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r w:rsidRPr="003455F6">
        <w:rPr>
          <w:rFonts w:ascii="Times New Roman" w:eastAsia="Times" w:hAnsi="Times New Roman"/>
          <w:b/>
          <w:color w:val="000000"/>
          <w:sz w:val="28"/>
          <w:szCs w:val="28"/>
          <w:lang w:eastAsia="ru-RU"/>
        </w:rPr>
        <w:t>БПОУ ОО «Орловский автодорожный техникум»</w:t>
      </w: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tbl>
      <w:tblPr>
        <w:tblW w:w="10207" w:type="dxa"/>
        <w:tblInd w:w="-601" w:type="dxa"/>
        <w:tblLook w:val="04A0"/>
      </w:tblPr>
      <w:tblGrid>
        <w:gridCol w:w="5245"/>
        <w:gridCol w:w="4962"/>
      </w:tblGrid>
      <w:tr w:rsidR="00ED0B97" w:rsidRPr="003455F6" w:rsidTr="00C57354">
        <w:tc>
          <w:tcPr>
            <w:tcW w:w="5245" w:type="dxa"/>
            <w:shd w:val="clear" w:color="auto" w:fill="auto"/>
          </w:tcPr>
          <w:p w:rsidR="00ED0B97" w:rsidRPr="003455F6" w:rsidRDefault="00ED0B97" w:rsidP="00C573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Arial" w:hAnsi="Times New Roman" w:cs="Arial"/>
                <w:sz w:val="28"/>
                <w:szCs w:val="28"/>
                <w:lang w:eastAsia="ru-RU"/>
              </w:rPr>
            </w:pPr>
            <w:r w:rsidRPr="003455F6">
              <w:rPr>
                <w:rFonts w:ascii="Times New Roman" w:eastAsia="Arial" w:hAnsi="Times New Roman" w:cs="Arial"/>
                <w:sz w:val="28"/>
                <w:szCs w:val="28"/>
                <w:lang w:eastAsia="ru-RU"/>
              </w:rPr>
              <w:t>РАССМОТРЕНО</w:t>
            </w:r>
          </w:p>
          <w:p w:rsidR="00ED0B97" w:rsidRPr="003455F6" w:rsidRDefault="00ED0B97" w:rsidP="00C573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1"/>
              <w:rPr>
                <w:rFonts w:ascii="Times New Roman" w:eastAsia="Arial" w:hAnsi="Times New Roman" w:cs="Arial"/>
                <w:sz w:val="28"/>
                <w:szCs w:val="28"/>
                <w:lang w:eastAsia="ru-RU"/>
              </w:rPr>
            </w:pPr>
            <w:r w:rsidRPr="003455F6">
              <w:rPr>
                <w:rFonts w:ascii="Times New Roman" w:eastAsia="Arial" w:hAnsi="Times New Roman" w:cs="Arial"/>
                <w:sz w:val="28"/>
                <w:szCs w:val="28"/>
                <w:lang w:eastAsia="ru-RU"/>
              </w:rPr>
              <w:t xml:space="preserve">на заседании ЦМК  </w:t>
            </w:r>
          </w:p>
          <w:p w:rsidR="00ED0B97" w:rsidRPr="003455F6" w:rsidRDefault="00ED0B97" w:rsidP="00C573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1"/>
              <w:rPr>
                <w:rFonts w:ascii="Times New Roman" w:eastAsia="Arial" w:hAnsi="Times New Roman" w:cs="Arial"/>
                <w:i/>
                <w:sz w:val="28"/>
                <w:szCs w:val="28"/>
                <w:lang w:eastAsia="ru-RU"/>
              </w:rPr>
            </w:pPr>
            <w:r w:rsidRPr="003455F6">
              <w:rPr>
                <w:rFonts w:ascii="Times New Roman" w:eastAsia="Arial" w:hAnsi="Times New Roman" w:cs="Arial"/>
                <w:sz w:val="28"/>
                <w:szCs w:val="28"/>
                <w:lang w:eastAsia="ru-RU"/>
              </w:rPr>
              <w:t>общеобразовательных дисциплин</w:t>
            </w:r>
          </w:p>
          <w:p w:rsidR="00ED0B97" w:rsidRPr="003455F6" w:rsidRDefault="00ED0B97" w:rsidP="00C573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rial" w:hAnsi="Times New Roman" w:cs="Arial"/>
                <w:sz w:val="28"/>
                <w:szCs w:val="28"/>
                <w:lang w:eastAsia="ru-RU"/>
              </w:rPr>
            </w:pPr>
            <w:r w:rsidRPr="003455F6">
              <w:rPr>
                <w:rFonts w:ascii="Times New Roman" w:eastAsia="Arial" w:hAnsi="Times New Roman" w:cs="Arial"/>
                <w:sz w:val="28"/>
                <w:szCs w:val="28"/>
                <w:lang w:eastAsia="ru-RU"/>
              </w:rPr>
              <w:t>Протокол №___ от «___» ______ 20____г.</w:t>
            </w:r>
          </w:p>
          <w:p w:rsidR="00ED0B97" w:rsidRPr="003455F6" w:rsidRDefault="00ED0B97" w:rsidP="00C573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rial" w:hAnsi="Times New Roman" w:cs="Arial"/>
                <w:sz w:val="28"/>
                <w:szCs w:val="28"/>
                <w:lang w:eastAsia="ru-RU"/>
              </w:rPr>
            </w:pPr>
            <w:r w:rsidRPr="003455F6">
              <w:rPr>
                <w:rFonts w:ascii="Times New Roman" w:eastAsia="Arial" w:hAnsi="Times New Roman" w:cs="Arial"/>
                <w:sz w:val="28"/>
                <w:szCs w:val="28"/>
                <w:lang w:eastAsia="ru-RU"/>
              </w:rPr>
              <w:t xml:space="preserve">Председатель ЦМК _____/ </w:t>
            </w:r>
            <w:r w:rsidRPr="003455F6">
              <w:rPr>
                <w:rFonts w:ascii="Times New Roman" w:eastAsia="Arial" w:hAnsi="Times New Roman" w:cs="Arial"/>
                <w:sz w:val="28"/>
                <w:szCs w:val="28"/>
                <w:u w:val="single"/>
                <w:lang w:eastAsia="ru-RU"/>
              </w:rPr>
              <w:t>М.А. Голикова</w:t>
            </w:r>
            <w:r w:rsidRPr="003455F6">
              <w:rPr>
                <w:rFonts w:ascii="Times New Roman" w:eastAsia="Arial" w:hAnsi="Times New Roman" w:cs="Arial"/>
                <w:sz w:val="28"/>
                <w:szCs w:val="28"/>
                <w:lang w:eastAsia="ru-RU"/>
              </w:rPr>
              <w:t xml:space="preserve"> /</w:t>
            </w:r>
          </w:p>
          <w:p w:rsidR="00ED0B97" w:rsidRPr="003455F6" w:rsidRDefault="00ED0B97" w:rsidP="00C573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rial" w:hAnsi="Times New Roman" w:cs="Arial"/>
                <w:sz w:val="28"/>
                <w:szCs w:val="28"/>
                <w:lang w:eastAsia="ru-RU"/>
              </w:rPr>
            </w:pPr>
          </w:p>
          <w:p w:rsidR="00ED0B97" w:rsidRPr="003455F6" w:rsidRDefault="00ED0B97" w:rsidP="00C57354">
            <w:pPr>
              <w:widowControl w:val="0"/>
              <w:spacing w:after="0" w:line="240" w:lineRule="auto"/>
              <w:jc w:val="center"/>
              <w:rPr>
                <w:rFonts w:ascii="Times New Roman" w:eastAsia="Times" w:hAnsi="Times New Roman" w:cs="Arial"/>
                <w:b/>
                <w:color w:val="000000"/>
                <w:sz w:val="28"/>
                <w:szCs w:val="28"/>
                <w:lang w:eastAsia="ru-RU"/>
              </w:rPr>
            </w:pPr>
          </w:p>
        </w:tc>
        <w:tc>
          <w:tcPr>
            <w:tcW w:w="4962" w:type="dxa"/>
            <w:shd w:val="clear" w:color="auto" w:fill="auto"/>
          </w:tcPr>
          <w:p w:rsidR="00ED0B97" w:rsidRPr="003455F6" w:rsidRDefault="00ED0B97" w:rsidP="00C57354">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r w:rsidRPr="003455F6">
              <w:rPr>
                <w:rFonts w:ascii="Times New Roman" w:eastAsia="Times New Roman" w:hAnsi="Times New Roman" w:cs="Arial"/>
                <w:color w:val="000000"/>
                <w:sz w:val="28"/>
                <w:szCs w:val="28"/>
                <w:lang w:eastAsia="ru-RU"/>
              </w:rPr>
              <w:t xml:space="preserve">УТВЕРЖДАЮ </w:t>
            </w:r>
          </w:p>
          <w:p w:rsidR="00ED0B97" w:rsidRPr="003455F6" w:rsidRDefault="00ED0B97" w:rsidP="00C57354">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r w:rsidRPr="003455F6">
              <w:rPr>
                <w:rFonts w:ascii="Times New Roman" w:eastAsia="Times New Roman" w:hAnsi="Times New Roman" w:cs="Arial"/>
                <w:color w:val="000000"/>
                <w:sz w:val="28"/>
                <w:szCs w:val="28"/>
                <w:lang w:eastAsia="ru-RU"/>
              </w:rPr>
              <w:t>Директор БПОУ ОО «Орловский автодорожный техникум»</w:t>
            </w:r>
          </w:p>
          <w:p w:rsidR="00ED0B97" w:rsidRPr="003455F6" w:rsidRDefault="00ED0B97" w:rsidP="00C57354">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p>
          <w:p w:rsidR="00ED0B97" w:rsidRPr="003455F6" w:rsidRDefault="00ED0B97" w:rsidP="00C57354">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r w:rsidRPr="003455F6">
              <w:rPr>
                <w:rFonts w:ascii="Times New Roman" w:eastAsia="Times New Roman" w:hAnsi="Times New Roman" w:cs="Arial"/>
                <w:color w:val="000000"/>
                <w:sz w:val="28"/>
                <w:szCs w:val="28"/>
                <w:lang w:eastAsia="ru-RU"/>
              </w:rPr>
              <w:t>________________Н.А. Коробецкий</w:t>
            </w:r>
          </w:p>
          <w:p w:rsidR="00ED0B97" w:rsidRPr="003455F6" w:rsidRDefault="00ED0B97" w:rsidP="00C57354">
            <w:pPr>
              <w:widowControl w:val="0"/>
              <w:pBdr>
                <w:top w:val="nil"/>
                <w:left w:val="nil"/>
                <w:bottom w:val="nil"/>
                <w:right w:val="nil"/>
                <w:between w:val="nil"/>
              </w:pBdr>
              <w:spacing w:after="0" w:line="240" w:lineRule="auto"/>
              <w:jc w:val="both"/>
              <w:rPr>
                <w:rFonts w:ascii="Times New Roman" w:eastAsia="Times" w:hAnsi="Times New Roman" w:cs="Arial"/>
                <w:b/>
                <w:color w:val="000000"/>
                <w:sz w:val="28"/>
                <w:szCs w:val="28"/>
                <w:lang w:eastAsia="ru-RU"/>
              </w:rPr>
            </w:pPr>
          </w:p>
        </w:tc>
      </w:tr>
    </w:tbl>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32"/>
          <w:szCs w:val="32"/>
          <w:lang w:eastAsia="ru-RU"/>
        </w:rPr>
      </w:pPr>
      <w:r w:rsidRPr="003455F6">
        <w:rPr>
          <w:rFonts w:ascii="Times New Roman" w:eastAsia="Times" w:hAnsi="Times New Roman"/>
          <w:b/>
          <w:color w:val="000000"/>
          <w:sz w:val="32"/>
          <w:szCs w:val="32"/>
          <w:lang w:eastAsia="ru-RU"/>
        </w:rPr>
        <w:t>КОМПЛЕКТ КОНТРОЛЬНО-ИЗМЕРИТЕЛЬНЫХ МАТЕРИАЛОВ</w:t>
      </w: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32"/>
          <w:szCs w:val="32"/>
          <w:lang w:eastAsia="ru-RU"/>
        </w:rPr>
      </w:pPr>
      <w:r w:rsidRPr="003455F6">
        <w:rPr>
          <w:rFonts w:ascii="Times New Roman" w:eastAsia="Times" w:hAnsi="Times New Roman"/>
          <w:b/>
          <w:color w:val="000000"/>
          <w:sz w:val="32"/>
          <w:szCs w:val="32"/>
          <w:lang w:eastAsia="ru-RU"/>
        </w:rPr>
        <w:t>ПО УЧЕБНОЙ ДИСЦИПЛИНЕ</w:t>
      </w: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32"/>
          <w:szCs w:val="32"/>
          <w:lang w:eastAsia="ru-RU"/>
        </w:rPr>
      </w:pPr>
    </w:p>
    <w:p w:rsidR="00ED0B97" w:rsidRPr="003455F6" w:rsidRDefault="00A54908" w:rsidP="00ED0B97">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r w:rsidRPr="003455F6">
        <w:rPr>
          <w:rFonts w:ascii="Times New Roman" w:eastAsia="Times New Roman" w:hAnsi="Times New Roman"/>
          <w:color w:val="000000"/>
          <w:sz w:val="28"/>
          <w:szCs w:val="28"/>
          <w:lang w:eastAsia="ru-RU"/>
        </w:rPr>
        <w:t xml:space="preserve">ОУД10 </w:t>
      </w:r>
      <w:r w:rsidR="00ED0B97" w:rsidRPr="003455F6">
        <w:rPr>
          <w:rFonts w:ascii="Times New Roman" w:eastAsia="Times New Roman" w:hAnsi="Times New Roman"/>
          <w:color w:val="000000"/>
          <w:sz w:val="28"/>
          <w:szCs w:val="28"/>
          <w:lang w:eastAsia="ru-RU"/>
        </w:rPr>
        <w:t>Физика</w:t>
      </w: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i/>
          <w:color w:val="000000"/>
          <w:lang w:eastAsia="ru-RU"/>
        </w:rPr>
      </w:pPr>
      <w:r w:rsidRPr="003455F6">
        <w:rPr>
          <w:rFonts w:ascii="Times New Roman" w:eastAsia="Times" w:hAnsi="Times New Roman"/>
          <w:i/>
          <w:color w:val="000000"/>
          <w:lang w:eastAsia="ru-RU"/>
        </w:rPr>
        <w:t>(индекс, название дисциплины, МДК)</w:t>
      </w: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r w:rsidRPr="003455F6">
        <w:rPr>
          <w:rFonts w:ascii="Times New Roman" w:eastAsia="Times New Roman" w:hAnsi="Times New Roman"/>
          <w:color w:val="000000"/>
          <w:sz w:val="28"/>
          <w:szCs w:val="28"/>
          <w:lang w:eastAsia="ru-RU"/>
        </w:rPr>
        <w:t xml:space="preserve">программы подготовки специалистов среднего звена </w:t>
      </w: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r w:rsidRPr="003455F6">
        <w:rPr>
          <w:rFonts w:ascii="Times New Roman" w:eastAsia="Times New Roman" w:hAnsi="Times New Roman"/>
          <w:color w:val="000000"/>
          <w:sz w:val="28"/>
          <w:szCs w:val="28"/>
          <w:lang w:eastAsia="ru-RU"/>
        </w:rPr>
        <w:t xml:space="preserve">по специальности СПО </w:t>
      </w: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p>
    <w:p w:rsidR="00A54908" w:rsidRPr="003455F6" w:rsidRDefault="00A54908" w:rsidP="00A54908">
      <w:pPr>
        <w:widowControl w:val="0"/>
        <w:pBdr>
          <w:top w:val="nil"/>
          <w:left w:val="nil"/>
          <w:bottom w:val="nil"/>
          <w:right w:val="nil"/>
          <w:between w:val="nil"/>
        </w:pBdr>
        <w:spacing w:after="0" w:line="240" w:lineRule="auto"/>
        <w:jc w:val="center"/>
        <w:rPr>
          <w:rFonts w:ascii="Times New Roman" w:eastAsia="Times New Roman" w:hAnsi="Times New Roman"/>
          <w:color w:val="FF0000"/>
          <w:sz w:val="28"/>
          <w:szCs w:val="28"/>
          <w:lang w:eastAsia="ru-RU"/>
        </w:rPr>
      </w:pPr>
    </w:p>
    <w:p w:rsidR="00A54908" w:rsidRPr="003455F6" w:rsidRDefault="00A54908" w:rsidP="00A54908">
      <w:pPr>
        <w:widowControl w:val="0"/>
        <w:pBdr>
          <w:top w:val="nil"/>
          <w:left w:val="nil"/>
          <w:bottom w:val="nil"/>
          <w:right w:val="nil"/>
          <w:between w:val="nil"/>
        </w:pBdr>
        <w:spacing w:after="0" w:line="240" w:lineRule="auto"/>
        <w:jc w:val="center"/>
        <w:rPr>
          <w:rFonts w:ascii="Times New Roman" w:eastAsia="Times New Roman" w:hAnsi="Times New Roman"/>
          <w:color w:val="FF0000"/>
          <w:sz w:val="28"/>
          <w:szCs w:val="28"/>
          <w:lang w:eastAsia="ru-RU"/>
        </w:rPr>
      </w:pPr>
    </w:p>
    <w:p w:rsidR="00ED0B97" w:rsidRPr="003455F6" w:rsidRDefault="00A54908" w:rsidP="00A54908">
      <w:pPr>
        <w:pStyle w:val="1"/>
        <w:spacing w:before="0" w:after="497"/>
        <w:rPr>
          <w:rFonts w:ascii="Times New Roman" w:eastAsia="Times" w:hAnsi="Times New Roman"/>
          <w:i/>
          <w:color w:val="000000"/>
          <w:lang w:eastAsia="ru-RU"/>
        </w:rPr>
      </w:pPr>
      <w:r w:rsidRPr="003455F6">
        <w:rPr>
          <w:rFonts w:ascii="Times New Roman" w:eastAsia="Times New Roman" w:hAnsi="Times New Roman" w:cstheme="minorBidi"/>
          <w:b w:val="0"/>
          <w:bCs w:val="0"/>
          <w:color w:val="000000"/>
          <w:lang w:eastAsia="ru-RU"/>
        </w:rPr>
        <w:t>23.02.07 Техническое обслуживание и ремонт двигателей, систем и агрегатов автомобилей</w:t>
      </w:r>
      <w:r w:rsidRPr="003455F6">
        <w:rPr>
          <w:rFonts w:ascii="Times New Roman" w:eastAsia="Times" w:hAnsi="Times New Roman"/>
          <w:i/>
          <w:color w:val="000000"/>
          <w:lang w:eastAsia="ru-RU"/>
        </w:rPr>
        <w:t xml:space="preserve"> </w:t>
      </w: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i/>
          <w:color w:val="000000"/>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3455F6" w:rsidRDefault="00ED0B97" w:rsidP="00ED0B97">
      <w:pPr>
        <w:pStyle w:val="15"/>
        <w:pBdr>
          <w:top w:val="nil"/>
          <w:left w:val="nil"/>
          <w:bottom w:val="nil"/>
          <w:right w:val="nil"/>
          <w:between w:val="nil"/>
        </w:pBdr>
        <w:spacing w:line="240" w:lineRule="auto"/>
        <w:ind w:left="425"/>
        <w:rPr>
          <w:rFonts w:ascii="Times" w:eastAsia="Times" w:hAnsi="Times" w:cs="Times"/>
          <w:b/>
          <w:color w:val="000000"/>
          <w:szCs w:val="24"/>
        </w:rPr>
        <w:sectPr w:rsidR="00ED0B97" w:rsidRPr="003455F6" w:rsidSect="00C57354">
          <w:pgSz w:w="11880" w:h="16820"/>
          <w:pgMar w:top="1134" w:right="850" w:bottom="1134" w:left="1701" w:header="0" w:footer="720" w:gutter="0"/>
          <w:pgNumType w:start="1"/>
          <w:cols w:space="720"/>
          <w:docGrid w:linePitch="299"/>
        </w:sectPr>
      </w:pPr>
    </w:p>
    <w:p w:rsidR="00ED0B97" w:rsidRPr="003455F6" w:rsidRDefault="00ED0B97" w:rsidP="00ED0B97">
      <w:pPr>
        <w:pStyle w:val="15"/>
        <w:pBdr>
          <w:top w:val="nil"/>
          <w:left w:val="nil"/>
          <w:bottom w:val="nil"/>
          <w:right w:val="nil"/>
          <w:between w:val="nil"/>
        </w:pBdr>
        <w:spacing w:before="191" w:line="240" w:lineRule="auto"/>
        <w:ind w:left="426"/>
        <w:jc w:val="center"/>
        <w:rPr>
          <w:rFonts w:ascii="Calibri" w:eastAsia="Times" w:hAnsi="Calibri" w:cs="Times"/>
          <w:i/>
          <w:color w:val="000000"/>
          <w:szCs w:val="24"/>
        </w:rPr>
      </w:pPr>
    </w:p>
    <w:p w:rsidR="00ED0B97" w:rsidRPr="003455F6" w:rsidRDefault="00ED0B97" w:rsidP="00ED0B97">
      <w:pPr>
        <w:spacing w:after="0" w:line="240" w:lineRule="auto"/>
        <w:jc w:val="center"/>
        <w:rPr>
          <w:rFonts w:ascii="Times New Roman" w:hAnsi="Times New Roman"/>
          <w:b/>
          <w:sz w:val="28"/>
          <w:szCs w:val="28"/>
        </w:rPr>
      </w:pPr>
    </w:p>
    <w:p w:rsidR="00ED0B97" w:rsidRPr="003455F6" w:rsidRDefault="00ED0B97" w:rsidP="00ED0B97">
      <w:pPr>
        <w:spacing w:after="0" w:line="240" w:lineRule="auto"/>
        <w:jc w:val="center"/>
        <w:rPr>
          <w:rFonts w:ascii="Times New Roman" w:hAnsi="Times New Roman"/>
          <w:b/>
          <w:sz w:val="28"/>
          <w:szCs w:val="28"/>
        </w:rPr>
      </w:pPr>
      <w:r w:rsidRPr="003455F6">
        <w:rPr>
          <w:rFonts w:ascii="Times New Roman" w:hAnsi="Times New Roman"/>
          <w:b/>
          <w:sz w:val="28"/>
          <w:szCs w:val="28"/>
        </w:rPr>
        <w:t>СОДЕРЖАНИЕ</w:t>
      </w:r>
    </w:p>
    <w:p w:rsidR="00ED0B97" w:rsidRPr="003455F6" w:rsidRDefault="00ED0B97" w:rsidP="00ED0B97">
      <w:pPr>
        <w:spacing w:after="0" w:line="240" w:lineRule="auto"/>
        <w:jc w:val="center"/>
        <w:rPr>
          <w:rFonts w:ascii="Times New Roman" w:hAnsi="Times New Roman"/>
          <w:b/>
          <w:sz w:val="28"/>
          <w:szCs w:val="28"/>
        </w:rPr>
      </w:pPr>
    </w:p>
    <w:tbl>
      <w:tblPr>
        <w:tblW w:w="0" w:type="auto"/>
        <w:tblInd w:w="959" w:type="dxa"/>
        <w:tblLook w:val="04A0"/>
      </w:tblPr>
      <w:tblGrid>
        <w:gridCol w:w="566"/>
        <w:gridCol w:w="8045"/>
      </w:tblGrid>
      <w:tr w:rsidR="00ED0B97" w:rsidRPr="003455F6" w:rsidTr="00C57354">
        <w:tc>
          <w:tcPr>
            <w:tcW w:w="566" w:type="dxa"/>
          </w:tcPr>
          <w:p w:rsidR="00ED0B97" w:rsidRPr="003455F6" w:rsidRDefault="00ED0B97" w:rsidP="00C57354">
            <w:pPr>
              <w:spacing w:after="0" w:line="240" w:lineRule="auto"/>
              <w:jc w:val="both"/>
              <w:rPr>
                <w:rFonts w:ascii="Times New Roman" w:hAnsi="Times New Roman"/>
                <w:sz w:val="28"/>
                <w:szCs w:val="28"/>
              </w:rPr>
            </w:pPr>
            <w:r w:rsidRPr="003455F6">
              <w:rPr>
                <w:rFonts w:ascii="Times New Roman" w:hAnsi="Times New Roman"/>
                <w:sz w:val="28"/>
                <w:szCs w:val="28"/>
              </w:rPr>
              <w:t>1.</w:t>
            </w:r>
          </w:p>
        </w:tc>
        <w:tc>
          <w:tcPr>
            <w:tcW w:w="8189" w:type="dxa"/>
          </w:tcPr>
          <w:p w:rsidR="00ED0B97" w:rsidRPr="003455F6" w:rsidRDefault="00ED0B97" w:rsidP="00C57354">
            <w:pPr>
              <w:spacing w:after="0" w:line="240" w:lineRule="auto"/>
              <w:jc w:val="both"/>
              <w:rPr>
                <w:rFonts w:ascii="Times New Roman" w:hAnsi="Times New Roman"/>
                <w:sz w:val="28"/>
                <w:szCs w:val="28"/>
              </w:rPr>
            </w:pPr>
            <w:r w:rsidRPr="003455F6">
              <w:rPr>
                <w:rFonts w:ascii="Times New Roman" w:hAnsi="Times New Roman"/>
                <w:sz w:val="28"/>
                <w:szCs w:val="28"/>
              </w:rPr>
              <w:t>Паспорт комплекта контрольно-измерительных   материалов</w:t>
            </w:r>
          </w:p>
        </w:tc>
      </w:tr>
      <w:tr w:rsidR="00ED0B97" w:rsidRPr="003455F6" w:rsidTr="00C57354">
        <w:tc>
          <w:tcPr>
            <w:tcW w:w="566" w:type="dxa"/>
          </w:tcPr>
          <w:p w:rsidR="00ED0B97" w:rsidRPr="003455F6" w:rsidRDefault="00ED0B97" w:rsidP="00C57354">
            <w:pPr>
              <w:spacing w:after="0" w:line="240" w:lineRule="auto"/>
              <w:jc w:val="both"/>
              <w:rPr>
                <w:rFonts w:ascii="Times New Roman" w:hAnsi="Times New Roman"/>
                <w:sz w:val="28"/>
                <w:szCs w:val="28"/>
              </w:rPr>
            </w:pPr>
            <w:r w:rsidRPr="003455F6">
              <w:rPr>
                <w:rFonts w:ascii="Times New Roman" w:hAnsi="Times New Roman"/>
                <w:sz w:val="28"/>
                <w:szCs w:val="28"/>
              </w:rPr>
              <w:t>2.</w:t>
            </w:r>
          </w:p>
        </w:tc>
        <w:tc>
          <w:tcPr>
            <w:tcW w:w="8189" w:type="dxa"/>
          </w:tcPr>
          <w:p w:rsidR="00ED0B97" w:rsidRPr="003455F6" w:rsidRDefault="00ED0B97" w:rsidP="00C57354">
            <w:pPr>
              <w:spacing w:after="0" w:line="240" w:lineRule="auto"/>
              <w:jc w:val="both"/>
              <w:rPr>
                <w:rFonts w:ascii="Times New Roman" w:hAnsi="Times New Roman"/>
                <w:sz w:val="28"/>
                <w:szCs w:val="28"/>
              </w:rPr>
            </w:pPr>
            <w:r w:rsidRPr="003455F6">
              <w:rPr>
                <w:rFonts w:ascii="Times New Roman" w:hAnsi="Times New Roman"/>
                <w:sz w:val="28"/>
                <w:szCs w:val="28"/>
              </w:rPr>
              <w:t xml:space="preserve">Формы контроля и оценки освоения учебной дисциплины по </w:t>
            </w:r>
          </w:p>
          <w:p w:rsidR="00ED0B97" w:rsidRPr="003455F6" w:rsidRDefault="00ED0B97" w:rsidP="00C57354">
            <w:pPr>
              <w:spacing w:after="0" w:line="240" w:lineRule="auto"/>
              <w:jc w:val="both"/>
              <w:rPr>
                <w:rFonts w:ascii="Times New Roman" w:hAnsi="Times New Roman"/>
                <w:sz w:val="28"/>
                <w:szCs w:val="28"/>
              </w:rPr>
            </w:pPr>
            <w:r w:rsidRPr="003455F6">
              <w:rPr>
                <w:rFonts w:ascii="Times New Roman" w:hAnsi="Times New Roman"/>
                <w:sz w:val="28"/>
                <w:szCs w:val="28"/>
              </w:rPr>
              <w:t>темам (разделам)</w:t>
            </w:r>
          </w:p>
        </w:tc>
      </w:tr>
      <w:tr w:rsidR="00ED0B97" w:rsidRPr="003455F6" w:rsidTr="00C57354">
        <w:tc>
          <w:tcPr>
            <w:tcW w:w="566" w:type="dxa"/>
          </w:tcPr>
          <w:p w:rsidR="00ED0B97" w:rsidRPr="003455F6" w:rsidRDefault="00ED0B97" w:rsidP="00C57354">
            <w:pPr>
              <w:spacing w:after="0" w:line="240" w:lineRule="auto"/>
              <w:jc w:val="both"/>
              <w:rPr>
                <w:rFonts w:ascii="Times New Roman" w:hAnsi="Times New Roman"/>
                <w:sz w:val="28"/>
                <w:szCs w:val="28"/>
              </w:rPr>
            </w:pPr>
            <w:r w:rsidRPr="003455F6">
              <w:rPr>
                <w:rFonts w:ascii="Times New Roman" w:hAnsi="Times New Roman"/>
                <w:sz w:val="28"/>
                <w:szCs w:val="28"/>
              </w:rPr>
              <w:t>3.</w:t>
            </w:r>
          </w:p>
        </w:tc>
        <w:tc>
          <w:tcPr>
            <w:tcW w:w="8189" w:type="dxa"/>
          </w:tcPr>
          <w:p w:rsidR="00ED0B97" w:rsidRPr="003455F6" w:rsidRDefault="00ED0B97" w:rsidP="00C57354">
            <w:pPr>
              <w:spacing w:after="0" w:line="240" w:lineRule="auto"/>
              <w:rPr>
                <w:rFonts w:ascii="Times New Roman" w:hAnsi="Times New Roman"/>
                <w:sz w:val="28"/>
                <w:szCs w:val="28"/>
              </w:rPr>
            </w:pPr>
            <w:r w:rsidRPr="003455F6">
              <w:rPr>
                <w:rFonts w:ascii="Times New Roman" w:eastAsia="Times New Roman" w:hAnsi="Times New Roman"/>
                <w:color w:val="000000"/>
                <w:sz w:val="28"/>
                <w:szCs w:val="28"/>
              </w:rPr>
              <w:t>Типовые задания для оценки освоения учебной   дисциплины</w:t>
            </w:r>
          </w:p>
        </w:tc>
      </w:tr>
      <w:tr w:rsidR="00ED0B97" w:rsidRPr="003455F6" w:rsidTr="00C57354">
        <w:tc>
          <w:tcPr>
            <w:tcW w:w="566" w:type="dxa"/>
          </w:tcPr>
          <w:p w:rsidR="00ED0B97" w:rsidRPr="003455F6" w:rsidRDefault="00ED0B97" w:rsidP="00C57354">
            <w:pPr>
              <w:spacing w:after="0" w:line="240" w:lineRule="auto"/>
              <w:jc w:val="both"/>
              <w:rPr>
                <w:rFonts w:ascii="Times New Roman" w:hAnsi="Times New Roman"/>
                <w:sz w:val="28"/>
                <w:szCs w:val="28"/>
              </w:rPr>
            </w:pPr>
            <w:r w:rsidRPr="003455F6">
              <w:rPr>
                <w:rFonts w:ascii="Times New Roman" w:hAnsi="Times New Roman"/>
                <w:sz w:val="28"/>
                <w:szCs w:val="28"/>
              </w:rPr>
              <w:t>3.1</w:t>
            </w:r>
          </w:p>
        </w:tc>
        <w:tc>
          <w:tcPr>
            <w:tcW w:w="8189" w:type="dxa"/>
          </w:tcPr>
          <w:p w:rsidR="00ED0B97" w:rsidRPr="003455F6" w:rsidRDefault="00ED0B97" w:rsidP="00C57354">
            <w:pPr>
              <w:spacing w:after="0" w:line="240" w:lineRule="auto"/>
              <w:rPr>
                <w:rFonts w:ascii="Times New Roman" w:hAnsi="Times New Roman"/>
                <w:sz w:val="28"/>
                <w:szCs w:val="28"/>
              </w:rPr>
            </w:pPr>
            <w:r w:rsidRPr="003455F6">
              <w:rPr>
                <w:rFonts w:ascii="Times New Roman" w:hAnsi="Times New Roman"/>
                <w:sz w:val="28"/>
                <w:szCs w:val="28"/>
              </w:rPr>
              <w:t>Контрольно-измерительные материалы для проведения текущего</w:t>
            </w:r>
          </w:p>
          <w:p w:rsidR="00ED0B97" w:rsidRPr="003455F6" w:rsidRDefault="00ED0B97" w:rsidP="00C57354">
            <w:pPr>
              <w:spacing w:after="0" w:line="240" w:lineRule="auto"/>
              <w:rPr>
                <w:rFonts w:ascii="Times New Roman" w:hAnsi="Times New Roman"/>
                <w:sz w:val="28"/>
                <w:szCs w:val="28"/>
              </w:rPr>
            </w:pPr>
            <w:r w:rsidRPr="003455F6">
              <w:rPr>
                <w:rFonts w:ascii="Times New Roman" w:hAnsi="Times New Roman"/>
                <w:sz w:val="28"/>
                <w:szCs w:val="28"/>
              </w:rPr>
              <w:t xml:space="preserve"> контроля</w:t>
            </w:r>
          </w:p>
        </w:tc>
      </w:tr>
      <w:tr w:rsidR="00ED0B97" w:rsidRPr="003455F6" w:rsidTr="00C57354">
        <w:tc>
          <w:tcPr>
            <w:tcW w:w="566" w:type="dxa"/>
          </w:tcPr>
          <w:p w:rsidR="00ED0B97" w:rsidRPr="003455F6" w:rsidRDefault="00ED0B97" w:rsidP="00C57354">
            <w:pPr>
              <w:spacing w:after="0" w:line="240" w:lineRule="auto"/>
              <w:jc w:val="both"/>
              <w:rPr>
                <w:rFonts w:ascii="Times New Roman" w:hAnsi="Times New Roman"/>
                <w:sz w:val="28"/>
                <w:szCs w:val="28"/>
              </w:rPr>
            </w:pPr>
            <w:r w:rsidRPr="003455F6">
              <w:rPr>
                <w:rFonts w:ascii="Times New Roman" w:hAnsi="Times New Roman"/>
                <w:sz w:val="28"/>
                <w:szCs w:val="28"/>
              </w:rPr>
              <w:t>3.2</w:t>
            </w:r>
          </w:p>
        </w:tc>
        <w:tc>
          <w:tcPr>
            <w:tcW w:w="8189" w:type="dxa"/>
          </w:tcPr>
          <w:p w:rsidR="00ED0B97" w:rsidRPr="003455F6" w:rsidRDefault="00ED0B97" w:rsidP="00C57354">
            <w:pPr>
              <w:spacing w:after="0" w:line="240" w:lineRule="auto"/>
              <w:rPr>
                <w:rFonts w:ascii="Times New Roman" w:hAnsi="Times New Roman"/>
                <w:sz w:val="28"/>
                <w:szCs w:val="28"/>
              </w:rPr>
            </w:pPr>
            <w:r w:rsidRPr="003455F6">
              <w:rPr>
                <w:rFonts w:ascii="Times New Roman" w:hAnsi="Times New Roman"/>
                <w:sz w:val="28"/>
                <w:szCs w:val="28"/>
              </w:rPr>
              <w:t>Контрольно-измерительные материалы для контроля по разделу</w:t>
            </w:r>
          </w:p>
          <w:p w:rsidR="00ED0B97" w:rsidRPr="003455F6" w:rsidRDefault="00ED0B97" w:rsidP="00C57354">
            <w:pPr>
              <w:spacing w:after="0" w:line="240" w:lineRule="auto"/>
              <w:rPr>
                <w:rFonts w:ascii="Times New Roman" w:hAnsi="Times New Roman"/>
                <w:sz w:val="28"/>
                <w:szCs w:val="28"/>
              </w:rPr>
            </w:pPr>
            <w:r w:rsidRPr="003455F6">
              <w:rPr>
                <w:rFonts w:ascii="Times New Roman" w:hAnsi="Times New Roman"/>
                <w:sz w:val="28"/>
                <w:szCs w:val="28"/>
              </w:rPr>
              <w:t xml:space="preserve"> (рубежный контроль)</w:t>
            </w:r>
          </w:p>
        </w:tc>
      </w:tr>
      <w:tr w:rsidR="00ED0B97" w:rsidRPr="003455F6" w:rsidTr="00C57354">
        <w:tc>
          <w:tcPr>
            <w:tcW w:w="566" w:type="dxa"/>
          </w:tcPr>
          <w:p w:rsidR="00ED0B97" w:rsidRPr="003455F6" w:rsidRDefault="00ED0B97" w:rsidP="00C57354">
            <w:pPr>
              <w:spacing w:after="0" w:line="240" w:lineRule="auto"/>
              <w:jc w:val="both"/>
              <w:rPr>
                <w:rFonts w:ascii="Times New Roman" w:hAnsi="Times New Roman"/>
                <w:sz w:val="28"/>
                <w:szCs w:val="28"/>
              </w:rPr>
            </w:pPr>
            <w:r w:rsidRPr="003455F6">
              <w:rPr>
                <w:rFonts w:ascii="Times New Roman" w:hAnsi="Times New Roman"/>
                <w:sz w:val="28"/>
                <w:szCs w:val="28"/>
              </w:rPr>
              <w:t>3.3</w:t>
            </w:r>
          </w:p>
        </w:tc>
        <w:tc>
          <w:tcPr>
            <w:tcW w:w="8189" w:type="dxa"/>
          </w:tcPr>
          <w:p w:rsidR="00ED0B97" w:rsidRPr="003455F6" w:rsidRDefault="00ED0B97" w:rsidP="00C57354">
            <w:pPr>
              <w:spacing w:after="0" w:line="240" w:lineRule="auto"/>
              <w:rPr>
                <w:rFonts w:ascii="Times New Roman" w:hAnsi="Times New Roman"/>
                <w:sz w:val="28"/>
                <w:szCs w:val="28"/>
              </w:rPr>
            </w:pPr>
            <w:r w:rsidRPr="003455F6">
              <w:rPr>
                <w:rFonts w:ascii="Times New Roman" w:hAnsi="Times New Roman"/>
                <w:sz w:val="28"/>
                <w:szCs w:val="28"/>
              </w:rPr>
              <w:t>Контрольно-измерительные материалы для контроля выполнения</w:t>
            </w:r>
          </w:p>
          <w:p w:rsidR="00ED0B97" w:rsidRPr="003455F6" w:rsidRDefault="00ED0B97" w:rsidP="00C57354">
            <w:pPr>
              <w:spacing w:after="0" w:line="240" w:lineRule="auto"/>
              <w:rPr>
                <w:rFonts w:ascii="Times New Roman" w:hAnsi="Times New Roman"/>
                <w:sz w:val="28"/>
                <w:szCs w:val="28"/>
              </w:rPr>
            </w:pPr>
            <w:r w:rsidRPr="003455F6">
              <w:rPr>
                <w:rFonts w:ascii="Times New Roman" w:hAnsi="Times New Roman"/>
                <w:sz w:val="28"/>
                <w:szCs w:val="28"/>
              </w:rPr>
              <w:t xml:space="preserve"> индивидуального проекта</w:t>
            </w:r>
          </w:p>
        </w:tc>
      </w:tr>
      <w:tr w:rsidR="00ED0B97" w:rsidRPr="003455F6" w:rsidTr="00C57354">
        <w:tc>
          <w:tcPr>
            <w:tcW w:w="566" w:type="dxa"/>
          </w:tcPr>
          <w:p w:rsidR="00ED0B97" w:rsidRPr="003455F6" w:rsidRDefault="00ED0B97" w:rsidP="00C57354">
            <w:pPr>
              <w:spacing w:after="0" w:line="240" w:lineRule="auto"/>
              <w:jc w:val="both"/>
              <w:rPr>
                <w:rFonts w:ascii="Times New Roman" w:hAnsi="Times New Roman"/>
                <w:sz w:val="28"/>
                <w:szCs w:val="28"/>
              </w:rPr>
            </w:pPr>
            <w:r w:rsidRPr="003455F6">
              <w:rPr>
                <w:rFonts w:ascii="Times New Roman" w:hAnsi="Times New Roman"/>
                <w:sz w:val="28"/>
                <w:szCs w:val="28"/>
              </w:rPr>
              <w:t>3.4</w:t>
            </w:r>
          </w:p>
        </w:tc>
        <w:tc>
          <w:tcPr>
            <w:tcW w:w="8189" w:type="dxa"/>
          </w:tcPr>
          <w:p w:rsidR="00ED0B97" w:rsidRPr="003455F6" w:rsidRDefault="00ED0B97" w:rsidP="00C57354">
            <w:pPr>
              <w:spacing w:after="0" w:line="240" w:lineRule="auto"/>
              <w:rPr>
                <w:rFonts w:ascii="Times New Roman" w:hAnsi="Times New Roman"/>
                <w:sz w:val="28"/>
                <w:szCs w:val="28"/>
              </w:rPr>
            </w:pPr>
            <w:r w:rsidRPr="003455F6">
              <w:rPr>
                <w:rFonts w:ascii="Times New Roman" w:hAnsi="Times New Roman"/>
                <w:sz w:val="28"/>
                <w:szCs w:val="28"/>
              </w:rPr>
              <w:t xml:space="preserve">Контрольно-измерительные материалы для промежуточной </w:t>
            </w:r>
          </w:p>
          <w:p w:rsidR="00ED0B97" w:rsidRPr="003455F6" w:rsidRDefault="00ED0B97" w:rsidP="00C57354">
            <w:pPr>
              <w:spacing w:after="0" w:line="240" w:lineRule="auto"/>
              <w:rPr>
                <w:rFonts w:ascii="Times New Roman" w:hAnsi="Times New Roman"/>
                <w:sz w:val="28"/>
                <w:szCs w:val="28"/>
              </w:rPr>
            </w:pPr>
            <w:r w:rsidRPr="003455F6">
              <w:rPr>
                <w:rFonts w:ascii="Times New Roman" w:hAnsi="Times New Roman"/>
                <w:sz w:val="28"/>
                <w:szCs w:val="28"/>
              </w:rPr>
              <w:t>аттестации</w:t>
            </w:r>
          </w:p>
        </w:tc>
      </w:tr>
    </w:tbl>
    <w:p w:rsidR="00ED0B97" w:rsidRPr="003455F6" w:rsidRDefault="00ED0B97" w:rsidP="00ED0B97">
      <w:pPr>
        <w:spacing w:after="0" w:line="240" w:lineRule="auto"/>
        <w:jc w:val="both"/>
        <w:rPr>
          <w:rFonts w:ascii="Times New Roman" w:hAnsi="Times New Roman"/>
          <w:b/>
          <w:sz w:val="24"/>
          <w:szCs w:val="24"/>
        </w:rPr>
      </w:pPr>
    </w:p>
    <w:p w:rsidR="00ED0B97" w:rsidRPr="003455F6" w:rsidRDefault="00ED0B97" w:rsidP="00ED0B97">
      <w:pPr>
        <w:spacing w:after="0" w:line="240" w:lineRule="auto"/>
        <w:jc w:val="center"/>
        <w:rPr>
          <w:rFonts w:ascii="Times New Roman" w:hAnsi="Times New Roman"/>
          <w:b/>
          <w:sz w:val="28"/>
          <w:szCs w:val="28"/>
        </w:rPr>
      </w:pPr>
    </w:p>
    <w:p w:rsidR="00ED0B97" w:rsidRPr="003455F6" w:rsidRDefault="00ED0B97" w:rsidP="00ED0B97">
      <w:pPr>
        <w:spacing w:after="0" w:line="240" w:lineRule="auto"/>
        <w:jc w:val="center"/>
        <w:rPr>
          <w:rFonts w:ascii="Times New Roman" w:hAnsi="Times New Roman"/>
          <w:b/>
          <w:sz w:val="28"/>
          <w:szCs w:val="28"/>
        </w:rPr>
      </w:pPr>
    </w:p>
    <w:p w:rsidR="00ED0B97" w:rsidRPr="003455F6" w:rsidRDefault="00ED0B97" w:rsidP="00ED0B97">
      <w:pPr>
        <w:spacing w:after="0" w:line="240" w:lineRule="auto"/>
        <w:jc w:val="center"/>
        <w:rPr>
          <w:rFonts w:ascii="Times New Roman" w:hAnsi="Times New Roman"/>
          <w:b/>
          <w:sz w:val="28"/>
          <w:szCs w:val="28"/>
        </w:rPr>
      </w:pPr>
    </w:p>
    <w:p w:rsidR="00ED0B97" w:rsidRPr="003455F6" w:rsidRDefault="00ED0B97" w:rsidP="00ED0B97">
      <w:pPr>
        <w:spacing w:after="0" w:line="240" w:lineRule="auto"/>
        <w:jc w:val="center"/>
        <w:rPr>
          <w:rFonts w:ascii="Times New Roman" w:hAnsi="Times New Roman"/>
          <w:b/>
          <w:sz w:val="28"/>
          <w:szCs w:val="28"/>
        </w:rPr>
      </w:pPr>
    </w:p>
    <w:p w:rsidR="00ED0B97" w:rsidRPr="003455F6" w:rsidRDefault="00ED0B97" w:rsidP="00ED0B97">
      <w:pPr>
        <w:spacing w:after="0" w:line="240" w:lineRule="auto"/>
        <w:jc w:val="center"/>
        <w:rPr>
          <w:rFonts w:ascii="Times New Roman" w:hAnsi="Times New Roman"/>
          <w:b/>
          <w:sz w:val="28"/>
          <w:szCs w:val="28"/>
        </w:rPr>
      </w:pPr>
    </w:p>
    <w:p w:rsidR="004D472B" w:rsidRPr="003455F6" w:rsidRDefault="00ED0B97" w:rsidP="00823BB1">
      <w:pPr>
        <w:spacing w:after="0" w:line="240" w:lineRule="auto"/>
        <w:jc w:val="center"/>
      </w:pPr>
      <w:r w:rsidRPr="003455F6">
        <w:rPr>
          <w:rFonts w:ascii="Times New Roman" w:hAnsi="Times New Roman"/>
          <w:b/>
          <w:sz w:val="28"/>
          <w:szCs w:val="28"/>
        </w:rPr>
        <w:br w:type="page"/>
      </w:r>
    </w:p>
    <w:p w:rsidR="004D472B" w:rsidRPr="003455F6" w:rsidRDefault="004D472B" w:rsidP="004D472B">
      <w:pPr>
        <w:pStyle w:val="a6"/>
        <w:spacing w:after="0" w:line="240" w:lineRule="auto"/>
        <w:jc w:val="both"/>
        <w:rPr>
          <w:rFonts w:ascii="Times New Roman" w:hAnsi="Times New Roman" w:cs="Times New Roman"/>
          <w:sz w:val="28"/>
          <w:szCs w:val="28"/>
        </w:rPr>
      </w:pPr>
      <w:r w:rsidRPr="003455F6">
        <w:rPr>
          <w:rFonts w:ascii="Times New Roman" w:hAnsi="Times New Roman" w:cs="Times New Roman"/>
          <w:sz w:val="28"/>
          <w:szCs w:val="28"/>
        </w:rPr>
        <w:lastRenderedPageBreak/>
        <w:t xml:space="preserve">1. Паспорт комплекта контрольно-измерительных материалов </w:t>
      </w:r>
    </w:p>
    <w:p w:rsidR="00823334" w:rsidRPr="003455F6" w:rsidRDefault="00823334" w:rsidP="00823334">
      <w:pPr>
        <w:suppressAutoHyphens/>
        <w:spacing w:after="0" w:line="240" w:lineRule="auto"/>
        <w:jc w:val="both"/>
        <w:rPr>
          <w:rFonts w:ascii="Times New Roman" w:hAnsi="Times New Roman"/>
          <w:b/>
          <w:sz w:val="24"/>
          <w:szCs w:val="24"/>
        </w:rPr>
      </w:pPr>
      <w:r w:rsidRPr="003455F6">
        <w:rPr>
          <w:rFonts w:ascii="Times New Roman" w:hAnsi="Times New Roman"/>
          <w:b/>
          <w:sz w:val="24"/>
          <w:szCs w:val="24"/>
        </w:rPr>
        <w:t>1.1. Область применения контрольно-измерительных материалов (далее – КИМ)</w:t>
      </w:r>
    </w:p>
    <w:p w:rsidR="00823334" w:rsidRPr="003455F6" w:rsidRDefault="00823334" w:rsidP="00823334">
      <w:pPr>
        <w:pStyle w:val="ConsPlusNormal"/>
        <w:jc w:val="both"/>
        <w:rPr>
          <w:rFonts w:ascii="Times New Roman" w:hAnsi="Times New Roman"/>
          <w:sz w:val="24"/>
          <w:szCs w:val="24"/>
        </w:rPr>
      </w:pPr>
      <w:r w:rsidRPr="003455F6">
        <w:rPr>
          <w:rFonts w:ascii="Times New Roman" w:hAnsi="Times New Roman"/>
          <w:sz w:val="24"/>
          <w:szCs w:val="24"/>
        </w:rPr>
        <w:t xml:space="preserve">КИМ учебной дисциплины </w:t>
      </w:r>
      <w:r w:rsidR="00A54908" w:rsidRPr="003455F6">
        <w:rPr>
          <w:rFonts w:ascii="Times New Roman" w:hAnsi="Times New Roman"/>
          <w:sz w:val="24"/>
          <w:szCs w:val="24"/>
        </w:rPr>
        <w:t xml:space="preserve">ОУД 10 </w:t>
      </w:r>
      <w:r w:rsidRPr="003455F6">
        <w:rPr>
          <w:rFonts w:ascii="Times New Roman" w:hAnsi="Times New Roman"/>
          <w:sz w:val="24"/>
          <w:szCs w:val="24"/>
        </w:rPr>
        <w:t>Физика (</w:t>
      </w:r>
      <w:r w:rsidRPr="003455F6">
        <w:rPr>
          <w:rFonts w:ascii="Times New Roman" w:hAnsi="Times New Roman"/>
          <w:i/>
          <w:sz w:val="24"/>
          <w:szCs w:val="24"/>
        </w:rPr>
        <w:t>индекс, название</w:t>
      </w:r>
      <w:r w:rsidRPr="003455F6">
        <w:rPr>
          <w:rFonts w:ascii="Times New Roman" w:hAnsi="Times New Roman"/>
          <w:sz w:val="24"/>
          <w:szCs w:val="24"/>
        </w:rPr>
        <w:t xml:space="preserve">) является частью основной образовательной программы в соответствии с ФГОС СПО по специальности </w:t>
      </w:r>
    </w:p>
    <w:p w:rsidR="00823334" w:rsidRPr="003455F6" w:rsidRDefault="008206AD" w:rsidP="00A54908">
      <w:pPr>
        <w:pStyle w:val="ConsPlusNormal"/>
        <w:jc w:val="both"/>
        <w:rPr>
          <w:rFonts w:ascii="Times New Roman" w:hAnsi="Times New Roman"/>
          <w:i/>
          <w:sz w:val="24"/>
          <w:szCs w:val="24"/>
        </w:rPr>
      </w:pPr>
      <w:hyperlink r:id="rId8" w:history="1">
        <w:r w:rsidR="00823334" w:rsidRPr="003455F6">
          <w:rPr>
            <w:rStyle w:val="FontStyle44"/>
            <w:rFonts w:ascii="Times New Roman" w:eastAsiaTheme="minorHAnsi" w:hAnsi="Times New Roman" w:cs="Times New Roman"/>
            <w:sz w:val="24"/>
            <w:szCs w:val="24"/>
            <w:lang w:eastAsia="en-US"/>
          </w:rPr>
          <w:t>23.02.07 Техническое обслуживание и ремонт двигателей, систем и агрегатов автомобилей</w:t>
        </w:r>
      </w:hyperlink>
      <w:r w:rsidR="00823334" w:rsidRPr="003455F6">
        <w:rPr>
          <w:rStyle w:val="FontStyle44"/>
          <w:rFonts w:ascii="Times New Roman" w:eastAsiaTheme="minorHAnsi" w:hAnsi="Times New Roman" w:cs="Times New Roman"/>
          <w:sz w:val="24"/>
          <w:szCs w:val="24"/>
          <w:lang w:eastAsia="en-US"/>
        </w:rPr>
        <w:t xml:space="preserve"> укрупненная группа </w:t>
      </w:r>
      <w:r w:rsidR="00823334" w:rsidRPr="003455F6">
        <w:rPr>
          <w:rStyle w:val="FontStyle44"/>
          <w:rFonts w:ascii="Times New Roman" w:eastAsiaTheme="minorHAnsi" w:hAnsi="Times New Roman" w:cs="Times New Roman"/>
          <w:bCs/>
          <w:sz w:val="24"/>
          <w:szCs w:val="24"/>
          <w:lang w:eastAsia="en-US"/>
        </w:rPr>
        <w:t xml:space="preserve">23.00.00 ТЕХНИКА И ТЕХНОЛОГИИ НАЗЕМНОГО ТРАНСПОРТА. </w:t>
      </w:r>
    </w:p>
    <w:p w:rsidR="00C57354" w:rsidRPr="003455F6" w:rsidRDefault="00C57354" w:rsidP="00C57354">
      <w:pPr>
        <w:spacing w:after="0" w:line="240" w:lineRule="auto"/>
        <w:ind w:firstLine="708"/>
        <w:jc w:val="both"/>
        <w:rPr>
          <w:rFonts w:ascii="Times New Roman" w:hAnsi="Times New Roman"/>
          <w:sz w:val="24"/>
          <w:szCs w:val="24"/>
        </w:rPr>
      </w:pPr>
      <w:r w:rsidRPr="003455F6">
        <w:rPr>
          <w:rFonts w:ascii="Times New Roman" w:hAnsi="Times New Roman"/>
          <w:sz w:val="24"/>
          <w:szCs w:val="24"/>
        </w:rPr>
        <w:t>КИМ предназначены для оценки достижений запланированных результатов по учебной дисциплине в процессе текущего и рубежного контроля, промежуточной аттестации.</w:t>
      </w:r>
    </w:p>
    <w:p w:rsidR="00C57354" w:rsidRPr="003455F6" w:rsidRDefault="00C57354" w:rsidP="00C57354">
      <w:pPr>
        <w:suppressAutoHyphens/>
        <w:spacing w:after="0" w:line="240" w:lineRule="auto"/>
        <w:jc w:val="both"/>
        <w:rPr>
          <w:rFonts w:ascii="Times New Roman" w:hAnsi="Times New Roman"/>
          <w:i/>
          <w:sz w:val="24"/>
          <w:szCs w:val="24"/>
        </w:rPr>
      </w:pPr>
      <w:r w:rsidRPr="003455F6">
        <w:rPr>
          <w:rFonts w:ascii="Times New Roman" w:hAnsi="Times New Roman"/>
          <w:b/>
          <w:sz w:val="24"/>
          <w:szCs w:val="24"/>
        </w:rPr>
        <w:t xml:space="preserve">1.2. Цель и планируемые результаты освоения дисциплины: </w:t>
      </w:r>
      <w:r w:rsidRPr="003455F6">
        <w:rPr>
          <w:rFonts w:ascii="Times New Roman" w:hAnsi="Times New Roman"/>
          <w:i/>
          <w:sz w:val="24"/>
          <w:szCs w:val="24"/>
        </w:rPr>
        <w:t>(из рабочей программы п.1.3.)</w:t>
      </w:r>
    </w:p>
    <w:p w:rsidR="004D472B" w:rsidRPr="003455F6" w:rsidRDefault="004D472B" w:rsidP="004D472B">
      <w:pPr>
        <w:spacing w:after="0"/>
        <w:rPr>
          <w:rStyle w:val="FontStyle44"/>
          <w:rFonts w:ascii="Times New Roman" w:hAnsi="Times New Roman" w:cs="Times New Roman"/>
          <w:sz w:val="24"/>
          <w:szCs w:val="24"/>
        </w:rPr>
      </w:pPr>
      <w:r w:rsidRPr="003455F6">
        <w:rPr>
          <w:rStyle w:val="FontStyle44"/>
          <w:rFonts w:ascii="Times New Roman" w:hAnsi="Times New Roman" w:cs="Times New Roman"/>
          <w:sz w:val="24"/>
          <w:szCs w:val="24"/>
        </w:rPr>
        <w:t>Учебная дисциплина «Физика» изучается в общеобразовательном цикле учебного плана ОПОП СПО на базе основного общего образования с получением среднего общего образования (ППКРС, ППССЗ).</w:t>
      </w:r>
    </w:p>
    <w:p w:rsidR="004D472B" w:rsidRPr="003455F6" w:rsidRDefault="004D472B" w:rsidP="004D472B">
      <w:pPr>
        <w:pStyle w:val="Style14"/>
        <w:widowControl/>
        <w:spacing w:line="276" w:lineRule="auto"/>
        <w:ind w:firstLine="851"/>
        <w:jc w:val="both"/>
        <w:rPr>
          <w:rStyle w:val="FontStyle60"/>
          <w:rFonts w:ascii="Times New Roman" w:hAnsi="Times New Roman" w:cs="Times New Roman"/>
          <w:sz w:val="24"/>
          <w:szCs w:val="24"/>
        </w:rPr>
      </w:pPr>
      <w:r w:rsidRPr="003455F6">
        <w:rPr>
          <w:rStyle w:val="FontStyle44"/>
          <w:rFonts w:ascii="Times New Roman" w:hAnsi="Times New Roman" w:cs="Times New Roman"/>
          <w:sz w:val="24"/>
          <w:szCs w:val="24"/>
        </w:rPr>
        <w:t xml:space="preserve">Освоение содержания учебной дисциплины «Физика» обеспечивает достижение студентами следующих </w:t>
      </w:r>
      <w:r w:rsidRPr="003455F6">
        <w:rPr>
          <w:rStyle w:val="FontStyle60"/>
          <w:rFonts w:ascii="Times New Roman" w:hAnsi="Times New Roman" w:cs="Times New Roman"/>
          <w:sz w:val="24"/>
          <w:szCs w:val="24"/>
        </w:rPr>
        <w:t>результатов:</w:t>
      </w:r>
    </w:p>
    <w:p w:rsidR="004E2CF5" w:rsidRPr="003455F6" w:rsidRDefault="004E2CF5" w:rsidP="004E2CF5">
      <w:pPr>
        <w:pStyle w:val="Style47"/>
        <w:widowControl/>
        <w:tabs>
          <w:tab w:val="left" w:pos="566"/>
        </w:tabs>
        <w:ind w:firstLine="851"/>
        <w:rPr>
          <w:rFonts w:ascii="Times New Roman" w:eastAsia="Arial Unicode MS" w:hAnsi="Times New Roman" w:cs="Times New Roman"/>
          <w:b/>
          <w:bCs/>
          <w:i/>
          <w:iCs/>
        </w:rPr>
      </w:pPr>
      <w:r w:rsidRPr="003455F6">
        <w:rPr>
          <w:rFonts w:ascii="Times New Roman" w:eastAsia="Arial Unicode MS" w:hAnsi="Times New Roman" w:cs="Times New Roman"/>
        </w:rPr>
        <w:t>•</w:t>
      </w:r>
      <w:r w:rsidRPr="003455F6">
        <w:rPr>
          <w:rFonts w:ascii="Times New Roman" w:eastAsia="Arial Unicode MS" w:hAnsi="Times New Roman" w:cs="Times New Roman"/>
        </w:rPr>
        <w:tab/>
      </w:r>
      <w:r w:rsidRPr="003455F6">
        <w:rPr>
          <w:rFonts w:ascii="Times New Roman" w:eastAsia="Arial Unicode MS" w:hAnsi="Times New Roman" w:cs="Times New Roman"/>
          <w:b/>
          <w:bCs/>
          <w:i/>
          <w:iCs/>
        </w:rPr>
        <w:t>личностных:</w:t>
      </w:r>
    </w:p>
    <w:p w:rsidR="004E2CF5" w:rsidRPr="003455F6" w:rsidRDefault="004E2CF5" w:rsidP="004E2CF5">
      <w:pPr>
        <w:pStyle w:val="Style23"/>
        <w:widowControl/>
        <w:spacing w:line="240" w:lineRule="auto"/>
        <w:ind w:firstLine="851"/>
        <w:rPr>
          <w:rFonts w:ascii="Times New Roman" w:eastAsia="Arial Unicode MS" w:hAnsi="Times New Roman"/>
        </w:rPr>
      </w:pPr>
      <w:r w:rsidRPr="003455F6">
        <w:rPr>
          <w:rFonts w:ascii="Times New Roman" w:eastAsia="Arial Unicode MS" w:hAnsi="Times New Roman"/>
          <w:b/>
        </w:rPr>
        <w:t>Л1</w:t>
      </w:r>
      <w:r w:rsidRPr="003455F6">
        <w:rPr>
          <w:rFonts w:ascii="Times New Roman" w:eastAsia="Arial Unicode MS" w:hAnsi="Times New Roman"/>
        </w:rPr>
        <w:t>. чувство гордости и уважения к истории и достижениям отечественной физи</w:t>
      </w:r>
      <w:r w:rsidRPr="003455F6">
        <w:rPr>
          <w:rFonts w:ascii="Times New Roman" w:eastAsia="Arial Unicode MS" w:hAnsi="Times New Roman"/>
        </w:rPr>
        <w:softHyphen/>
        <w:t>ческой науки; физически грамотное поведение в профессиональной деятель</w:t>
      </w:r>
      <w:r w:rsidRPr="003455F6">
        <w:rPr>
          <w:rFonts w:ascii="Times New Roman" w:eastAsia="Arial Unicode MS" w:hAnsi="Times New Roman"/>
        </w:rPr>
        <w:softHyphen/>
        <w:t>ности и быту при обращении с приборами и устройствами;</w:t>
      </w:r>
    </w:p>
    <w:p w:rsidR="004E2CF5" w:rsidRPr="003455F6" w:rsidRDefault="004E2CF5" w:rsidP="004E2CF5">
      <w:pPr>
        <w:pStyle w:val="Style23"/>
        <w:widowControl/>
        <w:spacing w:line="240" w:lineRule="auto"/>
        <w:ind w:firstLine="851"/>
        <w:rPr>
          <w:rFonts w:ascii="Times New Roman" w:eastAsia="Arial Unicode MS" w:hAnsi="Times New Roman"/>
        </w:rPr>
      </w:pPr>
      <w:r w:rsidRPr="003455F6">
        <w:rPr>
          <w:rFonts w:ascii="Times New Roman" w:eastAsia="Arial Unicode MS" w:hAnsi="Times New Roman"/>
          <w:b/>
        </w:rPr>
        <w:t>Л2.</w:t>
      </w:r>
      <w:r w:rsidRPr="003455F6">
        <w:rPr>
          <w:rFonts w:ascii="Times New Roman" w:eastAsia="Arial Unicode MS" w:hAnsi="Times New Roman"/>
        </w:rPr>
        <w:t xml:space="preserve"> готовность к продолжению образования и повышения квалификации в из</w:t>
      </w:r>
      <w:r w:rsidRPr="003455F6">
        <w:rPr>
          <w:rFonts w:ascii="Times New Roman" w:eastAsia="Arial Unicode MS" w:hAnsi="Times New Roman"/>
        </w:rPr>
        <w:softHyphen/>
        <w:t>бранной профессиональной деятельности и объективное осознание роли фи</w:t>
      </w:r>
      <w:r w:rsidRPr="003455F6">
        <w:rPr>
          <w:rFonts w:ascii="Times New Roman" w:eastAsia="Arial Unicode MS" w:hAnsi="Times New Roman"/>
        </w:rPr>
        <w:softHyphen/>
        <w:t>зических компетенций в этом;</w:t>
      </w:r>
    </w:p>
    <w:p w:rsidR="004E2CF5" w:rsidRPr="003455F6" w:rsidRDefault="004E2CF5" w:rsidP="004E2CF5">
      <w:pPr>
        <w:pStyle w:val="Style23"/>
        <w:widowControl/>
        <w:spacing w:line="240" w:lineRule="auto"/>
        <w:ind w:firstLine="851"/>
        <w:rPr>
          <w:rFonts w:ascii="Times New Roman" w:eastAsia="Arial Unicode MS" w:hAnsi="Times New Roman"/>
        </w:rPr>
      </w:pPr>
      <w:r w:rsidRPr="003455F6">
        <w:rPr>
          <w:rFonts w:ascii="Times New Roman" w:eastAsia="Arial Unicode MS" w:hAnsi="Times New Roman"/>
          <w:b/>
        </w:rPr>
        <w:t>Л3</w:t>
      </w:r>
      <w:r w:rsidRPr="003455F6">
        <w:rPr>
          <w:rFonts w:ascii="Times New Roman" w:eastAsia="Arial Unicode MS" w:hAnsi="Times New Roman"/>
        </w:rPr>
        <w:t xml:space="preserve"> умение использовать достижения современной физической науки и физиче</w:t>
      </w:r>
      <w:r w:rsidRPr="003455F6">
        <w:rPr>
          <w:rFonts w:ascii="Times New Roman" w:eastAsia="Arial Unicode MS" w:hAnsi="Times New Roman"/>
        </w:rPr>
        <w:softHyphen/>
        <w:t>ских технологий для повышения собственного интеллектуального развития в выбранной профессиональной деятельности;</w:t>
      </w:r>
    </w:p>
    <w:p w:rsidR="004E2CF5" w:rsidRPr="003455F6" w:rsidRDefault="004E2CF5" w:rsidP="004E2CF5">
      <w:pPr>
        <w:pStyle w:val="Style23"/>
        <w:widowControl/>
        <w:spacing w:line="240" w:lineRule="auto"/>
        <w:ind w:firstLine="851"/>
        <w:rPr>
          <w:rFonts w:ascii="Times New Roman" w:eastAsia="Arial Unicode MS" w:hAnsi="Times New Roman"/>
        </w:rPr>
      </w:pPr>
      <w:r w:rsidRPr="003455F6">
        <w:rPr>
          <w:rFonts w:ascii="Times New Roman" w:eastAsia="Arial Unicode MS" w:hAnsi="Times New Roman"/>
          <w:b/>
        </w:rPr>
        <w:t>Л4</w:t>
      </w:r>
      <w:r w:rsidRPr="003455F6">
        <w:rPr>
          <w:rFonts w:ascii="Times New Roman" w:eastAsia="Arial Unicode MS" w:hAnsi="Times New Roman"/>
        </w:rPr>
        <w:t xml:space="preserve"> умение самостоятельно добывать новые для себя физические знания, исполь</w:t>
      </w:r>
      <w:r w:rsidRPr="003455F6">
        <w:rPr>
          <w:rFonts w:ascii="Times New Roman" w:eastAsia="Arial Unicode MS" w:hAnsi="Times New Roman"/>
        </w:rPr>
        <w:softHyphen/>
        <w:t>зуя для этого доступные источники информации;</w:t>
      </w:r>
    </w:p>
    <w:p w:rsidR="004E2CF5" w:rsidRPr="003455F6" w:rsidRDefault="004E2CF5" w:rsidP="004E2CF5">
      <w:pPr>
        <w:pStyle w:val="Style23"/>
        <w:widowControl/>
        <w:spacing w:line="240" w:lineRule="auto"/>
        <w:ind w:firstLine="851"/>
        <w:rPr>
          <w:rFonts w:ascii="Times New Roman" w:eastAsia="Arial Unicode MS" w:hAnsi="Times New Roman"/>
        </w:rPr>
      </w:pPr>
      <w:r w:rsidRPr="003455F6">
        <w:rPr>
          <w:rFonts w:ascii="Times New Roman" w:eastAsia="Arial Unicode MS" w:hAnsi="Times New Roman"/>
          <w:b/>
        </w:rPr>
        <w:t>Л5</w:t>
      </w:r>
      <w:r w:rsidRPr="003455F6">
        <w:rPr>
          <w:rFonts w:ascii="Times New Roman" w:eastAsia="Arial Unicode MS" w:hAnsi="Times New Roman"/>
        </w:rPr>
        <w:t>умение выстраивать конструктивные взаимоотношения в команде по реше</w:t>
      </w:r>
      <w:r w:rsidRPr="003455F6">
        <w:rPr>
          <w:rFonts w:ascii="Times New Roman" w:eastAsia="Arial Unicode MS" w:hAnsi="Times New Roman"/>
        </w:rPr>
        <w:softHyphen/>
        <w:t>нию общих задач;</w:t>
      </w:r>
    </w:p>
    <w:p w:rsidR="004E2CF5" w:rsidRPr="003455F6" w:rsidRDefault="004E2CF5" w:rsidP="004E2CF5">
      <w:pPr>
        <w:pStyle w:val="Style23"/>
        <w:widowControl/>
        <w:spacing w:line="240" w:lineRule="auto"/>
        <w:ind w:firstLine="851"/>
        <w:rPr>
          <w:rFonts w:ascii="Times New Roman" w:eastAsia="Arial Unicode MS" w:hAnsi="Times New Roman"/>
        </w:rPr>
      </w:pPr>
      <w:r w:rsidRPr="003455F6">
        <w:rPr>
          <w:rFonts w:ascii="Times New Roman" w:eastAsia="Arial Unicode MS" w:hAnsi="Times New Roman"/>
          <w:b/>
        </w:rPr>
        <w:t xml:space="preserve">Л6 </w:t>
      </w:r>
      <w:r w:rsidRPr="003455F6">
        <w:rPr>
          <w:rFonts w:ascii="Times New Roman" w:eastAsia="Arial Unicode MS" w:hAnsi="Times New Roman"/>
        </w:rPr>
        <w:t>умение управлять своей познавательной деятельностью, проводить самооцен</w:t>
      </w:r>
      <w:r w:rsidRPr="003455F6">
        <w:rPr>
          <w:rFonts w:ascii="Times New Roman" w:eastAsia="Arial Unicode MS" w:hAnsi="Times New Roman"/>
        </w:rPr>
        <w:softHyphen/>
        <w:t>ку уровня собственного интеллектуального развития;</w:t>
      </w:r>
    </w:p>
    <w:p w:rsidR="004E2CF5" w:rsidRPr="003455F6" w:rsidRDefault="004E2CF5" w:rsidP="004E2CF5">
      <w:pPr>
        <w:pStyle w:val="Style47"/>
        <w:widowControl/>
        <w:tabs>
          <w:tab w:val="left" w:pos="566"/>
        </w:tabs>
        <w:ind w:firstLine="851"/>
        <w:rPr>
          <w:rFonts w:ascii="Times New Roman" w:eastAsia="Arial Unicode MS" w:hAnsi="Times New Roman" w:cs="Times New Roman"/>
          <w:b/>
          <w:bCs/>
          <w:i/>
          <w:iCs/>
        </w:rPr>
      </w:pPr>
      <w:r w:rsidRPr="003455F6">
        <w:rPr>
          <w:rFonts w:ascii="Times New Roman" w:eastAsia="Arial Unicode MS" w:hAnsi="Times New Roman" w:cs="Times New Roman"/>
        </w:rPr>
        <w:t>•</w:t>
      </w:r>
      <w:r w:rsidRPr="003455F6">
        <w:rPr>
          <w:rFonts w:ascii="Times New Roman" w:eastAsia="Arial Unicode MS" w:hAnsi="Times New Roman" w:cs="Times New Roman"/>
        </w:rPr>
        <w:tab/>
      </w:r>
      <w:r w:rsidRPr="003455F6">
        <w:rPr>
          <w:rFonts w:ascii="Times New Roman" w:eastAsia="Arial Unicode MS" w:hAnsi="Times New Roman" w:cs="Times New Roman"/>
          <w:b/>
          <w:bCs/>
          <w:i/>
          <w:iCs/>
        </w:rPr>
        <w:t>метапредметных:</w:t>
      </w:r>
    </w:p>
    <w:p w:rsidR="004E2CF5" w:rsidRPr="003455F6" w:rsidRDefault="004E2CF5" w:rsidP="004E2CF5">
      <w:pPr>
        <w:pStyle w:val="Style23"/>
        <w:widowControl/>
        <w:tabs>
          <w:tab w:val="left" w:pos="854"/>
        </w:tabs>
        <w:spacing w:line="240" w:lineRule="auto"/>
        <w:ind w:firstLine="851"/>
        <w:rPr>
          <w:rFonts w:ascii="Times New Roman" w:eastAsia="Arial Unicode MS" w:hAnsi="Times New Roman"/>
        </w:rPr>
      </w:pPr>
      <w:r w:rsidRPr="003455F6">
        <w:rPr>
          <w:rFonts w:ascii="Times New Roman" w:eastAsia="Arial Unicode MS" w:hAnsi="Times New Roman"/>
          <w:b/>
        </w:rPr>
        <w:t>М1</w:t>
      </w:r>
      <w:r w:rsidRPr="003455F6">
        <w:rPr>
          <w:rFonts w:ascii="Times New Roman" w:eastAsia="Arial Unicode MS" w:hAnsi="Times New Roman"/>
        </w:rPr>
        <w:t xml:space="preserve"> использование различных видов познавательной деятельности для решения физических задач, применение основных методов познания (наблюдения, описания, измерения, эксперимента) для изучения различных сторон окру</w:t>
      </w:r>
      <w:r w:rsidRPr="003455F6">
        <w:rPr>
          <w:rFonts w:ascii="Times New Roman" w:eastAsia="Arial Unicode MS" w:hAnsi="Times New Roman"/>
        </w:rPr>
        <w:softHyphen/>
        <w:t>жающей действительности;</w:t>
      </w:r>
    </w:p>
    <w:p w:rsidR="004E2CF5" w:rsidRPr="003455F6" w:rsidRDefault="004E2CF5" w:rsidP="004E2CF5">
      <w:pPr>
        <w:pStyle w:val="Style23"/>
        <w:widowControl/>
        <w:tabs>
          <w:tab w:val="left" w:pos="850"/>
        </w:tabs>
        <w:spacing w:line="240" w:lineRule="auto"/>
        <w:ind w:firstLine="851"/>
        <w:rPr>
          <w:rFonts w:ascii="Times New Roman" w:eastAsia="Arial Unicode MS" w:hAnsi="Times New Roman"/>
        </w:rPr>
      </w:pPr>
      <w:r w:rsidRPr="003455F6">
        <w:rPr>
          <w:rFonts w:ascii="Times New Roman" w:eastAsia="Arial Unicode MS" w:hAnsi="Times New Roman"/>
          <w:b/>
        </w:rPr>
        <w:t>М2</w:t>
      </w:r>
      <w:r w:rsidRPr="003455F6">
        <w:rPr>
          <w:rFonts w:ascii="Times New Roman" w:eastAsia="Arial Unicode MS" w:hAnsi="Times New Roman"/>
        </w:rPr>
        <w:t xml:space="preserve"> использование основных интеллектуальных операций: постановки задачи, формулирования гипотез, анализа и синтеза, сравнения, обобщения, систе</w:t>
      </w:r>
      <w:r w:rsidRPr="003455F6">
        <w:rPr>
          <w:rFonts w:ascii="Times New Roman" w:eastAsia="Arial Unicode MS" w:hAnsi="Times New Roman"/>
        </w:rPr>
        <w:softHyphen/>
        <w:t>матизации, выявления причинно-следственных связей, поиска аналогов, фор</w:t>
      </w:r>
      <w:r w:rsidRPr="003455F6">
        <w:rPr>
          <w:rFonts w:ascii="Times New Roman" w:eastAsia="Arial Unicode MS" w:hAnsi="Times New Roman"/>
        </w:rPr>
        <w:softHyphen/>
        <w:t>мулирования выводов для изучения различных сторон физических объектов, явлений и процессов, с которыми возникает необходимость сталкиваться в профессиональной сфере;</w:t>
      </w:r>
    </w:p>
    <w:p w:rsidR="004E2CF5" w:rsidRPr="003455F6" w:rsidRDefault="004E2CF5" w:rsidP="004E2CF5">
      <w:pPr>
        <w:pStyle w:val="Style23"/>
        <w:widowControl/>
        <w:tabs>
          <w:tab w:val="left" w:pos="850"/>
        </w:tabs>
        <w:spacing w:line="240" w:lineRule="auto"/>
        <w:ind w:firstLine="851"/>
        <w:rPr>
          <w:rFonts w:ascii="Times New Roman" w:eastAsia="Arial Unicode MS" w:hAnsi="Times New Roman"/>
        </w:rPr>
      </w:pPr>
      <w:r w:rsidRPr="003455F6">
        <w:rPr>
          <w:rFonts w:ascii="Times New Roman" w:eastAsia="Arial Unicode MS" w:hAnsi="Times New Roman"/>
          <w:b/>
        </w:rPr>
        <w:t>М3</w:t>
      </w:r>
      <w:r w:rsidRPr="003455F6">
        <w:rPr>
          <w:rFonts w:ascii="Times New Roman" w:eastAsia="Arial Unicode MS" w:hAnsi="Times New Roman"/>
        </w:rPr>
        <w:t xml:space="preserve"> умение генерировать идеи и определять средства, необходимые для их реа</w:t>
      </w:r>
      <w:r w:rsidRPr="003455F6">
        <w:rPr>
          <w:rFonts w:ascii="Times New Roman" w:eastAsia="Arial Unicode MS" w:hAnsi="Times New Roman"/>
        </w:rPr>
        <w:softHyphen/>
        <w:t>лизации;</w:t>
      </w:r>
    </w:p>
    <w:p w:rsidR="004E2CF5" w:rsidRPr="003455F6" w:rsidRDefault="004E2CF5" w:rsidP="004E2CF5">
      <w:pPr>
        <w:pStyle w:val="Style23"/>
        <w:widowControl/>
        <w:tabs>
          <w:tab w:val="left" w:pos="850"/>
        </w:tabs>
        <w:spacing w:line="240" w:lineRule="auto"/>
        <w:ind w:firstLine="851"/>
        <w:rPr>
          <w:rFonts w:ascii="Times New Roman" w:eastAsia="Arial Unicode MS" w:hAnsi="Times New Roman"/>
        </w:rPr>
      </w:pPr>
      <w:r w:rsidRPr="003455F6">
        <w:rPr>
          <w:rFonts w:ascii="Times New Roman" w:eastAsia="Arial Unicode MS" w:hAnsi="Times New Roman"/>
          <w:b/>
        </w:rPr>
        <w:t xml:space="preserve">М4 </w:t>
      </w:r>
      <w:r w:rsidRPr="003455F6">
        <w:rPr>
          <w:rFonts w:ascii="Times New Roman" w:eastAsia="Arial Unicode MS" w:hAnsi="Times New Roman"/>
        </w:rPr>
        <w:t>умение использовать различные источники для получения физической ин</w:t>
      </w:r>
      <w:r w:rsidRPr="003455F6">
        <w:rPr>
          <w:rFonts w:ascii="Times New Roman" w:eastAsia="Arial Unicode MS" w:hAnsi="Times New Roman"/>
        </w:rPr>
        <w:softHyphen/>
        <w:t>формации, оценивать ее достоверность;</w:t>
      </w:r>
    </w:p>
    <w:p w:rsidR="004E2CF5" w:rsidRPr="003455F6" w:rsidRDefault="004E2CF5" w:rsidP="004E2CF5">
      <w:pPr>
        <w:pStyle w:val="Style23"/>
        <w:widowControl/>
        <w:tabs>
          <w:tab w:val="left" w:pos="850"/>
        </w:tabs>
        <w:spacing w:line="240" w:lineRule="auto"/>
        <w:ind w:firstLine="851"/>
        <w:jc w:val="left"/>
        <w:rPr>
          <w:rFonts w:ascii="Times New Roman" w:eastAsia="Arial Unicode MS" w:hAnsi="Times New Roman"/>
        </w:rPr>
      </w:pPr>
      <w:r w:rsidRPr="003455F6">
        <w:rPr>
          <w:rFonts w:ascii="Times New Roman" w:eastAsia="Arial Unicode MS" w:hAnsi="Times New Roman"/>
          <w:b/>
        </w:rPr>
        <w:t>М5</w:t>
      </w:r>
      <w:r w:rsidRPr="003455F6">
        <w:rPr>
          <w:rFonts w:ascii="Times New Roman" w:eastAsia="Arial Unicode MS" w:hAnsi="Times New Roman"/>
        </w:rPr>
        <w:t xml:space="preserve"> умение анализировать и представлять информацию в различных видах;</w:t>
      </w:r>
    </w:p>
    <w:p w:rsidR="004E2CF5" w:rsidRPr="003455F6" w:rsidRDefault="004E2CF5" w:rsidP="004E2CF5">
      <w:pPr>
        <w:pStyle w:val="Style23"/>
        <w:widowControl/>
        <w:tabs>
          <w:tab w:val="left" w:pos="850"/>
        </w:tabs>
        <w:spacing w:line="240" w:lineRule="auto"/>
        <w:ind w:firstLine="851"/>
        <w:rPr>
          <w:rFonts w:ascii="Times New Roman" w:eastAsia="Arial Unicode MS" w:hAnsi="Times New Roman"/>
        </w:rPr>
      </w:pPr>
      <w:r w:rsidRPr="003455F6">
        <w:rPr>
          <w:rFonts w:ascii="Times New Roman" w:eastAsia="Arial Unicode MS" w:hAnsi="Times New Roman"/>
          <w:b/>
        </w:rPr>
        <w:t xml:space="preserve">М6 </w:t>
      </w:r>
      <w:r w:rsidRPr="003455F6">
        <w:rPr>
          <w:rFonts w:ascii="Times New Roman" w:eastAsia="Arial Unicode MS" w:hAnsi="Times New Roman"/>
        </w:rPr>
        <w:t>умение публично представлять результаты собственного исследования, вести дискуссии, доступно и гармонично сочетая содержание и формы представ</w:t>
      </w:r>
      <w:r w:rsidRPr="003455F6">
        <w:rPr>
          <w:rFonts w:ascii="Times New Roman" w:eastAsia="Arial Unicode MS" w:hAnsi="Times New Roman"/>
        </w:rPr>
        <w:softHyphen/>
        <w:t>ляемой информации;</w:t>
      </w:r>
    </w:p>
    <w:p w:rsidR="004E2CF5" w:rsidRPr="003455F6" w:rsidRDefault="004E2CF5" w:rsidP="004E2CF5">
      <w:pPr>
        <w:pStyle w:val="Style47"/>
        <w:widowControl/>
        <w:ind w:firstLine="851"/>
        <w:rPr>
          <w:rFonts w:ascii="Times New Roman" w:eastAsia="Arial Unicode MS" w:hAnsi="Times New Roman" w:cs="Times New Roman"/>
          <w:b/>
          <w:bCs/>
          <w:i/>
          <w:iCs/>
        </w:rPr>
      </w:pPr>
      <w:r w:rsidRPr="003455F6">
        <w:rPr>
          <w:rFonts w:ascii="Times New Roman" w:eastAsia="Arial Unicode MS" w:hAnsi="Times New Roman" w:cs="Times New Roman"/>
        </w:rPr>
        <w:t xml:space="preserve">• </w:t>
      </w:r>
      <w:r w:rsidRPr="003455F6">
        <w:rPr>
          <w:rFonts w:ascii="Times New Roman" w:eastAsia="Arial Unicode MS" w:hAnsi="Times New Roman" w:cs="Times New Roman"/>
          <w:b/>
          <w:bCs/>
          <w:i/>
          <w:iCs/>
        </w:rPr>
        <w:t>предметных:</w:t>
      </w:r>
    </w:p>
    <w:p w:rsidR="004E2CF5" w:rsidRPr="003455F6" w:rsidRDefault="004E2CF5" w:rsidP="004E2CF5">
      <w:pPr>
        <w:pStyle w:val="Style23"/>
        <w:widowControl/>
        <w:tabs>
          <w:tab w:val="left" w:pos="993"/>
        </w:tabs>
        <w:spacing w:line="240" w:lineRule="auto"/>
        <w:ind w:firstLine="851"/>
        <w:rPr>
          <w:rFonts w:ascii="Times New Roman" w:eastAsia="Arial Unicode MS" w:hAnsi="Times New Roman"/>
        </w:rPr>
      </w:pPr>
      <w:r w:rsidRPr="003455F6">
        <w:rPr>
          <w:rFonts w:ascii="Times New Roman" w:eastAsia="Arial Unicode MS" w:hAnsi="Times New Roman"/>
          <w:b/>
        </w:rPr>
        <w:lastRenderedPageBreak/>
        <w:t>П1</w:t>
      </w:r>
      <w:r w:rsidRPr="003455F6">
        <w:rPr>
          <w:rFonts w:ascii="Times New Roman" w:eastAsia="Arial Unicode MS" w:hAnsi="Times New Roman"/>
        </w:rPr>
        <w:t xml:space="preserve"> сформированность представлений о роли и месте физики в современной на</w:t>
      </w:r>
      <w:r w:rsidRPr="003455F6">
        <w:rPr>
          <w:rFonts w:ascii="Times New Roman" w:eastAsia="Arial Unicode MS" w:hAnsi="Times New Roman"/>
        </w:rPr>
        <w:softHyphen/>
        <w:t>учной картине мира; понимание физической сущности наблюдаемых во Все</w:t>
      </w:r>
      <w:r w:rsidRPr="003455F6">
        <w:rPr>
          <w:rFonts w:ascii="Times New Roman" w:eastAsia="Arial Unicode MS" w:hAnsi="Times New Roman"/>
        </w:rPr>
        <w:softHyphen/>
        <w:t>ленной явлений, роли физики в формировании кругозора и функциональной грамотности человека для решения практических задач;</w:t>
      </w:r>
    </w:p>
    <w:p w:rsidR="004E2CF5" w:rsidRPr="003455F6" w:rsidRDefault="004E2CF5" w:rsidP="004E2CF5">
      <w:pPr>
        <w:pStyle w:val="Style23"/>
        <w:widowControl/>
        <w:tabs>
          <w:tab w:val="left" w:pos="993"/>
        </w:tabs>
        <w:spacing w:line="240" w:lineRule="auto"/>
        <w:ind w:firstLine="851"/>
        <w:rPr>
          <w:rFonts w:ascii="Times New Roman" w:eastAsia="Arial Unicode MS" w:hAnsi="Times New Roman"/>
        </w:rPr>
      </w:pPr>
      <w:r w:rsidRPr="003455F6">
        <w:rPr>
          <w:rFonts w:ascii="Times New Roman" w:eastAsia="Arial Unicode MS" w:hAnsi="Times New Roman"/>
          <w:b/>
        </w:rPr>
        <w:t xml:space="preserve">П2 </w:t>
      </w:r>
      <w:r w:rsidRPr="003455F6">
        <w:rPr>
          <w:rFonts w:ascii="Times New Roman" w:eastAsia="Arial Unicode MS" w:hAnsi="Times New Roman"/>
        </w:rPr>
        <w:t>владение основополагающими физическими понятиями, закономерностями, законами и теориями; уверенное использование физической терминологии и символики;</w:t>
      </w:r>
    </w:p>
    <w:p w:rsidR="004E2CF5" w:rsidRPr="003455F6" w:rsidRDefault="004E2CF5" w:rsidP="004E2CF5">
      <w:pPr>
        <w:pStyle w:val="Style23"/>
        <w:widowControl/>
        <w:tabs>
          <w:tab w:val="left" w:pos="993"/>
        </w:tabs>
        <w:spacing w:line="240" w:lineRule="auto"/>
        <w:ind w:firstLine="851"/>
        <w:rPr>
          <w:rFonts w:ascii="Times New Roman" w:eastAsia="Arial Unicode MS" w:hAnsi="Times New Roman"/>
        </w:rPr>
      </w:pPr>
      <w:r w:rsidRPr="003455F6">
        <w:rPr>
          <w:rFonts w:ascii="Times New Roman" w:eastAsia="Arial Unicode MS" w:hAnsi="Times New Roman"/>
          <w:b/>
        </w:rPr>
        <w:t>П3</w:t>
      </w:r>
      <w:r w:rsidRPr="003455F6">
        <w:rPr>
          <w:rFonts w:ascii="Times New Roman" w:eastAsia="Arial Unicode MS" w:hAnsi="Times New Roman"/>
        </w:rPr>
        <w:t xml:space="preserve"> владение основными методами научного познания, используемыми в физике: наблюдением, описанием, измерением, экспериментом;</w:t>
      </w:r>
    </w:p>
    <w:p w:rsidR="004E2CF5" w:rsidRPr="003455F6" w:rsidRDefault="004E2CF5" w:rsidP="004E2CF5">
      <w:pPr>
        <w:pStyle w:val="Style23"/>
        <w:widowControl/>
        <w:tabs>
          <w:tab w:val="left" w:pos="993"/>
        </w:tabs>
        <w:spacing w:line="240" w:lineRule="auto"/>
        <w:ind w:firstLine="851"/>
        <w:rPr>
          <w:rFonts w:ascii="Times New Roman" w:eastAsia="Arial Unicode MS" w:hAnsi="Times New Roman"/>
        </w:rPr>
      </w:pPr>
      <w:r w:rsidRPr="003455F6">
        <w:rPr>
          <w:rFonts w:ascii="Times New Roman" w:eastAsia="Arial Unicode MS" w:hAnsi="Times New Roman"/>
          <w:b/>
        </w:rPr>
        <w:t>П4</w:t>
      </w:r>
      <w:r w:rsidRPr="003455F6">
        <w:rPr>
          <w:rFonts w:ascii="Times New Roman" w:eastAsia="Arial Unicode MS" w:hAnsi="Times New Roman"/>
        </w:rPr>
        <w:t xml:space="preserve"> умения обрабатывать результаты измерений, обнаруживать зависимость между физическими величинами, объяснять полученные результаты и де</w:t>
      </w:r>
      <w:r w:rsidRPr="003455F6">
        <w:rPr>
          <w:rFonts w:ascii="Times New Roman" w:eastAsia="Arial Unicode MS" w:hAnsi="Times New Roman"/>
        </w:rPr>
        <w:softHyphen/>
        <w:t>лать выводы;</w:t>
      </w:r>
    </w:p>
    <w:p w:rsidR="004E2CF5" w:rsidRPr="003455F6" w:rsidRDefault="004E2CF5" w:rsidP="004E2CF5">
      <w:pPr>
        <w:pStyle w:val="Style23"/>
        <w:widowControl/>
        <w:tabs>
          <w:tab w:val="left" w:pos="993"/>
        </w:tabs>
        <w:spacing w:line="240" w:lineRule="auto"/>
        <w:ind w:firstLine="851"/>
        <w:jc w:val="left"/>
        <w:rPr>
          <w:rFonts w:ascii="Times New Roman" w:eastAsia="Arial Unicode MS" w:hAnsi="Times New Roman"/>
        </w:rPr>
      </w:pPr>
      <w:r w:rsidRPr="003455F6">
        <w:rPr>
          <w:rFonts w:ascii="Times New Roman" w:eastAsia="Arial Unicode MS" w:hAnsi="Times New Roman"/>
          <w:b/>
        </w:rPr>
        <w:t>П5</w:t>
      </w:r>
      <w:r w:rsidRPr="003455F6">
        <w:rPr>
          <w:rFonts w:ascii="Times New Roman" w:eastAsia="Arial Unicode MS" w:hAnsi="Times New Roman"/>
        </w:rPr>
        <w:t xml:space="preserve"> сформированность умения решать физические задачи;</w:t>
      </w:r>
    </w:p>
    <w:p w:rsidR="004E2CF5" w:rsidRPr="003455F6" w:rsidRDefault="004E2CF5" w:rsidP="004E2CF5">
      <w:pPr>
        <w:pStyle w:val="Style23"/>
        <w:widowControl/>
        <w:tabs>
          <w:tab w:val="left" w:pos="993"/>
        </w:tabs>
        <w:spacing w:line="240" w:lineRule="auto"/>
        <w:ind w:firstLine="851"/>
        <w:rPr>
          <w:rFonts w:ascii="Times New Roman" w:eastAsia="Arial Unicode MS" w:hAnsi="Times New Roman"/>
        </w:rPr>
      </w:pPr>
      <w:r w:rsidRPr="003455F6">
        <w:rPr>
          <w:rFonts w:ascii="Times New Roman" w:eastAsia="Arial Unicode MS" w:hAnsi="Times New Roman"/>
          <w:b/>
        </w:rPr>
        <w:t xml:space="preserve">П6 </w:t>
      </w:r>
      <w:r w:rsidRPr="003455F6">
        <w:rPr>
          <w:rFonts w:ascii="Times New Roman" w:eastAsia="Arial Unicode MS" w:hAnsi="Times New Roman"/>
        </w:rPr>
        <w:t>сформированность умения 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p w:rsidR="004E2CF5" w:rsidRPr="003455F6" w:rsidRDefault="004E2CF5" w:rsidP="004E2CF5">
      <w:pPr>
        <w:pStyle w:val="Style23"/>
        <w:widowControl/>
        <w:tabs>
          <w:tab w:val="left" w:pos="993"/>
        </w:tabs>
        <w:spacing w:line="240" w:lineRule="auto"/>
        <w:ind w:firstLine="851"/>
        <w:rPr>
          <w:rFonts w:ascii="Times New Roman" w:eastAsia="Arial Unicode MS" w:hAnsi="Times New Roman"/>
        </w:rPr>
      </w:pPr>
      <w:r w:rsidRPr="003455F6">
        <w:rPr>
          <w:rFonts w:ascii="Times New Roman" w:eastAsia="Arial Unicode MS" w:hAnsi="Times New Roman"/>
          <w:b/>
        </w:rPr>
        <w:t>П7</w:t>
      </w:r>
      <w:r w:rsidRPr="003455F6">
        <w:rPr>
          <w:rFonts w:ascii="Times New Roman" w:eastAsia="Arial Unicode MS" w:hAnsi="Times New Roman"/>
        </w:rPr>
        <w:t xml:space="preserve"> сформированность собственной позиции по отношению к физической инфор</w:t>
      </w:r>
      <w:r w:rsidRPr="003455F6">
        <w:rPr>
          <w:rFonts w:ascii="Times New Roman" w:eastAsia="Arial Unicode MS" w:hAnsi="Times New Roman"/>
        </w:rPr>
        <w:softHyphen/>
        <w:t>мации, получаемой из разных источников.</w:t>
      </w:r>
    </w:p>
    <w:p w:rsidR="004E2CF5" w:rsidRPr="003455F6" w:rsidRDefault="004E2CF5" w:rsidP="004E2CF5">
      <w:pPr>
        <w:pStyle w:val="Style47"/>
        <w:widowControl/>
        <w:ind w:firstLine="851"/>
        <w:rPr>
          <w:rFonts w:ascii="Times New Roman" w:hAnsi="Times New Roman"/>
          <w:b/>
          <w:color w:val="000000"/>
        </w:rPr>
      </w:pPr>
      <w:r w:rsidRPr="003455F6">
        <w:rPr>
          <w:rFonts w:ascii="Times New Roman" w:eastAsia="Arial Unicode MS" w:hAnsi="Times New Roman" w:cs="Times New Roman"/>
        </w:rPr>
        <w:t xml:space="preserve">• </w:t>
      </w:r>
      <w:r w:rsidRPr="003455F6">
        <w:rPr>
          <w:rFonts w:ascii="Times New Roman" w:eastAsia="Arial Unicode MS" w:hAnsi="Times New Roman" w:cs="Times New Roman"/>
          <w:b/>
          <w:bCs/>
          <w:i/>
          <w:iCs/>
        </w:rPr>
        <w:t xml:space="preserve"> Личностных результатов воспитания:</w:t>
      </w:r>
    </w:p>
    <w:p w:rsidR="004E2CF5" w:rsidRPr="003455F6" w:rsidRDefault="004E2CF5" w:rsidP="004E2CF5">
      <w:pPr>
        <w:pStyle w:val="Style22"/>
        <w:widowControl/>
        <w:ind w:firstLine="851"/>
        <w:jc w:val="both"/>
      </w:pPr>
      <w:r w:rsidRPr="003455F6">
        <w:rPr>
          <w:b/>
          <w:bCs/>
        </w:rPr>
        <w:t>ЛР 1</w:t>
      </w:r>
      <w:r w:rsidRPr="003455F6">
        <w:t xml:space="preserve"> Осознающий себя гражданином и защитником великой страны.</w:t>
      </w:r>
    </w:p>
    <w:p w:rsidR="004E2CF5" w:rsidRPr="003455F6" w:rsidRDefault="004E2CF5" w:rsidP="004E2CF5">
      <w:pPr>
        <w:pStyle w:val="Style22"/>
        <w:widowControl/>
        <w:ind w:firstLine="851"/>
        <w:jc w:val="both"/>
      </w:pPr>
      <w:r w:rsidRPr="003455F6">
        <w:rPr>
          <w:b/>
          <w:bCs/>
        </w:rPr>
        <w:t>ЛР 2</w:t>
      </w:r>
      <w:r w:rsidRPr="003455F6">
        <w:t xml:space="preserve"> 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p w:rsidR="004E2CF5" w:rsidRPr="003455F6" w:rsidRDefault="004E2CF5" w:rsidP="004E2CF5">
      <w:pPr>
        <w:pStyle w:val="Style22"/>
        <w:widowControl/>
        <w:ind w:firstLine="851"/>
        <w:jc w:val="both"/>
      </w:pPr>
      <w:r w:rsidRPr="003455F6">
        <w:rPr>
          <w:b/>
          <w:bCs/>
        </w:rPr>
        <w:t>ЛР 3</w:t>
      </w:r>
      <w:r w:rsidRPr="003455F6">
        <w:t xml:space="preserve"> 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p w:rsidR="004E2CF5" w:rsidRPr="003455F6" w:rsidRDefault="004E2CF5" w:rsidP="004E2CF5">
      <w:pPr>
        <w:pStyle w:val="Style22"/>
        <w:widowControl/>
        <w:ind w:firstLine="851"/>
        <w:jc w:val="both"/>
      </w:pPr>
      <w:r w:rsidRPr="003455F6">
        <w:rPr>
          <w:b/>
          <w:bCs/>
        </w:rPr>
        <w:t>ЛР 4</w:t>
      </w:r>
      <w:r w:rsidRPr="003455F6">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4E2CF5" w:rsidRPr="003455F6" w:rsidRDefault="004E2CF5" w:rsidP="004E2CF5">
      <w:pPr>
        <w:pStyle w:val="Style22"/>
        <w:widowControl/>
        <w:ind w:firstLine="851"/>
        <w:jc w:val="both"/>
      </w:pPr>
      <w:r w:rsidRPr="003455F6">
        <w:rPr>
          <w:b/>
          <w:bCs/>
        </w:rPr>
        <w:t>ЛР 5</w:t>
      </w:r>
      <w:r w:rsidRPr="003455F6">
        <w:t xml:space="preserve"> 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p w:rsidR="004E2CF5" w:rsidRPr="003455F6" w:rsidRDefault="004E2CF5" w:rsidP="004E2CF5">
      <w:pPr>
        <w:pStyle w:val="Style22"/>
        <w:widowControl/>
        <w:ind w:firstLine="851"/>
        <w:jc w:val="both"/>
        <w:rPr>
          <w:rStyle w:val="FontStyle61"/>
          <w:b w:val="0"/>
          <w:i w:val="0"/>
        </w:rPr>
      </w:pPr>
      <w:r w:rsidRPr="003455F6">
        <w:rPr>
          <w:b/>
          <w:bCs/>
        </w:rPr>
        <w:t>ЛР 6</w:t>
      </w:r>
      <w:r w:rsidRPr="003455F6">
        <w:t xml:space="preserve"> Проявляющий уважение к людям старшего поколения и готовность к участию в социальной поддержке и волонтерских движениях.  </w:t>
      </w:r>
    </w:p>
    <w:p w:rsidR="004E2CF5" w:rsidRPr="003455F6" w:rsidRDefault="004E2CF5" w:rsidP="004E2CF5">
      <w:pPr>
        <w:pStyle w:val="Style22"/>
        <w:widowControl/>
        <w:ind w:firstLine="851"/>
        <w:jc w:val="both"/>
        <w:rPr>
          <w:rStyle w:val="FontStyle61"/>
          <w:b w:val="0"/>
          <w:i w:val="0"/>
        </w:rPr>
      </w:pPr>
      <w:r w:rsidRPr="003455F6">
        <w:rPr>
          <w:b/>
          <w:bCs/>
        </w:rPr>
        <w:t>ЛР 7</w:t>
      </w:r>
      <w:r w:rsidRPr="003455F6">
        <w:t xml:space="preserve"> 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p w:rsidR="004E2CF5" w:rsidRPr="003455F6" w:rsidRDefault="004E2CF5" w:rsidP="004E2CF5">
      <w:pPr>
        <w:pStyle w:val="Style22"/>
        <w:widowControl/>
        <w:ind w:firstLine="851"/>
        <w:jc w:val="both"/>
        <w:rPr>
          <w:rStyle w:val="FontStyle61"/>
          <w:b w:val="0"/>
          <w:i w:val="0"/>
        </w:rPr>
      </w:pPr>
      <w:r w:rsidRPr="003455F6">
        <w:rPr>
          <w:b/>
          <w:bCs/>
        </w:rPr>
        <w:t>ЛР 8</w:t>
      </w:r>
      <w:r w:rsidRPr="003455F6">
        <w:t xml:space="preserve"> 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p w:rsidR="004E2CF5" w:rsidRPr="003455F6" w:rsidRDefault="004E2CF5" w:rsidP="004E2CF5">
      <w:pPr>
        <w:pStyle w:val="Style22"/>
        <w:widowControl/>
        <w:ind w:firstLine="851"/>
        <w:jc w:val="both"/>
        <w:rPr>
          <w:rStyle w:val="FontStyle61"/>
          <w:b w:val="0"/>
          <w:i w:val="0"/>
        </w:rPr>
      </w:pPr>
      <w:r w:rsidRPr="003455F6">
        <w:rPr>
          <w:b/>
          <w:bCs/>
        </w:rPr>
        <w:t>ЛР 9</w:t>
      </w:r>
      <w:r w:rsidRPr="003455F6">
        <w:t xml:space="preserve"> 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p w:rsidR="004E2CF5" w:rsidRPr="003455F6" w:rsidRDefault="004E2CF5" w:rsidP="004E2CF5">
      <w:pPr>
        <w:pStyle w:val="Style22"/>
        <w:widowControl/>
        <w:ind w:firstLine="851"/>
        <w:jc w:val="both"/>
        <w:rPr>
          <w:rStyle w:val="FontStyle61"/>
          <w:b w:val="0"/>
          <w:i w:val="0"/>
        </w:rPr>
      </w:pPr>
      <w:r w:rsidRPr="003455F6">
        <w:rPr>
          <w:b/>
          <w:bCs/>
        </w:rPr>
        <w:t>ЛР 10</w:t>
      </w:r>
      <w:r w:rsidRPr="003455F6">
        <w:t xml:space="preserve"> Заботящийся о защите окружающей среды, собственной и чужой безопасности, в том числе цифровой.</w:t>
      </w:r>
    </w:p>
    <w:p w:rsidR="004E2CF5" w:rsidRPr="003455F6" w:rsidRDefault="004E2CF5" w:rsidP="004E2CF5">
      <w:pPr>
        <w:pStyle w:val="Style22"/>
        <w:widowControl/>
        <w:ind w:firstLine="851"/>
        <w:jc w:val="both"/>
        <w:rPr>
          <w:rStyle w:val="FontStyle61"/>
          <w:b w:val="0"/>
          <w:i w:val="0"/>
        </w:rPr>
      </w:pPr>
      <w:r w:rsidRPr="003455F6">
        <w:rPr>
          <w:b/>
          <w:bCs/>
        </w:rPr>
        <w:t>ЛР 11</w:t>
      </w:r>
      <w:r w:rsidRPr="003455F6">
        <w:t xml:space="preserve"> Проявляющий уважение к эстетическим ценностям, обладающий основами эстетической культуры.</w:t>
      </w:r>
    </w:p>
    <w:p w:rsidR="004E2CF5" w:rsidRPr="003455F6" w:rsidRDefault="004E2CF5" w:rsidP="004E2CF5">
      <w:pPr>
        <w:spacing w:after="0"/>
        <w:ind w:firstLine="851"/>
        <w:jc w:val="both"/>
        <w:rPr>
          <w:rFonts w:ascii="Times New Roman" w:hAnsi="Times New Roman"/>
        </w:rPr>
      </w:pPr>
      <w:r w:rsidRPr="003455F6">
        <w:rPr>
          <w:rFonts w:ascii="Times New Roman" w:hAnsi="Times New Roman"/>
          <w:b/>
          <w:bCs/>
        </w:rPr>
        <w:lastRenderedPageBreak/>
        <w:t>ЛР 12</w:t>
      </w:r>
      <w:r w:rsidRPr="003455F6">
        <w:rPr>
          <w:rFonts w:ascii="Times New Roman" w:hAnsi="Times New Roman"/>
        </w:rPr>
        <w:t xml:space="preserve"> 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p w:rsidR="004E2CF5" w:rsidRPr="003455F6" w:rsidRDefault="004E2CF5" w:rsidP="004E2CF5">
      <w:pPr>
        <w:pStyle w:val="Style22"/>
        <w:widowControl/>
        <w:ind w:firstLine="851"/>
        <w:jc w:val="both"/>
        <w:rPr>
          <w:rStyle w:val="FontStyle61"/>
          <w:b w:val="0"/>
          <w:i w:val="0"/>
        </w:rPr>
      </w:pPr>
      <w:r w:rsidRPr="003455F6">
        <w:rPr>
          <w:b/>
          <w:bCs/>
        </w:rPr>
        <w:t>ЛР 13</w:t>
      </w:r>
      <w:r w:rsidRPr="003455F6">
        <w:rPr>
          <w:bCs/>
        </w:rPr>
        <w:t xml:space="preserve"> Готовность обучающегося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p w:rsidR="004E2CF5" w:rsidRPr="003455F6" w:rsidRDefault="004E2CF5" w:rsidP="004E2CF5">
      <w:pPr>
        <w:pStyle w:val="Style22"/>
        <w:widowControl/>
        <w:ind w:firstLine="851"/>
        <w:jc w:val="both"/>
        <w:rPr>
          <w:rStyle w:val="FontStyle61"/>
          <w:b w:val="0"/>
          <w:i w:val="0"/>
        </w:rPr>
      </w:pPr>
      <w:r w:rsidRPr="003455F6">
        <w:rPr>
          <w:b/>
          <w:bCs/>
        </w:rPr>
        <w:t>ЛР 14</w:t>
      </w:r>
      <w:r w:rsidRPr="003455F6">
        <w:rPr>
          <w:bCs/>
        </w:rPr>
        <w:t xml:space="preserve"> Приобретение обучающимся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p w:rsidR="004E2CF5" w:rsidRPr="003455F6" w:rsidRDefault="004E2CF5" w:rsidP="004E2CF5">
      <w:pPr>
        <w:pStyle w:val="Style22"/>
        <w:widowControl/>
        <w:ind w:firstLine="851"/>
        <w:jc w:val="both"/>
        <w:rPr>
          <w:rStyle w:val="FontStyle61"/>
          <w:b w:val="0"/>
          <w:i w:val="0"/>
        </w:rPr>
      </w:pPr>
      <w:r w:rsidRPr="003455F6">
        <w:rPr>
          <w:b/>
          <w:bCs/>
        </w:rPr>
        <w:t>ЛР 15</w:t>
      </w:r>
      <w:r w:rsidRPr="003455F6">
        <w:t xml:space="preserve"> Приобретение обучающимися социально значимых знаний о нормах и традициях поведения человека как гражданина и патриота своего Отечества.</w:t>
      </w:r>
    </w:p>
    <w:p w:rsidR="004E2CF5" w:rsidRPr="003455F6" w:rsidRDefault="004E2CF5" w:rsidP="004E2CF5">
      <w:pPr>
        <w:pStyle w:val="Style22"/>
        <w:widowControl/>
        <w:ind w:firstLine="851"/>
        <w:jc w:val="both"/>
        <w:rPr>
          <w:rStyle w:val="FontStyle61"/>
          <w:b w:val="0"/>
          <w:i w:val="0"/>
        </w:rPr>
      </w:pPr>
      <w:r w:rsidRPr="003455F6">
        <w:rPr>
          <w:b/>
          <w:bCs/>
        </w:rPr>
        <w:t>ЛР 16</w:t>
      </w:r>
      <w:r w:rsidRPr="003455F6">
        <w:t xml:space="preserve"> Приобретение обучающимися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 многокультурном обществе.</w:t>
      </w:r>
    </w:p>
    <w:p w:rsidR="004E2CF5" w:rsidRPr="003455F6" w:rsidRDefault="004E2CF5" w:rsidP="004E2CF5">
      <w:pPr>
        <w:pStyle w:val="Style22"/>
        <w:widowControl/>
        <w:ind w:firstLine="851"/>
        <w:jc w:val="both"/>
        <w:rPr>
          <w:rStyle w:val="FontStyle61"/>
          <w:b w:val="0"/>
          <w:i w:val="0"/>
        </w:rPr>
      </w:pPr>
      <w:r w:rsidRPr="003455F6">
        <w:rPr>
          <w:b/>
          <w:bCs/>
        </w:rPr>
        <w:t>ЛР 17</w:t>
      </w:r>
      <w:r w:rsidRPr="003455F6">
        <w:t xml:space="preserve"> Ценностное отношение обучающихся к своему Отечеству, к своей малой и большой Родине, уважительного отношения к ее истории и ответственного отношения к ее современности.</w:t>
      </w:r>
    </w:p>
    <w:p w:rsidR="004E2CF5" w:rsidRPr="003455F6" w:rsidRDefault="004E2CF5" w:rsidP="004E2CF5">
      <w:pPr>
        <w:pStyle w:val="Style22"/>
        <w:widowControl/>
        <w:ind w:firstLine="851"/>
        <w:jc w:val="both"/>
        <w:rPr>
          <w:rStyle w:val="FontStyle61"/>
          <w:b w:val="0"/>
          <w:i w:val="0"/>
        </w:rPr>
      </w:pPr>
      <w:r w:rsidRPr="003455F6">
        <w:rPr>
          <w:b/>
          <w:bCs/>
        </w:rPr>
        <w:t>ЛР 18</w:t>
      </w:r>
      <w:r w:rsidRPr="003455F6">
        <w:t xml:space="preserve"> Ценностное отношение обучающихся к людям иной национальности, веры, культуры; уважительного отношения к их взглядам.</w:t>
      </w:r>
    </w:p>
    <w:p w:rsidR="004E2CF5" w:rsidRPr="003455F6" w:rsidRDefault="004E2CF5" w:rsidP="004E2CF5">
      <w:pPr>
        <w:pStyle w:val="Style22"/>
        <w:widowControl/>
        <w:ind w:firstLine="851"/>
        <w:jc w:val="both"/>
        <w:rPr>
          <w:rStyle w:val="FontStyle61"/>
          <w:b w:val="0"/>
          <w:i w:val="0"/>
        </w:rPr>
      </w:pPr>
      <w:r w:rsidRPr="003455F6">
        <w:rPr>
          <w:b/>
          <w:bCs/>
        </w:rPr>
        <w:t>ЛР 19</w:t>
      </w:r>
      <w:r w:rsidRPr="003455F6">
        <w:t xml:space="preserve"> Уважительное отношения обучающихся к результатам собственного и чужого труда.</w:t>
      </w:r>
    </w:p>
    <w:p w:rsidR="004E2CF5" w:rsidRPr="003455F6" w:rsidRDefault="004E2CF5" w:rsidP="004E2CF5">
      <w:pPr>
        <w:pStyle w:val="Style22"/>
        <w:widowControl/>
        <w:ind w:firstLine="851"/>
        <w:jc w:val="both"/>
        <w:rPr>
          <w:rStyle w:val="FontStyle61"/>
          <w:b w:val="0"/>
          <w:i w:val="0"/>
        </w:rPr>
      </w:pPr>
      <w:r w:rsidRPr="003455F6">
        <w:rPr>
          <w:b/>
          <w:bCs/>
        </w:rPr>
        <w:t>ЛР 20</w:t>
      </w:r>
      <w:r w:rsidRPr="003455F6">
        <w:t xml:space="preserve"> Ценностное отношение обучающихся к своему здоровью и здоровью окружающих, ЗОЖ и здоровой окружающей среде и т.д.</w:t>
      </w:r>
    </w:p>
    <w:p w:rsidR="004E2CF5" w:rsidRPr="003455F6" w:rsidRDefault="004E2CF5" w:rsidP="004E2CF5">
      <w:pPr>
        <w:pStyle w:val="Style22"/>
        <w:widowControl/>
        <w:ind w:firstLine="851"/>
        <w:jc w:val="both"/>
        <w:rPr>
          <w:rStyle w:val="FontStyle61"/>
          <w:b w:val="0"/>
          <w:i w:val="0"/>
        </w:rPr>
      </w:pPr>
      <w:r w:rsidRPr="003455F6">
        <w:rPr>
          <w:b/>
        </w:rPr>
        <w:t>ЛР 21</w:t>
      </w:r>
      <w:r w:rsidRPr="003455F6">
        <w:t xml:space="preserve"> Приобретение обучающимися опыта личной ответственности за развитие группы обучающихся.</w:t>
      </w:r>
    </w:p>
    <w:p w:rsidR="004E2CF5" w:rsidRPr="003455F6" w:rsidRDefault="004E2CF5" w:rsidP="004E2CF5">
      <w:pPr>
        <w:pStyle w:val="Style22"/>
        <w:widowControl/>
        <w:ind w:firstLine="851"/>
        <w:jc w:val="both"/>
        <w:rPr>
          <w:rStyle w:val="FontStyle61"/>
          <w:b w:val="0"/>
          <w:i w:val="0"/>
        </w:rPr>
      </w:pPr>
      <w:r w:rsidRPr="003455F6">
        <w:rPr>
          <w:b/>
        </w:rPr>
        <w:t>ЛР 22</w:t>
      </w:r>
      <w:r w:rsidRPr="003455F6">
        <w:t xml:space="preserve"> Приобретение навыков общения и самоуправления.</w:t>
      </w:r>
    </w:p>
    <w:p w:rsidR="004E2CF5" w:rsidRPr="003455F6" w:rsidRDefault="004E2CF5" w:rsidP="004E2CF5">
      <w:pPr>
        <w:pStyle w:val="Style22"/>
        <w:widowControl/>
        <w:ind w:firstLine="851"/>
        <w:jc w:val="both"/>
        <w:rPr>
          <w:rStyle w:val="FontStyle61"/>
          <w:b w:val="0"/>
          <w:i w:val="0"/>
        </w:rPr>
      </w:pPr>
      <w:r w:rsidRPr="003455F6">
        <w:rPr>
          <w:b/>
        </w:rPr>
        <w:t>ЛР 23</w:t>
      </w:r>
      <w:r w:rsidRPr="003455F6">
        <w:t xml:space="preserve"> Получение обучающимися возможности самораскрытия и самореализация личности.</w:t>
      </w:r>
    </w:p>
    <w:p w:rsidR="004E2CF5" w:rsidRPr="003455F6" w:rsidRDefault="004E2CF5" w:rsidP="004E2CF5">
      <w:pPr>
        <w:pStyle w:val="Style22"/>
        <w:widowControl/>
        <w:ind w:firstLine="851"/>
        <w:jc w:val="both"/>
      </w:pPr>
      <w:r w:rsidRPr="003455F6">
        <w:rPr>
          <w:b/>
        </w:rPr>
        <w:t>ЛР 24</w:t>
      </w:r>
      <w:r w:rsidRPr="003455F6">
        <w:t xml:space="preserve"> Ценностное отношение обучающихся к культуре, и искусству, к культуре речи и культуре поведения, к красоте и гармонии.</w:t>
      </w:r>
    </w:p>
    <w:p w:rsidR="004E2CF5" w:rsidRPr="003455F6" w:rsidRDefault="004E2CF5" w:rsidP="004E2CF5">
      <w:pPr>
        <w:pStyle w:val="Heading2"/>
        <w:spacing w:before="2" w:line="274" w:lineRule="exact"/>
        <w:ind w:left="0"/>
      </w:pPr>
      <w:r w:rsidRPr="003455F6">
        <w:t>1.3 Контроль и оценка результатов освоения учебной дисциплины</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69"/>
        <w:gridCol w:w="3969"/>
        <w:gridCol w:w="1984"/>
      </w:tblGrid>
      <w:tr w:rsidR="004E2CF5" w:rsidRPr="003455F6" w:rsidTr="00365150">
        <w:tc>
          <w:tcPr>
            <w:tcW w:w="3369" w:type="dxa"/>
            <w:vAlign w:val="center"/>
          </w:tcPr>
          <w:p w:rsidR="004E2CF5" w:rsidRPr="003455F6" w:rsidRDefault="004E2CF5" w:rsidP="00365150">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Результаты обучения</w:t>
            </w:r>
          </w:p>
        </w:tc>
        <w:tc>
          <w:tcPr>
            <w:tcW w:w="3969" w:type="dxa"/>
            <w:vAlign w:val="center"/>
          </w:tcPr>
          <w:p w:rsidR="004E2CF5" w:rsidRPr="003455F6" w:rsidRDefault="004E2CF5" w:rsidP="00365150">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Критерии оценки</w:t>
            </w:r>
          </w:p>
          <w:p w:rsidR="004E2CF5" w:rsidRPr="003455F6" w:rsidRDefault="004E2CF5" w:rsidP="00365150">
            <w:pPr>
              <w:pStyle w:val="a6"/>
              <w:spacing w:after="0" w:line="240" w:lineRule="auto"/>
              <w:ind w:left="0"/>
              <w:jc w:val="center"/>
              <w:rPr>
                <w:rFonts w:ascii="Times New Roman" w:hAnsi="Times New Roman" w:cs="Times New Roman"/>
                <w:i/>
                <w:sz w:val="24"/>
                <w:szCs w:val="24"/>
              </w:rPr>
            </w:pPr>
          </w:p>
        </w:tc>
        <w:tc>
          <w:tcPr>
            <w:tcW w:w="1984" w:type="dxa"/>
            <w:vAlign w:val="center"/>
          </w:tcPr>
          <w:p w:rsidR="004E2CF5" w:rsidRPr="003455F6" w:rsidRDefault="004E2CF5" w:rsidP="00365150">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Методы оценки</w:t>
            </w:r>
          </w:p>
        </w:tc>
      </w:tr>
      <w:tr w:rsidR="004E2CF5" w:rsidRPr="003455F6" w:rsidTr="00365150">
        <w:tc>
          <w:tcPr>
            <w:tcW w:w="9322" w:type="dxa"/>
            <w:gridSpan w:val="3"/>
          </w:tcPr>
          <w:p w:rsidR="004E2CF5" w:rsidRPr="003455F6" w:rsidRDefault="004E2CF5" w:rsidP="00365150">
            <w:pPr>
              <w:pStyle w:val="a6"/>
              <w:spacing w:after="0" w:line="240" w:lineRule="auto"/>
              <w:ind w:left="0"/>
              <w:jc w:val="both"/>
              <w:rPr>
                <w:rFonts w:ascii="Times New Roman" w:hAnsi="Times New Roman" w:cs="Times New Roman"/>
                <w:sz w:val="24"/>
                <w:szCs w:val="24"/>
              </w:rPr>
            </w:pPr>
            <w:r w:rsidRPr="003455F6">
              <w:rPr>
                <w:rFonts w:ascii="Times New Roman" w:hAnsi="Times New Roman" w:cs="Times New Roman"/>
                <w:b/>
                <w:sz w:val="24"/>
                <w:szCs w:val="24"/>
              </w:rPr>
              <w:t>Личностные:</w:t>
            </w:r>
          </w:p>
        </w:tc>
      </w:tr>
      <w:tr w:rsidR="004E2CF5" w:rsidRPr="003455F6" w:rsidTr="00365150">
        <w:tc>
          <w:tcPr>
            <w:tcW w:w="3369" w:type="dxa"/>
          </w:tcPr>
          <w:p w:rsidR="004E2CF5" w:rsidRPr="003455F6" w:rsidRDefault="004E2CF5" w:rsidP="00365150">
            <w:pPr>
              <w:pStyle w:val="Style23"/>
              <w:widowControl/>
              <w:spacing w:line="240" w:lineRule="auto"/>
              <w:ind w:firstLine="0"/>
              <w:rPr>
                <w:rFonts w:ascii="Times New Roman" w:eastAsia="Arial Unicode MS" w:hAnsi="Times New Roman"/>
              </w:rPr>
            </w:pPr>
            <w:r w:rsidRPr="003455F6">
              <w:rPr>
                <w:rFonts w:ascii="Times New Roman" w:eastAsia="Arial Unicode MS" w:hAnsi="Times New Roman"/>
                <w:b/>
              </w:rPr>
              <w:t>Л1</w:t>
            </w:r>
            <w:r w:rsidRPr="003455F6">
              <w:rPr>
                <w:rFonts w:ascii="Times New Roman" w:eastAsia="Arial Unicode MS" w:hAnsi="Times New Roman"/>
              </w:rPr>
              <w:t>. чувство гордости и уважения к истории и достижениям отечественной физи</w:t>
            </w:r>
            <w:r w:rsidRPr="003455F6">
              <w:rPr>
                <w:rFonts w:ascii="Times New Roman" w:eastAsia="Arial Unicode MS" w:hAnsi="Times New Roman"/>
              </w:rPr>
              <w:softHyphen/>
              <w:t>ческой науки; физически грамотное поведение в профессиональной деятель</w:t>
            </w:r>
            <w:r w:rsidRPr="003455F6">
              <w:rPr>
                <w:rFonts w:ascii="Times New Roman" w:eastAsia="Arial Unicode MS" w:hAnsi="Times New Roman"/>
              </w:rPr>
              <w:softHyphen/>
              <w:t>ности и быту при обращении с приборами и устройствами;</w:t>
            </w:r>
          </w:p>
          <w:p w:rsidR="004E2CF5" w:rsidRPr="003455F6" w:rsidRDefault="004E2CF5" w:rsidP="00365150">
            <w:pPr>
              <w:pStyle w:val="Style36"/>
              <w:widowControl/>
              <w:tabs>
                <w:tab w:val="left" w:pos="854"/>
              </w:tabs>
              <w:spacing w:line="240" w:lineRule="auto"/>
              <w:ind w:firstLine="0"/>
              <w:rPr>
                <w:rFonts w:ascii="Times New Roman" w:hAnsi="Times New Roman" w:cs="Times New Roman"/>
                <w:bCs/>
                <w:iCs/>
              </w:rPr>
            </w:pPr>
          </w:p>
        </w:tc>
        <w:tc>
          <w:tcPr>
            <w:tcW w:w="3969" w:type="dxa"/>
          </w:tcPr>
          <w:p w:rsidR="004E2CF5" w:rsidRPr="003455F6" w:rsidRDefault="004E2CF5" w:rsidP="00365150">
            <w:pPr>
              <w:pStyle w:val="Style7"/>
              <w:widowControl/>
              <w:tabs>
                <w:tab w:val="left" w:pos="523"/>
              </w:tabs>
              <w:spacing w:line="274" w:lineRule="exact"/>
              <w:rPr>
                <w:rStyle w:val="FontStyle15"/>
                <w:sz w:val="24"/>
                <w:szCs w:val="24"/>
              </w:rPr>
            </w:pPr>
            <w:r w:rsidRPr="003455F6">
              <w:rPr>
                <w:rStyle w:val="FontStyle15"/>
                <w:sz w:val="24"/>
                <w:szCs w:val="24"/>
              </w:rPr>
              <w:t>-</w:t>
            </w:r>
            <w:r w:rsidRPr="003455F6">
              <w:rPr>
                <w:rStyle w:val="FontStyle15"/>
                <w:sz w:val="24"/>
                <w:szCs w:val="24"/>
              </w:rPr>
              <w:tab/>
              <w:t>проявление гражданственности, достоинства, ответственности, долга перед обществом, патриотизма;</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знание истории своей страны и истории развития отечественной науки и техники;</w:t>
            </w:r>
          </w:p>
        </w:tc>
        <w:tc>
          <w:tcPr>
            <w:tcW w:w="1984" w:type="dxa"/>
          </w:tcPr>
          <w:p w:rsidR="004E2CF5" w:rsidRPr="003455F6" w:rsidRDefault="004E2CF5" w:rsidP="00365150">
            <w:pPr>
              <w:spacing w:after="0"/>
              <w:rPr>
                <w:rFonts w:ascii="Times New Roman" w:hAnsi="Times New Roman" w:cs="Times New Roman"/>
                <w:bCs/>
                <w:sz w:val="24"/>
                <w:szCs w:val="24"/>
              </w:rPr>
            </w:pPr>
            <w:r w:rsidRPr="003455F6">
              <w:rPr>
                <w:rStyle w:val="FontStyle15"/>
                <w:sz w:val="24"/>
                <w:szCs w:val="24"/>
              </w:rPr>
              <w:t>Интерпретация результатов наблюдений за деятельностью обучающегося в процессе освоения образовательной программы</w:t>
            </w:r>
            <w:r w:rsidRPr="003455F6">
              <w:rPr>
                <w:rFonts w:ascii="Times New Roman" w:hAnsi="Times New Roman" w:cs="Times New Roman"/>
                <w:sz w:val="24"/>
                <w:szCs w:val="24"/>
              </w:rPr>
              <w:t xml:space="preserve"> </w:t>
            </w:r>
          </w:p>
        </w:tc>
      </w:tr>
      <w:tr w:rsidR="004E2CF5" w:rsidRPr="003455F6" w:rsidTr="00365150">
        <w:tc>
          <w:tcPr>
            <w:tcW w:w="3369" w:type="dxa"/>
          </w:tcPr>
          <w:p w:rsidR="004E2CF5" w:rsidRPr="003455F6" w:rsidRDefault="004E2CF5" w:rsidP="00365150">
            <w:pPr>
              <w:pStyle w:val="Style23"/>
              <w:widowControl/>
              <w:spacing w:line="240" w:lineRule="auto"/>
              <w:ind w:firstLine="0"/>
              <w:rPr>
                <w:rFonts w:ascii="Times New Roman" w:eastAsia="Arial Unicode MS" w:hAnsi="Times New Roman"/>
              </w:rPr>
            </w:pPr>
            <w:r w:rsidRPr="003455F6">
              <w:rPr>
                <w:rFonts w:ascii="Times New Roman" w:eastAsia="Arial Unicode MS" w:hAnsi="Times New Roman"/>
                <w:b/>
              </w:rPr>
              <w:t>Л2.</w:t>
            </w:r>
            <w:r w:rsidRPr="003455F6">
              <w:rPr>
                <w:rFonts w:ascii="Times New Roman" w:eastAsia="Arial Unicode MS" w:hAnsi="Times New Roman"/>
              </w:rPr>
              <w:t xml:space="preserve"> готовность к продолжению образования и повышения квалификации в из</w:t>
            </w:r>
            <w:r w:rsidRPr="003455F6">
              <w:rPr>
                <w:rFonts w:ascii="Times New Roman" w:eastAsia="Arial Unicode MS" w:hAnsi="Times New Roman"/>
              </w:rPr>
              <w:softHyphen/>
              <w:t>бранной профессиональной деятельности и объективное осознание роли фи</w:t>
            </w:r>
            <w:r w:rsidRPr="003455F6">
              <w:rPr>
                <w:rFonts w:ascii="Times New Roman" w:eastAsia="Arial Unicode MS" w:hAnsi="Times New Roman"/>
              </w:rPr>
              <w:softHyphen/>
              <w:t xml:space="preserve">зических </w:t>
            </w:r>
            <w:r w:rsidRPr="003455F6">
              <w:rPr>
                <w:rFonts w:ascii="Times New Roman" w:eastAsia="Arial Unicode MS" w:hAnsi="Times New Roman"/>
              </w:rPr>
              <w:lastRenderedPageBreak/>
              <w:t>компетенций в этом;</w:t>
            </w:r>
          </w:p>
          <w:p w:rsidR="004E2CF5" w:rsidRPr="003455F6" w:rsidRDefault="004E2CF5" w:rsidP="00365150">
            <w:pPr>
              <w:pStyle w:val="Style36"/>
              <w:widowControl/>
              <w:tabs>
                <w:tab w:val="left" w:pos="854"/>
              </w:tabs>
              <w:spacing w:line="240" w:lineRule="auto"/>
              <w:ind w:firstLine="0"/>
              <w:rPr>
                <w:rStyle w:val="FontStyle68"/>
                <w:rFonts w:ascii="Times New Roman" w:hAnsi="Times New Roman" w:cs="Times New Roman"/>
                <w:sz w:val="24"/>
                <w:szCs w:val="24"/>
              </w:rPr>
            </w:pPr>
          </w:p>
        </w:tc>
        <w:tc>
          <w:tcPr>
            <w:tcW w:w="3969" w:type="dxa"/>
          </w:tcPr>
          <w:p w:rsidR="004E2CF5" w:rsidRPr="003455F6" w:rsidRDefault="004E2CF5" w:rsidP="00365150">
            <w:pPr>
              <w:pStyle w:val="Style7"/>
              <w:widowControl/>
              <w:tabs>
                <w:tab w:val="left" w:pos="542"/>
              </w:tabs>
              <w:spacing w:line="274" w:lineRule="exact"/>
              <w:rPr>
                <w:rStyle w:val="FontStyle15"/>
                <w:sz w:val="24"/>
                <w:szCs w:val="24"/>
              </w:rPr>
            </w:pPr>
            <w:r w:rsidRPr="003455F6">
              <w:rPr>
                <w:rStyle w:val="FontStyle15"/>
                <w:sz w:val="24"/>
                <w:szCs w:val="24"/>
              </w:rPr>
              <w:lastRenderedPageBreak/>
              <w:t>-</w:t>
            </w:r>
            <w:r w:rsidRPr="003455F6">
              <w:rPr>
                <w:rStyle w:val="FontStyle15"/>
                <w:sz w:val="24"/>
                <w:szCs w:val="24"/>
              </w:rPr>
              <w:tab/>
              <w:t>проявление активной жизненной позиции, стремления к знаниям и труду;</w:t>
            </w:r>
          </w:p>
          <w:p w:rsidR="004E2CF5" w:rsidRPr="003455F6" w:rsidRDefault="004E2CF5" w:rsidP="00365150">
            <w:pPr>
              <w:pStyle w:val="Style7"/>
              <w:widowControl/>
              <w:tabs>
                <w:tab w:val="left" w:pos="259"/>
              </w:tabs>
              <w:spacing w:line="274" w:lineRule="exact"/>
              <w:rPr>
                <w:rStyle w:val="FontStyle15"/>
                <w:sz w:val="24"/>
                <w:szCs w:val="24"/>
              </w:rPr>
            </w:pPr>
            <w:r w:rsidRPr="003455F6">
              <w:rPr>
                <w:rStyle w:val="FontStyle15"/>
                <w:sz w:val="24"/>
                <w:szCs w:val="24"/>
              </w:rPr>
              <w:t>-</w:t>
            </w:r>
            <w:r w:rsidRPr="003455F6">
              <w:rPr>
                <w:rStyle w:val="FontStyle15"/>
                <w:sz w:val="24"/>
                <w:szCs w:val="24"/>
              </w:rPr>
              <w:tab/>
              <w:t>проявление уважения к национальным и культурным традициям всех народов;</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lastRenderedPageBreak/>
              <w:t>-</w:t>
            </w:r>
            <w:r w:rsidRPr="003455F6">
              <w:rPr>
                <w:rStyle w:val="FontStyle15"/>
                <w:sz w:val="24"/>
                <w:szCs w:val="24"/>
              </w:rPr>
              <w:tab/>
              <w:t>уважение общечеловеческих и демократических ценностей в обществе</w:t>
            </w:r>
          </w:p>
        </w:tc>
        <w:tc>
          <w:tcPr>
            <w:tcW w:w="1984" w:type="dxa"/>
          </w:tcPr>
          <w:p w:rsidR="004E2CF5" w:rsidRPr="003455F6" w:rsidRDefault="004E2CF5" w:rsidP="00365150">
            <w:pPr>
              <w:pStyle w:val="Style6"/>
              <w:widowControl/>
              <w:spacing w:line="274" w:lineRule="exact"/>
              <w:ind w:left="10" w:hanging="10"/>
              <w:rPr>
                <w:rStyle w:val="FontStyle15"/>
                <w:sz w:val="24"/>
                <w:szCs w:val="24"/>
              </w:rPr>
            </w:pPr>
            <w:r w:rsidRPr="003455F6">
              <w:rPr>
                <w:rStyle w:val="FontStyle15"/>
                <w:sz w:val="24"/>
                <w:szCs w:val="24"/>
              </w:rPr>
              <w:lastRenderedPageBreak/>
              <w:t xml:space="preserve">Интерпретация результатов наблюдений за деятельностью обучающегося в процессе </w:t>
            </w:r>
            <w:r w:rsidRPr="003455F6">
              <w:rPr>
                <w:rStyle w:val="FontStyle15"/>
                <w:sz w:val="24"/>
                <w:szCs w:val="24"/>
              </w:rPr>
              <w:lastRenderedPageBreak/>
              <w:t>освоения образовательной программы.</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Творческие и исследовательские проекты.</w:t>
            </w:r>
          </w:p>
        </w:tc>
      </w:tr>
      <w:tr w:rsidR="004E2CF5" w:rsidRPr="003455F6" w:rsidTr="00365150">
        <w:trPr>
          <w:trHeight w:val="3869"/>
        </w:trPr>
        <w:tc>
          <w:tcPr>
            <w:tcW w:w="3369" w:type="dxa"/>
          </w:tcPr>
          <w:p w:rsidR="004E2CF5" w:rsidRPr="003455F6" w:rsidRDefault="004E2CF5" w:rsidP="00365150">
            <w:pPr>
              <w:pStyle w:val="Style23"/>
              <w:spacing w:line="240" w:lineRule="auto"/>
              <w:ind w:firstLine="0"/>
              <w:rPr>
                <w:rFonts w:ascii="Times New Roman" w:eastAsia="Arial Unicode MS" w:hAnsi="Times New Roman"/>
                <w:b/>
              </w:rPr>
            </w:pPr>
            <w:r w:rsidRPr="003455F6">
              <w:rPr>
                <w:rFonts w:ascii="Times New Roman" w:eastAsia="Arial Unicode MS" w:hAnsi="Times New Roman"/>
                <w:b/>
              </w:rPr>
              <w:lastRenderedPageBreak/>
              <w:t>Л3</w:t>
            </w:r>
            <w:r w:rsidRPr="003455F6">
              <w:rPr>
                <w:rFonts w:ascii="Times New Roman" w:eastAsia="Arial Unicode MS" w:hAnsi="Times New Roman"/>
              </w:rPr>
              <w:t xml:space="preserve"> умение использовать достижения современной физической науки и физиче</w:t>
            </w:r>
            <w:r w:rsidRPr="003455F6">
              <w:rPr>
                <w:rFonts w:ascii="Times New Roman" w:eastAsia="Arial Unicode MS" w:hAnsi="Times New Roman"/>
              </w:rPr>
              <w:softHyphen/>
              <w:t>ских технологий для повышения собственного интеллектуального развития в выбранной профессиональной деятельности;</w:t>
            </w:r>
          </w:p>
        </w:tc>
        <w:tc>
          <w:tcPr>
            <w:tcW w:w="3969" w:type="dxa"/>
          </w:tcPr>
          <w:p w:rsidR="004E2CF5" w:rsidRPr="003455F6" w:rsidRDefault="004E2CF5" w:rsidP="00365150">
            <w:pPr>
              <w:pStyle w:val="Style7"/>
              <w:widowControl/>
              <w:tabs>
                <w:tab w:val="left" w:pos="379"/>
              </w:tabs>
              <w:spacing w:line="274" w:lineRule="exact"/>
              <w:rPr>
                <w:rStyle w:val="FontStyle15"/>
                <w:sz w:val="24"/>
                <w:szCs w:val="24"/>
              </w:rPr>
            </w:pPr>
            <w:r w:rsidRPr="003455F6">
              <w:rPr>
                <w:rStyle w:val="FontStyle15"/>
                <w:sz w:val="24"/>
                <w:szCs w:val="24"/>
              </w:rPr>
              <w:t>-</w:t>
            </w:r>
            <w:r w:rsidRPr="003455F6">
              <w:rPr>
                <w:rStyle w:val="FontStyle15"/>
                <w:sz w:val="24"/>
                <w:szCs w:val="24"/>
              </w:rPr>
              <w:tab/>
              <w:t>демонстрация сформированности мировоззрения, отвечающего современным реалиям времени;</w:t>
            </w:r>
          </w:p>
          <w:p w:rsidR="004E2CF5" w:rsidRPr="003455F6" w:rsidRDefault="004E2CF5" w:rsidP="00365150">
            <w:pPr>
              <w:pStyle w:val="Style7"/>
              <w:widowControl/>
              <w:tabs>
                <w:tab w:val="left" w:pos="259"/>
              </w:tabs>
              <w:spacing w:line="274" w:lineRule="exact"/>
              <w:rPr>
                <w:rStyle w:val="FontStyle15"/>
                <w:sz w:val="24"/>
                <w:szCs w:val="24"/>
              </w:rPr>
            </w:pPr>
            <w:r w:rsidRPr="003455F6">
              <w:rPr>
                <w:rStyle w:val="FontStyle15"/>
                <w:sz w:val="24"/>
                <w:szCs w:val="24"/>
              </w:rPr>
              <w:t>-</w:t>
            </w:r>
            <w:r w:rsidRPr="003455F6">
              <w:rPr>
                <w:rStyle w:val="FontStyle15"/>
                <w:sz w:val="24"/>
                <w:szCs w:val="24"/>
              </w:rPr>
              <w:tab/>
              <w:t>проявление общественного сознания;</w:t>
            </w:r>
          </w:p>
          <w:p w:rsidR="004E2CF5" w:rsidRPr="003455F6" w:rsidRDefault="004E2CF5" w:rsidP="00365150">
            <w:pPr>
              <w:pStyle w:val="Style7"/>
              <w:widowControl/>
              <w:tabs>
                <w:tab w:val="left" w:pos="259"/>
              </w:tabs>
              <w:spacing w:line="274" w:lineRule="exact"/>
              <w:rPr>
                <w:rStyle w:val="FontStyle15"/>
                <w:sz w:val="24"/>
                <w:szCs w:val="24"/>
              </w:rPr>
            </w:pPr>
            <w:r w:rsidRPr="003455F6">
              <w:rPr>
                <w:rStyle w:val="FontStyle15"/>
                <w:sz w:val="24"/>
                <w:szCs w:val="24"/>
              </w:rPr>
              <w:t>-</w:t>
            </w:r>
            <w:r w:rsidRPr="003455F6">
              <w:rPr>
                <w:rStyle w:val="FontStyle15"/>
                <w:sz w:val="24"/>
                <w:szCs w:val="24"/>
              </w:rPr>
              <w:tab/>
              <w:t>воспитанность и тактичность;</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демонстрация готовности к самостоятельной, творческой деятельности в профессии</w:t>
            </w:r>
            <w:r w:rsidRPr="003455F6">
              <w:rPr>
                <w:rFonts w:ascii="Times New Roman" w:hAnsi="Times New Roman" w:cs="Times New Roman"/>
                <w:sz w:val="24"/>
                <w:szCs w:val="24"/>
              </w:rPr>
              <w:t xml:space="preserve"> </w:t>
            </w:r>
          </w:p>
        </w:tc>
        <w:tc>
          <w:tcPr>
            <w:tcW w:w="1984" w:type="dxa"/>
          </w:tcPr>
          <w:p w:rsidR="004E2CF5" w:rsidRPr="003455F6" w:rsidRDefault="004E2CF5" w:rsidP="00365150">
            <w:pPr>
              <w:pStyle w:val="Style6"/>
              <w:widowControl/>
              <w:spacing w:line="274" w:lineRule="exact"/>
              <w:ind w:left="5" w:hanging="5"/>
              <w:rPr>
                <w:rStyle w:val="FontStyle15"/>
                <w:sz w:val="24"/>
                <w:szCs w:val="24"/>
              </w:rPr>
            </w:pPr>
            <w:r w:rsidRPr="003455F6">
              <w:rPr>
                <w:rStyle w:val="FontStyle15"/>
                <w:sz w:val="24"/>
                <w:szCs w:val="24"/>
              </w:rPr>
              <w:t>Интерпретация результатов наблюдений за деятельностью обучающегося в процессе освоения образовательной программы.</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Творческие и исследовательские проекты</w:t>
            </w:r>
          </w:p>
        </w:tc>
      </w:tr>
      <w:tr w:rsidR="004E2CF5" w:rsidRPr="003455F6" w:rsidTr="00365150">
        <w:trPr>
          <w:trHeight w:val="2181"/>
        </w:trPr>
        <w:tc>
          <w:tcPr>
            <w:tcW w:w="3369" w:type="dxa"/>
          </w:tcPr>
          <w:p w:rsidR="004E2CF5" w:rsidRPr="003455F6" w:rsidRDefault="004E2CF5" w:rsidP="00365150">
            <w:pPr>
              <w:pStyle w:val="Style23"/>
              <w:widowControl/>
              <w:spacing w:line="240" w:lineRule="auto"/>
              <w:ind w:firstLine="0"/>
              <w:rPr>
                <w:rFonts w:ascii="Times New Roman" w:eastAsia="Arial Unicode MS" w:hAnsi="Times New Roman"/>
              </w:rPr>
            </w:pPr>
            <w:r w:rsidRPr="003455F6">
              <w:rPr>
                <w:rFonts w:ascii="Times New Roman" w:eastAsia="Arial Unicode MS" w:hAnsi="Times New Roman"/>
                <w:b/>
              </w:rPr>
              <w:t>Л4</w:t>
            </w:r>
            <w:r w:rsidRPr="003455F6">
              <w:rPr>
                <w:rFonts w:ascii="Times New Roman" w:eastAsia="Arial Unicode MS" w:hAnsi="Times New Roman"/>
              </w:rPr>
              <w:t xml:space="preserve"> умение самостоятельно добывать новые для себя физические знания, исполь</w:t>
            </w:r>
            <w:r w:rsidRPr="003455F6">
              <w:rPr>
                <w:rFonts w:ascii="Times New Roman" w:eastAsia="Arial Unicode MS" w:hAnsi="Times New Roman"/>
              </w:rPr>
              <w:softHyphen/>
              <w:t>зуя для этого доступные источники информации;</w:t>
            </w:r>
          </w:p>
          <w:p w:rsidR="004E2CF5" w:rsidRPr="003455F6" w:rsidRDefault="004E2CF5" w:rsidP="00365150">
            <w:pPr>
              <w:pStyle w:val="Style23"/>
              <w:spacing w:line="240" w:lineRule="auto"/>
              <w:ind w:firstLine="0"/>
              <w:rPr>
                <w:rFonts w:ascii="Times New Roman" w:eastAsia="Arial Unicode MS" w:hAnsi="Times New Roman"/>
                <w:b/>
              </w:rPr>
            </w:pPr>
          </w:p>
        </w:tc>
        <w:tc>
          <w:tcPr>
            <w:tcW w:w="3969" w:type="dxa"/>
          </w:tcPr>
          <w:p w:rsidR="004E2CF5" w:rsidRPr="003455F6" w:rsidRDefault="004E2CF5" w:rsidP="00365150">
            <w:pPr>
              <w:pStyle w:val="Style7"/>
              <w:widowControl/>
              <w:tabs>
                <w:tab w:val="left" w:pos="408"/>
              </w:tabs>
              <w:spacing w:line="274" w:lineRule="exact"/>
              <w:rPr>
                <w:rStyle w:val="FontStyle15"/>
                <w:sz w:val="24"/>
                <w:szCs w:val="24"/>
              </w:rPr>
            </w:pPr>
            <w:r w:rsidRPr="003455F6">
              <w:rPr>
                <w:rStyle w:val="FontStyle15"/>
                <w:sz w:val="24"/>
                <w:szCs w:val="24"/>
              </w:rPr>
              <w:t>-</w:t>
            </w:r>
            <w:r w:rsidRPr="003455F6">
              <w:rPr>
                <w:rStyle w:val="FontStyle15"/>
                <w:sz w:val="24"/>
                <w:szCs w:val="24"/>
              </w:rPr>
              <w:tab/>
              <w:t>способность к индивидуальной познавательной деятельности;</w:t>
            </w:r>
          </w:p>
          <w:p w:rsidR="004E2CF5" w:rsidRPr="003455F6" w:rsidRDefault="004E2CF5" w:rsidP="00365150">
            <w:pPr>
              <w:pStyle w:val="Style7"/>
              <w:widowControl/>
              <w:tabs>
                <w:tab w:val="left" w:pos="408"/>
              </w:tabs>
              <w:spacing w:line="274" w:lineRule="exact"/>
              <w:rPr>
                <w:rStyle w:val="FontStyle15"/>
                <w:sz w:val="24"/>
                <w:szCs w:val="24"/>
              </w:rPr>
            </w:pPr>
            <w:r w:rsidRPr="003455F6">
              <w:rPr>
                <w:rStyle w:val="FontStyle15"/>
                <w:sz w:val="24"/>
                <w:szCs w:val="24"/>
              </w:rPr>
              <w:t>-</w:t>
            </w:r>
            <w:r w:rsidRPr="003455F6">
              <w:rPr>
                <w:rStyle w:val="FontStyle15"/>
                <w:sz w:val="24"/>
                <w:szCs w:val="24"/>
              </w:rPr>
              <w:tab/>
              <w:t>способность ориентироваться в современном информационном пространстве</w:t>
            </w:r>
          </w:p>
        </w:tc>
        <w:tc>
          <w:tcPr>
            <w:tcW w:w="1984" w:type="dxa"/>
          </w:tcPr>
          <w:p w:rsidR="004E2CF5" w:rsidRPr="003455F6" w:rsidRDefault="004E2CF5" w:rsidP="00365150">
            <w:pPr>
              <w:pStyle w:val="Style6"/>
              <w:widowControl/>
              <w:spacing w:line="274" w:lineRule="exact"/>
              <w:ind w:left="5" w:hanging="5"/>
              <w:rPr>
                <w:rStyle w:val="FontStyle15"/>
                <w:sz w:val="24"/>
                <w:szCs w:val="24"/>
              </w:rPr>
            </w:pPr>
            <w:r w:rsidRPr="003455F6">
              <w:rPr>
                <w:rStyle w:val="FontStyle15"/>
                <w:sz w:val="24"/>
                <w:szCs w:val="24"/>
              </w:rPr>
              <w:t>Интерпретация результатов наблюдений за деятельностью обучающегося в процессе освоения образовательной программы.</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Творческие и исследовательские проекты</w:t>
            </w:r>
          </w:p>
        </w:tc>
      </w:tr>
      <w:tr w:rsidR="004E2CF5" w:rsidRPr="003455F6" w:rsidTr="00365150">
        <w:trPr>
          <w:trHeight w:val="2193"/>
        </w:trPr>
        <w:tc>
          <w:tcPr>
            <w:tcW w:w="3369" w:type="dxa"/>
          </w:tcPr>
          <w:p w:rsidR="004E2CF5" w:rsidRPr="003455F6" w:rsidRDefault="004E2CF5" w:rsidP="00365150">
            <w:pPr>
              <w:pStyle w:val="Style23"/>
              <w:spacing w:line="240" w:lineRule="auto"/>
              <w:ind w:firstLine="0"/>
              <w:rPr>
                <w:rFonts w:ascii="Times New Roman" w:eastAsia="Arial Unicode MS" w:hAnsi="Times New Roman"/>
                <w:b/>
              </w:rPr>
            </w:pPr>
            <w:r w:rsidRPr="003455F6">
              <w:rPr>
                <w:rFonts w:ascii="Times New Roman" w:eastAsia="Arial Unicode MS" w:hAnsi="Times New Roman"/>
                <w:b/>
              </w:rPr>
              <w:t>Л5</w:t>
            </w:r>
            <w:r w:rsidRPr="003455F6">
              <w:rPr>
                <w:rFonts w:ascii="Times New Roman" w:eastAsia="Arial Unicode MS" w:hAnsi="Times New Roman"/>
              </w:rPr>
              <w:t>умение выстраивать конструктивные взаимоотношения в команде по реше</w:t>
            </w:r>
            <w:r w:rsidRPr="003455F6">
              <w:rPr>
                <w:rFonts w:ascii="Times New Roman" w:eastAsia="Arial Unicode MS" w:hAnsi="Times New Roman"/>
              </w:rPr>
              <w:softHyphen/>
              <w:t>нию общих задач;</w:t>
            </w:r>
          </w:p>
        </w:tc>
        <w:tc>
          <w:tcPr>
            <w:tcW w:w="3969" w:type="dxa"/>
          </w:tcPr>
          <w:p w:rsidR="004E2CF5" w:rsidRPr="003455F6" w:rsidRDefault="004E2CF5" w:rsidP="00365150">
            <w:pPr>
              <w:pStyle w:val="Style7"/>
              <w:widowControl/>
              <w:tabs>
                <w:tab w:val="left" w:pos="274"/>
              </w:tabs>
              <w:spacing w:line="274" w:lineRule="exact"/>
              <w:ind w:left="10" w:hanging="10"/>
              <w:rPr>
                <w:rStyle w:val="FontStyle15"/>
                <w:sz w:val="24"/>
                <w:szCs w:val="24"/>
              </w:rPr>
            </w:pPr>
            <w:r w:rsidRPr="003455F6">
              <w:rPr>
                <w:rStyle w:val="FontStyle15"/>
                <w:sz w:val="24"/>
                <w:szCs w:val="24"/>
              </w:rPr>
              <w:t>-</w:t>
            </w:r>
            <w:r w:rsidRPr="003455F6">
              <w:rPr>
                <w:rStyle w:val="FontStyle15"/>
                <w:sz w:val="24"/>
                <w:szCs w:val="24"/>
              </w:rPr>
              <w:tab/>
              <w:t>демонстрация желания учиться и способности к обучению ;</w:t>
            </w:r>
          </w:p>
          <w:p w:rsidR="004E2CF5" w:rsidRPr="003455F6" w:rsidRDefault="004E2CF5" w:rsidP="00365150">
            <w:pPr>
              <w:pStyle w:val="Style7"/>
              <w:widowControl/>
              <w:tabs>
                <w:tab w:val="left" w:pos="274"/>
              </w:tabs>
              <w:spacing w:line="274" w:lineRule="exact"/>
              <w:ind w:left="10" w:hanging="10"/>
              <w:rPr>
                <w:rStyle w:val="FontStyle15"/>
                <w:sz w:val="24"/>
                <w:szCs w:val="24"/>
              </w:rPr>
            </w:pPr>
            <w:r w:rsidRPr="003455F6">
              <w:rPr>
                <w:rStyle w:val="FontStyle15"/>
                <w:sz w:val="24"/>
                <w:szCs w:val="24"/>
              </w:rPr>
              <w:t>-</w:t>
            </w:r>
            <w:r w:rsidRPr="003455F6">
              <w:rPr>
                <w:rStyle w:val="FontStyle15"/>
                <w:sz w:val="24"/>
                <w:szCs w:val="24"/>
              </w:rPr>
              <w:tab/>
              <w:t>взаимодействие с обучающимися, преподавателями и мастерами в ходе обучения, способность общаться и понимать окружающих, присутствие коммуникабельности;</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сотрудничество со сверстниками и преподавателями при выполнении различного рода деятельности, умение работать в коллективе;</w:t>
            </w:r>
          </w:p>
        </w:tc>
        <w:tc>
          <w:tcPr>
            <w:tcW w:w="1984" w:type="dxa"/>
          </w:tcPr>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Успешное освоение теоретических знаний и навыков, успешное прохождение учебной практики. Участие в коллективной деятельности и коллективных мероприятиях, проводимых на различных уровнях.</w:t>
            </w:r>
          </w:p>
        </w:tc>
      </w:tr>
      <w:tr w:rsidR="004E2CF5" w:rsidRPr="003455F6" w:rsidTr="00365150">
        <w:trPr>
          <w:trHeight w:val="3073"/>
        </w:trPr>
        <w:tc>
          <w:tcPr>
            <w:tcW w:w="3369" w:type="dxa"/>
          </w:tcPr>
          <w:p w:rsidR="004E2CF5" w:rsidRPr="003455F6" w:rsidRDefault="004E2CF5" w:rsidP="00365150">
            <w:pPr>
              <w:pStyle w:val="Style23"/>
              <w:widowControl/>
              <w:spacing w:line="240" w:lineRule="auto"/>
              <w:ind w:firstLine="0"/>
              <w:rPr>
                <w:rFonts w:ascii="Times New Roman" w:eastAsia="Arial Unicode MS" w:hAnsi="Times New Roman"/>
              </w:rPr>
            </w:pPr>
            <w:r w:rsidRPr="003455F6">
              <w:rPr>
                <w:rFonts w:ascii="Times New Roman" w:eastAsia="Arial Unicode MS" w:hAnsi="Times New Roman"/>
                <w:b/>
              </w:rPr>
              <w:lastRenderedPageBreak/>
              <w:t xml:space="preserve">Л6 </w:t>
            </w:r>
            <w:r w:rsidRPr="003455F6">
              <w:rPr>
                <w:rFonts w:ascii="Times New Roman" w:eastAsia="Arial Unicode MS" w:hAnsi="Times New Roman"/>
              </w:rPr>
              <w:t>умение управлять своей познавательной деятельностью, проводить самооцен</w:t>
            </w:r>
            <w:r w:rsidRPr="003455F6">
              <w:rPr>
                <w:rFonts w:ascii="Times New Roman" w:eastAsia="Arial Unicode MS" w:hAnsi="Times New Roman"/>
              </w:rPr>
              <w:softHyphen/>
              <w:t>ку уровня собственного интеллектуального развития;</w:t>
            </w:r>
          </w:p>
          <w:p w:rsidR="004E2CF5" w:rsidRPr="003455F6" w:rsidRDefault="004E2CF5" w:rsidP="00365150">
            <w:pPr>
              <w:pStyle w:val="Style23"/>
              <w:spacing w:line="240" w:lineRule="auto"/>
              <w:ind w:firstLine="0"/>
              <w:rPr>
                <w:rFonts w:ascii="Times New Roman" w:eastAsia="Arial Unicode MS" w:hAnsi="Times New Roman"/>
              </w:rPr>
            </w:pPr>
          </w:p>
        </w:tc>
        <w:tc>
          <w:tcPr>
            <w:tcW w:w="3969" w:type="dxa"/>
          </w:tcPr>
          <w:p w:rsidR="004E2CF5" w:rsidRPr="003455F6" w:rsidRDefault="004E2CF5" w:rsidP="00365150">
            <w:pPr>
              <w:pStyle w:val="Style7"/>
              <w:widowControl/>
              <w:tabs>
                <w:tab w:val="left" w:pos="250"/>
              </w:tabs>
              <w:spacing w:line="274" w:lineRule="exact"/>
              <w:ind w:left="10" w:hanging="10"/>
              <w:rPr>
                <w:rStyle w:val="FontStyle15"/>
                <w:sz w:val="24"/>
                <w:szCs w:val="24"/>
              </w:rPr>
            </w:pPr>
            <w:r w:rsidRPr="003455F6">
              <w:rPr>
                <w:rStyle w:val="FontStyle15"/>
                <w:sz w:val="24"/>
                <w:szCs w:val="24"/>
              </w:rPr>
              <w:t>-</w:t>
            </w:r>
            <w:r w:rsidRPr="003455F6">
              <w:rPr>
                <w:rStyle w:val="FontStyle15"/>
                <w:sz w:val="24"/>
                <w:szCs w:val="24"/>
              </w:rPr>
              <w:tab/>
              <w:t>умение анализировать и систематизировать события, адекватно оценивать окружающий мир и себя в нём;</w:t>
            </w:r>
          </w:p>
          <w:p w:rsidR="004E2CF5" w:rsidRPr="003455F6" w:rsidRDefault="004E2CF5" w:rsidP="00365150">
            <w:pPr>
              <w:pStyle w:val="Style7"/>
              <w:widowControl/>
              <w:tabs>
                <w:tab w:val="left" w:pos="245"/>
              </w:tabs>
              <w:spacing w:line="274" w:lineRule="exact"/>
              <w:rPr>
                <w:rStyle w:val="FontStyle15"/>
                <w:sz w:val="24"/>
                <w:szCs w:val="24"/>
              </w:rPr>
            </w:pPr>
            <w:r w:rsidRPr="003455F6">
              <w:rPr>
                <w:rStyle w:val="FontStyle15"/>
                <w:sz w:val="24"/>
                <w:szCs w:val="24"/>
              </w:rPr>
              <w:t>-</w:t>
            </w:r>
            <w:r w:rsidRPr="003455F6">
              <w:rPr>
                <w:rStyle w:val="FontStyle15"/>
                <w:sz w:val="24"/>
                <w:szCs w:val="24"/>
              </w:rPr>
              <w:tab/>
              <w:t>умение давать себе адекватную самооценку;</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способность к самоанализу</w:t>
            </w:r>
          </w:p>
        </w:tc>
        <w:tc>
          <w:tcPr>
            <w:tcW w:w="1984" w:type="dxa"/>
          </w:tcPr>
          <w:p w:rsidR="004E2CF5" w:rsidRPr="003455F6" w:rsidRDefault="004E2CF5" w:rsidP="00365150">
            <w:pPr>
              <w:pStyle w:val="Style6"/>
              <w:widowControl/>
              <w:spacing w:line="274" w:lineRule="exact"/>
              <w:ind w:left="5" w:hanging="5"/>
              <w:rPr>
                <w:rStyle w:val="FontStyle15"/>
                <w:sz w:val="24"/>
                <w:szCs w:val="24"/>
              </w:rPr>
            </w:pPr>
            <w:r w:rsidRPr="003455F6">
              <w:rPr>
                <w:rStyle w:val="FontStyle15"/>
                <w:sz w:val="24"/>
                <w:szCs w:val="24"/>
              </w:rPr>
              <w:t>Интерпретация результатов наблюдений за деятельностью обучающегося в процессе освоения образовательной программы.</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Творческие и исследовательские проекты</w:t>
            </w:r>
          </w:p>
        </w:tc>
      </w:tr>
      <w:tr w:rsidR="004E2CF5" w:rsidRPr="003455F6" w:rsidTr="00365150">
        <w:tc>
          <w:tcPr>
            <w:tcW w:w="9322" w:type="dxa"/>
            <w:gridSpan w:val="3"/>
          </w:tcPr>
          <w:p w:rsidR="004E2CF5" w:rsidRPr="003455F6" w:rsidRDefault="004E2CF5" w:rsidP="00365150">
            <w:pPr>
              <w:spacing w:after="0"/>
              <w:rPr>
                <w:rFonts w:ascii="Times New Roman" w:hAnsi="Times New Roman" w:cs="Times New Roman"/>
                <w:sz w:val="24"/>
                <w:szCs w:val="24"/>
              </w:rPr>
            </w:pPr>
            <w:r w:rsidRPr="003455F6">
              <w:rPr>
                <w:rStyle w:val="FontStyle68"/>
                <w:rFonts w:ascii="Times New Roman" w:hAnsi="Times New Roman" w:cs="Times New Roman"/>
                <w:b/>
                <w:sz w:val="24"/>
                <w:szCs w:val="24"/>
              </w:rPr>
              <w:t>Метапредметные:</w:t>
            </w:r>
          </w:p>
        </w:tc>
      </w:tr>
      <w:tr w:rsidR="004E2CF5" w:rsidRPr="003455F6" w:rsidTr="00365150">
        <w:trPr>
          <w:trHeight w:val="4728"/>
        </w:trPr>
        <w:tc>
          <w:tcPr>
            <w:tcW w:w="3369" w:type="dxa"/>
          </w:tcPr>
          <w:p w:rsidR="004E2CF5" w:rsidRPr="003455F6" w:rsidRDefault="004E2CF5" w:rsidP="00365150">
            <w:pPr>
              <w:pStyle w:val="Style23"/>
              <w:widowControl/>
              <w:tabs>
                <w:tab w:val="left" w:pos="854"/>
              </w:tabs>
              <w:spacing w:line="240" w:lineRule="auto"/>
              <w:ind w:firstLine="0"/>
              <w:rPr>
                <w:rFonts w:ascii="Times New Roman" w:eastAsia="Arial Unicode MS" w:hAnsi="Times New Roman"/>
              </w:rPr>
            </w:pPr>
            <w:r w:rsidRPr="003455F6">
              <w:rPr>
                <w:rFonts w:ascii="Times New Roman" w:eastAsia="Arial Unicode MS" w:hAnsi="Times New Roman"/>
                <w:b/>
              </w:rPr>
              <w:t>М1</w:t>
            </w:r>
            <w:r w:rsidRPr="003455F6">
              <w:rPr>
                <w:rFonts w:ascii="Times New Roman" w:eastAsia="Arial Unicode MS" w:hAnsi="Times New Roman"/>
              </w:rPr>
              <w:t xml:space="preserve"> использование различных видов познавательной деятельности для решения физических задач, применение основных методов познания (наблюдения, описания, измерения, эксперимента) для изучения различных сторон окру</w:t>
            </w:r>
            <w:r w:rsidRPr="003455F6">
              <w:rPr>
                <w:rFonts w:ascii="Times New Roman" w:eastAsia="Arial Unicode MS" w:hAnsi="Times New Roman"/>
              </w:rPr>
              <w:softHyphen/>
              <w:t>жающей действительности;</w:t>
            </w:r>
          </w:p>
          <w:p w:rsidR="004E2CF5" w:rsidRPr="003455F6" w:rsidRDefault="004E2CF5" w:rsidP="00365150">
            <w:pPr>
              <w:pStyle w:val="Style23"/>
              <w:widowControl/>
              <w:tabs>
                <w:tab w:val="left" w:pos="850"/>
              </w:tabs>
              <w:spacing w:line="240" w:lineRule="auto"/>
              <w:ind w:firstLine="0"/>
              <w:rPr>
                <w:rStyle w:val="FontStyle68"/>
                <w:rFonts w:ascii="Times New Roman" w:hAnsi="Times New Roman" w:cs="Times New Roman"/>
                <w:b/>
                <w:sz w:val="24"/>
                <w:szCs w:val="24"/>
              </w:rPr>
            </w:pPr>
          </w:p>
        </w:tc>
        <w:tc>
          <w:tcPr>
            <w:tcW w:w="3969" w:type="dxa"/>
          </w:tcPr>
          <w:p w:rsidR="004E2CF5" w:rsidRPr="003455F6" w:rsidRDefault="004E2CF5" w:rsidP="00365150">
            <w:pPr>
              <w:pStyle w:val="Style7"/>
              <w:widowControl/>
              <w:tabs>
                <w:tab w:val="left" w:pos="254"/>
              </w:tabs>
              <w:spacing w:line="274" w:lineRule="exact"/>
              <w:ind w:firstLine="14"/>
              <w:rPr>
                <w:rStyle w:val="FontStyle15"/>
                <w:sz w:val="24"/>
                <w:szCs w:val="24"/>
              </w:rPr>
            </w:pPr>
            <w:r w:rsidRPr="003455F6">
              <w:rPr>
                <w:rStyle w:val="FontStyle15"/>
                <w:sz w:val="24"/>
                <w:szCs w:val="24"/>
              </w:rPr>
              <w:t>-</w:t>
            </w:r>
            <w:r w:rsidRPr="003455F6">
              <w:rPr>
                <w:rStyle w:val="FontStyle15"/>
                <w:sz w:val="24"/>
                <w:szCs w:val="24"/>
              </w:rPr>
              <w:tab/>
              <w:t>организация самостоятельной работы в ходе изучения общеобразовательных дисциплин;</w:t>
            </w:r>
          </w:p>
          <w:p w:rsidR="004E2CF5" w:rsidRPr="003455F6" w:rsidRDefault="004E2CF5" w:rsidP="00365150">
            <w:pPr>
              <w:pStyle w:val="Style7"/>
              <w:widowControl/>
              <w:tabs>
                <w:tab w:val="left" w:pos="254"/>
              </w:tabs>
              <w:spacing w:line="274" w:lineRule="exact"/>
              <w:rPr>
                <w:rStyle w:val="FontStyle15"/>
                <w:sz w:val="24"/>
                <w:szCs w:val="24"/>
              </w:rPr>
            </w:pPr>
            <w:r w:rsidRPr="003455F6">
              <w:rPr>
                <w:rStyle w:val="FontStyle15"/>
                <w:sz w:val="24"/>
                <w:szCs w:val="24"/>
              </w:rPr>
              <w:t>-</w:t>
            </w:r>
            <w:r w:rsidRPr="003455F6">
              <w:rPr>
                <w:rStyle w:val="FontStyle15"/>
                <w:sz w:val="24"/>
                <w:szCs w:val="24"/>
              </w:rPr>
              <w:tab/>
              <w:t>умение планировать собственную деятельность;</w:t>
            </w:r>
          </w:p>
          <w:p w:rsidR="004E2CF5" w:rsidRPr="003455F6" w:rsidRDefault="004E2CF5" w:rsidP="00365150">
            <w:pPr>
              <w:pStyle w:val="Style7"/>
              <w:widowControl/>
              <w:tabs>
                <w:tab w:val="left" w:pos="254"/>
              </w:tabs>
              <w:spacing w:line="274" w:lineRule="exact"/>
              <w:ind w:firstLine="14"/>
              <w:rPr>
                <w:rStyle w:val="FontStyle15"/>
                <w:sz w:val="24"/>
                <w:szCs w:val="24"/>
              </w:rPr>
            </w:pPr>
            <w:r w:rsidRPr="003455F6">
              <w:rPr>
                <w:rStyle w:val="FontStyle15"/>
                <w:sz w:val="24"/>
                <w:szCs w:val="24"/>
              </w:rPr>
              <w:t>-</w:t>
            </w:r>
            <w:r w:rsidRPr="003455F6">
              <w:rPr>
                <w:rStyle w:val="FontStyle15"/>
                <w:sz w:val="24"/>
                <w:szCs w:val="24"/>
              </w:rPr>
              <w:tab/>
              <w:t>осуществление контроля и корректировки своей деятельности;</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использование различных ресурсов для достижения поставленных целей</w:t>
            </w:r>
          </w:p>
        </w:tc>
        <w:tc>
          <w:tcPr>
            <w:tcW w:w="1984" w:type="dxa"/>
          </w:tcPr>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 xml:space="preserve">Контроль графика выполнения индивидуальной самостоятельной работы обучающегося; </w:t>
            </w:r>
          </w:p>
        </w:tc>
      </w:tr>
      <w:tr w:rsidR="004E2CF5" w:rsidRPr="003455F6" w:rsidTr="00365150">
        <w:trPr>
          <w:trHeight w:val="1591"/>
        </w:trPr>
        <w:tc>
          <w:tcPr>
            <w:tcW w:w="3369" w:type="dxa"/>
          </w:tcPr>
          <w:p w:rsidR="004E2CF5" w:rsidRPr="003455F6" w:rsidRDefault="004E2CF5" w:rsidP="00365150">
            <w:pPr>
              <w:pStyle w:val="Style23"/>
              <w:widowControl/>
              <w:tabs>
                <w:tab w:val="left" w:pos="850"/>
              </w:tabs>
              <w:spacing w:line="240" w:lineRule="auto"/>
              <w:ind w:firstLine="0"/>
              <w:rPr>
                <w:rFonts w:ascii="Times New Roman" w:eastAsia="Arial Unicode MS" w:hAnsi="Times New Roman"/>
              </w:rPr>
            </w:pPr>
            <w:r w:rsidRPr="003455F6">
              <w:rPr>
                <w:rFonts w:ascii="Times New Roman" w:eastAsia="Arial Unicode MS" w:hAnsi="Times New Roman"/>
                <w:b/>
              </w:rPr>
              <w:t>М2</w:t>
            </w:r>
            <w:r w:rsidRPr="003455F6">
              <w:rPr>
                <w:rFonts w:ascii="Times New Roman" w:eastAsia="Arial Unicode MS" w:hAnsi="Times New Roman"/>
              </w:rPr>
              <w:t xml:space="preserve"> использование основных интеллектуальных операций: постановки задачи, формулирования гипотез, анализа и синтеза, сравнения, обобщения, систе</w:t>
            </w:r>
            <w:r w:rsidRPr="003455F6">
              <w:rPr>
                <w:rFonts w:ascii="Times New Roman" w:eastAsia="Arial Unicode MS" w:hAnsi="Times New Roman"/>
              </w:rPr>
              <w:softHyphen/>
              <w:t>матизации, выявления причинно-следственных связей, поиска аналогов, фор</w:t>
            </w:r>
            <w:r w:rsidRPr="003455F6">
              <w:rPr>
                <w:rFonts w:ascii="Times New Roman" w:eastAsia="Arial Unicode MS" w:hAnsi="Times New Roman"/>
              </w:rPr>
              <w:softHyphen/>
              <w:t>мулирования выводов для изучения различных сторон физических объектов, явлений и процессов, с которыми возникает необходимость сталкиваться в профессиональной сфере;</w:t>
            </w:r>
          </w:p>
          <w:p w:rsidR="004E2CF5" w:rsidRPr="003455F6" w:rsidRDefault="004E2CF5" w:rsidP="00365150">
            <w:pPr>
              <w:pStyle w:val="Style23"/>
              <w:tabs>
                <w:tab w:val="left" w:pos="850"/>
              </w:tabs>
              <w:spacing w:line="240" w:lineRule="auto"/>
              <w:ind w:firstLine="0"/>
              <w:rPr>
                <w:rFonts w:ascii="Times New Roman" w:eastAsia="Arial Unicode MS" w:hAnsi="Times New Roman"/>
                <w:b/>
              </w:rPr>
            </w:pPr>
          </w:p>
        </w:tc>
        <w:tc>
          <w:tcPr>
            <w:tcW w:w="3969" w:type="dxa"/>
          </w:tcPr>
          <w:p w:rsidR="004E2CF5" w:rsidRPr="003455F6" w:rsidRDefault="004E2CF5" w:rsidP="00365150">
            <w:pPr>
              <w:pStyle w:val="Style7"/>
              <w:widowControl/>
              <w:tabs>
                <w:tab w:val="left" w:pos="254"/>
              </w:tabs>
              <w:spacing w:line="274" w:lineRule="exact"/>
              <w:ind w:firstLine="10"/>
              <w:rPr>
                <w:rStyle w:val="FontStyle15"/>
                <w:sz w:val="24"/>
                <w:szCs w:val="24"/>
              </w:rPr>
            </w:pPr>
            <w:r w:rsidRPr="003455F6">
              <w:rPr>
                <w:rStyle w:val="FontStyle14"/>
                <w:sz w:val="24"/>
                <w:szCs w:val="24"/>
              </w:rPr>
              <w:t>-</w:t>
            </w:r>
            <w:r w:rsidRPr="003455F6">
              <w:rPr>
                <w:rStyle w:val="FontStyle14"/>
                <w:b w:val="0"/>
                <w:bCs w:val="0"/>
                <w:sz w:val="24"/>
                <w:szCs w:val="24"/>
              </w:rPr>
              <w:tab/>
            </w:r>
            <w:r w:rsidRPr="003455F6">
              <w:rPr>
                <w:rStyle w:val="FontStyle15"/>
                <w:sz w:val="24"/>
                <w:szCs w:val="24"/>
              </w:rPr>
              <w:t>демонстрация творческих и коммуникативных способностей;</w:t>
            </w:r>
          </w:p>
          <w:p w:rsidR="004E2CF5" w:rsidRPr="003455F6" w:rsidRDefault="004E2CF5" w:rsidP="00365150">
            <w:pPr>
              <w:pStyle w:val="Style7"/>
              <w:widowControl/>
              <w:tabs>
                <w:tab w:val="left" w:pos="254"/>
              </w:tabs>
              <w:spacing w:line="274" w:lineRule="exact"/>
              <w:rPr>
                <w:rStyle w:val="FontStyle15"/>
                <w:sz w:val="24"/>
                <w:szCs w:val="24"/>
              </w:rPr>
            </w:pPr>
            <w:r w:rsidRPr="003455F6">
              <w:rPr>
                <w:rStyle w:val="FontStyle15"/>
                <w:sz w:val="24"/>
                <w:szCs w:val="24"/>
              </w:rPr>
              <w:t>-</w:t>
            </w:r>
            <w:r w:rsidRPr="003455F6">
              <w:rPr>
                <w:rStyle w:val="FontStyle15"/>
                <w:sz w:val="24"/>
                <w:szCs w:val="24"/>
              </w:rPr>
              <w:tab/>
              <w:t>демонстрация своих знаний, умений и навыков;</w:t>
            </w:r>
          </w:p>
          <w:p w:rsidR="004E2CF5" w:rsidRPr="003455F6" w:rsidRDefault="004E2CF5" w:rsidP="00365150">
            <w:pPr>
              <w:pStyle w:val="Style7"/>
              <w:widowControl/>
              <w:tabs>
                <w:tab w:val="left" w:pos="254"/>
              </w:tabs>
              <w:spacing w:line="274" w:lineRule="exact"/>
              <w:ind w:firstLine="14"/>
              <w:rPr>
                <w:rStyle w:val="FontStyle15"/>
                <w:sz w:val="24"/>
                <w:szCs w:val="24"/>
              </w:rPr>
            </w:pPr>
            <w:r w:rsidRPr="003455F6">
              <w:rPr>
                <w:rStyle w:val="FontStyle15"/>
                <w:sz w:val="24"/>
                <w:szCs w:val="24"/>
              </w:rPr>
              <w:t>-</w:t>
            </w:r>
            <w:r w:rsidRPr="003455F6">
              <w:rPr>
                <w:rStyle w:val="FontStyle15"/>
                <w:sz w:val="24"/>
                <w:szCs w:val="24"/>
              </w:rPr>
              <w:tab/>
              <w:t>демонстрация владением информацией и умения её сбора из разных источников.</w:t>
            </w:r>
          </w:p>
        </w:tc>
        <w:tc>
          <w:tcPr>
            <w:tcW w:w="1984" w:type="dxa"/>
          </w:tcPr>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 xml:space="preserve">Контроль графика выполнения индивидуальной самостоятельной работы обучающегося; </w:t>
            </w:r>
          </w:p>
        </w:tc>
      </w:tr>
      <w:tr w:rsidR="004E2CF5" w:rsidRPr="003455F6" w:rsidTr="00365150">
        <w:trPr>
          <w:trHeight w:val="2558"/>
        </w:trPr>
        <w:tc>
          <w:tcPr>
            <w:tcW w:w="3369" w:type="dxa"/>
          </w:tcPr>
          <w:p w:rsidR="004E2CF5" w:rsidRPr="003455F6" w:rsidRDefault="004E2CF5" w:rsidP="00365150">
            <w:pPr>
              <w:pStyle w:val="Style23"/>
              <w:widowControl/>
              <w:tabs>
                <w:tab w:val="left" w:pos="850"/>
              </w:tabs>
              <w:spacing w:line="240" w:lineRule="auto"/>
              <w:ind w:firstLine="0"/>
              <w:rPr>
                <w:rFonts w:ascii="Times New Roman" w:eastAsia="Arial Unicode MS" w:hAnsi="Times New Roman"/>
              </w:rPr>
            </w:pPr>
            <w:r w:rsidRPr="003455F6">
              <w:rPr>
                <w:rFonts w:ascii="Times New Roman" w:eastAsia="Arial Unicode MS" w:hAnsi="Times New Roman"/>
                <w:b/>
              </w:rPr>
              <w:lastRenderedPageBreak/>
              <w:t>М3</w:t>
            </w:r>
            <w:r w:rsidRPr="003455F6">
              <w:rPr>
                <w:rFonts w:ascii="Times New Roman" w:eastAsia="Arial Unicode MS" w:hAnsi="Times New Roman"/>
              </w:rPr>
              <w:t xml:space="preserve"> умение генерировать идеи и определять средства, необходимые для их реа</w:t>
            </w:r>
            <w:r w:rsidRPr="003455F6">
              <w:rPr>
                <w:rFonts w:ascii="Times New Roman" w:eastAsia="Arial Unicode MS" w:hAnsi="Times New Roman"/>
              </w:rPr>
              <w:softHyphen/>
              <w:t>лизации;</w:t>
            </w:r>
          </w:p>
          <w:p w:rsidR="004E2CF5" w:rsidRPr="003455F6" w:rsidRDefault="004E2CF5" w:rsidP="00365150">
            <w:pPr>
              <w:pStyle w:val="Style23"/>
              <w:tabs>
                <w:tab w:val="left" w:pos="850"/>
              </w:tabs>
              <w:spacing w:line="240" w:lineRule="auto"/>
              <w:ind w:firstLine="0"/>
              <w:rPr>
                <w:rFonts w:ascii="Times New Roman" w:eastAsia="Arial Unicode MS" w:hAnsi="Times New Roman"/>
                <w:b/>
              </w:rPr>
            </w:pPr>
          </w:p>
        </w:tc>
        <w:tc>
          <w:tcPr>
            <w:tcW w:w="3969" w:type="dxa"/>
          </w:tcPr>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Контроль графика выполнения индивидуальной самостоятельной работы обучающегося; открытые защиты проектных работ</w:t>
            </w:r>
          </w:p>
        </w:tc>
        <w:tc>
          <w:tcPr>
            <w:tcW w:w="1984" w:type="dxa"/>
          </w:tcPr>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Участие в семинарах, учебно-практических и научных конференциях, конкурсах, олимпиадах. Наличие индивидуальных творческих и исследовательских проектов.</w:t>
            </w:r>
          </w:p>
        </w:tc>
      </w:tr>
      <w:tr w:rsidR="004E2CF5" w:rsidRPr="003455F6" w:rsidTr="00365150">
        <w:trPr>
          <w:trHeight w:val="1376"/>
        </w:trPr>
        <w:tc>
          <w:tcPr>
            <w:tcW w:w="3369" w:type="dxa"/>
          </w:tcPr>
          <w:p w:rsidR="004E2CF5" w:rsidRPr="003455F6" w:rsidRDefault="004E2CF5" w:rsidP="00365150">
            <w:pPr>
              <w:pStyle w:val="Style23"/>
              <w:widowControl/>
              <w:tabs>
                <w:tab w:val="left" w:pos="850"/>
              </w:tabs>
              <w:spacing w:line="240" w:lineRule="auto"/>
              <w:ind w:firstLine="0"/>
              <w:rPr>
                <w:rFonts w:ascii="Times New Roman" w:eastAsia="Arial Unicode MS" w:hAnsi="Times New Roman"/>
              </w:rPr>
            </w:pPr>
            <w:r w:rsidRPr="003455F6">
              <w:rPr>
                <w:rFonts w:ascii="Times New Roman" w:eastAsia="Arial Unicode MS" w:hAnsi="Times New Roman"/>
                <w:b/>
              </w:rPr>
              <w:t xml:space="preserve">М4 </w:t>
            </w:r>
            <w:r w:rsidRPr="003455F6">
              <w:rPr>
                <w:rFonts w:ascii="Times New Roman" w:eastAsia="Arial Unicode MS" w:hAnsi="Times New Roman"/>
              </w:rPr>
              <w:t>умение использовать различные источники для получения физической ин</w:t>
            </w:r>
            <w:r w:rsidRPr="003455F6">
              <w:rPr>
                <w:rFonts w:ascii="Times New Roman" w:eastAsia="Arial Unicode MS" w:hAnsi="Times New Roman"/>
              </w:rPr>
              <w:softHyphen/>
              <w:t>формации, оценивать ее достоверность;</w:t>
            </w:r>
          </w:p>
          <w:p w:rsidR="004E2CF5" w:rsidRPr="003455F6" w:rsidRDefault="004E2CF5" w:rsidP="00365150">
            <w:pPr>
              <w:pStyle w:val="Style23"/>
              <w:tabs>
                <w:tab w:val="left" w:pos="850"/>
              </w:tabs>
              <w:spacing w:line="240" w:lineRule="auto"/>
              <w:ind w:firstLine="0"/>
              <w:jc w:val="left"/>
              <w:rPr>
                <w:rFonts w:ascii="Times New Roman" w:eastAsia="Arial Unicode MS" w:hAnsi="Times New Roman"/>
                <w:b/>
              </w:rPr>
            </w:pPr>
          </w:p>
        </w:tc>
        <w:tc>
          <w:tcPr>
            <w:tcW w:w="3969" w:type="dxa"/>
          </w:tcPr>
          <w:p w:rsidR="004E2CF5" w:rsidRPr="003455F6" w:rsidRDefault="004E2CF5" w:rsidP="00365150">
            <w:pPr>
              <w:pStyle w:val="Style7"/>
              <w:widowControl/>
              <w:tabs>
                <w:tab w:val="left" w:pos="245"/>
              </w:tabs>
              <w:spacing w:line="274" w:lineRule="exact"/>
              <w:rPr>
                <w:rStyle w:val="FontStyle15"/>
                <w:sz w:val="24"/>
                <w:szCs w:val="24"/>
              </w:rPr>
            </w:pPr>
            <w:r w:rsidRPr="003455F6">
              <w:rPr>
                <w:rStyle w:val="FontStyle15"/>
                <w:sz w:val="24"/>
                <w:szCs w:val="24"/>
              </w:rPr>
              <w:t>-</w:t>
            </w:r>
            <w:r w:rsidRPr="003455F6">
              <w:rPr>
                <w:rStyle w:val="FontStyle15"/>
                <w:sz w:val="24"/>
                <w:szCs w:val="24"/>
              </w:rPr>
              <w:tab/>
              <w:t>эффективный поиск необходимой информации;</w:t>
            </w:r>
          </w:p>
          <w:p w:rsidR="004E2CF5" w:rsidRPr="003455F6" w:rsidRDefault="004E2CF5" w:rsidP="00365150">
            <w:pPr>
              <w:pStyle w:val="Style7"/>
              <w:widowControl/>
              <w:tabs>
                <w:tab w:val="left" w:pos="245"/>
              </w:tabs>
              <w:spacing w:line="274" w:lineRule="exact"/>
              <w:rPr>
                <w:rStyle w:val="FontStyle15"/>
                <w:sz w:val="24"/>
                <w:szCs w:val="24"/>
              </w:rPr>
            </w:pPr>
            <w:r w:rsidRPr="003455F6">
              <w:rPr>
                <w:rStyle w:val="FontStyle15"/>
                <w:sz w:val="24"/>
                <w:szCs w:val="24"/>
              </w:rPr>
              <w:t>-</w:t>
            </w:r>
            <w:r w:rsidRPr="003455F6">
              <w:rPr>
                <w:rStyle w:val="FontStyle15"/>
                <w:sz w:val="24"/>
                <w:szCs w:val="24"/>
              </w:rPr>
              <w:tab/>
              <w:t>использование различных источников информации, включая электронные;</w:t>
            </w:r>
          </w:p>
          <w:p w:rsidR="004E2CF5" w:rsidRPr="003455F6" w:rsidRDefault="004E2CF5" w:rsidP="00365150">
            <w:pPr>
              <w:pStyle w:val="Style7"/>
              <w:widowControl/>
              <w:tabs>
                <w:tab w:val="left" w:pos="581"/>
              </w:tabs>
              <w:spacing w:line="274" w:lineRule="exact"/>
              <w:rPr>
                <w:rStyle w:val="FontStyle15"/>
                <w:sz w:val="24"/>
                <w:szCs w:val="24"/>
              </w:rPr>
            </w:pPr>
            <w:r w:rsidRPr="003455F6">
              <w:rPr>
                <w:rStyle w:val="FontStyle15"/>
                <w:sz w:val="24"/>
                <w:szCs w:val="24"/>
              </w:rPr>
              <w:t>-</w:t>
            </w:r>
            <w:r w:rsidRPr="003455F6">
              <w:rPr>
                <w:rStyle w:val="FontStyle15"/>
                <w:sz w:val="24"/>
                <w:szCs w:val="24"/>
              </w:rPr>
              <w:tab/>
              <w:t>демонстрация способности самостоятельно использовать необходимую информацию для выполнения поставленных учебных задач;</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соблюдение техники безопасности, гигиены, ресурсосбережения, правовых и этических норм, норм информационной безопасности.</w:t>
            </w:r>
          </w:p>
        </w:tc>
        <w:tc>
          <w:tcPr>
            <w:tcW w:w="1984" w:type="dxa"/>
          </w:tcPr>
          <w:p w:rsidR="004E2CF5" w:rsidRPr="003455F6" w:rsidRDefault="004E2CF5" w:rsidP="00365150">
            <w:pPr>
              <w:pStyle w:val="Style6"/>
              <w:widowControl/>
              <w:spacing w:line="274" w:lineRule="exact"/>
              <w:ind w:left="10" w:hanging="10"/>
              <w:rPr>
                <w:rStyle w:val="FontStyle15"/>
                <w:sz w:val="24"/>
                <w:szCs w:val="24"/>
              </w:rPr>
            </w:pPr>
            <w:r w:rsidRPr="003455F6">
              <w:rPr>
                <w:rStyle w:val="FontStyle15"/>
                <w:sz w:val="24"/>
                <w:szCs w:val="24"/>
              </w:rPr>
              <w:t>Подготовка рефератов, докладов, использование электронных источников.</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Наблюдение за навыками работы в глобальных, корпоративных и локальных информационных сетях.</w:t>
            </w:r>
          </w:p>
        </w:tc>
      </w:tr>
      <w:tr w:rsidR="004E2CF5" w:rsidRPr="003455F6" w:rsidTr="00365150">
        <w:trPr>
          <w:trHeight w:val="3847"/>
        </w:trPr>
        <w:tc>
          <w:tcPr>
            <w:tcW w:w="3369" w:type="dxa"/>
          </w:tcPr>
          <w:p w:rsidR="004E2CF5" w:rsidRPr="003455F6" w:rsidRDefault="004E2CF5" w:rsidP="00365150">
            <w:pPr>
              <w:pStyle w:val="Style23"/>
              <w:widowControl/>
              <w:tabs>
                <w:tab w:val="left" w:pos="850"/>
              </w:tabs>
              <w:spacing w:line="240" w:lineRule="auto"/>
              <w:ind w:firstLine="0"/>
              <w:jc w:val="left"/>
              <w:rPr>
                <w:rFonts w:ascii="Times New Roman" w:eastAsia="Arial Unicode MS" w:hAnsi="Times New Roman"/>
              </w:rPr>
            </w:pPr>
            <w:r w:rsidRPr="003455F6">
              <w:rPr>
                <w:rFonts w:ascii="Times New Roman" w:eastAsia="Arial Unicode MS" w:hAnsi="Times New Roman"/>
                <w:b/>
              </w:rPr>
              <w:t>М5</w:t>
            </w:r>
            <w:r w:rsidRPr="003455F6">
              <w:rPr>
                <w:rFonts w:ascii="Times New Roman" w:eastAsia="Arial Unicode MS" w:hAnsi="Times New Roman"/>
              </w:rPr>
              <w:t xml:space="preserve"> умение анализировать и представлять информацию в различных видах;</w:t>
            </w:r>
          </w:p>
          <w:p w:rsidR="004E2CF5" w:rsidRPr="003455F6" w:rsidRDefault="004E2CF5" w:rsidP="00365150">
            <w:pPr>
              <w:pStyle w:val="Style36"/>
              <w:tabs>
                <w:tab w:val="left" w:pos="854"/>
              </w:tabs>
              <w:spacing w:line="240" w:lineRule="auto"/>
              <w:ind w:firstLine="0"/>
              <w:rPr>
                <w:rFonts w:ascii="Times New Roman" w:eastAsia="Arial Unicode MS" w:hAnsi="Times New Roman" w:cs="Times New Roman"/>
                <w:b/>
              </w:rPr>
            </w:pPr>
          </w:p>
        </w:tc>
        <w:tc>
          <w:tcPr>
            <w:tcW w:w="3969" w:type="dxa"/>
          </w:tcPr>
          <w:p w:rsidR="004E2CF5" w:rsidRPr="003455F6" w:rsidRDefault="004E2CF5" w:rsidP="00365150">
            <w:pPr>
              <w:pStyle w:val="Style6"/>
              <w:widowControl/>
              <w:spacing w:line="274" w:lineRule="exact"/>
              <w:rPr>
                <w:rStyle w:val="FontStyle15"/>
                <w:sz w:val="24"/>
                <w:szCs w:val="24"/>
              </w:rPr>
            </w:pPr>
            <w:r w:rsidRPr="003455F6">
              <w:rPr>
                <w:rStyle w:val="FontStyle15"/>
                <w:sz w:val="24"/>
                <w:szCs w:val="24"/>
              </w:rPr>
              <w:t>эффективный поиск необходимой информации;</w:t>
            </w:r>
          </w:p>
          <w:p w:rsidR="004E2CF5" w:rsidRPr="003455F6" w:rsidRDefault="004E2CF5" w:rsidP="00365150">
            <w:pPr>
              <w:pStyle w:val="Style7"/>
              <w:widowControl/>
              <w:tabs>
                <w:tab w:val="left" w:pos="288"/>
              </w:tabs>
              <w:spacing w:line="274" w:lineRule="exact"/>
              <w:rPr>
                <w:rStyle w:val="FontStyle15"/>
                <w:sz w:val="24"/>
                <w:szCs w:val="24"/>
              </w:rPr>
            </w:pPr>
            <w:r w:rsidRPr="003455F6">
              <w:rPr>
                <w:rStyle w:val="FontStyle15"/>
                <w:sz w:val="24"/>
                <w:szCs w:val="24"/>
              </w:rPr>
              <w:t>-</w:t>
            </w:r>
            <w:r w:rsidRPr="003455F6">
              <w:rPr>
                <w:rStyle w:val="FontStyle15"/>
                <w:sz w:val="24"/>
                <w:szCs w:val="24"/>
              </w:rPr>
              <w:tab/>
              <w:t>использование различных источников информации, включая электронные;</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демонстрация способности самостоятельно использовать необходимую информацию для выполнения поставленных учебных задач;</w:t>
            </w:r>
          </w:p>
        </w:tc>
        <w:tc>
          <w:tcPr>
            <w:tcW w:w="1984" w:type="dxa"/>
          </w:tcPr>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Подготовка рефератов, докладов, использование электронных источников.</w:t>
            </w:r>
          </w:p>
        </w:tc>
      </w:tr>
      <w:tr w:rsidR="004E2CF5" w:rsidRPr="003455F6" w:rsidTr="00365150">
        <w:trPr>
          <w:trHeight w:val="3869"/>
        </w:trPr>
        <w:tc>
          <w:tcPr>
            <w:tcW w:w="3369" w:type="dxa"/>
          </w:tcPr>
          <w:p w:rsidR="004E2CF5" w:rsidRPr="003455F6" w:rsidRDefault="004E2CF5" w:rsidP="00365150">
            <w:pPr>
              <w:pStyle w:val="Style23"/>
              <w:widowControl/>
              <w:tabs>
                <w:tab w:val="left" w:pos="850"/>
              </w:tabs>
              <w:spacing w:line="240" w:lineRule="auto"/>
              <w:ind w:firstLine="0"/>
              <w:rPr>
                <w:rFonts w:ascii="Times New Roman" w:eastAsia="Arial Unicode MS" w:hAnsi="Times New Roman"/>
              </w:rPr>
            </w:pPr>
            <w:r w:rsidRPr="003455F6">
              <w:rPr>
                <w:rFonts w:ascii="Times New Roman" w:eastAsia="Arial Unicode MS" w:hAnsi="Times New Roman"/>
                <w:b/>
              </w:rPr>
              <w:lastRenderedPageBreak/>
              <w:t xml:space="preserve">М6 </w:t>
            </w:r>
            <w:r w:rsidRPr="003455F6">
              <w:rPr>
                <w:rFonts w:ascii="Times New Roman" w:eastAsia="Arial Unicode MS" w:hAnsi="Times New Roman"/>
              </w:rPr>
              <w:t>умение публично представлять результаты собственного исследования, вести дискуссии, доступно и гармонично сочетая содержание и формы представ</w:t>
            </w:r>
            <w:r w:rsidRPr="003455F6">
              <w:rPr>
                <w:rFonts w:ascii="Times New Roman" w:eastAsia="Arial Unicode MS" w:hAnsi="Times New Roman"/>
              </w:rPr>
              <w:softHyphen/>
              <w:t>ляемой информации;</w:t>
            </w:r>
          </w:p>
          <w:p w:rsidR="004E2CF5" w:rsidRPr="003455F6" w:rsidRDefault="004E2CF5" w:rsidP="00365150">
            <w:pPr>
              <w:pStyle w:val="Style23"/>
              <w:tabs>
                <w:tab w:val="left" w:pos="850"/>
              </w:tabs>
              <w:spacing w:line="240" w:lineRule="auto"/>
              <w:ind w:firstLine="0"/>
              <w:rPr>
                <w:rFonts w:ascii="Times New Roman" w:eastAsia="Arial Unicode MS" w:hAnsi="Times New Roman"/>
                <w:b/>
              </w:rPr>
            </w:pPr>
          </w:p>
        </w:tc>
        <w:tc>
          <w:tcPr>
            <w:tcW w:w="3969" w:type="dxa"/>
          </w:tcPr>
          <w:p w:rsidR="004E2CF5" w:rsidRPr="003455F6" w:rsidRDefault="004E2CF5" w:rsidP="00365150">
            <w:pPr>
              <w:pStyle w:val="Style7"/>
              <w:widowControl/>
              <w:tabs>
                <w:tab w:val="left" w:pos="317"/>
              </w:tabs>
              <w:spacing w:line="274" w:lineRule="exact"/>
              <w:rPr>
                <w:rStyle w:val="FontStyle15"/>
                <w:sz w:val="24"/>
                <w:szCs w:val="24"/>
              </w:rPr>
            </w:pPr>
            <w:r w:rsidRPr="003455F6">
              <w:rPr>
                <w:rStyle w:val="FontStyle15"/>
                <w:sz w:val="24"/>
                <w:szCs w:val="24"/>
              </w:rPr>
              <w:t>-</w:t>
            </w:r>
            <w:r w:rsidRPr="003455F6">
              <w:rPr>
                <w:rStyle w:val="FontStyle15"/>
                <w:sz w:val="24"/>
                <w:szCs w:val="24"/>
              </w:rPr>
              <w:tab/>
              <w:t>демонстрация способности самостоятельно давать оценку ситуации и находить выход из неё;</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самоанализ и коррекция результатов собственной работы</w:t>
            </w:r>
          </w:p>
        </w:tc>
        <w:tc>
          <w:tcPr>
            <w:tcW w:w="1984" w:type="dxa"/>
          </w:tcPr>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Участие в семинарах, учебно-практических и научных конференциях, конкурсах, олимпиадах. Наличие индивидуальных творческих и исследовательских проектов.</w:t>
            </w:r>
          </w:p>
        </w:tc>
      </w:tr>
      <w:tr w:rsidR="004E2CF5" w:rsidRPr="003455F6" w:rsidTr="00365150">
        <w:tc>
          <w:tcPr>
            <w:tcW w:w="9322" w:type="dxa"/>
            <w:gridSpan w:val="3"/>
            <w:shd w:val="clear" w:color="auto" w:fill="auto"/>
          </w:tcPr>
          <w:p w:rsidR="004E2CF5" w:rsidRPr="003455F6" w:rsidRDefault="004E2CF5" w:rsidP="00365150">
            <w:pPr>
              <w:spacing w:after="0"/>
              <w:rPr>
                <w:rFonts w:ascii="Times New Roman" w:hAnsi="Times New Roman" w:cs="Times New Roman"/>
                <w:sz w:val="24"/>
                <w:szCs w:val="24"/>
              </w:rPr>
            </w:pPr>
            <w:r w:rsidRPr="003455F6">
              <w:rPr>
                <w:rStyle w:val="FontStyle68"/>
                <w:rFonts w:ascii="Times New Roman" w:hAnsi="Times New Roman" w:cs="Times New Roman"/>
                <w:b/>
                <w:sz w:val="24"/>
                <w:szCs w:val="24"/>
              </w:rPr>
              <w:t xml:space="preserve">Предметные: </w:t>
            </w:r>
          </w:p>
        </w:tc>
      </w:tr>
      <w:tr w:rsidR="004E2CF5" w:rsidRPr="003455F6" w:rsidTr="00365150">
        <w:tc>
          <w:tcPr>
            <w:tcW w:w="3369" w:type="dxa"/>
          </w:tcPr>
          <w:p w:rsidR="004E2CF5" w:rsidRPr="003455F6" w:rsidRDefault="004E2CF5" w:rsidP="00365150">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П1</w:t>
            </w:r>
            <w:r w:rsidRPr="003455F6">
              <w:rPr>
                <w:rFonts w:ascii="Times New Roman" w:eastAsia="Arial Unicode MS" w:hAnsi="Times New Roman"/>
              </w:rPr>
              <w:t xml:space="preserve"> сформированность представлений о роли и месте физики в современной на</w:t>
            </w:r>
            <w:r w:rsidRPr="003455F6">
              <w:rPr>
                <w:rFonts w:ascii="Times New Roman" w:eastAsia="Arial Unicode MS" w:hAnsi="Times New Roman"/>
              </w:rPr>
              <w:softHyphen/>
              <w:t>учной картине мира; понимание физической сущности наблюдаемых во Все</w:t>
            </w:r>
            <w:r w:rsidRPr="003455F6">
              <w:rPr>
                <w:rFonts w:ascii="Times New Roman" w:eastAsia="Arial Unicode MS" w:hAnsi="Times New Roman"/>
              </w:rPr>
              <w:softHyphen/>
              <w:t>ленной явлений, роли физики в формировании кругозора и функциональной грамотности человека для решения практических задач;</w:t>
            </w:r>
          </w:p>
        </w:tc>
        <w:tc>
          <w:tcPr>
            <w:tcW w:w="3969" w:type="dxa"/>
          </w:tcPr>
          <w:p w:rsidR="004E2CF5" w:rsidRPr="003455F6" w:rsidRDefault="004E2CF5" w:rsidP="00365150">
            <w:pPr>
              <w:spacing w:after="0"/>
              <w:rPr>
                <w:rFonts w:ascii="Times New Roman" w:eastAsia="Arial Unicode MS"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представлений о роли и месте физики в современной на</w:t>
            </w:r>
            <w:r w:rsidRPr="003455F6">
              <w:rPr>
                <w:rFonts w:ascii="Times New Roman" w:eastAsia="Arial Unicode MS" w:hAnsi="Times New Roman" w:cs="Times New Roman"/>
                <w:sz w:val="24"/>
                <w:szCs w:val="24"/>
              </w:rPr>
              <w:softHyphen/>
              <w:t xml:space="preserve">учной картине мира; </w:t>
            </w:r>
          </w:p>
          <w:p w:rsidR="004E2CF5" w:rsidRPr="003455F6" w:rsidRDefault="004E2CF5" w:rsidP="00365150">
            <w:pPr>
              <w:spacing w:after="0"/>
              <w:rPr>
                <w:rFonts w:ascii="Times New Roman" w:hAnsi="Times New Roman" w:cs="Times New Roman"/>
                <w:bCs/>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понимания физической сущности наблюдаемых во Вселенной явлений, роли физики в формировании кругозора и функциональной грамотности человека для решения практических задач;</w:t>
            </w:r>
          </w:p>
        </w:tc>
        <w:tc>
          <w:tcPr>
            <w:tcW w:w="1984" w:type="dxa"/>
          </w:tcPr>
          <w:p w:rsidR="004E2CF5" w:rsidRPr="003455F6" w:rsidRDefault="004E2CF5" w:rsidP="00365150">
            <w:pPr>
              <w:spacing w:after="0"/>
              <w:rPr>
                <w:rFonts w:ascii="Times New Roman" w:hAnsi="Times New Roman" w:cs="Times New Roman"/>
                <w:bCs/>
                <w:sz w:val="24"/>
                <w:szCs w:val="24"/>
              </w:rPr>
            </w:pPr>
            <w:r w:rsidRPr="003455F6">
              <w:rPr>
                <w:rFonts w:ascii="Times New Roman" w:hAnsi="Times New Roman" w:cs="Times New Roman"/>
                <w:sz w:val="24"/>
                <w:szCs w:val="24"/>
              </w:rPr>
              <w:t>Оценка тестовых заданий, выполнения практических заданий.</w:t>
            </w:r>
          </w:p>
        </w:tc>
      </w:tr>
      <w:tr w:rsidR="004E2CF5" w:rsidRPr="003455F6" w:rsidTr="00365150">
        <w:tc>
          <w:tcPr>
            <w:tcW w:w="3369" w:type="dxa"/>
          </w:tcPr>
          <w:p w:rsidR="004E2CF5" w:rsidRPr="003455F6" w:rsidRDefault="004E2CF5" w:rsidP="00365150">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 xml:space="preserve">П2 </w:t>
            </w:r>
            <w:r w:rsidRPr="003455F6">
              <w:rPr>
                <w:rFonts w:ascii="Times New Roman" w:eastAsia="Arial Unicode MS" w:hAnsi="Times New Roman"/>
              </w:rPr>
              <w:t>владение основополагающими физическими понятиями, закономерностями, законами и теориями; уверенное использование физической терминологии и символики;</w:t>
            </w:r>
          </w:p>
        </w:tc>
        <w:tc>
          <w:tcPr>
            <w:tcW w:w="3969" w:type="dxa"/>
          </w:tcPr>
          <w:p w:rsidR="004E2CF5" w:rsidRPr="003455F6" w:rsidRDefault="004E2CF5" w:rsidP="00365150">
            <w:pPr>
              <w:spacing w:after="0"/>
              <w:rPr>
                <w:rFonts w:ascii="Times New Roman" w:eastAsia="Arial Unicode MS"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владения основополагающими физическими понятиями, закономерностями, законами и теориями; </w:t>
            </w:r>
          </w:p>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использования физической терминологии и символики;</w:t>
            </w:r>
          </w:p>
        </w:tc>
        <w:tc>
          <w:tcPr>
            <w:tcW w:w="1984" w:type="dxa"/>
          </w:tcPr>
          <w:p w:rsidR="004E2CF5" w:rsidRPr="003455F6" w:rsidRDefault="004E2CF5" w:rsidP="00365150">
            <w:pPr>
              <w:spacing w:after="0"/>
              <w:rPr>
                <w:rFonts w:ascii="Times New Roman" w:hAnsi="Times New Roman" w:cs="Times New Roman"/>
                <w:bCs/>
                <w:sz w:val="24"/>
                <w:szCs w:val="24"/>
              </w:rPr>
            </w:pPr>
            <w:r w:rsidRPr="003455F6">
              <w:rPr>
                <w:rFonts w:ascii="Times New Roman" w:hAnsi="Times New Roman" w:cs="Times New Roman"/>
                <w:sz w:val="24"/>
                <w:szCs w:val="24"/>
              </w:rPr>
              <w:t>Оценка тестовых заданий, выполнения практических заданий.</w:t>
            </w:r>
          </w:p>
        </w:tc>
      </w:tr>
      <w:tr w:rsidR="004E2CF5" w:rsidRPr="003455F6" w:rsidTr="00365150">
        <w:tc>
          <w:tcPr>
            <w:tcW w:w="3369" w:type="dxa"/>
          </w:tcPr>
          <w:p w:rsidR="004E2CF5" w:rsidRPr="003455F6" w:rsidRDefault="004E2CF5" w:rsidP="00365150">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П3</w:t>
            </w:r>
            <w:r w:rsidRPr="003455F6">
              <w:rPr>
                <w:rFonts w:ascii="Times New Roman" w:eastAsia="Arial Unicode MS" w:hAnsi="Times New Roman"/>
              </w:rPr>
              <w:t xml:space="preserve"> владение основными методами научного познания, используемыми в физике: наблюдением, описанием, измерением, экспериментом;</w:t>
            </w:r>
          </w:p>
        </w:tc>
        <w:tc>
          <w:tcPr>
            <w:tcW w:w="3969" w:type="dxa"/>
          </w:tcPr>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владения основными методами научного познания, используемыми в физике: наблюдением, описанием, измерением, экспериментом;</w:t>
            </w:r>
          </w:p>
        </w:tc>
        <w:tc>
          <w:tcPr>
            <w:tcW w:w="1984" w:type="dxa"/>
          </w:tcPr>
          <w:p w:rsidR="004E2CF5" w:rsidRPr="003455F6" w:rsidRDefault="004E2CF5" w:rsidP="00365150">
            <w:pPr>
              <w:spacing w:after="0"/>
              <w:rPr>
                <w:rFonts w:ascii="Times New Roman" w:hAnsi="Times New Roman" w:cs="Times New Roman"/>
                <w:sz w:val="24"/>
                <w:szCs w:val="24"/>
              </w:rPr>
            </w:pPr>
            <w:r w:rsidRPr="003455F6">
              <w:rPr>
                <w:rFonts w:ascii="Times New Roman" w:hAnsi="Times New Roman" w:cs="Times New Roman"/>
                <w:sz w:val="24"/>
                <w:szCs w:val="24"/>
              </w:rPr>
              <w:t>Оценка тестовых заданий, выполнения практических заданий.</w:t>
            </w:r>
          </w:p>
        </w:tc>
      </w:tr>
      <w:tr w:rsidR="004E2CF5" w:rsidRPr="003455F6" w:rsidTr="00365150">
        <w:tc>
          <w:tcPr>
            <w:tcW w:w="3369" w:type="dxa"/>
          </w:tcPr>
          <w:p w:rsidR="004E2CF5" w:rsidRPr="003455F6" w:rsidRDefault="004E2CF5" w:rsidP="00365150">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П4</w:t>
            </w:r>
            <w:r w:rsidRPr="003455F6">
              <w:rPr>
                <w:rFonts w:ascii="Times New Roman" w:eastAsia="Arial Unicode MS" w:hAnsi="Times New Roman"/>
              </w:rPr>
              <w:t xml:space="preserve"> умения обрабатывать результаты измерений, обнаруживать зависимость между физическими величинами, объяснять полученные результаты и де</w:t>
            </w:r>
            <w:r w:rsidRPr="003455F6">
              <w:rPr>
                <w:rFonts w:ascii="Times New Roman" w:eastAsia="Arial Unicode MS" w:hAnsi="Times New Roman"/>
              </w:rPr>
              <w:softHyphen/>
              <w:t>лать выводы;</w:t>
            </w:r>
          </w:p>
        </w:tc>
        <w:tc>
          <w:tcPr>
            <w:tcW w:w="3969" w:type="dxa"/>
          </w:tcPr>
          <w:p w:rsidR="004E2CF5" w:rsidRPr="003455F6" w:rsidRDefault="004E2CF5" w:rsidP="00365150">
            <w:pPr>
              <w:spacing w:after="0"/>
              <w:rPr>
                <w:rFonts w:ascii="Times New Roman" w:hAnsi="Times New Roman" w:cs="Times New Roman"/>
                <w:sz w:val="24"/>
                <w:szCs w:val="24"/>
              </w:rPr>
            </w:pPr>
            <w:r w:rsidRPr="003455F6">
              <w:rPr>
                <w:rFonts w:ascii="Times New Roman" w:eastAsia="Arial Unicode MS" w:hAnsi="Times New Roman" w:cs="Times New Roman"/>
                <w:sz w:val="24"/>
                <w:szCs w:val="24"/>
              </w:rPr>
              <w:t>умение обрабатывать результаты измерений, обнаруживать зависимость между физическими величинами, объяснять полученные результаты и де</w:t>
            </w:r>
            <w:r w:rsidRPr="003455F6">
              <w:rPr>
                <w:rFonts w:ascii="Times New Roman" w:eastAsia="Arial Unicode MS" w:hAnsi="Times New Roman" w:cs="Times New Roman"/>
                <w:sz w:val="24"/>
                <w:szCs w:val="24"/>
              </w:rPr>
              <w:softHyphen/>
              <w:t>лать выводы;</w:t>
            </w:r>
          </w:p>
        </w:tc>
        <w:tc>
          <w:tcPr>
            <w:tcW w:w="1984" w:type="dxa"/>
          </w:tcPr>
          <w:p w:rsidR="004E2CF5" w:rsidRPr="003455F6" w:rsidRDefault="004E2CF5" w:rsidP="00365150">
            <w:pPr>
              <w:spacing w:after="0"/>
              <w:rPr>
                <w:rFonts w:ascii="Times New Roman" w:hAnsi="Times New Roman" w:cs="Times New Roman"/>
                <w:sz w:val="24"/>
                <w:szCs w:val="24"/>
              </w:rPr>
            </w:pPr>
            <w:r w:rsidRPr="003455F6">
              <w:rPr>
                <w:rFonts w:ascii="Times New Roman" w:hAnsi="Times New Roman" w:cs="Times New Roman"/>
                <w:sz w:val="24"/>
                <w:szCs w:val="24"/>
              </w:rPr>
              <w:t>Оценка тестовых заданий, выполнения практических заданий.</w:t>
            </w:r>
          </w:p>
        </w:tc>
      </w:tr>
      <w:tr w:rsidR="004E2CF5" w:rsidRPr="003455F6" w:rsidTr="00365150">
        <w:tc>
          <w:tcPr>
            <w:tcW w:w="3369" w:type="dxa"/>
          </w:tcPr>
          <w:p w:rsidR="004E2CF5" w:rsidRPr="003455F6" w:rsidRDefault="004E2CF5" w:rsidP="00365150">
            <w:pPr>
              <w:pStyle w:val="Style23"/>
              <w:widowControl/>
              <w:tabs>
                <w:tab w:val="left" w:pos="993"/>
              </w:tabs>
              <w:spacing w:line="240" w:lineRule="auto"/>
              <w:ind w:firstLine="0"/>
              <w:jc w:val="left"/>
              <w:rPr>
                <w:rStyle w:val="FontStyle68"/>
                <w:rFonts w:ascii="Times New Roman" w:hAnsi="Times New Roman" w:cs="Times New Roman"/>
                <w:sz w:val="24"/>
                <w:szCs w:val="24"/>
              </w:rPr>
            </w:pPr>
            <w:r w:rsidRPr="003455F6">
              <w:rPr>
                <w:rFonts w:ascii="Times New Roman" w:eastAsia="Arial Unicode MS" w:hAnsi="Times New Roman"/>
                <w:b/>
              </w:rPr>
              <w:t>П5</w:t>
            </w:r>
            <w:r w:rsidRPr="003455F6">
              <w:rPr>
                <w:rFonts w:ascii="Times New Roman" w:eastAsia="Arial Unicode MS" w:hAnsi="Times New Roman"/>
              </w:rPr>
              <w:t xml:space="preserve"> сформированность умения решать физические задачи;</w:t>
            </w:r>
          </w:p>
        </w:tc>
        <w:tc>
          <w:tcPr>
            <w:tcW w:w="3969" w:type="dxa"/>
          </w:tcPr>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умения решать физические задачи;</w:t>
            </w:r>
          </w:p>
        </w:tc>
        <w:tc>
          <w:tcPr>
            <w:tcW w:w="1984" w:type="dxa"/>
          </w:tcPr>
          <w:p w:rsidR="004E2CF5" w:rsidRPr="003455F6" w:rsidRDefault="004E2CF5" w:rsidP="00365150">
            <w:pPr>
              <w:spacing w:after="0"/>
              <w:rPr>
                <w:rFonts w:ascii="Times New Roman" w:hAnsi="Times New Roman" w:cs="Times New Roman"/>
                <w:sz w:val="24"/>
                <w:szCs w:val="24"/>
              </w:rPr>
            </w:pPr>
            <w:r w:rsidRPr="003455F6">
              <w:rPr>
                <w:rFonts w:ascii="Times New Roman" w:hAnsi="Times New Roman" w:cs="Times New Roman"/>
                <w:sz w:val="24"/>
                <w:szCs w:val="24"/>
              </w:rPr>
              <w:t xml:space="preserve">Оценка тестовых заданий, выполнения </w:t>
            </w:r>
            <w:r w:rsidRPr="003455F6">
              <w:rPr>
                <w:rFonts w:ascii="Times New Roman" w:hAnsi="Times New Roman" w:cs="Times New Roman"/>
                <w:sz w:val="24"/>
                <w:szCs w:val="24"/>
              </w:rPr>
              <w:lastRenderedPageBreak/>
              <w:t>практических заданий.</w:t>
            </w:r>
          </w:p>
        </w:tc>
      </w:tr>
      <w:tr w:rsidR="004E2CF5" w:rsidRPr="003455F6" w:rsidTr="00365150">
        <w:tc>
          <w:tcPr>
            <w:tcW w:w="3369" w:type="dxa"/>
          </w:tcPr>
          <w:p w:rsidR="004E2CF5" w:rsidRPr="003455F6" w:rsidRDefault="004E2CF5" w:rsidP="00365150">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lastRenderedPageBreak/>
              <w:t xml:space="preserve">П6 </w:t>
            </w:r>
            <w:r w:rsidRPr="003455F6">
              <w:rPr>
                <w:rFonts w:ascii="Times New Roman" w:eastAsia="Arial Unicode MS" w:hAnsi="Times New Roman"/>
              </w:rPr>
              <w:t>сформированность умения 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tc>
        <w:tc>
          <w:tcPr>
            <w:tcW w:w="3969" w:type="dxa"/>
          </w:tcPr>
          <w:p w:rsidR="004E2CF5" w:rsidRPr="003455F6" w:rsidRDefault="004E2CF5" w:rsidP="00365150">
            <w:pPr>
              <w:spacing w:after="0"/>
              <w:rPr>
                <w:rFonts w:ascii="Times New Roman"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умения 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tc>
        <w:tc>
          <w:tcPr>
            <w:tcW w:w="1984" w:type="dxa"/>
          </w:tcPr>
          <w:p w:rsidR="004E2CF5" w:rsidRPr="003455F6" w:rsidRDefault="004E2CF5" w:rsidP="00365150">
            <w:pPr>
              <w:spacing w:after="0"/>
              <w:rPr>
                <w:rFonts w:ascii="Times New Roman" w:hAnsi="Times New Roman" w:cs="Times New Roman"/>
                <w:sz w:val="24"/>
                <w:szCs w:val="24"/>
              </w:rPr>
            </w:pPr>
            <w:r w:rsidRPr="003455F6">
              <w:rPr>
                <w:rFonts w:ascii="Times New Roman" w:hAnsi="Times New Roman" w:cs="Times New Roman"/>
                <w:sz w:val="24"/>
                <w:szCs w:val="24"/>
              </w:rPr>
              <w:t>Оценка тестовых заданий, выполнения практических заданий.</w:t>
            </w:r>
          </w:p>
        </w:tc>
      </w:tr>
      <w:tr w:rsidR="004E2CF5" w:rsidRPr="003455F6" w:rsidTr="00365150">
        <w:tc>
          <w:tcPr>
            <w:tcW w:w="3369" w:type="dxa"/>
          </w:tcPr>
          <w:p w:rsidR="004E2CF5" w:rsidRPr="003455F6" w:rsidRDefault="004E2CF5" w:rsidP="00365150">
            <w:pPr>
              <w:pStyle w:val="Style23"/>
              <w:widowControl/>
              <w:tabs>
                <w:tab w:val="left" w:pos="993"/>
              </w:tabs>
              <w:spacing w:line="240" w:lineRule="auto"/>
              <w:ind w:firstLine="0"/>
              <w:rPr>
                <w:rFonts w:ascii="Times New Roman" w:eastAsia="Arial Unicode MS" w:hAnsi="Times New Roman"/>
                <w:b/>
              </w:rPr>
            </w:pPr>
            <w:r w:rsidRPr="003455F6">
              <w:rPr>
                <w:rFonts w:ascii="Times New Roman" w:eastAsia="Arial Unicode MS" w:hAnsi="Times New Roman"/>
                <w:b/>
              </w:rPr>
              <w:t>П7</w:t>
            </w:r>
            <w:r w:rsidRPr="003455F6">
              <w:rPr>
                <w:rFonts w:ascii="Times New Roman" w:eastAsia="Arial Unicode MS" w:hAnsi="Times New Roman"/>
              </w:rPr>
              <w:t xml:space="preserve"> сформированность собственной позиции по отношению к физической инфор</w:t>
            </w:r>
            <w:r w:rsidRPr="003455F6">
              <w:rPr>
                <w:rFonts w:ascii="Times New Roman" w:eastAsia="Arial Unicode MS" w:hAnsi="Times New Roman"/>
              </w:rPr>
              <w:softHyphen/>
              <w:t>мации, получаемой из разных источников.</w:t>
            </w:r>
          </w:p>
        </w:tc>
        <w:tc>
          <w:tcPr>
            <w:tcW w:w="3969" w:type="dxa"/>
          </w:tcPr>
          <w:p w:rsidR="004E2CF5" w:rsidRPr="003455F6" w:rsidRDefault="004E2CF5" w:rsidP="00365150">
            <w:pPr>
              <w:spacing w:after="0"/>
              <w:rPr>
                <w:rStyle w:val="FontStyle15"/>
                <w:sz w:val="24"/>
                <w:szCs w:val="24"/>
              </w:rPr>
            </w:pPr>
            <w:r w:rsidRPr="003455F6">
              <w:rPr>
                <w:rFonts w:ascii="Times New Roman" w:eastAsia="Arial Unicode MS" w:hAnsi="Times New Roman"/>
              </w:rPr>
              <w:t>Демонстрация сформированности собственной позиции по отношению к физической инфор</w:t>
            </w:r>
            <w:r w:rsidRPr="003455F6">
              <w:rPr>
                <w:rFonts w:ascii="Times New Roman" w:eastAsia="Arial Unicode MS" w:hAnsi="Times New Roman"/>
              </w:rPr>
              <w:softHyphen/>
              <w:t>мации, получаемой из разных источников.</w:t>
            </w:r>
          </w:p>
        </w:tc>
        <w:tc>
          <w:tcPr>
            <w:tcW w:w="1984" w:type="dxa"/>
          </w:tcPr>
          <w:p w:rsidR="004E2CF5" w:rsidRPr="003455F6" w:rsidRDefault="004E2CF5" w:rsidP="00365150">
            <w:pPr>
              <w:spacing w:after="0"/>
              <w:rPr>
                <w:rFonts w:ascii="Times New Roman" w:hAnsi="Times New Roman" w:cs="Times New Roman"/>
                <w:sz w:val="24"/>
                <w:szCs w:val="24"/>
              </w:rPr>
            </w:pPr>
            <w:r w:rsidRPr="003455F6">
              <w:rPr>
                <w:rFonts w:ascii="Times New Roman" w:hAnsi="Times New Roman" w:cs="Times New Roman"/>
                <w:sz w:val="24"/>
                <w:szCs w:val="24"/>
              </w:rPr>
              <w:t>Оценка тестовых заданий, выполнения практических заданий.</w:t>
            </w:r>
          </w:p>
        </w:tc>
      </w:tr>
      <w:tr w:rsidR="00BE1D43" w:rsidRPr="003455F6" w:rsidTr="00365150">
        <w:tc>
          <w:tcPr>
            <w:tcW w:w="9322" w:type="dxa"/>
            <w:gridSpan w:val="3"/>
          </w:tcPr>
          <w:p w:rsidR="00BE1D43" w:rsidRPr="003455F6" w:rsidRDefault="00E47FFD" w:rsidP="00E47FFD">
            <w:pPr>
              <w:spacing w:after="0"/>
              <w:rPr>
                <w:rFonts w:ascii="Times New Roman" w:hAnsi="Times New Roman" w:cs="Times New Roman"/>
                <w:sz w:val="24"/>
                <w:szCs w:val="24"/>
              </w:rPr>
            </w:pPr>
            <w:r w:rsidRPr="003455F6">
              <w:rPr>
                <w:rFonts w:ascii="Times New Roman" w:hAnsi="Times New Roman"/>
                <w:b/>
                <w:color w:val="000000"/>
                <w:sz w:val="24"/>
                <w:szCs w:val="24"/>
                <w:lang w:eastAsia="ru-RU"/>
              </w:rPr>
              <w:t>Личностные результаты воспитания</w:t>
            </w:r>
          </w:p>
        </w:tc>
      </w:tr>
      <w:tr w:rsidR="00E47FFD" w:rsidRPr="003455F6" w:rsidTr="00365150">
        <w:tc>
          <w:tcPr>
            <w:tcW w:w="3369" w:type="dxa"/>
          </w:tcPr>
          <w:p w:rsidR="00E47FFD" w:rsidRPr="003455F6" w:rsidRDefault="00E47FFD" w:rsidP="00E47FFD">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3455F6">
              <w:rPr>
                <w:rFonts w:ascii="Times New Roman" w:eastAsia="Times New Roman" w:hAnsi="Times New Roman" w:cs="SchoolBookCSanPin-Regular"/>
                <w:color w:val="000000"/>
                <w:szCs w:val="21"/>
                <w:lang w:eastAsia="ru-RU"/>
              </w:rPr>
              <w:t>ЛР3-ЛР9, ЛР13, ЛР 14, ЛР22, ЛР23</w:t>
            </w:r>
          </w:p>
        </w:tc>
        <w:tc>
          <w:tcPr>
            <w:tcW w:w="3969" w:type="dxa"/>
          </w:tcPr>
          <w:p w:rsidR="00E47FFD" w:rsidRPr="003455F6" w:rsidRDefault="00E47FFD" w:rsidP="00365150">
            <w:pPr>
              <w:spacing w:after="0"/>
              <w:rPr>
                <w:rFonts w:ascii="Times New Roman" w:eastAsia="Arial Unicode MS" w:hAnsi="Times New Roman"/>
              </w:rPr>
            </w:pPr>
          </w:p>
        </w:tc>
        <w:tc>
          <w:tcPr>
            <w:tcW w:w="1984" w:type="dxa"/>
          </w:tcPr>
          <w:p w:rsidR="00E47FFD" w:rsidRPr="003455F6" w:rsidRDefault="00E47FFD" w:rsidP="00365150">
            <w:pPr>
              <w:spacing w:after="0"/>
              <w:rPr>
                <w:rFonts w:ascii="Times New Roman" w:hAnsi="Times New Roman" w:cs="Times New Roman"/>
                <w:sz w:val="24"/>
                <w:szCs w:val="24"/>
              </w:rPr>
            </w:pPr>
          </w:p>
        </w:tc>
      </w:tr>
    </w:tbl>
    <w:p w:rsidR="004D472B" w:rsidRPr="003455F6" w:rsidRDefault="004D472B" w:rsidP="004D472B">
      <w:pPr>
        <w:spacing w:after="0"/>
      </w:pPr>
      <w:r w:rsidRPr="003455F6">
        <w:rPr>
          <w:rStyle w:val="FontStyle54"/>
          <w:rFonts w:ascii="Times New Roman" w:hAnsi="Times New Roman" w:cs="Times New Roman"/>
        </w:rPr>
        <w:br w:type="page"/>
      </w:r>
    </w:p>
    <w:p w:rsidR="00D91C57" w:rsidRPr="003455F6" w:rsidRDefault="00D91C57" w:rsidP="00D91C57">
      <w:pPr>
        <w:spacing w:after="0" w:line="240" w:lineRule="auto"/>
        <w:jc w:val="center"/>
        <w:rPr>
          <w:rFonts w:ascii="Times New Roman" w:hAnsi="Times New Roman"/>
          <w:b/>
          <w:sz w:val="24"/>
          <w:szCs w:val="24"/>
        </w:rPr>
      </w:pPr>
      <w:r w:rsidRPr="003455F6">
        <w:rPr>
          <w:rFonts w:ascii="Times New Roman" w:hAnsi="Times New Roman"/>
          <w:b/>
          <w:sz w:val="24"/>
          <w:szCs w:val="24"/>
        </w:rPr>
        <w:lastRenderedPageBreak/>
        <w:t xml:space="preserve">2. </w:t>
      </w:r>
      <w:bookmarkStart w:id="0" w:name="_Toc506388117"/>
      <w:r w:rsidRPr="003455F6">
        <w:rPr>
          <w:rFonts w:ascii="Times New Roman" w:hAnsi="Times New Roman"/>
          <w:b/>
          <w:sz w:val="24"/>
          <w:szCs w:val="24"/>
        </w:rPr>
        <w:t>ФОРМЫ КОНТРОЛЯ И ОЦЕНКИ ОСВОЕНИЯ УЧЕБНОЙ ДИСЦИПЛИНЫ ПО</w:t>
      </w:r>
    </w:p>
    <w:p w:rsidR="00D91C57" w:rsidRPr="003455F6" w:rsidRDefault="00D91C57" w:rsidP="00D91C57">
      <w:pPr>
        <w:spacing w:after="0" w:line="240" w:lineRule="auto"/>
        <w:jc w:val="center"/>
        <w:rPr>
          <w:rFonts w:ascii="Times New Roman" w:hAnsi="Times New Roman"/>
          <w:sz w:val="24"/>
          <w:szCs w:val="24"/>
        </w:rPr>
      </w:pPr>
      <w:r w:rsidRPr="003455F6">
        <w:rPr>
          <w:rFonts w:ascii="Times New Roman" w:hAnsi="Times New Roman"/>
          <w:b/>
          <w:sz w:val="24"/>
          <w:szCs w:val="24"/>
        </w:rPr>
        <w:t>ТЕМАМ (РАЗДЕЛАМ)</w:t>
      </w:r>
      <w:bookmarkEnd w:id="0"/>
    </w:p>
    <w:p w:rsidR="004D5E56" w:rsidRPr="003455F6" w:rsidRDefault="004D5E56" w:rsidP="004D5E56">
      <w:pPr>
        <w:rPr>
          <w:sz w:val="24"/>
          <w:szCs w:val="24"/>
        </w:rPr>
        <w:sectPr w:rsidR="004D5E56" w:rsidRPr="003455F6" w:rsidSect="004D5E56">
          <w:pgSz w:w="11906" w:h="16838"/>
          <w:pgMar w:top="1134" w:right="851" w:bottom="1134" w:left="1701" w:header="708" w:footer="708" w:gutter="0"/>
          <w:cols w:space="708"/>
          <w:titlePg/>
          <w:docGrid w:linePitch="360"/>
        </w:sectPr>
      </w:pPr>
    </w:p>
    <w:p w:rsidR="004D5E56" w:rsidRPr="003455F6" w:rsidRDefault="004D5E56" w:rsidP="009D4643">
      <w:pPr>
        <w:spacing w:after="0"/>
        <w:jc w:val="center"/>
        <w:rPr>
          <w:rFonts w:ascii="Times New Roman" w:hAnsi="Times New Roman" w:cs="Times New Roman"/>
          <w:sz w:val="24"/>
          <w:szCs w:val="24"/>
        </w:rPr>
      </w:pPr>
      <w:r w:rsidRPr="003455F6">
        <w:rPr>
          <w:rFonts w:ascii="Times New Roman" w:hAnsi="Times New Roman" w:cs="Times New Roman"/>
          <w:sz w:val="24"/>
          <w:szCs w:val="24"/>
        </w:rPr>
        <w:lastRenderedPageBreak/>
        <w:t>Контроль и оценка освоения учебной дисциплины по темам (разделам), видам контроля</w:t>
      </w:r>
    </w:p>
    <w:p w:rsidR="004D5E56" w:rsidRPr="003455F6" w:rsidRDefault="004D5E56" w:rsidP="009D4643">
      <w:pPr>
        <w:spacing w:after="0"/>
        <w:jc w:val="right"/>
        <w:rPr>
          <w:rFonts w:ascii="Times New Roman" w:hAnsi="Times New Roman" w:cs="Times New Roman"/>
          <w:sz w:val="24"/>
          <w:szCs w:val="24"/>
        </w:rPr>
      </w:pPr>
      <w:r w:rsidRPr="003455F6">
        <w:rPr>
          <w:rFonts w:ascii="Times New Roman" w:hAnsi="Times New Roman" w:cs="Times New Roman"/>
          <w:sz w:val="24"/>
          <w:szCs w:val="24"/>
        </w:rPr>
        <w:t>Таблица 4</w:t>
      </w:r>
    </w:p>
    <w:tbl>
      <w:tblPr>
        <w:tblpPr w:leftFromText="180" w:rightFromText="180" w:vertAnchor="text" w:horzAnchor="margin" w:tblpY="8"/>
        <w:tblW w:w="148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08"/>
        <w:gridCol w:w="1700"/>
        <w:gridCol w:w="1300"/>
        <w:gridCol w:w="1400"/>
        <w:gridCol w:w="1300"/>
        <w:gridCol w:w="1300"/>
        <w:gridCol w:w="1323"/>
      </w:tblGrid>
      <w:tr w:rsidR="004D5E56" w:rsidRPr="003455F6" w:rsidTr="004D5E56">
        <w:tc>
          <w:tcPr>
            <w:tcW w:w="6508" w:type="dxa"/>
            <w:vMerge w:val="restart"/>
          </w:tcPr>
          <w:p w:rsidR="004D5E56" w:rsidRPr="003455F6" w:rsidRDefault="004D5E56" w:rsidP="009D4643">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Элемент учебной дисциплины</w:t>
            </w:r>
          </w:p>
        </w:tc>
        <w:tc>
          <w:tcPr>
            <w:tcW w:w="8323" w:type="dxa"/>
            <w:gridSpan w:val="6"/>
            <w:shd w:val="clear" w:color="auto" w:fill="auto"/>
          </w:tcPr>
          <w:p w:rsidR="004D5E56" w:rsidRPr="003455F6" w:rsidRDefault="004D5E56" w:rsidP="009D4643">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 xml:space="preserve">Формы и методы контроля </w:t>
            </w:r>
          </w:p>
        </w:tc>
      </w:tr>
      <w:tr w:rsidR="004D5E56" w:rsidRPr="003455F6" w:rsidTr="004D5E56">
        <w:tc>
          <w:tcPr>
            <w:tcW w:w="6508" w:type="dxa"/>
            <w:vMerge/>
          </w:tcPr>
          <w:p w:rsidR="004D5E56" w:rsidRPr="003455F6" w:rsidRDefault="004D5E56" w:rsidP="009D4643">
            <w:pPr>
              <w:pStyle w:val="a6"/>
              <w:spacing w:after="0" w:line="240" w:lineRule="auto"/>
              <w:ind w:left="0"/>
              <w:rPr>
                <w:rFonts w:ascii="Times New Roman" w:hAnsi="Times New Roman" w:cs="Times New Roman"/>
                <w:b/>
                <w:sz w:val="24"/>
                <w:szCs w:val="24"/>
              </w:rPr>
            </w:pPr>
          </w:p>
        </w:tc>
        <w:tc>
          <w:tcPr>
            <w:tcW w:w="3000" w:type="dxa"/>
            <w:gridSpan w:val="2"/>
            <w:shd w:val="clear" w:color="auto" w:fill="auto"/>
          </w:tcPr>
          <w:p w:rsidR="004D5E56" w:rsidRPr="003455F6" w:rsidRDefault="004D5E56" w:rsidP="009D4643">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Текущий контроль</w:t>
            </w:r>
          </w:p>
        </w:tc>
        <w:tc>
          <w:tcPr>
            <w:tcW w:w="2700" w:type="dxa"/>
            <w:gridSpan w:val="2"/>
          </w:tcPr>
          <w:p w:rsidR="004D5E56" w:rsidRPr="003455F6" w:rsidRDefault="004D5E56" w:rsidP="009D4643">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 xml:space="preserve">Рубежный контроль </w:t>
            </w:r>
          </w:p>
        </w:tc>
        <w:tc>
          <w:tcPr>
            <w:tcW w:w="2623" w:type="dxa"/>
            <w:gridSpan w:val="2"/>
          </w:tcPr>
          <w:p w:rsidR="004D5E56" w:rsidRPr="003455F6" w:rsidRDefault="004D5E56" w:rsidP="009D4643">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Промежуточная аттестация</w:t>
            </w:r>
          </w:p>
        </w:tc>
      </w:tr>
      <w:tr w:rsidR="004D5E56" w:rsidRPr="003455F6" w:rsidTr="004D5E56">
        <w:tc>
          <w:tcPr>
            <w:tcW w:w="6508" w:type="dxa"/>
            <w:vMerge/>
          </w:tcPr>
          <w:p w:rsidR="004D5E56" w:rsidRPr="003455F6" w:rsidRDefault="004D5E56" w:rsidP="009D4643">
            <w:pPr>
              <w:pStyle w:val="a6"/>
              <w:spacing w:after="0" w:line="240" w:lineRule="auto"/>
              <w:ind w:left="0"/>
              <w:rPr>
                <w:rFonts w:ascii="Times New Roman" w:hAnsi="Times New Roman" w:cs="Times New Roman"/>
                <w:b/>
                <w:sz w:val="24"/>
                <w:szCs w:val="24"/>
              </w:rPr>
            </w:pPr>
          </w:p>
        </w:tc>
        <w:tc>
          <w:tcPr>
            <w:tcW w:w="1700" w:type="dxa"/>
            <w:shd w:val="clear" w:color="auto" w:fill="auto"/>
          </w:tcPr>
          <w:p w:rsidR="004D5E56" w:rsidRPr="003455F6" w:rsidRDefault="004D5E56" w:rsidP="009D4643">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Форма контроля</w:t>
            </w:r>
          </w:p>
        </w:tc>
        <w:tc>
          <w:tcPr>
            <w:tcW w:w="1300" w:type="dxa"/>
            <w:shd w:val="clear" w:color="auto" w:fill="auto"/>
          </w:tcPr>
          <w:p w:rsidR="004D5E56" w:rsidRPr="003455F6" w:rsidRDefault="004D5E56" w:rsidP="009D4643">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Проверяемые  УД</w:t>
            </w:r>
          </w:p>
        </w:tc>
        <w:tc>
          <w:tcPr>
            <w:tcW w:w="1400" w:type="dxa"/>
          </w:tcPr>
          <w:p w:rsidR="004D5E56" w:rsidRPr="003455F6" w:rsidRDefault="004D5E56" w:rsidP="009D4643">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Форма контроля</w:t>
            </w:r>
          </w:p>
        </w:tc>
        <w:tc>
          <w:tcPr>
            <w:tcW w:w="1300" w:type="dxa"/>
          </w:tcPr>
          <w:p w:rsidR="004D5E56" w:rsidRPr="003455F6" w:rsidRDefault="004D5E56" w:rsidP="009D4643">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Проверяемые  УД</w:t>
            </w:r>
          </w:p>
        </w:tc>
        <w:tc>
          <w:tcPr>
            <w:tcW w:w="1300" w:type="dxa"/>
          </w:tcPr>
          <w:p w:rsidR="004D5E56" w:rsidRPr="003455F6" w:rsidRDefault="004D5E56" w:rsidP="009D4643">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Форма контроля</w:t>
            </w:r>
          </w:p>
        </w:tc>
        <w:tc>
          <w:tcPr>
            <w:tcW w:w="1323" w:type="dxa"/>
          </w:tcPr>
          <w:p w:rsidR="004D5E56" w:rsidRPr="003455F6" w:rsidRDefault="004D5E56" w:rsidP="009D4643">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Проверяемые  УД</w:t>
            </w:r>
          </w:p>
        </w:tc>
      </w:tr>
      <w:tr w:rsidR="004D5E56" w:rsidRPr="003455F6" w:rsidTr="004D5E56">
        <w:tc>
          <w:tcPr>
            <w:tcW w:w="6508" w:type="dxa"/>
          </w:tcPr>
          <w:p w:rsidR="004D5E56" w:rsidRPr="003455F6" w:rsidRDefault="009D4643" w:rsidP="009D46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bCs/>
                <w:sz w:val="24"/>
                <w:szCs w:val="24"/>
              </w:rPr>
            </w:pPr>
            <w:r w:rsidRPr="003455F6">
              <w:rPr>
                <w:rFonts w:ascii="Times New Roman" w:hAnsi="Times New Roman" w:cs="Times New Roman"/>
                <w:sz w:val="24"/>
                <w:szCs w:val="24"/>
              </w:rPr>
              <w:t>Введение</w:t>
            </w:r>
            <w:r w:rsidRPr="003455F6">
              <w:rPr>
                <w:rFonts w:ascii="Times New Roman" w:hAnsi="Times New Roman" w:cs="Times New Roman"/>
                <w:bCs/>
                <w:sz w:val="24"/>
                <w:szCs w:val="24"/>
              </w:rPr>
              <w:t xml:space="preserve"> </w:t>
            </w:r>
          </w:p>
        </w:tc>
        <w:tc>
          <w:tcPr>
            <w:tcW w:w="1700" w:type="dxa"/>
          </w:tcPr>
          <w:p w:rsidR="004D5E56" w:rsidRPr="003455F6" w:rsidRDefault="00207AF5" w:rsidP="009D4643">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iCs/>
                <w:sz w:val="24"/>
                <w:szCs w:val="24"/>
              </w:rPr>
              <w:t>Выполнение ПЗ</w:t>
            </w:r>
          </w:p>
        </w:tc>
        <w:tc>
          <w:tcPr>
            <w:tcW w:w="1300" w:type="dxa"/>
          </w:tcPr>
          <w:p w:rsidR="00207AF5" w:rsidRPr="003455F6" w:rsidRDefault="00207AF5" w:rsidP="00207AF5">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207AF5" w:rsidRPr="003455F6" w:rsidRDefault="00207AF5" w:rsidP="00207AF5">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4D5E56" w:rsidRPr="003455F6" w:rsidRDefault="00207AF5" w:rsidP="008B2AFD">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w:t>
            </w:r>
            <w:r w:rsidR="008B2AFD" w:rsidRPr="003455F6">
              <w:rPr>
                <w:rFonts w:ascii="Times New Roman" w:hAnsi="Times New Roman" w:cs="Times New Roman"/>
                <w:bCs/>
                <w:sz w:val="24"/>
                <w:szCs w:val="24"/>
              </w:rPr>
              <w:t>7</w:t>
            </w:r>
          </w:p>
          <w:p w:rsidR="00365150" w:rsidRPr="003455F6" w:rsidRDefault="00365150" w:rsidP="008B2AFD">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4D5E56" w:rsidRPr="003455F6" w:rsidRDefault="004D5E56" w:rsidP="009D4643">
            <w:pPr>
              <w:pStyle w:val="a6"/>
              <w:spacing w:after="0" w:line="240" w:lineRule="auto"/>
              <w:ind w:left="0"/>
              <w:rPr>
                <w:rFonts w:ascii="Times New Roman" w:hAnsi="Times New Roman" w:cs="Times New Roman"/>
                <w:i/>
                <w:iCs/>
                <w:sz w:val="24"/>
                <w:szCs w:val="24"/>
              </w:rPr>
            </w:pPr>
          </w:p>
        </w:tc>
        <w:tc>
          <w:tcPr>
            <w:tcW w:w="1300" w:type="dxa"/>
          </w:tcPr>
          <w:p w:rsidR="004D5E56" w:rsidRPr="003455F6" w:rsidRDefault="004D5E56" w:rsidP="009D4643">
            <w:pPr>
              <w:pStyle w:val="a6"/>
              <w:spacing w:after="0" w:line="240" w:lineRule="auto"/>
              <w:ind w:left="0"/>
              <w:rPr>
                <w:rFonts w:ascii="Times New Roman" w:hAnsi="Times New Roman" w:cs="Times New Roman"/>
                <w:i/>
                <w:iCs/>
                <w:sz w:val="24"/>
                <w:szCs w:val="24"/>
              </w:rPr>
            </w:pPr>
          </w:p>
        </w:tc>
        <w:tc>
          <w:tcPr>
            <w:tcW w:w="1300" w:type="dxa"/>
          </w:tcPr>
          <w:p w:rsidR="004D5E56" w:rsidRPr="003455F6" w:rsidRDefault="004D5E56" w:rsidP="009D4643">
            <w:pPr>
              <w:pStyle w:val="a6"/>
              <w:spacing w:after="0" w:line="240" w:lineRule="auto"/>
              <w:ind w:left="0"/>
              <w:rPr>
                <w:rFonts w:ascii="Times New Roman" w:hAnsi="Times New Roman" w:cs="Times New Roman"/>
                <w:i/>
                <w:iCs/>
                <w:sz w:val="24"/>
                <w:szCs w:val="24"/>
              </w:rPr>
            </w:pPr>
          </w:p>
        </w:tc>
        <w:tc>
          <w:tcPr>
            <w:tcW w:w="1323" w:type="dxa"/>
          </w:tcPr>
          <w:p w:rsidR="004D5E56" w:rsidRPr="003455F6" w:rsidRDefault="004D5E56" w:rsidP="009D4643">
            <w:pPr>
              <w:pStyle w:val="a6"/>
              <w:spacing w:after="0" w:line="240" w:lineRule="auto"/>
              <w:ind w:left="0"/>
              <w:rPr>
                <w:rFonts w:ascii="Times New Roman" w:hAnsi="Times New Roman" w:cs="Times New Roman"/>
                <w:i/>
                <w:iCs/>
                <w:sz w:val="24"/>
                <w:szCs w:val="24"/>
              </w:rPr>
            </w:pPr>
          </w:p>
        </w:tc>
      </w:tr>
      <w:tr w:rsidR="004D5E56" w:rsidRPr="003455F6" w:rsidTr="004D5E56">
        <w:tc>
          <w:tcPr>
            <w:tcW w:w="14831" w:type="dxa"/>
            <w:gridSpan w:val="7"/>
          </w:tcPr>
          <w:p w:rsidR="004D5E56" w:rsidRPr="003455F6" w:rsidRDefault="009D4643" w:rsidP="009D4643">
            <w:pPr>
              <w:pStyle w:val="Style44"/>
              <w:widowControl/>
              <w:rPr>
                <w:rFonts w:ascii="Times New Roman" w:hAnsi="Times New Roman" w:cs="Times New Roman"/>
                <w:iCs/>
              </w:rPr>
            </w:pPr>
            <w:r w:rsidRPr="003455F6">
              <w:rPr>
                <w:rFonts w:ascii="Times New Roman" w:hAnsi="Times New Roman" w:cs="Times New Roman"/>
              </w:rPr>
              <w:t>Раздел 1. МЕХАНИКА</w:t>
            </w:r>
          </w:p>
        </w:tc>
      </w:tr>
      <w:tr w:rsidR="004D5E56" w:rsidRPr="003455F6" w:rsidTr="004D5E56">
        <w:tc>
          <w:tcPr>
            <w:tcW w:w="6508" w:type="dxa"/>
          </w:tcPr>
          <w:p w:rsidR="004D5E56" w:rsidRPr="003455F6" w:rsidRDefault="009D4643" w:rsidP="009D46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bCs/>
                <w:sz w:val="24"/>
                <w:szCs w:val="24"/>
              </w:rPr>
            </w:pPr>
            <w:r w:rsidRPr="003455F6">
              <w:rPr>
                <w:rFonts w:ascii="Times New Roman" w:hAnsi="Times New Roman" w:cs="Times New Roman"/>
                <w:sz w:val="24"/>
                <w:szCs w:val="24"/>
              </w:rPr>
              <w:t xml:space="preserve">Тема 1. </w:t>
            </w:r>
            <w:r w:rsidRPr="003455F6">
              <w:rPr>
                <w:rFonts w:ascii="Times New Roman" w:hAnsi="Times New Roman" w:cs="Times New Roman"/>
                <w:bCs/>
                <w:sz w:val="24"/>
                <w:szCs w:val="24"/>
              </w:rPr>
              <w:t>Кинематика.</w:t>
            </w:r>
          </w:p>
        </w:tc>
        <w:tc>
          <w:tcPr>
            <w:tcW w:w="1700" w:type="dxa"/>
          </w:tcPr>
          <w:p w:rsidR="004D5E56" w:rsidRPr="003455F6" w:rsidRDefault="004D5E56" w:rsidP="009D4643">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4D5E56" w:rsidRPr="003455F6" w:rsidRDefault="004D5E56" w:rsidP="009D4643">
            <w:pPr>
              <w:pStyle w:val="a6"/>
              <w:spacing w:after="0" w:line="240" w:lineRule="auto"/>
              <w:ind w:left="0"/>
              <w:rPr>
                <w:rFonts w:ascii="Times New Roman" w:hAnsi="Times New Roman" w:cs="Times New Roman"/>
                <w:bCs/>
                <w:sz w:val="24"/>
                <w:szCs w:val="24"/>
              </w:rPr>
            </w:pP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4D5E56"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4D5E56" w:rsidRPr="003455F6" w:rsidRDefault="004D5E56" w:rsidP="009D4643">
            <w:pPr>
              <w:pStyle w:val="a6"/>
              <w:spacing w:after="0" w:line="240" w:lineRule="auto"/>
              <w:ind w:left="0"/>
              <w:rPr>
                <w:rFonts w:ascii="Times New Roman" w:hAnsi="Times New Roman" w:cs="Times New Roman"/>
                <w:i/>
                <w:iCs/>
                <w:sz w:val="24"/>
                <w:szCs w:val="24"/>
              </w:rPr>
            </w:pPr>
          </w:p>
        </w:tc>
        <w:tc>
          <w:tcPr>
            <w:tcW w:w="1300" w:type="dxa"/>
          </w:tcPr>
          <w:p w:rsidR="004D5E56" w:rsidRPr="003455F6" w:rsidRDefault="004D5E56" w:rsidP="009D4643">
            <w:pPr>
              <w:pStyle w:val="a6"/>
              <w:spacing w:after="0" w:line="240" w:lineRule="auto"/>
              <w:ind w:left="0"/>
              <w:rPr>
                <w:rFonts w:ascii="Times New Roman" w:hAnsi="Times New Roman" w:cs="Times New Roman"/>
                <w:i/>
                <w:iCs/>
                <w:sz w:val="24"/>
                <w:szCs w:val="24"/>
              </w:rPr>
            </w:pPr>
          </w:p>
        </w:tc>
        <w:tc>
          <w:tcPr>
            <w:tcW w:w="1300" w:type="dxa"/>
          </w:tcPr>
          <w:p w:rsidR="004D5E56" w:rsidRPr="003455F6" w:rsidRDefault="004D5E56" w:rsidP="009D4643">
            <w:pPr>
              <w:pStyle w:val="a6"/>
              <w:spacing w:after="0" w:line="240" w:lineRule="auto"/>
              <w:ind w:left="0"/>
              <w:rPr>
                <w:rFonts w:ascii="Times New Roman" w:hAnsi="Times New Roman" w:cs="Times New Roman"/>
                <w:i/>
                <w:iCs/>
                <w:sz w:val="24"/>
                <w:szCs w:val="24"/>
              </w:rPr>
            </w:pPr>
          </w:p>
        </w:tc>
        <w:tc>
          <w:tcPr>
            <w:tcW w:w="1323" w:type="dxa"/>
          </w:tcPr>
          <w:p w:rsidR="004D5E56" w:rsidRPr="003455F6" w:rsidRDefault="004D5E56" w:rsidP="009D4643">
            <w:pPr>
              <w:pStyle w:val="a6"/>
              <w:spacing w:after="0" w:line="240" w:lineRule="auto"/>
              <w:ind w:left="0"/>
              <w:rPr>
                <w:rFonts w:ascii="Times New Roman" w:hAnsi="Times New Roman" w:cs="Times New Roman"/>
                <w:i/>
                <w:iCs/>
                <w:sz w:val="24"/>
                <w:szCs w:val="24"/>
              </w:rPr>
            </w:pPr>
          </w:p>
        </w:tc>
      </w:tr>
      <w:tr w:rsidR="009D112F" w:rsidRPr="003455F6" w:rsidTr="004D5E56">
        <w:tc>
          <w:tcPr>
            <w:tcW w:w="6508" w:type="dxa"/>
          </w:tcPr>
          <w:p w:rsidR="009D112F" w:rsidRPr="003455F6" w:rsidRDefault="009D112F" w:rsidP="009D11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Calibri" w:hAnsi="Times New Roman" w:cs="Times New Roman"/>
                <w:bCs/>
                <w:sz w:val="24"/>
                <w:szCs w:val="24"/>
              </w:rPr>
            </w:pPr>
            <w:r w:rsidRPr="003455F6">
              <w:rPr>
                <w:rFonts w:ascii="Times New Roman" w:hAnsi="Times New Roman" w:cs="Times New Roman"/>
                <w:sz w:val="24"/>
                <w:szCs w:val="24"/>
              </w:rPr>
              <w:t xml:space="preserve">Тема 2. </w:t>
            </w:r>
            <w:r w:rsidRPr="003455F6">
              <w:rPr>
                <w:rFonts w:ascii="Times New Roman" w:hAnsi="Times New Roman" w:cs="Times New Roman"/>
                <w:bCs/>
                <w:sz w:val="24"/>
                <w:szCs w:val="24"/>
              </w:rPr>
              <w:t>Законы механики Ньютона</w:t>
            </w:r>
            <w:r w:rsidRPr="003455F6">
              <w:rPr>
                <w:rFonts w:ascii="Times New Roman" w:eastAsia="Calibri" w:hAnsi="Times New Roman" w:cs="Times New Roman"/>
                <w:bCs/>
                <w:sz w:val="24"/>
                <w:szCs w:val="24"/>
              </w:rPr>
              <w:t xml:space="preserve"> </w:t>
            </w:r>
          </w:p>
        </w:tc>
        <w:tc>
          <w:tcPr>
            <w:tcW w:w="1700" w:type="dxa"/>
          </w:tcPr>
          <w:p w:rsidR="009D112F" w:rsidRPr="003455F6" w:rsidRDefault="009D112F" w:rsidP="009D112F">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9D112F" w:rsidRPr="003455F6" w:rsidRDefault="009D112F" w:rsidP="00207AF5">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9D112F"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9D112F" w:rsidRPr="003455F6" w:rsidRDefault="009D112F" w:rsidP="009D112F">
            <w:pPr>
              <w:pStyle w:val="a6"/>
              <w:spacing w:after="0" w:line="240" w:lineRule="auto"/>
              <w:ind w:left="0"/>
              <w:rPr>
                <w:rFonts w:ascii="Times New Roman" w:hAnsi="Times New Roman" w:cs="Times New Roman"/>
                <w:sz w:val="24"/>
                <w:szCs w:val="24"/>
              </w:rPr>
            </w:pPr>
          </w:p>
        </w:tc>
        <w:tc>
          <w:tcPr>
            <w:tcW w:w="1300" w:type="dxa"/>
          </w:tcPr>
          <w:p w:rsidR="009D112F" w:rsidRPr="003455F6" w:rsidRDefault="009D112F" w:rsidP="009D112F">
            <w:pPr>
              <w:pStyle w:val="a6"/>
              <w:spacing w:after="0" w:line="240" w:lineRule="auto"/>
              <w:ind w:left="0"/>
              <w:rPr>
                <w:rFonts w:ascii="Times New Roman" w:hAnsi="Times New Roman" w:cs="Times New Roman"/>
                <w:sz w:val="24"/>
                <w:szCs w:val="24"/>
              </w:rPr>
            </w:pPr>
          </w:p>
        </w:tc>
        <w:tc>
          <w:tcPr>
            <w:tcW w:w="1300" w:type="dxa"/>
          </w:tcPr>
          <w:p w:rsidR="009D112F" w:rsidRPr="003455F6" w:rsidRDefault="009D112F" w:rsidP="009D112F">
            <w:pPr>
              <w:pStyle w:val="a6"/>
              <w:spacing w:after="0" w:line="240" w:lineRule="auto"/>
              <w:ind w:left="0"/>
              <w:rPr>
                <w:rFonts w:ascii="Times New Roman" w:hAnsi="Times New Roman" w:cs="Times New Roman"/>
                <w:sz w:val="24"/>
                <w:szCs w:val="24"/>
              </w:rPr>
            </w:pPr>
          </w:p>
        </w:tc>
        <w:tc>
          <w:tcPr>
            <w:tcW w:w="1323" w:type="dxa"/>
          </w:tcPr>
          <w:p w:rsidR="009D112F" w:rsidRPr="003455F6" w:rsidRDefault="009D112F" w:rsidP="009D112F">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sz w:val="24"/>
                <w:szCs w:val="24"/>
              </w:rPr>
            </w:pPr>
            <w:r w:rsidRPr="003455F6">
              <w:rPr>
                <w:rFonts w:ascii="Times New Roman" w:hAnsi="Times New Roman" w:cs="Times New Roman"/>
                <w:sz w:val="24"/>
                <w:szCs w:val="24"/>
              </w:rPr>
              <w:t xml:space="preserve">Тема 3. </w:t>
            </w:r>
            <w:r w:rsidRPr="003455F6">
              <w:rPr>
                <w:rFonts w:ascii="Times New Roman" w:hAnsi="Times New Roman" w:cs="Times New Roman"/>
                <w:bCs/>
                <w:sz w:val="24"/>
                <w:szCs w:val="24"/>
              </w:rPr>
              <w:t>Законы сохранения в механике</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 xml:space="preserve">-ЛР9, ЛР13, ЛР </w:t>
            </w:r>
            <w:r w:rsidRPr="003455F6">
              <w:rPr>
                <w:rFonts w:ascii="Times New Roman" w:hAnsi="Times New Roman" w:cs="Times New Roman"/>
                <w:bCs/>
                <w:sz w:val="24"/>
                <w:szCs w:val="24"/>
              </w:rPr>
              <w:lastRenderedPageBreak/>
              <w:t>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14831" w:type="dxa"/>
            <w:gridSpan w:val="7"/>
          </w:tcPr>
          <w:p w:rsidR="00207AF5" w:rsidRPr="003455F6" w:rsidRDefault="00207AF5" w:rsidP="00207AF5">
            <w:pPr>
              <w:pStyle w:val="a6"/>
              <w:spacing w:after="0" w:line="240" w:lineRule="auto"/>
              <w:ind w:left="0"/>
              <w:rPr>
                <w:rFonts w:ascii="Times New Roman" w:hAnsi="Times New Roman" w:cs="Times New Roman"/>
                <w:sz w:val="24"/>
                <w:szCs w:val="24"/>
              </w:rPr>
            </w:pPr>
            <w:r w:rsidRPr="003455F6">
              <w:rPr>
                <w:rFonts w:ascii="Times New Roman" w:hAnsi="Times New Roman" w:cs="Times New Roman"/>
                <w:sz w:val="24"/>
                <w:szCs w:val="24"/>
              </w:rPr>
              <w:lastRenderedPageBreak/>
              <w:t>Раздел 2. МОЛЕКУЛЯРНАЯ ФИЗИКА. ТЕРМОДИНАМИКА</w:t>
            </w:r>
          </w:p>
        </w:tc>
      </w:tr>
      <w:tr w:rsidR="00207AF5" w:rsidRPr="003455F6" w:rsidTr="004D5E56">
        <w:tc>
          <w:tcPr>
            <w:tcW w:w="6508" w:type="dxa"/>
          </w:tcPr>
          <w:p w:rsidR="00207AF5" w:rsidRPr="003455F6" w:rsidRDefault="00207AF5" w:rsidP="00207AF5">
            <w:pPr>
              <w:pStyle w:val="Style48"/>
              <w:widowControl/>
              <w:tabs>
                <w:tab w:val="left" w:pos="744"/>
              </w:tabs>
              <w:rPr>
                <w:rFonts w:ascii="Times New Roman" w:hAnsi="Times New Roman" w:cs="Times New Roman"/>
                <w:bCs/>
              </w:rPr>
            </w:pPr>
            <w:r w:rsidRPr="003455F6">
              <w:rPr>
                <w:rFonts w:ascii="Times New Roman" w:hAnsi="Times New Roman" w:cs="Times New Roman"/>
              </w:rPr>
              <w:t xml:space="preserve">Тема 1. </w:t>
            </w:r>
            <w:r w:rsidRPr="003455F6">
              <w:rPr>
                <w:rFonts w:ascii="Times New Roman" w:hAnsi="Times New Roman" w:cs="Times New Roman"/>
                <w:bCs/>
              </w:rPr>
              <w:t>Основы молекулярно-кинетической теории. Идеальный газ.</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744"/>
              </w:tabs>
              <w:rPr>
                <w:rFonts w:ascii="Times New Roman" w:eastAsia="Calibri" w:hAnsi="Times New Roman" w:cs="Times New Roman"/>
                <w:bCs/>
              </w:rPr>
            </w:pPr>
            <w:r w:rsidRPr="003455F6">
              <w:rPr>
                <w:rFonts w:ascii="Times New Roman" w:hAnsi="Times New Roman" w:cs="Times New Roman"/>
              </w:rPr>
              <w:t xml:space="preserve">Тема 2. </w:t>
            </w:r>
            <w:r w:rsidRPr="003455F6">
              <w:rPr>
                <w:rFonts w:ascii="Times New Roman" w:hAnsi="Times New Roman" w:cs="Times New Roman"/>
                <w:bCs/>
              </w:rPr>
              <w:t>Основы термодинамики.</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bCs/>
                <w:sz w:val="24"/>
                <w:szCs w:val="24"/>
              </w:rPr>
            </w:pP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960"/>
              </w:tabs>
              <w:rPr>
                <w:rFonts w:ascii="Times New Roman" w:eastAsia="Calibri" w:hAnsi="Times New Roman" w:cs="Times New Roman"/>
                <w:bCs/>
              </w:rPr>
            </w:pPr>
            <w:r w:rsidRPr="003455F6">
              <w:rPr>
                <w:rFonts w:ascii="Times New Roman" w:hAnsi="Times New Roman" w:cs="Times New Roman"/>
              </w:rPr>
              <w:t xml:space="preserve">Тема 3. </w:t>
            </w:r>
            <w:r w:rsidRPr="003455F6">
              <w:rPr>
                <w:rFonts w:ascii="Times New Roman" w:hAnsi="Times New Roman" w:cs="Times New Roman"/>
                <w:bCs/>
              </w:rPr>
              <w:t>Свойства паров.</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960"/>
              </w:tabs>
              <w:rPr>
                <w:rStyle w:val="FontStyle68"/>
                <w:rFonts w:ascii="Times New Roman" w:hAnsi="Times New Roman" w:cs="Times New Roman"/>
                <w:sz w:val="24"/>
                <w:szCs w:val="24"/>
              </w:rPr>
            </w:pPr>
            <w:r w:rsidRPr="003455F6">
              <w:rPr>
                <w:rFonts w:ascii="Times New Roman" w:hAnsi="Times New Roman" w:cs="Times New Roman"/>
              </w:rPr>
              <w:t>Тема 4</w:t>
            </w:r>
            <w:r w:rsidRPr="003455F6">
              <w:rPr>
                <w:rFonts w:ascii="Times New Roman" w:hAnsi="Times New Roman" w:cs="Times New Roman"/>
                <w:bCs/>
              </w:rPr>
              <w:t>Свойства жидкостей.</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9"/>
              <w:widowControl/>
              <w:spacing w:line="240" w:lineRule="auto"/>
              <w:ind w:firstLine="0"/>
              <w:rPr>
                <w:rFonts w:eastAsia="Calibri"/>
                <w:bCs/>
              </w:rPr>
            </w:pPr>
            <w:r w:rsidRPr="003455F6">
              <w:t>Тема 5</w:t>
            </w:r>
            <w:r w:rsidRPr="003455F6">
              <w:rPr>
                <w:bCs/>
              </w:rPr>
              <w:t>Свойства твердых тел.</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lastRenderedPageBreak/>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14831" w:type="dxa"/>
            <w:gridSpan w:val="7"/>
          </w:tcPr>
          <w:p w:rsidR="00207AF5" w:rsidRPr="003455F6" w:rsidRDefault="00207AF5" w:rsidP="00207AF5">
            <w:pPr>
              <w:pStyle w:val="a6"/>
              <w:spacing w:after="0" w:line="240" w:lineRule="auto"/>
              <w:ind w:left="0"/>
              <w:rPr>
                <w:rFonts w:ascii="Times New Roman" w:hAnsi="Times New Roman" w:cs="Times New Roman"/>
                <w:sz w:val="24"/>
                <w:szCs w:val="24"/>
              </w:rPr>
            </w:pPr>
            <w:r w:rsidRPr="003455F6">
              <w:rPr>
                <w:rFonts w:ascii="Times New Roman" w:hAnsi="Times New Roman" w:cs="Times New Roman"/>
                <w:sz w:val="24"/>
                <w:szCs w:val="24"/>
              </w:rPr>
              <w:lastRenderedPageBreak/>
              <w:t>Раздел 3. ЭЛЕКТРОДИНАМИКА</w:t>
            </w:r>
          </w:p>
        </w:tc>
      </w:tr>
      <w:tr w:rsidR="00207AF5" w:rsidRPr="003455F6" w:rsidTr="004D5E56">
        <w:tc>
          <w:tcPr>
            <w:tcW w:w="6508" w:type="dxa"/>
          </w:tcPr>
          <w:p w:rsidR="00207AF5" w:rsidRPr="003455F6" w:rsidRDefault="00207AF5" w:rsidP="00207AF5">
            <w:pPr>
              <w:pStyle w:val="Style48"/>
              <w:widowControl/>
              <w:tabs>
                <w:tab w:val="left" w:pos="725"/>
              </w:tabs>
              <w:rPr>
                <w:rFonts w:ascii="Times New Roman" w:hAnsi="Times New Roman" w:cs="Times New Roman"/>
              </w:rPr>
            </w:pPr>
            <w:r w:rsidRPr="003455F6">
              <w:rPr>
                <w:rFonts w:ascii="Times New Roman" w:hAnsi="Times New Roman" w:cs="Times New Roman"/>
              </w:rPr>
              <w:t xml:space="preserve">Тема 1. </w:t>
            </w:r>
            <w:r w:rsidRPr="003455F6">
              <w:rPr>
                <w:rFonts w:ascii="Times New Roman" w:hAnsi="Times New Roman" w:cs="Times New Roman"/>
                <w:bCs/>
              </w:rPr>
              <w:t>Электрическое поле.</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bCs/>
                <w:sz w:val="24"/>
                <w:szCs w:val="24"/>
              </w:rPr>
            </w:pP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725"/>
              </w:tabs>
              <w:rPr>
                <w:rFonts w:ascii="Times New Roman" w:eastAsia="Calibri" w:hAnsi="Times New Roman" w:cs="Times New Roman"/>
                <w:bCs/>
              </w:rPr>
            </w:pPr>
            <w:r w:rsidRPr="003455F6">
              <w:rPr>
                <w:rFonts w:ascii="Times New Roman" w:hAnsi="Times New Roman" w:cs="Times New Roman"/>
              </w:rPr>
              <w:t xml:space="preserve">Тема 2. </w:t>
            </w:r>
            <w:r w:rsidRPr="003455F6">
              <w:rPr>
                <w:rFonts w:ascii="Times New Roman" w:hAnsi="Times New Roman" w:cs="Times New Roman"/>
                <w:bCs/>
              </w:rPr>
              <w:t>Законы постоянного тока</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744"/>
              </w:tabs>
              <w:rPr>
                <w:rStyle w:val="FontStyle68"/>
                <w:rFonts w:ascii="Times New Roman" w:hAnsi="Times New Roman" w:cs="Times New Roman"/>
                <w:sz w:val="24"/>
                <w:szCs w:val="24"/>
              </w:rPr>
            </w:pPr>
            <w:r w:rsidRPr="003455F6">
              <w:rPr>
                <w:rFonts w:ascii="Times New Roman" w:hAnsi="Times New Roman" w:cs="Times New Roman"/>
              </w:rPr>
              <w:t xml:space="preserve">Тема 3. </w:t>
            </w:r>
            <w:r w:rsidRPr="003455F6">
              <w:rPr>
                <w:rFonts w:ascii="Times New Roman" w:hAnsi="Times New Roman" w:cs="Times New Roman"/>
                <w:bCs/>
              </w:rPr>
              <w:t>Электрический ток в различных средах.</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1029"/>
              </w:tabs>
              <w:rPr>
                <w:rFonts w:ascii="Times New Roman" w:hAnsi="Times New Roman" w:cs="Times New Roman"/>
              </w:rPr>
            </w:pPr>
            <w:r w:rsidRPr="003455F6">
              <w:rPr>
                <w:rFonts w:ascii="Times New Roman" w:hAnsi="Times New Roman" w:cs="Times New Roman"/>
              </w:rPr>
              <w:t xml:space="preserve">Тема 4. </w:t>
            </w:r>
            <w:r w:rsidRPr="003455F6">
              <w:rPr>
                <w:rFonts w:ascii="Times New Roman" w:hAnsi="Times New Roman" w:cs="Times New Roman"/>
                <w:bCs/>
              </w:rPr>
              <w:t>Магнитное поле.</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iCs/>
                <w:sz w:val="24"/>
                <w:szCs w:val="24"/>
              </w:rPr>
            </w:pP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744"/>
              </w:tabs>
              <w:rPr>
                <w:rFonts w:ascii="Times New Roman" w:hAnsi="Times New Roman" w:cs="Times New Roman"/>
              </w:rPr>
            </w:pPr>
            <w:r w:rsidRPr="003455F6">
              <w:rPr>
                <w:rFonts w:ascii="Times New Roman" w:hAnsi="Times New Roman" w:cs="Times New Roman"/>
              </w:rPr>
              <w:t xml:space="preserve">Тема 5. </w:t>
            </w:r>
            <w:r w:rsidRPr="003455F6">
              <w:rPr>
                <w:rFonts w:ascii="Times New Roman" w:hAnsi="Times New Roman" w:cs="Times New Roman"/>
                <w:bCs/>
              </w:rPr>
              <w:t>Электромагнитная индукция.</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lastRenderedPageBreak/>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lastRenderedPageBreak/>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lastRenderedPageBreak/>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14831" w:type="dxa"/>
            <w:gridSpan w:val="7"/>
          </w:tcPr>
          <w:p w:rsidR="00207AF5" w:rsidRPr="003455F6" w:rsidRDefault="00207AF5" w:rsidP="00207AF5">
            <w:pPr>
              <w:pStyle w:val="a6"/>
              <w:spacing w:after="0" w:line="240" w:lineRule="auto"/>
              <w:ind w:left="0"/>
              <w:rPr>
                <w:rFonts w:ascii="Times New Roman" w:hAnsi="Times New Roman" w:cs="Times New Roman"/>
                <w:sz w:val="24"/>
                <w:szCs w:val="24"/>
              </w:rPr>
            </w:pPr>
            <w:r w:rsidRPr="003455F6">
              <w:rPr>
                <w:rFonts w:ascii="Times New Roman" w:hAnsi="Times New Roman" w:cs="Times New Roman"/>
                <w:sz w:val="24"/>
                <w:szCs w:val="24"/>
              </w:rPr>
              <w:lastRenderedPageBreak/>
              <w:t>Раздел 4. КОЛЕБАНИЯ И ВОЛНЫ</w:t>
            </w:r>
          </w:p>
        </w:tc>
      </w:tr>
      <w:tr w:rsidR="00207AF5" w:rsidRPr="003455F6" w:rsidTr="004D5E56">
        <w:tc>
          <w:tcPr>
            <w:tcW w:w="6508" w:type="dxa"/>
          </w:tcPr>
          <w:p w:rsidR="00207AF5" w:rsidRPr="003455F6" w:rsidRDefault="00207AF5" w:rsidP="00207AF5">
            <w:pPr>
              <w:pStyle w:val="Style53"/>
              <w:widowControl/>
              <w:spacing w:line="240" w:lineRule="auto"/>
              <w:ind w:firstLine="0"/>
              <w:rPr>
                <w:rFonts w:ascii="Times New Roman" w:hAnsi="Times New Roman"/>
                <w:bCs/>
              </w:rPr>
            </w:pPr>
            <w:r w:rsidRPr="003455F6">
              <w:rPr>
                <w:rFonts w:ascii="Times New Roman" w:hAnsi="Times New Roman"/>
              </w:rPr>
              <w:t>Тема 1.</w:t>
            </w:r>
            <w:r w:rsidRPr="003455F6">
              <w:rPr>
                <w:rFonts w:ascii="Times New Roman" w:hAnsi="Times New Roman"/>
                <w:bCs/>
              </w:rPr>
              <w:t>Механические колебания.</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965"/>
              </w:tabs>
              <w:rPr>
                <w:rFonts w:ascii="Times New Roman" w:eastAsia="Calibri" w:hAnsi="Times New Roman" w:cs="Times New Roman"/>
                <w:bCs/>
              </w:rPr>
            </w:pPr>
            <w:r w:rsidRPr="003455F6">
              <w:rPr>
                <w:rFonts w:ascii="Times New Roman" w:hAnsi="Times New Roman" w:cs="Times New Roman"/>
              </w:rPr>
              <w:t>Тема 2.</w:t>
            </w:r>
            <w:r w:rsidRPr="003455F6">
              <w:rPr>
                <w:rFonts w:ascii="Times New Roman" w:hAnsi="Times New Roman" w:cs="Times New Roman"/>
                <w:bCs/>
              </w:rPr>
              <w:t>Упругие волны.</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iCs/>
                <w:sz w:val="24"/>
                <w:szCs w:val="24"/>
              </w:rPr>
            </w:pP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965"/>
              </w:tabs>
              <w:rPr>
                <w:rFonts w:ascii="Times New Roman" w:eastAsia="Calibri" w:hAnsi="Times New Roman" w:cs="Times New Roman"/>
                <w:bCs/>
              </w:rPr>
            </w:pPr>
            <w:r w:rsidRPr="003455F6">
              <w:rPr>
                <w:rFonts w:ascii="Times New Roman" w:hAnsi="Times New Roman" w:cs="Times New Roman"/>
              </w:rPr>
              <w:t>Тема 3.</w:t>
            </w:r>
            <w:r w:rsidRPr="003455F6">
              <w:rPr>
                <w:rFonts w:ascii="Times New Roman" w:hAnsi="Times New Roman" w:cs="Times New Roman"/>
                <w:bCs/>
              </w:rPr>
              <w:t>Электромагнитные колебания.</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965"/>
              </w:tabs>
              <w:rPr>
                <w:rFonts w:ascii="Times New Roman" w:hAnsi="Times New Roman" w:cs="Times New Roman"/>
              </w:rPr>
            </w:pPr>
            <w:r w:rsidRPr="003455F6">
              <w:rPr>
                <w:rFonts w:ascii="Times New Roman" w:hAnsi="Times New Roman" w:cs="Times New Roman"/>
              </w:rPr>
              <w:t>Тема 4.</w:t>
            </w:r>
            <w:r w:rsidRPr="003455F6">
              <w:rPr>
                <w:rFonts w:ascii="Times New Roman" w:hAnsi="Times New Roman" w:cs="Times New Roman"/>
                <w:bCs/>
              </w:rPr>
              <w:t>Электромагнитные волны.</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iCs/>
                <w:sz w:val="24"/>
                <w:szCs w:val="24"/>
              </w:rPr>
            </w:pP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 xml:space="preserve">-ЛР9, ЛР13, ЛР 14, ЛР22, </w:t>
            </w:r>
            <w:r w:rsidRPr="003455F6">
              <w:rPr>
                <w:rFonts w:ascii="Times New Roman" w:hAnsi="Times New Roman" w:cs="Times New Roman"/>
                <w:bCs/>
                <w:sz w:val="24"/>
                <w:szCs w:val="24"/>
              </w:rPr>
              <w:lastRenderedPageBreak/>
              <w:t>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B045B">
        <w:tc>
          <w:tcPr>
            <w:tcW w:w="14831" w:type="dxa"/>
            <w:gridSpan w:val="7"/>
          </w:tcPr>
          <w:p w:rsidR="00207AF5" w:rsidRPr="003455F6" w:rsidRDefault="00207AF5" w:rsidP="00207AF5">
            <w:pPr>
              <w:pStyle w:val="a6"/>
              <w:spacing w:after="0" w:line="240" w:lineRule="auto"/>
              <w:ind w:left="0"/>
              <w:rPr>
                <w:rFonts w:ascii="Times New Roman" w:hAnsi="Times New Roman" w:cs="Times New Roman"/>
                <w:sz w:val="24"/>
                <w:szCs w:val="24"/>
              </w:rPr>
            </w:pPr>
            <w:r w:rsidRPr="003455F6">
              <w:rPr>
                <w:rFonts w:ascii="Times New Roman" w:hAnsi="Times New Roman" w:cs="Times New Roman"/>
                <w:sz w:val="24"/>
                <w:szCs w:val="24"/>
              </w:rPr>
              <w:lastRenderedPageBreak/>
              <w:t>Раздел 5. ОПТИКА</w:t>
            </w:r>
          </w:p>
        </w:tc>
      </w:tr>
      <w:tr w:rsidR="00207AF5" w:rsidRPr="003455F6" w:rsidTr="004D5E56">
        <w:tc>
          <w:tcPr>
            <w:tcW w:w="6508" w:type="dxa"/>
          </w:tcPr>
          <w:p w:rsidR="00207AF5" w:rsidRPr="003455F6" w:rsidRDefault="00207AF5" w:rsidP="00207AF5">
            <w:pPr>
              <w:pStyle w:val="Style48"/>
              <w:widowControl/>
              <w:tabs>
                <w:tab w:val="left" w:pos="758"/>
              </w:tabs>
              <w:rPr>
                <w:rFonts w:ascii="Times New Roman" w:hAnsi="Times New Roman" w:cs="Times New Roman"/>
                <w:bCs/>
              </w:rPr>
            </w:pPr>
            <w:r w:rsidRPr="003455F6">
              <w:rPr>
                <w:rFonts w:ascii="Times New Roman" w:hAnsi="Times New Roman" w:cs="Times New Roman"/>
              </w:rPr>
              <w:t>Тема 1.</w:t>
            </w:r>
            <w:r w:rsidRPr="003455F6">
              <w:rPr>
                <w:rFonts w:ascii="Times New Roman" w:hAnsi="Times New Roman" w:cs="Times New Roman"/>
                <w:bCs/>
              </w:rPr>
              <w:t>Природа света.</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936"/>
              </w:tabs>
              <w:rPr>
                <w:rFonts w:ascii="Times New Roman" w:eastAsia="Calibri" w:hAnsi="Times New Roman" w:cs="Times New Roman"/>
                <w:bCs/>
              </w:rPr>
            </w:pPr>
            <w:r w:rsidRPr="003455F6">
              <w:rPr>
                <w:rFonts w:ascii="Times New Roman" w:hAnsi="Times New Roman" w:cs="Times New Roman"/>
              </w:rPr>
              <w:t>Тема 2.</w:t>
            </w:r>
            <w:r w:rsidRPr="003455F6">
              <w:rPr>
                <w:rFonts w:ascii="Times New Roman" w:hAnsi="Times New Roman" w:cs="Times New Roman"/>
                <w:bCs/>
              </w:rPr>
              <w:t>Волновые свойства света.</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B045B">
        <w:tc>
          <w:tcPr>
            <w:tcW w:w="14831" w:type="dxa"/>
            <w:gridSpan w:val="7"/>
          </w:tcPr>
          <w:p w:rsidR="00207AF5" w:rsidRPr="003455F6" w:rsidRDefault="00207AF5" w:rsidP="00207AF5">
            <w:pPr>
              <w:pStyle w:val="a6"/>
              <w:spacing w:after="0" w:line="240" w:lineRule="auto"/>
              <w:ind w:left="0"/>
              <w:rPr>
                <w:rFonts w:ascii="Times New Roman" w:hAnsi="Times New Roman" w:cs="Times New Roman"/>
                <w:sz w:val="24"/>
                <w:szCs w:val="24"/>
              </w:rPr>
            </w:pPr>
            <w:r w:rsidRPr="003455F6">
              <w:rPr>
                <w:rFonts w:ascii="Times New Roman" w:hAnsi="Times New Roman" w:cs="Times New Roman"/>
                <w:sz w:val="24"/>
                <w:szCs w:val="24"/>
              </w:rPr>
              <w:t>Раздел 6. ОСНОВЫ СПЕЦИАЛЬНОЙ ТЕОРИИ ОТНОСИТЕЛЬНОСТИ</w:t>
            </w:r>
          </w:p>
        </w:tc>
      </w:tr>
      <w:tr w:rsidR="00207AF5" w:rsidRPr="003455F6" w:rsidTr="004B045B">
        <w:tc>
          <w:tcPr>
            <w:tcW w:w="14831" w:type="dxa"/>
            <w:gridSpan w:val="7"/>
          </w:tcPr>
          <w:p w:rsidR="00207AF5" w:rsidRPr="003455F6" w:rsidRDefault="00207AF5" w:rsidP="00207AF5">
            <w:pPr>
              <w:pStyle w:val="a6"/>
              <w:spacing w:after="0" w:line="240" w:lineRule="auto"/>
              <w:ind w:left="0"/>
              <w:rPr>
                <w:rFonts w:ascii="Times New Roman" w:hAnsi="Times New Roman" w:cs="Times New Roman"/>
                <w:sz w:val="24"/>
                <w:szCs w:val="24"/>
              </w:rPr>
            </w:pPr>
            <w:r w:rsidRPr="003455F6">
              <w:rPr>
                <w:rFonts w:ascii="Times New Roman" w:hAnsi="Times New Roman" w:cs="Times New Roman"/>
                <w:sz w:val="24"/>
                <w:szCs w:val="24"/>
              </w:rPr>
              <w:t>Раздел 7. ЭЛЕМЕНТЫ КВАНТОВОЙ ФИЗИКИ</w:t>
            </w:r>
          </w:p>
        </w:tc>
      </w:tr>
      <w:tr w:rsidR="00207AF5" w:rsidRPr="003455F6" w:rsidTr="004D5E56">
        <w:tc>
          <w:tcPr>
            <w:tcW w:w="6508" w:type="dxa"/>
          </w:tcPr>
          <w:p w:rsidR="00207AF5" w:rsidRPr="003455F6" w:rsidRDefault="00207AF5" w:rsidP="00207AF5">
            <w:pPr>
              <w:pStyle w:val="Style48"/>
              <w:widowControl/>
              <w:tabs>
                <w:tab w:val="left" w:pos="758"/>
              </w:tabs>
              <w:rPr>
                <w:rFonts w:ascii="Times New Roman" w:eastAsia="Calibri" w:hAnsi="Times New Roman" w:cs="Times New Roman"/>
                <w:bCs/>
              </w:rPr>
            </w:pPr>
            <w:r w:rsidRPr="003455F6">
              <w:rPr>
                <w:rFonts w:ascii="Times New Roman" w:hAnsi="Times New Roman" w:cs="Times New Roman"/>
              </w:rPr>
              <w:t xml:space="preserve">Тема 1. </w:t>
            </w:r>
            <w:r w:rsidRPr="003455F6">
              <w:rPr>
                <w:rFonts w:ascii="Times New Roman" w:hAnsi="Times New Roman" w:cs="Times New Roman"/>
                <w:bCs/>
              </w:rPr>
              <w:t>Квантовая оптика</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758"/>
              </w:tabs>
              <w:rPr>
                <w:rFonts w:ascii="Times New Roman" w:eastAsia="Calibri" w:hAnsi="Times New Roman" w:cs="Times New Roman"/>
                <w:bCs/>
              </w:rPr>
            </w:pPr>
            <w:r w:rsidRPr="003455F6">
              <w:rPr>
                <w:rFonts w:ascii="Times New Roman" w:hAnsi="Times New Roman" w:cs="Times New Roman"/>
              </w:rPr>
              <w:t xml:space="preserve">Тема 2. </w:t>
            </w:r>
            <w:r w:rsidRPr="003455F6">
              <w:rPr>
                <w:rFonts w:ascii="Times New Roman" w:hAnsi="Times New Roman" w:cs="Times New Roman"/>
                <w:bCs/>
              </w:rPr>
              <w:t>Физика атома</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758"/>
              </w:tabs>
              <w:rPr>
                <w:rFonts w:ascii="Times New Roman" w:eastAsia="Calibri" w:hAnsi="Times New Roman" w:cs="Times New Roman"/>
                <w:bCs/>
              </w:rPr>
            </w:pPr>
            <w:r w:rsidRPr="003455F6">
              <w:rPr>
                <w:rFonts w:ascii="Times New Roman" w:hAnsi="Times New Roman" w:cs="Times New Roman"/>
              </w:rPr>
              <w:t xml:space="preserve">Тема 3. </w:t>
            </w:r>
            <w:r w:rsidRPr="003455F6">
              <w:rPr>
                <w:rFonts w:ascii="Times New Roman" w:hAnsi="Times New Roman" w:cs="Times New Roman"/>
                <w:bCs/>
              </w:rPr>
              <w:t>Физика атомного ядра</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Тестирование</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lastRenderedPageBreak/>
              <w:t>П1, П7</w:t>
            </w:r>
          </w:p>
          <w:p w:rsidR="00207AF5" w:rsidRPr="003455F6" w:rsidRDefault="00365150" w:rsidP="00365150">
            <w:pPr>
              <w:pStyle w:val="a6"/>
              <w:spacing w:after="0" w:line="240" w:lineRule="auto"/>
              <w:ind w:left="0"/>
              <w:rPr>
                <w:rFonts w:ascii="Times New Roman" w:hAnsi="Times New Roman" w:cs="Times New Roman"/>
                <w:i/>
                <w:i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i/>
                <w:iCs/>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B045B">
        <w:tc>
          <w:tcPr>
            <w:tcW w:w="14831" w:type="dxa"/>
            <w:gridSpan w:val="7"/>
          </w:tcPr>
          <w:p w:rsidR="00207AF5" w:rsidRPr="003455F6" w:rsidRDefault="00207AF5" w:rsidP="00207AF5">
            <w:pPr>
              <w:pStyle w:val="a6"/>
              <w:spacing w:after="0" w:line="240" w:lineRule="auto"/>
              <w:ind w:left="0"/>
              <w:rPr>
                <w:rFonts w:ascii="Times New Roman" w:hAnsi="Times New Roman" w:cs="Times New Roman"/>
                <w:sz w:val="24"/>
                <w:szCs w:val="24"/>
              </w:rPr>
            </w:pPr>
            <w:r w:rsidRPr="003455F6">
              <w:rPr>
                <w:rFonts w:ascii="Times New Roman" w:hAnsi="Times New Roman" w:cs="Times New Roman"/>
                <w:sz w:val="24"/>
                <w:szCs w:val="24"/>
              </w:rPr>
              <w:lastRenderedPageBreak/>
              <w:t>Раздел 8. ЭВОЛЮЦИЯ ВСЕЛЕННОЙ</w:t>
            </w:r>
          </w:p>
        </w:tc>
      </w:tr>
      <w:tr w:rsidR="00207AF5" w:rsidRPr="003455F6" w:rsidTr="004D5E56">
        <w:tc>
          <w:tcPr>
            <w:tcW w:w="6508" w:type="dxa"/>
          </w:tcPr>
          <w:p w:rsidR="00207AF5" w:rsidRPr="003455F6" w:rsidRDefault="00207AF5" w:rsidP="00207AF5">
            <w:pPr>
              <w:pStyle w:val="Style48"/>
              <w:widowControl/>
              <w:tabs>
                <w:tab w:val="left" w:pos="758"/>
              </w:tabs>
              <w:rPr>
                <w:rFonts w:ascii="Times New Roman" w:eastAsia="Calibri" w:hAnsi="Times New Roman" w:cs="Times New Roman"/>
                <w:bCs/>
              </w:rPr>
            </w:pPr>
            <w:r w:rsidRPr="003455F6">
              <w:rPr>
                <w:rFonts w:ascii="Times New Roman" w:hAnsi="Times New Roman" w:cs="Times New Roman"/>
              </w:rPr>
              <w:t xml:space="preserve">Тема1. </w:t>
            </w:r>
            <w:r w:rsidRPr="003455F6">
              <w:rPr>
                <w:rFonts w:ascii="Times New Roman" w:hAnsi="Times New Roman" w:cs="Times New Roman"/>
                <w:bCs/>
              </w:rPr>
              <w:t>Строение и развитие Вселенной</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Выполнение ПЗ</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i/>
                <w:i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i/>
                <w:iCs/>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pStyle w:val="Style48"/>
              <w:widowControl/>
              <w:tabs>
                <w:tab w:val="left" w:pos="758"/>
              </w:tabs>
              <w:rPr>
                <w:rFonts w:ascii="Times New Roman" w:eastAsia="Calibri" w:hAnsi="Times New Roman" w:cs="Times New Roman"/>
                <w:bCs/>
              </w:rPr>
            </w:pPr>
            <w:r w:rsidRPr="003455F6">
              <w:rPr>
                <w:rFonts w:ascii="Times New Roman" w:hAnsi="Times New Roman" w:cs="Times New Roman"/>
                <w:bCs/>
              </w:rPr>
              <w:t xml:space="preserve">Тема 2. </w:t>
            </w:r>
            <w:r w:rsidRPr="003455F6">
              <w:rPr>
                <w:rFonts w:ascii="Times New Roman" w:hAnsi="Times New Roman" w:cs="Times New Roman"/>
              </w:rPr>
              <w:t>Эволюция звезд. Гипотеза происхождения Солнечной системы.</w:t>
            </w:r>
          </w:p>
        </w:tc>
        <w:tc>
          <w:tcPr>
            <w:tcW w:w="1700" w:type="dxa"/>
          </w:tcPr>
          <w:p w:rsidR="00207AF5" w:rsidRPr="003455F6" w:rsidRDefault="00207AF5" w:rsidP="00207AF5">
            <w:pPr>
              <w:pStyle w:val="a6"/>
              <w:spacing w:after="0" w:line="240" w:lineRule="auto"/>
              <w:ind w:left="0"/>
              <w:rPr>
                <w:rFonts w:ascii="Times New Roman" w:hAnsi="Times New Roman" w:cs="Times New Roman"/>
                <w:iCs/>
                <w:sz w:val="24"/>
                <w:szCs w:val="24"/>
              </w:rPr>
            </w:pPr>
            <w:r w:rsidRPr="003455F6">
              <w:rPr>
                <w:rFonts w:ascii="Times New Roman" w:hAnsi="Times New Roman" w:cs="Times New Roman"/>
                <w:iCs/>
                <w:sz w:val="24"/>
                <w:szCs w:val="24"/>
              </w:rPr>
              <w:t>Устный опрос</w:t>
            </w:r>
          </w:p>
        </w:tc>
        <w:tc>
          <w:tcPr>
            <w:tcW w:w="1300" w:type="dxa"/>
          </w:tcPr>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365150" w:rsidRPr="003455F6" w:rsidRDefault="00365150" w:rsidP="00365150">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П7</w:t>
            </w:r>
          </w:p>
          <w:p w:rsidR="00207AF5" w:rsidRPr="003455F6" w:rsidRDefault="00365150" w:rsidP="00365150">
            <w:pPr>
              <w:pStyle w:val="a6"/>
              <w:spacing w:after="0" w:line="240" w:lineRule="auto"/>
              <w:ind w:left="0"/>
              <w:rPr>
                <w:rFonts w:ascii="Times New Roman" w:hAnsi="Times New Roman" w:cs="Times New Roman"/>
                <w:i/>
                <w:iCs/>
                <w:sz w:val="24"/>
                <w:szCs w:val="24"/>
              </w:rPr>
            </w:pP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i/>
                <w:iCs/>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3455F6" w:rsidRDefault="00207AF5" w:rsidP="00207AF5">
            <w:pPr>
              <w:pStyle w:val="a6"/>
              <w:spacing w:after="0" w:line="240" w:lineRule="auto"/>
              <w:ind w:left="0"/>
              <w:rPr>
                <w:rFonts w:ascii="Times New Roman" w:hAnsi="Times New Roman" w:cs="Times New Roman"/>
                <w:sz w:val="24"/>
                <w:szCs w:val="24"/>
              </w:rPr>
            </w:pPr>
          </w:p>
        </w:tc>
      </w:tr>
      <w:tr w:rsidR="00207AF5" w:rsidRPr="003455F6" w:rsidTr="004D5E56">
        <w:tc>
          <w:tcPr>
            <w:tcW w:w="6508" w:type="dxa"/>
          </w:tcPr>
          <w:p w:rsidR="00207AF5" w:rsidRPr="003455F6" w:rsidRDefault="00207AF5" w:rsidP="00207A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Calibri" w:hAnsi="Times New Roman" w:cs="Times New Roman"/>
                <w:bCs/>
                <w:sz w:val="24"/>
                <w:szCs w:val="24"/>
              </w:rPr>
            </w:pPr>
          </w:p>
        </w:tc>
        <w:tc>
          <w:tcPr>
            <w:tcW w:w="1700" w:type="dxa"/>
          </w:tcPr>
          <w:p w:rsidR="00207AF5" w:rsidRPr="003455F6" w:rsidRDefault="00207AF5" w:rsidP="00207AF5">
            <w:pPr>
              <w:pStyle w:val="a6"/>
              <w:spacing w:after="0" w:line="240" w:lineRule="auto"/>
              <w:ind w:left="0"/>
              <w:rPr>
                <w:rFonts w:ascii="Times New Roman" w:hAnsi="Times New Roman" w:cs="Times New Roman"/>
                <w:i/>
                <w:iCs/>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i/>
                <w:iCs/>
                <w:sz w:val="24"/>
                <w:szCs w:val="24"/>
              </w:rPr>
            </w:pPr>
          </w:p>
        </w:tc>
        <w:tc>
          <w:tcPr>
            <w:tcW w:w="14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3455F6" w:rsidRDefault="00207AF5" w:rsidP="00207AF5">
            <w:pPr>
              <w:pStyle w:val="a6"/>
              <w:spacing w:after="0" w:line="240" w:lineRule="auto"/>
              <w:ind w:left="0"/>
              <w:rPr>
                <w:rFonts w:ascii="Times New Roman" w:hAnsi="Times New Roman" w:cs="Times New Roman"/>
                <w:sz w:val="24"/>
                <w:szCs w:val="24"/>
              </w:rPr>
            </w:pPr>
            <w:r w:rsidRPr="003455F6">
              <w:rPr>
                <w:rFonts w:ascii="Times New Roman" w:hAnsi="Times New Roman" w:cs="Times New Roman"/>
                <w:sz w:val="24"/>
                <w:szCs w:val="24"/>
              </w:rPr>
              <w:t>Экзамен</w:t>
            </w:r>
          </w:p>
        </w:tc>
        <w:tc>
          <w:tcPr>
            <w:tcW w:w="1323" w:type="dxa"/>
          </w:tcPr>
          <w:p w:rsidR="00207AF5" w:rsidRPr="003455F6" w:rsidRDefault="00207AF5" w:rsidP="00207AF5">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w:t>
            </w:r>
          </w:p>
          <w:p w:rsidR="00207AF5" w:rsidRPr="003455F6" w:rsidRDefault="00207AF5" w:rsidP="00207AF5">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М1-М6</w:t>
            </w:r>
          </w:p>
          <w:p w:rsidR="00207AF5" w:rsidRPr="003455F6" w:rsidRDefault="00207AF5" w:rsidP="008B2AFD">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П1, П</w:t>
            </w:r>
            <w:r w:rsidR="008B2AFD" w:rsidRPr="003455F6">
              <w:rPr>
                <w:rFonts w:ascii="Times New Roman" w:hAnsi="Times New Roman" w:cs="Times New Roman"/>
                <w:bCs/>
                <w:sz w:val="24"/>
                <w:szCs w:val="24"/>
              </w:rPr>
              <w:t>7</w:t>
            </w:r>
          </w:p>
        </w:tc>
      </w:tr>
    </w:tbl>
    <w:p w:rsidR="004D5E56" w:rsidRPr="003455F6" w:rsidRDefault="004D5E56" w:rsidP="004D5E56">
      <w:pPr>
        <w:jc w:val="both"/>
        <w:rPr>
          <w:b/>
          <w:sz w:val="24"/>
          <w:szCs w:val="24"/>
        </w:rPr>
        <w:sectPr w:rsidR="004D5E56" w:rsidRPr="003455F6" w:rsidSect="004D5E56">
          <w:type w:val="nextColumn"/>
          <w:pgSz w:w="16838" w:h="11906" w:orient="landscape"/>
          <w:pgMar w:top="1134" w:right="851" w:bottom="1134" w:left="1701" w:header="709" w:footer="709" w:gutter="0"/>
          <w:cols w:space="708"/>
          <w:docGrid w:linePitch="360"/>
        </w:sectPr>
      </w:pPr>
    </w:p>
    <w:p w:rsidR="00D60CB6" w:rsidRPr="003455F6" w:rsidRDefault="00D60CB6" w:rsidP="00D60CB6">
      <w:pPr>
        <w:spacing w:after="0" w:line="240" w:lineRule="auto"/>
        <w:jc w:val="center"/>
        <w:rPr>
          <w:rFonts w:ascii="Times New Roman" w:hAnsi="Times New Roman"/>
          <w:b/>
          <w:sz w:val="24"/>
          <w:szCs w:val="24"/>
        </w:rPr>
      </w:pPr>
      <w:r w:rsidRPr="003455F6">
        <w:rPr>
          <w:rFonts w:ascii="Times New Roman" w:hAnsi="Times New Roman"/>
          <w:b/>
          <w:sz w:val="24"/>
          <w:szCs w:val="24"/>
        </w:rPr>
        <w:lastRenderedPageBreak/>
        <w:t>3.</w:t>
      </w:r>
      <w:r w:rsidRPr="003455F6">
        <w:rPr>
          <w:rFonts w:ascii="Times New Roman" w:eastAsia="Times New Roman" w:hAnsi="Times New Roman"/>
          <w:b/>
          <w:color w:val="000000"/>
          <w:sz w:val="24"/>
          <w:szCs w:val="24"/>
        </w:rPr>
        <w:t xml:space="preserve"> ТИПОВЫЕ ЗАДАНИЯ ДЛЯ ОЦЕНКИ ОСВОЕНИЯ УЧЕБНОЙ ДИСЦИПЛИНЫ</w:t>
      </w:r>
    </w:p>
    <w:p w:rsidR="00D60CB6" w:rsidRPr="003455F6" w:rsidRDefault="00D60CB6" w:rsidP="004D5E56">
      <w:pPr>
        <w:ind w:firstLine="709"/>
        <w:rPr>
          <w:b/>
          <w:sz w:val="24"/>
          <w:szCs w:val="24"/>
        </w:rPr>
      </w:pPr>
    </w:p>
    <w:p w:rsidR="004D5E56" w:rsidRPr="003455F6" w:rsidRDefault="00210844" w:rsidP="004D5E56">
      <w:pPr>
        <w:ind w:firstLine="709"/>
        <w:rPr>
          <w:b/>
          <w:sz w:val="24"/>
          <w:szCs w:val="24"/>
        </w:rPr>
      </w:pPr>
      <w:r w:rsidRPr="003455F6">
        <w:rPr>
          <w:b/>
          <w:sz w:val="24"/>
          <w:szCs w:val="24"/>
        </w:rPr>
        <w:t xml:space="preserve">Таблица </w:t>
      </w:r>
      <w:r w:rsidR="004D5E56" w:rsidRPr="003455F6">
        <w:rPr>
          <w:b/>
          <w:sz w:val="24"/>
          <w:szCs w:val="24"/>
        </w:rPr>
        <w:t>3.</w:t>
      </w:r>
      <w:r w:rsidR="00D60CB6" w:rsidRPr="003455F6">
        <w:rPr>
          <w:b/>
          <w:sz w:val="24"/>
          <w:szCs w:val="24"/>
        </w:rPr>
        <w:t>1</w:t>
      </w:r>
      <w:r w:rsidR="004D5E56" w:rsidRPr="003455F6">
        <w:rPr>
          <w:b/>
          <w:sz w:val="24"/>
          <w:szCs w:val="24"/>
        </w:rPr>
        <w:t>. Типовые задания для оценки освоения учебной дисциплины</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69"/>
        <w:gridCol w:w="3969"/>
        <w:gridCol w:w="1984"/>
      </w:tblGrid>
      <w:tr w:rsidR="003B1388" w:rsidRPr="003455F6" w:rsidTr="004B045B">
        <w:tc>
          <w:tcPr>
            <w:tcW w:w="3369" w:type="dxa"/>
          </w:tcPr>
          <w:p w:rsidR="003B1388" w:rsidRPr="003455F6" w:rsidRDefault="003B1388" w:rsidP="004B045B">
            <w:pPr>
              <w:pStyle w:val="a6"/>
              <w:spacing w:after="0" w:line="240" w:lineRule="auto"/>
              <w:ind w:left="0"/>
              <w:jc w:val="center"/>
              <w:rPr>
                <w:rFonts w:ascii="Times New Roman" w:hAnsi="Times New Roman"/>
                <w:b/>
                <w:sz w:val="24"/>
                <w:szCs w:val="24"/>
              </w:rPr>
            </w:pPr>
            <w:r w:rsidRPr="003455F6">
              <w:rPr>
                <w:rFonts w:ascii="Times New Roman" w:hAnsi="Times New Roman"/>
                <w:b/>
                <w:sz w:val="24"/>
                <w:szCs w:val="24"/>
              </w:rPr>
              <w:t>Результаты обучения: личностные, метапредметные, предметные</w:t>
            </w:r>
          </w:p>
        </w:tc>
        <w:tc>
          <w:tcPr>
            <w:tcW w:w="3969" w:type="dxa"/>
            <w:vAlign w:val="center"/>
          </w:tcPr>
          <w:p w:rsidR="003B1388" w:rsidRPr="003455F6" w:rsidRDefault="003B1388" w:rsidP="004B045B">
            <w:pPr>
              <w:pStyle w:val="a6"/>
              <w:spacing w:after="0" w:line="240" w:lineRule="auto"/>
              <w:ind w:left="0"/>
              <w:jc w:val="center"/>
              <w:rPr>
                <w:rFonts w:ascii="Times New Roman" w:hAnsi="Times New Roman"/>
                <w:b/>
                <w:sz w:val="24"/>
                <w:szCs w:val="24"/>
              </w:rPr>
            </w:pPr>
            <w:r w:rsidRPr="003455F6">
              <w:rPr>
                <w:rFonts w:ascii="Times New Roman" w:hAnsi="Times New Roman"/>
                <w:b/>
                <w:sz w:val="24"/>
                <w:szCs w:val="24"/>
              </w:rPr>
              <w:t>Показатели оценки результата</w:t>
            </w:r>
          </w:p>
          <w:p w:rsidR="003B1388" w:rsidRPr="003455F6" w:rsidRDefault="003B1388" w:rsidP="004B045B">
            <w:pPr>
              <w:pStyle w:val="a6"/>
              <w:spacing w:after="0" w:line="240" w:lineRule="auto"/>
              <w:ind w:left="0"/>
              <w:jc w:val="center"/>
              <w:rPr>
                <w:rFonts w:ascii="Times New Roman" w:hAnsi="Times New Roman"/>
                <w:i/>
                <w:sz w:val="24"/>
                <w:szCs w:val="24"/>
              </w:rPr>
            </w:pPr>
          </w:p>
        </w:tc>
        <w:tc>
          <w:tcPr>
            <w:tcW w:w="1984" w:type="dxa"/>
            <w:vAlign w:val="center"/>
          </w:tcPr>
          <w:p w:rsidR="003B1388" w:rsidRPr="003455F6" w:rsidRDefault="003B1388" w:rsidP="004B045B">
            <w:pPr>
              <w:shd w:val="clear" w:color="auto" w:fill="FFFFFF"/>
              <w:ind w:left="146"/>
              <w:jc w:val="center"/>
              <w:rPr>
                <w:b/>
                <w:bCs/>
                <w:sz w:val="24"/>
                <w:szCs w:val="24"/>
              </w:rPr>
            </w:pPr>
            <w:r w:rsidRPr="003455F6">
              <w:rPr>
                <w:b/>
                <w:bCs/>
                <w:sz w:val="24"/>
                <w:szCs w:val="24"/>
              </w:rPr>
              <w:t>Оценка</w:t>
            </w:r>
          </w:p>
          <w:p w:rsidR="003B1388" w:rsidRPr="003455F6" w:rsidRDefault="003B1388" w:rsidP="004B045B">
            <w:pPr>
              <w:tabs>
                <w:tab w:val="num" w:pos="1440"/>
              </w:tabs>
              <w:jc w:val="center"/>
              <w:rPr>
                <w:sz w:val="24"/>
                <w:szCs w:val="24"/>
              </w:rPr>
            </w:pPr>
            <w:r w:rsidRPr="003455F6">
              <w:rPr>
                <w:b/>
                <w:bCs/>
                <w:sz w:val="24"/>
                <w:szCs w:val="24"/>
              </w:rPr>
              <w:t>(кол-во баллов)</w:t>
            </w:r>
          </w:p>
        </w:tc>
      </w:tr>
      <w:tr w:rsidR="003B1388" w:rsidRPr="003455F6" w:rsidTr="004B045B">
        <w:tc>
          <w:tcPr>
            <w:tcW w:w="9322" w:type="dxa"/>
            <w:gridSpan w:val="3"/>
          </w:tcPr>
          <w:p w:rsidR="003B1388" w:rsidRPr="003455F6" w:rsidRDefault="003B1388" w:rsidP="004B045B">
            <w:pPr>
              <w:pStyle w:val="a6"/>
              <w:spacing w:after="0" w:line="240" w:lineRule="auto"/>
              <w:ind w:left="0"/>
              <w:jc w:val="both"/>
              <w:rPr>
                <w:rFonts w:ascii="Times New Roman" w:hAnsi="Times New Roman" w:cs="Times New Roman"/>
                <w:sz w:val="24"/>
                <w:szCs w:val="24"/>
              </w:rPr>
            </w:pPr>
            <w:r w:rsidRPr="003455F6">
              <w:rPr>
                <w:rFonts w:ascii="Times New Roman" w:hAnsi="Times New Roman" w:cs="Times New Roman"/>
                <w:b/>
                <w:sz w:val="24"/>
                <w:szCs w:val="24"/>
              </w:rPr>
              <w:t>Личностные:</w:t>
            </w:r>
          </w:p>
        </w:tc>
      </w:tr>
      <w:tr w:rsidR="003B1388" w:rsidRPr="003455F6" w:rsidTr="004B045B">
        <w:tc>
          <w:tcPr>
            <w:tcW w:w="3369" w:type="dxa"/>
          </w:tcPr>
          <w:p w:rsidR="003B1388" w:rsidRPr="003455F6" w:rsidRDefault="003B1388" w:rsidP="004B045B">
            <w:pPr>
              <w:pStyle w:val="Style23"/>
              <w:widowControl/>
              <w:spacing w:line="240" w:lineRule="auto"/>
              <w:ind w:firstLine="0"/>
              <w:rPr>
                <w:rFonts w:ascii="Times New Roman" w:eastAsia="Arial Unicode MS" w:hAnsi="Times New Roman"/>
              </w:rPr>
            </w:pPr>
            <w:r w:rsidRPr="003455F6">
              <w:rPr>
                <w:rFonts w:ascii="Times New Roman" w:eastAsia="Arial Unicode MS" w:hAnsi="Times New Roman"/>
                <w:b/>
              </w:rPr>
              <w:t>Л1</w:t>
            </w:r>
            <w:r w:rsidRPr="003455F6">
              <w:rPr>
                <w:rFonts w:ascii="Times New Roman" w:eastAsia="Arial Unicode MS" w:hAnsi="Times New Roman"/>
              </w:rPr>
              <w:t>. чувство гордости и уважения к истории и достижениям отечественной физи</w:t>
            </w:r>
            <w:r w:rsidRPr="003455F6">
              <w:rPr>
                <w:rFonts w:ascii="Times New Roman" w:eastAsia="Arial Unicode MS" w:hAnsi="Times New Roman"/>
              </w:rPr>
              <w:softHyphen/>
              <w:t>ческой науки; физически грамотное поведение в профессиональной деятель</w:t>
            </w:r>
            <w:r w:rsidRPr="003455F6">
              <w:rPr>
                <w:rFonts w:ascii="Times New Roman" w:eastAsia="Arial Unicode MS" w:hAnsi="Times New Roman"/>
              </w:rPr>
              <w:softHyphen/>
              <w:t>ности и быту при обращении с приборами и устройствами;</w:t>
            </w:r>
          </w:p>
          <w:p w:rsidR="003B1388" w:rsidRPr="003455F6" w:rsidRDefault="003B1388" w:rsidP="004B045B">
            <w:pPr>
              <w:pStyle w:val="Style36"/>
              <w:widowControl/>
              <w:tabs>
                <w:tab w:val="left" w:pos="854"/>
              </w:tabs>
              <w:spacing w:line="240" w:lineRule="auto"/>
              <w:ind w:firstLine="0"/>
              <w:rPr>
                <w:rFonts w:ascii="Times New Roman" w:hAnsi="Times New Roman" w:cs="Times New Roman"/>
                <w:bCs/>
                <w:iCs/>
              </w:rPr>
            </w:pPr>
          </w:p>
        </w:tc>
        <w:tc>
          <w:tcPr>
            <w:tcW w:w="3969" w:type="dxa"/>
          </w:tcPr>
          <w:p w:rsidR="003B1388" w:rsidRPr="003455F6" w:rsidRDefault="003B1388" w:rsidP="004B045B">
            <w:pPr>
              <w:pStyle w:val="Style7"/>
              <w:widowControl/>
              <w:tabs>
                <w:tab w:val="left" w:pos="523"/>
              </w:tabs>
              <w:spacing w:line="274" w:lineRule="exact"/>
              <w:rPr>
                <w:rStyle w:val="FontStyle15"/>
                <w:sz w:val="24"/>
                <w:szCs w:val="24"/>
              </w:rPr>
            </w:pPr>
            <w:r w:rsidRPr="003455F6">
              <w:rPr>
                <w:rStyle w:val="FontStyle15"/>
                <w:sz w:val="24"/>
                <w:szCs w:val="24"/>
              </w:rPr>
              <w:t>-</w:t>
            </w:r>
            <w:r w:rsidRPr="003455F6">
              <w:rPr>
                <w:rStyle w:val="FontStyle15"/>
                <w:sz w:val="24"/>
                <w:szCs w:val="24"/>
              </w:rPr>
              <w:tab/>
              <w:t>проявление гражданственности, достоинства, ответственности, долга перед обществом, патриотизма;</w:t>
            </w:r>
          </w:p>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знание истории своей страны и истории развития отечественной науки и техники;</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c>
          <w:tcPr>
            <w:tcW w:w="3369" w:type="dxa"/>
          </w:tcPr>
          <w:p w:rsidR="003B1388" w:rsidRPr="003455F6" w:rsidRDefault="003B1388" w:rsidP="004B045B">
            <w:pPr>
              <w:pStyle w:val="Style23"/>
              <w:widowControl/>
              <w:spacing w:line="240" w:lineRule="auto"/>
              <w:ind w:firstLine="0"/>
              <w:rPr>
                <w:rFonts w:ascii="Times New Roman" w:eastAsia="Arial Unicode MS" w:hAnsi="Times New Roman"/>
              </w:rPr>
            </w:pPr>
            <w:r w:rsidRPr="003455F6">
              <w:rPr>
                <w:rFonts w:ascii="Times New Roman" w:eastAsia="Arial Unicode MS" w:hAnsi="Times New Roman"/>
                <w:b/>
              </w:rPr>
              <w:t>Л2.</w:t>
            </w:r>
            <w:r w:rsidRPr="003455F6">
              <w:rPr>
                <w:rFonts w:ascii="Times New Roman" w:eastAsia="Arial Unicode MS" w:hAnsi="Times New Roman"/>
              </w:rPr>
              <w:t xml:space="preserve"> готовность к продолжению образования и повышения квалификации в из</w:t>
            </w:r>
            <w:r w:rsidRPr="003455F6">
              <w:rPr>
                <w:rFonts w:ascii="Times New Roman" w:eastAsia="Arial Unicode MS" w:hAnsi="Times New Roman"/>
              </w:rPr>
              <w:softHyphen/>
              <w:t>бранной профессиональной деятельности и объективное осознание роли фи</w:t>
            </w:r>
            <w:r w:rsidRPr="003455F6">
              <w:rPr>
                <w:rFonts w:ascii="Times New Roman" w:eastAsia="Arial Unicode MS" w:hAnsi="Times New Roman"/>
              </w:rPr>
              <w:softHyphen/>
              <w:t>зических компетенций в этом;</w:t>
            </w:r>
          </w:p>
          <w:p w:rsidR="003B1388" w:rsidRPr="003455F6" w:rsidRDefault="003B1388" w:rsidP="004B045B">
            <w:pPr>
              <w:pStyle w:val="Style36"/>
              <w:widowControl/>
              <w:tabs>
                <w:tab w:val="left" w:pos="854"/>
              </w:tabs>
              <w:spacing w:line="240" w:lineRule="auto"/>
              <w:ind w:firstLine="0"/>
              <w:rPr>
                <w:rStyle w:val="FontStyle68"/>
                <w:rFonts w:ascii="Times New Roman" w:hAnsi="Times New Roman" w:cs="Times New Roman"/>
                <w:sz w:val="24"/>
                <w:szCs w:val="24"/>
              </w:rPr>
            </w:pPr>
          </w:p>
        </w:tc>
        <w:tc>
          <w:tcPr>
            <w:tcW w:w="3969" w:type="dxa"/>
          </w:tcPr>
          <w:p w:rsidR="003B1388" w:rsidRPr="003455F6" w:rsidRDefault="003B1388" w:rsidP="004B045B">
            <w:pPr>
              <w:pStyle w:val="Style7"/>
              <w:widowControl/>
              <w:tabs>
                <w:tab w:val="left" w:pos="542"/>
              </w:tabs>
              <w:spacing w:line="274" w:lineRule="exact"/>
              <w:rPr>
                <w:rStyle w:val="FontStyle15"/>
                <w:sz w:val="24"/>
                <w:szCs w:val="24"/>
              </w:rPr>
            </w:pPr>
            <w:r w:rsidRPr="003455F6">
              <w:rPr>
                <w:rStyle w:val="FontStyle15"/>
                <w:sz w:val="24"/>
                <w:szCs w:val="24"/>
              </w:rPr>
              <w:t>-</w:t>
            </w:r>
            <w:r w:rsidRPr="003455F6">
              <w:rPr>
                <w:rStyle w:val="FontStyle15"/>
                <w:sz w:val="24"/>
                <w:szCs w:val="24"/>
              </w:rPr>
              <w:tab/>
              <w:t>проявление активной жизненной позиции, стремления к знаниям и труду;</w:t>
            </w:r>
          </w:p>
          <w:p w:rsidR="003B1388" w:rsidRPr="003455F6" w:rsidRDefault="003B1388" w:rsidP="004B045B">
            <w:pPr>
              <w:pStyle w:val="Style7"/>
              <w:widowControl/>
              <w:tabs>
                <w:tab w:val="left" w:pos="259"/>
              </w:tabs>
              <w:spacing w:line="274" w:lineRule="exact"/>
              <w:rPr>
                <w:rStyle w:val="FontStyle15"/>
                <w:sz w:val="24"/>
                <w:szCs w:val="24"/>
              </w:rPr>
            </w:pPr>
            <w:r w:rsidRPr="003455F6">
              <w:rPr>
                <w:rStyle w:val="FontStyle15"/>
                <w:sz w:val="24"/>
                <w:szCs w:val="24"/>
              </w:rPr>
              <w:t>-</w:t>
            </w:r>
            <w:r w:rsidRPr="003455F6">
              <w:rPr>
                <w:rStyle w:val="FontStyle15"/>
                <w:sz w:val="24"/>
                <w:szCs w:val="24"/>
              </w:rPr>
              <w:tab/>
              <w:t>проявление уважения к национальным и культурным традициям всех народов;</w:t>
            </w:r>
          </w:p>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уважение общечеловеческих и демократических ценностей в обществе</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rPr>
          <w:trHeight w:val="3869"/>
        </w:trPr>
        <w:tc>
          <w:tcPr>
            <w:tcW w:w="3369" w:type="dxa"/>
          </w:tcPr>
          <w:p w:rsidR="003B1388" w:rsidRPr="003455F6" w:rsidRDefault="003B1388" w:rsidP="004B045B">
            <w:pPr>
              <w:pStyle w:val="Style23"/>
              <w:spacing w:line="240" w:lineRule="auto"/>
              <w:ind w:firstLine="0"/>
              <w:rPr>
                <w:rFonts w:ascii="Times New Roman" w:eastAsia="Arial Unicode MS" w:hAnsi="Times New Roman"/>
                <w:b/>
              </w:rPr>
            </w:pPr>
            <w:r w:rsidRPr="003455F6">
              <w:rPr>
                <w:rFonts w:ascii="Times New Roman" w:eastAsia="Arial Unicode MS" w:hAnsi="Times New Roman"/>
                <w:b/>
              </w:rPr>
              <w:t>Л3</w:t>
            </w:r>
            <w:r w:rsidRPr="003455F6">
              <w:rPr>
                <w:rFonts w:ascii="Times New Roman" w:eastAsia="Arial Unicode MS" w:hAnsi="Times New Roman"/>
              </w:rPr>
              <w:t xml:space="preserve"> умение использовать достижения современной физической науки и физиче</w:t>
            </w:r>
            <w:r w:rsidRPr="003455F6">
              <w:rPr>
                <w:rFonts w:ascii="Times New Roman" w:eastAsia="Arial Unicode MS" w:hAnsi="Times New Roman"/>
              </w:rPr>
              <w:softHyphen/>
              <w:t>ских технологий для повышения собственного интеллектуального развития в выбранной профессиональной деятельности;</w:t>
            </w:r>
          </w:p>
        </w:tc>
        <w:tc>
          <w:tcPr>
            <w:tcW w:w="3969" w:type="dxa"/>
          </w:tcPr>
          <w:p w:rsidR="003B1388" w:rsidRPr="003455F6" w:rsidRDefault="003B1388" w:rsidP="004B045B">
            <w:pPr>
              <w:pStyle w:val="Style7"/>
              <w:widowControl/>
              <w:tabs>
                <w:tab w:val="left" w:pos="379"/>
              </w:tabs>
              <w:spacing w:line="274" w:lineRule="exact"/>
              <w:rPr>
                <w:rStyle w:val="FontStyle15"/>
                <w:sz w:val="24"/>
                <w:szCs w:val="24"/>
              </w:rPr>
            </w:pPr>
            <w:r w:rsidRPr="003455F6">
              <w:rPr>
                <w:rStyle w:val="FontStyle15"/>
                <w:sz w:val="24"/>
                <w:szCs w:val="24"/>
              </w:rPr>
              <w:t>-</w:t>
            </w:r>
            <w:r w:rsidRPr="003455F6">
              <w:rPr>
                <w:rStyle w:val="FontStyle15"/>
                <w:sz w:val="24"/>
                <w:szCs w:val="24"/>
              </w:rPr>
              <w:tab/>
              <w:t>демонстрация сформированности мировоззрения, отвечающего современным реалиям времени;</w:t>
            </w:r>
          </w:p>
          <w:p w:rsidR="003B1388" w:rsidRPr="003455F6" w:rsidRDefault="003B1388" w:rsidP="004B045B">
            <w:pPr>
              <w:pStyle w:val="Style7"/>
              <w:widowControl/>
              <w:tabs>
                <w:tab w:val="left" w:pos="259"/>
              </w:tabs>
              <w:spacing w:line="274" w:lineRule="exact"/>
              <w:rPr>
                <w:rStyle w:val="FontStyle15"/>
                <w:sz w:val="24"/>
                <w:szCs w:val="24"/>
              </w:rPr>
            </w:pPr>
            <w:r w:rsidRPr="003455F6">
              <w:rPr>
                <w:rStyle w:val="FontStyle15"/>
                <w:sz w:val="24"/>
                <w:szCs w:val="24"/>
              </w:rPr>
              <w:t>-</w:t>
            </w:r>
            <w:r w:rsidRPr="003455F6">
              <w:rPr>
                <w:rStyle w:val="FontStyle15"/>
                <w:sz w:val="24"/>
                <w:szCs w:val="24"/>
              </w:rPr>
              <w:tab/>
              <w:t>проявление общественного сознания;</w:t>
            </w:r>
          </w:p>
          <w:p w:rsidR="003B1388" w:rsidRPr="003455F6" w:rsidRDefault="003B1388" w:rsidP="004B045B">
            <w:pPr>
              <w:pStyle w:val="Style7"/>
              <w:widowControl/>
              <w:tabs>
                <w:tab w:val="left" w:pos="259"/>
              </w:tabs>
              <w:spacing w:line="274" w:lineRule="exact"/>
              <w:rPr>
                <w:rStyle w:val="FontStyle15"/>
                <w:sz w:val="24"/>
                <w:szCs w:val="24"/>
              </w:rPr>
            </w:pPr>
            <w:r w:rsidRPr="003455F6">
              <w:rPr>
                <w:rStyle w:val="FontStyle15"/>
                <w:sz w:val="24"/>
                <w:szCs w:val="24"/>
              </w:rPr>
              <w:t>-</w:t>
            </w:r>
            <w:r w:rsidRPr="003455F6">
              <w:rPr>
                <w:rStyle w:val="FontStyle15"/>
                <w:sz w:val="24"/>
                <w:szCs w:val="24"/>
              </w:rPr>
              <w:tab/>
              <w:t>воспитанность и тактичность;</w:t>
            </w:r>
          </w:p>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демонстрация готовности к самостоятельной, творческой деятельности в профессии</w:t>
            </w:r>
            <w:r w:rsidRPr="003455F6">
              <w:rPr>
                <w:rFonts w:ascii="Times New Roman" w:hAnsi="Times New Roman" w:cs="Times New Roman"/>
                <w:sz w:val="24"/>
                <w:szCs w:val="24"/>
              </w:rPr>
              <w:t xml:space="preserve"> </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rPr>
          <w:trHeight w:val="2181"/>
        </w:trPr>
        <w:tc>
          <w:tcPr>
            <w:tcW w:w="3369" w:type="dxa"/>
          </w:tcPr>
          <w:p w:rsidR="003B1388" w:rsidRPr="003455F6" w:rsidRDefault="003B1388" w:rsidP="004B045B">
            <w:pPr>
              <w:pStyle w:val="Style23"/>
              <w:widowControl/>
              <w:spacing w:line="240" w:lineRule="auto"/>
              <w:ind w:firstLine="0"/>
              <w:rPr>
                <w:rFonts w:ascii="Times New Roman" w:eastAsia="Arial Unicode MS" w:hAnsi="Times New Roman"/>
              </w:rPr>
            </w:pPr>
            <w:r w:rsidRPr="003455F6">
              <w:rPr>
                <w:rFonts w:ascii="Times New Roman" w:eastAsia="Arial Unicode MS" w:hAnsi="Times New Roman"/>
                <w:b/>
              </w:rPr>
              <w:t>Л4</w:t>
            </w:r>
            <w:r w:rsidRPr="003455F6">
              <w:rPr>
                <w:rFonts w:ascii="Times New Roman" w:eastAsia="Arial Unicode MS" w:hAnsi="Times New Roman"/>
              </w:rPr>
              <w:t xml:space="preserve"> умение самостоятельно добывать новые для себя физические знания, исполь</w:t>
            </w:r>
            <w:r w:rsidRPr="003455F6">
              <w:rPr>
                <w:rFonts w:ascii="Times New Roman" w:eastAsia="Arial Unicode MS" w:hAnsi="Times New Roman"/>
              </w:rPr>
              <w:softHyphen/>
              <w:t>зуя для этого доступные источники информации;</w:t>
            </w:r>
          </w:p>
          <w:p w:rsidR="003B1388" w:rsidRPr="003455F6" w:rsidRDefault="003B1388" w:rsidP="004B045B">
            <w:pPr>
              <w:pStyle w:val="Style23"/>
              <w:spacing w:line="240" w:lineRule="auto"/>
              <w:ind w:firstLine="0"/>
              <w:rPr>
                <w:rFonts w:ascii="Times New Roman" w:eastAsia="Arial Unicode MS" w:hAnsi="Times New Roman"/>
                <w:b/>
              </w:rPr>
            </w:pPr>
          </w:p>
        </w:tc>
        <w:tc>
          <w:tcPr>
            <w:tcW w:w="3969" w:type="dxa"/>
          </w:tcPr>
          <w:p w:rsidR="003B1388" w:rsidRPr="003455F6" w:rsidRDefault="003B1388" w:rsidP="004B045B">
            <w:pPr>
              <w:pStyle w:val="Style7"/>
              <w:widowControl/>
              <w:tabs>
                <w:tab w:val="left" w:pos="408"/>
              </w:tabs>
              <w:spacing w:line="274" w:lineRule="exact"/>
              <w:rPr>
                <w:rStyle w:val="FontStyle15"/>
                <w:sz w:val="24"/>
                <w:szCs w:val="24"/>
              </w:rPr>
            </w:pPr>
            <w:r w:rsidRPr="003455F6">
              <w:rPr>
                <w:rStyle w:val="FontStyle15"/>
                <w:sz w:val="24"/>
                <w:szCs w:val="24"/>
              </w:rPr>
              <w:t>-</w:t>
            </w:r>
            <w:r w:rsidRPr="003455F6">
              <w:rPr>
                <w:rStyle w:val="FontStyle15"/>
                <w:sz w:val="24"/>
                <w:szCs w:val="24"/>
              </w:rPr>
              <w:tab/>
              <w:t>способность к индивидуальной познавательной деятельности;</w:t>
            </w:r>
          </w:p>
          <w:p w:rsidR="003B1388" w:rsidRPr="003455F6" w:rsidRDefault="003B1388" w:rsidP="004B045B">
            <w:pPr>
              <w:pStyle w:val="Style7"/>
              <w:widowControl/>
              <w:tabs>
                <w:tab w:val="left" w:pos="408"/>
              </w:tabs>
              <w:spacing w:line="274" w:lineRule="exact"/>
              <w:rPr>
                <w:rStyle w:val="FontStyle15"/>
                <w:sz w:val="24"/>
                <w:szCs w:val="24"/>
              </w:rPr>
            </w:pPr>
            <w:r w:rsidRPr="003455F6">
              <w:rPr>
                <w:rStyle w:val="FontStyle15"/>
                <w:sz w:val="24"/>
                <w:szCs w:val="24"/>
              </w:rPr>
              <w:t>-</w:t>
            </w:r>
            <w:r w:rsidRPr="003455F6">
              <w:rPr>
                <w:rStyle w:val="FontStyle15"/>
                <w:sz w:val="24"/>
                <w:szCs w:val="24"/>
              </w:rPr>
              <w:tab/>
              <w:t>способность ориентироваться в современном информационном пространстве</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rPr>
          <w:trHeight w:val="2193"/>
        </w:trPr>
        <w:tc>
          <w:tcPr>
            <w:tcW w:w="3369" w:type="dxa"/>
          </w:tcPr>
          <w:p w:rsidR="003B1388" w:rsidRPr="003455F6" w:rsidRDefault="003B1388" w:rsidP="004B045B">
            <w:pPr>
              <w:pStyle w:val="Style23"/>
              <w:spacing w:line="240" w:lineRule="auto"/>
              <w:ind w:firstLine="0"/>
              <w:rPr>
                <w:rFonts w:ascii="Times New Roman" w:eastAsia="Arial Unicode MS" w:hAnsi="Times New Roman"/>
                <w:b/>
              </w:rPr>
            </w:pPr>
            <w:r w:rsidRPr="003455F6">
              <w:rPr>
                <w:rFonts w:ascii="Times New Roman" w:eastAsia="Arial Unicode MS" w:hAnsi="Times New Roman"/>
                <w:b/>
              </w:rPr>
              <w:lastRenderedPageBreak/>
              <w:t>Л5</w:t>
            </w:r>
            <w:r w:rsidRPr="003455F6">
              <w:rPr>
                <w:rFonts w:ascii="Times New Roman" w:eastAsia="Arial Unicode MS" w:hAnsi="Times New Roman"/>
              </w:rPr>
              <w:t>умение выстраивать конструктивные взаимоотношения в команде по реше</w:t>
            </w:r>
            <w:r w:rsidRPr="003455F6">
              <w:rPr>
                <w:rFonts w:ascii="Times New Roman" w:eastAsia="Arial Unicode MS" w:hAnsi="Times New Roman"/>
              </w:rPr>
              <w:softHyphen/>
              <w:t>нию общих задач;</w:t>
            </w:r>
          </w:p>
        </w:tc>
        <w:tc>
          <w:tcPr>
            <w:tcW w:w="3969" w:type="dxa"/>
          </w:tcPr>
          <w:p w:rsidR="003B1388" w:rsidRPr="003455F6" w:rsidRDefault="003B1388" w:rsidP="004B045B">
            <w:pPr>
              <w:pStyle w:val="Style7"/>
              <w:widowControl/>
              <w:tabs>
                <w:tab w:val="left" w:pos="274"/>
              </w:tabs>
              <w:spacing w:line="274" w:lineRule="exact"/>
              <w:ind w:left="10" w:hanging="10"/>
              <w:rPr>
                <w:rStyle w:val="FontStyle15"/>
                <w:sz w:val="24"/>
                <w:szCs w:val="24"/>
              </w:rPr>
            </w:pPr>
            <w:r w:rsidRPr="003455F6">
              <w:rPr>
                <w:rStyle w:val="FontStyle15"/>
                <w:sz w:val="24"/>
                <w:szCs w:val="24"/>
              </w:rPr>
              <w:t>-</w:t>
            </w:r>
            <w:r w:rsidRPr="003455F6">
              <w:rPr>
                <w:rStyle w:val="FontStyle15"/>
                <w:sz w:val="24"/>
                <w:szCs w:val="24"/>
              </w:rPr>
              <w:tab/>
              <w:t>демонстрация желания учиться и способности к обучению ;</w:t>
            </w:r>
          </w:p>
          <w:p w:rsidR="003B1388" w:rsidRPr="003455F6" w:rsidRDefault="003B1388" w:rsidP="004B045B">
            <w:pPr>
              <w:pStyle w:val="Style7"/>
              <w:widowControl/>
              <w:tabs>
                <w:tab w:val="left" w:pos="274"/>
              </w:tabs>
              <w:spacing w:line="274" w:lineRule="exact"/>
              <w:ind w:left="10" w:hanging="10"/>
              <w:rPr>
                <w:rStyle w:val="FontStyle15"/>
                <w:sz w:val="24"/>
                <w:szCs w:val="24"/>
              </w:rPr>
            </w:pPr>
            <w:r w:rsidRPr="003455F6">
              <w:rPr>
                <w:rStyle w:val="FontStyle15"/>
                <w:sz w:val="24"/>
                <w:szCs w:val="24"/>
              </w:rPr>
              <w:t>-</w:t>
            </w:r>
            <w:r w:rsidRPr="003455F6">
              <w:rPr>
                <w:rStyle w:val="FontStyle15"/>
                <w:sz w:val="24"/>
                <w:szCs w:val="24"/>
              </w:rPr>
              <w:tab/>
              <w:t>взаимодействие с обучающимися, преподавателями и мастерами в ходе обучения, способность общаться и понимать окружающих, присутствие коммуникабельности;</w:t>
            </w:r>
          </w:p>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сотрудничество со сверстниками и преподавателями при выполнении различного рода деятельности, умение работать в коллективе;</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rPr>
          <w:trHeight w:val="3073"/>
        </w:trPr>
        <w:tc>
          <w:tcPr>
            <w:tcW w:w="3369" w:type="dxa"/>
          </w:tcPr>
          <w:p w:rsidR="003B1388" w:rsidRPr="003455F6" w:rsidRDefault="003B1388" w:rsidP="004B045B">
            <w:pPr>
              <w:pStyle w:val="Style23"/>
              <w:widowControl/>
              <w:spacing w:line="240" w:lineRule="auto"/>
              <w:ind w:firstLine="0"/>
              <w:rPr>
                <w:rFonts w:ascii="Times New Roman" w:eastAsia="Arial Unicode MS" w:hAnsi="Times New Roman"/>
              </w:rPr>
            </w:pPr>
            <w:r w:rsidRPr="003455F6">
              <w:rPr>
                <w:rFonts w:ascii="Times New Roman" w:eastAsia="Arial Unicode MS" w:hAnsi="Times New Roman"/>
                <w:b/>
              </w:rPr>
              <w:t xml:space="preserve">Л6 </w:t>
            </w:r>
            <w:r w:rsidRPr="003455F6">
              <w:rPr>
                <w:rFonts w:ascii="Times New Roman" w:eastAsia="Arial Unicode MS" w:hAnsi="Times New Roman"/>
              </w:rPr>
              <w:t>умение управлять своей познавательной деятельностью, проводить самооцен</w:t>
            </w:r>
            <w:r w:rsidRPr="003455F6">
              <w:rPr>
                <w:rFonts w:ascii="Times New Roman" w:eastAsia="Arial Unicode MS" w:hAnsi="Times New Roman"/>
              </w:rPr>
              <w:softHyphen/>
              <w:t>ку уровня собственного интеллектуального развития;</w:t>
            </w:r>
          </w:p>
          <w:p w:rsidR="003B1388" w:rsidRPr="003455F6" w:rsidRDefault="003B1388" w:rsidP="004B045B">
            <w:pPr>
              <w:pStyle w:val="Style23"/>
              <w:spacing w:line="240" w:lineRule="auto"/>
              <w:ind w:firstLine="0"/>
              <w:rPr>
                <w:rFonts w:ascii="Times New Roman" w:eastAsia="Arial Unicode MS" w:hAnsi="Times New Roman"/>
              </w:rPr>
            </w:pPr>
          </w:p>
        </w:tc>
        <w:tc>
          <w:tcPr>
            <w:tcW w:w="3969" w:type="dxa"/>
          </w:tcPr>
          <w:p w:rsidR="003B1388" w:rsidRPr="003455F6" w:rsidRDefault="003B1388" w:rsidP="004B045B">
            <w:pPr>
              <w:pStyle w:val="Style7"/>
              <w:widowControl/>
              <w:tabs>
                <w:tab w:val="left" w:pos="250"/>
              </w:tabs>
              <w:spacing w:line="274" w:lineRule="exact"/>
              <w:ind w:left="10" w:hanging="10"/>
              <w:rPr>
                <w:rStyle w:val="FontStyle15"/>
                <w:sz w:val="24"/>
                <w:szCs w:val="24"/>
              </w:rPr>
            </w:pPr>
            <w:r w:rsidRPr="003455F6">
              <w:rPr>
                <w:rStyle w:val="FontStyle15"/>
                <w:sz w:val="24"/>
                <w:szCs w:val="24"/>
              </w:rPr>
              <w:t>-</w:t>
            </w:r>
            <w:r w:rsidRPr="003455F6">
              <w:rPr>
                <w:rStyle w:val="FontStyle15"/>
                <w:sz w:val="24"/>
                <w:szCs w:val="24"/>
              </w:rPr>
              <w:tab/>
              <w:t>умение анализировать и систематизировать события, адекватно оценивать окружающий мир и себя в нём;</w:t>
            </w:r>
          </w:p>
          <w:p w:rsidR="003B1388" w:rsidRPr="003455F6" w:rsidRDefault="003B1388" w:rsidP="004B045B">
            <w:pPr>
              <w:pStyle w:val="Style7"/>
              <w:widowControl/>
              <w:tabs>
                <w:tab w:val="left" w:pos="245"/>
              </w:tabs>
              <w:spacing w:line="274" w:lineRule="exact"/>
              <w:rPr>
                <w:rStyle w:val="FontStyle15"/>
                <w:sz w:val="24"/>
                <w:szCs w:val="24"/>
              </w:rPr>
            </w:pPr>
            <w:r w:rsidRPr="003455F6">
              <w:rPr>
                <w:rStyle w:val="FontStyle15"/>
                <w:sz w:val="24"/>
                <w:szCs w:val="24"/>
              </w:rPr>
              <w:t>-</w:t>
            </w:r>
            <w:r w:rsidRPr="003455F6">
              <w:rPr>
                <w:rStyle w:val="FontStyle15"/>
                <w:sz w:val="24"/>
                <w:szCs w:val="24"/>
              </w:rPr>
              <w:tab/>
              <w:t>умение давать себе адекватную самооценку;</w:t>
            </w:r>
          </w:p>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способность к самоанализу</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c>
          <w:tcPr>
            <w:tcW w:w="9322" w:type="dxa"/>
            <w:gridSpan w:val="3"/>
          </w:tcPr>
          <w:p w:rsidR="003B1388" w:rsidRPr="003455F6" w:rsidRDefault="003B1388" w:rsidP="004B045B">
            <w:pPr>
              <w:spacing w:after="0"/>
              <w:rPr>
                <w:rFonts w:ascii="Times New Roman" w:hAnsi="Times New Roman" w:cs="Times New Roman"/>
                <w:sz w:val="24"/>
                <w:szCs w:val="24"/>
              </w:rPr>
            </w:pPr>
            <w:r w:rsidRPr="003455F6">
              <w:rPr>
                <w:rStyle w:val="FontStyle68"/>
                <w:rFonts w:ascii="Times New Roman" w:hAnsi="Times New Roman" w:cs="Times New Roman"/>
                <w:b/>
                <w:sz w:val="24"/>
                <w:szCs w:val="24"/>
              </w:rPr>
              <w:t>Метапредметные:</w:t>
            </w:r>
          </w:p>
        </w:tc>
      </w:tr>
      <w:tr w:rsidR="003B1388" w:rsidRPr="003455F6" w:rsidTr="004B045B">
        <w:trPr>
          <w:trHeight w:val="4728"/>
        </w:trPr>
        <w:tc>
          <w:tcPr>
            <w:tcW w:w="3369" w:type="dxa"/>
          </w:tcPr>
          <w:p w:rsidR="003B1388" w:rsidRPr="003455F6" w:rsidRDefault="003B1388" w:rsidP="004B045B">
            <w:pPr>
              <w:pStyle w:val="Style23"/>
              <w:widowControl/>
              <w:tabs>
                <w:tab w:val="left" w:pos="854"/>
              </w:tabs>
              <w:spacing w:line="240" w:lineRule="auto"/>
              <w:ind w:firstLine="0"/>
              <w:rPr>
                <w:rFonts w:ascii="Times New Roman" w:eastAsia="Arial Unicode MS" w:hAnsi="Times New Roman"/>
              </w:rPr>
            </w:pPr>
            <w:r w:rsidRPr="003455F6">
              <w:rPr>
                <w:rFonts w:ascii="Times New Roman" w:eastAsia="Arial Unicode MS" w:hAnsi="Times New Roman"/>
                <w:b/>
              </w:rPr>
              <w:t>М1</w:t>
            </w:r>
            <w:r w:rsidRPr="003455F6">
              <w:rPr>
                <w:rFonts w:ascii="Times New Roman" w:eastAsia="Arial Unicode MS" w:hAnsi="Times New Roman"/>
              </w:rPr>
              <w:t xml:space="preserve"> использование различных видов познавательной деятельности для решения физических задач, применение основных методов познания (наблюдения, описания, измерения, эксперимента) для изучения различных сторон окру</w:t>
            </w:r>
            <w:r w:rsidRPr="003455F6">
              <w:rPr>
                <w:rFonts w:ascii="Times New Roman" w:eastAsia="Arial Unicode MS" w:hAnsi="Times New Roman"/>
              </w:rPr>
              <w:softHyphen/>
              <w:t>жающей действительности;</w:t>
            </w:r>
          </w:p>
          <w:p w:rsidR="003B1388" w:rsidRPr="003455F6" w:rsidRDefault="003B1388" w:rsidP="004B045B">
            <w:pPr>
              <w:pStyle w:val="Style23"/>
              <w:widowControl/>
              <w:tabs>
                <w:tab w:val="left" w:pos="850"/>
              </w:tabs>
              <w:spacing w:line="240" w:lineRule="auto"/>
              <w:ind w:firstLine="0"/>
              <w:rPr>
                <w:rStyle w:val="FontStyle68"/>
                <w:rFonts w:ascii="Times New Roman" w:hAnsi="Times New Roman" w:cs="Times New Roman"/>
                <w:b/>
                <w:sz w:val="24"/>
                <w:szCs w:val="24"/>
              </w:rPr>
            </w:pPr>
          </w:p>
        </w:tc>
        <w:tc>
          <w:tcPr>
            <w:tcW w:w="3969" w:type="dxa"/>
          </w:tcPr>
          <w:p w:rsidR="003B1388" w:rsidRPr="003455F6" w:rsidRDefault="003B1388" w:rsidP="004B045B">
            <w:pPr>
              <w:pStyle w:val="Style7"/>
              <w:widowControl/>
              <w:tabs>
                <w:tab w:val="left" w:pos="254"/>
              </w:tabs>
              <w:spacing w:line="274" w:lineRule="exact"/>
              <w:ind w:firstLine="14"/>
              <w:rPr>
                <w:rStyle w:val="FontStyle15"/>
                <w:sz w:val="24"/>
                <w:szCs w:val="24"/>
              </w:rPr>
            </w:pPr>
            <w:r w:rsidRPr="003455F6">
              <w:rPr>
                <w:rStyle w:val="FontStyle15"/>
                <w:sz w:val="24"/>
                <w:szCs w:val="24"/>
              </w:rPr>
              <w:t>-</w:t>
            </w:r>
            <w:r w:rsidRPr="003455F6">
              <w:rPr>
                <w:rStyle w:val="FontStyle15"/>
                <w:sz w:val="24"/>
                <w:szCs w:val="24"/>
              </w:rPr>
              <w:tab/>
              <w:t>организация самостоятельной работы в ходе изучения общеобразовательных дисциплин;</w:t>
            </w:r>
          </w:p>
          <w:p w:rsidR="003B1388" w:rsidRPr="003455F6" w:rsidRDefault="003B1388" w:rsidP="004B045B">
            <w:pPr>
              <w:pStyle w:val="Style7"/>
              <w:widowControl/>
              <w:tabs>
                <w:tab w:val="left" w:pos="254"/>
              </w:tabs>
              <w:spacing w:line="274" w:lineRule="exact"/>
              <w:rPr>
                <w:rStyle w:val="FontStyle15"/>
                <w:sz w:val="24"/>
                <w:szCs w:val="24"/>
              </w:rPr>
            </w:pPr>
            <w:r w:rsidRPr="003455F6">
              <w:rPr>
                <w:rStyle w:val="FontStyle15"/>
                <w:sz w:val="24"/>
                <w:szCs w:val="24"/>
              </w:rPr>
              <w:t>-</w:t>
            </w:r>
            <w:r w:rsidRPr="003455F6">
              <w:rPr>
                <w:rStyle w:val="FontStyle15"/>
                <w:sz w:val="24"/>
                <w:szCs w:val="24"/>
              </w:rPr>
              <w:tab/>
              <w:t>умение планировать собственную деятельность;</w:t>
            </w:r>
          </w:p>
          <w:p w:rsidR="003B1388" w:rsidRPr="003455F6" w:rsidRDefault="003B1388" w:rsidP="004B045B">
            <w:pPr>
              <w:pStyle w:val="Style7"/>
              <w:widowControl/>
              <w:tabs>
                <w:tab w:val="left" w:pos="254"/>
              </w:tabs>
              <w:spacing w:line="274" w:lineRule="exact"/>
              <w:ind w:firstLine="14"/>
              <w:rPr>
                <w:rStyle w:val="FontStyle15"/>
                <w:sz w:val="24"/>
                <w:szCs w:val="24"/>
              </w:rPr>
            </w:pPr>
            <w:r w:rsidRPr="003455F6">
              <w:rPr>
                <w:rStyle w:val="FontStyle15"/>
                <w:sz w:val="24"/>
                <w:szCs w:val="24"/>
              </w:rPr>
              <w:t>-</w:t>
            </w:r>
            <w:r w:rsidRPr="003455F6">
              <w:rPr>
                <w:rStyle w:val="FontStyle15"/>
                <w:sz w:val="24"/>
                <w:szCs w:val="24"/>
              </w:rPr>
              <w:tab/>
              <w:t>осуществление контроля и корректировки своей деятельности;</w:t>
            </w:r>
          </w:p>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использование различных ресурсов для достижения поставленных целей</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rPr>
          <w:trHeight w:val="1591"/>
        </w:trPr>
        <w:tc>
          <w:tcPr>
            <w:tcW w:w="3369" w:type="dxa"/>
          </w:tcPr>
          <w:p w:rsidR="003B1388" w:rsidRPr="003455F6" w:rsidRDefault="003B1388" w:rsidP="004B045B">
            <w:pPr>
              <w:pStyle w:val="Style23"/>
              <w:widowControl/>
              <w:tabs>
                <w:tab w:val="left" w:pos="850"/>
              </w:tabs>
              <w:spacing w:line="240" w:lineRule="auto"/>
              <w:ind w:firstLine="0"/>
              <w:rPr>
                <w:rFonts w:ascii="Times New Roman" w:eastAsia="Arial Unicode MS" w:hAnsi="Times New Roman"/>
              </w:rPr>
            </w:pPr>
            <w:r w:rsidRPr="003455F6">
              <w:rPr>
                <w:rFonts w:ascii="Times New Roman" w:eastAsia="Arial Unicode MS" w:hAnsi="Times New Roman"/>
                <w:b/>
              </w:rPr>
              <w:t>М2</w:t>
            </w:r>
            <w:r w:rsidRPr="003455F6">
              <w:rPr>
                <w:rFonts w:ascii="Times New Roman" w:eastAsia="Arial Unicode MS" w:hAnsi="Times New Roman"/>
              </w:rPr>
              <w:t xml:space="preserve"> использование основных интеллектуальных операций: постановки задачи, формулирования гипотез, анализа и синтеза, сравнения, обобщения, систе</w:t>
            </w:r>
            <w:r w:rsidRPr="003455F6">
              <w:rPr>
                <w:rFonts w:ascii="Times New Roman" w:eastAsia="Arial Unicode MS" w:hAnsi="Times New Roman"/>
              </w:rPr>
              <w:softHyphen/>
              <w:t>матизации, выявления причинно-следственных связей, поиска аналогов, фор</w:t>
            </w:r>
            <w:r w:rsidRPr="003455F6">
              <w:rPr>
                <w:rFonts w:ascii="Times New Roman" w:eastAsia="Arial Unicode MS" w:hAnsi="Times New Roman"/>
              </w:rPr>
              <w:softHyphen/>
              <w:t xml:space="preserve">мулирования </w:t>
            </w:r>
            <w:r w:rsidRPr="003455F6">
              <w:rPr>
                <w:rFonts w:ascii="Times New Roman" w:eastAsia="Arial Unicode MS" w:hAnsi="Times New Roman"/>
              </w:rPr>
              <w:lastRenderedPageBreak/>
              <w:t>выводов для изучения различных сторон физических объектов, явлений и процессов, с которыми возникает необходимость сталкиваться в профессиональной сфере;</w:t>
            </w:r>
          </w:p>
          <w:p w:rsidR="003B1388" w:rsidRPr="003455F6" w:rsidRDefault="003B1388" w:rsidP="004B045B">
            <w:pPr>
              <w:pStyle w:val="Style23"/>
              <w:tabs>
                <w:tab w:val="left" w:pos="850"/>
              </w:tabs>
              <w:spacing w:line="240" w:lineRule="auto"/>
              <w:ind w:firstLine="0"/>
              <w:rPr>
                <w:rFonts w:ascii="Times New Roman" w:eastAsia="Arial Unicode MS" w:hAnsi="Times New Roman"/>
                <w:b/>
              </w:rPr>
            </w:pPr>
          </w:p>
        </w:tc>
        <w:tc>
          <w:tcPr>
            <w:tcW w:w="3969" w:type="dxa"/>
          </w:tcPr>
          <w:p w:rsidR="003B1388" w:rsidRPr="003455F6" w:rsidRDefault="003B1388" w:rsidP="004B045B">
            <w:pPr>
              <w:pStyle w:val="Style7"/>
              <w:widowControl/>
              <w:tabs>
                <w:tab w:val="left" w:pos="254"/>
              </w:tabs>
              <w:spacing w:line="274" w:lineRule="exact"/>
              <w:ind w:firstLine="10"/>
              <w:rPr>
                <w:rStyle w:val="FontStyle15"/>
                <w:sz w:val="24"/>
                <w:szCs w:val="24"/>
              </w:rPr>
            </w:pPr>
            <w:r w:rsidRPr="003455F6">
              <w:rPr>
                <w:rStyle w:val="FontStyle14"/>
                <w:sz w:val="24"/>
                <w:szCs w:val="24"/>
              </w:rPr>
              <w:lastRenderedPageBreak/>
              <w:t>-</w:t>
            </w:r>
            <w:r w:rsidRPr="003455F6">
              <w:rPr>
                <w:rStyle w:val="FontStyle14"/>
                <w:b w:val="0"/>
                <w:bCs w:val="0"/>
                <w:sz w:val="24"/>
                <w:szCs w:val="24"/>
              </w:rPr>
              <w:tab/>
            </w:r>
            <w:r w:rsidRPr="003455F6">
              <w:rPr>
                <w:rStyle w:val="FontStyle15"/>
                <w:sz w:val="24"/>
                <w:szCs w:val="24"/>
              </w:rPr>
              <w:t>демонстрация творческих и коммуникативных способностей;</w:t>
            </w:r>
          </w:p>
          <w:p w:rsidR="003B1388" w:rsidRPr="003455F6" w:rsidRDefault="003B1388" w:rsidP="004B045B">
            <w:pPr>
              <w:pStyle w:val="Style7"/>
              <w:widowControl/>
              <w:tabs>
                <w:tab w:val="left" w:pos="254"/>
              </w:tabs>
              <w:spacing w:line="274" w:lineRule="exact"/>
              <w:rPr>
                <w:rStyle w:val="FontStyle15"/>
                <w:sz w:val="24"/>
                <w:szCs w:val="24"/>
              </w:rPr>
            </w:pPr>
            <w:r w:rsidRPr="003455F6">
              <w:rPr>
                <w:rStyle w:val="FontStyle15"/>
                <w:sz w:val="24"/>
                <w:szCs w:val="24"/>
              </w:rPr>
              <w:t>-</w:t>
            </w:r>
            <w:r w:rsidRPr="003455F6">
              <w:rPr>
                <w:rStyle w:val="FontStyle15"/>
                <w:sz w:val="24"/>
                <w:szCs w:val="24"/>
              </w:rPr>
              <w:tab/>
              <w:t>демонстрация своих знаний, умений и навыков;</w:t>
            </w:r>
          </w:p>
          <w:p w:rsidR="003B1388" w:rsidRPr="003455F6" w:rsidRDefault="003B1388" w:rsidP="004B045B">
            <w:pPr>
              <w:pStyle w:val="Style7"/>
              <w:widowControl/>
              <w:tabs>
                <w:tab w:val="left" w:pos="254"/>
              </w:tabs>
              <w:spacing w:line="274" w:lineRule="exact"/>
              <w:ind w:firstLine="14"/>
              <w:rPr>
                <w:rStyle w:val="FontStyle15"/>
                <w:sz w:val="24"/>
                <w:szCs w:val="24"/>
              </w:rPr>
            </w:pPr>
            <w:r w:rsidRPr="003455F6">
              <w:rPr>
                <w:rStyle w:val="FontStyle15"/>
                <w:sz w:val="24"/>
                <w:szCs w:val="24"/>
              </w:rPr>
              <w:t>-</w:t>
            </w:r>
            <w:r w:rsidRPr="003455F6">
              <w:rPr>
                <w:rStyle w:val="FontStyle15"/>
                <w:sz w:val="24"/>
                <w:szCs w:val="24"/>
              </w:rPr>
              <w:tab/>
              <w:t>демонстрация владением информацией и умения её сбора из разных источников.</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rPr>
          <w:trHeight w:val="2558"/>
        </w:trPr>
        <w:tc>
          <w:tcPr>
            <w:tcW w:w="3369" w:type="dxa"/>
          </w:tcPr>
          <w:p w:rsidR="003B1388" w:rsidRPr="003455F6" w:rsidRDefault="003B1388" w:rsidP="004B045B">
            <w:pPr>
              <w:pStyle w:val="Style23"/>
              <w:widowControl/>
              <w:tabs>
                <w:tab w:val="left" w:pos="850"/>
              </w:tabs>
              <w:spacing w:line="240" w:lineRule="auto"/>
              <w:ind w:firstLine="0"/>
              <w:rPr>
                <w:rFonts w:ascii="Times New Roman" w:eastAsia="Arial Unicode MS" w:hAnsi="Times New Roman"/>
              </w:rPr>
            </w:pPr>
            <w:r w:rsidRPr="003455F6">
              <w:rPr>
                <w:rFonts w:ascii="Times New Roman" w:eastAsia="Arial Unicode MS" w:hAnsi="Times New Roman"/>
                <w:b/>
              </w:rPr>
              <w:lastRenderedPageBreak/>
              <w:t>М3</w:t>
            </w:r>
            <w:r w:rsidRPr="003455F6">
              <w:rPr>
                <w:rFonts w:ascii="Times New Roman" w:eastAsia="Arial Unicode MS" w:hAnsi="Times New Roman"/>
              </w:rPr>
              <w:t xml:space="preserve"> умение генерировать идеи и определять средства, необходимые для их реа</w:t>
            </w:r>
            <w:r w:rsidRPr="003455F6">
              <w:rPr>
                <w:rFonts w:ascii="Times New Roman" w:eastAsia="Arial Unicode MS" w:hAnsi="Times New Roman"/>
              </w:rPr>
              <w:softHyphen/>
              <w:t>лизации;</w:t>
            </w:r>
          </w:p>
          <w:p w:rsidR="003B1388" w:rsidRPr="003455F6" w:rsidRDefault="003B1388" w:rsidP="004B045B">
            <w:pPr>
              <w:pStyle w:val="Style23"/>
              <w:tabs>
                <w:tab w:val="left" w:pos="850"/>
              </w:tabs>
              <w:spacing w:line="240" w:lineRule="auto"/>
              <w:ind w:firstLine="0"/>
              <w:rPr>
                <w:rFonts w:ascii="Times New Roman" w:eastAsia="Arial Unicode MS" w:hAnsi="Times New Roman"/>
                <w:b/>
              </w:rPr>
            </w:pPr>
          </w:p>
        </w:tc>
        <w:tc>
          <w:tcPr>
            <w:tcW w:w="3969" w:type="dxa"/>
          </w:tcPr>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Контроль графика выполнения индивидуальной самостоятельной работы обучающегося; открытые защиты проектных работ</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rPr>
          <w:trHeight w:val="1376"/>
        </w:trPr>
        <w:tc>
          <w:tcPr>
            <w:tcW w:w="3369" w:type="dxa"/>
          </w:tcPr>
          <w:p w:rsidR="003B1388" w:rsidRPr="003455F6" w:rsidRDefault="003B1388" w:rsidP="004B045B">
            <w:pPr>
              <w:pStyle w:val="Style23"/>
              <w:widowControl/>
              <w:tabs>
                <w:tab w:val="left" w:pos="850"/>
              </w:tabs>
              <w:spacing w:line="240" w:lineRule="auto"/>
              <w:ind w:firstLine="0"/>
              <w:rPr>
                <w:rFonts w:ascii="Times New Roman" w:eastAsia="Arial Unicode MS" w:hAnsi="Times New Roman"/>
              </w:rPr>
            </w:pPr>
            <w:r w:rsidRPr="003455F6">
              <w:rPr>
                <w:rFonts w:ascii="Times New Roman" w:eastAsia="Arial Unicode MS" w:hAnsi="Times New Roman"/>
                <w:b/>
              </w:rPr>
              <w:t xml:space="preserve">М4 </w:t>
            </w:r>
            <w:r w:rsidRPr="003455F6">
              <w:rPr>
                <w:rFonts w:ascii="Times New Roman" w:eastAsia="Arial Unicode MS" w:hAnsi="Times New Roman"/>
              </w:rPr>
              <w:t>умение использовать различные источники для получения физической ин</w:t>
            </w:r>
            <w:r w:rsidRPr="003455F6">
              <w:rPr>
                <w:rFonts w:ascii="Times New Roman" w:eastAsia="Arial Unicode MS" w:hAnsi="Times New Roman"/>
              </w:rPr>
              <w:softHyphen/>
              <w:t>формации, оценивать ее достоверность;</w:t>
            </w:r>
          </w:p>
          <w:p w:rsidR="003B1388" w:rsidRPr="003455F6" w:rsidRDefault="003B1388" w:rsidP="004B045B">
            <w:pPr>
              <w:pStyle w:val="Style23"/>
              <w:tabs>
                <w:tab w:val="left" w:pos="850"/>
              </w:tabs>
              <w:spacing w:line="240" w:lineRule="auto"/>
              <w:ind w:firstLine="0"/>
              <w:jc w:val="left"/>
              <w:rPr>
                <w:rFonts w:ascii="Times New Roman" w:eastAsia="Arial Unicode MS" w:hAnsi="Times New Roman"/>
                <w:b/>
              </w:rPr>
            </w:pPr>
          </w:p>
        </w:tc>
        <w:tc>
          <w:tcPr>
            <w:tcW w:w="3969" w:type="dxa"/>
          </w:tcPr>
          <w:p w:rsidR="003B1388" w:rsidRPr="003455F6" w:rsidRDefault="003B1388" w:rsidP="004B045B">
            <w:pPr>
              <w:pStyle w:val="Style7"/>
              <w:widowControl/>
              <w:tabs>
                <w:tab w:val="left" w:pos="245"/>
              </w:tabs>
              <w:spacing w:line="274" w:lineRule="exact"/>
              <w:rPr>
                <w:rStyle w:val="FontStyle15"/>
                <w:sz w:val="24"/>
                <w:szCs w:val="24"/>
              </w:rPr>
            </w:pPr>
            <w:r w:rsidRPr="003455F6">
              <w:rPr>
                <w:rStyle w:val="FontStyle15"/>
                <w:sz w:val="24"/>
                <w:szCs w:val="24"/>
              </w:rPr>
              <w:t>-</w:t>
            </w:r>
            <w:r w:rsidRPr="003455F6">
              <w:rPr>
                <w:rStyle w:val="FontStyle15"/>
                <w:sz w:val="24"/>
                <w:szCs w:val="24"/>
              </w:rPr>
              <w:tab/>
              <w:t>эффективный поиск необходимой информации;</w:t>
            </w:r>
          </w:p>
          <w:p w:rsidR="003B1388" w:rsidRPr="003455F6" w:rsidRDefault="003B1388" w:rsidP="004B045B">
            <w:pPr>
              <w:pStyle w:val="Style7"/>
              <w:widowControl/>
              <w:tabs>
                <w:tab w:val="left" w:pos="245"/>
              </w:tabs>
              <w:spacing w:line="274" w:lineRule="exact"/>
              <w:rPr>
                <w:rStyle w:val="FontStyle15"/>
                <w:sz w:val="24"/>
                <w:szCs w:val="24"/>
              </w:rPr>
            </w:pPr>
            <w:r w:rsidRPr="003455F6">
              <w:rPr>
                <w:rStyle w:val="FontStyle15"/>
                <w:sz w:val="24"/>
                <w:szCs w:val="24"/>
              </w:rPr>
              <w:t>-</w:t>
            </w:r>
            <w:r w:rsidRPr="003455F6">
              <w:rPr>
                <w:rStyle w:val="FontStyle15"/>
                <w:sz w:val="24"/>
                <w:szCs w:val="24"/>
              </w:rPr>
              <w:tab/>
              <w:t>использование различных источников информации, включая электронные;</w:t>
            </w:r>
          </w:p>
          <w:p w:rsidR="003B1388" w:rsidRPr="003455F6" w:rsidRDefault="003B1388" w:rsidP="004B045B">
            <w:pPr>
              <w:pStyle w:val="Style7"/>
              <w:widowControl/>
              <w:tabs>
                <w:tab w:val="left" w:pos="581"/>
              </w:tabs>
              <w:spacing w:line="274" w:lineRule="exact"/>
              <w:rPr>
                <w:rStyle w:val="FontStyle15"/>
                <w:sz w:val="24"/>
                <w:szCs w:val="24"/>
              </w:rPr>
            </w:pPr>
            <w:r w:rsidRPr="003455F6">
              <w:rPr>
                <w:rStyle w:val="FontStyle15"/>
                <w:sz w:val="24"/>
                <w:szCs w:val="24"/>
              </w:rPr>
              <w:t>-</w:t>
            </w:r>
            <w:r w:rsidRPr="003455F6">
              <w:rPr>
                <w:rStyle w:val="FontStyle15"/>
                <w:sz w:val="24"/>
                <w:szCs w:val="24"/>
              </w:rPr>
              <w:tab/>
              <w:t>демонстрация способности самостоятельно использовать необходимую информацию для выполнения поставленных учебных задач;</w:t>
            </w:r>
          </w:p>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соблюдение техники безопасности, гигиены, ресурсосбережения, правовых и этических норм, норм информационной безопасности.</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rPr>
          <w:trHeight w:val="3847"/>
        </w:trPr>
        <w:tc>
          <w:tcPr>
            <w:tcW w:w="3369" w:type="dxa"/>
          </w:tcPr>
          <w:p w:rsidR="003B1388" w:rsidRPr="003455F6" w:rsidRDefault="003B1388" w:rsidP="004B045B">
            <w:pPr>
              <w:pStyle w:val="Style23"/>
              <w:widowControl/>
              <w:tabs>
                <w:tab w:val="left" w:pos="850"/>
              </w:tabs>
              <w:spacing w:line="240" w:lineRule="auto"/>
              <w:ind w:firstLine="0"/>
              <w:jc w:val="left"/>
              <w:rPr>
                <w:rFonts w:ascii="Times New Roman" w:eastAsia="Arial Unicode MS" w:hAnsi="Times New Roman"/>
              </w:rPr>
            </w:pPr>
            <w:r w:rsidRPr="003455F6">
              <w:rPr>
                <w:rFonts w:ascii="Times New Roman" w:eastAsia="Arial Unicode MS" w:hAnsi="Times New Roman"/>
                <w:b/>
              </w:rPr>
              <w:t>М5</w:t>
            </w:r>
            <w:r w:rsidRPr="003455F6">
              <w:rPr>
                <w:rFonts w:ascii="Times New Roman" w:eastAsia="Arial Unicode MS" w:hAnsi="Times New Roman"/>
              </w:rPr>
              <w:t xml:space="preserve"> умение анализировать и представлять информацию в различных видах;</w:t>
            </w:r>
          </w:p>
          <w:p w:rsidR="003B1388" w:rsidRPr="003455F6" w:rsidRDefault="003B1388" w:rsidP="004B045B">
            <w:pPr>
              <w:pStyle w:val="Style36"/>
              <w:tabs>
                <w:tab w:val="left" w:pos="854"/>
              </w:tabs>
              <w:spacing w:line="240" w:lineRule="auto"/>
              <w:ind w:firstLine="0"/>
              <w:rPr>
                <w:rFonts w:ascii="Times New Roman" w:eastAsia="Arial Unicode MS" w:hAnsi="Times New Roman" w:cs="Times New Roman"/>
                <w:b/>
              </w:rPr>
            </w:pPr>
          </w:p>
        </w:tc>
        <w:tc>
          <w:tcPr>
            <w:tcW w:w="3969" w:type="dxa"/>
          </w:tcPr>
          <w:p w:rsidR="003B1388" w:rsidRPr="003455F6" w:rsidRDefault="003B1388" w:rsidP="004B045B">
            <w:pPr>
              <w:pStyle w:val="Style6"/>
              <w:widowControl/>
              <w:spacing w:line="274" w:lineRule="exact"/>
              <w:rPr>
                <w:rStyle w:val="FontStyle15"/>
                <w:sz w:val="24"/>
                <w:szCs w:val="24"/>
              </w:rPr>
            </w:pPr>
            <w:r w:rsidRPr="003455F6">
              <w:rPr>
                <w:rStyle w:val="FontStyle15"/>
                <w:sz w:val="24"/>
                <w:szCs w:val="24"/>
              </w:rPr>
              <w:t>эффективный поиск необходимой информации;</w:t>
            </w:r>
          </w:p>
          <w:p w:rsidR="003B1388" w:rsidRPr="003455F6" w:rsidRDefault="003B1388" w:rsidP="004B045B">
            <w:pPr>
              <w:pStyle w:val="Style7"/>
              <w:widowControl/>
              <w:tabs>
                <w:tab w:val="left" w:pos="288"/>
              </w:tabs>
              <w:spacing w:line="274" w:lineRule="exact"/>
              <w:rPr>
                <w:rStyle w:val="FontStyle15"/>
                <w:sz w:val="24"/>
                <w:szCs w:val="24"/>
              </w:rPr>
            </w:pPr>
            <w:r w:rsidRPr="003455F6">
              <w:rPr>
                <w:rStyle w:val="FontStyle15"/>
                <w:sz w:val="24"/>
                <w:szCs w:val="24"/>
              </w:rPr>
              <w:t>-</w:t>
            </w:r>
            <w:r w:rsidRPr="003455F6">
              <w:rPr>
                <w:rStyle w:val="FontStyle15"/>
                <w:sz w:val="24"/>
                <w:szCs w:val="24"/>
              </w:rPr>
              <w:tab/>
              <w:t>использование различных источников информации, включая электронные;</w:t>
            </w:r>
          </w:p>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демонстрация способности самостоятельно использовать необходимую информацию для выполнения поставленных учебных задач;</w:t>
            </w:r>
          </w:p>
        </w:tc>
        <w:tc>
          <w:tcPr>
            <w:tcW w:w="1984" w:type="dxa"/>
          </w:tcPr>
          <w:p w:rsidR="003B1388" w:rsidRPr="003455F6" w:rsidRDefault="003B1388" w:rsidP="004B045B">
            <w:pPr>
              <w:spacing w:after="0"/>
              <w:rPr>
                <w:rFonts w:ascii="Times New Roman" w:hAnsi="Times New Roman" w:cs="Times New Roman"/>
                <w:sz w:val="24"/>
                <w:szCs w:val="24"/>
              </w:rPr>
            </w:pPr>
            <w:r w:rsidRPr="003455F6">
              <w:rPr>
                <w:sz w:val="24"/>
                <w:szCs w:val="24"/>
                <w:lang w:val="en-US"/>
              </w:rPr>
              <w:t>5</w:t>
            </w:r>
            <w:r w:rsidRPr="003455F6">
              <w:rPr>
                <w:sz w:val="24"/>
                <w:szCs w:val="24"/>
              </w:rPr>
              <w:t xml:space="preserve"> (пятибалльная система)</w:t>
            </w:r>
          </w:p>
        </w:tc>
      </w:tr>
      <w:tr w:rsidR="003B1388" w:rsidRPr="003455F6" w:rsidTr="004B045B">
        <w:trPr>
          <w:trHeight w:val="3869"/>
        </w:trPr>
        <w:tc>
          <w:tcPr>
            <w:tcW w:w="3369" w:type="dxa"/>
          </w:tcPr>
          <w:p w:rsidR="003B1388" w:rsidRPr="003455F6" w:rsidRDefault="003B1388" w:rsidP="004B045B">
            <w:pPr>
              <w:pStyle w:val="Style23"/>
              <w:widowControl/>
              <w:tabs>
                <w:tab w:val="left" w:pos="850"/>
              </w:tabs>
              <w:spacing w:line="240" w:lineRule="auto"/>
              <w:ind w:firstLine="0"/>
              <w:rPr>
                <w:rFonts w:ascii="Times New Roman" w:eastAsia="Arial Unicode MS" w:hAnsi="Times New Roman"/>
              </w:rPr>
            </w:pPr>
            <w:r w:rsidRPr="003455F6">
              <w:rPr>
                <w:rFonts w:ascii="Times New Roman" w:eastAsia="Arial Unicode MS" w:hAnsi="Times New Roman"/>
                <w:b/>
              </w:rPr>
              <w:lastRenderedPageBreak/>
              <w:t xml:space="preserve">М6 </w:t>
            </w:r>
            <w:r w:rsidRPr="003455F6">
              <w:rPr>
                <w:rFonts w:ascii="Times New Roman" w:eastAsia="Arial Unicode MS" w:hAnsi="Times New Roman"/>
              </w:rPr>
              <w:t>умение публично представлять результаты собственного исследования, вести дискуссии, доступно и гармонично сочетая содержание и формы представ</w:t>
            </w:r>
            <w:r w:rsidRPr="003455F6">
              <w:rPr>
                <w:rFonts w:ascii="Times New Roman" w:eastAsia="Arial Unicode MS" w:hAnsi="Times New Roman"/>
              </w:rPr>
              <w:softHyphen/>
              <w:t>ляемой информации;</w:t>
            </w:r>
          </w:p>
          <w:p w:rsidR="003B1388" w:rsidRPr="003455F6" w:rsidRDefault="003B1388" w:rsidP="004B045B">
            <w:pPr>
              <w:pStyle w:val="Style23"/>
              <w:tabs>
                <w:tab w:val="left" w:pos="850"/>
              </w:tabs>
              <w:spacing w:line="240" w:lineRule="auto"/>
              <w:ind w:firstLine="0"/>
              <w:rPr>
                <w:rFonts w:ascii="Times New Roman" w:eastAsia="Arial Unicode MS" w:hAnsi="Times New Roman"/>
                <w:b/>
              </w:rPr>
            </w:pPr>
          </w:p>
        </w:tc>
        <w:tc>
          <w:tcPr>
            <w:tcW w:w="3969" w:type="dxa"/>
          </w:tcPr>
          <w:p w:rsidR="003B1388" w:rsidRPr="003455F6" w:rsidRDefault="003B1388" w:rsidP="004B045B">
            <w:pPr>
              <w:pStyle w:val="Style7"/>
              <w:widowControl/>
              <w:tabs>
                <w:tab w:val="left" w:pos="317"/>
              </w:tabs>
              <w:spacing w:line="274" w:lineRule="exact"/>
              <w:rPr>
                <w:rStyle w:val="FontStyle15"/>
                <w:sz w:val="24"/>
                <w:szCs w:val="24"/>
              </w:rPr>
            </w:pPr>
            <w:r w:rsidRPr="003455F6">
              <w:rPr>
                <w:rStyle w:val="FontStyle15"/>
                <w:sz w:val="24"/>
                <w:szCs w:val="24"/>
              </w:rPr>
              <w:t>-</w:t>
            </w:r>
            <w:r w:rsidRPr="003455F6">
              <w:rPr>
                <w:rStyle w:val="FontStyle15"/>
                <w:sz w:val="24"/>
                <w:szCs w:val="24"/>
              </w:rPr>
              <w:tab/>
              <w:t>демонстрация способности самостоятельно давать оценку ситуации и находить выход из неё;</w:t>
            </w:r>
          </w:p>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самоанализ и коррекция результатов собственной работы</w:t>
            </w:r>
          </w:p>
        </w:tc>
        <w:tc>
          <w:tcPr>
            <w:tcW w:w="1984" w:type="dxa"/>
          </w:tcPr>
          <w:p w:rsidR="003B1388" w:rsidRPr="003455F6" w:rsidRDefault="003B1388" w:rsidP="004B045B">
            <w:pPr>
              <w:spacing w:after="0"/>
              <w:rPr>
                <w:rFonts w:ascii="Times New Roman" w:hAnsi="Times New Roman" w:cs="Times New Roman"/>
                <w:sz w:val="24"/>
                <w:szCs w:val="24"/>
              </w:rPr>
            </w:pPr>
            <w:r w:rsidRPr="003455F6">
              <w:rPr>
                <w:sz w:val="24"/>
                <w:szCs w:val="24"/>
                <w:lang w:val="en-US"/>
              </w:rPr>
              <w:t>5</w:t>
            </w:r>
            <w:r w:rsidRPr="003455F6">
              <w:rPr>
                <w:sz w:val="24"/>
                <w:szCs w:val="24"/>
              </w:rPr>
              <w:t xml:space="preserve"> (пятибалльная система)</w:t>
            </w:r>
          </w:p>
        </w:tc>
      </w:tr>
      <w:tr w:rsidR="003B1388" w:rsidRPr="003455F6" w:rsidTr="004B045B">
        <w:tc>
          <w:tcPr>
            <w:tcW w:w="9322" w:type="dxa"/>
            <w:gridSpan w:val="3"/>
            <w:shd w:val="clear" w:color="auto" w:fill="auto"/>
          </w:tcPr>
          <w:p w:rsidR="003B1388" w:rsidRPr="003455F6" w:rsidRDefault="003B1388" w:rsidP="004B045B">
            <w:pPr>
              <w:spacing w:after="0"/>
              <w:rPr>
                <w:rFonts w:ascii="Times New Roman" w:hAnsi="Times New Roman" w:cs="Times New Roman"/>
                <w:sz w:val="24"/>
                <w:szCs w:val="24"/>
              </w:rPr>
            </w:pPr>
            <w:r w:rsidRPr="003455F6">
              <w:rPr>
                <w:rStyle w:val="FontStyle68"/>
                <w:rFonts w:ascii="Times New Roman" w:hAnsi="Times New Roman" w:cs="Times New Roman"/>
                <w:b/>
                <w:sz w:val="24"/>
                <w:szCs w:val="24"/>
              </w:rPr>
              <w:t xml:space="preserve">Предметные: </w:t>
            </w:r>
          </w:p>
        </w:tc>
      </w:tr>
      <w:tr w:rsidR="003B1388" w:rsidRPr="003455F6" w:rsidTr="004B045B">
        <w:tc>
          <w:tcPr>
            <w:tcW w:w="3369" w:type="dxa"/>
          </w:tcPr>
          <w:p w:rsidR="003B1388" w:rsidRPr="003455F6" w:rsidRDefault="003B1388" w:rsidP="004B045B">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П1</w:t>
            </w:r>
            <w:r w:rsidRPr="003455F6">
              <w:rPr>
                <w:rFonts w:ascii="Times New Roman" w:eastAsia="Arial Unicode MS" w:hAnsi="Times New Roman"/>
              </w:rPr>
              <w:t xml:space="preserve"> сформированность представлений о роли и месте физики в современной на</w:t>
            </w:r>
            <w:r w:rsidRPr="003455F6">
              <w:rPr>
                <w:rFonts w:ascii="Times New Roman" w:eastAsia="Arial Unicode MS" w:hAnsi="Times New Roman"/>
              </w:rPr>
              <w:softHyphen/>
              <w:t>учной картине мира; понимание физической сущности наблюдаемых во Все</w:t>
            </w:r>
            <w:r w:rsidRPr="003455F6">
              <w:rPr>
                <w:rFonts w:ascii="Times New Roman" w:eastAsia="Arial Unicode MS" w:hAnsi="Times New Roman"/>
              </w:rPr>
              <w:softHyphen/>
              <w:t>ленной явлений, роли физики в формировании кругозора и функциональной грамотности человека для решения практических задач;</w:t>
            </w:r>
          </w:p>
        </w:tc>
        <w:tc>
          <w:tcPr>
            <w:tcW w:w="3969" w:type="dxa"/>
          </w:tcPr>
          <w:p w:rsidR="003B1388" w:rsidRPr="003455F6" w:rsidRDefault="003B1388" w:rsidP="004B045B">
            <w:pPr>
              <w:spacing w:after="0"/>
              <w:rPr>
                <w:rFonts w:ascii="Times New Roman" w:eastAsia="Arial Unicode MS"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представлений о роли и месте физики в современной на</w:t>
            </w:r>
            <w:r w:rsidRPr="003455F6">
              <w:rPr>
                <w:rFonts w:ascii="Times New Roman" w:eastAsia="Arial Unicode MS" w:hAnsi="Times New Roman" w:cs="Times New Roman"/>
                <w:sz w:val="24"/>
                <w:szCs w:val="24"/>
              </w:rPr>
              <w:softHyphen/>
              <w:t xml:space="preserve">учной картине мира; </w:t>
            </w:r>
          </w:p>
          <w:p w:rsidR="003B1388" w:rsidRPr="003455F6" w:rsidRDefault="003B1388" w:rsidP="004B045B">
            <w:pPr>
              <w:spacing w:after="0"/>
              <w:rPr>
                <w:rFonts w:ascii="Times New Roman" w:hAnsi="Times New Roman" w:cs="Times New Roman"/>
                <w:bCs/>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понимания физической сущности наблюдаемых во Вселенной явлений, роли физики в формировании кругозора и функциональной грамотности человека для решения практических задач;</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c>
          <w:tcPr>
            <w:tcW w:w="3369" w:type="dxa"/>
          </w:tcPr>
          <w:p w:rsidR="003B1388" w:rsidRPr="003455F6" w:rsidRDefault="003B1388" w:rsidP="004B045B">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 xml:space="preserve">П2 </w:t>
            </w:r>
            <w:r w:rsidRPr="003455F6">
              <w:rPr>
                <w:rFonts w:ascii="Times New Roman" w:eastAsia="Arial Unicode MS" w:hAnsi="Times New Roman"/>
              </w:rPr>
              <w:t>владение основополагающими физическими понятиями, закономерностями, законами и теориями; уверенное использование физической терминологии и символики;</w:t>
            </w:r>
          </w:p>
        </w:tc>
        <w:tc>
          <w:tcPr>
            <w:tcW w:w="3969" w:type="dxa"/>
          </w:tcPr>
          <w:p w:rsidR="003B1388" w:rsidRPr="003455F6" w:rsidRDefault="003B1388" w:rsidP="004B045B">
            <w:pPr>
              <w:spacing w:after="0"/>
              <w:rPr>
                <w:rFonts w:ascii="Times New Roman" w:eastAsia="Arial Unicode MS"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владения основополагающими физическими понятиями, закономерностями, законами и теориями; </w:t>
            </w:r>
          </w:p>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использования физической терминологии и символики;</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c>
          <w:tcPr>
            <w:tcW w:w="3369" w:type="dxa"/>
          </w:tcPr>
          <w:p w:rsidR="003B1388" w:rsidRPr="003455F6" w:rsidRDefault="003B1388" w:rsidP="004B045B">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П3</w:t>
            </w:r>
            <w:r w:rsidRPr="003455F6">
              <w:rPr>
                <w:rFonts w:ascii="Times New Roman" w:eastAsia="Arial Unicode MS" w:hAnsi="Times New Roman"/>
              </w:rPr>
              <w:t xml:space="preserve"> владение основными методами научного познания, используемыми в физике: наблюдением, описанием, измерением, экспериментом;</w:t>
            </w:r>
          </w:p>
        </w:tc>
        <w:tc>
          <w:tcPr>
            <w:tcW w:w="3969" w:type="dxa"/>
          </w:tcPr>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владения основными методами научного познания, используемыми в физике: наблюдением, описанием, измерением, экспериментом;</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c>
          <w:tcPr>
            <w:tcW w:w="3369" w:type="dxa"/>
          </w:tcPr>
          <w:p w:rsidR="003B1388" w:rsidRPr="003455F6" w:rsidRDefault="003B1388" w:rsidP="004B045B">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П4</w:t>
            </w:r>
            <w:r w:rsidRPr="003455F6">
              <w:rPr>
                <w:rFonts w:ascii="Times New Roman" w:eastAsia="Arial Unicode MS" w:hAnsi="Times New Roman"/>
              </w:rPr>
              <w:t xml:space="preserve"> умения обрабатывать результаты измерений, обнаруживать зависимость между физическими величинами, объяснять полученные результаты и де</w:t>
            </w:r>
            <w:r w:rsidRPr="003455F6">
              <w:rPr>
                <w:rFonts w:ascii="Times New Roman" w:eastAsia="Arial Unicode MS" w:hAnsi="Times New Roman"/>
              </w:rPr>
              <w:softHyphen/>
              <w:t>лать выводы;</w:t>
            </w:r>
          </w:p>
        </w:tc>
        <w:tc>
          <w:tcPr>
            <w:tcW w:w="3969" w:type="dxa"/>
          </w:tcPr>
          <w:p w:rsidR="003B1388" w:rsidRPr="003455F6" w:rsidRDefault="003B1388" w:rsidP="004B045B">
            <w:pPr>
              <w:spacing w:after="0"/>
              <w:rPr>
                <w:rFonts w:ascii="Times New Roman" w:hAnsi="Times New Roman" w:cs="Times New Roman"/>
                <w:sz w:val="24"/>
                <w:szCs w:val="24"/>
              </w:rPr>
            </w:pPr>
            <w:r w:rsidRPr="003455F6">
              <w:rPr>
                <w:rFonts w:ascii="Times New Roman" w:eastAsia="Arial Unicode MS" w:hAnsi="Times New Roman" w:cs="Times New Roman"/>
                <w:sz w:val="24"/>
                <w:szCs w:val="24"/>
              </w:rPr>
              <w:t>умение обрабатывать результаты измерений, обнаруживать зависимость между физическими величинами, объяснять полученные результаты и де</w:t>
            </w:r>
            <w:r w:rsidRPr="003455F6">
              <w:rPr>
                <w:rFonts w:ascii="Times New Roman" w:eastAsia="Arial Unicode MS" w:hAnsi="Times New Roman" w:cs="Times New Roman"/>
                <w:sz w:val="24"/>
                <w:szCs w:val="24"/>
              </w:rPr>
              <w:softHyphen/>
              <w:t>лать выводы;</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c>
          <w:tcPr>
            <w:tcW w:w="3369" w:type="dxa"/>
          </w:tcPr>
          <w:p w:rsidR="003B1388" w:rsidRPr="003455F6" w:rsidRDefault="003B1388" w:rsidP="004B045B">
            <w:pPr>
              <w:pStyle w:val="Style23"/>
              <w:widowControl/>
              <w:tabs>
                <w:tab w:val="left" w:pos="993"/>
              </w:tabs>
              <w:spacing w:line="240" w:lineRule="auto"/>
              <w:ind w:firstLine="0"/>
              <w:jc w:val="left"/>
              <w:rPr>
                <w:rStyle w:val="FontStyle68"/>
                <w:rFonts w:ascii="Times New Roman" w:hAnsi="Times New Roman" w:cs="Times New Roman"/>
                <w:sz w:val="24"/>
                <w:szCs w:val="24"/>
              </w:rPr>
            </w:pPr>
            <w:r w:rsidRPr="003455F6">
              <w:rPr>
                <w:rFonts w:ascii="Times New Roman" w:eastAsia="Arial Unicode MS" w:hAnsi="Times New Roman"/>
                <w:b/>
              </w:rPr>
              <w:t>П5</w:t>
            </w:r>
            <w:r w:rsidRPr="003455F6">
              <w:rPr>
                <w:rFonts w:ascii="Times New Roman" w:eastAsia="Arial Unicode MS" w:hAnsi="Times New Roman"/>
              </w:rPr>
              <w:t xml:space="preserve"> сформированность умения решать физические задачи;</w:t>
            </w:r>
          </w:p>
        </w:tc>
        <w:tc>
          <w:tcPr>
            <w:tcW w:w="3969" w:type="dxa"/>
          </w:tcPr>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умения решать физические задачи;</w:t>
            </w:r>
          </w:p>
        </w:tc>
        <w:tc>
          <w:tcPr>
            <w:tcW w:w="1984" w:type="dxa"/>
          </w:tcPr>
          <w:p w:rsidR="003B1388" w:rsidRPr="003455F6" w:rsidRDefault="003B1388">
            <w:r w:rsidRPr="003455F6">
              <w:rPr>
                <w:sz w:val="24"/>
                <w:szCs w:val="24"/>
                <w:lang w:val="en-US"/>
              </w:rPr>
              <w:t>5</w:t>
            </w:r>
            <w:r w:rsidRPr="003455F6">
              <w:rPr>
                <w:sz w:val="24"/>
                <w:szCs w:val="24"/>
              </w:rPr>
              <w:t xml:space="preserve"> (пятибалльная система)</w:t>
            </w:r>
          </w:p>
        </w:tc>
      </w:tr>
      <w:tr w:rsidR="003B1388" w:rsidRPr="003455F6" w:rsidTr="004B045B">
        <w:tc>
          <w:tcPr>
            <w:tcW w:w="3369" w:type="dxa"/>
          </w:tcPr>
          <w:p w:rsidR="003B1388" w:rsidRPr="003455F6" w:rsidRDefault="003B1388" w:rsidP="004B045B">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 xml:space="preserve">П6 </w:t>
            </w:r>
            <w:r w:rsidRPr="003455F6">
              <w:rPr>
                <w:rFonts w:ascii="Times New Roman" w:eastAsia="Arial Unicode MS" w:hAnsi="Times New Roman"/>
              </w:rPr>
              <w:t xml:space="preserve">сформированность умения </w:t>
            </w:r>
            <w:r w:rsidRPr="003455F6">
              <w:rPr>
                <w:rFonts w:ascii="Times New Roman" w:eastAsia="Arial Unicode MS" w:hAnsi="Times New Roman"/>
              </w:rPr>
              <w:lastRenderedPageBreak/>
              <w:t>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tc>
        <w:tc>
          <w:tcPr>
            <w:tcW w:w="3969" w:type="dxa"/>
          </w:tcPr>
          <w:p w:rsidR="003B1388" w:rsidRPr="003455F6" w:rsidRDefault="003B1388" w:rsidP="004B045B">
            <w:pPr>
              <w:spacing w:after="0"/>
              <w:rPr>
                <w:rFonts w:ascii="Times New Roman" w:hAnsi="Times New Roman" w:cs="Times New Roman"/>
                <w:sz w:val="24"/>
                <w:szCs w:val="24"/>
              </w:rPr>
            </w:pPr>
            <w:r w:rsidRPr="003455F6">
              <w:rPr>
                <w:rStyle w:val="FontStyle15"/>
                <w:sz w:val="24"/>
                <w:szCs w:val="24"/>
              </w:rPr>
              <w:lastRenderedPageBreak/>
              <w:t>демонстрация</w:t>
            </w:r>
            <w:r w:rsidRPr="003455F6">
              <w:rPr>
                <w:rFonts w:ascii="Times New Roman" w:eastAsia="Arial Unicode MS" w:hAnsi="Times New Roman" w:cs="Times New Roman"/>
                <w:sz w:val="24"/>
                <w:szCs w:val="24"/>
              </w:rPr>
              <w:t xml:space="preserve"> умения применять </w:t>
            </w:r>
            <w:r w:rsidRPr="003455F6">
              <w:rPr>
                <w:rFonts w:ascii="Times New Roman" w:eastAsia="Arial Unicode MS" w:hAnsi="Times New Roman" w:cs="Times New Roman"/>
                <w:sz w:val="24"/>
                <w:szCs w:val="24"/>
              </w:rPr>
              <w:lastRenderedPageBreak/>
              <w:t>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tc>
        <w:tc>
          <w:tcPr>
            <w:tcW w:w="1984" w:type="dxa"/>
          </w:tcPr>
          <w:p w:rsidR="003B1388" w:rsidRPr="003455F6" w:rsidRDefault="003B1388">
            <w:r w:rsidRPr="003455F6">
              <w:rPr>
                <w:sz w:val="24"/>
                <w:szCs w:val="24"/>
                <w:lang w:val="en-US"/>
              </w:rPr>
              <w:lastRenderedPageBreak/>
              <w:t>5</w:t>
            </w:r>
            <w:r w:rsidRPr="003455F6">
              <w:rPr>
                <w:sz w:val="24"/>
                <w:szCs w:val="24"/>
              </w:rPr>
              <w:t xml:space="preserve"> (пятибалльная </w:t>
            </w:r>
            <w:r w:rsidRPr="003455F6">
              <w:rPr>
                <w:sz w:val="24"/>
                <w:szCs w:val="24"/>
              </w:rPr>
              <w:lastRenderedPageBreak/>
              <w:t>система)</w:t>
            </w:r>
          </w:p>
        </w:tc>
      </w:tr>
      <w:tr w:rsidR="008B2AFD" w:rsidRPr="003455F6" w:rsidTr="004B045B">
        <w:tc>
          <w:tcPr>
            <w:tcW w:w="3369" w:type="dxa"/>
          </w:tcPr>
          <w:p w:rsidR="008B2AFD" w:rsidRPr="003455F6" w:rsidRDefault="008B2AFD" w:rsidP="004B045B">
            <w:pPr>
              <w:pStyle w:val="Style23"/>
              <w:widowControl/>
              <w:tabs>
                <w:tab w:val="left" w:pos="993"/>
              </w:tabs>
              <w:spacing w:line="240" w:lineRule="auto"/>
              <w:ind w:firstLine="0"/>
              <w:rPr>
                <w:rFonts w:ascii="Times New Roman" w:eastAsia="Arial Unicode MS" w:hAnsi="Times New Roman"/>
                <w:b/>
              </w:rPr>
            </w:pPr>
            <w:r w:rsidRPr="003455F6">
              <w:rPr>
                <w:rFonts w:ascii="Times New Roman" w:eastAsia="Arial Unicode MS" w:hAnsi="Times New Roman"/>
                <w:b/>
              </w:rPr>
              <w:lastRenderedPageBreak/>
              <w:t>П7</w:t>
            </w:r>
            <w:r w:rsidRPr="003455F6">
              <w:rPr>
                <w:rFonts w:ascii="Times New Roman" w:eastAsia="Arial Unicode MS" w:hAnsi="Times New Roman"/>
              </w:rPr>
              <w:t xml:space="preserve"> сформированность собственной позиции по отношению к физической инфор</w:t>
            </w:r>
            <w:r w:rsidRPr="003455F6">
              <w:rPr>
                <w:rFonts w:ascii="Times New Roman" w:eastAsia="Arial Unicode MS" w:hAnsi="Times New Roman"/>
              </w:rPr>
              <w:softHyphen/>
              <w:t>мации, получаемой из разных источников.</w:t>
            </w:r>
          </w:p>
        </w:tc>
        <w:tc>
          <w:tcPr>
            <w:tcW w:w="3969" w:type="dxa"/>
          </w:tcPr>
          <w:p w:rsidR="008B2AFD" w:rsidRPr="003455F6" w:rsidRDefault="008B2AFD" w:rsidP="004B045B">
            <w:pPr>
              <w:spacing w:after="0"/>
              <w:rPr>
                <w:rStyle w:val="FontStyle15"/>
                <w:sz w:val="24"/>
                <w:szCs w:val="24"/>
              </w:rPr>
            </w:pPr>
            <w:r w:rsidRPr="003455F6">
              <w:rPr>
                <w:rFonts w:ascii="Times New Roman" w:eastAsia="Arial Unicode MS" w:hAnsi="Times New Roman"/>
              </w:rPr>
              <w:t>Демонстрация сформированности собственной позиции по отношению к физической инфор</w:t>
            </w:r>
            <w:r w:rsidRPr="003455F6">
              <w:rPr>
                <w:rFonts w:ascii="Times New Roman" w:eastAsia="Arial Unicode MS" w:hAnsi="Times New Roman"/>
              </w:rPr>
              <w:softHyphen/>
              <w:t>мации, получаемой из разных источников.</w:t>
            </w:r>
          </w:p>
        </w:tc>
        <w:tc>
          <w:tcPr>
            <w:tcW w:w="1984" w:type="dxa"/>
          </w:tcPr>
          <w:p w:rsidR="008B2AFD" w:rsidRPr="003455F6" w:rsidRDefault="008B2AFD" w:rsidP="004B045B">
            <w:pPr>
              <w:spacing w:after="0"/>
              <w:rPr>
                <w:rFonts w:ascii="Times New Roman" w:hAnsi="Times New Roman" w:cs="Times New Roman"/>
                <w:sz w:val="24"/>
                <w:szCs w:val="24"/>
              </w:rPr>
            </w:pPr>
            <w:r w:rsidRPr="003455F6">
              <w:rPr>
                <w:sz w:val="24"/>
                <w:szCs w:val="24"/>
                <w:lang w:val="en-US"/>
              </w:rPr>
              <w:t>5</w:t>
            </w:r>
            <w:r w:rsidRPr="003455F6">
              <w:rPr>
                <w:sz w:val="24"/>
                <w:szCs w:val="24"/>
              </w:rPr>
              <w:t xml:space="preserve"> (пятибалльная система)</w:t>
            </w:r>
          </w:p>
        </w:tc>
      </w:tr>
    </w:tbl>
    <w:p w:rsidR="004D5E56" w:rsidRPr="003455F6" w:rsidRDefault="004D5E56" w:rsidP="004D5E56">
      <w:pPr>
        <w:pStyle w:val="Style44"/>
        <w:widowControl/>
        <w:rPr>
          <w:rFonts w:ascii="Times New Roman" w:hAnsi="Times New Roman"/>
          <w:b/>
          <w:bCs/>
        </w:rPr>
      </w:pPr>
    </w:p>
    <w:p w:rsidR="004D5E56" w:rsidRPr="003455F6" w:rsidRDefault="004D5E56" w:rsidP="004D5E56">
      <w:pPr>
        <w:pStyle w:val="Style44"/>
        <w:widowControl/>
        <w:rPr>
          <w:rFonts w:ascii="Times New Roman" w:hAnsi="Times New Roman"/>
          <w:b/>
          <w:bCs/>
        </w:rPr>
      </w:pPr>
    </w:p>
    <w:p w:rsidR="00210844" w:rsidRPr="003455F6" w:rsidRDefault="00210844" w:rsidP="00210844">
      <w:pPr>
        <w:pStyle w:val="af1"/>
        <w:widowControl w:val="0"/>
        <w:suppressAutoHyphens/>
        <w:jc w:val="both"/>
        <w:rPr>
          <w:rFonts w:ascii="Times New Roman" w:hAnsi="Times New Roman"/>
          <w:b/>
          <w:sz w:val="24"/>
          <w:szCs w:val="24"/>
          <w:lang w:eastAsia="ru-RU"/>
        </w:rPr>
      </w:pPr>
      <w:r w:rsidRPr="003455F6">
        <w:rPr>
          <w:rFonts w:ascii="Times New Roman" w:hAnsi="Times New Roman"/>
          <w:b/>
          <w:sz w:val="24"/>
          <w:szCs w:val="24"/>
          <w:lang w:eastAsia="ru-RU"/>
        </w:rPr>
        <w:t xml:space="preserve">Таблица 3.2 Критерии оценок заданий для текущего контроля и рубежного контроля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8"/>
        <w:gridCol w:w="1802"/>
        <w:gridCol w:w="7354"/>
      </w:tblGrid>
      <w:tr w:rsidR="00210844" w:rsidRPr="003455F6" w:rsidTr="00CD1E2B">
        <w:tc>
          <w:tcPr>
            <w:tcW w:w="308" w:type="dxa"/>
            <w:tcBorders>
              <w:top w:val="single" w:sz="4" w:space="0" w:color="auto"/>
              <w:left w:val="single" w:sz="4" w:space="0" w:color="auto"/>
              <w:bottom w:val="single" w:sz="4" w:space="0" w:color="auto"/>
              <w:right w:val="single" w:sz="4" w:space="0" w:color="auto"/>
            </w:tcBorders>
          </w:tcPr>
          <w:p w:rsidR="00210844" w:rsidRPr="003455F6" w:rsidRDefault="00210844" w:rsidP="00CD1E2B">
            <w:pPr>
              <w:pStyle w:val="af1"/>
              <w:widowControl w:val="0"/>
              <w:suppressAutoHyphens/>
              <w:spacing w:line="240" w:lineRule="exact"/>
              <w:ind w:left="-100"/>
              <w:jc w:val="both"/>
              <w:rPr>
                <w:rFonts w:ascii="Times New Roman" w:eastAsia="Times New Roman" w:hAnsi="Times New Roman"/>
                <w:b/>
                <w:sz w:val="24"/>
                <w:szCs w:val="24"/>
              </w:rPr>
            </w:pPr>
            <w:r w:rsidRPr="003455F6">
              <w:rPr>
                <w:rFonts w:ascii="Times New Roman" w:eastAsia="Times New Roman" w:hAnsi="Times New Roman"/>
                <w:b/>
                <w:sz w:val="24"/>
                <w:szCs w:val="24"/>
                <w:lang w:eastAsia="ru-RU"/>
              </w:rPr>
              <w:t>№</w:t>
            </w:r>
          </w:p>
        </w:tc>
        <w:tc>
          <w:tcPr>
            <w:tcW w:w="1802" w:type="dxa"/>
            <w:tcBorders>
              <w:top w:val="single" w:sz="4" w:space="0" w:color="auto"/>
              <w:left w:val="single" w:sz="4" w:space="0" w:color="auto"/>
              <w:bottom w:val="single" w:sz="4" w:space="0" w:color="auto"/>
              <w:right w:val="single" w:sz="4" w:space="0" w:color="auto"/>
            </w:tcBorders>
          </w:tcPr>
          <w:p w:rsidR="00210844" w:rsidRPr="003455F6" w:rsidRDefault="00210844" w:rsidP="00CD1E2B">
            <w:pPr>
              <w:pStyle w:val="af1"/>
              <w:widowControl w:val="0"/>
              <w:suppressAutoHyphens/>
              <w:spacing w:line="240" w:lineRule="exact"/>
              <w:jc w:val="both"/>
              <w:rPr>
                <w:rFonts w:ascii="Times New Roman" w:eastAsia="Times New Roman" w:hAnsi="Times New Roman"/>
                <w:b/>
                <w:sz w:val="24"/>
                <w:szCs w:val="24"/>
              </w:rPr>
            </w:pPr>
            <w:r w:rsidRPr="003455F6">
              <w:rPr>
                <w:rFonts w:ascii="Times New Roman" w:eastAsia="Times New Roman" w:hAnsi="Times New Roman"/>
                <w:b/>
                <w:sz w:val="24"/>
                <w:szCs w:val="24"/>
                <w:lang w:eastAsia="ru-RU"/>
              </w:rPr>
              <w:t>Формы и методы контроля</w:t>
            </w:r>
          </w:p>
        </w:tc>
        <w:tc>
          <w:tcPr>
            <w:tcW w:w="7354" w:type="dxa"/>
            <w:tcBorders>
              <w:top w:val="single" w:sz="4" w:space="0" w:color="auto"/>
              <w:left w:val="single" w:sz="4" w:space="0" w:color="auto"/>
              <w:bottom w:val="single" w:sz="4" w:space="0" w:color="auto"/>
              <w:right w:val="single" w:sz="4" w:space="0" w:color="auto"/>
            </w:tcBorders>
            <w:vAlign w:val="center"/>
          </w:tcPr>
          <w:p w:rsidR="00210844" w:rsidRPr="003455F6" w:rsidRDefault="00210844" w:rsidP="00CD1E2B">
            <w:pPr>
              <w:pStyle w:val="af1"/>
              <w:widowControl w:val="0"/>
              <w:suppressAutoHyphens/>
              <w:spacing w:line="240" w:lineRule="exact"/>
              <w:ind w:left="72"/>
              <w:jc w:val="both"/>
              <w:rPr>
                <w:rFonts w:ascii="Times New Roman" w:eastAsia="Times New Roman" w:hAnsi="Times New Roman"/>
                <w:b/>
                <w:sz w:val="24"/>
                <w:szCs w:val="24"/>
              </w:rPr>
            </w:pPr>
            <w:r w:rsidRPr="003455F6">
              <w:rPr>
                <w:rFonts w:ascii="Times New Roman" w:eastAsia="Times New Roman" w:hAnsi="Times New Roman"/>
                <w:b/>
                <w:sz w:val="24"/>
                <w:szCs w:val="24"/>
                <w:lang w:eastAsia="ru-RU"/>
              </w:rPr>
              <w:t>Критерии оценок</w:t>
            </w:r>
          </w:p>
        </w:tc>
      </w:tr>
      <w:tr w:rsidR="00210844" w:rsidRPr="003455F6" w:rsidTr="00CD1E2B">
        <w:tc>
          <w:tcPr>
            <w:tcW w:w="308" w:type="dxa"/>
            <w:tcBorders>
              <w:top w:val="single" w:sz="4" w:space="0" w:color="auto"/>
              <w:left w:val="single" w:sz="4" w:space="0" w:color="auto"/>
              <w:bottom w:val="single" w:sz="4" w:space="0" w:color="auto"/>
              <w:right w:val="single" w:sz="4" w:space="0" w:color="auto"/>
            </w:tcBorders>
          </w:tcPr>
          <w:p w:rsidR="00210844" w:rsidRPr="003455F6" w:rsidRDefault="00210844" w:rsidP="00CD1E2B">
            <w:pPr>
              <w:pStyle w:val="af1"/>
              <w:widowControl w:val="0"/>
              <w:suppressAutoHyphens/>
              <w:spacing w:line="240" w:lineRule="exact"/>
              <w:jc w:val="both"/>
              <w:rPr>
                <w:rFonts w:ascii="Times New Roman" w:eastAsia="Times New Roman" w:hAnsi="Times New Roman"/>
                <w:sz w:val="24"/>
                <w:szCs w:val="24"/>
              </w:rPr>
            </w:pPr>
            <w:r w:rsidRPr="003455F6">
              <w:rPr>
                <w:rFonts w:ascii="Times New Roman" w:eastAsia="Times New Roman" w:hAnsi="Times New Roman"/>
                <w:sz w:val="24"/>
                <w:szCs w:val="24"/>
              </w:rPr>
              <w:t>1</w:t>
            </w:r>
          </w:p>
        </w:tc>
        <w:tc>
          <w:tcPr>
            <w:tcW w:w="1802" w:type="dxa"/>
            <w:tcBorders>
              <w:top w:val="single" w:sz="4" w:space="0" w:color="auto"/>
              <w:left w:val="single" w:sz="4" w:space="0" w:color="auto"/>
              <w:bottom w:val="single" w:sz="4" w:space="0" w:color="auto"/>
              <w:right w:val="single" w:sz="4" w:space="0" w:color="auto"/>
            </w:tcBorders>
          </w:tcPr>
          <w:p w:rsidR="00210844" w:rsidRPr="003455F6" w:rsidRDefault="00210844" w:rsidP="00CD1E2B">
            <w:pPr>
              <w:pStyle w:val="af1"/>
              <w:widowControl w:val="0"/>
              <w:suppressAutoHyphens/>
              <w:spacing w:line="240" w:lineRule="exact"/>
              <w:jc w:val="both"/>
              <w:rPr>
                <w:rFonts w:ascii="Times New Roman" w:eastAsia="Times New Roman" w:hAnsi="Times New Roman"/>
                <w:sz w:val="24"/>
                <w:szCs w:val="24"/>
              </w:rPr>
            </w:pPr>
            <w:r w:rsidRPr="003455F6">
              <w:rPr>
                <w:rFonts w:ascii="Times New Roman" w:eastAsia="Times New Roman" w:hAnsi="Times New Roman"/>
                <w:sz w:val="24"/>
                <w:szCs w:val="24"/>
                <w:lang w:eastAsia="ru-RU"/>
              </w:rPr>
              <w:t>Тестирование</w:t>
            </w:r>
          </w:p>
        </w:tc>
        <w:tc>
          <w:tcPr>
            <w:tcW w:w="7354" w:type="dxa"/>
            <w:tcBorders>
              <w:top w:val="single" w:sz="4" w:space="0" w:color="auto"/>
              <w:left w:val="single" w:sz="4" w:space="0" w:color="auto"/>
              <w:bottom w:val="single" w:sz="4" w:space="0" w:color="auto"/>
              <w:right w:val="single" w:sz="4" w:space="0" w:color="auto"/>
            </w:tcBorders>
          </w:tcPr>
          <w:p w:rsidR="00210844" w:rsidRPr="003455F6" w:rsidRDefault="00210844" w:rsidP="00CD1E2B">
            <w:pPr>
              <w:pStyle w:val="Style18"/>
              <w:widowControl/>
              <w:spacing w:line="276"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Уровень А включает задания, рассчитанные на усвоение основ</w:t>
            </w:r>
            <w:r w:rsidRPr="003455F6">
              <w:rPr>
                <w:rStyle w:val="FontStyle100"/>
                <w:rFonts w:ascii="Times New Roman" w:hAnsi="Times New Roman" w:cs="Times New Roman"/>
                <w:sz w:val="24"/>
                <w:szCs w:val="24"/>
              </w:rPr>
              <w:softHyphen/>
              <w:t>ных понятий, простое отображение материала или несложные расчеты при узнавании и воспроизведении.</w:t>
            </w:r>
          </w:p>
          <w:p w:rsidR="00210844" w:rsidRPr="003455F6" w:rsidRDefault="00210844" w:rsidP="00CD1E2B">
            <w:pPr>
              <w:pStyle w:val="Style18"/>
              <w:widowControl/>
              <w:spacing w:line="276"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Уровень В содержит более сложные задания, на два — четыре логических шага.</w:t>
            </w:r>
          </w:p>
          <w:p w:rsidR="00210844" w:rsidRPr="003455F6" w:rsidRDefault="00210844" w:rsidP="00CD1E2B">
            <w:pPr>
              <w:pStyle w:val="Style18"/>
              <w:widowControl/>
              <w:spacing w:line="276"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Их решение требует расширенных знаний по курсу физики и позволяет выявить умения применять знания в стандартных ситуациях.</w:t>
            </w:r>
          </w:p>
          <w:p w:rsidR="00210844" w:rsidRPr="003455F6" w:rsidRDefault="00210844" w:rsidP="00CD1E2B">
            <w:pPr>
              <w:pStyle w:val="Style2"/>
              <w:widowControl/>
              <w:spacing w:line="276" w:lineRule="auto"/>
              <w:ind w:firstLine="0"/>
              <w:rPr>
                <w:rStyle w:val="FontStyle100"/>
                <w:rFonts w:ascii="Times New Roman" w:hAnsi="Times New Roman"/>
                <w:sz w:val="24"/>
                <w:szCs w:val="24"/>
              </w:rPr>
            </w:pPr>
            <w:r w:rsidRPr="003455F6">
              <w:rPr>
                <w:rStyle w:val="FontStyle100"/>
                <w:rFonts w:ascii="Times New Roman" w:hAnsi="Times New Roman"/>
                <w:sz w:val="24"/>
                <w:szCs w:val="24"/>
              </w:rPr>
              <w:t>Уровни А и В предусматривают наличие упражнений и во</w:t>
            </w:r>
            <w:r w:rsidRPr="003455F6">
              <w:rPr>
                <w:rStyle w:val="FontStyle100"/>
                <w:rFonts w:ascii="Times New Roman" w:hAnsi="Times New Roman"/>
                <w:sz w:val="24"/>
                <w:szCs w:val="24"/>
              </w:rPr>
              <w:softHyphen/>
              <w:t>просов обязательных результатов обучения, характеризующих базовую подготовку обучающихся.</w:t>
            </w:r>
          </w:p>
          <w:p w:rsidR="00210844" w:rsidRPr="003455F6" w:rsidRDefault="00210844" w:rsidP="00CD1E2B">
            <w:pPr>
              <w:pStyle w:val="Style2"/>
              <w:widowControl/>
              <w:spacing w:line="276" w:lineRule="auto"/>
              <w:ind w:firstLine="0"/>
              <w:rPr>
                <w:rStyle w:val="FontStyle100"/>
                <w:rFonts w:ascii="Times New Roman" w:hAnsi="Times New Roman"/>
                <w:sz w:val="24"/>
                <w:szCs w:val="24"/>
              </w:rPr>
            </w:pPr>
            <w:r w:rsidRPr="003455F6">
              <w:rPr>
                <w:rStyle w:val="FontStyle100"/>
                <w:rFonts w:ascii="Times New Roman" w:hAnsi="Times New Roman"/>
                <w:sz w:val="24"/>
                <w:szCs w:val="24"/>
              </w:rPr>
              <w:t>Правильность выполнения задания оценивается в баллах.</w:t>
            </w:r>
          </w:p>
          <w:p w:rsidR="00210844" w:rsidRPr="003455F6" w:rsidRDefault="00210844" w:rsidP="00CD1E2B">
            <w:pPr>
              <w:pStyle w:val="Style2"/>
              <w:widowControl/>
              <w:spacing w:line="276" w:lineRule="auto"/>
              <w:ind w:firstLine="0"/>
              <w:rPr>
                <w:rStyle w:val="FontStyle100"/>
                <w:rFonts w:ascii="Times New Roman" w:hAnsi="Times New Roman"/>
                <w:sz w:val="24"/>
                <w:szCs w:val="24"/>
              </w:rPr>
            </w:pPr>
            <w:r w:rsidRPr="003455F6">
              <w:rPr>
                <w:rStyle w:val="FontStyle100"/>
                <w:rFonts w:ascii="Times New Roman" w:hAnsi="Times New Roman"/>
                <w:sz w:val="24"/>
                <w:szCs w:val="24"/>
                <w:u w:val="single"/>
              </w:rPr>
              <w:t>Уровень А</w:t>
            </w:r>
            <w:r w:rsidRPr="003455F6">
              <w:rPr>
                <w:rStyle w:val="FontStyle100"/>
                <w:rFonts w:ascii="Times New Roman" w:hAnsi="Times New Roman"/>
                <w:sz w:val="24"/>
                <w:szCs w:val="24"/>
              </w:rPr>
              <w:t>: а) правильный ответ — 1 балл; б) неправильный ответ или отсутствие ответа — 0.</w:t>
            </w:r>
          </w:p>
          <w:p w:rsidR="00210844" w:rsidRPr="003455F6" w:rsidRDefault="00210844" w:rsidP="00CD1E2B">
            <w:pPr>
              <w:pStyle w:val="Style2"/>
              <w:widowControl/>
              <w:spacing w:line="276" w:lineRule="auto"/>
              <w:ind w:firstLine="0"/>
              <w:rPr>
                <w:rStyle w:val="FontStyle100"/>
                <w:rFonts w:ascii="Times New Roman" w:hAnsi="Times New Roman"/>
                <w:sz w:val="24"/>
                <w:szCs w:val="24"/>
              </w:rPr>
            </w:pPr>
            <w:r w:rsidRPr="003455F6">
              <w:rPr>
                <w:rStyle w:val="FontStyle100"/>
                <w:rFonts w:ascii="Times New Roman" w:hAnsi="Times New Roman"/>
                <w:sz w:val="24"/>
                <w:szCs w:val="24"/>
                <w:u w:val="single"/>
              </w:rPr>
              <w:t>Уровень В</w:t>
            </w:r>
            <w:r w:rsidRPr="003455F6">
              <w:rPr>
                <w:rStyle w:val="FontStyle100"/>
                <w:rFonts w:ascii="Times New Roman" w:hAnsi="Times New Roman"/>
                <w:sz w:val="24"/>
                <w:szCs w:val="24"/>
              </w:rPr>
              <w:t>: а) правильный ответ — 2 балла; б) неправильный ответ при наличии записей, содержащих верные логические шаги к решению задачи, — 1 балл; в) в остальных случаях — 0.</w:t>
            </w:r>
          </w:p>
          <w:p w:rsidR="00210844" w:rsidRPr="003455F6" w:rsidRDefault="00210844" w:rsidP="00CD1E2B">
            <w:pPr>
              <w:pStyle w:val="Style2"/>
              <w:widowControl/>
              <w:spacing w:line="276" w:lineRule="auto"/>
              <w:ind w:firstLine="0"/>
              <w:rPr>
                <w:rStyle w:val="FontStyle100"/>
                <w:rFonts w:ascii="Times New Roman" w:hAnsi="Times New Roman"/>
                <w:sz w:val="24"/>
                <w:szCs w:val="24"/>
              </w:rPr>
            </w:pPr>
            <w:r w:rsidRPr="003455F6">
              <w:rPr>
                <w:rStyle w:val="FontStyle100"/>
                <w:rFonts w:ascii="Times New Roman" w:hAnsi="Times New Roman"/>
                <w:sz w:val="24"/>
                <w:szCs w:val="24"/>
              </w:rPr>
              <w:t>При переводе количества баллов, набранных обучающимися за выполнение теста по теме, в действующую четырехбалльную систему оценки целесообразно пользоваться такой шкалой:</w:t>
            </w:r>
          </w:p>
          <w:p w:rsidR="00210844" w:rsidRPr="003455F6" w:rsidRDefault="00210844" w:rsidP="00CD1E2B">
            <w:pPr>
              <w:spacing w:after="0"/>
              <w:jc w:val="both"/>
              <w:rPr>
                <w:rStyle w:val="FontStyle100"/>
                <w:rFonts w:ascii="Times New Roman" w:eastAsiaTheme="minorEastAsia" w:hAnsi="Times New Roman" w:cs="Times New Roman"/>
                <w:sz w:val="24"/>
                <w:szCs w:val="24"/>
              </w:rPr>
            </w:pPr>
            <w:r w:rsidRPr="003455F6">
              <w:rPr>
                <w:rStyle w:val="FontStyle100"/>
                <w:rFonts w:ascii="Times New Roman" w:eastAsiaTheme="minorEastAsia" w:hAnsi="Times New Roman" w:cs="Times New Roman"/>
                <w:sz w:val="24"/>
                <w:szCs w:val="24"/>
              </w:rPr>
              <w:t>Оценка 5  30—35 Баллов</w:t>
            </w:r>
          </w:p>
          <w:p w:rsidR="00210844" w:rsidRPr="003455F6" w:rsidRDefault="00210844" w:rsidP="00CD1E2B">
            <w:pPr>
              <w:spacing w:after="0"/>
              <w:jc w:val="both"/>
              <w:rPr>
                <w:rStyle w:val="FontStyle100"/>
                <w:rFonts w:ascii="Times New Roman" w:eastAsiaTheme="minorEastAsia" w:hAnsi="Times New Roman" w:cs="Times New Roman"/>
                <w:sz w:val="24"/>
                <w:szCs w:val="24"/>
              </w:rPr>
            </w:pPr>
            <w:r w:rsidRPr="003455F6">
              <w:rPr>
                <w:rStyle w:val="FontStyle100"/>
                <w:rFonts w:ascii="Times New Roman" w:eastAsiaTheme="minorEastAsia" w:hAnsi="Times New Roman" w:cs="Times New Roman"/>
                <w:sz w:val="24"/>
                <w:szCs w:val="24"/>
              </w:rPr>
              <w:t>Оценка 4  29—20 Баллов</w:t>
            </w:r>
          </w:p>
          <w:p w:rsidR="00210844" w:rsidRPr="003455F6" w:rsidRDefault="00210844" w:rsidP="00CD1E2B">
            <w:pPr>
              <w:spacing w:after="0"/>
              <w:jc w:val="both"/>
              <w:rPr>
                <w:rStyle w:val="FontStyle100"/>
                <w:rFonts w:ascii="Times New Roman" w:eastAsiaTheme="minorEastAsia" w:hAnsi="Times New Roman" w:cs="Times New Roman"/>
                <w:sz w:val="24"/>
                <w:szCs w:val="24"/>
              </w:rPr>
            </w:pPr>
            <w:r w:rsidRPr="003455F6">
              <w:rPr>
                <w:rStyle w:val="FontStyle100"/>
                <w:rFonts w:ascii="Times New Roman" w:eastAsiaTheme="minorEastAsia" w:hAnsi="Times New Roman" w:cs="Times New Roman"/>
                <w:sz w:val="24"/>
                <w:szCs w:val="24"/>
              </w:rPr>
              <w:t>Оценка 3  19—10 Баллов</w:t>
            </w:r>
          </w:p>
          <w:p w:rsidR="00210844" w:rsidRPr="003455F6" w:rsidRDefault="00210844" w:rsidP="00CD1E2B">
            <w:pPr>
              <w:spacing w:after="0"/>
              <w:jc w:val="both"/>
              <w:rPr>
                <w:rFonts w:ascii="Times New Roman" w:eastAsia="Times New Roman" w:hAnsi="Times New Roman"/>
                <w:sz w:val="24"/>
                <w:szCs w:val="24"/>
              </w:rPr>
            </w:pPr>
            <w:r w:rsidRPr="003455F6">
              <w:rPr>
                <w:rStyle w:val="FontStyle100"/>
                <w:rFonts w:ascii="Times New Roman" w:eastAsiaTheme="minorEastAsia" w:hAnsi="Times New Roman" w:cs="Times New Roman"/>
                <w:sz w:val="24"/>
                <w:szCs w:val="24"/>
              </w:rPr>
              <w:t>Оценка 2  9—0 Баллов</w:t>
            </w:r>
          </w:p>
        </w:tc>
      </w:tr>
      <w:tr w:rsidR="00210844" w:rsidRPr="003455F6" w:rsidTr="00CD1E2B">
        <w:tc>
          <w:tcPr>
            <w:tcW w:w="308" w:type="dxa"/>
            <w:tcBorders>
              <w:top w:val="single" w:sz="4" w:space="0" w:color="auto"/>
              <w:left w:val="single" w:sz="4" w:space="0" w:color="auto"/>
              <w:bottom w:val="single" w:sz="4" w:space="0" w:color="auto"/>
              <w:right w:val="single" w:sz="4" w:space="0" w:color="auto"/>
            </w:tcBorders>
          </w:tcPr>
          <w:p w:rsidR="00210844" w:rsidRPr="003455F6" w:rsidRDefault="00210844" w:rsidP="00CD1E2B">
            <w:pPr>
              <w:pStyle w:val="af1"/>
              <w:widowControl w:val="0"/>
              <w:suppressAutoHyphens/>
              <w:spacing w:line="240" w:lineRule="exact"/>
              <w:jc w:val="both"/>
              <w:rPr>
                <w:rFonts w:ascii="Times New Roman" w:eastAsia="Times New Roman" w:hAnsi="Times New Roman"/>
                <w:sz w:val="24"/>
                <w:szCs w:val="24"/>
              </w:rPr>
            </w:pPr>
            <w:r w:rsidRPr="003455F6">
              <w:rPr>
                <w:rFonts w:ascii="Times New Roman" w:eastAsia="Times New Roman" w:hAnsi="Times New Roman"/>
                <w:sz w:val="24"/>
                <w:szCs w:val="24"/>
              </w:rPr>
              <w:t>2</w:t>
            </w:r>
          </w:p>
        </w:tc>
        <w:tc>
          <w:tcPr>
            <w:tcW w:w="1802" w:type="dxa"/>
            <w:tcBorders>
              <w:top w:val="single" w:sz="4" w:space="0" w:color="auto"/>
              <w:left w:val="single" w:sz="4" w:space="0" w:color="auto"/>
              <w:bottom w:val="single" w:sz="4" w:space="0" w:color="auto"/>
              <w:right w:val="single" w:sz="4" w:space="0" w:color="auto"/>
            </w:tcBorders>
          </w:tcPr>
          <w:p w:rsidR="00210844" w:rsidRPr="003455F6" w:rsidRDefault="00210844" w:rsidP="00CD1E2B">
            <w:pPr>
              <w:pStyle w:val="af1"/>
              <w:widowControl w:val="0"/>
              <w:suppressAutoHyphens/>
              <w:spacing w:line="240" w:lineRule="exact"/>
              <w:jc w:val="both"/>
              <w:rPr>
                <w:rFonts w:ascii="Times New Roman" w:eastAsia="Times New Roman" w:hAnsi="Times New Roman"/>
                <w:sz w:val="24"/>
                <w:szCs w:val="24"/>
              </w:rPr>
            </w:pPr>
            <w:r w:rsidRPr="003455F6">
              <w:rPr>
                <w:rFonts w:ascii="Times New Roman" w:eastAsia="Times New Roman" w:hAnsi="Times New Roman"/>
                <w:sz w:val="24"/>
                <w:szCs w:val="24"/>
                <w:lang w:eastAsia="ru-RU"/>
              </w:rPr>
              <w:t>Устные опросы</w:t>
            </w:r>
          </w:p>
        </w:tc>
        <w:tc>
          <w:tcPr>
            <w:tcW w:w="7354" w:type="dxa"/>
            <w:tcBorders>
              <w:top w:val="single" w:sz="4" w:space="0" w:color="auto"/>
              <w:left w:val="single" w:sz="4" w:space="0" w:color="auto"/>
              <w:bottom w:val="single" w:sz="4" w:space="0" w:color="auto"/>
              <w:right w:val="single" w:sz="4" w:space="0" w:color="auto"/>
            </w:tcBorders>
          </w:tcPr>
          <w:p w:rsidR="00210844" w:rsidRPr="003455F6"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455F6">
              <w:rPr>
                <w:rFonts w:ascii="Times New Roman" w:eastAsia="Times New Roman" w:hAnsi="Times New Roman" w:cs="Times New Roman"/>
                <w:b/>
                <w:bCs/>
                <w:color w:val="000000"/>
                <w:sz w:val="24"/>
                <w:szCs w:val="24"/>
                <w:lang w:eastAsia="ru-RU"/>
              </w:rPr>
              <w:t>Оценка ответов учащихся</w:t>
            </w:r>
          </w:p>
          <w:p w:rsidR="00210844" w:rsidRPr="003455F6"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455F6">
              <w:rPr>
                <w:rFonts w:ascii="Times New Roman" w:eastAsia="Times New Roman" w:hAnsi="Times New Roman" w:cs="Times New Roman"/>
                <w:b/>
                <w:bCs/>
                <w:color w:val="000000"/>
                <w:sz w:val="24"/>
                <w:szCs w:val="24"/>
                <w:lang w:eastAsia="ru-RU"/>
              </w:rPr>
              <w:t>Оценка «5»</w:t>
            </w:r>
            <w:r w:rsidRPr="003455F6">
              <w:rPr>
                <w:rFonts w:ascii="Times New Roman" w:eastAsia="Times New Roman" w:hAnsi="Times New Roman" w:cs="Times New Roman"/>
                <w:color w:val="000000"/>
                <w:sz w:val="24"/>
                <w:szCs w:val="24"/>
                <w:lang w:eastAsia="ru-RU"/>
              </w:rPr>
              <w:t xml:space="preserve"> ставиться в том случае, если учащийся показывает верное понимание физической сущности рассматриваемых явлений и закономерностей, законов и теорий, а так же правильное определение физических величин, их единиц и способов измерения: правильно выполняет чертежи, схемы и графики; строит ответ по </w:t>
            </w:r>
            <w:r w:rsidRPr="003455F6">
              <w:rPr>
                <w:rFonts w:ascii="Times New Roman" w:eastAsia="Times New Roman" w:hAnsi="Times New Roman" w:cs="Times New Roman"/>
                <w:color w:val="000000"/>
                <w:sz w:val="24"/>
                <w:szCs w:val="24"/>
                <w:lang w:eastAsia="ru-RU"/>
              </w:rPr>
              <w:lastRenderedPageBreak/>
              <w:t>собственному плану, сопровождает рассказ собственными примерами, умеет применять знания в новой ситуации при выполнении практических заданий; может установить связь между изучаемым и ранее изученным материалом по курсу физики, а также с материалом, усвоенным при изучении других предметов.</w:t>
            </w:r>
          </w:p>
          <w:p w:rsidR="00210844" w:rsidRPr="003455F6"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455F6">
              <w:rPr>
                <w:rFonts w:ascii="Times New Roman" w:eastAsia="Times New Roman" w:hAnsi="Times New Roman" w:cs="Times New Roman"/>
                <w:b/>
                <w:bCs/>
                <w:color w:val="000000"/>
                <w:sz w:val="24"/>
                <w:szCs w:val="24"/>
                <w:lang w:eastAsia="ru-RU"/>
              </w:rPr>
              <w:t>Оценка «4»</w:t>
            </w:r>
            <w:r w:rsidRPr="003455F6">
              <w:rPr>
                <w:rFonts w:ascii="Times New Roman" w:eastAsia="Times New Roman" w:hAnsi="Times New Roman" w:cs="Times New Roman"/>
                <w:color w:val="000000"/>
                <w:sz w:val="24"/>
                <w:szCs w:val="24"/>
                <w:lang w:eastAsia="ru-RU"/>
              </w:rPr>
              <w:t> ставиться, если ответ ученика удовлетворяет основным требованиям на оценку 5, но дан без использования собственного плана, новых примеров, без применения знаний в новой ситуации, 6eз использования связей с ранее изученным материалом и материалом, усвоенным при изучении др. предметов: если учащийся допустил одну ошибку или не более двух недочётов и может их исправить самостоятельно или с небольшой помощью учителя.</w:t>
            </w:r>
          </w:p>
          <w:p w:rsidR="00210844" w:rsidRPr="003455F6"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455F6">
              <w:rPr>
                <w:rFonts w:ascii="Times New Roman" w:eastAsia="Times New Roman" w:hAnsi="Times New Roman" w:cs="Times New Roman"/>
                <w:b/>
                <w:bCs/>
                <w:color w:val="000000"/>
                <w:sz w:val="24"/>
                <w:szCs w:val="24"/>
                <w:lang w:eastAsia="ru-RU"/>
              </w:rPr>
              <w:t>Оценка «3»</w:t>
            </w:r>
            <w:r w:rsidRPr="003455F6">
              <w:rPr>
                <w:rFonts w:ascii="Times New Roman" w:eastAsia="Times New Roman" w:hAnsi="Times New Roman" w:cs="Times New Roman"/>
                <w:color w:val="000000"/>
                <w:sz w:val="24"/>
                <w:szCs w:val="24"/>
                <w:lang w:eastAsia="ru-RU"/>
              </w:rPr>
              <w:t> ставиться, если учащийся правильно понимает физическую сущность рассматриваемых явлений и закономерностей, но в ответе имеются отдельные пробелы в усвоении вопросов курса физики, не препятствующие дальнейшему усвоению вопросов программного материала: умеет применять полученные знания при решении простых задач с использованием готовых формул, но затрудняется при решении задач, требующих преобразования некоторых формул, допустил не более одной грубой ошибки и двух недочётов, не более одной грубой и одной негрубой ошибки, не более 2-3 негрубых ошибок, одной негрубой ошибки и трёх недочётов; допустил 4-5 недочётов.</w:t>
            </w:r>
          </w:p>
          <w:p w:rsidR="00210844" w:rsidRPr="003455F6" w:rsidRDefault="00210844" w:rsidP="00CD1E2B">
            <w:pPr>
              <w:shd w:val="clear" w:color="auto" w:fill="FFFFFF"/>
              <w:spacing w:after="0" w:line="240" w:lineRule="auto"/>
              <w:jc w:val="both"/>
              <w:rPr>
                <w:rFonts w:ascii="Times New Roman" w:hAnsi="Times New Roman" w:cs="Times New Roman"/>
                <w:sz w:val="24"/>
                <w:szCs w:val="24"/>
              </w:rPr>
            </w:pPr>
            <w:r w:rsidRPr="003455F6">
              <w:rPr>
                <w:rFonts w:ascii="Times New Roman" w:eastAsia="Times New Roman" w:hAnsi="Times New Roman" w:cs="Times New Roman"/>
                <w:b/>
                <w:bCs/>
                <w:color w:val="000000"/>
                <w:sz w:val="24"/>
                <w:szCs w:val="24"/>
                <w:lang w:eastAsia="ru-RU"/>
              </w:rPr>
              <w:t>Оценка «2»</w:t>
            </w:r>
            <w:r w:rsidRPr="003455F6">
              <w:rPr>
                <w:rFonts w:ascii="Times New Roman" w:eastAsia="Times New Roman" w:hAnsi="Times New Roman" w:cs="Times New Roman"/>
                <w:color w:val="000000"/>
                <w:sz w:val="24"/>
                <w:szCs w:val="24"/>
                <w:lang w:eastAsia="ru-RU"/>
              </w:rPr>
              <w:t> ставится, если учащийся не овладел основными знаниями и умениями в соответствии с требованиями программы и допустил больше ошибок и недочётов чем необходимо для оценки «3».</w:t>
            </w:r>
          </w:p>
        </w:tc>
      </w:tr>
      <w:tr w:rsidR="00210844" w:rsidRPr="003455F6" w:rsidTr="00CD1E2B">
        <w:tc>
          <w:tcPr>
            <w:tcW w:w="308" w:type="dxa"/>
            <w:tcBorders>
              <w:top w:val="single" w:sz="4" w:space="0" w:color="auto"/>
              <w:left w:val="single" w:sz="4" w:space="0" w:color="auto"/>
              <w:bottom w:val="single" w:sz="4" w:space="0" w:color="auto"/>
              <w:right w:val="single" w:sz="4" w:space="0" w:color="auto"/>
            </w:tcBorders>
          </w:tcPr>
          <w:p w:rsidR="00210844" w:rsidRPr="003455F6" w:rsidRDefault="00210844" w:rsidP="00CD1E2B">
            <w:pPr>
              <w:pStyle w:val="af1"/>
              <w:widowControl w:val="0"/>
              <w:suppressAutoHyphens/>
              <w:spacing w:line="240" w:lineRule="exact"/>
              <w:jc w:val="both"/>
              <w:rPr>
                <w:rFonts w:ascii="Times New Roman" w:eastAsia="Times New Roman" w:hAnsi="Times New Roman"/>
                <w:sz w:val="24"/>
                <w:szCs w:val="24"/>
              </w:rPr>
            </w:pPr>
            <w:r w:rsidRPr="003455F6">
              <w:rPr>
                <w:rFonts w:ascii="Times New Roman" w:eastAsia="Times New Roman" w:hAnsi="Times New Roman"/>
                <w:sz w:val="24"/>
                <w:szCs w:val="24"/>
              </w:rPr>
              <w:lastRenderedPageBreak/>
              <w:t>3</w:t>
            </w:r>
          </w:p>
        </w:tc>
        <w:tc>
          <w:tcPr>
            <w:tcW w:w="1802" w:type="dxa"/>
            <w:tcBorders>
              <w:top w:val="single" w:sz="4" w:space="0" w:color="auto"/>
              <w:left w:val="single" w:sz="4" w:space="0" w:color="auto"/>
              <w:bottom w:val="single" w:sz="4" w:space="0" w:color="auto"/>
              <w:right w:val="single" w:sz="4" w:space="0" w:color="auto"/>
            </w:tcBorders>
          </w:tcPr>
          <w:p w:rsidR="00210844" w:rsidRPr="003455F6" w:rsidRDefault="00210844" w:rsidP="00CD1E2B">
            <w:pPr>
              <w:pStyle w:val="af1"/>
              <w:widowControl w:val="0"/>
              <w:suppressAutoHyphens/>
              <w:spacing w:line="240" w:lineRule="exact"/>
              <w:jc w:val="both"/>
              <w:rPr>
                <w:rFonts w:ascii="Times New Roman" w:eastAsia="Times New Roman" w:hAnsi="Times New Roman"/>
                <w:sz w:val="24"/>
                <w:szCs w:val="24"/>
              </w:rPr>
            </w:pPr>
            <w:r w:rsidRPr="003455F6">
              <w:rPr>
                <w:rFonts w:ascii="Times New Roman" w:eastAsia="Times New Roman" w:hAnsi="Times New Roman"/>
                <w:sz w:val="24"/>
                <w:szCs w:val="24"/>
                <w:lang w:eastAsia="ru-RU"/>
              </w:rPr>
              <w:t>Практические задания</w:t>
            </w:r>
          </w:p>
        </w:tc>
        <w:tc>
          <w:tcPr>
            <w:tcW w:w="7354" w:type="dxa"/>
            <w:tcBorders>
              <w:top w:val="single" w:sz="4" w:space="0" w:color="auto"/>
              <w:left w:val="single" w:sz="4" w:space="0" w:color="auto"/>
              <w:bottom w:val="single" w:sz="4" w:space="0" w:color="auto"/>
              <w:right w:val="single" w:sz="4" w:space="0" w:color="auto"/>
            </w:tcBorders>
          </w:tcPr>
          <w:p w:rsidR="00210844" w:rsidRPr="003455F6"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455F6">
              <w:rPr>
                <w:rFonts w:ascii="Times New Roman" w:eastAsia="Times New Roman" w:hAnsi="Times New Roman" w:cs="Times New Roman"/>
                <w:b/>
                <w:bCs/>
                <w:color w:val="000000"/>
                <w:sz w:val="24"/>
                <w:szCs w:val="24"/>
                <w:lang w:eastAsia="ru-RU"/>
              </w:rPr>
              <w:t>Оценка «5»</w:t>
            </w:r>
            <w:r w:rsidRPr="003455F6">
              <w:rPr>
                <w:rFonts w:ascii="Times New Roman" w:eastAsia="Times New Roman" w:hAnsi="Times New Roman" w:cs="Times New Roman"/>
                <w:color w:val="000000"/>
                <w:sz w:val="24"/>
                <w:szCs w:val="24"/>
                <w:lang w:eastAsia="ru-RU"/>
              </w:rPr>
              <w:t> ставится, если учащийся выполняет работу в полном объеме с соблюдением необходимой последовательности проведения опытов и измерений; самостоятельно и рационально монтирует необходимое оборудование; все опыты проводит в условиях и режимах, обеспечивающих получение правильных результатов и выводов; соблюдает требования правил безопасности труда; в отчете правильно и аккуратно выполняет все записи, таблицы, рисунки, чертежи, графики, вычисления; правильно выполняет анализ погрешностей.</w:t>
            </w:r>
          </w:p>
          <w:p w:rsidR="00210844" w:rsidRPr="003455F6"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455F6">
              <w:rPr>
                <w:rFonts w:ascii="Times New Roman" w:eastAsia="Times New Roman" w:hAnsi="Times New Roman" w:cs="Times New Roman"/>
                <w:b/>
                <w:bCs/>
                <w:color w:val="000000"/>
                <w:sz w:val="24"/>
                <w:szCs w:val="24"/>
                <w:lang w:eastAsia="ru-RU"/>
              </w:rPr>
              <w:t>Оценка «4»</w:t>
            </w:r>
            <w:r w:rsidRPr="003455F6">
              <w:rPr>
                <w:rFonts w:ascii="Times New Roman" w:eastAsia="Times New Roman" w:hAnsi="Times New Roman" w:cs="Times New Roman"/>
                <w:color w:val="000000"/>
                <w:sz w:val="24"/>
                <w:szCs w:val="24"/>
                <w:lang w:eastAsia="ru-RU"/>
              </w:rPr>
              <w:t> ставится, если выполнены требования к оценке «5» , но было допущено два - три недочета, не более одной негрубой ошибки и одного недочёта.</w:t>
            </w:r>
          </w:p>
          <w:p w:rsidR="00210844" w:rsidRPr="003455F6"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455F6">
              <w:rPr>
                <w:rFonts w:ascii="Times New Roman" w:eastAsia="Times New Roman" w:hAnsi="Times New Roman" w:cs="Times New Roman"/>
                <w:b/>
                <w:bCs/>
                <w:color w:val="000000"/>
                <w:sz w:val="24"/>
                <w:szCs w:val="24"/>
                <w:lang w:eastAsia="ru-RU"/>
              </w:rPr>
              <w:t>Оценка   «3»</w:t>
            </w:r>
            <w:r w:rsidRPr="003455F6">
              <w:rPr>
                <w:rFonts w:ascii="Times New Roman" w:eastAsia="Times New Roman" w:hAnsi="Times New Roman" w:cs="Times New Roman"/>
                <w:color w:val="000000"/>
                <w:sz w:val="24"/>
                <w:szCs w:val="24"/>
                <w:lang w:eastAsia="ru-RU"/>
              </w:rPr>
              <w:t>   ставится,   если работа выполнена   не   полностью,   но  объем выполненной части таков,   позволяет  получить   правильные  результаты   и выводы: если в ходе проведения опыта и измерений были допущены ошибки.</w:t>
            </w:r>
          </w:p>
          <w:p w:rsidR="00210844" w:rsidRPr="003455F6" w:rsidRDefault="00210844" w:rsidP="00CD1E2B">
            <w:pPr>
              <w:shd w:val="clear" w:color="auto" w:fill="FFFFFF"/>
              <w:spacing w:after="0" w:line="240" w:lineRule="auto"/>
              <w:jc w:val="both"/>
              <w:rPr>
                <w:rFonts w:ascii="Times New Roman" w:hAnsi="Times New Roman" w:cs="Times New Roman"/>
                <w:sz w:val="24"/>
                <w:szCs w:val="24"/>
              </w:rPr>
            </w:pPr>
            <w:r w:rsidRPr="003455F6">
              <w:rPr>
                <w:rFonts w:ascii="Times New Roman" w:eastAsia="Times New Roman" w:hAnsi="Times New Roman" w:cs="Times New Roman"/>
                <w:b/>
                <w:bCs/>
                <w:color w:val="000000"/>
                <w:sz w:val="24"/>
                <w:szCs w:val="24"/>
                <w:lang w:eastAsia="ru-RU"/>
              </w:rPr>
              <w:t>Оценка   «2»</w:t>
            </w:r>
            <w:r w:rsidRPr="003455F6">
              <w:rPr>
                <w:rFonts w:ascii="Times New Roman" w:eastAsia="Times New Roman" w:hAnsi="Times New Roman" w:cs="Times New Roman"/>
                <w:color w:val="000000"/>
                <w:sz w:val="24"/>
                <w:szCs w:val="24"/>
                <w:lang w:eastAsia="ru-RU"/>
              </w:rPr>
              <w:t>   ставится,   если   работа   выполнена   не   полностью   и   объем выполненной части работы не позволяет сделать правильных выводов: если опыты, измерения, вычисления, наблюдения производились неправильно.</w:t>
            </w:r>
          </w:p>
        </w:tc>
      </w:tr>
    </w:tbl>
    <w:p w:rsidR="00210844" w:rsidRPr="003455F6" w:rsidRDefault="00210844" w:rsidP="00210844">
      <w:pPr>
        <w:spacing w:after="0"/>
        <w:jc w:val="both"/>
        <w:rPr>
          <w:i/>
          <w:sz w:val="24"/>
          <w:szCs w:val="24"/>
        </w:rPr>
      </w:pPr>
    </w:p>
    <w:p w:rsidR="00210844" w:rsidRPr="003455F6" w:rsidRDefault="00210844" w:rsidP="004D5E56">
      <w:pPr>
        <w:pStyle w:val="Style44"/>
        <w:widowControl/>
        <w:rPr>
          <w:rFonts w:ascii="Times New Roman" w:hAnsi="Times New Roman"/>
          <w:b/>
          <w:bCs/>
        </w:rPr>
      </w:pPr>
    </w:p>
    <w:p w:rsidR="00210844" w:rsidRPr="003455F6" w:rsidRDefault="00210844" w:rsidP="004D5E56">
      <w:pPr>
        <w:pStyle w:val="Style44"/>
        <w:widowControl/>
        <w:rPr>
          <w:rFonts w:ascii="Times New Roman" w:hAnsi="Times New Roman"/>
          <w:b/>
          <w:bCs/>
        </w:rPr>
      </w:pPr>
    </w:p>
    <w:p w:rsidR="00473831" w:rsidRPr="003455F6" w:rsidRDefault="00473831" w:rsidP="004D472B">
      <w:pPr>
        <w:spacing w:after="0"/>
        <w:rPr>
          <w:rFonts w:asciiTheme="majorHAnsi" w:eastAsiaTheme="majorEastAsia" w:hAnsiTheme="majorHAnsi" w:cstheme="majorBidi"/>
          <w:b/>
          <w:bCs/>
          <w:color w:val="365F91" w:themeColor="accent1" w:themeShade="BF"/>
          <w:sz w:val="28"/>
          <w:szCs w:val="28"/>
        </w:rPr>
      </w:pPr>
      <w:r w:rsidRPr="003455F6">
        <w:br w:type="page"/>
      </w:r>
    </w:p>
    <w:p w:rsidR="005C379D" w:rsidRPr="003455F6" w:rsidRDefault="00371BB7" w:rsidP="004D472B">
      <w:pPr>
        <w:pStyle w:val="1"/>
        <w:spacing w:before="0"/>
      </w:pPr>
      <w:r w:rsidRPr="003455F6">
        <w:lastRenderedPageBreak/>
        <w:t>Введение</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rFonts w:ascii="Times New Roman" w:hAnsi="Times New Roman" w:cs="Times New Roman"/>
                <w:bCs/>
                <w:sz w:val="24"/>
                <w:szCs w:val="24"/>
              </w:rPr>
            </w:pPr>
            <w:r w:rsidRPr="003455F6">
              <w:rPr>
                <w:rFonts w:ascii="Times New Roman" w:hAnsi="Times New Roman" w:cs="Times New Roman"/>
                <w:bCs/>
                <w:sz w:val="24"/>
                <w:szCs w:val="24"/>
              </w:rPr>
              <w:t>Л1-Л6, М1-М6, П1, П7, ЛР3-ЛР9, ЛР13, ЛР 14, ЛР22, ЛР23</w:t>
            </w:r>
          </w:p>
          <w:p w:rsidR="00210844" w:rsidRPr="003455F6" w:rsidRDefault="00210844" w:rsidP="00210844">
            <w:pPr>
              <w:pStyle w:val="a6"/>
              <w:spacing w:after="0" w:line="240" w:lineRule="auto"/>
              <w:ind w:left="0"/>
              <w:rPr>
                <w:sz w:val="24"/>
                <w:szCs w:val="24"/>
              </w:rPr>
            </w:pPr>
            <w:r w:rsidRPr="003455F6">
              <w:rPr>
                <w:rFonts w:ascii="Times New Roman" w:hAnsi="Times New Roman" w:cs="Times New Roman"/>
                <w:bCs/>
                <w:sz w:val="24"/>
                <w:szCs w:val="24"/>
              </w:rPr>
              <w:t xml:space="preserve">Л1-Л6, М1-М6, П1, П7, </w:t>
            </w:r>
            <w:r w:rsidRPr="003455F6">
              <w:rPr>
                <w:rFonts w:ascii="Times New Roman" w:eastAsia="Times New Roman" w:hAnsi="Times New Roman" w:cs="SchoolBookCSanPin-Regular"/>
                <w:color w:val="000000"/>
                <w:szCs w:val="21"/>
                <w:lang w:eastAsia="ru-RU"/>
              </w:rPr>
              <w:t>ЛР3</w:t>
            </w:r>
            <w:r w:rsidRPr="003455F6">
              <w:rPr>
                <w:rFonts w:ascii="Times New Roman" w:hAnsi="Times New Roman" w:cs="Times New Roman"/>
                <w:bCs/>
                <w:sz w:val="24"/>
                <w:szCs w:val="24"/>
              </w:rPr>
              <w:t>-ЛР9,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D60CB6">
            <w:pPr>
              <w:tabs>
                <w:tab w:val="num" w:pos="1440"/>
              </w:tabs>
              <w:spacing w:after="0"/>
              <w:rPr>
                <w:bCs/>
                <w:sz w:val="24"/>
                <w:szCs w:val="24"/>
              </w:rPr>
            </w:pPr>
            <w:r w:rsidRPr="003455F6">
              <w:rPr>
                <w:sz w:val="24"/>
                <w:szCs w:val="24"/>
              </w:rPr>
              <w:t>Из табл 3.</w:t>
            </w:r>
            <w:r w:rsidR="00D60CB6" w:rsidRPr="003455F6">
              <w:rPr>
                <w:sz w:val="24"/>
                <w:szCs w:val="24"/>
              </w:rPr>
              <w:t>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4B045B" w:rsidRPr="003455F6" w:rsidRDefault="004B045B" w:rsidP="004B045B">
      <w:pPr>
        <w:spacing w:after="0"/>
      </w:pPr>
    </w:p>
    <w:p w:rsidR="00FC30EE" w:rsidRPr="003455F6" w:rsidRDefault="00FC30EE" w:rsidP="004D472B">
      <w:pPr>
        <w:pStyle w:val="3"/>
        <w:spacing w:before="0"/>
        <w:rPr>
          <w:rStyle w:val="FontStyle117"/>
          <w:rFonts w:asciiTheme="majorHAnsi" w:hAnsiTheme="majorHAnsi" w:cstheme="majorBidi"/>
          <w:b/>
          <w:bCs/>
        </w:rPr>
      </w:pPr>
      <w:bookmarkStart w:id="1" w:name="_Toc534225363"/>
      <w:r w:rsidRPr="003455F6">
        <w:rPr>
          <w:rStyle w:val="FontStyle117"/>
          <w:rFonts w:asciiTheme="majorHAnsi" w:hAnsiTheme="majorHAnsi" w:cstheme="majorBidi"/>
          <w:b/>
          <w:bCs/>
        </w:rPr>
        <w:t>Лабораторная работа № 1 Измерение линейных размеров тел.</w:t>
      </w:r>
      <w:bookmarkEnd w:id="1"/>
    </w:p>
    <w:p w:rsidR="00FC30EE" w:rsidRPr="003455F6" w:rsidRDefault="00FC30EE" w:rsidP="004D472B">
      <w:pPr>
        <w:pStyle w:val="Style4"/>
        <w:widowControl/>
        <w:spacing w:line="240" w:lineRule="auto"/>
        <w:ind w:firstLine="567"/>
        <w:rPr>
          <w:rStyle w:val="FontStyle118"/>
          <w:sz w:val="24"/>
          <w:szCs w:val="24"/>
        </w:rPr>
      </w:pPr>
      <w:r w:rsidRPr="003455F6">
        <w:rPr>
          <w:rStyle w:val="FontStyle117"/>
          <w:sz w:val="24"/>
          <w:szCs w:val="24"/>
        </w:rPr>
        <w:t xml:space="preserve">Цель занятия: </w:t>
      </w:r>
      <w:r w:rsidRPr="003455F6">
        <w:rPr>
          <w:rStyle w:val="FontStyle118"/>
          <w:sz w:val="24"/>
          <w:szCs w:val="24"/>
        </w:rPr>
        <w:t>Ознакомиться с методами измерения линейных размеров тел и оценки погрешностей измерений.</w:t>
      </w:r>
    </w:p>
    <w:p w:rsidR="00FC30EE" w:rsidRPr="003455F6" w:rsidRDefault="00FC30EE" w:rsidP="004D472B">
      <w:pPr>
        <w:pStyle w:val="Style27"/>
        <w:widowControl/>
        <w:spacing w:line="240" w:lineRule="auto"/>
        <w:ind w:firstLine="567"/>
        <w:jc w:val="both"/>
        <w:rPr>
          <w:rStyle w:val="FontStyle118"/>
          <w:sz w:val="24"/>
          <w:szCs w:val="24"/>
        </w:rPr>
      </w:pPr>
      <w:r w:rsidRPr="003455F6">
        <w:rPr>
          <w:rStyle w:val="FontStyle117"/>
          <w:sz w:val="24"/>
          <w:szCs w:val="24"/>
        </w:rPr>
        <w:t xml:space="preserve">Приобретенные умения и навыки: </w:t>
      </w:r>
      <w:r w:rsidRPr="003455F6">
        <w:rPr>
          <w:rStyle w:val="FontStyle118"/>
          <w:sz w:val="24"/>
          <w:szCs w:val="24"/>
        </w:rPr>
        <w:t xml:space="preserve">Развивать умения применять теоретические знания на практике, выработать навыки с линейкой, штангенциркулем. </w:t>
      </w:r>
      <w:r w:rsidRPr="003455F6">
        <w:rPr>
          <w:rStyle w:val="FontStyle117"/>
          <w:sz w:val="24"/>
          <w:szCs w:val="24"/>
        </w:rPr>
        <w:t xml:space="preserve">Норма времени: </w:t>
      </w:r>
      <w:r w:rsidRPr="003455F6">
        <w:rPr>
          <w:rStyle w:val="FontStyle118"/>
          <w:sz w:val="24"/>
          <w:szCs w:val="24"/>
        </w:rPr>
        <w:t>2 часа.</w:t>
      </w:r>
    </w:p>
    <w:p w:rsidR="00FC30EE" w:rsidRPr="003455F6" w:rsidRDefault="00FC30EE" w:rsidP="004D472B">
      <w:pPr>
        <w:pStyle w:val="Style27"/>
        <w:widowControl/>
        <w:spacing w:line="240" w:lineRule="auto"/>
        <w:ind w:firstLine="567"/>
        <w:jc w:val="both"/>
        <w:rPr>
          <w:rStyle w:val="FontStyle118"/>
          <w:sz w:val="24"/>
          <w:szCs w:val="24"/>
        </w:rPr>
      </w:pPr>
      <w:r w:rsidRPr="003455F6">
        <w:rPr>
          <w:rStyle w:val="FontStyle117"/>
          <w:sz w:val="24"/>
          <w:szCs w:val="24"/>
        </w:rPr>
        <w:t xml:space="preserve">Оснащение рабочего места: </w:t>
      </w:r>
      <w:r w:rsidRPr="003455F6">
        <w:rPr>
          <w:rStyle w:val="FontStyle118"/>
          <w:sz w:val="24"/>
          <w:szCs w:val="24"/>
        </w:rPr>
        <w:t xml:space="preserve">Линейка, штангенциркуль, брусок, проволока </w:t>
      </w:r>
      <w:r w:rsidRPr="003455F6">
        <w:rPr>
          <w:rStyle w:val="FontStyle117"/>
          <w:sz w:val="24"/>
          <w:szCs w:val="24"/>
        </w:rPr>
        <w:t xml:space="preserve">Литература: </w:t>
      </w:r>
      <w:r w:rsidRPr="003455F6">
        <w:rPr>
          <w:rStyle w:val="FontStyle118"/>
          <w:sz w:val="24"/>
          <w:szCs w:val="24"/>
        </w:rPr>
        <w:t>1. В.Ф. Дмитриева «Физика». 2. ДундуковаР.А. «Руководство по проведению лабораторных работ по физике для средних специальных учебных заведений» .3. Инструкционно-технологические карты на выполнение работы.</w:t>
      </w:r>
    </w:p>
    <w:p w:rsidR="00FC30EE" w:rsidRPr="003455F6" w:rsidRDefault="00FC30EE" w:rsidP="004D472B">
      <w:pPr>
        <w:pStyle w:val="Style59"/>
        <w:widowControl/>
        <w:spacing w:line="240" w:lineRule="auto"/>
        <w:ind w:firstLine="567"/>
        <w:rPr>
          <w:rStyle w:val="FontStyle118"/>
          <w:sz w:val="24"/>
          <w:szCs w:val="24"/>
        </w:rPr>
      </w:pPr>
      <w:r w:rsidRPr="003455F6">
        <w:rPr>
          <w:rStyle w:val="FontStyle117"/>
          <w:sz w:val="24"/>
          <w:szCs w:val="24"/>
        </w:rPr>
        <w:t xml:space="preserve">Теория. </w:t>
      </w:r>
      <w:r w:rsidRPr="003455F6">
        <w:rPr>
          <w:rStyle w:val="FontStyle118"/>
          <w:sz w:val="24"/>
          <w:szCs w:val="24"/>
        </w:rPr>
        <w:t>Измерение линейных размеров тел может проводиться с помощью линейки или штангенциркуля.</w:t>
      </w:r>
    </w:p>
    <w:p w:rsidR="00FC30EE" w:rsidRPr="003455F6" w:rsidRDefault="00FC30EE" w:rsidP="004D472B">
      <w:pPr>
        <w:pStyle w:val="Style4"/>
        <w:widowControl/>
        <w:spacing w:line="240" w:lineRule="auto"/>
        <w:ind w:firstLine="567"/>
        <w:rPr>
          <w:rStyle w:val="FontStyle118"/>
          <w:sz w:val="24"/>
          <w:szCs w:val="24"/>
        </w:rPr>
      </w:pPr>
      <w:r w:rsidRPr="003455F6">
        <w:rPr>
          <w:rStyle w:val="FontStyle118"/>
          <w:sz w:val="24"/>
          <w:szCs w:val="24"/>
        </w:rPr>
        <w:t>Принцип измерения с помощью любого из этих приборов заключается в сравнении измеряемого тела с расстоянием между штрихами на рабочей поверхности измерительного инструмента. Точность измерений определяется точностью нанесения штрихов на рабочей поверхности инструмента и точностью определения положения измеряемого тела относительно измерительного инструмента.</w:t>
      </w:r>
    </w:p>
    <w:p w:rsidR="00FC30EE" w:rsidRPr="003455F6" w:rsidRDefault="00FC30EE" w:rsidP="004D472B">
      <w:pPr>
        <w:pStyle w:val="Style4"/>
        <w:widowControl/>
        <w:spacing w:line="240" w:lineRule="auto"/>
        <w:ind w:firstLine="567"/>
        <w:rPr>
          <w:rStyle w:val="FontStyle118"/>
          <w:sz w:val="24"/>
          <w:szCs w:val="24"/>
        </w:rPr>
      </w:pPr>
      <w:r w:rsidRPr="003455F6">
        <w:rPr>
          <w:rStyle w:val="FontStyle118"/>
          <w:sz w:val="24"/>
          <w:szCs w:val="24"/>
        </w:rPr>
        <w:t>Линейки длиной 30 — 50 см с миллиметровыми делениями изготавливают с точностью до 1 мм. Максимальную погрешность измерения, обусловленную неточностью изготовления инструмента, называют допустимой инструментальной погрешностью</w:t>
      </w:r>
      <w:r w:rsidRPr="003455F6">
        <w:rPr>
          <w:noProof/>
          <w:position w:val="-7"/>
        </w:rPr>
        <w:drawing>
          <wp:inline distT="0" distB="0" distL="0" distR="0">
            <wp:extent cx="201930" cy="191135"/>
            <wp:effectExtent l="1905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01930" cy="191135"/>
                    </a:xfrm>
                    <a:prstGeom prst="rect">
                      <a:avLst/>
                    </a:prstGeom>
                    <a:noFill/>
                    <a:ln w="9525">
                      <a:noFill/>
                      <a:miter lim="800000"/>
                      <a:headEnd/>
                      <a:tailEnd/>
                    </a:ln>
                  </pic:spPr>
                </pic:pic>
              </a:graphicData>
            </a:graphic>
          </wp:inline>
        </w:drawing>
      </w:r>
      <w:r w:rsidRPr="003455F6">
        <w:rPr>
          <w:rStyle w:val="FontStyle118"/>
          <w:sz w:val="24"/>
          <w:szCs w:val="24"/>
        </w:rPr>
        <w:t>или границей абсолютной инструментальной погрешности. Для линейки она равна</w:t>
      </w:r>
      <w:r w:rsidRPr="003455F6">
        <w:rPr>
          <w:noProof/>
          <w:position w:val="-4"/>
        </w:rPr>
        <w:drawing>
          <wp:inline distT="0" distB="0" distL="0" distR="0">
            <wp:extent cx="148590" cy="159385"/>
            <wp:effectExtent l="1905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148590" cy="159385"/>
                    </a:xfrm>
                    <a:prstGeom prst="rect">
                      <a:avLst/>
                    </a:prstGeom>
                    <a:noFill/>
                    <a:ln w="9525">
                      <a:noFill/>
                      <a:miter lim="800000"/>
                      <a:headEnd/>
                      <a:tailEnd/>
                    </a:ln>
                  </pic:spPr>
                </pic:pic>
              </a:graphicData>
            </a:graphic>
          </wp:inline>
        </w:drawing>
      </w:r>
      <w:r w:rsidRPr="003455F6">
        <w:rPr>
          <w:rStyle w:val="FontStyle118"/>
          <w:sz w:val="24"/>
          <w:szCs w:val="24"/>
        </w:rPr>
        <w:t>1 мм.</w:t>
      </w:r>
    </w:p>
    <w:p w:rsidR="00FC30EE" w:rsidRPr="003455F6" w:rsidRDefault="00FC30EE" w:rsidP="004D472B">
      <w:pPr>
        <w:pStyle w:val="Style4"/>
        <w:widowControl/>
        <w:spacing w:line="240" w:lineRule="auto"/>
        <w:ind w:firstLine="567"/>
        <w:rPr>
          <w:rStyle w:val="FontStyle118"/>
          <w:sz w:val="24"/>
          <w:szCs w:val="24"/>
        </w:rPr>
      </w:pPr>
      <w:r w:rsidRPr="003455F6">
        <w:rPr>
          <w:rStyle w:val="FontStyle118"/>
          <w:sz w:val="24"/>
          <w:szCs w:val="24"/>
        </w:rPr>
        <w:t>Кроме инструментальной погрешности, при выполнении измерений возникает еще погрешность отсчета. Для линейки с миллиметровыми делениями максимальное значение абсолютной погрешности отсчета</w:t>
      </w:r>
      <w:r w:rsidRPr="003455F6">
        <w:rPr>
          <w:noProof/>
          <w:position w:val="-8"/>
        </w:rPr>
        <w:drawing>
          <wp:inline distT="0" distB="0" distL="0" distR="0">
            <wp:extent cx="201930" cy="191135"/>
            <wp:effectExtent l="1905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201930" cy="191135"/>
                    </a:xfrm>
                    <a:prstGeom prst="rect">
                      <a:avLst/>
                    </a:prstGeom>
                    <a:noFill/>
                    <a:ln w="9525">
                      <a:noFill/>
                      <a:miter lim="800000"/>
                      <a:headEnd/>
                      <a:tailEnd/>
                    </a:ln>
                  </pic:spPr>
                </pic:pic>
              </a:graphicData>
            </a:graphic>
          </wp:inline>
        </w:drawing>
      </w:r>
      <w:r w:rsidRPr="003455F6">
        <w:rPr>
          <w:rStyle w:val="FontStyle118"/>
          <w:sz w:val="24"/>
          <w:szCs w:val="24"/>
        </w:rPr>
        <w:t>можно принять равной половине цены деления, т. е. 0,5 мм.</w:t>
      </w:r>
    </w:p>
    <w:p w:rsidR="00FC30EE" w:rsidRPr="003455F6" w:rsidRDefault="00FC30EE" w:rsidP="004D472B">
      <w:pPr>
        <w:pStyle w:val="Style4"/>
        <w:widowControl/>
        <w:spacing w:line="240" w:lineRule="auto"/>
        <w:ind w:firstLine="567"/>
        <w:rPr>
          <w:rStyle w:val="FontStyle118"/>
          <w:sz w:val="24"/>
          <w:szCs w:val="24"/>
        </w:rPr>
      </w:pPr>
      <w:r w:rsidRPr="003455F6">
        <w:rPr>
          <w:rStyle w:val="FontStyle118"/>
          <w:sz w:val="24"/>
          <w:szCs w:val="24"/>
        </w:rPr>
        <w:t>Граница абсолютной погрешности измерения А складывается из границы инструментальной погрешности</w:t>
      </w:r>
      <w:r w:rsidRPr="003455F6">
        <w:rPr>
          <w:noProof/>
          <w:position w:val="-7"/>
        </w:rPr>
        <w:drawing>
          <wp:inline distT="0" distB="0" distL="0" distR="0">
            <wp:extent cx="201930" cy="170180"/>
            <wp:effectExtent l="1905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201930" cy="170180"/>
                    </a:xfrm>
                    <a:prstGeom prst="rect">
                      <a:avLst/>
                    </a:prstGeom>
                    <a:noFill/>
                    <a:ln w="9525">
                      <a:noFill/>
                      <a:miter lim="800000"/>
                      <a:headEnd/>
                      <a:tailEnd/>
                    </a:ln>
                  </pic:spPr>
                </pic:pic>
              </a:graphicData>
            </a:graphic>
          </wp:inline>
        </w:drawing>
      </w:r>
      <w:r w:rsidRPr="003455F6">
        <w:rPr>
          <w:rStyle w:val="FontStyle118"/>
          <w:sz w:val="24"/>
          <w:szCs w:val="24"/>
        </w:rPr>
        <w:t>и границы погрешности отсчета</w:t>
      </w:r>
      <w:r w:rsidRPr="003455F6">
        <w:rPr>
          <w:noProof/>
          <w:position w:val="-9"/>
        </w:rPr>
        <w:drawing>
          <wp:inline distT="0" distB="0" distL="0" distR="0">
            <wp:extent cx="191135" cy="20193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191135" cy="201930"/>
                    </a:xfrm>
                    <a:prstGeom prst="rect">
                      <a:avLst/>
                    </a:prstGeom>
                    <a:noFill/>
                    <a:ln w="9525">
                      <a:noFill/>
                      <a:miter lim="800000"/>
                      <a:headEnd/>
                      <a:tailEnd/>
                    </a:ln>
                  </pic:spPr>
                </pic:pic>
              </a:graphicData>
            </a:graphic>
          </wp:inline>
        </w:drawing>
      </w:r>
    </w:p>
    <w:p w:rsidR="00FC30EE" w:rsidRPr="003455F6" w:rsidRDefault="00FC30EE" w:rsidP="004D472B">
      <w:pPr>
        <w:pStyle w:val="Style27"/>
        <w:widowControl/>
        <w:spacing w:line="240" w:lineRule="auto"/>
        <w:ind w:firstLine="567"/>
        <w:jc w:val="both"/>
        <w:rPr>
          <w:rStyle w:val="FontStyle118"/>
          <w:sz w:val="24"/>
          <w:szCs w:val="24"/>
        </w:rPr>
      </w:pPr>
      <w:r w:rsidRPr="003455F6">
        <w:rPr>
          <w:rStyle w:val="FontStyle118"/>
          <w:sz w:val="24"/>
          <w:szCs w:val="24"/>
        </w:rPr>
        <w:t>Для линейки</w:t>
      </w:r>
      <w:r w:rsidRPr="003455F6">
        <w:rPr>
          <w:noProof/>
          <w:position w:val="-3"/>
        </w:rPr>
        <w:drawing>
          <wp:inline distT="0" distB="0" distL="0" distR="0">
            <wp:extent cx="148590" cy="148590"/>
            <wp:effectExtent l="1905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3455F6">
        <w:rPr>
          <w:rStyle w:val="FontStyle118"/>
          <w:sz w:val="24"/>
          <w:szCs w:val="24"/>
        </w:rPr>
        <w:t xml:space="preserve">=1 мм + 0.5 мм = 1,5 мм = 0,15 см. Знание границ абсолютной погрешности не дает полного представления о точности выполненных измерений. Вторым показателем качества измерений служит величина, называемая максимальной относительной погрешностью </w:t>
      </w:r>
      <w:r w:rsidRPr="003455F6">
        <w:rPr>
          <w:rStyle w:val="FontStyle118"/>
          <w:sz w:val="24"/>
          <w:szCs w:val="24"/>
          <w:lang w:val="en-US"/>
        </w:rPr>
        <w:t>s</w:t>
      </w:r>
      <w:r w:rsidRPr="003455F6">
        <w:rPr>
          <w:rStyle w:val="FontStyle118"/>
          <w:sz w:val="24"/>
          <w:szCs w:val="24"/>
        </w:rPr>
        <w:t>.</w:t>
      </w:r>
    </w:p>
    <w:p w:rsidR="00FC30EE" w:rsidRPr="003455F6" w:rsidRDefault="00FC30EE" w:rsidP="004D472B">
      <w:pPr>
        <w:pStyle w:val="Style4"/>
        <w:widowControl/>
        <w:spacing w:line="240" w:lineRule="auto"/>
        <w:ind w:firstLine="567"/>
        <w:rPr>
          <w:rStyle w:val="FontStyle118"/>
          <w:sz w:val="24"/>
          <w:szCs w:val="24"/>
        </w:rPr>
      </w:pPr>
      <w:r w:rsidRPr="003455F6">
        <w:rPr>
          <w:rStyle w:val="FontStyle118"/>
          <w:sz w:val="24"/>
          <w:szCs w:val="24"/>
        </w:rPr>
        <w:t>Максимальной относительной погрешностью (границей относительной погрешности) называют</w:t>
      </w:r>
      <w:r w:rsidR="004D5E56" w:rsidRPr="003455F6">
        <w:rPr>
          <w:rStyle w:val="FontStyle118"/>
          <w:sz w:val="24"/>
          <w:szCs w:val="24"/>
        </w:rPr>
        <w:t xml:space="preserve"> </w:t>
      </w:r>
      <w:r w:rsidRPr="003455F6">
        <w:rPr>
          <w:rStyle w:val="FontStyle118"/>
          <w:sz w:val="24"/>
          <w:szCs w:val="24"/>
        </w:rPr>
        <w:t>отношение</w:t>
      </w:r>
      <w:r w:rsidR="004D5E56" w:rsidRPr="003455F6">
        <w:rPr>
          <w:rStyle w:val="FontStyle118"/>
          <w:sz w:val="24"/>
          <w:szCs w:val="24"/>
        </w:rPr>
        <w:t xml:space="preserve"> </w:t>
      </w:r>
      <w:r w:rsidRPr="003455F6">
        <w:rPr>
          <w:rStyle w:val="FontStyle118"/>
          <w:sz w:val="24"/>
          <w:szCs w:val="24"/>
        </w:rPr>
        <w:t>максимальной</w:t>
      </w:r>
      <w:r w:rsidR="004D5E56" w:rsidRPr="003455F6">
        <w:rPr>
          <w:rStyle w:val="FontStyle118"/>
          <w:sz w:val="24"/>
          <w:szCs w:val="24"/>
        </w:rPr>
        <w:t xml:space="preserve"> </w:t>
      </w:r>
      <w:r w:rsidRPr="003455F6">
        <w:rPr>
          <w:rStyle w:val="FontStyle118"/>
          <w:sz w:val="24"/>
          <w:szCs w:val="24"/>
        </w:rPr>
        <w:t>абсолютной</w:t>
      </w:r>
      <w:r w:rsidR="004D5E56" w:rsidRPr="003455F6">
        <w:rPr>
          <w:rStyle w:val="FontStyle118"/>
          <w:sz w:val="24"/>
          <w:szCs w:val="24"/>
        </w:rPr>
        <w:t xml:space="preserve"> </w:t>
      </w:r>
      <w:r w:rsidRPr="003455F6">
        <w:rPr>
          <w:rStyle w:val="FontStyle118"/>
          <w:sz w:val="24"/>
          <w:szCs w:val="24"/>
        </w:rPr>
        <w:t>погрешности</w:t>
      </w:r>
      <w:r w:rsidR="004D5E56" w:rsidRPr="003455F6">
        <w:rPr>
          <w:rStyle w:val="FontStyle118"/>
          <w:sz w:val="24"/>
          <w:szCs w:val="24"/>
        </w:rPr>
        <w:t xml:space="preserve"> </w:t>
      </w:r>
      <w:r w:rsidRPr="003455F6">
        <w:rPr>
          <w:noProof/>
          <w:position w:val="-6"/>
        </w:rPr>
        <w:drawing>
          <wp:inline distT="0" distB="0" distL="0" distR="0">
            <wp:extent cx="201930" cy="191135"/>
            <wp:effectExtent l="1905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201930" cy="191135"/>
                    </a:xfrm>
                    <a:prstGeom prst="rect">
                      <a:avLst/>
                    </a:prstGeom>
                    <a:noFill/>
                    <a:ln w="9525">
                      <a:noFill/>
                      <a:miter lim="800000"/>
                      <a:headEnd/>
                      <a:tailEnd/>
                    </a:ln>
                  </pic:spPr>
                </pic:pic>
              </a:graphicData>
            </a:graphic>
          </wp:inline>
        </w:drawing>
      </w:r>
      <w:r w:rsidRPr="003455F6">
        <w:rPr>
          <w:rStyle w:val="FontStyle118"/>
          <w:position w:val="-6"/>
          <w:sz w:val="24"/>
          <w:szCs w:val="24"/>
        </w:rPr>
        <w:t xml:space="preserve"> </w:t>
      </w:r>
      <w:r w:rsidRPr="003455F6">
        <w:rPr>
          <w:rStyle w:val="FontStyle118"/>
          <w:sz w:val="24"/>
          <w:szCs w:val="24"/>
        </w:rPr>
        <w:t>к</w:t>
      </w:r>
      <w:r w:rsidR="004D5E56" w:rsidRPr="003455F6">
        <w:rPr>
          <w:rStyle w:val="FontStyle118"/>
          <w:sz w:val="24"/>
          <w:szCs w:val="24"/>
        </w:rPr>
        <w:t xml:space="preserve"> </w:t>
      </w:r>
      <w:r w:rsidRPr="003455F6">
        <w:rPr>
          <w:rStyle w:val="FontStyle118"/>
          <w:sz w:val="24"/>
          <w:szCs w:val="24"/>
        </w:rPr>
        <w:t>модулю</w:t>
      </w:r>
    </w:p>
    <w:p w:rsidR="00FC30EE" w:rsidRPr="003455F6" w:rsidRDefault="00FC30EE" w:rsidP="004D472B">
      <w:pPr>
        <w:pStyle w:val="Style59"/>
        <w:widowControl/>
        <w:spacing w:line="240" w:lineRule="auto"/>
        <w:ind w:firstLine="567"/>
        <w:rPr>
          <w:rStyle w:val="FontStyle118"/>
          <w:sz w:val="24"/>
          <w:szCs w:val="24"/>
        </w:rPr>
      </w:pPr>
      <w:r w:rsidRPr="003455F6">
        <w:rPr>
          <w:rStyle w:val="FontStyle118"/>
          <w:sz w:val="24"/>
          <w:szCs w:val="24"/>
        </w:rPr>
        <w:t>приближенного значения</w:t>
      </w:r>
      <w:r w:rsidRPr="003455F6">
        <w:rPr>
          <w:noProof/>
          <w:position w:val="-2"/>
        </w:rPr>
        <w:drawing>
          <wp:inline distT="0" distB="0" distL="0" distR="0">
            <wp:extent cx="127635" cy="116840"/>
            <wp:effectExtent l="19050" t="0" r="571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127635" cy="116840"/>
                    </a:xfrm>
                    <a:prstGeom prst="rect">
                      <a:avLst/>
                    </a:prstGeom>
                    <a:noFill/>
                    <a:ln w="9525">
                      <a:noFill/>
                      <a:miter lim="800000"/>
                      <a:headEnd/>
                      <a:tailEnd/>
                    </a:ln>
                  </pic:spPr>
                </pic:pic>
              </a:graphicData>
            </a:graphic>
          </wp:inline>
        </w:drawing>
      </w:r>
      <w:r w:rsidRPr="003455F6">
        <w:rPr>
          <w:rStyle w:val="FontStyle118"/>
          <w:sz w:val="24"/>
          <w:szCs w:val="24"/>
        </w:rPr>
        <w:t>измеряемой величины:</w:t>
      </w:r>
    </w:p>
    <w:p w:rsidR="00FC30EE" w:rsidRPr="003455F6" w:rsidRDefault="00FC30EE" w:rsidP="004D472B">
      <w:pPr>
        <w:pStyle w:val="Style61"/>
        <w:widowControl/>
        <w:ind w:firstLine="567"/>
        <w:jc w:val="both"/>
      </w:pPr>
      <w:r w:rsidRPr="003455F6">
        <w:rPr>
          <w:noProof/>
        </w:rPr>
        <w:drawing>
          <wp:inline distT="0" distB="0" distL="0" distR="0">
            <wp:extent cx="467995" cy="382905"/>
            <wp:effectExtent l="19050" t="0" r="825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467995" cy="382905"/>
                    </a:xfrm>
                    <a:prstGeom prst="rect">
                      <a:avLst/>
                    </a:prstGeom>
                    <a:noFill/>
                    <a:ln w="9525">
                      <a:noFill/>
                      <a:miter lim="800000"/>
                      <a:headEnd/>
                      <a:tailEnd/>
                    </a:ln>
                  </pic:spPr>
                </pic:pic>
              </a:graphicData>
            </a:graphic>
          </wp:inline>
        </w:drawing>
      </w:r>
    </w:p>
    <w:p w:rsidR="00FC30EE" w:rsidRPr="003455F6" w:rsidRDefault="00FC30EE" w:rsidP="004D472B">
      <w:pPr>
        <w:pStyle w:val="Style59"/>
        <w:widowControl/>
        <w:spacing w:line="240" w:lineRule="auto"/>
        <w:ind w:firstLine="567"/>
        <w:rPr>
          <w:rStyle w:val="FontStyle118"/>
          <w:sz w:val="24"/>
          <w:szCs w:val="24"/>
        </w:rPr>
      </w:pPr>
      <w:r w:rsidRPr="003455F6">
        <w:rPr>
          <w:rStyle w:val="FontStyle118"/>
          <w:sz w:val="24"/>
          <w:szCs w:val="24"/>
        </w:rPr>
        <w:t>Границу относительной погрешности можно выражать в процентах:</w:t>
      </w:r>
    </w:p>
    <w:p w:rsidR="00FC30EE" w:rsidRPr="003455F6" w:rsidRDefault="00FC30EE" w:rsidP="004D472B">
      <w:pPr>
        <w:pStyle w:val="Style61"/>
        <w:widowControl/>
        <w:ind w:firstLine="567"/>
        <w:jc w:val="both"/>
      </w:pPr>
      <w:r w:rsidRPr="003455F6">
        <w:rPr>
          <w:noProof/>
        </w:rPr>
        <w:drawing>
          <wp:inline distT="0" distB="0" distL="0" distR="0">
            <wp:extent cx="871855" cy="457200"/>
            <wp:effectExtent l="1905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871855" cy="457200"/>
                    </a:xfrm>
                    <a:prstGeom prst="rect">
                      <a:avLst/>
                    </a:prstGeom>
                    <a:noFill/>
                    <a:ln w="9525">
                      <a:noFill/>
                      <a:miter lim="800000"/>
                      <a:headEnd/>
                      <a:tailEnd/>
                    </a:ln>
                  </pic:spPr>
                </pic:pic>
              </a:graphicData>
            </a:graphic>
          </wp:inline>
        </w:drawing>
      </w:r>
    </w:p>
    <w:p w:rsidR="00FC30EE" w:rsidRPr="003455F6" w:rsidRDefault="00FC30EE" w:rsidP="004D472B">
      <w:pPr>
        <w:pStyle w:val="Style4"/>
        <w:widowControl/>
        <w:spacing w:line="240" w:lineRule="auto"/>
        <w:ind w:firstLine="567"/>
        <w:rPr>
          <w:rStyle w:val="FontStyle118"/>
          <w:sz w:val="24"/>
          <w:szCs w:val="24"/>
        </w:rPr>
      </w:pPr>
      <w:r w:rsidRPr="003455F6">
        <w:rPr>
          <w:rStyle w:val="FontStyle118"/>
          <w:sz w:val="24"/>
          <w:szCs w:val="24"/>
        </w:rPr>
        <w:lastRenderedPageBreak/>
        <w:t>Точность измерения линейных размеров тел с помощью штангенциркуля выше, чем при измерении линейкой. У штангенциркуля шкала нониуса имеет 10 делений на подвижной линейке; по штриху подвижной шкалы (рис. 1), совпавшему с миллиметровым штрихом неподвижной линейки,</w:t>
      </w:r>
    </w:p>
    <w:p w:rsidR="00FC30EE" w:rsidRPr="003455F6" w:rsidRDefault="008206AD" w:rsidP="004D472B">
      <w:pPr>
        <w:pStyle w:val="Style4"/>
        <w:widowControl/>
        <w:spacing w:line="240" w:lineRule="auto"/>
        <w:ind w:firstLine="567"/>
      </w:pPr>
      <w:r>
        <w:rPr>
          <w:noProof/>
        </w:rPr>
        <w:pict>
          <v:shapetype id="_x0000_t202" coordsize="21600,21600" o:spt="202" path="m,l,21600r21600,l21600,xe">
            <v:stroke joinstyle="miter"/>
            <v:path gradientshapeok="t" o:connecttype="rect"/>
          </v:shapetype>
          <v:shape id="_x0000_s1026" type="#_x0000_t202" style="position:absolute;left:0;text-align:left;margin-left:211.2pt;margin-top:0;width:309.1pt;height:160.55pt;z-index:251655168;mso-wrap-edited:f;mso-wrap-distance-left:1.9pt;mso-wrap-distance-right:1.9pt;mso-position-horizontal-relative:margin" filled="f" stroked="f">
            <v:textbox style="mso-next-textbox:#_x0000_s1026" inset="0,0,0,0">
              <w:txbxContent>
                <w:p w:rsidR="00365150" w:rsidRDefault="00365150" w:rsidP="00FC30EE">
                  <w:r>
                    <w:rPr>
                      <w:noProof/>
                      <w:lang w:eastAsia="ru-RU"/>
                    </w:rPr>
                    <w:drawing>
                      <wp:inline distT="0" distB="0" distL="0" distR="0">
                        <wp:extent cx="3923665" cy="2041525"/>
                        <wp:effectExtent l="19050" t="0" r="635"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9"/>
                                <a:srcRect/>
                                <a:stretch>
                                  <a:fillRect/>
                                </a:stretch>
                              </pic:blipFill>
                              <pic:spPr bwMode="auto">
                                <a:xfrm>
                                  <a:off x="0" y="0"/>
                                  <a:ext cx="3923665" cy="2041525"/>
                                </a:xfrm>
                                <a:prstGeom prst="rect">
                                  <a:avLst/>
                                </a:prstGeom>
                                <a:noFill/>
                                <a:ln w="9525">
                                  <a:noFill/>
                                  <a:miter lim="800000"/>
                                  <a:headEnd/>
                                  <a:tailEnd/>
                                </a:ln>
                              </pic:spPr>
                            </pic:pic>
                          </a:graphicData>
                        </a:graphic>
                      </wp:inline>
                    </w:drawing>
                  </w:r>
                </w:p>
              </w:txbxContent>
            </v:textbox>
            <w10:wrap type="square" side="left" anchorx="margin"/>
          </v:shape>
        </w:pict>
      </w:r>
    </w:p>
    <w:p w:rsidR="00FC30EE" w:rsidRPr="003455F6" w:rsidRDefault="00FC30EE" w:rsidP="004D472B">
      <w:pPr>
        <w:pStyle w:val="Style4"/>
        <w:widowControl/>
        <w:spacing w:line="240" w:lineRule="auto"/>
        <w:ind w:firstLine="567"/>
      </w:pPr>
    </w:p>
    <w:p w:rsidR="00FC30EE" w:rsidRPr="003455F6" w:rsidRDefault="00FC30EE" w:rsidP="004D472B">
      <w:pPr>
        <w:pStyle w:val="Style4"/>
        <w:widowControl/>
        <w:spacing w:line="240" w:lineRule="auto"/>
        <w:ind w:firstLine="567"/>
        <w:rPr>
          <w:rStyle w:val="FontStyle118"/>
          <w:sz w:val="24"/>
          <w:szCs w:val="24"/>
        </w:rPr>
      </w:pPr>
      <w:r w:rsidRPr="003455F6">
        <w:rPr>
          <w:rStyle w:val="FontStyle118"/>
          <w:sz w:val="24"/>
          <w:szCs w:val="24"/>
        </w:rPr>
        <w:t>отсчитываются десятые доли миллиметра.</w:t>
      </w:r>
    </w:p>
    <w:p w:rsidR="00FC30EE" w:rsidRPr="003455F6" w:rsidRDefault="00FC30EE" w:rsidP="004D472B">
      <w:pPr>
        <w:pStyle w:val="Style4"/>
        <w:widowControl/>
        <w:spacing w:line="240" w:lineRule="auto"/>
        <w:ind w:firstLine="567"/>
        <w:rPr>
          <w:rStyle w:val="FontStyle118"/>
          <w:sz w:val="24"/>
          <w:szCs w:val="24"/>
        </w:rPr>
      </w:pPr>
      <w:r w:rsidRPr="003455F6">
        <w:rPr>
          <w:rStyle w:val="FontStyle118"/>
          <w:sz w:val="24"/>
          <w:szCs w:val="24"/>
        </w:rPr>
        <w:t xml:space="preserve">Граница инструментальной погрешности Д„ штангенциркуля равна </w:t>
      </w:r>
      <w:r w:rsidRPr="003455F6">
        <w:rPr>
          <w:rStyle w:val="FontStyle129"/>
          <w:sz w:val="24"/>
          <w:szCs w:val="24"/>
        </w:rPr>
        <w:t>0</w:t>
      </w:r>
      <w:r w:rsidRPr="003455F6">
        <w:rPr>
          <w:rStyle w:val="FontStyle124"/>
          <w:sz w:val="24"/>
          <w:szCs w:val="24"/>
        </w:rPr>
        <w:t xml:space="preserve">,1 </w:t>
      </w:r>
      <w:r w:rsidRPr="003455F6">
        <w:rPr>
          <w:rStyle w:val="FontStyle118"/>
          <w:sz w:val="24"/>
          <w:szCs w:val="24"/>
        </w:rPr>
        <w:t>мм, границу погрешности отсчета Д</w:t>
      </w:r>
      <w:r w:rsidRPr="003455F6">
        <w:rPr>
          <w:rStyle w:val="FontStyle118"/>
          <w:sz w:val="24"/>
          <w:szCs w:val="24"/>
          <w:vertAlign w:val="subscript"/>
        </w:rPr>
        <w:t>0</w:t>
      </w:r>
      <w:r w:rsidRPr="003455F6">
        <w:rPr>
          <w:rStyle w:val="FontStyle118"/>
          <w:sz w:val="24"/>
          <w:szCs w:val="24"/>
        </w:rPr>
        <w:t xml:space="preserve"> можно принять равной </w:t>
      </w:r>
      <w:r w:rsidRPr="003455F6">
        <w:rPr>
          <w:rStyle w:val="FontStyle129"/>
          <w:sz w:val="24"/>
          <w:szCs w:val="24"/>
        </w:rPr>
        <w:t>0</w:t>
      </w:r>
      <w:r w:rsidRPr="003455F6">
        <w:rPr>
          <w:rStyle w:val="FontStyle124"/>
          <w:sz w:val="24"/>
          <w:szCs w:val="24"/>
        </w:rPr>
        <w:t xml:space="preserve">,1 </w:t>
      </w:r>
      <w:r w:rsidRPr="003455F6">
        <w:rPr>
          <w:rStyle w:val="FontStyle118"/>
          <w:sz w:val="24"/>
          <w:szCs w:val="24"/>
        </w:rPr>
        <w:t>мм. Следова</w:t>
      </w:r>
      <w:r w:rsidRPr="003455F6">
        <w:rPr>
          <w:rStyle w:val="FontStyle118"/>
          <w:sz w:val="24"/>
          <w:szCs w:val="24"/>
        </w:rPr>
        <w:softHyphen/>
        <w:t xml:space="preserve">тельно, граница абсолютной погрешности при измерении с помощью штангенциркуля равна </w:t>
      </w:r>
      <w:r w:rsidRPr="003455F6">
        <w:rPr>
          <w:rStyle w:val="FontStyle129"/>
          <w:sz w:val="24"/>
          <w:szCs w:val="24"/>
        </w:rPr>
        <w:t xml:space="preserve">0,2 </w:t>
      </w:r>
      <w:r w:rsidRPr="003455F6">
        <w:rPr>
          <w:rStyle w:val="FontStyle118"/>
          <w:sz w:val="24"/>
          <w:szCs w:val="24"/>
        </w:rPr>
        <w:t xml:space="preserve">мм: А = </w:t>
      </w:r>
      <w:r w:rsidRPr="003455F6">
        <w:rPr>
          <w:rStyle w:val="FontStyle129"/>
          <w:sz w:val="24"/>
          <w:szCs w:val="24"/>
        </w:rPr>
        <w:t xml:space="preserve">0,2 </w:t>
      </w:r>
      <w:r w:rsidRPr="003455F6">
        <w:rPr>
          <w:rStyle w:val="FontStyle118"/>
          <w:sz w:val="24"/>
          <w:szCs w:val="24"/>
        </w:rPr>
        <w:t>мм.</w:t>
      </w:r>
    </w:p>
    <w:p w:rsidR="00FC30EE" w:rsidRPr="003455F6" w:rsidRDefault="00FC30EE" w:rsidP="004D472B">
      <w:pPr>
        <w:pStyle w:val="Style35"/>
        <w:widowControl/>
        <w:spacing w:line="240" w:lineRule="auto"/>
        <w:ind w:firstLine="567"/>
      </w:pPr>
    </w:p>
    <w:p w:rsidR="00FC30EE" w:rsidRPr="003455F6" w:rsidRDefault="00FC30EE" w:rsidP="004D472B">
      <w:pPr>
        <w:pStyle w:val="Style35"/>
        <w:widowControl/>
        <w:spacing w:line="240" w:lineRule="auto"/>
        <w:ind w:firstLine="567"/>
        <w:rPr>
          <w:rStyle w:val="FontStyle117"/>
          <w:spacing w:val="10"/>
          <w:sz w:val="24"/>
          <w:szCs w:val="24"/>
        </w:rPr>
      </w:pPr>
      <w:r w:rsidRPr="003455F6">
        <w:rPr>
          <w:rStyle w:val="FontStyle117"/>
          <w:spacing w:val="10"/>
          <w:sz w:val="24"/>
          <w:szCs w:val="24"/>
        </w:rPr>
        <w:t>Порядок</w:t>
      </w:r>
      <w:r w:rsidRPr="003455F6">
        <w:rPr>
          <w:rStyle w:val="FontStyle117"/>
          <w:sz w:val="24"/>
          <w:szCs w:val="24"/>
        </w:rPr>
        <w:t xml:space="preserve"> </w:t>
      </w:r>
      <w:r w:rsidRPr="003455F6">
        <w:rPr>
          <w:rStyle w:val="FontStyle117"/>
          <w:spacing w:val="10"/>
          <w:sz w:val="24"/>
          <w:szCs w:val="24"/>
        </w:rPr>
        <w:t>выполнения</w:t>
      </w:r>
      <w:r w:rsidRPr="003455F6">
        <w:rPr>
          <w:rStyle w:val="FontStyle117"/>
          <w:sz w:val="24"/>
          <w:szCs w:val="24"/>
        </w:rPr>
        <w:t xml:space="preserve"> </w:t>
      </w:r>
      <w:r w:rsidRPr="003455F6">
        <w:rPr>
          <w:rStyle w:val="FontStyle117"/>
          <w:spacing w:val="10"/>
          <w:sz w:val="24"/>
          <w:szCs w:val="24"/>
        </w:rPr>
        <w:t>работы.</w:t>
      </w:r>
    </w:p>
    <w:p w:rsidR="00FC30EE" w:rsidRPr="003455F6" w:rsidRDefault="00FC30EE" w:rsidP="004D472B">
      <w:pPr>
        <w:pStyle w:val="Style4"/>
        <w:widowControl/>
        <w:spacing w:line="240" w:lineRule="auto"/>
        <w:ind w:firstLine="567"/>
        <w:rPr>
          <w:rStyle w:val="FontStyle118"/>
          <w:sz w:val="24"/>
          <w:szCs w:val="24"/>
        </w:rPr>
      </w:pPr>
      <w:r w:rsidRPr="003455F6">
        <w:rPr>
          <w:rStyle w:val="FontStyle130"/>
        </w:rPr>
        <w:t>1.</w:t>
      </w:r>
      <w:r w:rsidRPr="003455F6">
        <w:rPr>
          <w:rStyle w:val="FontStyle118"/>
          <w:sz w:val="24"/>
          <w:szCs w:val="24"/>
        </w:rPr>
        <w:t xml:space="preserve">Положите измеряемый брусок на стол и приложите к его грани линейку так, чтобы нуль на ее шкале совпал с одним краем грани бруска. Посмотрите, с каким делением на шкале линейки совпал другой его край. По количеству штрихов между нулем и этим делением определите длину бруска. </w:t>
      </w:r>
      <w:r w:rsidRPr="003455F6">
        <w:rPr>
          <w:rStyle w:val="FontStyle129"/>
          <w:sz w:val="24"/>
          <w:szCs w:val="24"/>
        </w:rPr>
        <w:t xml:space="preserve">2. </w:t>
      </w:r>
      <w:r w:rsidRPr="003455F6">
        <w:rPr>
          <w:rStyle w:val="FontStyle118"/>
          <w:sz w:val="24"/>
          <w:szCs w:val="24"/>
        </w:rPr>
        <w:t>Таким же образом измерьте ширину и высоту бруска.</w:t>
      </w:r>
    </w:p>
    <w:p w:rsidR="00FC30EE" w:rsidRPr="003455F6" w:rsidRDefault="00FC30EE" w:rsidP="004D472B">
      <w:pPr>
        <w:pStyle w:val="Style9"/>
        <w:widowControl/>
        <w:spacing w:line="240" w:lineRule="auto"/>
        <w:ind w:firstLine="567"/>
        <w:jc w:val="both"/>
        <w:rPr>
          <w:rStyle w:val="FontStyle124"/>
          <w:sz w:val="24"/>
          <w:szCs w:val="24"/>
        </w:rPr>
      </w:pPr>
      <w:r w:rsidRPr="003455F6">
        <w:rPr>
          <w:rStyle w:val="FontStyle124"/>
          <w:sz w:val="24"/>
          <w:szCs w:val="24"/>
        </w:rPr>
        <w:t>3.</w:t>
      </w:r>
      <w:r w:rsidRPr="003455F6">
        <w:rPr>
          <w:rStyle w:val="FontStyle118"/>
          <w:sz w:val="24"/>
          <w:szCs w:val="24"/>
        </w:rPr>
        <w:t xml:space="preserve">Рассчитайте границы абсолютной и относительной погрешностей измерений линейных размеров бруска, выполненных с помощью линейки. Результаты измерений и вычислений запишите в отчетную таблицу </w:t>
      </w:r>
      <w:r w:rsidRPr="003455F6">
        <w:rPr>
          <w:rStyle w:val="FontStyle124"/>
          <w:sz w:val="24"/>
          <w:szCs w:val="24"/>
        </w:rPr>
        <w:t>1.</w:t>
      </w:r>
    </w:p>
    <w:p w:rsidR="00FC30EE" w:rsidRPr="003455F6" w:rsidRDefault="00FC30EE" w:rsidP="004D472B">
      <w:pPr>
        <w:pStyle w:val="Style9"/>
        <w:widowControl/>
        <w:spacing w:line="240" w:lineRule="auto"/>
        <w:ind w:firstLine="567"/>
        <w:jc w:val="both"/>
        <w:rPr>
          <w:rStyle w:val="FontStyle118"/>
          <w:sz w:val="24"/>
          <w:szCs w:val="24"/>
        </w:rPr>
      </w:pPr>
      <w:r w:rsidRPr="003455F6">
        <w:rPr>
          <w:rStyle w:val="FontStyle124"/>
          <w:sz w:val="24"/>
          <w:szCs w:val="24"/>
        </w:rPr>
        <w:t xml:space="preserve">4. </w:t>
      </w:r>
      <w:r w:rsidRPr="003455F6">
        <w:rPr>
          <w:rStyle w:val="FontStyle118"/>
          <w:sz w:val="24"/>
          <w:szCs w:val="24"/>
        </w:rPr>
        <w:t>Измерьте диаметр проволоки с помощью штангенциркуля и рассчитайте границы погрешностей измерений.</w:t>
      </w:r>
    </w:p>
    <w:p w:rsidR="00FC30EE" w:rsidRPr="003455F6" w:rsidRDefault="00FC30EE" w:rsidP="004D472B">
      <w:pPr>
        <w:pStyle w:val="Style4"/>
        <w:widowControl/>
        <w:spacing w:line="240" w:lineRule="auto"/>
        <w:ind w:firstLine="567"/>
        <w:rPr>
          <w:rStyle w:val="FontStyle129"/>
          <w:sz w:val="24"/>
          <w:szCs w:val="24"/>
        </w:rPr>
      </w:pPr>
      <w:r w:rsidRPr="003455F6">
        <w:rPr>
          <w:rStyle w:val="FontStyle118"/>
          <w:sz w:val="24"/>
          <w:szCs w:val="24"/>
        </w:rPr>
        <w:t xml:space="preserve">Результаты измерений и вычислений запишите в отчетную таблицу </w:t>
      </w:r>
      <w:r w:rsidRPr="003455F6">
        <w:rPr>
          <w:rStyle w:val="FontStyle129"/>
          <w:sz w:val="24"/>
          <w:szCs w:val="24"/>
        </w:rPr>
        <w:t>2.</w:t>
      </w:r>
    </w:p>
    <w:p w:rsidR="00FC30EE" w:rsidRPr="003455F6" w:rsidRDefault="00FC30EE" w:rsidP="004D472B">
      <w:pPr>
        <w:pStyle w:val="Style10"/>
        <w:widowControl/>
        <w:ind w:firstLine="567"/>
        <w:jc w:val="both"/>
        <w:rPr>
          <w:rStyle w:val="FontStyle123"/>
          <w:rFonts w:ascii="Times New Roman" w:hAnsi="Times New Roman" w:cs="Times New Roman"/>
          <w:sz w:val="24"/>
          <w:szCs w:val="24"/>
        </w:rPr>
      </w:pPr>
      <w:r w:rsidRPr="003455F6">
        <w:rPr>
          <w:rStyle w:val="FontStyle124"/>
          <w:sz w:val="24"/>
          <w:szCs w:val="24"/>
        </w:rPr>
        <w:t xml:space="preserve">Таблица </w:t>
      </w:r>
      <w:r w:rsidRPr="003455F6">
        <w:rPr>
          <w:rStyle w:val="FontStyle123"/>
          <w:rFonts w:ascii="Times New Roman" w:hAnsi="Times New Roman" w:cs="Times New Roman"/>
          <w:sz w:val="24"/>
          <w:szCs w:val="24"/>
        </w:rPr>
        <w:t>1</w:t>
      </w:r>
      <w:r w:rsidRPr="003455F6">
        <w:rPr>
          <w:noProof/>
        </w:rPr>
        <w:drawing>
          <wp:inline distT="0" distB="0" distL="0" distR="0">
            <wp:extent cx="4795520" cy="1201420"/>
            <wp:effectExtent l="19050" t="0" r="5080" b="0"/>
            <wp:docPr id="30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0" cstate="print"/>
                    <a:srcRect/>
                    <a:stretch>
                      <a:fillRect/>
                    </a:stretch>
                  </pic:blipFill>
                  <pic:spPr bwMode="auto">
                    <a:xfrm>
                      <a:off x="0" y="0"/>
                      <a:ext cx="4795520" cy="1201420"/>
                    </a:xfrm>
                    <a:prstGeom prst="rect">
                      <a:avLst/>
                    </a:prstGeom>
                    <a:noFill/>
                    <a:ln w="9525">
                      <a:noFill/>
                      <a:miter lim="800000"/>
                      <a:headEnd/>
                      <a:tailEnd/>
                    </a:ln>
                  </pic:spPr>
                </pic:pic>
              </a:graphicData>
            </a:graphic>
          </wp:inline>
        </w:drawing>
      </w:r>
    </w:p>
    <w:p w:rsidR="00FC30EE" w:rsidRPr="003455F6" w:rsidRDefault="008206AD" w:rsidP="004D472B">
      <w:pPr>
        <w:pStyle w:val="Style15"/>
        <w:widowControl/>
        <w:tabs>
          <w:tab w:val="left" w:pos="701"/>
        </w:tabs>
        <w:spacing w:line="240" w:lineRule="auto"/>
        <w:ind w:firstLine="567"/>
        <w:jc w:val="both"/>
        <w:rPr>
          <w:rStyle w:val="FontStyle118"/>
          <w:b/>
          <w:bCs/>
          <w:sz w:val="24"/>
          <w:szCs w:val="24"/>
        </w:rPr>
      </w:pPr>
      <w:r w:rsidRPr="008206AD">
        <w:rPr>
          <w:noProof/>
        </w:rPr>
        <w:pict>
          <v:group id="_x0000_s1027" style="position:absolute;left:0;text-align:left;margin-left:155.95pt;margin-top:.45pt;width:257.3pt;height:92.6pt;z-index:251656192;mso-wrap-distance-left:1.9pt;mso-wrap-distance-right:1.9pt;mso-position-horizontal-relative:margin" coordorigin="2635,10378" coordsize="5146,18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2635;top:10378;width:5146;height:1104;mso-wrap-edited:f" wrapcoords="0 0 0 21600 21600 21600 21600 0 0 0" o:allowincell="f">
              <v:imagedata r:id="rId21" o:title="" grayscale="t"/>
            </v:shape>
            <v:shape id="_x0000_s1029" type="#_x0000_t202" style="position:absolute;left:5078;top:11928;width:2175;height:302;mso-wrap-edited:f" o:allowincell="f" filled="f" strokecolor="white" strokeweight="0">
              <v:textbox style="mso-next-textbox:#_x0000_s1029" inset="0,0,0,0">
                <w:txbxContent>
                  <w:p w:rsidR="00365150" w:rsidRDefault="00365150" w:rsidP="00FC30EE">
                    <w:pPr>
                      <w:pStyle w:val="Style10"/>
                      <w:widowControl/>
                      <w:spacing w:line="298" w:lineRule="exact"/>
                      <w:jc w:val="left"/>
                      <w:rPr>
                        <w:rStyle w:val="FontStyle124"/>
                      </w:rPr>
                    </w:pPr>
                  </w:p>
                </w:txbxContent>
              </v:textbox>
            </v:shape>
            <w10:wrap type="square" anchorx="margin"/>
          </v:group>
        </w:pict>
      </w:r>
    </w:p>
    <w:p w:rsidR="00FC30EE" w:rsidRPr="003455F6" w:rsidRDefault="00FC30EE" w:rsidP="004D472B">
      <w:pPr>
        <w:pStyle w:val="Style15"/>
        <w:widowControl/>
        <w:tabs>
          <w:tab w:val="left" w:pos="701"/>
        </w:tabs>
        <w:spacing w:line="240" w:lineRule="auto"/>
        <w:ind w:firstLine="567"/>
        <w:jc w:val="both"/>
        <w:rPr>
          <w:rStyle w:val="FontStyle118"/>
          <w:b/>
          <w:bCs/>
          <w:sz w:val="24"/>
          <w:szCs w:val="24"/>
        </w:rPr>
      </w:pPr>
    </w:p>
    <w:p w:rsidR="00FC30EE" w:rsidRPr="003455F6" w:rsidRDefault="00FC30EE" w:rsidP="004D472B">
      <w:pPr>
        <w:pStyle w:val="Style15"/>
        <w:widowControl/>
        <w:tabs>
          <w:tab w:val="left" w:pos="701"/>
        </w:tabs>
        <w:spacing w:line="240" w:lineRule="auto"/>
        <w:ind w:firstLine="567"/>
        <w:jc w:val="both"/>
        <w:rPr>
          <w:rStyle w:val="FontStyle118"/>
          <w:b/>
          <w:bCs/>
          <w:sz w:val="24"/>
          <w:szCs w:val="24"/>
        </w:rPr>
      </w:pPr>
    </w:p>
    <w:p w:rsidR="00FC30EE" w:rsidRPr="003455F6" w:rsidRDefault="00FC30EE" w:rsidP="004D472B">
      <w:pPr>
        <w:pStyle w:val="Style15"/>
        <w:widowControl/>
        <w:tabs>
          <w:tab w:val="left" w:pos="701"/>
        </w:tabs>
        <w:spacing w:line="240" w:lineRule="auto"/>
        <w:ind w:firstLine="567"/>
        <w:jc w:val="both"/>
        <w:rPr>
          <w:rStyle w:val="FontStyle118"/>
          <w:b/>
          <w:bCs/>
          <w:sz w:val="24"/>
          <w:szCs w:val="24"/>
        </w:rPr>
      </w:pPr>
    </w:p>
    <w:p w:rsidR="00FC30EE" w:rsidRPr="003455F6" w:rsidRDefault="00FC30EE" w:rsidP="004D472B">
      <w:pPr>
        <w:pStyle w:val="Style15"/>
        <w:widowControl/>
        <w:tabs>
          <w:tab w:val="left" w:pos="701"/>
        </w:tabs>
        <w:spacing w:line="240" w:lineRule="auto"/>
        <w:ind w:firstLine="567"/>
        <w:jc w:val="both"/>
        <w:rPr>
          <w:rStyle w:val="FontStyle118"/>
          <w:b/>
          <w:bCs/>
          <w:sz w:val="24"/>
          <w:szCs w:val="24"/>
        </w:rPr>
      </w:pPr>
    </w:p>
    <w:p w:rsidR="00FC30EE" w:rsidRPr="003455F6" w:rsidRDefault="00FC30EE" w:rsidP="004D472B">
      <w:pPr>
        <w:pStyle w:val="Style10"/>
        <w:widowControl/>
        <w:ind w:firstLine="567"/>
        <w:jc w:val="both"/>
        <w:rPr>
          <w:rStyle w:val="FontStyle124"/>
          <w:sz w:val="24"/>
          <w:szCs w:val="24"/>
        </w:rPr>
      </w:pPr>
      <w:r w:rsidRPr="003455F6">
        <w:rPr>
          <w:rStyle w:val="FontStyle124"/>
          <w:sz w:val="24"/>
          <w:szCs w:val="24"/>
        </w:rPr>
        <w:t>Задания для отчета:</w:t>
      </w:r>
    </w:p>
    <w:p w:rsidR="00FC30EE" w:rsidRPr="003455F6" w:rsidRDefault="00FC30EE" w:rsidP="004D472B">
      <w:pPr>
        <w:pStyle w:val="Style15"/>
        <w:widowControl/>
        <w:tabs>
          <w:tab w:val="left" w:pos="701"/>
        </w:tabs>
        <w:spacing w:line="240" w:lineRule="auto"/>
        <w:ind w:firstLine="567"/>
        <w:jc w:val="both"/>
        <w:rPr>
          <w:rStyle w:val="FontStyle118"/>
          <w:b/>
          <w:bCs/>
          <w:sz w:val="24"/>
          <w:szCs w:val="24"/>
        </w:rPr>
      </w:pPr>
    </w:p>
    <w:p w:rsidR="00FC30EE" w:rsidRPr="003455F6" w:rsidRDefault="00FC30EE" w:rsidP="00E841CA">
      <w:pPr>
        <w:pStyle w:val="Style15"/>
        <w:widowControl/>
        <w:numPr>
          <w:ilvl w:val="0"/>
          <w:numId w:val="1"/>
        </w:numPr>
        <w:tabs>
          <w:tab w:val="left" w:pos="701"/>
        </w:tabs>
        <w:spacing w:line="240" w:lineRule="auto"/>
        <w:ind w:firstLine="567"/>
        <w:jc w:val="both"/>
        <w:rPr>
          <w:rStyle w:val="FontStyle124"/>
          <w:sz w:val="24"/>
          <w:szCs w:val="24"/>
        </w:rPr>
      </w:pPr>
      <w:r w:rsidRPr="003455F6">
        <w:rPr>
          <w:rStyle w:val="FontStyle118"/>
          <w:sz w:val="24"/>
          <w:szCs w:val="24"/>
        </w:rPr>
        <w:t>Дата выполнения работы.</w:t>
      </w:r>
    </w:p>
    <w:p w:rsidR="00FC30EE" w:rsidRPr="003455F6" w:rsidRDefault="00FC30EE" w:rsidP="00E841CA">
      <w:pPr>
        <w:pStyle w:val="Style15"/>
        <w:widowControl/>
        <w:numPr>
          <w:ilvl w:val="0"/>
          <w:numId w:val="1"/>
        </w:numPr>
        <w:tabs>
          <w:tab w:val="left" w:pos="701"/>
        </w:tabs>
        <w:spacing w:line="240" w:lineRule="auto"/>
        <w:ind w:firstLine="567"/>
        <w:jc w:val="both"/>
        <w:rPr>
          <w:rStyle w:val="FontStyle129"/>
          <w:sz w:val="24"/>
          <w:szCs w:val="24"/>
        </w:rPr>
      </w:pPr>
      <w:r w:rsidRPr="003455F6">
        <w:rPr>
          <w:rStyle w:val="FontStyle118"/>
          <w:sz w:val="24"/>
          <w:szCs w:val="24"/>
        </w:rPr>
        <w:t>Название работы и ее номер, цель работы.</w:t>
      </w:r>
    </w:p>
    <w:p w:rsidR="00FC30EE" w:rsidRPr="003455F6" w:rsidRDefault="00FC30EE" w:rsidP="00E841CA">
      <w:pPr>
        <w:pStyle w:val="Style15"/>
        <w:widowControl/>
        <w:numPr>
          <w:ilvl w:val="0"/>
          <w:numId w:val="1"/>
        </w:numPr>
        <w:tabs>
          <w:tab w:val="left" w:pos="701"/>
        </w:tabs>
        <w:spacing w:line="240" w:lineRule="auto"/>
        <w:ind w:firstLine="567"/>
        <w:jc w:val="both"/>
        <w:rPr>
          <w:rStyle w:val="FontStyle124"/>
          <w:sz w:val="24"/>
          <w:szCs w:val="24"/>
        </w:rPr>
      </w:pPr>
      <w:r w:rsidRPr="003455F6">
        <w:rPr>
          <w:rStyle w:val="FontStyle118"/>
          <w:sz w:val="24"/>
          <w:szCs w:val="24"/>
        </w:rPr>
        <w:t>Перечень оборудования.</w:t>
      </w:r>
    </w:p>
    <w:p w:rsidR="00FC30EE" w:rsidRPr="003455F6" w:rsidRDefault="00FC30EE" w:rsidP="00E841CA">
      <w:pPr>
        <w:pStyle w:val="Style15"/>
        <w:widowControl/>
        <w:numPr>
          <w:ilvl w:val="0"/>
          <w:numId w:val="1"/>
        </w:numPr>
        <w:tabs>
          <w:tab w:val="left" w:pos="701"/>
        </w:tabs>
        <w:spacing w:line="240" w:lineRule="auto"/>
        <w:ind w:firstLine="567"/>
        <w:jc w:val="both"/>
        <w:rPr>
          <w:rStyle w:val="FontStyle124"/>
          <w:sz w:val="24"/>
          <w:szCs w:val="24"/>
        </w:rPr>
      </w:pPr>
      <w:r w:rsidRPr="003455F6">
        <w:rPr>
          <w:rStyle w:val="FontStyle118"/>
          <w:sz w:val="24"/>
          <w:szCs w:val="24"/>
        </w:rPr>
        <w:t>Вывод из полученных результатов измерений и наблюдений.</w:t>
      </w:r>
    </w:p>
    <w:p w:rsidR="00FC30EE" w:rsidRPr="003455F6" w:rsidRDefault="00FC30EE" w:rsidP="00E841CA">
      <w:pPr>
        <w:pStyle w:val="Style15"/>
        <w:widowControl/>
        <w:numPr>
          <w:ilvl w:val="0"/>
          <w:numId w:val="1"/>
        </w:numPr>
        <w:tabs>
          <w:tab w:val="left" w:pos="701"/>
        </w:tabs>
        <w:spacing w:line="240" w:lineRule="auto"/>
        <w:ind w:firstLine="567"/>
        <w:jc w:val="both"/>
        <w:rPr>
          <w:rStyle w:val="FontStyle118"/>
          <w:sz w:val="24"/>
          <w:szCs w:val="24"/>
        </w:rPr>
      </w:pPr>
      <w:r w:rsidRPr="003455F6">
        <w:rPr>
          <w:rStyle w:val="FontStyle118"/>
          <w:sz w:val="24"/>
          <w:szCs w:val="24"/>
        </w:rPr>
        <w:t>Письменные ответы на все пункты порядка выполнения работы и контрольные вопросы.</w:t>
      </w:r>
    </w:p>
    <w:p w:rsidR="00FC30EE" w:rsidRPr="003455F6" w:rsidRDefault="00FC30EE" w:rsidP="004D472B">
      <w:pPr>
        <w:pStyle w:val="Style12"/>
        <w:widowControl/>
        <w:ind w:firstLine="567"/>
        <w:jc w:val="both"/>
      </w:pPr>
    </w:p>
    <w:p w:rsidR="00FC30EE" w:rsidRPr="003455F6" w:rsidRDefault="00FC30EE" w:rsidP="004D472B">
      <w:pPr>
        <w:pStyle w:val="Style12"/>
        <w:widowControl/>
        <w:ind w:firstLine="567"/>
        <w:jc w:val="both"/>
        <w:rPr>
          <w:rStyle w:val="FontStyle117"/>
          <w:spacing w:val="10"/>
          <w:sz w:val="24"/>
          <w:szCs w:val="24"/>
        </w:rPr>
      </w:pPr>
      <w:r w:rsidRPr="003455F6">
        <w:rPr>
          <w:rStyle w:val="FontStyle117"/>
          <w:spacing w:val="10"/>
          <w:sz w:val="24"/>
          <w:szCs w:val="24"/>
        </w:rPr>
        <w:t>Контрольные</w:t>
      </w:r>
      <w:r w:rsidRPr="003455F6">
        <w:rPr>
          <w:rStyle w:val="FontStyle117"/>
          <w:sz w:val="24"/>
          <w:szCs w:val="24"/>
        </w:rPr>
        <w:t xml:space="preserve"> </w:t>
      </w:r>
      <w:r w:rsidRPr="003455F6">
        <w:rPr>
          <w:rStyle w:val="FontStyle117"/>
          <w:spacing w:val="10"/>
          <w:sz w:val="24"/>
          <w:szCs w:val="24"/>
        </w:rPr>
        <w:t>вопросы:</w:t>
      </w:r>
    </w:p>
    <w:p w:rsidR="00FC30EE" w:rsidRPr="003455F6" w:rsidRDefault="00FC30EE" w:rsidP="00E841CA">
      <w:pPr>
        <w:pStyle w:val="Style11"/>
        <w:widowControl/>
        <w:numPr>
          <w:ilvl w:val="0"/>
          <w:numId w:val="2"/>
        </w:numPr>
        <w:tabs>
          <w:tab w:val="left" w:pos="259"/>
        </w:tabs>
        <w:ind w:firstLine="567"/>
        <w:jc w:val="both"/>
        <w:rPr>
          <w:rStyle w:val="FontStyle130"/>
        </w:rPr>
      </w:pPr>
      <w:r w:rsidRPr="003455F6">
        <w:rPr>
          <w:rStyle w:val="FontStyle118"/>
          <w:sz w:val="24"/>
          <w:szCs w:val="24"/>
        </w:rPr>
        <w:lastRenderedPageBreak/>
        <w:t>Каков принцип действия инструментов для измерения линейных размеров тел?</w:t>
      </w:r>
    </w:p>
    <w:p w:rsidR="00FC30EE" w:rsidRPr="003455F6" w:rsidRDefault="00FC30EE" w:rsidP="00E841CA">
      <w:pPr>
        <w:pStyle w:val="Style11"/>
        <w:widowControl/>
        <w:numPr>
          <w:ilvl w:val="0"/>
          <w:numId w:val="2"/>
        </w:numPr>
        <w:tabs>
          <w:tab w:val="left" w:pos="259"/>
        </w:tabs>
        <w:ind w:firstLine="567"/>
        <w:jc w:val="both"/>
        <w:rPr>
          <w:rStyle w:val="FontStyle117"/>
          <w:spacing w:val="10"/>
          <w:sz w:val="24"/>
          <w:szCs w:val="24"/>
        </w:rPr>
      </w:pPr>
      <w:r w:rsidRPr="003455F6">
        <w:rPr>
          <w:rStyle w:val="FontStyle118"/>
          <w:sz w:val="24"/>
          <w:szCs w:val="24"/>
        </w:rPr>
        <w:t>Как нужно пользоваться шкалой нониуса?</w:t>
      </w:r>
    </w:p>
    <w:p w:rsidR="00FC30EE" w:rsidRPr="003455F6" w:rsidRDefault="00FC30EE" w:rsidP="004D472B">
      <w:pPr>
        <w:spacing w:after="0" w:line="240" w:lineRule="auto"/>
        <w:jc w:val="both"/>
        <w:rPr>
          <w:rStyle w:val="FontStyle117"/>
          <w:spacing w:val="10"/>
          <w:sz w:val="24"/>
          <w:szCs w:val="24"/>
        </w:rPr>
      </w:pPr>
      <w:r w:rsidRPr="003455F6">
        <w:rPr>
          <w:rStyle w:val="FontStyle117"/>
          <w:spacing w:val="10"/>
          <w:sz w:val="24"/>
          <w:szCs w:val="24"/>
        </w:rPr>
        <w:br w:type="page"/>
      </w:r>
    </w:p>
    <w:p w:rsidR="00FC30EE" w:rsidRPr="003455F6" w:rsidRDefault="00FC30EE" w:rsidP="004D472B">
      <w:pPr>
        <w:spacing w:after="0" w:line="240" w:lineRule="auto"/>
        <w:rPr>
          <w:rFonts w:ascii="Times New Roman" w:hAnsi="Times New Roman" w:cs="Times New Roman"/>
          <w:sz w:val="24"/>
          <w:szCs w:val="24"/>
        </w:rPr>
      </w:pPr>
    </w:p>
    <w:p w:rsidR="00371BB7" w:rsidRPr="003455F6" w:rsidRDefault="00371BB7" w:rsidP="004D472B">
      <w:pPr>
        <w:pStyle w:val="1"/>
        <w:spacing w:before="0"/>
        <w:rPr>
          <w:rFonts w:eastAsia="Arial Unicode MS"/>
        </w:rPr>
      </w:pPr>
      <w:r w:rsidRPr="003455F6">
        <w:rPr>
          <w:rFonts w:eastAsia="Arial Unicode MS"/>
        </w:rPr>
        <w:t>Механика</w:t>
      </w:r>
    </w:p>
    <w:p w:rsidR="00371BB7" w:rsidRPr="003455F6" w:rsidRDefault="00371BB7" w:rsidP="004D472B">
      <w:pPr>
        <w:pStyle w:val="2"/>
        <w:spacing w:before="0"/>
        <w:rPr>
          <w:rFonts w:eastAsia="Arial Unicode MS"/>
        </w:rPr>
      </w:pPr>
      <w:r w:rsidRPr="003455F6">
        <w:rPr>
          <w:rFonts w:eastAsia="Arial Unicode MS"/>
        </w:rPr>
        <w:t>Кинематика.</w:t>
      </w:r>
    </w:p>
    <w:p w:rsidR="00FC30EE" w:rsidRPr="003455F6" w:rsidRDefault="00FC30EE" w:rsidP="004D472B">
      <w:pPr>
        <w:pStyle w:val="3"/>
        <w:spacing w:before="0"/>
        <w:rPr>
          <w:rStyle w:val="10"/>
          <w:rFonts w:ascii="Times New Roman" w:hAnsi="Times New Roman" w:cs="Times New Roman"/>
          <w:sz w:val="24"/>
          <w:szCs w:val="24"/>
        </w:rPr>
      </w:pPr>
      <w:r w:rsidRPr="003455F6">
        <w:rPr>
          <w:rStyle w:val="10"/>
          <w:rFonts w:ascii="Times New Roman" w:hAnsi="Times New Roman" w:cs="Times New Roman"/>
          <w:sz w:val="24"/>
          <w:szCs w:val="24"/>
        </w:rPr>
        <w:t xml:space="preserve">ТЕСТ КИНЕМАТИКА </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4B045B" w:rsidRPr="003455F6" w:rsidRDefault="004B045B" w:rsidP="004B045B"/>
    <w:p w:rsidR="00FC30EE" w:rsidRPr="003455F6" w:rsidRDefault="00FC30EE" w:rsidP="004D472B">
      <w:pPr>
        <w:pStyle w:val="Style18"/>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теоретические во</w:t>
      </w:r>
      <w:r w:rsidRPr="003455F6">
        <w:rPr>
          <w:rStyle w:val="FontStyle100"/>
          <w:rFonts w:ascii="Times New Roman" w:hAnsi="Times New Roman" w:cs="Times New Roman"/>
          <w:sz w:val="24"/>
          <w:szCs w:val="24"/>
        </w:rPr>
        <w:softHyphen/>
        <w:t>просы:</w:t>
      </w:r>
    </w:p>
    <w:p w:rsidR="00FC30EE" w:rsidRPr="003455F6"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механическое движение;</w:t>
      </w:r>
    </w:p>
    <w:p w:rsidR="00FC30EE" w:rsidRPr="003455F6"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относительность движения;</w:t>
      </w:r>
    </w:p>
    <w:p w:rsidR="00FC30EE" w:rsidRPr="003455F6"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системы отсчета;</w:t>
      </w:r>
    </w:p>
    <w:p w:rsidR="00FC30EE" w:rsidRPr="003455F6"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элементы кинематики материальной точки;</w:t>
      </w:r>
    </w:p>
    <w:p w:rsidR="00FC30EE" w:rsidRPr="003455F6"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механический принцип относительности;</w:t>
      </w:r>
    </w:p>
    <w:p w:rsidR="00FC30EE" w:rsidRPr="003455F6"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классический закон сложения скоростей.</w:t>
      </w:r>
    </w:p>
    <w:p w:rsidR="00FC30EE" w:rsidRPr="003455F6" w:rsidRDefault="00FC30EE" w:rsidP="004D472B">
      <w:pPr>
        <w:pStyle w:val="Style18"/>
        <w:widowControl/>
        <w:spacing w:line="240" w:lineRule="auto"/>
        <w:ind w:firstLine="0"/>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Указание: </w:t>
      </w:r>
      <w:r w:rsidRPr="003455F6">
        <w:rPr>
          <w:rStyle w:val="FontStyle100"/>
          <w:rFonts w:ascii="Times New Roman" w:hAnsi="Times New Roman" w:cs="Times New Roman"/>
          <w:sz w:val="24"/>
          <w:szCs w:val="24"/>
        </w:rPr>
        <w:t>ускорение свободного падения во всех задачах примите равным</w:t>
      </w:r>
      <w:r w:rsidRPr="003455F6">
        <w:rPr>
          <w:rFonts w:ascii="Times New Roman" w:hAnsi="Times New Roman" w:cs="Times New Roman"/>
          <w:noProof/>
          <w:position w:val="-4"/>
        </w:rPr>
        <w:drawing>
          <wp:inline distT="0" distB="0" distL="0" distR="0">
            <wp:extent cx="700405" cy="249555"/>
            <wp:effectExtent l="19050" t="0" r="4445" b="0"/>
            <wp:docPr id="24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srcRect/>
                    <a:stretch>
                      <a:fillRect/>
                    </a:stretch>
                  </pic:blipFill>
                  <pic:spPr bwMode="auto">
                    <a:xfrm>
                      <a:off x="0" y="0"/>
                      <a:ext cx="700405" cy="249555"/>
                    </a:xfrm>
                    <a:prstGeom prst="rect">
                      <a:avLst/>
                    </a:prstGeom>
                    <a:noFill/>
                    <a:ln w="9525">
                      <a:noFill/>
                      <a:miter lim="800000"/>
                      <a:headEnd/>
                      <a:tailEnd/>
                    </a:ln>
                  </pic:spPr>
                </pic:pic>
              </a:graphicData>
            </a:graphic>
          </wp:inline>
        </w:drawing>
      </w:r>
    </w:p>
    <w:p w:rsidR="00FC30EE" w:rsidRPr="003455F6" w:rsidRDefault="00FC30EE" w:rsidP="004D472B">
      <w:pPr>
        <w:pStyle w:val="Style17"/>
        <w:widowControl/>
        <w:jc w:val="both"/>
        <w:rPr>
          <w:rFonts w:ascii="Times New Roman" w:hAnsi="Times New Roman" w:cs="Times New Roman"/>
        </w:rPr>
      </w:pPr>
    </w:p>
    <w:p w:rsidR="00FC30EE" w:rsidRPr="003455F6" w:rsidRDefault="00FC30EE"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FC30EE" w:rsidRPr="003455F6" w:rsidRDefault="00FC30EE" w:rsidP="004D472B">
      <w:pPr>
        <w:pStyle w:val="Style24"/>
        <w:widowControl/>
        <w:spacing w:line="240" w:lineRule="auto"/>
        <w:ind w:firstLine="0"/>
        <w:rPr>
          <w:rFonts w:ascii="Times New Roman" w:hAnsi="Times New Roman" w:cs="Times New Roman"/>
        </w:rPr>
      </w:pP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В каком случае движение тела можно рассматривать как</w:t>
      </w:r>
      <w:r w:rsidRPr="003455F6">
        <w:rPr>
          <w:rStyle w:val="FontStyle100"/>
          <w:rFonts w:ascii="Times New Roman" w:hAnsi="Times New Roman" w:cs="Times New Roman"/>
          <w:sz w:val="24"/>
          <w:szCs w:val="24"/>
        </w:rPr>
        <w:br/>
        <w:t>движение материальной точки?</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22"/>
        <w:widowControl/>
        <w:numPr>
          <w:ilvl w:val="0"/>
          <w:numId w:val="8"/>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вращение детали, обрабатываемой на станке;</w:t>
      </w:r>
    </w:p>
    <w:p w:rsidR="00FC30EE" w:rsidRPr="003455F6" w:rsidRDefault="00FC30EE" w:rsidP="00E841CA">
      <w:pPr>
        <w:pStyle w:val="Style22"/>
        <w:widowControl/>
        <w:numPr>
          <w:ilvl w:val="0"/>
          <w:numId w:val="8"/>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движение поезда на мосту;</w:t>
      </w:r>
    </w:p>
    <w:p w:rsidR="00FC30EE" w:rsidRPr="003455F6" w:rsidRDefault="00FC30EE" w:rsidP="00E841CA">
      <w:pPr>
        <w:pStyle w:val="Style22"/>
        <w:widowControl/>
        <w:numPr>
          <w:ilvl w:val="0"/>
          <w:numId w:val="8"/>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полет космического корабля относительно другого корабля, производящего стыковку с первым;</w:t>
      </w:r>
    </w:p>
    <w:p w:rsidR="00FC30EE" w:rsidRPr="003455F6" w:rsidRDefault="00FC30EE" w:rsidP="00E841CA">
      <w:pPr>
        <w:pStyle w:val="Style22"/>
        <w:widowControl/>
        <w:numPr>
          <w:ilvl w:val="0"/>
          <w:numId w:val="8"/>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полет самолета, совершающего рейс Москва — Влади</w:t>
      </w:r>
      <w:r w:rsidRPr="003455F6">
        <w:rPr>
          <w:rStyle w:val="FontStyle100"/>
          <w:rFonts w:ascii="Times New Roman" w:hAnsi="Times New Roman" w:cs="Times New Roman"/>
          <w:sz w:val="24"/>
          <w:szCs w:val="24"/>
        </w:rPr>
        <w:softHyphen/>
        <w:t>восток.</w:t>
      </w: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Что включает в себя понятие «система отсчета»?</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только тело отсчета и прибор для измерения времени;</w:t>
      </w:r>
    </w:p>
    <w:p w:rsidR="00FC30EE" w:rsidRPr="003455F6" w:rsidRDefault="00FC30EE" w:rsidP="004D472B">
      <w:pPr>
        <w:pStyle w:val="Style26"/>
        <w:widowControl/>
        <w:tabs>
          <w:tab w:val="left" w:pos="336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2)только систему координат и тело отсчета;</w:t>
      </w:r>
    </w:p>
    <w:p w:rsidR="00FC30EE" w:rsidRPr="003455F6" w:rsidRDefault="00FC30EE" w:rsidP="004D472B">
      <w:pPr>
        <w:pStyle w:val="Style26"/>
        <w:widowControl/>
        <w:tabs>
          <w:tab w:val="left" w:pos="336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3)только прибор для измерения</w:t>
      </w:r>
      <w:r w:rsidR="004D5E56"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времени и систему координат;</w:t>
      </w:r>
    </w:p>
    <w:p w:rsidR="00FC30EE" w:rsidRPr="003455F6" w:rsidRDefault="00FC30EE" w:rsidP="004D472B">
      <w:pPr>
        <w:pStyle w:val="Style26"/>
        <w:widowControl/>
        <w:tabs>
          <w:tab w:val="left" w:pos="336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4)тело отсчета, систему координат, прибор для измерения времени.</w:t>
      </w:r>
    </w:p>
    <w:p w:rsidR="00FC30EE" w:rsidRPr="003455F6" w:rsidRDefault="00FC30EE" w:rsidP="004D472B">
      <w:pPr>
        <w:pStyle w:val="Style27"/>
        <w:widowControl/>
        <w:spacing w:line="240" w:lineRule="auto"/>
        <w:rPr>
          <w:rStyle w:val="FontStyle100"/>
          <w:rFonts w:ascii="Times New Roman" w:hAnsi="Times New Roman" w:cs="Times New Roman"/>
          <w:sz w:val="24"/>
          <w:szCs w:val="24"/>
        </w:rPr>
      </w:pPr>
    </w:p>
    <w:p w:rsidR="00FC30EE" w:rsidRPr="003455F6" w:rsidRDefault="00FC30EE" w:rsidP="004D472B">
      <w:pPr>
        <w:pStyle w:val="Style27"/>
        <w:widowControl/>
        <w:spacing w:line="240" w:lineRule="auto"/>
        <w:rPr>
          <w:rStyle w:val="FontStyle100"/>
          <w:rFonts w:ascii="Times New Roman" w:hAnsi="Times New Roman" w:cs="Times New Roman"/>
          <w:sz w:val="24"/>
          <w:szCs w:val="24"/>
        </w:rPr>
      </w:pPr>
      <w:r w:rsidRPr="003455F6">
        <w:rPr>
          <w:noProof/>
        </w:rPr>
        <w:drawing>
          <wp:anchor distT="0" distB="0" distL="114300" distR="114300" simplePos="0" relativeHeight="251636736" behindDoc="0" locked="0" layoutInCell="1" allowOverlap="1">
            <wp:simplePos x="0" y="0"/>
            <wp:positionH relativeFrom="column">
              <wp:posOffset>-102235</wp:posOffset>
            </wp:positionH>
            <wp:positionV relativeFrom="paragraph">
              <wp:posOffset>-115570</wp:posOffset>
            </wp:positionV>
            <wp:extent cx="1541780" cy="1424940"/>
            <wp:effectExtent l="19050" t="0" r="1270" b="0"/>
            <wp:wrapSquare wrapText="bothSides"/>
            <wp:docPr id="24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1541780" cy="1424940"/>
                    </a:xfrm>
                    <a:prstGeom prst="rect">
                      <a:avLst/>
                    </a:prstGeom>
                    <a:noFill/>
                  </pic:spPr>
                </pic:pic>
              </a:graphicData>
            </a:graphic>
          </wp:anchor>
        </w:drawing>
      </w:r>
      <w:r w:rsidRPr="003455F6">
        <w:rPr>
          <w:rStyle w:val="FontStyle100"/>
          <w:rFonts w:ascii="Times New Roman" w:hAnsi="Times New Roman" w:cs="Times New Roman"/>
          <w:sz w:val="24"/>
          <w:szCs w:val="24"/>
        </w:rPr>
        <w:t xml:space="preserve">3. Какое направление имеет вектор скорости в точке </w:t>
      </w:r>
      <w:r w:rsidRPr="003455F6">
        <w:rPr>
          <w:rStyle w:val="FontStyle101"/>
          <w:rFonts w:ascii="Times New Roman" w:hAnsi="Times New Roman" w:cs="Times New Roman"/>
          <w:spacing w:val="40"/>
          <w:sz w:val="24"/>
          <w:szCs w:val="24"/>
          <w:lang w:val="en-US"/>
        </w:rPr>
        <w:t>N</w:t>
      </w:r>
      <w:r w:rsidRPr="003455F6">
        <w:rPr>
          <w:rStyle w:val="FontStyle101"/>
          <w:rFonts w:ascii="Times New Roman" w:hAnsi="Times New Roman" w:cs="Times New Roman"/>
          <w:spacing w:val="40"/>
          <w:sz w:val="24"/>
          <w:szCs w:val="24"/>
        </w:rPr>
        <w:t>,</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если тело движется по окружности в направлении движе</w:t>
      </w:r>
      <w:r w:rsidRPr="003455F6">
        <w:rPr>
          <w:rStyle w:val="FontStyle100"/>
          <w:rFonts w:ascii="Times New Roman" w:hAnsi="Times New Roman" w:cs="Times New Roman"/>
          <w:sz w:val="24"/>
          <w:szCs w:val="24"/>
        </w:rPr>
        <w:softHyphen/>
        <w:t>ния часовой стрелки (рис. 1)?</w:t>
      </w:r>
    </w:p>
    <w:p w:rsidR="00FC30EE" w:rsidRPr="003455F6" w:rsidRDefault="00FC30EE" w:rsidP="004D472B">
      <w:pPr>
        <w:pStyle w:val="Style29"/>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2)2;</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3)3;</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4)4.</w:t>
      </w:r>
    </w:p>
    <w:p w:rsidR="00FC30EE" w:rsidRPr="003455F6" w:rsidRDefault="00FC30EE" w:rsidP="004D472B">
      <w:pPr>
        <w:pStyle w:val="Style31"/>
        <w:widowControl/>
        <w:tabs>
          <w:tab w:val="left" w:pos="696"/>
        </w:tabs>
        <w:spacing w:line="240" w:lineRule="auto"/>
        <w:jc w:val="both"/>
        <w:rPr>
          <w:rStyle w:val="FontStyle100"/>
          <w:rFonts w:ascii="Times New Roman" w:hAnsi="Times New Roman" w:cs="Times New Roman"/>
          <w:sz w:val="24"/>
          <w:szCs w:val="24"/>
        </w:rPr>
      </w:pPr>
    </w:p>
    <w:p w:rsidR="00FC30EE" w:rsidRPr="003455F6" w:rsidRDefault="00FC30EE" w:rsidP="004D472B">
      <w:pPr>
        <w:pStyle w:val="Style31"/>
        <w:widowControl/>
        <w:tabs>
          <w:tab w:val="left" w:pos="696"/>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Какой буквой принято обозначать угловую скорость?</w:t>
      </w:r>
    </w:p>
    <w:p w:rsidR="00FC30EE" w:rsidRPr="003455F6" w:rsidRDefault="00FC30EE" w:rsidP="004D472B">
      <w:pPr>
        <w:pStyle w:val="Style31"/>
        <w:widowControl/>
        <w:tabs>
          <w:tab w:val="left" w:pos="696"/>
        </w:tabs>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154305" cy="178435"/>
            <wp:effectExtent l="19050" t="0" r="0" b="0"/>
            <wp:docPr id="24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15430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2"/>
        </w:rPr>
        <w:drawing>
          <wp:inline distT="0" distB="0" distL="0" distR="0">
            <wp:extent cx="189865" cy="166370"/>
            <wp:effectExtent l="19050" t="0" r="635" b="0"/>
            <wp:docPr id="23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srcRect/>
                    <a:stretch>
                      <a:fillRect/>
                    </a:stretch>
                  </pic:blipFill>
                  <pic:spPr bwMode="auto">
                    <a:xfrm>
                      <a:off x="0" y="0"/>
                      <a:ext cx="18986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w:t>
      </w:r>
      <w:r w:rsidRPr="003455F6">
        <w:rPr>
          <w:rFonts w:ascii="Times New Roman" w:hAnsi="Times New Roman" w:cs="Times New Roman"/>
          <w:noProof/>
        </w:rPr>
        <w:drawing>
          <wp:inline distT="0" distB="0" distL="0" distR="0">
            <wp:extent cx="189865" cy="166370"/>
            <wp:effectExtent l="19050" t="0" r="635" b="0"/>
            <wp:docPr id="23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srcRect/>
                    <a:stretch>
                      <a:fillRect/>
                    </a:stretch>
                  </pic:blipFill>
                  <pic:spPr bwMode="auto">
                    <a:xfrm>
                      <a:off x="0" y="0"/>
                      <a:ext cx="18986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1"/>
        </w:rPr>
        <w:drawing>
          <wp:inline distT="0" distB="0" distL="0" distR="0">
            <wp:extent cx="201930" cy="166370"/>
            <wp:effectExtent l="19050" t="0" r="7620" b="0"/>
            <wp:docPr id="23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201930" cy="166370"/>
                    </a:xfrm>
                    <a:prstGeom prst="rect">
                      <a:avLst/>
                    </a:prstGeom>
                    <a:noFill/>
                    <a:ln w="9525">
                      <a:noFill/>
                      <a:miter lim="800000"/>
                      <a:headEnd/>
                      <a:tailEnd/>
                    </a:ln>
                  </pic:spPr>
                </pic:pic>
              </a:graphicData>
            </a:graphic>
          </wp:inline>
        </w:drawing>
      </w:r>
    </w:p>
    <w:p w:rsidR="00FC30EE" w:rsidRPr="003455F6" w:rsidRDefault="00FC30EE" w:rsidP="004D472B">
      <w:pPr>
        <w:pStyle w:val="Style24"/>
        <w:widowControl/>
        <w:tabs>
          <w:tab w:val="left" w:pos="701"/>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701"/>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В трубке, из которой откачан воздух, находятся дробинка, пробка и птичье перо. Какое из этих тел будет падать с наибольшим ускорением?</w:t>
      </w:r>
    </w:p>
    <w:p w:rsidR="00FC30EE" w:rsidRPr="003455F6" w:rsidRDefault="00FC30EE" w:rsidP="004D472B">
      <w:pPr>
        <w:pStyle w:val="Style29"/>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lastRenderedPageBreak/>
        <w:t>Возможные ответы:</w:t>
      </w:r>
    </w:p>
    <w:p w:rsidR="00FC30EE" w:rsidRPr="003455F6" w:rsidRDefault="00FC30EE" w:rsidP="004D472B">
      <w:pPr>
        <w:pStyle w:val="Style30"/>
        <w:widowControl/>
        <w:tabs>
          <w:tab w:val="left" w:pos="112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1)дробинка;</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2)пробка;</w:t>
      </w:r>
      <w:r w:rsidRPr="003455F6">
        <w:rPr>
          <w:rStyle w:val="FontStyle100"/>
          <w:rFonts w:ascii="Times New Roman" w:hAnsi="Times New Roman" w:cs="Times New Roman"/>
          <w:sz w:val="24"/>
          <w:szCs w:val="24"/>
        </w:rPr>
        <w:tab/>
        <w:t>3)птичье перо;</w:t>
      </w:r>
    </w:p>
    <w:p w:rsidR="00FC30EE" w:rsidRPr="003455F6" w:rsidRDefault="00FC30EE" w:rsidP="004D472B">
      <w:pPr>
        <w:pStyle w:val="Style30"/>
        <w:widowControl/>
        <w:tabs>
          <w:tab w:val="left" w:pos="112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4)все тела будут падать с одинаковым ускорением.</w:t>
      </w:r>
    </w:p>
    <w:p w:rsidR="00FC30EE" w:rsidRPr="003455F6" w:rsidRDefault="00FC30EE" w:rsidP="004D472B">
      <w:pPr>
        <w:pStyle w:val="Style24"/>
        <w:widowControl/>
        <w:tabs>
          <w:tab w:val="left" w:pos="701"/>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701"/>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Какая единица времени принята основной в Международной</w:t>
      </w:r>
      <w:r w:rsidRPr="003455F6">
        <w:rPr>
          <w:rStyle w:val="FontStyle100"/>
          <w:rFonts w:ascii="Times New Roman" w:hAnsi="Times New Roman" w:cs="Times New Roman"/>
          <w:sz w:val="24"/>
          <w:szCs w:val="24"/>
        </w:rPr>
        <w:br/>
        <w:t>системе?</w:t>
      </w:r>
    </w:p>
    <w:p w:rsidR="00FC30EE" w:rsidRPr="003455F6" w:rsidRDefault="00FC30EE" w:rsidP="004D472B">
      <w:pPr>
        <w:pStyle w:val="Style29"/>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0"/>
        <w:widowControl/>
        <w:tabs>
          <w:tab w:val="left" w:pos="114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 с;</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2)1 мин;</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3)1 ч;</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4)1 год.</w:t>
      </w:r>
    </w:p>
    <w:p w:rsidR="00FC30EE" w:rsidRPr="003455F6" w:rsidRDefault="00FC30EE" w:rsidP="004D472B">
      <w:pPr>
        <w:pStyle w:val="Style24"/>
        <w:widowControl/>
        <w:tabs>
          <w:tab w:val="left" w:pos="701"/>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701"/>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Как называется физическая величина, имеющая единицу измерения в СИ размерность</w:t>
      </w:r>
      <w:r w:rsidRPr="003455F6">
        <w:rPr>
          <w:rFonts w:ascii="Times New Roman" w:hAnsi="Times New Roman" w:cs="Times New Roman"/>
          <w:noProof/>
          <w:position w:val="-4"/>
        </w:rPr>
        <w:drawing>
          <wp:inline distT="0" distB="0" distL="0" distR="0">
            <wp:extent cx="558165" cy="225425"/>
            <wp:effectExtent l="19050" t="0" r="0" b="0"/>
            <wp:docPr id="23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558165"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0"/>
        <w:widowControl/>
        <w:numPr>
          <w:ilvl w:val="0"/>
          <w:numId w:val="9"/>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пройденным путем;</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2)перемещением;</w:t>
      </w:r>
    </w:p>
    <w:p w:rsidR="00FC30EE" w:rsidRPr="003455F6" w:rsidRDefault="00FC30EE" w:rsidP="004D472B">
      <w:pPr>
        <w:pStyle w:val="Style30"/>
        <w:widowControl/>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3)скоростью;</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4)ускорением.</w:t>
      </w: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Какие из следующих величин векторные:</w:t>
      </w:r>
    </w:p>
    <w:p w:rsidR="00FC30EE" w:rsidRPr="003455F6" w:rsidRDefault="00FC30EE" w:rsidP="00E841CA">
      <w:pPr>
        <w:pStyle w:val="Style30"/>
        <w:widowControl/>
        <w:numPr>
          <w:ilvl w:val="0"/>
          <w:numId w:val="10"/>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скорость;</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2)ускорение;</w:t>
      </w:r>
    </w:p>
    <w:p w:rsidR="00FC30EE" w:rsidRPr="003455F6" w:rsidRDefault="00FC30EE" w:rsidP="004D472B">
      <w:pPr>
        <w:pStyle w:val="Style30"/>
        <w:widowControl/>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3)путь;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4)длина?</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0"/>
        <w:widowControl/>
        <w:numPr>
          <w:ilvl w:val="0"/>
          <w:numId w:val="11"/>
        </w:numPr>
        <w:tabs>
          <w:tab w:val="left" w:pos="81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и 3;</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2)2 и 4;</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3)3 и 4;</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4)1 и 2.</w:t>
      </w: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Какова скорость поезда, движущегося равномерно, если он прошел мост длиной 360 м за 2 мин? Длина поезда 240 м.</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0"/>
        <w:widowControl/>
        <w:numPr>
          <w:ilvl w:val="0"/>
          <w:numId w:val="12"/>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 м/с;</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2)2 м/с;</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3)5 м/с;</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4)10 м/с.</w:t>
      </w: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 xml:space="preserve">Определите путь </w:t>
      </w:r>
      <w:r w:rsidRPr="003455F6">
        <w:rPr>
          <w:rStyle w:val="FontStyle102"/>
          <w:rFonts w:ascii="Times New Roman" w:hAnsi="Times New Roman" w:cs="Times New Roman"/>
          <w:sz w:val="24"/>
          <w:szCs w:val="24"/>
          <w:lang w:val="en-US"/>
        </w:rPr>
        <w:t>S</w:t>
      </w:r>
      <w:r w:rsidRPr="003455F6">
        <w:rPr>
          <w:rStyle w:val="FontStyle102"/>
          <w:rFonts w:ascii="Times New Roman" w:hAnsi="Times New Roman" w:cs="Times New Roman"/>
          <w:sz w:val="24"/>
          <w:szCs w:val="24"/>
        </w:rPr>
        <w:t xml:space="preserve">, </w:t>
      </w:r>
      <w:r w:rsidRPr="003455F6">
        <w:rPr>
          <w:rStyle w:val="FontStyle100"/>
          <w:rFonts w:ascii="Times New Roman" w:hAnsi="Times New Roman" w:cs="Times New Roman"/>
          <w:sz w:val="24"/>
          <w:szCs w:val="24"/>
        </w:rPr>
        <w:t xml:space="preserve">пройденный автобусом, и модуль перемещения </w:t>
      </w:r>
      <w:r w:rsidRPr="003455F6">
        <w:rPr>
          <w:rStyle w:val="FontStyle102"/>
          <w:rFonts w:ascii="Times New Roman" w:hAnsi="Times New Roman" w:cs="Times New Roman"/>
          <w:sz w:val="24"/>
          <w:szCs w:val="24"/>
        </w:rPr>
        <w:t xml:space="preserve">I, </w:t>
      </w:r>
      <w:r w:rsidRPr="003455F6">
        <w:rPr>
          <w:rStyle w:val="FontStyle100"/>
          <w:rFonts w:ascii="Times New Roman" w:hAnsi="Times New Roman" w:cs="Times New Roman"/>
          <w:sz w:val="24"/>
          <w:szCs w:val="24"/>
        </w:rPr>
        <w:t>если автобус утром вышел на маршрут, а вечером возвратился обратно. Показания его спидометра увеличились за это время на 500 км.</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0"/>
        <w:widowControl/>
        <w:tabs>
          <w:tab w:val="left" w:pos="854"/>
        </w:tabs>
        <w:spacing w:line="240" w:lineRule="auto"/>
        <w:rPr>
          <w:rStyle w:val="FontStyle100"/>
          <w:rFonts w:ascii="Times New Roman" w:hAnsi="Times New Roman" w:cs="Times New Roman"/>
          <w:sz w:val="24"/>
          <w:szCs w:val="24"/>
          <w:lang w:val="en-US"/>
        </w:rPr>
      </w:pPr>
      <w:r w:rsidRPr="003455F6">
        <w:rPr>
          <w:rStyle w:val="FontStyle102"/>
          <w:rFonts w:ascii="Times New Roman" w:hAnsi="Times New Roman" w:cs="Times New Roman"/>
          <w:sz w:val="24"/>
          <w:szCs w:val="24"/>
          <w:lang w:val="en-US" w:eastAsia="en-US"/>
        </w:rPr>
        <w:t xml:space="preserve">1)I = S </w:t>
      </w:r>
      <w:r w:rsidRPr="003455F6">
        <w:rPr>
          <w:rStyle w:val="FontStyle100"/>
          <w:rFonts w:ascii="Times New Roman" w:hAnsi="Times New Roman" w:cs="Times New Roman"/>
          <w:sz w:val="24"/>
          <w:szCs w:val="24"/>
          <w:lang w:val="en-US" w:eastAsia="en-US"/>
        </w:rPr>
        <w:t xml:space="preserve">= 500 </w:t>
      </w:r>
      <w:r w:rsidRPr="003455F6">
        <w:rPr>
          <w:rStyle w:val="FontStyle100"/>
          <w:rFonts w:ascii="Times New Roman" w:hAnsi="Times New Roman" w:cs="Times New Roman"/>
          <w:sz w:val="24"/>
          <w:szCs w:val="24"/>
          <w:lang w:eastAsia="en-US"/>
        </w:rPr>
        <w:t>км</w:t>
      </w:r>
      <w:r w:rsidRPr="003455F6">
        <w:rPr>
          <w:rStyle w:val="FontStyle100"/>
          <w:rFonts w:ascii="Times New Roman" w:hAnsi="Times New Roman" w:cs="Times New Roman"/>
          <w:sz w:val="24"/>
          <w:szCs w:val="24"/>
          <w:lang w:val="en-US" w:eastAsia="en-US"/>
        </w:rPr>
        <w:t>;</w:t>
      </w:r>
      <w:r w:rsidRPr="003455F6">
        <w:rPr>
          <w:rStyle w:val="FontStyle100"/>
          <w:rFonts w:ascii="Times New Roman" w:hAnsi="Times New Roman" w:cs="Times New Roman"/>
          <w:sz w:val="24"/>
          <w:szCs w:val="24"/>
          <w:lang w:val="en-US" w:eastAsia="en-US"/>
        </w:rPr>
        <w:tab/>
      </w:r>
      <w:r w:rsidRPr="003455F6">
        <w:rPr>
          <w:rStyle w:val="FontStyle100"/>
          <w:rFonts w:ascii="Times New Roman" w:hAnsi="Times New Roman" w:cs="Times New Roman"/>
          <w:sz w:val="24"/>
          <w:szCs w:val="24"/>
          <w:lang w:val="en-US" w:eastAsia="en-US"/>
        </w:rPr>
        <w:tab/>
      </w:r>
      <w:r w:rsidRPr="003455F6">
        <w:rPr>
          <w:rStyle w:val="FontStyle100"/>
          <w:rFonts w:ascii="Times New Roman" w:hAnsi="Times New Roman" w:cs="Times New Roman"/>
          <w:sz w:val="24"/>
          <w:szCs w:val="24"/>
          <w:lang w:val="en-US" w:eastAsia="en-US"/>
        </w:rPr>
        <w:tab/>
        <w:t>2)</w:t>
      </w:r>
      <w:r w:rsidRPr="003455F6">
        <w:rPr>
          <w:rStyle w:val="FontStyle102"/>
          <w:rFonts w:ascii="Times New Roman" w:hAnsi="Times New Roman" w:cs="Times New Roman"/>
          <w:sz w:val="24"/>
          <w:szCs w:val="24"/>
          <w:lang w:val="en-US" w:eastAsia="en-US"/>
        </w:rPr>
        <w:t xml:space="preserve">I = s </w:t>
      </w:r>
      <w:r w:rsidRPr="003455F6">
        <w:rPr>
          <w:rStyle w:val="FontStyle100"/>
          <w:rFonts w:ascii="Times New Roman" w:hAnsi="Times New Roman" w:cs="Times New Roman"/>
          <w:sz w:val="24"/>
          <w:szCs w:val="24"/>
          <w:lang w:val="en-US" w:eastAsia="en-US"/>
        </w:rPr>
        <w:t>= 0;</w:t>
      </w:r>
    </w:p>
    <w:p w:rsidR="00FC30EE" w:rsidRPr="003455F6" w:rsidRDefault="00FC30EE" w:rsidP="004D472B">
      <w:pPr>
        <w:pStyle w:val="Style30"/>
        <w:widowControl/>
        <w:tabs>
          <w:tab w:val="left" w:pos="854"/>
        </w:tabs>
        <w:spacing w:line="240" w:lineRule="auto"/>
        <w:rPr>
          <w:rStyle w:val="FontStyle100"/>
          <w:rFonts w:ascii="Times New Roman" w:hAnsi="Times New Roman" w:cs="Times New Roman"/>
          <w:sz w:val="24"/>
          <w:szCs w:val="24"/>
          <w:lang w:val="en-US"/>
        </w:rPr>
      </w:pPr>
      <w:r w:rsidRPr="003455F6">
        <w:rPr>
          <w:rStyle w:val="FontStyle102"/>
          <w:rFonts w:ascii="Times New Roman" w:hAnsi="Times New Roman" w:cs="Times New Roman"/>
          <w:sz w:val="24"/>
          <w:szCs w:val="24"/>
          <w:lang w:val="en-US"/>
        </w:rPr>
        <w:t xml:space="preserve">3)I </w:t>
      </w:r>
      <w:r w:rsidRPr="003455F6">
        <w:rPr>
          <w:rStyle w:val="FontStyle100"/>
          <w:rFonts w:ascii="Times New Roman" w:hAnsi="Times New Roman" w:cs="Times New Roman"/>
          <w:sz w:val="24"/>
          <w:szCs w:val="24"/>
          <w:lang w:val="en-US"/>
        </w:rPr>
        <w:t xml:space="preserve">= 500 </w:t>
      </w:r>
      <w:r w:rsidRPr="003455F6">
        <w:rPr>
          <w:rStyle w:val="FontStyle100"/>
          <w:rFonts w:ascii="Times New Roman" w:hAnsi="Times New Roman" w:cs="Times New Roman"/>
          <w:sz w:val="24"/>
          <w:szCs w:val="24"/>
        </w:rPr>
        <w:t>км</w:t>
      </w:r>
      <w:r w:rsidRPr="003455F6">
        <w:rPr>
          <w:rStyle w:val="FontStyle100"/>
          <w:rFonts w:ascii="Times New Roman" w:hAnsi="Times New Roman" w:cs="Times New Roman"/>
          <w:sz w:val="24"/>
          <w:szCs w:val="24"/>
          <w:lang w:val="en-US"/>
        </w:rPr>
        <w:t xml:space="preserve">, </w:t>
      </w:r>
      <w:r w:rsidRPr="003455F6">
        <w:rPr>
          <w:rStyle w:val="FontStyle102"/>
          <w:rFonts w:ascii="Times New Roman" w:hAnsi="Times New Roman" w:cs="Times New Roman"/>
          <w:sz w:val="24"/>
          <w:szCs w:val="24"/>
          <w:lang w:val="en-US"/>
        </w:rPr>
        <w:t xml:space="preserve">S = </w:t>
      </w:r>
      <w:r w:rsidRPr="003455F6">
        <w:rPr>
          <w:rStyle w:val="FontStyle100"/>
          <w:rFonts w:ascii="Times New Roman" w:hAnsi="Times New Roman" w:cs="Times New Roman"/>
          <w:sz w:val="24"/>
          <w:szCs w:val="24"/>
          <w:lang w:val="en-US"/>
        </w:rPr>
        <w:t xml:space="preserve">0; </w:t>
      </w:r>
      <w:r w:rsidRPr="003455F6">
        <w:rPr>
          <w:rStyle w:val="FontStyle100"/>
          <w:rFonts w:ascii="Times New Roman" w:hAnsi="Times New Roman" w:cs="Times New Roman"/>
          <w:sz w:val="24"/>
          <w:szCs w:val="24"/>
          <w:lang w:val="en-US"/>
        </w:rPr>
        <w:tab/>
      </w:r>
      <w:r w:rsidRPr="003455F6">
        <w:rPr>
          <w:rStyle w:val="FontStyle100"/>
          <w:rFonts w:ascii="Times New Roman" w:hAnsi="Times New Roman" w:cs="Times New Roman"/>
          <w:sz w:val="24"/>
          <w:szCs w:val="24"/>
          <w:lang w:val="en-US"/>
        </w:rPr>
        <w:tab/>
      </w:r>
      <w:r w:rsidRPr="003455F6">
        <w:rPr>
          <w:rStyle w:val="FontStyle100"/>
          <w:rFonts w:ascii="Times New Roman" w:hAnsi="Times New Roman" w:cs="Times New Roman"/>
          <w:sz w:val="24"/>
          <w:szCs w:val="24"/>
          <w:lang w:val="en-US"/>
        </w:rPr>
        <w:tab/>
      </w:r>
      <w:r w:rsidRPr="003455F6">
        <w:rPr>
          <w:rStyle w:val="FontStyle102"/>
          <w:rFonts w:ascii="Times New Roman" w:hAnsi="Times New Roman" w:cs="Times New Roman"/>
          <w:sz w:val="24"/>
          <w:szCs w:val="24"/>
          <w:lang w:val="en-US"/>
        </w:rPr>
        <w:t>4</w:t>
      </w:r>
      <w:r w:rsidRPr="003455F6">
        <w:rPr>
          <w:rStyle w:val="FontStyle108"/>
          <w:rFonts w:ascii="Times New Roman" w:hAnsi="Times New Roman" w:cs="Times New Roman"/>
          <w:spacing w:val="60"/>
          <w:sz w:val="24"/>
          <w:szCs w:val="24"/>
          <w:lang w:val="en-US"/>
        </w:rPr>
        <w:t>)I</w:t>
      </w:r>
      <w:r w:rsidRPr="003455F6">
        <w:rPr>
          <w:rStyle w:val="FontStyle108"/>
          <w:rFonts w:ascii="Times New Roman" w:hAnsi="Times New Roman" w:cs="Times New Roman"/>
          <w:sz w:val="24"/>
          <w:szCs w:val="24"/>
          <w:lang w:val="en-US"/>
        </w:rPr>
        <w:t xml:space="preserve"> </w:t>
      </w:r>
      <w:r w:rsidRPr="003455F6">
        <w:rPr>
          <w:rStyle w:val="FontStyle102"/>
          <w:rFonts w:ascii="Times New Roman" w:hAnsi="Times New Roman" w:cs="Times New Roman"/>
          <w:sz w:val="24"/>
          <w:szCs w:val="24"/>
          <w:lang w:val="en-US"/>
        </w:rPr>
        <w:t xml:space="preserve">= 0, S = </w:t>
      </w:r>
      <w:r w:rsidRPr="003455F6">
        <w:rPr>
          <w:rStyle w:val="FontStyle100"/>
          <w:rFonts w:ascii="Times New Roman" w:hAnsi="Times New Roman" w:cs="Times New Roman"/>
          <w:sz w:val="24"/>
          <w:szCs w:val="24"/>
          <w:lang w:val="en-US"/>
        </w:rPr>
        <w:t xml:space="preserve">500 </w:t>
      </w:r>
      <w:r w:rsidRPr="003455F6">
        <w:rPr>
          <w:rStyle w:val="FontStyle100"/>
          <w:rFonts w:ascii="Times New Roman" w:hAnsi="Times New Roman" w:cs="Times New Roman"/>
          <w:sz w:val="24"/>
          <w:szCs w:val="24"/>
        </w:rPr>
        <w:t>км</w:t>
      </w:r>
      <w:r w:rsidRPr="003455F6">
        <w:rPr>
          <w:rStyle w:val="FontStyle100"/>
          <w:rFonts w:ascii="Times New Roman" w:hAnsi="Times New Roman" w:cs="Times New Roman"/>
          <w:sz w:val="24"/>
          <w:szCs w:val="24"/>
          <w:lang w:val="en-US"/>
        </w:rPr>
        <w:t>.</w:t>
      </w: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lang w:val="en-US"/>
        </w:rPr>
      </w:pP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Чему равен модуль ускорения автомобиля, если при равноускоренном движении в течение 5 с его скорость изменилась от 10 до 15 м/с?</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570230" cy="178435"/>
            <wp:effectExtent l="19050" t="0" r="1270" b="0"/>
            <wp:docPr id="23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570230"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 xml:space="preserve">2) </w:t>
      </w:r>
      <w:r w:rsidRPr="003455F6">
        <w:rPr>
          <w:rFonts w:ascii="Times New Roman" w:hAnsi="Times New Roman" w:cs="Times New Roman"/>
          <w:noProof/>
        </w:rPr>
        <w:drawing>
          <wp:inline distT="0" distB="0" distL="0" distR="0">
            <wp:extent cx="522605" cy="178435"/>
            <wp:effectExtent l="19050" t="0" r="0" b="0"/>
            <wp:docPr id="23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srcRect/>
                    <a:stretch>
                      <a:fillRect/>
                    </a:stretch>
                  </pic:blipFill>
                  <pic:spPr bwMode="auto">
                    <a:xfrm>
                      <a:off x="0" y="0"/>
                      <a:ext cx="52260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 xml:space="preserve">3) </w:t>
      </w:r>
      <w:r w:rsidRPr="003455F6">
        <w:rPr>
          <w:rFonts w:ascii="Times New Roman" w:hAnsi="Times New Roman" w:cs="Times New Roman"/>
          <w:noProof/>
          <w:position w:val="-4"/>
        </w:rPr>
        <w:drawing>
          <wp:inline distT="0" distB="0" distL="0" distR="0">
            <wp:extent cx="522605" cy="189865"/>
            <wp:effectExtent l="19050" t="0" r="0" b="0"/>
            <wp:docPr id="23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srcRect/>
                    <a:stretch>
                      <a:fillRect/>
                    </a:stretch>
                  </pic:blipFill>
                  <pic:spPr bwMode="auto">
                    <a:xfrm>
                      <a:off x="0" y="0"/>
                      <a:ext cx="52260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 xml:space="preserve">4) </w:t>
      </w:r>
      <w:r w:rsidRPr="003455F6">
        <w:rPr>
          <w:rFonts w:ascii="Times New Roman" w:hAnsi="Times New Roman" w:cs="Times New Roman"/>
          <w:noProof/>
          <w:position w:val="-4"/>
        </w:rPr>
        <w:drawing>
          <wp:inline distT="0" distB="0" distL="0" distR="0">
            <wp:extent cx="510540" cy="189865"/>
            <wp:effectExtent l="19050" t="0" r="3810" b="0"/>
            <wp:docPr id="23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srcRect/>
                    <a:stretch>
                      <a:fillRect/>
                    </a:stretch>
                  </pic:blipFill>
                  <pic:spPr bwMode="auto">
                    <a:xfrm>
                      <a:off x="0" y="0"/>
                      <a:ext cx="51054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30"/>
        <w:widowControl/>
        <w:spacing w:line="240" w:lineRule="auto"/>
        <w:rPr>
          <w:rStyle w:val="FontStyle100"/>
          <w:rFonts w:ascii="Times New Roman" w:hAnsi="Times New Roman" w:cs="Times New Roman"/>
          <w:sz w:val="24"/>
          <w:szCs w:val="24"/>
        </w:rPr>
      </w:pP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r w:rsidRPr="003455F6">
        <w:rPr>
          <w:rStyle w:val="FontStyle100"/>
          <w:rFonts w:ascii="Times New Roman" w:hAnsi="Times New Roman" w:cs="Times New Roman"/>
          <w:sz w:val="24"/>
          <w:szCs w:val="24"/>
        </w:rPr>
        <w:tab/>
        <w:t>Какой путь пройдет поезд за 10 с, если он отходит от станции, двигаясь с ускорением, равным</w:t>
      </w:r>
      <w:r w:rsidRPr="003455F6">
        <w:rPr>
          <w:rFonts w:ascii="Times New Roman" w:hAnsi="Times New Roman" w:cs="Times New Roman"/>
          <w:noProof/>
          <w:position w:val="-2"/>
        </w:rPr>
        <w:drawing>
          <wp:inline distT="0" distB="0" distL="0" distR="0">
            <wp:extent cx="629285" cy="225425"/>
            <wp:effectExtent l="19050" t="0" r="0" b="0"/>
            <wp:docPr id="23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srcRect/>
                    <a:stretch>
                      <a:fillRect/>
                    </a:stretch>
                  </pic:blipFill>
                  <pic:spPr bwMode="auto">
                    <a:xfrm>
                      <a:off x="0" y="0"/>
                      <a:ext cx="629285"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5"/>
        <w:widowControl/>
        <w:tabs>
          <w:tab w:val="left" w:pos="85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м;</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2)10 м;</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 xml:space="preserve">3)50 м;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4)4)100 м.</w:t>
      </w: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Как вектор скорости направлен при движении по криволинейной траектории?</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22"/>
        <w:widowControl/>
        <w:tabs>
          <w:tab w:val="left" w:pos="850"/>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1)перпендикулярно к касательной в каждой точке тра</w:t>
      </w:r>
      <w:r w:rsidRPr="003455F6">
        <w:rPr>
          <w:rStyle w:val="FontStyle100"/>
          <w:rFonts w:ascii="Times New Roman" w:hAnsi="Times New Roman" w:cs="Times New Roman"/>
          <w:sz w:val="24"/>
          <w:szCs w:val="24"/>
        </w:rPr>
        <w:softHyphen/>
        <w:t>ектории;</w:t>
      </w:r>
    </w:p>
    <w:p w:rsidR="00FC30EE" w:rsidRPr="003455F6" w:rsidRDefault="00FC30EE" w:rsidP="004D472B">
      <w:pPr>
        <w:pStyle w:val="Style35"/>
        <w:widowControl/>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2)по касательной в каждой точке траектории;</w:t>
      </w:r>
    </w:p>
    <w:p w:rsidR="00FC30EE" w:rsidRPr="003455F6" w:rsidRDefault="00FC30EE" w:rsidP="004D472B">
      <w:pPr>
        <w:pStyle w:val="Style22"/>
        <w:widowControl/>
        <w:tabs>
          <w:tab w:val="left" w:pos="850"/>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3)под острым углом к касательной в каждой точке тра</w:t>
      </w:r>
      <w:r w:rsidRPr="003455F6">
        <w:rPr>
          <w:rStyle w:val="FontStyle100"/>
          <w:rFonts w:ascii="Times New Roman" w:hAnsi="Times New Roman" w:cs="Times New Roman"/>
          <w:sz w:val="24"/>
          <w:szCs w:val="24"/>
        </w:rPr>
        <w:softHyphen/>
        <w:t>ектории;</w:t>
      </w:r>
    </w:p>
    <w:p w:rsidR="00FC30EE" w:rsidRPr="003455F6" w:rsidRDefault="00FC30EE" w:rsidP="004D472B">
      <w:pPr>
        <w:pStyle w:val="Style22"/>
        <w:widowControl/>
        <w:tabs>
          <w:tab w:val="left" w:pos="850"/>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4)под тупым углом к касательной в каждой точке траек</w:t>
      </w:r>
      <w:r w:rsidRPr="003455F6">
        <w:rPr>
          <w:rStyle w:val="FontStyle100"/>
          <w:rFonts w:ascii="Times New Roman" w:hAnsi="Times New Roman" w:cs="Times New Roman"/>
          <w:sz w:val="24"/>
          <w:szCs w:val="24"/>
        </w:rPr>
        <w:softHyphen/>
        <w:t>тории.</w:t>
      </w: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14.</w:t>
      </w:r>
      <w:r w:rsidRPr="003455F6">
        <w:rPr>
          <w:rStyle w:val="FontStyle100"/>
          <w:rFonts w:ascii="Times New Roman" w:hAnsi="Times New Roman" w:cs="Times New Roman"/>
          <w:sz w:val="24"/>
          <w:szCs w:val="24"/>
        </w:rPr>
        <w:tab/>
        <w:t>Чему равно центростремительное ускорение автомобиля, если он движется на повороте шоссе с постоянной по модулю скоростью 10 м/с, радиус закругления шоссе 50 м?</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5"/>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noProof/>
          <w:position w:val="-1"/>
        </w:rPr>
        <w:drawing>
          <wp:inline distT="0" distB="0" distL="0" distR="0">
            <wp:extent cx="748030" cy="189865"/>
            <wp:effectExtent l="19050" t="0" r="0" b="0"/>
            <wp:docPr id="23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srcRect/>
                    <a:stretch>
                      <a:fillRect/>
                    </a:stretch>
                  </pic:blipFill>
                  <pic:spPr bwMode="auto">
                    <a:xfrm>
                      <a:off x="0" y="0"/>
                      <a:ext cx="74803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Style w:val="FontStyle100"/>
          <w:rFonts w:ascii="Times New Roman" w:hAnsi="Times New Roman" w:cs="Times New Roman"/>
          <w:sz w:val="24"/>
          <w:szCs w:val="24"/>
        </w:rPr>
        <w:tab/>
        <w:t>2)</w:t>
      </w:r>
      <w:r w:rsidRPr="003455F6">
        <w:rPr>
          <w:noProof/>
        </w:rPr>
        <w:drawing>
          <wp:inline distT="0" distB="0" distL="0" distR="0">
            <wp:extent cx="831215" cy="189865"/>
            <wp:effectExtent l="19050" t="0" r="6985" b="0"/>
            <wp:docPr id="22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83121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3)</w:t>
      </w:r>
      <w:r w:rsidRPr="003455F6">
        <w:rPr>
          <w:noProof/>
        </w:rPr>
        <w:drawing>
          <wp:inline distT="0" distB="0" distL="0" distR="0">
            <wp:extent cx="653415" cy="225425"/>
            <wp:effectExtent l="19050" t="0" r="0" b="0"/>
            <wp:docPr id="22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srcRect/>
                    <a:stretch>
                      <a:fillRect/>
                    </a:stretch>
                  </pic:blipFill>
                  <pic:spPr bwMode="auto">
                    <a:xfrm>
                      <a:off x="0" y="0"/>
                      <a:ext cx="653415"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noProof/>
          <w:position w:val="-1"/>
        </w:rPr>
        <w:drawing>
          <wp:inline distT="0" distB="0" distL="0" distR="0">
            <wp:extent cx="807720" cy="189865"/>
            <wp:effectExtent l="19050" t="0" r="0" b="0"/>
            <wp:docPr id="22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srcRect/>
                    <a:stretch>
                      <a:fillRect/>
                    </a:stretch>
                  </pic:blipFill>
                  <pic:spPr bwMode="auto">
                    <a:xfrm>
                      <a:off x="0" y="0"/>
                      <a:ext cx="807720" cy="189865"/>
                    </a:xfrm>
                    <a:prstGeom prst="rect">
                      <a:avLst/>
                    </a:prstGeom>
                    <a:noFill/>
                    <a:ln w="9525">
                      <a:noFill/>
                      <a:miter lim="800000"/>
                      <a:headEnd/>
                      <a:tailEnd/>
                    </a:ln>
                  </pic:spPr>
                </pic:pic>
              </a:graphicData>
            </a:graphic>
          </wp:inline>
        </w:drawing>
      </w: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w:t>
      </w:r>
      <w:r w:rsidRPr="003455F6">
        <w:rPr>
          <w:rStyle w:val="FontStyle100"/>
          <w:rFonts w:ascii="Times New Roman" w:hAnsi="Times New Roman" w:cs="Times New Roman"/>
          <w:sz w:val="24"/>
          <w:szCs w:val="24"/>
        </w:rPr>
        <w:tab/>
        <w:t>На некоторой высоте от поверхности Земли отпущен вертикально вниз камень. Время полета составило 3 с. Какова высота полета?</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5"/>
        <w:widowControl/>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15 м;</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 30 м;</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 45 м;</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 90 м.</w:t>
      </w:r>
    </w:p>
    <w:p w:rsidR="00FC30EE" w:rsidRPr="003455F6" w:rsidRDefault="00FC30EE" w:rsidP="004D472B">
      <w:pPr>
        <w:pStyle w:val="Style17"/>
        <w:widowControl/>
        <w:jc w:val="both"/>
        <w:rPr>
          <w:rFonts w:ascii="Times New Roman" w:hAnsi="Times New Roman" w:cs="Times New Roman"/>
        </w:rPr>
      </w:pPr>
    </w:p>
    <w:p w:rsidR="00FC30EE" w:rsidRPr="003455F6" w:rsidRDefault="00FC30EE"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FC30EE" w:rsidRPr="003455F6" w:rsidRDefault="00FC30EE" w:rsidP="004D472B">
      <w:pPr>
        <w:pStyle w:val="Style27"/>
        <w:widowControl/>
        <w:spacing w:line="240" w:lineRule="auto"/>
      </w:pPr>
    </w:p>
    <w:p w:rsidR="00FC30EE" w:rsidRPr="003455F6" w:rsidRDefault="00FC30EE" w:rsidP="004D472B">
      <w:pPr>
        <w:pStyle w:val="Style27"/>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Пловец плывет по течению реки. Определите скорость плов</w:t>
      </w:r>
      <w:r w:rsidRPr="003455F6">
        <w:rPr>
          <w:rStyle w:val="FontStyle100"/>
          <w:rFonts w:ascii="Times New Roman" w:hAnsi="Times New Roman" w:cs="Times New Roman"/>
          <w:sz w:val="24"/>
          <w:szCs w:val="24"/>
        </w:rPr>
        <w:softHyphen/>
        <w:t>ца относительно берега, если его скорость относительно воды 1,5 м/с, а скорость течения реки 0,5 м/с.</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8"/>
        <w:widowControl/>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0, 5 м/с;</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 1 м/с;</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 1,5 м/с;</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 2 м/с.</w:t>
      </w: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Какова траектория движения точки на конце лопасти винта вертолета в системе отсчета, связанной с корпусом вертолета, если вертолет поднимается равномерно вертикально вверх?</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8"/>
        <w:widowControl/>
        <w:tabs>
          <w:tab w:val="left" w:pos="84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1)точка;</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2)прямая;</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3)окружность;</w:t>
      </w:r>
      <w:r w:rsidRPr="003455F6">
        <w:rPr>
          <w:rStyle w:val="FontStyle100"/>
          <w:rFonts w:ascii="Times New Roman" w:hAnsi="Times New Roman" w:cs="Times New Roman"/>
          <w:sz w:val="24"/>
          <w:szCs w:val="24"/>
        </w:rPr>
        <w:tab/>
        <w:t>4)винтовая линия.</w:t>
      </w: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Чему равно отношение путей, пройденных телом за 1 с и 2 с после начала свободного падения?</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8"/>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379730" cy="213995"/>
            <wp:effectExtent l="19050" t="0" r="1270" b="0"/>
            <wp:docPr id="22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srcRect/>
                    <a:stretch>
                      <a:fillRect/>
                    </a:stretch>
                  </pic:blipFill>
                  <pic:spPr bwMode="auto">
                    <a:xfrm>
                      <a:off x="0" y="0"/>
                      <a:ext cx="379730"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2)1:2;</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3)1:3;</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4)1:4.</w:t>
      </w: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Скорость автомобиля-лидера относительно следующего за ним автомобиля в гонке «Формула-1» на прямолинейном участке трассы равна 3 км/ч, а относительно поверхности дороги 332 км/ч. Какова скорость автомобиля, занимающего вторую позицию относительно автомобиля-лидера?</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8"/>
        <w:widowControl/>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 км/ч;</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2)-5 км/ч;</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3)329 км/ч;</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4)-3 км/ч.</w:t>
      </w: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rPr>
        <w:drawing>
          <wp:anchor distT="0" distB="0" distL="114300" distR="114300" simplePos="0" relativeHeight="251637760" behindDoc="0" locked="0" layoutInCell="1" allowOverlap="1">
            <wp:simplePos x="0" y="0"/>
            <wp:positionH relativeFrom="column">
              <wp:posOffset>-26670</wp:posOffset>
            </wp:positionH>
            <wp:positionV relativeFrom="paragraph">
              <wp:posOffset>24130</wp:posOffset>
            </wp:positionV>
            <wp:extent cx="2479675" cy="2136140"/>
            <wp:effectExtent l="19050" t="0" r="0" b="0"/>
            <wp:wrapSquare wrapText="bothSides"/>
            <wp:docPr id="24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2479675" cy="2136140"/>
                    </a:xfrm>
                    <a:prstGeom prst="rect">
                      <a:avLst/>
                    </a:prstGeom>
                    <a:noFill/>
                  </pic:spPr>
                </pic:pic>
              </a:graphicData>
            </a:graphic>
          </wp:anchor>
        </w:drawing>
      </w: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Используя данные рис. 2, определите начальную скорость и ускорение тела в интервале 2—5 с.</w:t>
      </w: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position w:val="9"/>
        </w:rPr>
        <w:t xml:space="preserve"> </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FC30EE" w:rsidRPr="003455F6" w:rsidRDefault="00FC30EE" w:rsidP="004D472B">
      <w:pPr>
        <w:pStyle w:val="Style36"/>
        <w:widowControl/>
        <w:spacing w:line="240" w:lineRule="auto"/>
        <w:ind w:firstLine="0"/>
        <w:jc w:val="both"/>
        <w:rPr>
          <w:rStyle w:val="FontStyle100"/>
          <w:rFonts w:ascii="Times New Roman" w:hAnsi="Times New Roman" w:cs="Times New Roman"/>
          <w:position w:val="-2"/>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
        </w:rPr>
        <w:drawing>
          <wp:inline distT="0" distB="0" distL="0" distR="0">
            <wp:extent cx="1258570" cy="225425"/>
            <wp:effectExtent l="19050" t="0" r="0" b="0"/>
            <wp:docPr id="22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srcRect/>
                    <a:stretch>
                      <a:fillRect/>
                    </a:stretch>
                  </pic:blipFill>
                  <pic:spPr bwMode="auto">
                    <a:xfrm>
                      <a:off x="0" y="0"/>
                      <a:ext cx="1258570" cy="225425"/>
                    </a:xfrm>
                    <a:prstGeom prst="rect">
                      <a:avLst/>
                    </a:prstGeom>
                    <a:noFill/>
                    <a:ln w="9525">
                      <a:noFill/>
                      <a:miter lim="800000"/>
                      <a:headEnd/>
                      <a:tailEnd/>
                    </a:ln>
                  </pic:spPr>
                </pic:pic>
              </a:graphicData>
            </a:graphic>
          </wp:inline>
        </w:drawing>
      </w:r>
    </w:p>
    <w:p w:rsidR="00FC30EE" w:rsidRPr="003455F6" w:rsidRDefault="00FC30EE"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rFonts w:ascii="Times New Roman" w:hAnsi="Times New Roman" w:cs="Times New Roman"/>
          <w:noProof/>
          <w:position w:val="-4"/>
        </w:rPr>
        <w:drawing>
          <wp:inline distT="0" distB="0" distL="0" distR="0">
            <wp:extent cx="1306195" cy="225425"/>
            <wp:effectExtent l="19050" t="0" r="8255" b="0"/>
            <wp:docPr id="22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srcRect/>
                    <a:stretch>
                      <a:fillRect/>
                    </a:stretch>
                  </pic:blipFill>
                  <pic:spPr bwMode="auto">
                    <a:xfrm>
                      <a:off x="0" y="0"/>
                      <a:ext cx="1306195"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36"/>
        <w:widowControl/>
        <w:spacing w:line="240" w:lineRule="auto"/>
        <w:ind w:firstLine="0"/>
        <w:jc w:val="both"/>
        <w:rPr>
          <w:rStyle w:val="FontStyle100"/>
          <w:rFonts w:ascii="Times New Roman" w:hAnsi="Times New Roman" w:cs="Times New Roman"/>
          <w:position w:val="-4"/>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4"/>
        </w:rPr>
        <w:drawing>
          <wp:inline distT="0" distB="0" distL="0" distR="0">
            <wp:extent cx="1353820" cy="201930"/>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srcRect/>
                    <a:stretch>
                      <a:fillRect/>
                    </a:stretch>
                  </pic:blipFill>
                  <pic:spPr bwMode="auto">
                    <a:xfrm>
                      <a:off x="0" y="0"/>
                      <a:ext cx="1353820" cy="201930"/>
                    </a:xfrm>
                    <a:prstGeom prst="rect">
                      <a:avLst/>
                    </a:prstGeom>
                    <a:noFill/>
                    <a:ln w="9525">
                      <a:noFill/>
                      <a:miter lim="800000"/>
                      <a:headEnd/>
                      <a:tailEnd/>
                    </a:ln>
                  </pic:spPr>
                </pic:pic>
              </a:graphicData>
            </a:graphic>
          </wp:inline>
        </w:drawing>
      </w:r>
    </w:p>
    <w:p w:rsidR="00FC30EE" w:rsidRPr="003455F6" w:rsidRDefault="00FC30EE"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2"/>
        </w:rPr>
        <w:drawing>
          <wp:inline distT="0" distB="0" distL="0" distR="0">
            <wp:extent cx="1472565" cy="18986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srcRect/>
                    <a:stretch>
                      <a:fillRect/>
                    </a:stretch>
                  </pic:blipFill>
                  <pic:spPr bwMode="auto">
                    <a:xfrm>
                      <a:off x="0" y="0"/>
                      <a:ext cx="1472565" cy="189865"/>
                    </a:xfrm>
                    <a:prstGeom prst="rect">
                      <a:avLst/>
                    </a:prstGeom>
                    <a:noFill/>
                    <a:ln w="9525">
                      <a:noFill/>
                      <a:miter lim="800000"/>
                      <a:headEnd/>
                      <a:tailEnd/>
                    </a:ln>
                  </pic:spPr>
                </pic:pic>
              </a:graphicData>
            </a:graphic>
          </wp:inline>
        </w:drawing>
      </w:r>
    </w:p>
    <w:p w:rsidR="00FC30EE" w:rsidRPr="003455F6" w:rsidRDefault="00FC30EE" w:rsidP="004D472B">
      <w:pPr>
        <w:pStyle w:val="Style27"/>
        <w:widowControl/>
        <w:spacing w:line="240" w:lineRule="auto"/>
      </w:pPr>
    </w:p>
    <w:p w:rsidR="00FC30EE" w:rsidRPr="003455F6" w:rsidRDefault="00FC30EE" w:rsidP="004D472B">
      <w:pPr>
        <w:pStyle w:val="Style27"/>
        <w:widowControl/>
        <w:tabs>
          <w:tab w:val="left" w:pos="398"/>
        </w:tabs>
        <w:spacing w:line="240" w:lineRule="auto"/>
      </w:pPr>
      <w:r w:rsidRPr="003455F6">
        <w:rPr>
          <w:noProof/>
        </w:rPr>
        <w:drawing>
          <wp:anchor distT="0" distB="0" distL="114300" distR="114300" simplePos="0" relativeHeight="251638784" behindDoc="0" locked="0" layoutInCell="1" allowOverlap="1">
            <wp:simplePos x="0" y="0"/>
            <wp:positionH relativeFrom="column">
              <wp:posOffset>-26670</wp:posOffset>
            </wp:positionH>
            <wp:positionV relativeFrom="paragraph">
              <wp:posOffset>55245</wp:posOffset>
            </wp:positionV>
            <wp:extent cx="2299970" cy="2273935"/>
            <wp:effectExtent l="19050" t="0" r="5080" b="0"/>
            <wp:wrapSquare wrapText="bothSides"/>
            <wp:docPr id="24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srcRect/>
                    <a:stretch>
                      <a:fillRect/>
                    </a:stretch>
                  </pic:blipFill>
                  <pic:spPr bwMode="auto">
                    <a:xfrm>
                      <a:off x="0" y="0"/>
                      <a:ext cx="2299970" cy="2273935"/>
                    </a:xfrm>
                    <a:prstGeom prst="rect">
                      <a:avLst/>
                    </a:prstGeom>
                    <a:noFill/>
                  </pic:spPr>
                </pic:pic>
              </a:graphicData>
            </a:graphic>
          </wp:anchor>
        </w:drawing>
      </w: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 xml:space="preserve">Используя график зависимости скорости от времени прямолинейного движения материальной точки (рис. 3), напишите уравнение зависимости </w:t>
      </w:r>
      <w:r w:rsidRPr="003455F6">
        <w:rPr>
          <w:rStyle w:val="FontStyle100"/>
          <w:rFonts w:ascii="Times New Roman" w:hAnsi="Times New Roman" w:cs="Times New Roman"/>
          <w:sz w:val="24"/>
          <w:szCs w:val="24"/>
        </w:rPr>
        <w:lastRenderedPageBreak/>
        <w:t xml:space="preserve">скорости от времени и определите скорость материальной точки в момент времени </w:t>
      </w:r>
      <w:r w:rsidRPr="003455F6">
        <w:rPr>
          <w:rStyle w:val="FontStyle101"/>
          <w:rFonts w:ascii="Times New Roman" w:hAnsi="Times New Roman" w:cs="Times New Roman"/>
          <w:sz w:val="24"/>
          <w:szCs w:val="24"/>
          <w:lang w:val="en-US"/>
        </w:rPr>
        <w:t>t</w:t>
      </w:r>
      <w:r w:rsidRPr="003455F6">
        <w:rPr>
          <w:rStyle w:val="FontStyle101"/>
          <w:rFonts w:ascii="Times New Roman" w:hAnsi="Times New Roman" w:cs="Times New Roman"/>
          <w:sz w:val="24"/>
          <w:szCs w:val="24"/>
        </w:rPr>
        <w:t xml:space="preserve"> = </w:t>
      </w:r>
      <w:r w:rsidRPr="003455F6">
        <w:rPr>
          <w:rStyle w:val="FontStyle100"/>
          <w:rFonts w:ascii="Times New Roman" w:hAnsi="Times New Roman" w:cs="Times New Roman"/>
          <w:sz w:val="24"/>
          <w:szCs w:val="24"/>
        </w:rPr>
        <w:t>2 с.</w:t>
      </w:r>
      <w:r w:rsidRPr="003455F6">
        <w:t xml:space="preserve"> </w:t>
      </w:r>
    </w:p>
    <w:p w:rsidR="00FC30EE" w:rsidRPr="003455F6" w:rsidRDefault="00FC30EE" w:rsidP="004D472B">
      <w:pPr>
        <w:pStyle w:val="Style27"/>
        <w:widowControl/>
        <w:tabs>
          <w:tab w:val="left" w:pos="398"/>
        </w:tabs>
        <w:spacing w:line="240" w:lineRule="auto"/>
        <w:rPr>
          <w:rStyle w:val="FontStyle100"/>
          <w:rFonts w:ascii="Times New Roman" w:hAnsi="Times New Roman" w:cs="Times New Roman"/>
          <w:sz w:val="24"/>
          <w:szCs w:val="24"/>
        </w:rPr>
      </w:pPr>
    </w:p>
    <w:p w:rsidR="00FC30EE" w:rsidRPr="003455F6" w:rsidRDefault="00FC30EE"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43"/>
        <w:widowControl/>
        <w:numPr>
          <w:ilvl w:val="0"/>
          <w:numId w:val="13"/>
        </w:numPr>
        <w:tabs>
          <w:tab w:val="left" w:pos="830"/>
        </w:tabs>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lang w:val="en-US" w:eastAsia="en-US"/>
        </w:rPr>
        <w:t xml:space="preserve">v </w:t>
      </w:r>
      <w:r w:rsidRPr="003455F6">
        <w:rPr>
          <w:rStyle w:val="FontStyle101"/>
          <w:rFonts w:ascii="Times New Roman" w:hAnsi="Times New Roman" w:cs="Times New Roman"/>
          <w:sz w:val="24"/>
          <w:szCs w:val="24"/>
          <w:lang w:eastAsia="en-US"/>
        </w:rPr>
        <w:t xml:space="preserve">= </w:t>
      </w:r>
      <w:r w:rsidRPr="003455F6">
        <w:rPr>
          <w:rStyle w:val="FontStyle101"/>
          <w:rFonts w:ascii="Times New Roman" w:hAnsi="Times New Roman" w:cs="Times New Roman"/>
          <w:sz w:val="24"/>
          <w:szCs w:val="24"/>
          <w:lang w:val="en-US" w:eastAsia="en-US"/>
        </w:rPr>
        <w:t xml:space="preserve">t; </w:t>
      </w:r>
      <w:r w:rsidRPr="003455F6">
        <w:rPr>
          <w:rStyle w:val="FontStyle101"/>
          <w:rFonts w:ascii="Times New Roman" w:hAnsi="Times New Roman" w:cs="Times New Roman"/>
          <w:sz w:val="24"/>
          <w:szCs w:val="24"/>
          <w:lang w:eastAsia="en-US"/>
        </w:rPr>
        <w:t xml:space="preserve">2 </w:t>
      </w:r>
      <w:r w:rsidRPr="003455F6">
        <w:rPr>
          <w:rStyle w:val="FontStyle100"/>
          <w:rFonts w:ascii="Times New Roman" w:hAnsi="Times New Roman" w:cs="Times New Roman"/>
          <w:sz w:val="24"/>
          <w:szCs w:val="24"/>
          <w:lang w:eastAsia="en-US"/>
        </w:rPr>
        <w:t>м/с;</w:t>
      </w:r>
    </w:p>
    <w:p w:rsidR="00FC30EE" w:rsidRPr="003455F6" w:rsidRDefault="00FC30EE" w:rsidP="00E841CA">
      <w:pPr>
        <w:pStyle w:val="Style43"/>
        <w:widowControl/>
        <w:numPr>
          <w:ilvl w:val="0"/>
          <w:numId w:val="13"/>
        </w:numPr>
        <w:tabs>
          <w:tab w:val="left" w:pos="830"/>
        </w:tabs>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lang w:val="en-US" w:eastAsia="en-US"/>
        </w:rPr>
        <w:t xml:space="preserve">v </w:t>
      </w:r>
      <w:r w:rsidRPr="003455F6">
        <w:rPr>
          <w:rStyle w:val="FontStyle101"/>
          <w:rFonts w:ascii="Times New Roman" w:hAnsi="Times New Roman" w:cs="Times New Roman"/>
          <w:sz w:val="24"/>
          <w:szCs w:val="24"/>
          <w:lang w:eastAsia="en-US"/>
        </w:rPr>
        <w:t xml:space="preserve">= </w:t>
      </w:r>
      <w:r w:rsidRPr="003455F6">
        <w:rPr>
          <w:rStyle w:val="FontStyle101"/>
          <w:rFonts w:ascii="Times New Roman" w:hAnsi="Times New Roman" w:cs="Times New Roman"/>
          <w:sz w:val="24"/>
          <w:szCs w:val="24"/>
          <w:lang w:val="en-US" w:eastAsia="en-US"/>
        </w:rPr>
        <w:t xml:space="preserve">t; </w:t>
      </w:r>
      <w:r w:rsidRPr="003455F6">
        <w:rPr>
          <w:rStyle w:val="FontStyle100"/>
          <w:rFonts w:ascii="Times New Roman" w:hAnsi="Times New Roman" w:cs="Times New Roman"/>
          <w:sz w:val="24"/>
          <w:szCs w:val="24"/>
          <w:lang w:eastAsia="en-US"/>
        </w:rPr>
        <w:t>1,5 м/с;</w:t>
      </w:r>
    </w:p>
    <w:p w:rsidR="00FC30EE" w:rsidRPr="003455F6" w:rsidRDefault="00FC30EE" w:rsidP="00E841CA">
      <w:pPr>
        <w:pStyle w:val="Style42"/>
        <w:widowControl/>
        <w:numPr>
          <w:ilvl w:val="0"/>
          <w:numId w:val="13"/>
        </w:numPr>
        <w:tabs>
          <w:tab w:val="left" w:pos="830"/>
        </w:tabs>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lang w:val="en-US" w:eastAsia="en-US"/>
        </w:rPr>
        <w:t xml:space="preserve">v </w:t>
      </w:r>
      <w:r w:rsidRPr="003455F6">
        <w:rPr>
          <w:rStyle w:val="FontStyle101"/>
          <w:rFonts w:ascii="Times New Roman" w:hAnsi="Times New Roman" w:cs="Times New Roman"/>
          <w:sz w:val="24"/>
          <w:szCs w:val="24"/>
          <w:lang w:eastAsia="en-US"/>
        </w:rPr>
        <w:t xml:space="preserve">= </w:t>
      </w:r>
      <w:r w:rsidRPr="003455F6">
        <w:rPr>
          <w:rStyle w:val="FontStyle101"/>
          <w:rFonts w:ascii="Times New Roman" w:hAnsi="Times New Roman" w:cs="Times New Roman"/>
          <w:sz w:val="24"/>
          <w:szCs w:val="24"/>
          <w:lang w:val="en-US" w:eastAsia="en-US"/>
        </w:rPr>
        <w:t xml:space="preserve">2t; </w:t>
      </w:r>
      <w:r w:rsidRPr="003455F6">
        <w:rPr>
          <w:rStyle w:val="FontStyle101"/>
          <w:rFonts w:ascii="Times New Roman" w:hAnsi="Times New Roman" w:cs="Times New Roman"/>
          <w:sz w:val="24"/>
          <w:szCs w:val="24"/>
          <w:lang w:eastAsia="en-US"/>
        </w:rPr>
        <w:t xml:space="preserve">2 </w:t>
      </w:r>
      <w:r w:rsidRPr="003455F6">
        <w:rPr>
          <w:rStyle w:val="FontStyle100"/>
          <w:rFonts w:ascii="Times New Roman" w:hAnsi="Times New Roman" w:cs="Times New Roman"/>
          <w:sz w:val="24"/>
          <w:szCs w:val="24"/>
          <w:lang w:eastAsia="en-US"/>
        </w:rPr>
        <w:t>м/с;</w:t>
      </w:r>
    </w:p>
    <w:p w:rsidR="00FC30EE" w:rsidRPr="003455F6" w:rsidRDefault="00FC30EE" w:rsidP="00E841CA">
      <w:pPr>
        <w:pStyle w:val="Style43"/>
        <w:widowControl/>
        <w:numPr>
          <w:ilvl w:val="0"/>
          <w:numId w:val="13"/>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ответов 1—3 нет верного.</w:t>
      </w:r>
    </w:p>
    <w:p w:rsidR="00FC30EE" w:rsidRPr="003455F6" w:rsidRDefault="00FC30EE"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Определите линейную скорость движения конца часовой стрелки, если длина часовой стрелки наручных механических часов равна 10 мм.</w:t>
      </w:r>
    </w:p>
    <w:p w:rsidR="00FC30EE" w:rsidRPr="003455F6" w:rsidRDefault="00FC30EE"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FC30EE" w:rsidRPr="003455F6" w:rsidRDefault="00FC30EE"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7"/>
        </w:rPr>
        <w:drawing>
          <wp:inline distT="0" distB="0" distL="0" distR="0">
            <wp:extent cx="1175385" cy="213995"/>
            <wp:effectExtent l="19050" t="0" r="571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srcRect/>
                    <a:stretch>
                      <a:fillRect/>
                    </a:stretch>
                  </pic:blipFill>
                  <pic:spPr bwMode="auto">
                    <a:xfrm>
                      <a:off x="0" y="0"/>
                      <a:ext cx="1175385"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5"/>
        </w:rPr>
        <w:drawing>
          <wp:inline distT="0" distB="0" distL="0" distR="0">
            <wp:extent cx="1151890" cy="18986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srcRect/>
                    <a:stretch>
                      <a:fillRect/>
                    </a:stretch>
                  </pic:blipFill>
                  <pic:spPr bwMode="auto">
                    <a:xfrm>
                      <a:off x="0" y="0"/>
                      <a:ext cx="115189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3"/>
        </w:rPr>
        <w:drawing>
          <wp:inline distT="0" distB="0" distL="0" distR="0">
            <wp:extent cx="1187450" cy="20193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a:stretch>
                      <a:fillRect/>
                    </a:stretch>
                  </pic:blipFill>
                  <pic:spPr bwMode="auto">
                    <a:xfrm>
                      <a:off x="0" y="0"/>
                      <a:ext cx="118745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3"/>
        </w:rPr>
        <w:drawing>
          <wp:inline distT="0" distB="0" distL="0" distR="0">
            <wp:extent cx="1247140" cy="22542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1247140" cy="225425"/>
                    </a:xfrm>
                    <a:prstGeom prst="rect">
                      <a:avLst/>
                    </a:prstGeom>
                    <a:noFill/>
                    <a:ln w="9525">
                      <a:noFill/>
                      <a:miter lim="800000"/>
                      <a:headEnd/>
                      <a:tailEnd/>
                    </a:ln>
                  </pic:spPr>
                </pic:pic>
              </a:graphicData>
            </a:graphic>
          </wp:inline>
        </w:drawing>
      </w:r>
    </w:p>
    <w:p w:rsidR="00FC30EE" w:rsidRPr="003455F6" w:rsidRDefault="00FC30EE"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Чему равно изменение модуля скорости тела, движущегося по окружности со скоростью, равной 5 м/с, при прохождении четверти окружности?</w:t>
      </w:r>
    </w:p>
    <w:p w:rsidR="00FC30EE" w:rsidRPr="003455F6" w:rsidRDefault="00FC30EE"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43"/>
        <w:widowControl/>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1)10 м/с;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2)2,5 м/с;</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3)0;</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4"/>
        </w:rPr>
        <w:drawing>
          <wp:inline distT="0" distB="0" distL="0" distR="0">
            <wp:extent cx="462915" cy="20193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46291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м/с.</w:t>
      </w:r>
    </w:p>
    <w:p w:rsidR="00FC30EE" w:rsidRPr="003455F6" w:rsidRDefault="00FC30EE"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Пуля вылетает из ствола в горизонтальном направлении со скоростью 800 м/с. Насколько снизится пуля во время полета, если щит с мишенью находится на расстоянии, равном 400 м?</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8"/>
        <w:widowControl/>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1)0,20 м;</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2)0,50 м;</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3)0,75 м;</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4)1,25 м.</w:t>
      </w:r>
    </w:p>
    <w:p w:rsidR="00FC30EE" w:rsidRPr="003455F6" w:rsidRDefault="00FC30EE" w:rsidP="004D472B">
      <w:pPr>
        <w:pStyle w:val="Style27"/>
        <w:widowControl/>
        <w:spacing w:line="240" w:lineRule="auto"/>
        <w:rPr>
          <w:rStyle w:val="FontStyle100"/>
          <w:rFonts w:ascii="Times New Roman" w:hAnsi="Times New Roman" w:cs="Times New Roman"/>
          <w:sz w:val="24"/>
          <w:szCs w:val="24"/>
        </w:rPr>
      </w:pPr>
    </w:p>
    <w:p w:rsidR="00FC30EE" w:rsidRPr="003455F6" w:rsidRDefault="00FC30EE" w:rsidP="004D472B">
      <w:pPr>
        <w:pStyle w:val="Style27"/>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 Чему равны угловая скорость колеса и линейная скорость точек окружности, если угол поворота колеса радиусом 20 см изменяется по закону</w:t>
      </w:r>
      <w:r w:rsidRPr="003455F6">
        <w:rPr>
          <w:noProof/>
          <w:position w:val="-5"/>
        </w:rPr>
        <w:drawing>
          <wp:inline distT="0" distB="0" distL="0" distR="0">
            <wp:extent cx="487045" cy="189865"/>
            <wp:effectExtent l="19050" t="0" r="825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48704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[рад]?</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2089785" cy="178435"/>
            <wp:effectExtent l="19050" t="0" r="571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208978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lang w:val="en-US"/>
        </w:rPr>
        <w:tab/>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1"/>
        </w:rPr>
        <w:drawing>
          <wp:inline distT="0" distB="0" distL="0" distR="0">
            <wp:extent cx="2018665" cy="178435"/>
            <wp:effectExtent l="19050" t="0" r="63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201866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1"/>
        </w:rPr>
        <w:drawing>
          <wp:inline distT="0" distB="0" distL="0" distR="0">
            <wp:extent cx="2172970" cy="178435"/>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srcRect/>
                    <a:stretch>
                      <a:fillRect/>
                    </a:stretch>
                  </pic:blipFill>
                  <pic:spPr bwMode="auto">
                    <a:xfrm>
                      <a:off x="0" y="0"/>
                      <a:ext cx="2172970"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1"/>
        </w:rPr>
        <w:drawing>
          <wp:inline distT="0" distB="0" distL="0" distR="0">
            <wp:extent cx="2280285" cy="178435"/>
            <wp:effectExtent l="19050" t="0" r="571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cstate="print"/>
                    <a:srcRect/>
                    <a:stretch>
                      <a:fillRect/>
                    </a:stretch>
                  </pic:blipFill>
                  <pic:spPr bwMode="auto">
                    <a:xfrm>
                      <a:off x="0" y="0"/>
                      <a:ext cx="2280285" cy="178435"/>
                    </a:xfrm>
                    <a:prstGeom prst="rect">
                      <a:avLst/>
                    </a:prstGeom>
                    <a:noFill/>
                    <a:ln w="9525">
                      <a:noFill/>
                      <a:miter lim="800000"/>
                      <a:headEnd/>
                      <a:tailEnd/>
                    </a:ln>
                  </pic:spPr>
                </pic:pic>
              </a:graphicData>
            </a:graphic>
          </wp:inline>
        </w:drawing>
      </w:r>
    </w:p>
    <w:p w:rsidR="00FC30EE" w:rsidRPr="003455F6" w:rsidRDefault="00FC30EE" w:rsidP="004D472B">
      <w:pPr>
        <w:pStyle w:val="Style17"/>
        <w:widowControl/>
        <w:jc w:val="both"/>
        <w:rPr>
          <w:rStyle w:val="FontStyle99"/>
          <w:rFonts w:ascii="Times New Roman" w:hAnsi="Times New Roman" w:cs="Times New Roman"/>
          <w:sz w:val="24"/>
          <w:szCs w:val="24"/>
        </w:rPr>
      </w:pPr>
    </w:p>
    <w:p w:rsidR="00FC30EE" w:rsidRPr="003455F6" w:rsidRDefault="00FC30EE"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FC30EE" w:rsidRPr="003455F6" w:rsidRDefault="00FC30EE"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FC30EE" w:rsidRPr="003455F6" w:rsidTr="00FC30EE">
        <w:tc>
          <w:tcPr>
            <w:tcW w:w="869"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FC30EE" w:rsidRPr="003455F6" w:rsidTr="00FC30EE">
        <w:tc>
          <w:tcPr>
            <w:tcW w:w="869"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84"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r>
    </w:tbl>
    <w:p w:rsidR="00FC30EE" w:rsidRPr="003455F6" w:rsidRDefault="00FC30EE" w:rsidP="004D472B">
      <w:pPr>
        <w:pStyle w:val="Style14"/>
        <w:widowControl/>
        <w:spacing w:line="240" w:lineRule="auto"/>
        <w:jc w:val="both"/>
        <w:rPr>
          <w:rStyle w:val="FontStyle100"/>
          <w:rFonts w:ascii="Times New Roman" w:hAnsi="Times New Roman" w:cs="Times New Roman"/>
          <w:spacing w:val="40"/>
          <w:sz w:val="24"/>
          <w:szCs w:val="24"/>
        </w:rPr>
      </w:pPr>
    </w:p>
    <w:p w:rsidR="00FC30EE" w:rsidRPr="003455F6" w:rsidRDefault="00FC30EE"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FC30EE" w:rsidRPr="003455F6" w:rsidTr="00FC30EE">
        <w:tc>
          <w:tcPr>
            <w:tcW w:w="101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5"/>
              <w:widowControl/>
              <w:spacing w:line="240" w:lineRule="auto"/>
              <w:jc w:val="both"/>
              <w:rPr>
                <w:rStyle w:val="FontStyle111"/>
                <w:rFonts w:ascii="Times New Roman" w:hAnsi="Times New Roman" w:cs="Times New Roman"/>
                <w:b/>
                <w:bCs/>
                <w:sz w:val="24"/>
                <w:szCs w:val="24"/>
              </w:rPr>
            </w:pPr>
            <w:r w:rsidRPr="003455F6">
              <w:rPr>
                <w:rStyle w:val="FontStyle112"/>
                <w:rFonts w:ascii="Times New Roman" w:hAnsi="Times New Roman" w:cs="Times New Roman"/>
                <w:sz w:val="24"/>
                <w:szCs w:val="24"/>
              </w:rPr>
              <w:t>№№</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FC30EE" w:rsidRPr="003455F6" w:rsidTr="00FC30EE">
        <w:tc>
          <w:tcPr>
            <w:tcW w:w="101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3"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47"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r>
    </w:tbl>
    <w:p w:rsidR="00FC30EE" w:rsidRPr="003455F6" w:rsidRDefault="00FC30EE" w:rsidP="004D472B">
      <w:pPr>
        <w:pStyle w:val="Style43"/>
        <w:widowControl/>
        <w:ind w:left="643"/>
        <w:jc w:val="left"/>
        <w:rPr>
          <w:rFonts w:ascii="Times New Roman" w:eastAsia="Arial Unicode MS" w:hAnsi="Times New Roman" w:cs="Times New Roman"/>
          <w:b/>
          <w:bCs/>
        </w:rPr>
      </w:pPr>
    </w:p>
    <w:p w:rsidR="00371BB7" w:rsidRPr="003455F6" w:rsidRDefault="00371BB7" w:rsidP="004D472B">
      <w:pPr>
        <w:pStyle w:val="2"/>
        <w:spacing w:before="0"/>
        <w:rPr>
          <w:rFonts w:eastAsia="Arial Unicode MS"/>
        </w:rPr>
      </w:pPr>
      <w:r w:rsidRPr="003455F6">
        <w:rPr>
          <w:rFonts w:eastAsia="Arial Unicode MS"/>
        </w:rPr>
        <w:t>Законы механики Ньютона.</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pStyle w:val="a6"/>
              <w:spacing w:after="0" w:line="240" w:lineRule="auto"/>
              <w:ind w:left="0"/>
              <w:rPr>
                <w:sz w:val="24"/>
                <w:szCs w:val="24"/>
              </w:rPr>
            </w:pPr>
            <w:r w:rsidRPr="003455F6">
              <w:rPr>
                <w:rFonts w:ascii="Times New Roman" w:hAnsi="Times New Roman" w:cs="Times New Roman"/>
                <w:bCs/>
                <w:sz w:val="24"/>
                <w:szCs w:val="24"/>
              </w:rPr>
              <w:t xml:space="preserve">Л1-Л6, М1-М6, </w:t>
            </w:r>
            <w:r w:rsidR="007B5359" w:rsidRPr="003455F6">
              <w:rPr>
                <w:rFonts w:ascii="Times New Roman" w:hAnsi="Times New Roman" w:cs="Times New Roman"/>
                <w:bCs/>
                <w:sz w:val="24"/>
                <w:szCs w:val="24"/>
              </w:rPr>
              <w:t>П1</w:t>
            </w:r>
            <w:r w:rsidRPr="003455F6">
              <w:rPr>
                <w:rFonts w:ascii="Times New Roman" w:hAnsi="Times New Roman" w:cs="Times New Roman"/>
                <w:bCs/>
                <w:sz w:val="24"/>
                <w:szCs w:val="24"/>
              </w:rPr>
              <w:t xml:space="preserve"> </w:t>
            </w:r>
            <w:r w:rsidR="007B5359" w:rsidRPr="003455F6">
              <w:rPr>
                <w:rFonts w:ascii="Times New Roman" w:hAnsi="Times New Roman" w:cs="Times New Roman"/>
                <w:bCs/>
                <w:sz w:val="24"/>
                <w:szCs w:val="24"/>
              </w:rPr>
              <w:t>-</w:t>
            </w:r>
            <w:r w:rsidRPr="003455F6">
              <w:rPr>
                <w:rFonts w:ascii="Times New Roman" w:hAnsi="Times New Roman" w:cs="Times New Roman"/>
                <w:bCs/>
                <w:sz w:val="24"/>
                <w:szCs w:val="24"/>
              </w:rPr>
              <w:t>П7</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4B045B" w:rsidRPr="003455F6" w:rsidRDefault="004B045B" w:rsidP="004B045B"/>
    <w:p w:rsidR="00FC30EE" w:rsidRPr="003455F6" w:rsidRDefault="00FC30EE" w:rsidP="004D472B">
      <w:pPr>
        <w:pStyle w:val="3"/>
        <w:spacing w:before="0"/>
        <w:rPr>
          <w:rStyle w:val="FontStyle118"/>
          <w:sz w:val="24"/>
          <w:szCs w:val="24"/>
        </w:rPr>
      </w:pPr>
      <w:bookmarkStart w:id="2" w:name="_Toc534225364"/>
      <w:r w:rsidRPr="003455F6">
        <w:rPr>
          <w:rStyle w:val="FontStyle117"/>
          <w:b/>
          <w:bCs/>
          <w:sz w:val="24"/>
          <w:szCs w:val="24"/>
        </w:rPr>
        <w:t xml:space="preserve">Лабораторная работа № 2 </w:t>
      </w:r>
      <w:r w:rsidRPr="003455F6">
        <w:t>Исследование движения тела под действием постоянной силы</w:t>
      </w:r>
      <w:r w:rsidRPr="003455F6">
        <w:rPr>
          <w:rStyle w:val="FontStyle118"/>
          <w:sz w:val="24"/>
          <w:szCs w:val="24"/>
        </w:rPr>
        <w:t>..</w:t>
      </w:r>
      <w:bookmarkEnd w:id="2"/>
    </w:p>
    <w:p w:rsidR="00FC30EE" w:rsidRPr="003455F6" w:rsidRDefault="00FC30EE" w:rsidP="004D472B">
      <w:pPr>
        <w:pStyle w:val="Style59"/>
        <w:widowControl/>
        <w:spacing w:line="240" w:lineRule="auto"/>
        <w:ind w:firstLine="567"/>
        <w:rPr>
          <w:rStyle w:val="FontStyle118"/>
          <w:sz w:val="24"/>
          <w:szCs w:val="24"/>
        </w:rPr>
      </w:pPr>
      <w:r w:rsidRPr="003455F6">
        <w:rPr>
          <w:rStyle w:val="FontStyle117"/>
          <w:sz w:val="24"/>
          <w:szCs w:val="24"/>
        </w:rPr>
        <w:t xml:space="preserve">Цель работы: </w:t>
      </w:r>
      <w:r w:rsidRPr="003455F6">
        <w:rPr>
          <w:rStyle w:val="FontStyle118"/>
          <w:sz w:val="24"/>
          <w:szCs w:val="24"/>
        </w:rPr>
        <w:t>овладение приемом определения ускорения тела, движущегося</w:t>
      </w:r>
    </w:p>
    <w:p w:rsidR="00FC30EE" w:rsidRPr="003455F6" w:rsidRDefault="00FC30EE" w:rsidP="004D472B">
      <w:pPr>
        <w:pStyle w:val="Style20"/>
        <w:widowControl/>
        <w:spacing w:line="240" w:lineRule="auto"/>
        <w:ind w:firstLine="567"/>
        <w:jc w:val="both"/>
        <w:rPr>
          <w:rStyle w:val="FontStyle118"/>
          <w:sz w:val="24"/>
          <w:szCs w:val="24"/>
        </w:rPr>
      </w:pPr>
      <w:r w:rsidRPr="003455F6">
        <w:rPr>
          <w:rStyle w:val="FontStyle118"/>
          <w:sz w:val="24"/>
          <w:szCs w:val="24"/>
        </w:rPr>
        <w:lastRenderedPageBreak/>
        <w:t xml:space="preserve">прямолинейно, по перемещению и времени движения. </w:t>
      </w:r>
    </w:p>
    <w:p w:rsidR="00FC30EE" w:rsidRPr="003455F6" w:rsidRDefault="00FC30EE" w:rsidP="004D472B">
      <w:pPr>
        <w:pStyle w:val="Style20"/>
        <w:widowControl/>
        <w:spacing w:line="240" w:lineRule="auto"/>
        <w:ind w:firstLine="567"/>
        <w:jc w:val="both"/>
        <w:rPr>
          <w:rStyle w:val="FontStyle118"/>
          <w:sz w:val="24"/>
          <w:szCs w:val="24"/>
        </w:rPr>
      </w:pPr>
      <w:r w:rsidRPr="003455F6">
        <w:rPr>
          <w:rStyle w:val="FontStyle117"/>
          <w:sz w:val="24"/>
          <w:szCs w:val="24"/>
        </w:rPr>
        <w:t xml:space="preserve">Приобретенные умения и навыки: </w:t>
      </w:r>
      <w:r w:rsidRPr="003455F6">
        <w:rPr>
          <w:rStyle w:val="FontStyle118"/>
          <w:sz w:val="24"/>
          <w:szCs w:val="24"/>
        </w:rPr>
        <w:t xml:space="preserve">Развивать умения применять теоретические знания на практике, выработать навыки определения ускорения. </w:t>
      </w:r>
    </w:p>
    <w:p w:rsidR="00FC30EE" w:rsidRPr="003455F6" w:rsidRDefault="00FC30EE" w:rsidP="004D472B">
      <w:pPr>
        <w:pStyle w:val="Style20"/>
        <w:widowControl/>
        <w:spacing w:line="240" w:lineRule="auto"/>
        <w:ind w:firstLine="567"/>
        <w:jc w:val="both"/>
        <w:rPr>
          <w:rStyle w:val="FontStyle118"/>
          <w:sz w:val="24"/>
          <w:szCs w:val="24"/>
        </w:rPr>
      </w:pPr>
      <w:r w:rsidRPr="003455F6">
        <w:rPr>
          <w:rStyle w:val="FontStyle117"/>
          <w:sz w:val="24"/>
          <w:szCs w:val="24"/>
        </w:rPr>
        <w:t xml:space="preserve">Норма времени: </w:t>
      </w:r>
      <w:r w:rsidRPr="003455F6">
        <w:rPr>
          <w:rStyle w:val="FontStyle118"/>
          <w:sz w:val="24"/>
          <w:szCs w:val="24"/>
        </w:rPr>
        <w:t>1 час.</w:t>
      </w:r>
    </w:p>
    <w:p w:rsidR="00FC30EE" w:rsidRPr="003455F6" w:rsidRDefault="00FC30EE" w:rsidP="004D472B">
      <w:pPr>
        <w:pStyle w:val="Style27"/>
        <w:widowControl/>
        <w:spacing w:line="240" w:lineRule="auto"/>
        <w:ind w:firstLine="567"/>
        <w:jc w:val="both"/>
        <w:rPr>
          <w:rStyle w:val="FontStyle118"/>
          <w:sz w:val="24"/>
          <w:szCs w:val="24"/>
        </w:rPr>
      </w:pPr>
      <w:r w:rsidRPr="003455F6">
        <w:rPr>
          <w:rStyle w:val="FontStyle117"/>
          <w:sz w:val="24"/>
          <w:szCs w:val="24"/>
        </w:rPr>
        <w:t xml:space="preserve">Оснащение рабочего места: </w:t>
      </w:r>
      <w:r w:rsidRPr="003455F6">
        <w:rPr>
          <w:rStyle w:val="FontStyle118"/>
          <w:sz w:val="24"/>
          <w:szCs w:val="24"/>
        </w:rPr>
        <w:t xml:space="preserve">желоб с подставкой, стальной шарик, секундомер, брусок (или цилиндр из набора калориметрических тел), лента измерительная. </w:t>
      </w:r>
    </w:p>
    <w:p w:rsidR="00FC30EE" w:rsidRPr="003455F6" w:rsidRDefault="00FC30EE" w:rsidP="004D472B">
      <w:pPr>
        <w:pStyle w:val="Style27"/>
        <w:widowControl/>
        <w:spacing w:line="240" w:lineRule="auto"/>
        <w:ind w:firstLine="567"/>
        <w:jc w:val="both"/>
        <w:rPr>
          <w:rStyle w:val="FontStyle118"/>
          <w:sz w:val="24"/>
          <w:szCs w:val="24"/>
        </w:rPr>
      </w:pPr>
      <w:r w:rsidRPr="003455F6">
        <w:rPr>
          <w:rStyle w:val="FontStyle117"/>
          <w:sz w:val="24"/>
          <w:szCs w:val="24"/>
        </w:rPr>
        <w:t xml:space="preserve">Литература: </w:t>
      </w:r>
      <w:r w:rsidRPr="003455F6">
        <w:rPr>
          <w:rStyle w:val="FontStyle118"/>
          <w:sz w:val="24"/>
          <w:szCs w:val="24"/>
        </w:rPr>
        <w:t xml:space="preserve">1. В.Ф. Дмитриева «Физика». 2. ДундуковаР.А. «Руководство по проведению лабораторных работ по физике для средних специальных учебных заведений» .3. Инструкционно-технологические карты на выполнение работы. </w:t>
      </w:r>
    </w:p>
    <w:p w:rsidR="00FC30EE" w:rsidRPr="003455F6" w:rsidRDefault="00FC30EE" w:rsidP="004D472B">
      <w:pPr>
        <w:pStyle w:val="Style27"/>
        <w:widowControl/>
        <w:spacing w:line="240" w:lineRule="auto"/>
        <w:ind w:firstLine="567"/>
        <w:jc w:val="both"/>
        <w:rPr>
          <w:rStyle w:val="FontStyle117"/>
          <w:sz w:val="24"/>
          <w:szCs w:val="24"/>
        </w:rPr>
      </w:pPr>
      <w:r w:rsidRPr="003455F6">
        <w:rPr>
          <w:rStyle w:val="FontStyle117"/>
          <w:sz w:val="24"/>
          <w:szCs w:val="24"/>
        </w:rPr>
        <w:t>Теория:</w:t>
      </w:r>
    </w:p>
    <w:p w:rsidR="00FC30EE" w:rsidRPr="003455F6" w:rsidRDefault="00FC30EE" w:rsidP="004D472B">
      <w:pPr>
        <w:pStyle w:val="Style59"/>
        <w:widowControl/>
        <w:spacing w:line="240" w:lineRule="auto"/>
        <w:ind w:firstLine="567"/>
        <w:rPr>
          <w:rStyle w:val="FontStyle118"/>
          <w:sz w:val="24"/>
          <w:szCs w:val="24"/>
        </w:rPr>
      </w:pPr>
      <w:r w:rsidRPr="003455F6">
        <w:rPr>
          <w:rStyle w:val="FontStyle118"/>
          <w:sz w:val="24"/>
          <w:szCs w:val="24"/>
        </w:rPr>
        <w:t>Из уравнения равноускоренного прямолинейного движения следует, что при движении из состояния покоя ускорение, перемещение и время движения тела связаны соотношением</w:t>
      </w:r>
    </w:p>
    <w:p w:rsidR="00FC30EE" w:rsidRPr="003455F6" w:rsidRDefault="00FC30EE" w:rsidP="004D472B">
      <w:pPr>
        <w:pStyle w:val="Style73"/>
        <w:widowControl/>
        <w:ind w:firstLine="567"/>
        <w:jc w:val="both"/>
        <w:rPr>
          <w:rStyle w:val="FontStyle113"/>
          <w:spacing w:val="20"/>
          <w:sz w:val="24"/>
          <w:szCs w:val="24"/>
        </w:rPr>
      </w:pPr>
      <w:r w:rsidRPr="003455F6">
        <w:rPr>
          <w:noProof/>
          <w:position w:val="-8"/>
        </w:rPr>
        <w:drawing>
          <wp:inline distT="0" distB="0" distL="0" distR="0">
            <wp:extent cx="627380" cy="287020"/>
            <wp:effectExtent l="19050" t="0" r="127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srcRect/>
                    <a:stretch>
                      <a:fillRect/>
                    </a:stretch>
                  </pic:blipFill>
                  <pic:spPr bwMode="auto">
                    <a:xfrm>
                      <a:off x="0" y="0"/>
                      <a:ext cx="627380" cy="287020"/>
                    </a:xfrm>
                    <a:prstGeom prst="rect">
                      <a:avLst/>
                    </a:prstGeom>
                    <a:noFill/>
                    <a:ln w="9525">
                      <a:noFill/>
                      <a:miter lim="800000"/>
                      <a:headEnd/>
                      <a:tailEnd/>
                    </a:ln>
                  </pic:spPr>
                </pic:pic>
              </a:graphicData>
            </a:graphic>
          </wp:inline>
        </w:drawing>
      </w:r>
      <w:r w:rsidR="004D5E56" w:rsidRPr="003455F6">
        <w:rPr>
          <w:position w:val="-8"/>
        </w:rPr>
        <w:t xml:space="preserve"> </w:t>
      </w:r>
      <w:r w:rsidRPr="003455F6">
        <w:rPr>
          <w:position w:val="-8"/>
        </w:rPr>
        <w:t>(1)</w:t>
      </w:r>
    </w:p>
    <w:p w:rsidR="00FC30EE" w:rsidRPr="003455F6" w:rsidRDefault="00FC30EE" w:rsidP="004D472B">
      <w:pPr>
        <w:pStyle w:val="Style59"/>
        <w:widowControl/>
        <w:spacing w:line="240" w:lineRule="auto"/>
        <w:ind w:firstLine="567"/>
        <w:rPr>
          <w:rStyle w:val="FontStyle118"/>
          <w:sz w:val="24"/>
          <w:szCs w:val="24"/>
        </w:rPr>
      </w:pPr>
      <w:r w:rsidRPr="003455F6">
        <w:rPr>
          <w:rStyle w:val="FontStyle118"/>
          <w:sz w:val="24"/>
          <w:szCs w:val="24"/>
        </w:rPr>
        <w:t>Из формулы (1) видно, что ускорение можно определить, измерив время движения и совершенное за это время перемещение. Экспериментальная установка для проведения работы показана на рисунке 1.</w:t>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4242435" cy="808355"/>
            <wp:effectExtent l="1905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srcRect/>
                    <a:stretch>
                      <a:fillRect/>
                    </a:stretch>
                  </pic:blipFill>
                  <pic:spPr bwMode="auto">
                    <a:xfrm>
                      <a:off x="0" y="0"/>
                      <a:ext cx="4242435" cy="808355"/>
                    </a:xfrm>
                    <a:prstGeom prst="rect">
                      <a:avLst/>
                    </a:prstGeom>
                    <a:noFill/>
                    <a:ln w="9525">
                      <a:noFill/>
                      <a:miter lim="800000"/>
                      <a:headEnd/>
                      <a:tailEnd/>
                    </a:ln>
                  </pic:spPr>
                </pic:pic>
              </a:graphicData>
            </a:graphic>
          </wp:inline>
        </w:drawing>
      </w:r>
    </w:p>
    <w:p w:rsidR="00FC30EE" w:rsidRPr="003455F6" w:rsidRDefault="00FC30EE" w:rsidP="004D472B">
      <w:pPr>
        <w:pStyle w:val="Style6"/>
        <w:widowControl/>
        <w:spacing w:line="240" w:lineRule="auto"/>
        <w:ind w:firstLine="567"/>
        <w:rPr>
          <w:rStyle w:val="FontStyle118"/>
          <w:sz w:val="24"/>
          <w:szCs w:val="24"/>
        </w:rPr>
      </w:pPr>
      <w:r w:rsidRPr="003455F6">
        <w:rPr>
          <w:rStyle w:val="FontStyle118"/>
          <w:sz w:val="24"/>
          <w:szCs w:val="24"/>
        </w:rPr>
        <w:t>Объектом исследования является стальной шарик, который будет скатываться по наклонному желобу.</w:t>
      </w:r>
    </w:p>
    <w:p w:rsidR="00FC30EE" w:rsidRPr="003455F6" w:rsidRDefault="00FC30EE" w:rsidP="004D472B">
      <w:pPr>
        <w:pStyle w:val="Style6"/>
        <w:widowControl/>
        <w:spacing w:line="240" w:lineRule="auto"/>
        <w:ind w:firstLine="567"/>
        <w:rPr>
          <w:rStyle w:val="FontStyle118"/>
          <w:sz w:val="24"/>
          <w:szCs w:val="24"/>
        </w:rPr>
      </w:pPr>
      <w:r w:rsidRPr="003455F6">
        <w:rPr>
          <w:rStyle w:val="FontStyle118"/>
          <w:sz w:val="24"/>
          <w:szCs w:val="24"/>
        </w:rPr>
        <w:t>Для увеличения времени его движения наклон желоба делают .как можно меньшим, чтобы шарик скатывался с минимально возможным ускорением. Точки, откуда шарик начнет двигаться и где остановится, помечают метками. Метки наносят карандашом на внутреннюю поверхность желоба вблизи его верхнего и нижнего концов. После опыта их удаляют ластиком. Перемещение шарика определяют, измеряя расстояние между метками. Время движения шарика измеряют секундомером. Делают это в следующей последовательности. Брусок кладут на желоб так, чтобы его основание совпало с верхней меткой. Выше бруска на желоб помещают шарик. Шарик должен касаться основания бруска. Удерживая шарик одной рукой, второй переносят брусок на другой конец желоба и устанавливают его основание напротив нижней метки. Шарик отпускают и одновременно включают секундомер. По звуку удара шарика о брусок секундомер выключают.</w:t>
      </w:r>
    </w:p>
    <w:p w:rsidR="00FC30EE" w:rsidRPr="003455F6" w:rsidRDefault="00FC30EE" w:rsidP="004D472B">
      <w:pPr>
        <w:pStyle w:val="Style12"/>
        <w:widowControl/>
        <w:ind w:firstLine="567"/>
        <w:jc w:val="both"/>
        <w:rPr>
          <w:rStyle w:val="FontStyle117"/>
          <w:sz w:val="24"/>
          <w:szCs w:val="24"/>
        </w:rPr>
      </w:pPr>
      <w:r w:rsidRPr="003455F6">
        <w:rPr>
          <w:rStyle w:val="FontStyle117"/>
          <w:sz w:val="24"/>
          <w:szCs w:val="24"/>
        </w:rPr>
        <w:t>ПОРЯДОК ВЫПОЛНЕНИЯ РАБОТЫ</w:t>
      </w:r>
    </w:p>
    <w:p w:rsidR="00FC30EE" w:rsidRPr="003455F6" w:rsidRDefault="00FC30EE" w:rsidP="004D472B">
      <w:pPr>
        <w:pStyle w:val="Style5"/>
        <w:widowControl/>
        <w:spacing w:line="240" w:lineRule="auto"/>
        <w:ind w:firstLine="567"/>
        <w:jc w:val="both"/>
        <w:rPr>
          <w:rStyle w:val="FontStyle118"/>
          <w:sz w:val="24"/>
          <w:szCs w:val="24"/>
        </w:rPr>
      </w:pPr>
      <w:r w:rsidRPr="003455F6">
        <w:rPr>
          <w:rStyle w:val="FontStyle118"/>
          <w:sz w:val="24"/>
          <w:szCs w:val="24"/>
        </w:rPr>
        <w:t xml:space="preserve">1. Подготовьте таблицу для записи результатов измерений и вычислений. Обозначения величин: </w:t>
      </w:r>
      <w:r w:rsidRPr="003455F6">
        <w:rPr>
          <w:rStyle w:val="FontStyle127"/>
          <w:sz w:val="24"/>
          <w:szCs w:val="24"/>
          <w:lang w:val="en-US"/>
        </w:rPr>
        <w:t>s</w:t>
      </w:r>
      <w:r w:rsidRPr="003455F6">
        <w:rPr>
          <w:rStyle w:val="FontStyle127"/>
          <w:sz w:val="24"/>
          <w:szCs w:val="24"/>
        </w:rPr>
        <w:t xml:space="preserve"> </w:t>
      </w:r>
      <w:r w:rsidRPr="003455F6">
        <w:rPr>
          <w:rStyle w:val="FontStyle118"/>
          <w:sz w:val="24"/>
          <w:szCs w:val="24"/>
        </w:rPr>
        <w:t xml:space="preserve">— перемещение шарика; </w:t>
      </w:r>
      <w:r w:rsidRPr="003455F6">
        <w:rPr>
          <w:rStyle w:val="FontStyle127"/>
          <w:sz w:val="24"/>
          <w:szCs w:val="24"/>
          <w:lang w:val="en-US"/>
        </w:rPr>
        <w:t>t</w:t>
      </w:r>
      <w:r w:rsidRPr="003455F6">
        <w:rPr>
          <w:rStyle w:val="FontStyle127"/>
          <w:sz w:val="24"/>
          <w:szCs w:val="24"/>
        </w:rPr>
        <w:t xml:space="preserve"> </w:t>
      </w:r>
      <w:r w:rsidRPr="003455F6">
        <w:rPr>
          <w:rStyle w:val="FontStyle118"/>
          <w:sz w:val="24"/>
          <w:szCs w:val="24"/>
        </w:rPr>
        <w:t>— время его движения;</w:t>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6078013" cy="384811"/>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srcRect/>
                    <a:stretch>
                      <a:fillRect/>
                    </a:stretch>
                  </pic:blipFill>
                  <pic:spPr bwMode="auto">
                    <a:xfrm>
                      <a:off x="0" y="0"/>
                      <a:ext cx="6079247" cy="384889"/>
                    </a:xfrm>
                    <a:prstGeom prst="rect">
                      <a:avLst/>
                    </a:prstGeom>
                    <a:noFill/>
                    <a:ln w="9525">
                      <a:noFill/>
                      <a:miter lim="800000"/>
                      <a:headEnd/>
                      <a:tailEnd/>
                    </a:ln>
                  </pic:spPr>
                </pic:pic>
              </a:graphicData>
            </a:graphic>
          </wp:inline>
        </w:drawing>
      </w:r>
    </w:p>
    <w:p w:rsidR="00FC30EE" w:rsidRPr="003455F6" w:rsidRDefault="00FC30EE" w:rsidP="004D472B">
      <w:pPr>
        <w:pStyle w:val="Style27"/>
        <w:widowControl/>
        <w:spacing w:line="240" w:lineRule="auto"/>
        <w:jc w:val="both"/>
        <w:rPr>
          <w:rStyle w:val="FontStyle118"/>
          <w:sz w:val="24"/>
          <w:szCs w:val="24"/>
        </w:rPr>
      </w:pPr>
      <w:r w:rsidRPr="003455F6">
        <w:rPr>
          <w:noProof/>
          <w:position w:val="-3"/>
        </w:rPr>
        <w:drawing>
          <wp:inline distT="0" distB="0" distL="0" distR="0">
            <wp:extent cx="95885" cy="116840"/>
            <wp:effectExtent l="19050" t="0" r="0" b="0"/>
            <wp:docPr id="18"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8" cstate="print"/>
                    <a:srcRect/>
                    <a:stretch>
                      <a:fillRect/>
                    </a:stretch>
                  </pic:blipFill>
                  <pic:spPr bwMode="auto">
                    <a:xfrm>
                      <a:off x="0" y="0"/>
                      <a:ext cx="95885" cy="116840"/>
                    </a:xfrm>
                    <a:prstGeom prst="rect">
                      <a:avLst/>
                    </a:prstGeom>
                    <a:noFill/>
                    <a:ln w="9525">
                      <a:noFill/>
                      <a:miter lim="800000"/>
                      <a:headEnd/>
                      <a:tailEnd/>
                    </a:ln>
                  </pic:spPr>
                </pic:pic>
              </a:graphicData>
            </a:graphic>
          </wp:inline>
        </w:drawing>
      </w:r>
      <w:r w:rsidRPr="003455F6">
        <w:rPr>
          <w:position w:val="-3"/>
        </w:rPr>
        <w:t xml:space="preserve"> </w:t>
      </w:r>
      <w:r w:rsidRPr="003455F6">
        <w:rPr>
          <w:rStyle w:val="FontStyle118"/>
          <w:sz w:val="24"/>
          <w:szCs w:val="24"/>
        </w:rPr>
        <w:t>— ускорение шарика;</w:t>
      </w:r>
    </w:p>
    <w:p w:rsidR="00FC30EE" w:rsidRPr="003455F6" w:rsidRDefault="00FC30EE" w:rsidP="004D472B">
      <w:pPr>
        <w:pStyle w:val="Style22"/>
        <w:widowControl/>
        <w:jc w:val="both"/>
        <w:rPr>
          <w:rStyle w:val="FontStyle118"/>
          <w:sz w:val="24"/>
          <w:szCs w:val="24"/>
        </w:rPr>
      </w:pPr>
      <w:r w:rsidRPr="003455F6">
        <w:rPr>
          <w:noProof/>
          <w:position w:val="-7"/>
        </w:rPr>
        <w:drawing>
          <wp:inline distT="0" distB="0" distL="0" distR="0">
            <wp:extent cx="690880" cy="159385"/>
            <wp:effectExtent l="19050" t="0" r="0" b="0"/>
            <wp:docPr id="19"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9" cstate="print"/>
                    <a:srcRect/>
                    <a:stretch>
                      <a:fillRect/>
                    </a:stretch>
                  </pic:blipFill>
                  <pic:spPr bwMode="auto">
                    <a:xfrm>
                      <a:off x="0" y="0"/>
                      <a:ext cx="690880" cy="159385"/>
                    </a:xfrm>
                    <a:prstGeom prst="rect">
                      <a:avLst/>
                    </a:prstGeom>
                    <a:noFill/>
                    <a:ln w="9525">
                      <a:noFill/>
                      <a:miter lim="800000"/>
                      <a:headEnd/>
                      <a:tailEnd/>
                    </a:ln>
                  </pic:spPr>
                </pic:pic>
              </a:graphicData>
            </a:graphic>
          </wp:inline>
        </w:drawing>
      </w:r>
      <w:r w:rsidRPr="003455F6">
        <w:rPr>
          <w:position w:val="-7"/>
        </w:rPr>
        <w:t xml:space="preserve"> </w:t>
      </w:r>
      <w:r w:rsidRPr="003455F6">
        <w:rPr>
          <w:rStyle w:val="FontStyle118"/>
          <w:sz w:val="24"/>
          <w:szCs w:val="24"/>
        </w:rPr>
        <w:t>— границы абсолютных погрешностей измерения этих величин.</w:t>
      </w:r>
    </w:p>
    <w:p w:rsidR="00FC30EE" w:rsidRPr="003455F6" w:rsidRDefault="00FC30EE" w:rsidP="004D472B">
      <w:pPr>
        <w:spacing w:after="0" w:line="240" w:lineRule="auto"/>
        <w:ind w:firstLine="567"/>
        <w:jc w:val="both"/>
        <w:rPr>
          <w:rFonts w:ascii="Times New Roman" w:hAnsi="Times New Roman" w:cs="Times New Roman"/>
          <w:sz w:val="24"/>
          <w:szCs w:val="24"/>
        </w:rPr>
      </w:pPr>
    </w:p>
    <w:p w:rsidR="00FC30EE" w:rsidRPr="003455F6" w:rsidRDefault="00FC30EE" w:rsidP="00E841CA">
      <w:pPr>
        <w:pStyle w:val="Style81"/>
        <w:widowControl/>
        <w:numPr>
          <w:ilvl w:val="0"/>
          <w:numId w:val="3"/>
        </w:numPr>
        <w:tabs>
          <w:tab w:val="left" w:pos="840"/>
        </w:tabs>
        <w:spacing w:line="240" w:lineRule="auto"/>
        <w:ind w:firstLine="567"/>
        <w:jc w:val="both"/>
        <w:rPr>
          <w:rStyle w:val="FontStyle118"/>
          <w:sz w:val="24"/>
          <w:szCs w:val="24"/>
        </w:rPr>
      </w:pPr>
      <w:r w:rsidRPr="003455F6">
        <w:rPr>
          <w:rStyle w:val="FontStyle118"/>
          <w:sz w:val="24"/>
          <w:szCs w:val="24"/>
        </w:rPr>
        <w:t>Закрепите желоб в наклонном положении так, чтобы один его конец был выше другого не более чем на 5—10 мм. Для этого используйте подставку с вырезом или кусок пластилина.</w:t>
      </w:r>
    </w:p>
    <w:p w:rsidR="00FC30EE" w:rsidRPr="003455F6" w:rsidRDefault="00FC30EE" w:rsidP="00E841CA">
      <w:pPr>
        <w:pStyle w:val="Style81"/>
        <w:widowControl/>
        <w:numPr>
          <w:ilvl w:val="0"/>
          <w:numId w:val="3"/>
        </w:numPr>
        <w:tabs>
          <w:tab w:val="left" w:pos="840"/>
        </w:tabs>
        <w:spacing w:line="240" w:lineRule="auto"/>
        <w:ind w:firstLine="567"/>
        <w:jc w:val="both"/>
        <w:rPr>
          <w:rStyle w:val="FontStyle118"/>
          <w:sz w:val="24"/>
          <w:szCs w:val="24"/>
        </w:rPr>
      </w:pPr>
      <w:r w:rsidRPr="003455F6">
        <w:rPr>
          <w:rStyle w:val="FontStyle118"/>
          <w:sz w:val="24"/>
          <w:szCs w:val="24"/>
        </w:rPr>
        <w:t>Положите брусок на нижний край желоба. Нанесите на желоб метку напротив верхнего основания бруска. Переместите брусок к верхнему краю желоба. Выше бруска должно остаться место для шарика. Напротив основания бруска нанесите еще одну метку.</w:t>
      </w:r>
    </w:p>
    <w:p w:rsidR="00FC30EE" w:rsidRPr="003455F6" w:rsidRDefault="00FC30EE" w:rsidP="00E841CA">
      <w:pPr>
        <w:pStyle w:val="Style81"/>
        <w:widowControl/>
        <w:numPr>
          <w:ilvl w:val="0"/>
          <w:numId w:val="3"/>
        </w:numPr>
        <w:tabs>
          <w:tab w:val="left" w:pos="840"/>
        </w:tabs>
        <w:spacing w:line="240" w:lineRule="auto"/>
        <w:ind w:firstLine="567"/>
        <w:jc w:val="both"/>
        <w:rPr>
          <w:rStyle w:val="FontStyle118"/>
          <w:sz w:val="24"/>
          <w:szCs w:val="24"/>
        </w:rPr>
      </w:pPr>
      <w:r w:rsidRPr="003455F6">
        <w:rPr>
          <w:rStyle w:val="FontStyle118"/>
          <w:sz w:val="24"/>
          <w:szCs w:val="24"/>
        </w:rPr>
        <w:lastRenderedPageBreak/>
        <w:t xml:space="preserve">Измерьте время движения </w:t>
      </w:r>
      <w:r w:rsidRPr="003455F6">
        <w:rPr>
          <w:rStyle w:val="FontStyle127"/>
          <w:sz w:val="24"/>
          <w:szCs w:val="24"/>
          <w:lang w:val="en-US"/>
        </w:rPr>
        <w:t>t</w:t>
      </w:r>
      <w:r w:rsidRPr="003455F6">
        <w:rPr>
          <w:rStyle w:val="FontStyle127"/>
          <w:sz w:val="24"/>
          <w:szCs w:val="24"/>
        </w:rPr>
        <w:t xml:space="preserve"> </w:t>
      </w:r>
      <w:r w:rsidRPr="003455F6">
        <w:rPr>
          <w:rStyle w:val="FontStyle118"/>
          <w:sz w:val="24"/>
          <w:szCs w:val="24"/>
        </w:rPr>
        <w:t xml:space="preserve">и перемещение </w:t>
      </w:r>
      <w:r w:rsidRPr="003455F6">
        <w:rPr>
          <w:rStyle w:val="FontStyle118"/>
          <w:sz w:val="24"/>
          <w:szCs w:val="24"/>
          <w:lang w:val="en-US"/>
        </w:rPr>
        <w:t>s</w:t>
      </w:r>
      <w:r w:rsidRPr="003455F6">
        <w:rPr>
          <w:rStyle w:val="FontStyle118"/>
          <w:sz w:val="24"/>
          <w:szCs w:val="24"/>
        </w:rPr>
        <w:t xml:space="preserve"> шарика, как это описано в пояснениях к работе.</w:t>
      </w:r>
    </w:p>
    <w:p w:rsidR="00FC30EE" w:rsidRPr="003455F6" w:rsidRDefault="00FC30EE" w:rsidP="00E841CA">
      <w:pPr>
        <w:pStyle w:val="Style81"/>
        <w:widowControl/>
        <w:numPr>
          <w:ilvl w:val="0"/>
          <w:numId w:val="3"/>
        </w:numPr>
        <w:tabs>
          <w:tab w:val="left" w:pos="840"/>
        </w:tabs>
        <w:spacing w:line="240" w:lineRule="auto"/>
        <w:ind w:firstLine="567"/>
        <w:jc w:val="both"/>
        <w:rPr>
          <w:rStyle w:val="FontStyle118"/>
          <w:sz w:val="24"/>
          <w:szCs w:val="24"/>
        </w:rPr>
      </w:pPr>
      <w:r w:rsidRPr="003455F6">
        <w:rPr>
          <w:rStyle w:val="FontStyle118"/>
          <w:sz w:val="24"/>
          <w:szCs w:val="24"/>
        </w:rPr>
        <w:t>Вычислите ускорение движения шарика а.</w:t>
      </w:r>
    </w:p>
    <w:p w:rsidR="00FC30EE" w:rsidRPr="003455F6" w:rsidRDefault="00FC30EE" w:rsidP="00E841CA">
      <w:pPr>
        <w:pStyle w:val="Style81"/>
        <w:widowControl/>
        <w:numPr>
          <w:ilvl w:val="0"/>
          <w:numId w:val="3"/>
        </w:numPr>
        <w:tabs>
          <w:tab w:val="left" w:pos="840"/>
        </w:tabs>
        <w:spacing w:line="240" w:lineRule="auto"/>
        <w:ind w:firstLine="567"/>
        <w:jc w:val="both"/>
        <w:rPr>
          <w:rStyle w:val="FontStyle118"/>
          <w:sz w:val="24"/>
          <w:szCs w:val="24"/>
        </w:rPr>
      </w:pPr>
      <w:r w:rsidRPr="003455F6">
        <w:rPr>
          <w:rStyle w:val="FontStyle118"/>
          <w:sz w:val="24"/>
          <w:szCs w:val="24"/>
        </w:rPr>
        <w:t>Определите границы абсолютных погрешностей измерения перемещения</w:t>
      </w:r>
      <w:r w:rsidRPr="003455F6">
        <w:rPr>
          <w:noProof/>
          <w:position w:val="-4"/>
        </w:rPr>
        <w:drawing>
          <wp:inline distT="0" distB="0" distL="0" distR="0">
            <wp:extent cx="170180" cy="170180"/>
            <wp:effectExtent l="19050" t="0" r="127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cstate="print"/>
                    <a:srcRect/>
                    <a:stretch>
                      <a:fillRect/>
                    </a:stretch>
                  </pic:blipFill>
                  <pic:spPr bwMode="auto">
                    <a:xfrm>
                      <a:off x="0" y="0"/>
                      <a:ext cx="170180" cy="170180"/>
                    </a:xfrm>
                    <a:prstGeom prst="rect">
                      <a:avLst/>
                    </a:prstGeom>
                    <a:noFill/>
                    <a:ln w="9525">
                      <a:noFill/>
                      <a:miter lim="800000"/>
                      <a:headEnd/>
                      <a:tailEnd/>
                    </a:ln>
                  </pic:spPr>
                </pic:pic>
              </a:graphicData>
            </a:graphic>
          </wp:inline>
        </w:drawing>
      </w:r>
      <w:r w:rsidRPr="003455F6">
        <w:rPr>
          <w:rStyle w:val="FontStyle118"/>
          <w:sz w:val="24"/>
          <w:szCs w:val="24"/>
        </w:rPr>
        <w:t>, времени</w:t>
      </w:r>
      <w:r w:rsidRPr="003455F6">
        <w:rPr>
          <w:noProof/>
          <w:position w:val="-2"/>
        </w:rPr>
        <w:drawing>
          <wp:inline distT="0" distB="0" distL="0" distR="0">
            <wp:extent cx="201930" cy="127635"/>
            <wp:effectExtent l="1905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cstate="print"/>
                    <a:srcRect/>
                    <a:stretch>
                      <a:fillRect/>
                    </a:stretch>
                  </pic:blipFill>
                  <pic:spPr bwMode="auto">
                    <a:xfrm>
                      <a:off x="0" y="0"/>
                      <a:ext cx="201930" cy="127635"/>
                    </a:xfrm>
                    <a:prstGeom prst="rect">
                      <a:avLst/>
                    </a:prstGeom>
                    <a:noFill/>
                    <a:ln w="9525">
                      <a:noFill/>
                      <a:miter lim="800000"/>
                      <a:headEnd/>
                      <a:tailEnd/>
                    </a:ln>
                  </pic:spPr>
                </pic:pic>
              </a:graphicData>
            </a:graphic>
          </wp:inline>
        </w:drawing>
      </w:r>
      <w:r w:rsidRPr="003455F6">
        <w:rPr>
          <w:rStyle w:val="FontStyle118"/>
          <w:sz w:val="24"/>
          <w:szCs w:val="24"/>
        </w:rPr>
        <w:t>и ускорения</w:t>
      </w:r>
      <w:r w:rsidRPr="003455F6">
        <w:rPr>
          <w:noProof/>
          <w:position w:val="-6"/>
        </w:rPr>
        <w:drawing>
          <wp:inline distT="0" distB="0" distL="0" distR="0">
            <wp:extent cx="212725" cy="15938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srcRect/>
                    <a:stretch>
                      <a:fillRect/>
                    </a:stretch>
                  </pic:blipFill>
                  <pic:spPr bwMode="auto">
                    <a:xfrm>
                      <a:off x="0" y="0"/>
                      <a:ext cx="212725" cy="159385"/>
                    </a:xfrm>
                    <a:prstGeom prst="rect">
                      <a:avLst/>
                    </a:prstGeom>
                    <a:noFill/>
                    <a:ln w="9525">
                      <a:noFill/>
                      <a:miter lim="800000"/>
                      <a:headEnd/>
                      <a:tailEnd/>
                    </a:ln>
                  </pic:spPr>
                </pic:pic>
              </a:graphicData>
            </a:graphic>
          </wp:inline>
        </w:drawing>
      </w:r>
    </w:p>
    <w:p w:rsidR="00FC30EE" w:rsidRPr="003455F6" w:rsidRDefault="00FC30EE" w:rsidP="004D472B">
      <w:pPr>
        <w:pStyle w:val="Style83"/>
        <w:widowControl/>
        <w:tabs>
          <w:tab w:val="left" w:pos="854"/>
        </w:tabs>
        <w:spacing w:line="240" w:lineRule="auto"/>
        <w:ind w:firstLine="567"/>
        <w:jc w:val="both"/>
        <w:rPr>
          <w:rStyle w:val="FontStyle118"/>
          <w:sz w:val="24"/>
          <w:szCs w:val="24"/>
        </w:rPr>
      </w:pPr>
      <w:r w:rsidRPr="003455F6">
        <w:rPr>
          <w:rStyle w:val="FontStyle118"/>
          <w:sz w:val="24"/>
          <w:szCs w:val="24"/>
        </w:rPr>
        <w:t>7.</w:t>
      </w:r>
      <w:r w:rsidRPr="003455F6">
        <w:rPr>
          <w:rStyle w:val="FontStyle118"/>
          <w:sz w:val="24"/>
          <w:szCs w:val="24"/>
        </w:rPr>
        <w:tab/>
        <w:t>Запишите результат определения ускорения с учетом погрешности:</w:t>
      </w:r>
      <w:r w:rsidRPr="003455F6">
        <w:rPr>
          <w:rStyle w:val="FontStyle118"/>
          <w:sz w:val="24"/>
          <w:szCs w:val="24"/>
        </w:rPr>
        <w:br/>
      </w:r>
      <w:r w:rsidRPr="003455F6">
        <w:rPr>
          <w:noProof/>
          <w:position w:val="-4"/>
        </w:rPr>
        <w:drawing>
          <wp:inline distT="0" distB="0" distL="0" distR="0">
            <wp:extent cx="935355" cy="15938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cstate="print"/>
                    <a:srcRect/>
                    <a:stretch>
                      <a:fillRect/>
                    </a:stretch>
                  </pic:blipFill>
                  <pic:spPr bwMode="auto">
                    <a:xfrm>
                      <a:off x="0" y="0"/>
                      <a:ext cx="935355" cy="159385"/>
                    </a:xfrm>
                    <a:prstGeom prst="rect">
                      <a:avLst/>
                    </a:prstGeom>
                    <a:noFill/>
                    <a:ln w="9525">
                      <a:noFill/>
                      <a:miter lim="800000"/>
                      <a:headEnd/>
                      <a:tailEnd/>
                    </a:ln>
                  </pic:spPr>
                </pic:pic>
              </a:graphicData>
            </a:graphic>
          </wp:inline>
        </w:drawing>
      </w:r>
      <w:r w:rsidRPr="003455F6">
        <w:rPr>
          <w:rStyle w:val="FontStyle118"/>
          <w:position w:val="-4"/>
          <w:sz w:val="24"/>
          <w:szCs w:val="24"/>
        </w:rPr>
        <w:t xml:space="preserve"> </w:t>
      </w:r>
      <w:r w:rsidRPr="003455F6">
        <w:rPr>
          <w:rStyle w:val="FontStyle118"/>
          <w:sz w:val="24"/>
          <w:szCs w:val="24"/>
        </w:rPr>
        <w:t>. Число значащих цифр в записи результата должно соответствовать</w:t>
      </w:r>
    </w:p>
    <w:p w:rsidR="00FC30EE" w:rsidRPr="003455F6" w:rsidRDefault="00FC30EE" w:rsidP="004D472B">
      <w:pPr>
        <w:pStyle w:val="Style11"/>
        <w:widowControl/>
        <w:ind w:firstLine="567"/>
        <w:jc w:val="both"/>
        <w:rPr>
          <w:rStyle w:val="FontStyle118"/>
          <w:sz w:val="24"/>
          <w:szCs w:val="24"/>
        </w:rPr>
      </w:pPr>
      <w:r w:rsidRPr="003455F6">
        <w:rPr>
          <w:rStyle w:val="FontStyle118"/>
          <w:sz w:val="24"/>
          <w:szCs w:val="24"/>
        </w:rPr>
        <w:t>правилу записи значений измеренной величины и погрешности ее измерения.</w:t>
      </w:r>
    </w:p>
    <w:p w:rsidR="00FC30EE" w:rsidRPr="003455F6" w:rsidRDefault="00FC30EE" w:rsidP="00E841CA">
      <w:pPr>
        <w:pStyle w:val="Style81"/>
        <w:widowControl/>
        <w:numPr>
          <w:ilvl w:val="0"/>
          <w:numId w:val="4"/>
        </w:numPr>
        <w:tabs>
          <w:tab w:val="left" w:pos="859"/>
        </w:tabs>
        <w:spacing w:line="240" w:lineRule="auto"/>
        <w:ind w:firstLine="567"/>
        <w:jc w:val="both"/>
        <w:rPr>
          <w:rStyle w:val="FontStyle118"/>
          <w:sz w:val="24"/>
          <w:szCs w:val="24"/>
        </w:rPr>
      </w:pPr>
      <w:r w:rsidRPr="003455F6">
        <w:rPr>
          <w:rStyle w:val="FontStyle118"/>
          <w:sz w:val="24"/>
          <w:szCs w:val="24"/>
        </w:rPr>
        <w:t>Повторите опыт еще 2 раза, уменьшив перемещение шарика на 1/4, а затем на 1/3 от первоначального.</w:t>
      </w:r>
    </w:p>
    <w:p w:rsidR="00FC30EE" w:rsidRPr="003455F6" w:rsidRDefault="00FC30EE" w:rsidP="00E841CA">
      <w:pPr>
        <w:pStyle w:val="Style81"/>
        <w:widowControl/>
        <w:numPr>
          <w:ilvl w:val="0"/>
          <w:numId w:val="4"/>
        </w:numPr>
        <w:tabs>
          <w:tab w:val="left" w:pos="859"/>
        </w:tabs>
        <w:spacing w:line="240" w:lineRule="auto"/>
        <w:ind w:firstLine="567"/>
        <w:jc w:val="both"/>
        <w:rPr>
          <w:rStyle w:val="FontStyle118"/>
          <w:sz w:val="24"/>
          <w:szCs w:val="24"/>
        </w:rPr>
      </w:pPr>
      <w:r w:rsidRPr="003455F6">
        <w:rPr>
          <w:rStyle w:val="FontStyle118"/>
          <w:sz w:val="24"/>
          <w:szCs w:val="24"/>
        </w:rPr>
        <w:t>Проанализируйте полученные результаты, сделайте вывод о том, можно ли считать движение шарика по желобу равноускоренным. Вывод и его обоснование запишите.</w:t>
      </w:r>
    </w:p>
    <w:p w:rsidR="00FC30EE" w:rsidRPr="003455F6" w:rsidRDefault="00FC30EE" w:rsidP="004D472B">
      <w:pPr>
        <w:pStyle w:val="Style35"/>
        <w:widowControl/>
        <w:spacing w:line="240" w:lineRule="auto"/>
        <w:ind w:firstLine="567"/>
        <w:rPr>
          <w:rStyle w:val="FontStyle124"/>
          <w:sz w:val="24"/>
          <w:szCs w:val="24"/>
        </w:rPr>
      </w:pPr>
      <w:r w:rsidRPr="003455F6">
        <w:rPr>
          <w:rStyle w:val="FontStyle124"/>
          <w:sz w:val="24"/>
          <w:szCs w:val="24"/>
        </w:rPr>
        <w:t>Задание для отчета:</w:t>
      </w:r>
    </w:p>
    <w:p w:rsidR="00FC30EE" w:rsidRPr="003455F6" w:rsidRDefault="00FC30EE" w:rsidP="00E841CA">
      <w:pPr>
        <w:pStyle w:val="Style87"/>
        <w:widowControl/>
        <w:numPr>
          <w:ilvl w:val="0"/>
          <w:numId w:val="5"/>
        </w:numPr>
        <w:tabs>
          <w:tab w:val="left" w:pos="1253"/>
        </w:tabs>
        <w:spacing w:line="240" w:lineRule="auto"/>
        <w:ind w:firstLine="567"/>
        <w:rPr>
          <w:rStyle w:val="FontStyle118"/>
          <w:sz w:val="24"/>
          <w:szCs w:val="24"/>
        </w:rPr>
      </w:pPr>
      <w:r w:rsidRPr="003455F6">
        <w:rPr>
          <w:rStyle w:val="FontStyle118"/>
          <w:sz w:val="24"/>
          <w:szCs w:val="24"/>
        </w:rPr>
        <w:t>Дата выполнения работы.</w:t>
      </w:r>
    </w:p>
    <w:p w:rsidR="00FC30EE" w:rsidRPr="003455F6" w:rsidRDefault="00FC30EE" w:rsidP="00E841CA">
      <w:pPr>
        <w:pStyle w:val="Style87"/>
        <w:widowControl/>
        <w:numPr>
          <w:ilvl w:val="0"/>
          <w:numId w:val="5"/>
        </w:numPr>
        <w:tabs>
          <w:tab w:val="left" w:pos="1253"/>
        </w:tabs>
        <w:spacing w:line="240" w:lineRule="auto"/>
        <w:ind w:firstLine="567"/>
        <w:rPr>
          <w:rStyle w:val="FontStyle118"/>
          <w:sz w:val="24"/>
          <w:szCs w:val="24"/>
        </w:rPr>
      </w:pPr>
      <w:r w:rsidRPr="003455F6">
        <w:rPr>
          <w:rStyle w:val="FontStyle118"/>
          <w:sz w:val="24"/>
          <w:szCs w:val="24"/>
        </w:rPr>
        <w:t>Название работы и её номер, цель работы.</w:t>
      </w:r>
    </w:p>
    <w:p w:rsidR="00FC30EE" w:rsidRPr="003455F6" w:rsidRDefault="00FC30EE" w:rsidP="00E841CA">
      <w:pPr>
        <w:pStyle w:val="Style87"/>
        <w:widowControl/>
        <w:numPr>
          <w:ilvl w:val="0"/>
          <w:numId w:val="5"/>
        </w:numPr>
        <w:tabs>
          <w:tab w:val="left" w:pos="1253"/>
        </w:tabs>
        <w:spacing w:line="240" w:lineRule="auto"/>
        <w:ind w:firstLine="567"/>
        <w:rPr>
          <w:rStyle w:val="FontStyle118"/>
          <w:sz w:val="24"/>
          <w:szCs w:val="24"/>
        </w:rPr>
      </w:pPr>
      <w:r w:rsidRPr="003455F6">
        <w:rPr>
          <w:rStyle w:val="FontStyle118"/>
          <w:sz w:val="24"/>
          <w:szCs w:val="24"/>
        </w:rPr>
        <w:t>Перечень оборудования.</w:t>
      </w:r>
    </w:p>
    <w:p w:rsidR="00FC30EE" w:rsidRPr="003455F6" w:rsidRDefault="00FC30EE" w:rsidP="00E841CA">
      <w:pPr>
        <w:pStyle w:val="Style87"/>
        <w:widowControl/>
        <w:numPr>
          <w:ilvl w:val="0"/>
          <w:numId w:val="5"/>
        </w:numPr>
        <w:tabs>
          <w:tab w:val="left" w:pos="1253"/>
        </w:tabs>
        <w:spacing w:line="240" w:lineRule="auto"/>
        <w:ind w:firstLine="567"/>
        <w:rPr>
          <w:rStyle w:val="FontStyle118"/>
          <w:sz w:val="24"/>
          <w:szCs w:val="24"/>
        </w:rPr>
      </w:pPr>
      <w:r w:rsidRPr="003455F6">
        <w:rPr>
          <w:rStyle w:val="FontStyle118"/>
          <w:sz w:val="24"/>
          <w:szCs w:val="24"/>
        </w:rPr>
        <w:t>Схема установки или её зарисовка.</w:t>
      </w:r>
    </w:p>
    <w:p w:rsidR="00FC30EE" w:rsidRPr="003455F6" w:rsidRDefault="00FC30EE" w:rsidP="00E841CA">
      <w:pPr>
        <w:pStyle w:val="Style87"/>
        <w:widowControl/>
        <w:numPr>
          <w:ilvl w:val="0"/>
          <w:numId w:val="5"/>
        </w:numPr>
        <w:tabs>
          <w:tab w:val="left" w:pos="1253"/>
        </w:tabs>
        <w:spacing w:line="240" w:lineRule="auto"/>
        <w:ind w:firstLine="567"/>
        <w:rPr>
          <w:rStyle w:val="FontStyle118"/>
          <w:sz w:val="24"/>
          <w:szCs w:val="24"/>
        </w:rPr>
      </w:pPr>
      <w:r w:rsidRPr="003455F6">
        <w:rPr>
          <w:rStyle w:val="FontStyle118"/>
          <w:sz w:val="24"/>
          <w:szCs w:val="24"/>
        </w:rPr>
        <w:t>Таблица результатов измерений и вычислений.</w:t>
      </w:r>
    </w:p>
    <w:p w:rsidR="00FC30EE" w:rsidRPr="003455F6" w:rsidRDefault="00FC30EE" w:rsidP="00E841CA">
      <w:pPr>
        <w:pStyle w:val="Style87"/>
        <w:widowControl/>
        <w:numPr>
          <w:ilvl w:val="0"/>
          <w:numId w:val="5"/>
        </w:numPr>
        <w:tabs>
          <w:tab w:val="left" w:pos="1253"/>
        </w:tabs>
        <w:spacing w:line="240" w:lineRule="auto"/>
        <w:ind w:firstLine="567"/>
        <w:rPr>
          <w:rStyle w:val="FontStyle118"/>
          <w:sz w:val="24"/>
          <w:szCs w:val="24"/>
        </w:rPr>
      </w:pPr>
      <w:r w:rsidRPr="003455F6">
        <w:rPr>
          <w:rStyle w:val="FontStyle118"/>
          <w:sz w:val="24"/>
          <w:szCs w:val="24"/>
        </w:rPr>
        <w:t>Письменные ответы на все пункты порядка выполнения и контрольные вопросы. 7.Вывод из полученных результатов измерений и наблюдений</w:t>
      </w:r>
    </w:p>
    <w:p w:rsidR="00FC30EE" w:rsidRPr="003455F6" w:rsidRDefault="00FC30EE" w:rsidP="004D472B">
      <w:pPr>
        <w:pStyle w:val="Style35"/>
        <w:widowControl/>
        <w:spacing w:line="240" w:lineRule="auto"/>
        <w:ind w:firstLine="567"/>
      </w:pPr>
    </w:p>
    <w:p w:rsidR="00FC30EE" w:rsidRPr="003455F6" w:rsidRDefault="00FC30EE" w:rsidP="004D472B">
      <w:pPr>
        <w:pStyle w:val="Style35"/>
        <w:widowControl/>
        <w:spacing w:line="240" w:lineRule="auto"/>
        <w:ind w:firstLine="567"/>
        <w:rPr>
          <w:rStyle w:val="FontStyle117"/>
          <w:spacing w:val="10"/>
          <w:sz w:val="24"/>
          <w:szCs w:val="24"/>
        </w:rPr>
      </w:pPr>
      <w:r w:rsidRPr="003455F6">
        <w:rPr>
          <w:rStyle w:val="FontStyle117"/>
          <w:spacing w:val="10"/>
          <w:sz w:val="24"/>
          <w:szCs w:val="24"/>
        </w:rPr>
        <w:t>КОНТРОЛЬНЫЕ</w:t>
      </w:r>
      <w:r w:rsidRPr="003455F6">
        <w:rPr>
          <w:rStyle w:val="FontStyle117"/>
          <w:sz w:val="24"/>
          <w:szCs w:val="24"/>
        </w:rPr>
        <w:t xml:space="preserve"> </w:t>
      </w:r>
      <w:r w:rsidRPr="003455F6">
        <w:rPr>
          <w:rStyle w:val="FontStyle117"/>
          <w:spacing w:val="10"/>
          <w:sz w:val="24"/>
          <w:szCs w:val="24"/>
        </w:rPr>
        <w:t>ВОПРОСЫ:</w:t>
      </w:r>
    </w:p>
    <w:p w:rsidR="00FC30EE" w:rsidRPr="003455F6" w:rsidRDefault="00FC30EE" w:rsidP="00E841CA">
      <w:pPr>
        <w:pStyle w:val="Style86"/>
        <w:widowControl/>
        <w:numPr>
          <w:ilvl w:val="0"/>
          <w:numId w:val="6"/>
        </w:numPr>
        <w:tabs>
          <w:tab w:val="left" w:pos="1056"/>
        </w:tabs>
        <w:ind w:firstLine="567"/>
        <w:jc w:val="both"/>
        <w:rPr>
          <w:rStyle w:val="FontStyle117"/>
          <w:spacing w:val="10"/>
          <w:sz w:val="24"/>
          <w:szCs w:val="24"/>
        </w:rPr>
      </w:pPr>
      <w:r w:rsidRPr="003455F6">
        <w:rPr>
          <w:rStyle w:val="FontStyle118"/>
          <w:sz w:val="24"/>
          <w:szCs w:val="24"/>
        </w:rPr>
        <w:t>Как измеряют время движения шарика?</w:t>
      </w:r>
    </w:p>
    <w:p w:rsidR="00FC30EE" w:rsidRPr="003455F6" w:rsidRDefault="00FC30EE" w:rsidP="00E841CA">
      <w:pPr>
        <w:pStyle w:val="Style86"/>
        <w:widowControl/>
        <w:numPr>
          <w:ilvl w:val="0"/>
          <w:numId w:val="6"/>
        </w:numPr>
        <w:tabs>
          <w:tab w:val="left" w:pos="1056"/>
        </w:tabs>
        <w:ind w:firstLine="567"/>
        <w:jc w:val="both"/>
        <w:rPr>
          <w:rStyle w:val="FontStyle117"/>
          <w:spacing w:val="10"/>
          <w:sz w:val="24"/>
          <w:szCs w:val="24"/>
        </w:rPr>
      </w:pPr>
      <w:r w:rsidRPr="003455F6">
        <w:rPr>
          <w:rStyle w:val="FontStyle118"/>
          <w:sz w:val="24"/>
          <w:szCs w:val="24"/>
        </w:rPr>
        <w:t>Как определяют перемещение шарика?</w:t>
      </w:r>
    </w:p>
    <w:p w:rsidR="00FC30EE" w:rsidRPr="003455F6" w:rsidRDefault="00FC30EE" w:rsidP="00E841CA">
      <w:pPr>
        <w:pStyle w:val="Style86"/>
        <w:widowControl/>
        <w:numPr>
          <w:ilvl w:val="0"/>
          <w:numId w:val="6"/>
        </w:numPr>
        <w:tabs>
          <w:tab w:val="left" w:pos="1056"/>
        </w:tabs>
        <w:ind w:firstLine="567"/>
        <w:jc w:val="both"/>
        <w:rPr>
          <w:rStyle w:val="FontStyle117"/>
          <w:spacing w:val="10"/>
          <w:sz w:val="24"/>
          <w:szCs w:val="24"/>
        </w:rPr>
      </w:pPr>
      <w:r w:rsidRPr="003455F6">
        <w:rPr>
          <w:rStyle w:val="FontStyle118"/>
          <w:sz w:val="24"/>
          <w:szCs w:val="24"/>
        </w:rPr>
        <w:t>Почему рекомендуется проводить опыт при минимально возможном наклоне</w:t>
      </w:r>
    </w:p>
    <w:p w:rsidR="00FC30EE" w:rsidRPr="003455F6" w:rsidRDefault="00FC30EE" w:rsidP="004D472B">
      <w:pPr>
        <w:pStyle w:val="Style8"/>
        <w:widowControl/>
        <w:ind w:firstLine="567"/>
        <w:jc w:val="both"/>
        <w:rPr>
          <w:rStyle w:val="FontStyle118"/>
          <w:sz w:val="24"/>
          <w:szCs w:val="24"/>
        </w:rPr>
      </w:pPr>
      <w:r w:rsidRPr="003455F6">
        <w:rPr>
          <w:rStyle w:val="FontStyle118"/>
          <w:sz w:val="24"/>
          <w:szCs w:val="24"/>
        </w:rPr>
        <w:t>желоба?</w:t>
      </w:r>
    </w:p>
    <w:p w:rsidR="00FC30EE" w:rsidRPr="003455F6" w:rsidRDefault="00FC30EE" w:rsidP="004D472B">
      <w:pPr>
        <w:pStyle w:val="Style86"/>
        <w:widowControl/>
        <w:tabs>
          <w:tab w:val="left" w:pos="1056"/>
        </w:tabs>
        <w:ind w:firstLine="567"/>
        <w:jc w:val="both"/>
        <w:rPr>
          <w:rStyle w:val="FontStyle118"/>
          <w:sz w:val="24"/>
          <w:szCs w:val="24"/>
        </w:rPr>
      </w:pPr>
      <w:r w:rsidRPr="003455F6">
        <w:rPr>
          <w:rStyle w:val="FontStyle117"/>
          <w:spacing w:val="10"/>
          <w:sz w:val="24"/>
          <w:szCs w:val="24"/>
        </w:rPr>
        <w:t>4.</w:t>
      </w:r>
      <w:r w:rsidRPr="003455F6">
        <w:rPr>
          <w:rStyle w:val="FontStyle117"/>
          <w:sz w:val="24"/>
          <w:szCs w:val="24"/>
        </w:rPr>
        <w:tab/>
      </w:r>
      <w:r w:rsidRPr="003455F6">
        <w:rPr>
          <w:rStyle w:val="FontStyle118"/>
          <w:sz w:val="24"/>
          <w:szCs w:val="24"/>
        </w:rPr>
        <w:t>Какую скорость должен иметь шарик в начальный момент движения, чтобы его ускорение можно было определить, воспользовавшись формулой (1)?</w:t>
      </w:r>
    </w:p>
    <w:p w:rsidR="00305B89" w:rsidRPr="003455F6" w:rsidRDefault="00305B89" w:rsidP="004D472B">
      <w:pPr>
        <w:spacing w:after="0" w:line="240" w:lineRule="auto"/>
        <w:jc w:val="both"/>
        <w:rPr>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FC30EE" w:rsidRPr="003455F6" w:rsidRDefault="00FC30EE" w:rsidP="004D472B">
      <w:pPr>
        <w:spacing w:after="0" w:line="240" w:lineRule="auto"/>
        <w:jc w:val="both"/>
        <w:rPr>
          <w:rFonts w:ascii="Times New Roman" w:hAnsi="Times New Roman" w:cs="Times New Roman"/>
          <w:sz w:val="24"/>
          <w:szCs w:val="24"/>
        </w:rPr>
      </w:pPr>
    </w:p>
    <w:p w:rsidR="00FC30EE" w:rsidRPr="003455F6" w:rsidRDefault="00FC30EE" w:rsidP="004D472B">
      <w:pPr>
        <w:pStyle w:val="3"/>
        <w:spacing w:before="0"/>
      </w:pPr>
      <w:bookmarkStart w:id="3" w:name="_Toc534225365"/>
      <w:r w:rsidRPr="003455F6">
        <w:t>ЛАБОРАТОРНАЯ</w:t>
      </w:r>
      <w:r w:rsidR="004D5E56" w:rsidRPr="003455F6">
        <w:t xml:space="preserve"> </w:t>
      </w:r>
      <w:r w:rsidRPr="003455F6">
        <w:t>РАБОТА №3 :</w:t>
      </w:r>
      <w:r w:rsidR="004D5E56" w:rsidRPr="003455F6">
        <w:t xml:space="preserve"> </w:t>
      </w:r>
      <w:r w:rsidRPr="003455F6">
        <w:t>ИЗУЧЕНИЕ ОСОБЕННОСТЕЙ СИЛЫ ТРЕНИЯ СКОЛЬЖЕНИЯ</w:t>
      </w:r>
      <w:bookmarkEnd w:id="3"/>
    </w:p>
    <w:p w:rsidR="00FC30EE" w:rsidRPr="003455F6" w:rsidRDefault="00FC30EE" w:rsidP="004D472B">
      <w:pPr>
        <w:spacing w:after="0" w:line="240" w:lineRule="auto"/>
        <w:ind w:firstLine="567"/>
        <w:jc w:val="both"/>
        <w:rPr>
          <w:rFonts w:ascii="Times New Roman" w:hAnsi="Times New Roman" w:cs="Times New Roman"/>
          <w:b/>
          <w:sz w:val="24"/>
          <w:szCs w:val="24"/>
        </w:rPr>
      </w:pP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b/>
          <w:sz w:val="24"/>
          <w:szCs w:val="24"/>
        </w:rPr>
        <w:t>Цель работы:</w:t>
      </w:r>
      <w:r w:rsidRPr="003455F6">
        <w:rPr>
          <w:rFonts w:ascii="Times New Roman" w:hAnsi="Times New Roman" w:cs="Times New Roman"/>
          <w:sz w:val="24"/>
          <w:szCs w:val="24"/>
        </w:rPr>
        <w:t xml:space="preserve"> ознакомиться с методами измерения силы трения покоя и силы трения скольжения.</w:t>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b/>
          <w:sz w:val="24"/>
          <w:szCs w:val="24"/>
        </w:rPr>
        <w:t>Оборудование:</w:t>
      </w:r>
      <w:r w:rsidR="004D5E56" w:rsidRPr="003455F6">
        <w:rPr>
          <w:rFonts w:ascii="Times New Roman" w:hAnsi="Times New Roman" w:cs="Times New Roman"/>
          <w:sz w:val="24"/>
          <w:szCs w:val="24"/>
        </w:rPr>
        <w:t xml:space="preserve"> </w:t>
      </w:r>
      <w:r w:rsidRPr="003455F6">
        <w:rPr>
          <w:rFonts w:ascii="Times New Roman" w:hAnsi="Times New Roman" w:cs="Times New Roman"/>
          <w:sz w:val="24"/>
          <w:szCs w:val="24"/>
        </w:rPr>
        <w:t>пружинный динамометр;</w:t>
      </w:r>
      <w:r w:rsidR="004D5E56" w:rsidRPr="003455F6">
        <w:rPr>
          <w:rFonts w:ascii="Times New Roman" w:hAnsi="Times New Roman" w:cs="Times New Roman"/>
          <w:sz w:val="24"/>
          <w:szCs w:val="24"/>
        </w:rPr>
        <w:t xml:space="preserve"> </w:t>
      </w:r>
      <w:r w:rsidRPr="003455F6">
        <w:rPr>
          <w:rFonts w:ascii="Times New Roman" w:hAnsi="Times New Roman" w:cs="Times New Roman"/>
          <w:sz w:val="24"/>
          <w:szCs w:val="24"/>
        </w:rPr>
        <w:t>штатив;</w:t>
      </w:r>
      <w:r w:rsidR="004D5E56" w:rsidRPr="003455F6">
        <w:rPr>
          <w:rFonts w:ascii="Times New Roman" w:hAnsi="Times New Roman" w:cs="Times New Roman"/>
          <w:sz w:val="24"/>
          <w:szCs w:val="24"/>
        </w:rPr>
        <w:t xml:space="preserve"> </w:t>
      </w:r>
      <w:r w:rsidRPr="003455F6">
        <w:rPr>
          <w:rFonts w:ascii="Times New Roman" w:hAnsi="Times New Roman" w:cs="Times New Roman"/>
          <w:sz w:val="24"/>
          <w:szCs w:val="24"/>
        </w:rPr>
        <w:t>устройство для фик</w:t>
      </w:r>
      <w:r w:rsidRPr="003455F6">
        <w:rPr>
          <w:rFonts w:ascii="Times New Roman" w:hAnsi="Times New Roman" w:cs="Times New Roman"/>
          <w:sz w:val="24"/>
          <w:szCs w:val="24"/>
        </w:rPr>
        <w:softHyphen/>
        <w:t>сации;</w:t>
      </w:r>
      <w:r w:rsidR="004D5E56" w:rsidRPr="003455F6">
        <w:rPr>
          <w:rFonts w:ascii="Times New Roman" w:hAnsi="Times New Roman" w:cs="Times New Roman"/>
          <w:sz w:val="24"/>
          <w:szCs w:val="24"/>
        </w:rPr>
        <w:t xml:space="preserve"> </w:t>
      </w:r>
      <w:r w:rsidRPr="003455F6">
        <w:rPr>
          <w:rFonts w:ascii="Times New Roman" w:hAnsi="Times New Roman" w:cs="Times New Roman"/>
          <w:sz w:val="24"/>
          <w:szCs w:val="24"/>
        </w:rPr>
        <w:t>круглый деревянный брусок;</w:t>
      </w:r>
      <w:r w:rsidR="004D5E56" w:rsidRPr="003455F6">
        <w:rPr>
          <w:rFonts w:ascii="Times New Roman" w:hAnsi="Times New Roman" w:cs="Times New Roman"/>
          <w:sz w:val="24"/>
          <w:szCs w:val="24"/>
        </w:rPr>
        <w:t xml:space="preserve"> </w:t>
      </w:r>
      <w:r w:rsidRPr="003455F6">
        <w:rPr>
          <w:rFonts w:ascii="Times New Roman" w:hAnsi="Times New Roman" w:cs="Times New Roman"/>
          <w:sz w:val="24"/>
          <w:szCs w:val="24"/>
        </w:rPr>
        <w:t>прочный шнур;</w:t>
      </w:r>
      <w:r w:rsidR="004D5E56" w:rsidRPr="003455F6">
        <w:rPr>
          <w:rFonts w:ascii="Times New Roman" w:hAnsi="Times New Roman" w:cs="Times New Roman"/>
          <w:sz w:val="24"/>
          <w:szCs w:val="24"/>
        </w:rPr>
        <w:t xml:space="preserve"> </w:t>
      </w:r>
      <w:r w:rsidRPr="003455F6">
        <w:rPr>
          <w:rFonts w:ascii="Times New Roman" w:hAnsi="Times New Roman" w:cs="Times New Roman"/>
          <w:sz w:val="24"/>
          <w:szCs w:val="24"/>
        </w:rPr>
        <w:t>ка</w:t>
      </w:r>
      <w:r w:rsidRPr="003455F6">
        <w:rPr>
          <w:rFonts w:ascii="Times New Roman" w:hAnsi="Times New Roman" w:cs="Times New Roman"/>
          <w:sz w:val="24"/>
          <w:szCs w:val="24"/>
        </w:rPr>
        <w:softHyphen/>
        <w:t>мень или груз.</w:t>
      </w:r>
    </w:p>
    <w:p w:rsidR="00FC30EE" w:rsidRPr="003455F6" w:rsidRDefault="00FC30EE" w:rsidP="004D472B">
      <w:pPr>
        <w:spacing w:after="0" w:line="240" w:lineRule="auto"/>
        <w:ind w:firstLine="567"/>
        <w:jc w:val="both"/>
        <w:rPr>
          <w:rFonts w:ascii="Times New Roman" w:hAnsi="Times New Roman" w:cs="Times New Roman"/>
          <w:sz w:val="24"/>
          <w:szCs w:val="24"/>
        </w:rPr>
      </w:pPr>
    </w:p>
    <w:p w:rsidR="00FC30EE" w:rsidRPr="003455F6" w:rsidRDefault="00FC30EE" w:rsidP="004D472B">
      <w:pPr>
        <w:spacing w:after="0" w:line="240" w:lineRule="auto"/>
        <w:ind w:firstLine="567"/>
        <w:jc w:val="both"/>
        <w:rPr>
          <w:rFonts w:ascii="Times New Roman" w:hAnsi="Times New Roman" w:cs="Times New Roman"/>
          <w:b/>
          <w:sz w:val="24"/>
          <w:szCs w:val="24"/>
        </w:rPr>
      </w:pPr>
      <w:r w:rsidRPr="003455F6">
        <w:rPr>
          <w:rFonts w:ascii="Times New Roman" w:hAnsi="Times New Roman" w:cs="Times New Roman"/>
          <w:b/>
          <w:sz w:val="24"/>
          <w:szCs w:val="24"/>
        </w:rPr>
        <w:t>Краткие теоретические сведения и описание эксперименталь</w:t>
      </w:r>
      <w:r w:rsidRPr="003455F6">
        <w:rPr>
          <w:rFonts w:ascii="Times New Roman" w:hAnsi="Times New Roman" w:cs="Times New Roman"/>
          <w:b/>
          <w:sz w:val="24"/>
          <w:szCs w:val="24"/>
        </w:rPr>
        <w:softHyphen/>
        <w:t>ной установки:</w:t>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noProof/>
          <w:sz w:val="24"/>
          <w:szCs w:val="24"/>
          <w:lang w:eastAsia="ru-RU"/>
        </w:rPr>
        <w:lastRenderedPageBreak/>
        <w:drawing>
          <wp:inline distT="0" distB="0" distL="0" distR="0">
            <wp:extent cx="5115236" cy="2571750"/>
            <wp:effectExtent l="19050" t="0" r="9214" b="0"/>
            <wp:docPr id="20"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64" cstate="print"/>
                    <a:srcRect/>
                    <a:stretch>
                      <a:fillRect/>
                    </a:stretch>
                  </pic:blipFill>
                  <pic:spPr bwMode="auto">
                    <a:xfrm>
                      <a:off x="0" y="0"/>
                      <a:ext cx="5171652" cy="2600114"/>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sz w:val="24"/>
          <w:szCs w:val="24"/>
        </w:rPr>
        <w:t>Если через цилиндрический брусок, укрепленный на некото</w:t>
      </w:r>
      <w:r w:rsidRPr="003455F6">
        <w:rPr>
          <w:rFonts w:ascii="Times New Roman" w:hAnsi="Times New Roman" w:cs="Times New Roman"/>
          <w:sz w:val="24"/>
          <w:szCs w:val="24"/>
        </w:rPr>
        <w:softHyphen/>
        <w:t>рой высоте над Землей, перебросить шнур, к одному концу ко</w:t>
      </w:r>
      <w:r w:rsidRPr="003455F6">
        <w:rPr>
          <w:rFonts w:ascii="Times New Roman" w:hAnsi="Times New Roman" w:cs="Times New Roman"/>
          <w:sz w:val="24"/>
          <w:szCs w:val="24"/>
        </w:rPr>
        <w:softHyphen/>
        <w:t>торого прикрепить груз массой т,ак другому — динамометр, и равномерно поднимать этот груз, то сила давления шнура на бру</w:t>
      </w:r>
      <w:r w:rsidRPr="003455F6">
        <w:rPr>
          <w:rFonts w:ascii="Times New Roman" w:hAnsi="Times New Roman" w:cs="Times New Roman"/>
          <w:sz w:val="24"/>
          <w:szCs w:val="24"/>
        </w:rPr>
        <w:softHyphen/>
        <w:t>сок равна:</w:t>
      </w:r>
      <w:r w:rsidRPr="003455F6">
        <w:rPr>
          <w:rFonts w:ascii="Times New Roman" w:hAnsi="Times New Roman" w:cs="Times New Roman"/>
          <w:noProof/>
          <w:sz w:val="24"/>
          <w:szCs w:val="24"/>
          <w:lang w:eastAsia="ru-RU"/>
        </w:rPr>
        <w:drawing>
          <wp:inline distT="0" distB="0" distL="0" distR="0">
            <wp:extent cx="870118" cy="320634"/>
            <wp:effectExtent l="19050" t="0" r="6182"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65" cstate="print"/>
                    <a:srcRect/>
                    <a:stretch>
                      <a:fillRect/>
                    </a:stretch>
                  </pic:blipFill>
                  <pic:spPr bwMode="auto">
                    <a:xfrm>
                      <a:off x="0" y="0"/>
                      <a:ext cx="872509" cy="321515"/>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где</w:t>
      </w:r>
      <w:r w:rsidRPr="003455F6">
        <w:rPr>
          <w:rFonts w:ascii="Times New Roman" w:hAnsi="Times New Roman" w:cs="Times New Roman"/>
          <w:noProof/>
          <w:sz w:val="24"/>
          <w:szCs w:val="24"/>
          <w:lang w:eastAsia="ru-RU"/>
        </w:rPr>
        <w:drawing>
          <wp:inline distT="0" distB="0" distL="0" distR="0">
            <wp:extent cx="232432" cy="285007"/>
            <wp:effectExtent l="1905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66" cstate="print"/>
                    <a:srcRect/>
                    <a:stretch>
                      <a:fillRect/>
                    </a:stretch>
                  </pic:blipFill>
                  <pic:spPr bwMode="auto">
                    <a:xfrm>
                      <a:off x="0" y="0"/>
                      <a:ext cx="238516" cy="292467"/>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сила, действующая на свободный ко</w:t>
      </w:r>
      <w:r w:rsidRPr="003455F6">
        <w:rPr>
          <w:rFonts w:ascii="Times New Roman" w:hAnsi="Times New Roman" w:cs="Times New Roman"/>
          <w:sz w:val="24"/>
          <w:szCs w:val="24"/>
        </w:rPr>
        <w:softHyphen/>
        <w:t xml:space="preserve">нец шнура со стороны динамометра, а сила трения скольжения: </w:t>
      </w:r>
      <w:r w:rsidRPr="003455F6">
        <w:rPr>
          <w:rFonts w:ascii="Times New Roman" w:hAnsi="Times New Roman" w:cs="Times New Roman"/>
          <w:noProof/>
          <w:sz w:val="24"/>
          <w:szCs w:val="24"/>
          <w:lang w:eastAsia="ru-RU"/>
        </w:rPr>
        <w:drawing>
          <wp:inline distT="0" distB="0" distL="0" distR="0">
            <wp:extent cx="1082141" cy="249382"/>
            <wp:effectExtent l="19050" t="0" r="3709"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67" cstate="print"/>
                    <a:srcRect/>
                    <a:stretch>
                      <a:fillRect/>
                    </a:stretch>
                  </pic:blipFill>
                  <pic:spPr bwMode="auto">
                    <a:xfrm>
                      <a:off x="0" y="0"/>
                      <a:ext cx="1080136" cy="24892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xml:space="preserve"> (рис. 2.20).</w:t>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sz w:val="24"/>
          <w:szCs w:val="24"/>
        </w:rPr>
        <w:t>Если шнур скользит по бруску равномерно, то сила со сторо</w:t>
      </w:r>
      <w:r w:rsidRPr="003455F6">
        <w:rPr>
          <w:rFonts w:ascii="Times New Roman" w:hAnsi="Times New Roman" w:cs="Times New Roman"/>
          <w:sz w:val="24"/>
          <w:szCs w:val="24"/>
        </w:rPr>
        <w:softHyphen/>
        <w:t>ны динамометра F уравновешивается силой трения шнура о бру</w:t>
      </w:r>
      <w:r w:rsidRPr="003455F6">
        <w:rPr>
          <w:rFonts w:ascii="Times New Roman" w:hAnsi="Times New Roman" w:cs="Times New Roman"/>
          <w:sz w:val="24"/>
          <w:szCs w:val="24"/>
        </w:rPr>
        <w:softHyphen/>
        <w:t>сок и силой тяжести груза:</w:t>
      </w:r>
    </w:p>
    <w:p w:rsidR="00FC30EE" w:rsidRPr="003455F6" w:rsidRDefault="00FC30EE" w:rsidP="004D472B">
      <w:pPr>
        <w:spacing w:after="0" w:line="240" w:lineRule="auto"/>
        <w:jc w:val="both"/>
        <w:rPr>
          <w:rFonts w:ascii="Times New Roman" w:hAnsi="Times New Roman" w:cs="Times New Roman"/>
          <w:sz w:val="24"/>
          <w:szCs w:val="24"/>
        </w:rPr>
      </w:pP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2941112" cy="427511"/>
            <wp:effectExtent l="1905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68" cstate="print"/>
                    <a:srcRect/>
                    <a:stretch>
                      <a:fillRect/>
                    </a:stretch>
                  </pic:blipFill>
                  <pic:spPr bwMode="auto">
                    <a:xfrm>
                      <a:off x="0" y="0"/>
                      <a:ext cx="2948933" cy="428648"/>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sz w:val="24"/>
          <w:szCs w:val="24"/>
        </w:rPr>
        <w:t>Из этого условия можно найти коэффициент трения скольже</w:t>
      </w:r>
      <w:r w:rsidRPr="003455F6">
        <w:rPr>
          <w:rFonts w:ascii="Times New Roman" w:hAnsi="Times New Roman" w:cs="Times New Roman"/>
          <w:sz w:val="24"/>
          <w:szCs w:val="24"/>
        </w:rPr>
        <w:softHyphen/>
        <w:t>ния:</w:t>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1377332" cy="736270"/>
            <wp:effectExtent l="1905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69" cstate="print"/>
                    <a:srcRect/>
                    <a:stretch>
                      <a:fillRect/>
                    </a:stretch>
                  </pic:blipFill>
                  <pic:spPr bwMode="auto">
                    <a:xfrm>
                      <a:off x="0" y="0"/>
                      <a:ext cx="1377949" cy="73660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(2.40)</w:t>
      </w:r>
    </w:p>
    <w:p w:rsidR="00FC30EE" w:rsidRPr="003455F6" w:rsidRDefault="00FC30EE" w:rsidP="004D472B">
      <w:pPr>
        <w:spacing w:after="0" w:line="240" w:lineRule="auto"/>
        <w:ind w:firstLine="567"/>
        <w:jc w:val="both"/>
        <w:rPr>
          <w:rFonts w:ascii="Times New Roman" w:hAnsi="Times New Roman" w:cs="Times New Roman"/>
          <w:sz w:val="24"/>
          <w:szCs w:val="24"/>
        </w:rPr>
      </w:pPr>
    </w:p>
    <w:p w:rsidR="00FC30EE" w:rsidRPr="003455F6" w:rsidRDefault="00FC30EE" w:rsidP="004D472B">
      <w:pPr>
        <w:spacing w:after="0" w:line="240" w:lineRule="auto"/>
        <w:ind w:firstLine="567"/>
        <w:jc w:val="both"/>
        <w:rPr>
          <w:rFonts w:ascii="Times New Roman" w:hAnsi="Times New Roman" w:cs="Times New Roman"/>
          <w:b/>
          <w:sz w:val="24"/>
          <w:szCs w:val="24"/>
        </w:rPr>
      </w:pPr>
      <w:r w:rsidRPr="003455F6">
        <w:rPr>
          <w:rFonts w:ascii="Times New Roman" w:hAnsi="Times New Roman" w:cs="Times New Roman"/>
          <w:b/>
          <w:sz w:val="24"/>
          <w:szCs w:val="24"/>
        </w:rPr>
        <w:t>Порядок выполнения работы</w:t>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sz w:val="24"/>
          <w:szCs w:val="24"/>
        </w:rPr>
        <w:t>Укрепите цилиндрический брусок на некоторой высоте, перебросьте через него шнур, к одному концу которого при</w:t>
      </w:r>
      <w:r w:rsidRPr="003455F6">
        <w:rPr>
          <w:rFonts w:ascii="Times New Roman" w:hAnsi="Times New Roman" w:cs="Times New Roman"/>
          <w:sz w:val="24"/>
          <w:szCs w:val="24"/>
        </w:rPr>
        <w:softHyphen/>
        <w:t>крепите груз (например, камень), к другому, свободному, — динамометр.</w:t>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sz w:val="24"/>
          <w:szCs w:val="24"/>
        </w:rPr>
        <w:t>Тяните свободный конец с помощью динамометра так, что</w:t>
      </w:r>
      <w:r w:rsidRPr="003455F6">
        <w:rPr>
          <w:rFonts w:ascii="Times New Roman" w:hAnsi="Times New Roman" w:cs="Times New Roman"/>
          <w:sz w:val="24"/>
          <w:szCs w:val="24"/>
        </w:rPr>
        <w:softHyphen/>
        <w:t>бы привязанный груз поднимался равномерно.</w:t>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sz w:val="24"/>
          <w:szCs w:val="24"/>
        </w:rPr>
        <w:t>По формуле (2.40) найдите коэффициент трения скольже</w:t>
      </w:r>
      <w:r w:rsidRPr="003455F6">
        <w:rPr>
          <w:rFonts w:ascii="Times New Roman" w:hAnsi="Times New Roman" w:cs="Times New Roman"/>
          <w:sz w:val="24"/>
          <w:szCs w:val="24"/>
        </w:rPr>
        <w:softHyphen/>
        <w:t>ния.</w:t>
      </w:r>
    </w:p>
    <w:p w:rsidR="00FC30EE" w:rsidRPr="003455F6" w:rsidRDefault="00FC30EE" w:rsidP="004D472B">
      <w:pPr>
        <w:spacing w:after="0" w:line="240" w:lineRule="auto"/>
        <w:ind w:firstLine="567"/>
        <w:jc w:val="both"/>
        <w:rPr>
          <w:rFonts w:ascii="Times New Roman" w:hAnsi="Times New Roman" w:cs="Times New Roman"/>
          <w:sz w:val="24"/>
          <w:szCs w:val="24"/>
        </w:rPr>
      </w:pPr>
    </w:p>
    <w:p w:rsidR="00FC30EE" w:rsidRPr="003455F6" w:rsidRDefault="00FC30EE" w:rsidP="004D472B">
      <w:pPr>
        <w:spacing w:after="0" w:line="240" w:lineRule="auto"/>
        <w:ind w:firstLine="567"/>
        <w:jc w:val="both"/>
        <w:rPr>
          <w:rFonts w:ascii="Times New Roman" w:hAnsi="Times New Roman" w:cs="Times New Roman"/>
          <w:b/>
          <w:sz w:val="24"/>
          <w:szCs w:val="24"/>
        </w:rPr>
      </w:pPr>
      <w:r w:rsidRPr="003455F6">
        <w:rPr>
          <w:rFonts w:ascii="Times New Roman" w:hAnsi="Times New Roman" w:cs="Times New Roman"/>
          <w:b/>
          <w:sz w:val="24"/>
          <w:szCs w:val="24"/>
        </w:rPr>
        <w:t>Контрольные вопросы</w:t>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b/>
          <w:sz w:val="24"/>
          <w:szCs w:val="24"/>
        </w:rPr>
        <w:t>1</w:t>
      </w:r>
      <w:r w:rsidRPr="003455F6">
        <w:rPr>
          <w:rFonts w:ascii="Times New Roman" w:hAnsi="Times New Roman" w:cs="Times New Roman"/>
          <w:sz w:val="24"/>
          <w:szCs w:val="24"/>
        </w:rPr>
        <w:t>. Что такое коэффициент трения скольжения? В каких единицах он измеряется?</w:t>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sz w:val="24"/>
          <w:szCs w:val="24"/>
        </w:rPr>
        <w:t>2. На наклонной плоскости, образующей угол 30 с горизонтом, поко</w:t>
      </w:r>
      <w:r w:rsidRPr="003455F6">
        <w:rPr>
          <w:rFonts w:ascii="Times New Roman" w:hAnsi="Times New Roman" w:cs="Times New Roman"/>
          <w:sz w:val="24"/>
          <w:szCs w:val="24"/>
        </w:rPr>
        <w:softHyphen/>
        <w:t>ится тело массой 3 кг. Найдите силу трения, действующую на тело.</w:t>
      </w:r>
    </w:p>
    <w:p w:rsidR="00FC30EE" w:rsidRPr="003455F6" w:rsidRDefault="00FC30EE"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sz w:val="24"/>
          <w:szCs w:val="24"/>
        </w:rPr>
        <w:t>3. Как соотносятся между собой максимальная сила трения покоя и сила трения скольжения?</w:t>
      </w:r>
    </w:p>
    <w:p w:rsidR="00305B89" w:rsidRPr="003455F6" w:rsidRDefault="00305B89" w:rsidP="004D472B">
      <w:pPr>
        <w:spacing w:after="0" w:line="240" w:lineRule="auto"/>
        <w:jc w:val="both"/>
        <w:rPr>
          <w:rFonts w:ascii="Times New Roman" w:hAnsi="Times New Roman" w:cs="Times New Roman"/>
          <w:sz w:val="24"/>
          <w:szCs w:val="24"/>
        </w:rPr>
      </w:pPr>
    </w:p>
    <w:p w:rsidR="00305B89" w:rsidRPr="003455F6" w:rsidRDefault="00305B89" w:rsidP="004D472B">
      <w:pPr>
        <w:spacing w:after="0" w:line="240" w:lineRule="auto"/>
        <w:jc w:val="both"/>
        <w:rPr>
          <w:rFonts w:ascii="Times New Roman" w:hAnsi="Times New Roman" w:cs="Times New Roman"/>
          <w:sz w:val="24"/>
          <w:szCs w:val="24"/>
        </w:rPr>
      </w:pPr>
    </w:p>
    <w:p w:rsidR="00FC30EE" w:rsidRPr="003455F6" w:rsidRDefault="00FC30EE" w:rsidP="004D472B">
      <w:pPr>
        <w:spacing w:after="0" w:line="240" w:lineRule="auto"/>
        <w:jc w:val="both"/>
        <w:rPr>
          <w:rFonts w:ascii="Times New Roman" w:hAnsi="Times New Roman" w:cs="Times New Roman"/>
          <w:sz w:val="24"/>
          <w:szCs w:val="24"/>
        </w:rPr>
      </w:pPr>
    </w:p>
    <w:p w:rsidR="00FC30EE" w:rsidRPr="003455F6" w:rsidRDefault="00305B89" w:rsidP="004D472B">
      <w:pPr>
        <w:pStyle w:val="3"/>
        <w:spacing w:before="0"/>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lastRenderedPageBreak/>
        <w:t xml:space="preserve">Тест </w:t>
      </w:r>
      <w:r w:rsidR="00FC30EE" w:rsidRPr="003455F6">
        <w:rPr>
          <w:rStyle w:val="FontStyle99"/>
          <w:rFonts w:ascii="Times New Roman" w:hAnsi="Times New Roman" w:cs="Times New Roman"/>
          <w:sz w:val="24"/>
          <w:szCs w:val="24"/>
        </w:rPr>
        <w:t>ЗАКОНЫ</w:t>
      </w:r>
      <w:r w:rsidR="004D5E56" w:rsidRPr="003455F6">
        <w:rPr>
          <w:rStyle w:val="FontStyle99"/>
          <w:rFonts w:ascii="Times New Roman" w:hAnsi="Times New Roman" w:cs="Times New Roman"/>
          <w:sz w:val="24"/>
          <w:szCs w:val="24"/>
        </w:rPr>
        <w:t xml:space="preserve"> </w:t>
      </w:r>
      <w:r w:rsidR="00FC30EE" w:rsidRPr="003455F6">
        <w:rPr>
          <w:rStyle w:val="FontStyle99"/>
          <w:rFonts w:ascii="Times New Roman" w:hAnsi="Times New Roman" w:cs="Times New Roman"/>
          <w:sz w:val="24"/>
          <w:szCs w:val="24"/>
        </w:rPr>
        <w:t xml:space="preserve">МЕХАНИКИ НЬЮТОНА </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4B045B">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FC30EE" w:rsidRPr="003455F6" w:rsidRDefault="00FC30EE" w:rsidP="004D472B">
      <w:pPr>
        <w:pStyle w:val="Style18"/>
        <w:widowControl/>
        <w:spacing w:line="240" w:lineRule="auto"/>
        <w:ind w:firstLine="0"/>
        <w:rPr>
          <w:rFonts w:ascii="Times New Roman" w:hAnsi="Times New Roman" w:cs="Times New Roman"/>
        </w:rPr>
      </w:pPr>
    </w:p>
    <w:p w:rsidR="00FC30EE" w:rsidRPr="003455F6" w:rsidRDefault="00FC30EE" w:rsidP="004D472B">
      <w:pPr>
        <w:pStyle w:val="Style18"/>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теоретические во</w:t>
      </w:r>
      <w:r w:rsidRPr="003455F6">
        <w:rPr>
          <w:rStyle w:val="FontStyle100"/>
          <w:rFonts w:ascii="Times New Roman" w:hAnsi="Times New Roman" w:cs="Times New Roman"/>
          <w:sz w:val="24"/>
          <w:szCs w:val="24"/>
        </w:rPr>
        <w:softHyphen/>
        <w:t>просы:</w:t>
      </w:r>
    </w:p>
    <w:p w:rsidR="00FC30EE" w:rsidRPr="003455F6"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основная задача динамики;</w:t>
      </w:r>
    </w:p>
    <w:p w:rsidR="00FC30EE" w:rsidRPr="003455F6"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масса;</w:t>
      </w:r>
    </w:p>
    <w:p w:rsidR="00FC30EE" w:rsidRPr="003455F6"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сила;</w:t>
      </w:r>
    </w:p>
    <w:p w:rsidR="00FC30EE" w:rsidRPr="003455F6"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законы Ньютона;</w:t>
      </w:r>
    </w:p>
    <w:p w:rsidR="00FC30EE" w:rsidRPr="003455F6"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закон всемирного тяготения;</w:t>
      </w:r>
    </w:p>
    <w:p w:rsidR="00FC30EE" w:rsidRPr="003455F6"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вес и невесомость.</w:t>
      </w:r>
    </w:p>
    <w:p w:rsidR="00FC30EE" w:rsidRPr="003455F6" w:rsidRDefault="00FC30EE" w:rsidP="004D472B">
      <w:pPr>
        <w:pStyle w:val="Style17"/>
        <w:widowControl/>
        <w:jc w:val="both"/>
        <w:rPr>
          <w:rFonts w:ascii="Times New Roman" w:hAnsi="Times New Roman" w:cs="Times New Roman"/>
        </w:rPr>
      </w:pPr>
    </w:p>
    <w:p w:rsidR="00FC30EE" w:rsidRPr="003455F6" w:rsidRDefault="00FC30EE"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FC30EE" w:rsidRPr="003455F6" w:rsidRDefault="00FC30EE" w:rsidP="004D472B">
      <w:pPr>
        <w:pStyle w:val="Style54"/>
        <w:widowControl/>
        <w:spacing w:line="240" w:lineRule="auto"/>
        <w:ind w:firstLine="0"/>
        <w:jc w:val="both"/>
        <w:rPr>
          <w:rFonts w:ascii="Times New Roman" w:hAnsi="Times New Roman" w:cs="Times New Roman"/>
        </w:rPr>
      </w:pPr>
    </w:p>
    <w:p w:rsidR="00FC30EE" w:rsidRPr="003455F6"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Какая единица массы принята основной в Международной системе единиц?</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5"/>
        <w:widowControl/>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 мг;</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2)1 г;</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3)1 кг;</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4)1 т.</w:t>
      </w:r>
    </w:p>
    <w:p w:rsidR="00FC30EE" w:rsidRPr="003455F6"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p>
    <w:p w:rsidR="00FC30EE" w:rsidRPr="003455F6"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Какая из приведенных единиц является единицей ускорения в СИ (кг, м, с)?</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5"/>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 </w:t>
      </w:r>
      <w:r w:rsidRPr="003455F6">
        <w:rPr>
          <w:noProof/>
        </w:rPr>
        <w:drawing>
          <wp:inline distT="0" distB="0" distL="0" distR="0">
            <wp:extent cx="688975" cy="189865"/>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0" cstate="print"/>
                    <a:srcRect/>
                    <a:stretch>
                      <a:fillRect/>
                    </a:stretch>
                  </pic:blipFill>
                  <pic:spPr bwMode="auto">
                    <a:xfrm>
                      <a:off x="0" y="0"/>
                      <a:ext cx="68897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Style w:val="FontStyle100"/>
          <w:rFonts w:ascii="Times New Roman" w:hAnsi="Times New Roman" w:cs="Times New Roman"/>
          <w:sz w:val="24"/>
          <w:szCs w:val="24"/>
        </w:rPr>
        <w:tab/>
        <w:t xml:space="preserve">2) </w:t>
      </w:r>
      <w:r w:rsidRPr="003455F6">
        <w:rPr>
          <w:noProof/>
        </w:rPr>
        <w:drawing>
          <wp:inline distT="0" distB="0" distL="0" distR="0">
            <wp:extent cx="760095" cy="166370"/>
            <wp:effectExtent l="19050" t="0" r="190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1" cstate="print"/>
                    <a:srcRect/>
                    <a:stretch>
                      <a:fillRect/>
                    </a:stretch>
                  </pic:blipFill>
                  <pic:spPr bwMode="auto">
                    <a:xfrm>
                      <a:off x="0" y="0"/>
                      <a:ext cx="76009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Style w:val="FontStyle100"/>
          <w:rFonts w:ascii="Times New Roman" w:hAnsi="Times New Roman" w:cs="Times New Roman"/>
          <w:sz w:val="24"/>
          <w:szCs w:val="24"/>
        </w:rPr>
        <w:tab/>
        <w:t>3)</w:t>
      </w:r>
      <w:r w:rsidRPr="003455F6">
        <w:rPr>
          <w:noProof/>
        </w:rPr>
        <w:drawing>
          <wp:inline distT="0" distB="0" distL="0" distR="0">
            <wp:extent cx="510540" cy="166370"/>
            <wp:effectExtent l="19050" t="0" r="381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2" cstate="print"/>
                    <a:srcRect/>
                    <a:stretch>
                      <a:fillRect/>
                    </a:stretch>
                  </pic:blipFill>
                  <pic:spPr bwMode="auto">
                    <a:xfrm>
                      <a:off x="0" y="0"/>
                      <a:ext cx="51054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noProof/>
          <w:position w:val="-2"/>
        </w:rPr>
        <w:drawing>
          <wp:inline distT="0" distB="0" distL="0" distR="0">
            <wp:extent cx="807720" cy="178435"/>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3" cstate="print"/>
                    <a:srcRect/>
                    <a:stretch>
                      <a:fillRect/>
                    </a:stretch>
                  </pic:blipFill>
                  <pic:spPr bwMode="auto">
                    <a:xfrm>
                      <a:off x="0" y="0"/>
                      <a:ext cx="807720" cy="178435"/>
                    </a:xfrm>
                    <a:prstGeom prst="rect">
                      <a:avLst/>
                    </a:prstGeom>
                    <a:noFill/>
                    <a:ln w="9525">
                      <a:noFill/>
                      <a:miter lim="800000"/>
                      <a:headEnd/>
                      <a:tailEnd/>
                    </a:ln>
                  </pic:spPr>
                </pic:pic>
              </a:graphicData>
            </a:graphic>
          </wp:inline>
        </w:drawing>
      </w:r>
    </w:p>
    <w:p w:rsidR="00FC30EE" w:rsidRPr="003455F6"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p>
    <w:p w:rsidR="00FC30EE" w:rsidRPr="003455F6"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Масса является мерой:</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5"/>
        <w:widowControl/>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1)импульса тела;</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2)инертности тела;</w:t>
      </w:r>
    </w:p>
    <w:p w:rsidR="00FC30EE" w:rsidRPr="003455F6" w:rsidRDefault="00FC30EE" w:rsidP="004D472B">
      <w:pPr>
        <w:pStyle w:val="Style35"/>
        <w:widowControl/>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3)действия одного тела на другое;</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4)веса тела.</w:t>
      </w:r>
    </w:p>
    <w:p w:rsidR="00FC30EE" w:rsidRPr="003455F6"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p>
    <w:p w:rsidR="00FC30EE" w:rsidRPr="003455F6"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Сила является причиной:</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5"/>
        <w:widowControl/>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1)движения тела;</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2)изменения скорости движения тела;</w:t>
      </w:r>
    </w:p>
    <w:p w:rsidR="00FC30EE" w:rsidRPr="003455F6" w:rsidRDefault="00FC30EE" w:rsidP="004D472B">
      <w:pPr>
        <w:pStyle w:val="Style35"/>
        <w:widowControl/>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3)постоянной скорости движения тела;</w:t>
      </w:r>
      <w:r w:rsidRPr="003455F6">
        <w:rPr>
          <w:rStyle w:val="FontStyle100"/>
          <w:rFonts w:ascii="Times New Roman" w:hAnsi="Times New Roman" w:cs="Times New Roman"/>
          <w:sz w:val="24"/>
          <w:szCs w:val="24"/>
        </w:rPr>
        <w:tab/>
        <w:t>4)относительного покоя тела.</w:t>
      </w:r>
    </w:p>
    <w:p w:rsidR="00FC30EE" w:rsidRPr="003455F6" w:rsidRDefault="00FC30EE" w:rsidP="004D472B">
      <w:pPr>
        <w:pStyle w:val="Style54"/>
        <w:widowControl/>
        <w:tabs>
          <w:tab w:val="left" w:pos="389"/>
        </w:tabs>
        <w:spacing w:line="240" w:lineRule="auto"/>
        <w:ind w:firstLine="0"/>
        <w:jc w:val="both"/>
        <w:rPr>
          <w:rStyle w:val="FontStyle100"/>
          <w:rFonts w:ascii="Times New Roman" w:hAnsi="Times New Roman" w:cs="Times New Roman"/>
          <w:sz w:val="24"/>
          <w:szCs w:val="24"/>
        </w:rPr>
      </w:pPr>
    </w:p>
    <w:p w:rsidR="00FC30EE" w:rsidRPr="003455F6" w:rsidRDefault="00FC30EE" w:rsidP="004D472B">
      <w:pPr>
        <w:pStyle w:val="Style54"/>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Из приведенных формулировок выберите соответствующую понятию «сила».</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22"/>
        <w:widowControl/>
        <w:tabs>
          <w:tab w:val="left" w:pos="850"/>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1)количественная мера взаимодействия тел, являющаяся причиной появления ускорения тел;</w:t>
      </w:r>
    </w:p>
    <w:p w:rsidR="00FC30EE" w:rsidRPr="003455F6" w:rsidRDefault="00FC30EE" w:rsidP="004D472B">
      <w:pPr>
        <w:pStyle w:val="Style22"/>
        <w:widowControl/>
        <w:tabs>
          <w:tab w:val="left" w:pos="850"/>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2)величина, с которой тело вследствие его притяжения к Земле действует на горизонтальную опору или подвес;</w:t>
      </w:r>
    </w:p>
    <w:p w:rsidR="00FC30EE" w:rsidRPr="003455F6" w:rsidRDefault="00FC30EE" w:rsidP="004D472B">
      <w:pPr>
        <w:pStyle w:val="Style22"/>
        <w:widowControl/>
        <w:tabs>
          <w:tab w:val="left" w:pos="850"/>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3)явление сохранения телом скорости в случае, когда равнодействующая сил, действующих на тело, равна нулю;</w:t>
      </w:r>
    </w:p>
    <w:p w:rsidR="00FC30EE" w:rsidRPr="003455F6" w:rsidRDefault="00FC30EE" w:rsidP="004D472B">
      <w:pPr>
        <w:pStyle w:val="Style22"/>
        <w:widowControl/>
        <w:tabs>
          <w:tab w:val="left" w:pos="850"/>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4)мера инертности, характеризующая свойство различных тел под действием одинаковых сил приобретать различ</w:t>
      </w:r>
      <w:r w:rsidRPr="003455F6">
        <w:rPr>
          <w:rStyle w:val="FontStyle100"/>
          <w:rFonts w:ascii="Times New Roman" w:hAnsi="Times New Roman" w:cs="Times New Roman"/>
          <w:sz w:val="24"/>
          <w:szCs w:val="24"/>
        </w:rPr>
        <w:softHyphen/>
        <w:t>ные ускорения.</w:t>
      </w:r>
    </w:p>
    <w:p w:rsidR="00FC30EE" w:rsidRPr="003455F6" w:rsidRDefault="00FC30EE" w:rsidP="004D472B">
      <w:pPr>
        <w:pStyle w:val="Style54"/>
        <w:widowControl/>
        <w:tabs>
          <w:tab w:val="left" w:pos="389"/>
        </w:tabs>
        <w:spacing w:line="240" w:lineRule="auto"/>
        <w:ind w:firstLine="0"/>
        <w:jc w:val="both"/>
        <w:rPr>
          <w:rStyle w:val="FontStyle100"/>
          <w:rFonts w:ascii="Times New Roman" w:hAnsi="Times New Roman" w:cs="Times New Roman"/>
          <w:sz w:val="24"/>
          <w:szCs w:val="24"/>
        </w:rPr>
      </w:pPr>
    </w:p>
    <w:p w:rsidR="00FC30EE" w:rsidRPr="003455F6" w:rsidRDefault="00FC30EE" w:rsidP="004D472B">
      <w:pPr>
        <w:pStyle w:val="Style54"/>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Какая из следующих физических величин векторная:</w:t>
      </w:r>
    </w:p>
    <w:p w:rsidR="00FC30EE" w:rsidRPr="003455F6" w:rsidRDefault="00FC30EE" w:rsidP="004D472B">
      <w:pPr>
        <w:pStyle w:val="Style35"/>
        <w:widowControl/>
        <w:tabs>
          <w:tab w:val="left" w:pos="87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1)импульс;</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2)сила;</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3)масса;</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4)плечо силы.</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5"/>
        <w:widowControl/>
        <w:tabs>
          <w:tab w:val="left" w:pos="89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 и 3;</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2)2 и 4;</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3)1 и 2;</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4)1 и 4.</w:t>
      </w:r>
    </w:p>
    <w:p w:rsidR="00FC30EE" w:rsidRPr="003455F6" w:rsidRDefault="00FC30EE" w:rsidP="004D472B">
      <w:pPr>
        <w:pStyle w:val="Style31"/>
        <w:widowControl/>
        <w:tabs>
          <w:tab w:val="left" w:pos="398"/>
        </w:tabs>
        <w:spacing w:line="240" w:lineRule="auto"/>
        <w:jc w:val="both"/>
        <w:rPr>
          <w:rStyle w:val="FontStyle100"/>
          <w:rFonts w:ascii="Times New Roman" w:hAnsi="Times New Roman" w:cs="Times New Roman"/>
          <w:sz w:val="24"/>
          <w:szCs w:val="24"/>
        </w:rPr>
      </w:pPr>
    </w:p>
    <w:p w:rsidR="00FC30EE" w:rsidRPr="003455F6" w:rsidRDefault="00FC30EE" w:rsidP="004D472B">
      <w:pPr>
        <w:pStyle w:val="Style31"/>
        <w:widowControl/>
        <w:tabs>
          <w:tab w:val="left" w:pos="398"/>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7.</w:t>
      </w:r>
      <w:r w:rsidRPr="003455F6">
        <w:rPr>
          <w:rStyle w:val="FontStyle100"/>
          <w:rFonts w:ascii="Times New Roman" w:hAnsi="Times New Roman" w:cs="Times New Roman"/>
          <w:sz w:val="24"/>
          <w:szCs w:val="24"/>
        </w:rPr>
        <w:tab/>
        <w:t>Какая формула выражает третий закон Ньютона?</w:t>
      </w:r>
    </w:p>
    <w:p w:rsidR="00FC30EE" w:rsidRPr="003455F6" w:rsidRDefault="00FC30EE" w:rsidP="004D472B">
      <w:pPr>
        <w:pStyle w:val="Style31"/>
        <w:widowControl/>
        <w:tabs>
          <w:tab w:val="left" w:pos="398"/>
        </w:tabs>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49"/>
        <w:widowControl/>
        <w:jc w:val="both"/>
        <w:rPr>
          <w:rStyle w:val="FontStyle100"/>
          <w:rFonts w:ascii="Times New Roman" w:hAnsi="Times New Roman" w:cs="Times New Roman"/>
          <w:sz w:val="24"/>
          <w:szCs w:val="24"/>
        </w:rPr>
      </w:pPr>
      <w:r w:rsidRPr="003455F6">
        <w:rPr>
          <w:rStyle w:val="FontStyle110"/>
          <w:rFonts w:ascii="Times New Roman" w:hAnsi="Times New Roman" w:cs="Times New Roman"/>
          <w:sz w:val="24"/>
          <w:szCs w:val="24"/>
        </w:rPr>
        <w:t>1)</w:t>
      </w:r>
      <w:r w:rsidRPr="003455F6">
        <w:rPr>
          <w:rFonts w:ascii="Times New Roman" w:hAnsi="Times New Roman" w:cs="Times New Roman"/>
          <w:noProof/>
          <w:position w:val="-14"/>
        </w:rPr>
        <w:drawing>
          <wp:inline distT="0" distB="0" distL="0" distR="0">
            <wp:extent cx="937895" cy="40386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4" cstate="print"/>
                    <a:srcRect/>
                    <a:stretch>
                      <a:fillRect/>
                    </a:stretch>
                  </pic:blipFill>
                  <pic:spPr bwMode="auto">
                    <a:xfrm>
                      <a:off x="0" y="0"/>
                      <a:ext cx="937895" cy="403860"/>
                    </a:xfrm>
                    <a:prstGeom prst="rect">
                      <a:avLst/>
                    </a:prstGeom>
                    <a:noFill/>
                    <a:ln w="9525">
                      <a:noFill/>
                      <a:miter lim="800000"/>
                      <a:headEnd/>
                      <a:tailEnd/>
                    </a:ln>
                  </pic:spPr>
                </pic:pic>
              </a:graphicData>
            </a:graphic>
          </wp:inline>
        </w:drawing>
      </w:r>
      <w:r w:rsidRPr="003455F6">
        <w:rPr>
          <w:rStyle w:val="FontStyle110"/>
          <w:rFonts w:ascii="Times New Roman" w:hAnsi="Times New Roman" w:cs="Times New Roman"/>
          <w:position w:val="-14"/>
          <w:sz w:val="24"/>
          <w:szCs w:val="24"/>
        </w:rPr>
        <w:tab/>
      </w:r>
      <w:r w:rsidRPr="003455F6">
        <w:rPr>
          <w:rStyle w:val="FontStyle100"/>
          <w:rFonts w:ascii="Times New Roman" w:hAnsi="Times New Roman" w:cs="Times New Roman"/>
          <w:sz w:val="24"/>
          <w:szCs w:val="24"/>
        </w:rPr>
        <w:t xml:space="preserve"> 2)</w:t>
      </w:r>
      <w:r w:rsidRPr="003455F6">
        <w:rPr>
          <w:rFonts w:ascii="Times New Roman" w:hAnsi="Times New Roman" w:cs="Times New Roman"/>
          <w:noProof/>
          <w:position w:val="-18"/>
        </w:rPr>
        <w:drawing>
          <wp:inline distT="0" distB="0" distL="0" distR="0">
            <wp:extent cx="617220" cy="427355"/>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5" cstate="print"/>
                    <a:srcRect/>
                    <a:stretch>
                      <a:fillRect/>
                    </a:stretch>
                  </pic:blipFill>
                  <pic:spPr bwMode="auto">
                    <a:xfrm>
                      <a:off x="0" y="0"/>
                      <a:ext cx="617220" cy="42735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w:t>
      </w:r>
      <w:r w:rsidRPr="003455F6">
        <w:rPr>
          <w:rFonts w:ascii="Times New Roman" w:hAnsi="Times New Roman" w:cs="Times New Roman"/>
          <w:noProof/>
          <w:position w:val="-26"/>
        </w:rPr>
        <w:drawing>
          <wp:inline distT="0" distB="0" distL="0" distR="0">
            <wp:extent cx="748030" cy="40386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6" cstate="print"/>
                    <a:srcRect/>
                    <a:stretch>
                      <a:fillRect/>
                    </a:stretch>
                  </pic:blipFill>
                  <pic:spPr bwMode="auto">
                    <a:xfrm>
                      <a:off x="0" y="0"/>
                      <a:ext cx="748030" cy="40386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8"/>
        </w:rPr>
        <w:drawing>
          <wp:inline distT="0" distB="0" distL="0" distR="0">
            <wp:extent cx="831215" cy="297180"/>
            <wp:effectExtent l="19050" t="0" r="698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7" cstate="print"/>
                    <a:srcRect/>
                    <a:stretch>
                      <a:fillRect/>
                    </a:stretch>
                  </pic:blipFill>
                  <pic:spPr bwMode="auto">
                    <a:xfrm>
                      <a:off x="0" y="0"/>
                      <a:ext cx="831215" cy="297180"/>
                    </a:xfrm>
                    <a:prstGeom prst="rect">
                      <a:avLst/>
                    </a:prstGeom>
                    <a:noFill/>
                    <a:ln w="9525">
                      <a:noFill/>
                      <a:miter lim="800000"/>
                      <a:headEnd/>
                      <a:tailEnd/>
                    </a:ln>
                  </pic:spPr>
                </pic:pic>
              </a:graphicData>
            </a:graphic>
          </wp:inline>
        </w:drawing>
      </w:r>
    </w:p>
    <w:p w:rsidR="00FC30EE" w:rsidRPr="003455F6"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p>
    <w:p w:rsidR="00FC30EE" w:rsidRPr="003455F6"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Чему равна жесткость пружины, если под действием силы 4 Н пружина удлинилась на 0,02 м?</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5"/>
        <w:widowControl/>
        <w:tabs>
          <w:tab w:val="left" w:pos="9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 Н/м;</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 xml:space="preserve">2)0,02 Н/м;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 xml:space="preserve">3)500 Н/м;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4)200 Н/м.</w:t>
      </w:r>
    </w:p>
    <w:p w:rsidR="00FC30EE" w:rsidRPr="003455F6" w:rsidRDefault="00FC30EE" w:rsidP="004D472B">
      <w:pPr>
        <w:pStyle w:val="Style35"/>
        <w:widowControl/>
        <w:tabs>
          <w:tab w:val="left" w:pos="926"/>
        </w:tabs>
        <w:spacing w:line="240" w:lineRule="auto"/>
        <w:rPr>
          <w:rStyle w:val="FontStyle100"/>
          <w:rFonts w:ascii="Times New Roman" w:hAnsi="Times New Roman" w:cs="Times New Roman"/>
          <w:sz w:val="24"/>
          <w:szCs w:val="24"/>
        </w:rPr>
      </w:pP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Как будет двигаться тело массой 2 кг под действием по</w:t>
      </w: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стоянной силы, равной 4 Н?</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8"/>
        <w:widowControl/>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1)равномерно, со скоростью</w:t>
      </w:r>
      <w:r w:rsidRPr="003455F6">
        <w:rPr>
          <w:rFonts w:ascii="Times New Roman" w:hAnsi="Times New Roman" w:cs="Times New Roman"/>
          <w:noProof/>
          <w:position w:val="-5"/>
        </w:rPr>
        <w:drawing>
          <wp:inline distT="0" distB="0" distL="0" distR="0">
            <wp:extent cx="534670" cy="16637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8" cstate="print"/>
                    <a:srcRect/>
                    <a:stretch>
                      <a:fillRect/>
                    </a:stretch>
                  </pic:blipFill>
                  <pic:spPr bwMode="auto">
                    <a:xfrm>
                      <a:off x="0" y="0"/>
                      <a:ext cx="534670" cy="166370"/>
                    </a:xfrm>
                    <a:prstGeom prst="rect">
                      <a:avLst/>
                    </a:prstGeom>
                    <a:noFill/>
                    <a:ln w="9525">
                      <a:noFill/>
                      <a:miter lim="800000"/>
                      <a:headEnd/>
                      <a:tailEnd/>
                    </a:ln>
                  </pic:spPr>
                </pic:pic>
              </a:graphicData>
            </a:graphic>
          </wp:inline>
        </w:drawing>
      </w:r>
    </w:p>
    <w:p w:rsidR="00FC30EE" w:rsidRPr="003455F6" w:rsidRDefault="00FC30EE" w:rsidP="004D472B">
      <w:pPr>
        <w:pStyle w:val="Style38"/>
        <w:widowControl/>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2)равноускоренно, с ускорением</w:t>
      </w:r>
      <w:r w:rsidRPr="003455F6">
        <w:rPr>
          <w:rFonts w:ascii="Times New Roman" w:hAnsi="Times New Roman" w:cs="Times New Roman"/>
          <w:noProof/>
          <w:position w:val="-1"/>
        </w:rPr>
        <w:drawing>
          <wp:inline distT="0" distB="0" distL="0" distR="0">
            <wp:extent cx="629285" cy="15430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cstate="print"/>
                    <a:srcRect/>
                    <a:stretch>
                      <a:fillRect/>
                    </a:stretch>
                  </pic:blipFill>
                  <pic:spPr bwMode="auto">
                    <a:xfrm>
                      <a:off x="0" y="0"/>
                      <a:ext cx="629285" cy="154305"/>
                    </a:xfrm>
                    <a:prstGeom prst="rect">
                      <a:avLst/>
                    </a:prstGeom>
                    <a:noFill/>
                    <a:ln w="9525">
                      <a:noFill/>
                      <a:miter lim="800000"/>
                      <a:headEnd/>
                      <a:tailEnd/>
                    </a:ln>
                  </pic:spPr>
                </pic:pic>
              </a:graphicData>
            </a:graphic>
          </wp:inline>
        </w:drawing>
      </w:r>
    </w:p>
    <w:p w:rsidR="00FC30EE" w:rsidRPr="003455F6" w:rsidRDefault="00FC30EE" w:rsidP="004D472B">
      <w:pPr>
        <w:pStyle w:val="Style38"/>
        <w:widowControl/>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3)равноускоренно, с ускорением</w:t>
      </w:r>
      <w:r w:rsidRPr="003455F6">
        <w:rPr>
          <w:rFonts w:ascii="Times New Roman" w:hAnsi="Times New Roman" w:cs="Times New Roman"/>
          <w:noProof/>
          <w:position w:val="-5"/>
        </w:rPr>
        <w:drawing>
          <wp:inline distT="0" distB="0" distL="0" distR="0">
            <wp:extent cx="735965" cy="213995"/>
            <wp:effectExtent l="19050" t="0" r="698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0" cstate="print"/>
                    <a:srcRect/>
                    <a:stretch>
                      <a:fillRect/>
                    </a:stretch>
                  </pic:blipFill>
                  <pic:spPr bwMode="auto">
                    <a:xfrm>
                      <a:off x="0" y="0"/>
                      <a:ext cx="735965"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38"/>
        <w:widowControl/>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4)равномерно, со скоростью</w:t>
      </w:r>
      <w:r w:rsidRPr="003455F6">
        <w:rPr>
          <w:rFonts w:ascii="Times New Roman" w:hAnsi="Times New Roman" w:cs="Times New Roman"/>
          <w:noProof/>
          <w:position w:val="-5"/>
        </w:rPr>
        <w:drawing>
          <wp:inline distT="0" distB="0" distL="0" distR="0">
            <wp:extent cx="688975" cy="189865"/>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1" cstate="print"/>
                    <a:srcRect/>
                    <a:stretch>
                      <a:fillRect/>
                    </a:stretch>
                  </pic:blipFill>
                  <pic:spPr bwMode="auto">
                    <a:xfrm>
                      <a:off x="0" y="0"/>
                      <a:ext cx="688975" cy="189865"/>
                    </a:xfrm>
                    <a:prstGeom prst="rect">
                      <a:avLst/>
                    </a:prstGeom>
                    <a:noFill/>
                    <a:ln w="9525">
                      <a:noFill/>
                      <a:miter lim="800000"/>
                      <a:headEnd/>
                      <a:tailEnd/>
                    </a:ln>
                  </pic:spPr>
                </pic:pic>
              </a:graphicData>
            </a:graphic>
          </wp:inline>
        </w:drawing>
      </w: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Как может двигаться тело, если векторная сумма всех действующих на него сил равна нулю?</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8"/>
        <w:widowControl/>
        <w:tabs>
          <w:tab w:val="left" w:pos="8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1)только равномерно и прямолинейно;</w:t>
      </w:r>
    </w:p>
    <w:p w:rsidR="00FC30EE" w:rsidRPr="003455F6" w:rsidRDefault="00FC30EE" w:rsidP="004D472B">
      <w:pPr>
        <w:pStyle w:val="Style38"/>
        <w:widowControl/>
        <w:tabs>
          <w:tab w:val="left" w:pos="8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2)только находиться в покое;</w:t>
      </w:r>
    </w:p>
    <w:p w:rsidR="00FC30EE" w:rsidRPr="003455F6" w:rsidRDefault="00FC30EE" w:rsidP="004D472B">
      <w:pPr>
        <w:pStyle w:val="Style38"/>
        <w:widowControl/>
        <w:tabs>
          <w:tab w:val="left" w:pos="8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3)равномерно и прямолинейно или находиться в покое;</w:t>
      </w:r>
    </w:p>
    <w:p w:rsidR="00FC30EE" w:rsidRPr="003455F6" w:rsidRDefault="00FC30EE" w:rsidP="004D472B">
      <w:pPr>
        <w:pStyle w:val="Style38"/>
        <w:widowControl/>
        <w:tabs>
          <w:tab w:val="left" w:pos="8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4)равноускоренно и прямолинейно.</w:t>
      </w: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Чему равен модуль равнодействующей сил, приложенных к одной точке тела, соответственно равных</w:t>
      </w:r>
      <w:r w:rsidRPr="003455F6">
        <w:rPr>
          <w:rFonts w:ascii="Times New Roman" w:hAnsi="Times New Roman" w:cs="Times New Roman"/>
          <w:noProof/>
          <w:position w:val="-7"/>
        </w:rPr>
        <w:drawing>
          <wp:inline distT="0" distB="0" distL="0" distR="0">
            <wp:extent cx="605790" cy="166370"/>
            <wp:effectExtent l="19050" t="0" r="381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2" cstate="print"/>
                    <a:srcRect/>
                    <a:stretch>
                      <a:fillRect/>
                    </a:stretch>
                  </pic:blipFill>
                  <pic:spPr bwMode="auto">
                    <a:xfrm>
                      <a:off x="0" y="0"/>
                      <a:ext cx="60579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w:t>
      </w:r>
      <w:r w:rsidRPr="003455F6">
        <w:rPr>
          <w:rFonts w:ascii="Times New Roman" w:hAnsi="Times New Roman" w:cs="Times New Roman"/>
          <w:noProof/>
          <w:position w:val="-7"/>
        </w:rPr>
        <w:drawing>
          <wp:inline distT="0" distB="0" distL="0" distR="0">
            <wp:extent cx="629285" cy="166370"/>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3" cstate="print"/>
                    <a:srcRect/>
                    <a:stretch>
                      <a:fillRect/>
                    </a:stretch>
                  </pic:blipFill>
                  <pic:spPr bwMode="auto">
                    <a:xfrm>
                      <a:off x="0" y="0"/>
                      <a:ext cx="62928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если угол между векторами</w:t>
      </w:r>
      <w:r w:rsidRPr="003455F6">
        <w:rPr>
          <w:rFonts w:ascii="Times New Roman" w:hAnsi="Times New Roman" w:cs="Times New Roman"/>
          <w:noProof/>
          <w:position w:val="-9"/>
        </w:rPr>
        <w:drawing>
          <wp:inline distT="0" distB="0" distL="0" distR="0">
            <wp:extent cx="534670" cy="21399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4" cstate="print"/>
                    <a:srcRect/>
                    <a:stretch>
                      <a:fillRect/>
                    </a:stretch>
                  </pic:blipFill>
                  <pic:spPr bwMode="auto">
                    <a:xfrm>
                      <a:off x="0" y="0"/>
                      <a:ext cx="534670"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равен 180°?</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8"/>
        <w:widowControl/>
        <w:tabs>
          <w:tab w:val="left" w:pos="85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1)7Н;</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2)5Н;</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3)0;</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4)1 Н.</w:t>
      </w: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r w:rsidRPr="003455F6">
        <w:rPr>
          <w:rStyle w:val="FontStyle100"/>
          <w:rFonts w:ascii="Times New Roman" w:hAnsi="Times New Roman" w:cs="Times New Roman"/>
          <w:sz w:val="24"/>
          <w:szCs w:val="24"/>
        </w:rPr>
        <w:tab/>
        <w:t>Чему равно ускорение тела, брошенного с башни вертикально вниз без начальной скорости?</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61"/>
        <w:widowControl/>
        <w:tabs>
          <w:tab w:val="left" w:pos="835"/>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1"/>
          <w:rFonts w:ascii="Times New Roman" w:hAnsi="Times New Roman" w:cs="Times New Roman"/>
          <w:sz w:val="24"/>
          <w:szCs w:val="24"/>
        </w:rPr>
        <w:t xml:space="preserve">а &lt; </w:t>
      </w:r>
      <w:r w:rsidRPr="003455F6">
        <w:rPr>
          <w:rStyle w:val="FontStyle101"/>
          <w:rFonts w:ascii="Times New Roman" w:hAnsi="Times New Roman" w:cs="Times New Roman"/>
          <w:sz w:val="24"/>
          <w:szCs w:val="24"/>
          <w:lang w:val="en-US"/>
        </w:rPr>
        <w:t>g</w:t>
      </w:r>
      <w:r w:rsidRPr="003455F6">
        <w:rPr>
          <w:rStyle w:val="FontStyle101"/>
          <w:rFonts w:ascii="Times New Roman" w:hAnsi="Times New Roman" w:cs="Times New Roman"/>
          <w:sz w:val="24"/>
          <w:szCs w:val="24"/>
        </w:rPr>
        <w:t>;</w:t>
      </w:r>
      <w:r w:rsidRPr="003455F6">
        <w:rPr>
          <w:rStyle w:val="FontStyle101"/>
          <w:rFonts w:ascii="Times New Roman" w:hAnsi="Times New Roman" w:cs="Times New Roman"/>
          <w:sz w:val="24"/>
          <w:szCs w:val="24"/>
        </w:rPr>
        <w:tab/>
      </w:r>
      <w:r w:rsidRPr="003455F6">
        <w:rPr>
          <w:rStyle w:val="FontStyle101"/>
          <w:rFonts w:ascii="Times New Roman" w:hAnsi="Times New Roman" w:cs="Times New Roman"/>
          <w:sz w:val="24"/>
          <w:szCs w:val="24"/>
        </w:rPr>
        <w:tab/>
      </w:r>
      <w:r w:rsidRPr="003455F6">
        <w:rPr>
          <w:rStyle w:val="FontStyle101"/>
          <w:rFonts w:ascii="Times New Roman" w:hAnsi="Times New Roman" w:cs="Times New Roman"/>
          <w:spacing w:val="40"/>
          <w:sz w:val="24"/>
          <w:szCs w:val="24"/>
        </w:rPr>
        <w:t>2)</w:t>
      </w:r>
      <w:r w:rsidRPr="003455F6">
        <w:rPr>
          <w:rStyle w:val="FontStyle101"/>
          <w:rFonts w:ascii="Times New Roman" w:hAnsi="Times New Roman" w:cs="Times New Roman"/>
          <w:spacing w:val="40"/>
          <w:sz w:val="24"/>
          <w:szCs w:val="24"/>
          <w:lang w:val="en-US"/>
        </w:rPr>
        <w:t>a</w:t>
      </w:r>
      <w:r w:rsidRPr="003455F6">
        <w:rPr>
          <w:rStyle w:val="FontStyle101"/>
          <w:rFonts w:ascii="Times New Roman" w:hAnsi="Times New Roman" w:cs="Times New Roman"/>
          <w:sz w:val="24"/>
          <w:szCs w:val="24"/>
        </w:rPr>
        <w:t xml:space="preserve"> = </w:t>
      </w:r>
      <w:r w:rsidRPr="003455F6">
        <w:rPr>
          <w:rStyle w:val="FontStyle101"/>
          <w:rFonts w:ascii="Times New Roman" w:hAnsi="Times New Roman" w:cs="Times New Roman"/>
          <w:sz w:val="24"/>
          <w:szCs w:val="24"/>
          <w:lang w:val="en-US"/>
        </w:rPr>
        <w:t>g</w:t>
      </w:r>
      <w:r w:rsidRPr="003455F6">
        <w:rPr>
          <w:rStyle w:val="FontStyle101"/>
          <w:rFonts w:ascii="Times New Roman" w:hAnsi="Times New Roman" w:cs="Times New Roman"/>
          <w:sz w:val="24"/>
          <w:szCs w:val="24"/>
        </w:rPr>
        <w:t>;</w:t>
      </w:r>
      <w:r w:rsidRPr="003455F6">
        <w:rPr>
          <w:rStyle w:val="FontStyle101"/>
          <w:rFonts w:ascii="Times New Roman" w:hAnsi="Times New Roman" w:cs="Times New Roman"/>
          <w:sz w:val="24"/>
          <w:szCs w:val="24"/>
        </w:rPr>
        <w:tab/>
      </w:r>
      <w:r w:rsidRPr="003455F6">
        <w:rPr>
          <w:rStyle w:val="FontStyle101"/>
          <w:rFonts w:ascii="Times New Roman" w:hAnsi="Times New Roman" w:cs="Times New Roman"/>
          <w:sz w:val="24"/>
          <w:szCs w:val="24"/>
        </w:rPr>
        <w:tab/>
        <w:t xml:space="preserve">3)а &gt; </w:t>
      </w:r>
      <w:r w:rsidRPr="003455F6">
        <w:rPr>
          <w:rStyle w:val="FontStyle101"/>
          <w:rFonts w:ascii="Times New Roman" w:hAnsi="Times New Roman" w:cs="Times New Roman"/>
          <w:sz w:val="24"/>
          <w:szCs w:val="24"/>
          <w:lang w:val="en-US"/>
        </w:rPr>
        <w:t>g</w:t>
      </w:r>
      <w:r w:rsidRPr="003455F6">
        <w:rPr>
          <w:rStyle w:val="FontStyle101"/>
          <w:rFonts w:ascii="Times New Roman" w:hAnsi="Times New Roman" w:cs="Times New Roman"/>
          <w:sz w:val="24"/>
          <w:szCs w:val="24"/>
        </w:rPr>
        <w:t>;</w:t>
      </w:r>
      <w:r w:rsidRPr="003455F6">
        <w:rPr>
          <w:rStyle w:val="FontStyle101"/>
          <w:rFonts w:ascii="Times New Roman" w:hAnsi="Times New Roman" w:cs="Times New Roman"/>
          <w:sz w:val="24"/>
          <w:szCs w:val="24"/>
        </w:rPr>
        <w:tab/>
      </w:r>
      <w:r w:rsidRPr="003455F6">
        <w:rPr>
          <w:rStyle w:val="FontStyle101"/>
          <w:rFonts w:ascii="Times New Roman" w:hAnsi="Times New Roman" w:cs="Times New Roman"/>
          <w:sz w:val="24"/>
          <w:szCs w:val="24"/>
        </w:rPr>
        <w:tab/>
        <w:t xml:space="preserve">4)а &lt; </w:t>
      </w:r>
      <w:r w:rsidRPr="003455F6">
        <w:rPr>
          <w:rStyle w:val="FontStyle100"/>
          <w:rFonts w:ascii="Times New Roman" w:hAnsi="Times New Roman" w:cs="Times New Roman"/>
          <w:sz w:val="24"/>
          <w:szCs w:val="24"/>
        </w:rPr>
        <w:t>0.</w:t>
      </w: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Чему равен вес гири, лежащей на горизонтальной поверхности, если ее масса составляет 2 кг?</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1)2Н;</w:t>
      </w:r>
      <w:r w:rsidRPr="003455F6">
        <w:rPr>
          <w:rStyle w:val="FontStyle100"/>
          <w:rFonts w:ascii="Times New Roman" w:hAnsi="Times New Roman" w:cs="Times New Roman"/>
          <w:sz w:val="24"/>
          <w:szCs w:val="24"/>
        </w:rPr>
        <w:tab/>
        <w:t>2) 10 Н;</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 20 Н;</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 30 Н.</w:t>
      </w: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От чего зависит время остановки санок на горизонтальной поверхности под действием силы трения?</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22"/>
        <w:widowControl/>
        <w:numPr>
          <w:ilvl w:val="0"/>
          <w:numId w:val="14"/>
        </w:numPr>
        <w:tabs>
          <w:tab w:val="left" w:pos="797"/>
        </w:tabs>
        <w:ind w:left="1069" w:hanging="36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 массы санок и ускорения свободного падения;</w:t>
      </w:r>
    </w:p>
    <w:p w:rsidR="00FC30EE" w:rsidRPr="003455F6" w:rsidRDefault="00FC30EE" w:rsidP="00E841CA">
      <w:pPr>
        <w:pStyle w:val="Style22"/>
        <w:widowControl/>
        <w:numPr>
          <w:ilvl w:val="0"/>
          <w:numId w:val="14"/>
        </w:numPr>
        <w:tabs>
          <w:tab w:val="left" w:pos="797"/>
        </w:tabs>
        <w:ind w:left="1069" w:hanging="36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 начальной скорости и массы санок;</w:t>
      </w:r>
    </w:p>
    <w:p w:rsidR="00FC30EE" w:rsidRPr="003455F6" w:rsidRDefault="00FC30EE" w:rsidP="00E841CA">
      <w:pPr>
        <w:pStyle w:val="Style22"/>
        <w:widowControl/>
        <w:numPr>
          <w:ilvl w:val="0"/>
          <w:numId w:val="14"/>
        </w:numPr>
        <w:tabs>
          <w:tab w:val="left" w:pos="797"/>
        </w:tabs>
        <w:ind w:left="1069" w:hanging="36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 коэффициента трения скольжения и массы санок;</w:t>
      </w:r>
    </w:p>
    <w:p w:rsidR="00FC30EE" w:rsidRPr="003455F6" w:rsidRDefault="00FC30EE" w:rsidP="00E841CA">
      <w:pPr>
        <w:pStyle w:val="Style22"/>
        <w:widowControl/>
        <w:numPr>
          <w:ilvl w:val="0"/>
          <w:numId w:val="14"/>
        </w:numPr>
        <w:tabs>
          <w:tab w:val="left" w:pos="797"/>
        </w:tabs>
        <w:ind w:left="1069" w:hanging="36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 начальной скорости и коэффициента трения сколь</w:t>
      </w:r>
      <w:r w:rsidRPr="003455F6">
        <w:rPr>
          <w:rStyle w:val="FontStyle100"/>
          <w:rFonts w:ascii="Times New Roman" w:hAnsi="Times New Roman" w:cs="Times New Roman"/>
          <w:sz w:val="24"/>
          <w:szCs w:val="24"/>
        </w:rPr>
        <w:softHyphen/>
        <w:t>жения.</w:t>
      </w:r>
    </w:p>
    <w:p w:rsidR="00FC30EE" w:rsidRPr="003455F6" w:rsidRDefault="00FC30EE" w:rsidP="004D472B">
      <w:pPr>
        <w:pStyle w:val="Style27"/>
        <w:widowControl/>
        <w:spacing w:line="240" w:lineRule="auto"/>
        <w:rPr>
          <w:rStyle w:val="FontStyle100"/>
          <w:rFonts w:ascii="Times New Roman" w:hAnsi="Times New Roman" w:cs="Times New Roman"/>
          <w:sz w:val="24"/>
          <w:szCs w:val="24"/>
        </w:rPr>
      </w:pPr>
    </w:p>
    <w:p w:rsidR="00FC30EE" w:rsidRPr="003455F6" w:rsidRDefault="00FC30EE" w:rsidP="004D472B">
      <w:pPr>
        <w:pStyle w:val="Style27"/>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15. Космический корабль после выключения ракетных двигате</w:t>
      </w:r>
      <w:r w:rsidRPr="003455F6">
        <w:rPr>
          <w:rStyle w:val="FontStyle100"/>
          <w:rFonts w:ascii="Times New Roman" w:hAnsi="Times New Roman" w:cs="Times New Roman"/>
          <w:sz w:val="24"/>
          <w:szCs w:val="24"/>
        </w:rPr>
        <w:softHyphen/>
        <w:t>лей движется вертикально вверх, достигает верхней точки траектории и затем движется вниз. На каком участке тра</w:t>
      </w:r>
      <w:r w:rsidRPr="003455F6">
        <w:rPr>
          <w:rStyle w:val="FontStyle100"/>
          <w:rFonts w:ascii="Times New Roman" w:hAnsi="Times New Roman" w:cs="Times New Roman"/>
          <w:sz w:val="24"/>
          <w:szCs w:val="24"/>
        </w:rPr>
        <w:softHyphen/>
        <w:t>ектории в корабле наблюдается состояние невесомости? Со</w:t>
      </w:r>
      <w:r w:rsidRPr="003455F6">
        <w:rPr>
          <w:rStyle w:val="FontStyle100"/>
          <w:rFonts w:ascii="Times New Roman" w:hAnsi="Times New Roman" w:cs="Times New Roman"/>
          <w:sz w:val="24"/>
          <w:szCs w:val="24"/>
        </w:rPr>
        <w:softHyphen/>
        <w:t>противление воздуха пренебрежимо мало.</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22"/>
        <w:widowControl/>
        <w:numPr>
          <w:ilvl w:val="0"/>
          <w:numId w:val="15"/>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во время движения вверх;</w:t>
      </w:r>
    </w:p>
    <w:p w:rsidR="00FC30EE" w:rsidRPr="003455F6" w:rsidRDefault="00FC30EE" w:rsidP="00E841CA">
      <w:pPr>
        <w:pStyle w:val="Style22"/>
        <w:widowControl/>
        <w:numPr>
          <w:ilvl w:val="0"/>
          <w:numId w:val="15"/>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во время движения вниз;</w:t>
      </w:r>
    </w:p>
    <w:p w:rsidR="00FC30EE" w:rsidRPr="003455F6" w:rsidRDefault="00FC30EE" w:rsidP="00E841CA">
      <w:pPr>
        <w:pStyle w:val="Style22"/>
        <w:widowControl/>
        <w:numPr>
          <w:ilvl w:val="0"/>
          <w:numId w:val="15"/>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все время с неработающими двигателями;</w:t>
      </w:r>
    </w:p>
    <w:p w:rsidR="00FC30EE" w:rsidRPr="003455F6" w:rsidRDefault="00FC30EE" w:rsidP="00E841CA">
      <w:pPr>
        <w:pStyle w:val="Style22"/>
        <w:widowControl/>
        <w:numPr>
          <w:ilvl w:val="0"/>
          <w:numId w:val="15"/>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в момент достижения верхней точки траекто</w:t>
      </w:r>
      <w:r w:rsidRPr="003455F6">
        <w:rPr>
          <w:rStyle w:val="FontStyle100"/>
          <w:rFonts w:ascii="Times New Roman" w:hAnsi="Times New Roman" w:cs="Times New Roman"/>
          <w:sz w:val="24"/>
          <w:szCs w:val="24"/>
        </w:rPr>
        <w:softHyphen/>
        <w:t>рии.</w:t>
      </w:r>
    </w:p>
    <w:p w:rsidR="00FC30EE" w:rsidRPr="003455F6" w:rsidRDefault="00FC30EE" w:rsidP="004D472B">
      <w:pPr>
        <w:pStyle w:val="Style17"/>
        <w:widowControl/>
        <w:jc w:val="both"/>
        <w:rPr>
          <w:rFonts w:ascii="Times New Roman" w:hAnsi="Times New Roman" w:cs="Times New Roman"/>
        </w:rPr>
      </w:pPr>
    </w:p>
    <w:p w:rsidR="00FC30EE" w:rsidRPr="003455F6" w:rsidRDefault="00FC30EE"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FC30EE" w:rsidRPr="003455F6" w:rsidRDefault="00FC30EE" w:rsidP="004D472B">
      <w:pPr>
        <w:pStyle w:val="Style24"/>
        <w:widowControl/>
        <w:spacing w:line="240" w:lineRule="auto"/>
        <w:ind w:firstLine="0"/>
        <w:rPr>
          <w:rFonts w:ascii="Times New Roman" w:hAnsi="Times New Roman" w:cs="Times New Roman"/>
        </w:rPr>
      </w:pP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К какому виду сил принадлежит сила упругости?</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22"/>
        <w:widowControl/>
        <w:numPr>
          <w:ilvl w:val="0"/>
          <w:numId w:val="16"/>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силы электромагнитной природы;</w:t>
      </w:r>
    </w:p>
    <w:p w:rsidR="00FC30EE" w:rsidRPr="003455F6" w:rsidRDefault="00FC30EE" w:rsidP="00E841CA">
      <w:pPr>
        <w:pStyle w:val="Style22"/>
        <w:widowControl/>
        <w:numPr>
          <w:ilvl w:val="0"/>
          <w:numId w:val="16"/>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силы гравитации;</w:t>
      </w:r>
    </w:p>
    <w:p w:rsidR="00FC30EE" w:rsidRPr="003455F6" w:rsidRDefault="00FC30EE" w:rsidP="00E841CA">
      <w:pPr>
        <w:pStyle w:val="Style22"/>
        <w:widowControl/>
        <w:numPr>
          <w:ilvl w:val="0"/>
          <w:numId w:val="16"/>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 зависимости от условий взаимодействия гравитацион</w:t>
      </w:r>
      <w:r w:rsidRPr="003455F6">
        <w:rPr>
          <w:rStyle w:val="FontStyle100"/>
          <w:rFonts w:ascii="Times New Roman" w:hAnsi="Times New Roman" w:cs="Times New Roman"/>
          <w:sz w:val="24"/>
          <w:szCs w:val="24"/>
        </w:rPr>
        <w:softHyphen/>
        <w:t>ные силы или силы электромагнитной природы;</w:t>
      </w:r>
    </w:p>
    <w:p w:rsidR="00FC30EE" w:rsidRPr="003455F6" w:rsidRDefault="00FC30EE" w:rsidP="00E841CA">
      <w:pPr>
        <w:pStyle w:val="Style22"/>
        <w:widowControl/>
        <w:numPr>
          <w:ilvl w:val="0"/>
          <w:numId w:val="16"/>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к одному из указанных видов сил.</w:t>
      </w: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4"/>
        </w:tabs>
        <w:spacing w:line="240" w:lineRule="auto"/>
        <w:ind w:firstLine="0"/>
        <w:rPr>
          <w:rStyle w:val="FontStyle101"/>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 xml:space="preserve">Какое из выражений определяет значение первой космической скорости спутника, если радиус его круговой орбиты </w:t>
      </w:r>
      <w:r w:rsidRPr="003455F6">
        <w:rPr>
          <w:rStyle w:val="FontStyle101"/>
          <w:rFonts w:ascii="Times New Roman" w:hAnsi="Times New Roman" w:cs="Times New Roman"/>
          <w:sz w:val="24"/>
          <w:szCs w:val="24"/>
          <w:lang w:val="en-US"/>
        </w:rPr>
        <w:t>R</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 xml:space="preserve">а ускорение свободного падения на этой высоте </w:t>
      </w:r>
      <w:r w:rsidRPr="003455F6">
        <w:rPr>
          <w:rStyle w:val="FontStyle101"/>
          <w:rFonts w:ascii="Times New Roman" w:hAnsi="Times New Roman" w:cs="Times New Roman"/>
          <w:sz w:val="24"/>
          <w:szCs w:val="24"/>
          <w:lang w:val="en-US"/>
        </w:rPr>
        <w:t>g</w:t>
      </w:r>
      <w:r w:rsidRPr="003455F6">
        <w:rPr>
          <w:rStyle w:val="FontStyle101"/>
          <w:rFonts w:ascii="Times New Roman" w:hAnsi="Times New Roman" w:cs="Times New Roman"/>
          <w:sz w:val="24"/>
          <w:szCs w:val="24"/>
        </w:rPr>
        <w:t>?</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40"/>
        <w:widowControl/>
        <w:spacing w:line="240" w:lineRule="auto"/>
        <w:rPr>
          <w:rFonts w:ascii="Times New Roman" w:hAnsi="Times New Roman" w:cs="Times New Roman"/>
        </w:rPr>
      </w:pP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4"/>
        </w:rPr>
        <w:drawing>
          <wp:inline distT="0" distB="0" distL="0" distR="0">
            <wp:extent cx="379730" cy="356235"/>
            <wp:effectExtent l="19050" t="0" r="127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5" cstate="print"/>
                    <a:srcRect/>
                    <a:stretch>
                      <a:fillRect/>
                    </a:stretch>
                  </pic:blipFill>
                  <pic:spPr bwMode="auto">
                    <a:xfrm>
                      <a:off x="0" y="0"/>
                      <a:ext cx="379730" cy="356235"/>
                    </a:xfrm>
                    <a:prstGeom prst="rect">
                      <a:avLst/>
                    </a:prstGeom>
                    <a:noFill/>
                    <a:ln w="9525">
                      <a:noFill/>
                      <a:miter lim="800000"/>
                      <a:headEnd/>
                      <a:tailEnd/>
                    </a:ln>
                  </pic:spPr>
                </pic:pic>
              </a:graphicData>
            </a:graphic>
          </wp:inline>
        </w:drawing>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3"/>
        </w:rPr>
        <w:drawing>
          <wp:inline distT="0" distB="0" distL="0" distR="0">
            <wp:extent cx="368300" cy="17843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6" cstate="print"/>
                    <a:srcRect/>
                    <a:stretch>
                      <a:fillRect/>
                    </a:stretch>
                  </pic:blipFill>
                  <pic:spPr bwMode="auto">
                    <a:xfrm>
                      <a:off x="0" y="0"/>
                      <a:ext cx="368300"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5"/>
        </w:rPr>
        <w:drawing>
          <wp:inline distT="0" distB="0" distL="0" distR="0">
            <wp:extent cx="451485" cy="189865"/>
            <wp:effectExtent l="19050" t="0" r="571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7" cstate="print"/>
                    <a:srcRect/>
                    <a:stretch>
                      <a:fillRect/>
                    </a:stretch>
                  </pic:blipFill>
                  <pic:spPr bwMode="auto">
                    <a:xfrm>
                      <a:off x="0" y="0"/>
                      <a:ext cx="45148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5"/>
        </w:rPr>
        <w:drawing>
          <wp:inline distT="0" distB="0" distL="0" distR="0">
            <wp:extent cx="451485" cy="189865"/>
            <wp:effectExtent l="19050" t="0" r="571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8" cstate="print"/>
                    <a:srcRect/>
                    <a:stretch>
                      <a:fillRect/>
                    </a:stretch>
                  </pic:blipFill>
                  <pic:spPr bwMode="auto">
                    <a:xfrm>
                      <a:off x="0" y="0"/>
                      <a:ext cx="451485" cy="189865"/>
                    </a:xfrm>
                    <a:prstGeom prst="rect">
                      <a:avLst/>
                    </a:prstGeom>
                    <a:noFill/>
                    <a:ln w="9525">
                      <a:noFill/>
                      <a:miter lim="800000"/>
                      <a:headEnd/>
                      <a:tailEnd/>
                    </a:ln>
                  </pic:spPr>
                </pic:pic>
              </a:graphicData>
            </a:graphic>
          </wp:inline>
        </w:drawing>
      </w: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Камень бросили вертикально вверх. Как направлен вектор равнодействующей всех сил, действующих на камень во время его подъема и спуска?</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0"/>
        <w:widowControl/>
        <w:numPr>
          <w:ilvl w:val="0"/>
          <w:numId w:val="17"/>
        </w:numPr>
        <w:tabs>
          <w:tab w:val="left" w:pos="345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 подъеме — вверх, при спу</w:t>
      </w:r>
      <w:r w:rsidRPr="003455F6">
        <w:rPr>
          <w:rStyle w:val="FontStyle100"/>
          <w:rFonts w:ascii="Times New Roman" w:hAnsi="Times New Roman" w:cs="Times New Roman"/>
          <w:sz w:val="24"/>
          <w:szCs w:val="24"/>
        </w:rPr>
        <w:softHyphen/>
        <w:t>ске— вниз;</w:t>
      </w:r>
    </w:p>
    <w:p w:rsidR="00FC30EE" w:rsidRPr="003455F6" w:rsidRDefault="00FC30EE" w:rsidP="00E841CA">
      <w:pPr>
        <w:pStyle w:val="Style30"/>
        <w:widowControl/>
        <w:numPr>
          <w:ilvl w:val="0"/>
          <w:numId w:val="17"/>
        </w:numPr>
        <w:tabs>
          <w:tab w:val="left" w:pos="345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 подъеме — вниз, при спу</w:t>
      </w:r>
      <w:r w:rsidRPr="003455F6">
        <w:rPr>
          <w:rStyle w:val="FontStyle100"/>
          <w:rFonts w:ascii="Times New Roman" w:hAnsi="Times New Roman" w:cs="Times New Roman"/>
          <w:sz w:val="24"/>
          <w:szCs w:val="24"/>
        </w:rPr>
        <w:softHyphen/>
        <w:t>ске— вверх;</w:t>
      </w:r>
    </w:p>
    <w:p w:rsidR="00FC30EE" w:rsidRPr="003455F6" w:rsidRDefault="00FC30EE" w:rsidP="00E841CA">
      <w:pPr>
        <w:pStyle w:val="Style30"/>
        <w:widowControl/>
        <w:numPr>
          <w:ilvl w:val="0"/>
          <w:numId w:val="17"/>
        </w:numPr>
        <w:tabs>
          <w:tab w:val="left" w:pos="345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 подъеме и спуске — вверх;</w:t>
      </w:r>
    </w:p>
    <w:p w:rsidR="00FC30EE" w:rsidRPr="003455F6" w:rsidRDefault="00FC30EE" w:rsidP="00E841CA">
      <w:pPr>
        <w:pStyle w:val="Style30"/>
        <w:widowControl/>
        <w:numPr>
          <w:ilvl w:val="0"/>
          <w:numId w:val="17"/>
        </w:numPr>
        <w:tabs>
          <w:tab w:val="left" w:pos="345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 подъеме и спуске — вниз.</w:t>
      </w:r>
    </w:p>
    <w:p w:rsidR="00FC30EE" w:rsidRPr="003455F6" w:rsidRDefault="00FC30EE" w:rsidP="004D472B">
      <w:pPr>
        <w:pStyle w:val="Style20"/>
        <w:widowControl/>
        <w:spacing w:line="240" w:lineRule="auto"/>
        <w:jc w:val="both"/>
        <w:rPr>
          <w:rStyle w:val="FontStyle100"/>
          <w:rFonts w:ascii="Times New Roman" w:hAnsi="Times New Roman" w:cs="Times New Roman"/>
          <w:sz w:val="24"/>
          <w:szCs w:val="24"/>
        </w:rPr>
      </w:pPr>
    </w:p>
    <w:p w:rsidR="00FC30EE" w:rsidRPr="003455F6" w:rsidRDefault="00FC30EE" w:rsidP="004D472B">
      <w:pPr>
        <w:pStyle w:val="Style20"/>
        <w:widowControl/>
        <w:spacing w:line="240" w:lineRule="auto"/>
        <w:jc w:val="both"/>
        <w:rPr>
          <w:rStyle w:val="FontStyle100"/>
          <w:rFonts w:ascii="Times New Roman" w:hAnsi="Times New Roman" w:cs="Times New Roman"/>
          <w:position w:val="7"/>
          <w:sz w:val="24"/>
          <w:szCs w:val="24"/>
        </w:rPr>
      </w:pPr>
      <w:r w:rsidRPr="003455F6">
        <w:rPr>
          <w:rStyle w:val="FontStyle100"/>
          <w:rFonts w:ascii="Times New Roman" w:hAnsi="Times New Roman" w:cs="Times New Roman"/>
          <w:sz w:val="24"/>
          <w:szCs w:val="24"/>
        </w:rPr>
        <w:t>4.</w:t>
      </w:r>
      <w:r w:rsidR="004D5E56"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По шероховатой поверхно</w:t>
      </w:r>
      <w:r w:rsidRPr="003455F6">
        <w:rPr>
          <w:rStyle w:val="FontStyle100"/>
          <w:rFonts w:ascii="Times New Roman" w:hAnsi="Times New Roman" w:cs="Times New Roman"/>
          <w:sz w:val="24"/>
          <w:szCs w:val="24"/>
        </w:rPr>
        <w:softHyphen/>
      </w:r>
      <w:r w:rsidRPr="003455F6">
        <w:rPr>
          <w:rStyle w:val="FontStyle100"/>
          <w:rFonts w:ascii="Times New Roman" w:hAnsi="Times New Roman" w:cs="Times New Roman"/>
          <w:position w:val="7"/>
          <w:sz w:val="24"/>
          <w:szCs w:val="24"/>
        </w:rPr>
        <w:t xml:space="preserve"> </w:t>
      </w:r>
      <w:r w:rsidRPr="003455F6">
        <w:rPr>
          <w:rStyle w:val="FontStyle100"/>
          <w:rFonts w:ascii="Times New Roman" w:hAnsi="Times New Roman" w:cs="Times New Roman"/>
          <w:sz w:val="24"/>
          <w:szCs w:val="24"/>
        </w:rPr>
        <w:t>сти прямолинейно движется тело массой 1 кг. График зависимости скорости движения тела от времени изображен на рис. 4. Чему равна равнодействующая сил</w:t>
      </w:r>
      <w:r w:rsidRPr="003455F6">
        <w:rPr>
          <w:noProof/>
          <w:position w:val="-9"/>
        </w:rPr>
        <w:drawing>
          <wp:inline distT="0" distB="0" distL="0" distR="0">
            <wp:extent cx="225425" cy="178435"/>
            <wp:effectExtent l="19050" t="0" r="317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9" cstate="print"/>
                    <a:srcRect/>
                    <a:stretch>
                      <a:fillRect/>
                    </a:stretch>
                  </pic:blipFill>
                  <pic:spPr bwMode="auto">
                    <a:xfrm>
                      <a:off x="0" y="0"/>
                      <a:ext cx="22542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w:t>
      </w:r>
      <w:r w:rsidRPr="003455F6">
        <w:rPr>
          <w:noProof/>
          <w:position w:val="-9"/>
        </w:rPr>
        <w:drawing>
          <wp:inline distT="0" distB="0" distL="0" distR="0">
            <wp:extent cx="166370" cy="166370"/>
            <wp:effectExtent l="19050" t="0" r="508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0" cstate="print"/>
                    <a:srcRect/>
                    <a:stretch>
                      <a:fillRect/>
                    </a:stretch>
                  </pic:blipFill>
                  <pic:spPr bwMode="auto">
                    <a:xfrm>
                      <a:off x="0" y="0"/>
                      <a:ext cx="16637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в момент време</w:t>
      </w:r>
      <w:r w:rsidRPr="003455F6">
        <w:rPr>
          <w:rStyle w:val="FontStyle100"/>
          <w:rFonts w:ascii="Times New Roman" w:hAnsi="Times New Roman" w:cs="Times New Roman"/>
          <w:sz w:val="24"/>
          <w:szCs w:val="24"/>
        </w:rPr>
        <w:softHyphen/>
        <w:t xml:space="preserve">ни </w:t>
      </w:r>
      <w:r w:rsidRPr="003455F6">
        <w:rPr>
          <w:rStyle w:val="FontStyle101"/>
          <w:rFonts w:ascii="Times New Roman" w:hAnsi="Times New Roman" w:cs="Times New Roman"/>
          <w:sz w:val="24"/>
          <w:szCs w:val="24"/>
          <w:lang w:val="en-US"/>
        </w:rPr>
        <w:t>t</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 3 с?</w:t>
      </w:r>
      <w:r w:rsidRPr="003455F6">
        <w:rPr>
          <w:rStyle w:val="FontStyle100"/>
          <w:rFonts w:ascii="Times New Roman" w:hAnsi="Times New Roman" w:cs="Times New Roman"/>
          <w:position w:val="7"/>
          <w:sz w:val="24"/>
          <w:szCs w:val="24"/>
        </w:rPr>
        <w:t xml:space="preserve"> </w:t>
      </w:r>
    </w:p>
    <w:p w:rsidR="00FC30EE" w:rsidRPr="003455F6" w:rsidRDefault="00FC30EE" w:rsidP="004D472B">
      <w:pPr>
        <w:pStyle w:val="Style20"/>
        <w:widowControl/>
        <w:spacing w:line="240" w:lineRule="auto"/>
        <w:jc w:val="both"/>
        <w:rPr>
          <w:rStyle w:val="FontStyle100"/>
          <w:rFonts w:ascii="Times New Roman" w:hAnsi="Times New Roman" w:cs="Times New Roman"/>
          <w:sz w:val="24"/>
          <w:szCs w:val="24"/>
        </w:rPr>
      </w:pPr>
      <w:r w:rsidRPr="003455F6">
        <w:rPr>
          <w:noProof/>
          <w:position w:val="7"/>
        </w:rPr>
        <w:drawing>
          <wp:inline distT="0" distB="0" distL="0" distR="0">
            <wp:extent cx="2185035" cy="1543685"/>
            <wp:effectExtent l="19050" t="0" r="571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1" cstate="print"/>
                    <a:srcRect/>
                    <a:stretch>
                      <a:fillRect/>
                    </a:stretch>
                  </pic:blipFill>
                  <pic:spPr bwMode="auto">
                    <a:xfrm>
                      <a:off x="0" y="0"/>
                      <a:ext cx="2185035" cy="1543685"/>
                    </a:xfrm>
                    <a:prstGeom prst="rect">
                      <a:avLst/>
                    </a:prstGeom>
                    <a:noFill/>
                    <a:ln w="9525">
                      <a:noFill/>
                      <a:miter lim="800000"/>
                      <a:headEnd/>
                      <a:tailEnd/>
                    </a:ln>
                  </pic:spPr>
                </pic:pic>
              </a:graphicData>
            </a:graphic>
          </wp:inline>
        </w:drawing>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8"/>
        <w:widowControl/>
        <w:numPr>
          <w:ilvl w:val="0"/>
          <w:numId w:val="18"/>
        </w:numPr>
        <w:tabs>
          <w:tab w:val="left" w:pos="92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0;</w:t>
      </w:r>
    </w:p>
    <w:p w:rsidR="00FC30EE" w:rsidRPr="003455F6" w:rsidRDefault="00FC30EE" w:rsidP="00E841CA">
      <w:pPr>
        <w:pStyle w:val="Style38"/>
        <w:widowControl/>
        <w:numPr>
          <w:ilvl w:val="0"/>
          <w:numId w:val="18"/>
        </w:numPr>
        <w:tabs>
          <w:tab w:val="left" w:pos="92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0,5 Н;</w:t>
      </w:r>
    </w:p>
    <w:p w:rsidR="00FC30EE" w:rsidRPr="003455F6" w:rsidRDefault="00FC30EE" w:rsidP="00E841CA">
      <w:pPr>
        <w:pStyle w:val="Style38"/>
        <w:widowControl/>
        <w:numPr>
          <w:ilvl w:val="0"/>
          <w:numId w:val="18"/>
        </w:numPr>
        <w:tabs>
          <w:tab w:val="left" w:pos="92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Н;</w:t>
      </w:r>
    </w:p>
    <w:p w:rsidR="00FC30EE" w:rsidRPr="003455F6" w:rsidRDefault="00FC30EE" w:rsidP="00E841CA">
      <w:pPr>
        <w:pStyle w:val="Style38"/>
        <w:widowControl/>
        <w:numPr>
          <w:ilvl w:val="0"/>
          <w:numId w:val="18"/>
        </w:numPr>
        <w:tabs>
          <w:tab w:val="left" w:pos="92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Н.</w:t>
      </w:r>
    </w:p>
    <w:p w:rsidR="00FC30EE" w:rsidRPr="003455F6" w:rsidRDefault="00FC30EE" w:rsidP="004D472B">
      <w:pPr>
        <w:pStyle w:val="Style24"/>
        <w:widowControl/>
        <w:tabs>
          <w:tab w:val="left" w:pos="470"/>
        </w:tabs>
        <w:spacing w:line="240" w:lineRule="auto"/>
        <w:ind w:firstLine="0"/>
        <w:rPr>
          <w:rStyle w:val="FontStyle100"/>
          <w:rFonts w:ascii="Times New Roman" w:hAnsi="Times New Roman" w:cs="Times New Roman"/>
          <w:sz w:val="24"/>
          <w:szCs w:val="24"/>
          <w:lang w:val="en-US"/>
        </w:rPr>
      </w:pPr>
    </w:p>
    <w:p w:rsidR="00FC30EE" w:rsidRPr="003455F6" w:rsidRDefault="00FC30EE"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Определите силу трения, действующую на автомобиль массой</w:t>
      </w:r>
      <w:r w:rsidRPr="003455F6">
        <w:rPr>
          <w:rFonts w:ascii="Times New Roman" w:hAnsi="Times New Roman" w:cs="Times New Roman"/>
          <w:noProof/>
        </w:rPr>
        <w:drawing>
          <wp:inline distT="0" distB="0" distL="0" distR="0">
            <wp:extent cx="700405" cy="118745"/>
            <wp:effectExtent l="19050" t="0" r="444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2" cstate="print"/>
                    <a:srcRect/>
                    <a:stretch>
                      <a:fillRect/>
                    </a:stretch>
                  </pic:blipFill>
                  <pic:spPr bwMode="auto">
                    <a:xfrm>
                      <a:off x="0" y="0"/>
                      <a:ext cx="70040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если он движется по прямолинейному участку шоссе с постоянной скоростью</w:t>
      </w:r>
      <w:r w:rsidRPr="003455F6">
        <w:rPr>
          <w:rFonts w:ascii="Times New Roman" w:hAnsi="Times New Roman" w:cs="Times New Roman"/>
          <w:noProof/>
          <w:position w:val="-3"/>
        </w:rPr>
        <w:drawing>
          <wp:inline distT="0" distB="0" distL="0" distR="0">
            <wp:extent cx="735965" cy="142240"/>
            <wp:effectExtent l="19050" t="0" r="698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3" cstate="print"/>
                    <a:srcRect/>
                    <a:stretch>
                      <a:fillRect/>
                    </a:stretch>
                  </pic:blipFill>
                  <pic:spPr bwMode="auto">
                    <a:xfrm>
                      <a:off x="0" y="0"/>
                      <a:ext cx="73596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Коэффициент трения</w:t>
      </w:r>
      <w:r w:rsidRPr="003455F6">
        <w:rPr>
          <w:rFonts w:ascii="Times New Roman" w:hAnsi="Times New Roman" w:cs="Times New Roman"/>
          <w:noProof/>
          <w:position w:val="-3"/>
        </w:rPr>
        <w:drawing>
          <wp:inline distT="0" distB="0" distL="0" distR="0">
            <wp:extent cx="462915" cy="142240"/>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4" cstate="print"/>
                    <a:srcRect/>
                    <a:stretch>
                      <a:fillRect/>
                    </a:stretch>
                  </pic:blipFill>
                  <pic:spPr bwMode="auto">
                    <a:xfrm>
                      <a:off x="0" y="0"/>
                      <a:ext cx="462915" cy="142240"/>
                    </a:xfrm>
                    <a:prstGeom prst="rect">
                      <a:avLst/>
                    </a:prstGeom>
                    <a:noFill/>
                    <a:ln w="9525">
                      <a:noFill/>
                      <a:miter lim="800000"/>
                      <a:headEnd/>
                      <a:tailEnd/>
                    </a:ln>
                  </pic:spPr>
                </pic:pic>
              </a:graphicData>
            </a:graphic>
          </wp:inline>
        </w:drawing>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8"/>
        <w:widowControl/>
        <w:numPr>
          <w:ilvl w:val="0"/>
          <w:numId w:val="19"/>
        </w:numPr>
        <w:tabs>
          <w:tab w:val="left" w:pos="91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0,16 кН;</w:t>
      </w:r>
    </w:p>
    <w:p w:rsidR="00FC30EE" w:rsidRPr="003455F6" w:rsidRDefault="00FC30EE" w:rsidP="00E841CA">
      <w:pPr>
        <w:pStyle w:val="Style38"/>
        <w:widowControl/>
        <w:numPr>
          <w:ilvl w:val="0"/>
          <w:numId w:val="19"/>
        </w:numPr>
        <w:tabs>
          <w:tab w:val="left" w:pos="91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1,6 кН;</w:t>
      </w:r>
    </w:p>
    <w:p w:rsidR="00FC30EE" w:rsidRPr="003455F6" w:rsidRDefault="00FC30EE" w:rsidP="00E841CA">
      <w:pPr>
        <w:pStyle w:val="Style38"/>
        <w:widowControl/>
        <w:numPr>
          <w:ilvl w:val="0"/>
          <w:numId w:val="19"/>
        </w:numPr>
        <w:tabs>
          <w:tab w:val="left" w:pos="91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3,2 кН;</w:t>
      </w:r>
    </w:p>
    <w:p w:rsidR="00FC30EE" w:rsidRPr="003455F6" w:rsidRDefault="00FC30EE" w:rsidP="00E841CA">
      <w:pPr>
        <w:pStyle w:val="Style38"/>
        <w:widowControl/>
        <w:numPr>
          <w:ilvl w:val="0"/>
          <w:numId w:val="19"/>
        </w:numPr>
        <w:tabs>
          <w:tab w:val="left" w:pos="91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2,4 кН.</w:t>
      </w:r>
    </w:p>
    <w:p w:rsidR="00FC30EE" w:rsidRPr="003455F6" w:rsidRDefault="00FC30EE" w:rsidP="004D472B">
      <w:pPr>
        <w:pStyle w:val="Style54"/>
        <w:widowControl/>
        <w:tabs>
          <w:tab w:val="left" w:pos="470"/>
        </w:tabs>
        <w:spacing w:line="240" w:lineRule="auto"/>
        <w:ind w:firstLine="0"/>
        <w:jc w:val="both"/>
        <w:rPr>
          <w:rStyle w:val="FontStyle100"/>
          <w:rFonts w:ascii="Times New Roman" w:hAnsi="Times New Roman" w:cs="Times New Roman"/>
          <w:sz w:val="24"/>
          <w:szCs w:val="24"/>
          <w:lang w:val="en-US"/>
        </w:rPr>
      </w:pPr>
    </w:p>
    <w:p w:rsidR="00FC30EE" w:rsidRPr="003455F6" w:rsidRDefault="00FC30EE" w:rsidP="004D472B">
      <w:pPr>
        <w:pStyle w:val="Style54"/>
        <w:widowControl/>
        <w:tabs>
          <w:tab w:val="left" w:pos="47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Определите проекцию силы</w:t>
      </w:r>
      <w:r w:rsidRPr="003455F6">
        <w:rPr>
          <w:rFonts w:ascii="Times New Roman" w:hAnsi="Times New Roman" w:cs="Times New Roman"/>
          <w:noProof/>
          <w:position w:val="-4"/>
        </w:rPr>
        <w:drawing>
          <wp:inline distT="0" distB="0" distL="0" distR="0">
            <wp:extent cx="142240" cy="154305"/>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5"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на направление движения тела, если по склону горы высотой </w:t>
      </w:r>
      <w:r w:rsidRPr="003455F6">
        <w:rPr>
          <w:rStyle w:val="FontStyle101"/>
          <w:rFonts w:ascii="Times New Roman" w:hAnsi="Times New Roman" w:cs="Times New Roman"/>
          <w:sz w:val="24"/>
          <w:szCs w:val="24"/>
          <w:lang w:val="en-US"/>
        </w:rPr>
        <w:t>h</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 xml:space="preserve">и длиной </w:t>
      </w:r>
      <w:r w:rsidRPr="003455F6">
        <w:rPr>
          <w:rStyle w:val="FontStyle101"/>
          <w:rFonts w:ascii="Times New Roman" w:hAnsi="Times New Roman" w:cs="Times New Roman"/>
          <w:sz w:val="24"/>
          <w:szCs w:val="24"/>
          <w:lang w:val="en-US"/>
        </w:rPr>
        <w:t>L</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 xml:space="preserve">равномерно скатываются санки массой </w:t>
      </w:r>
      <w:r w:rsidRPr="003455F6">
        <w:rPr>
          <w:rStyle w:val="FontStyle101"/>
          <w:rFonts w:ascii="Times New Roman" w:hAnsi="Times New Roman" w:cs="Times New Roman"/>
          <w:sz w:val="24"/>
          <w:szCs w:val="24"/>
        </w:rPr>
        <w:t xml:space="preserve">т </w:t>
      </w:r>
      <w:r w:rsidRPr="003455F6">
        <w:rPr>
          <w:rStyle w:val="FontStyle100"/>
          <w:rFonts w:ascii="Times New Roman" w:hAnsi="Times New Roman" w:cs="Times New Roman"/>
          <w:sz w:val="24"/>
          <w:szCs w:val="24"/>
        </w:rPr>
        <w:t>(рис. 5).</w:t>
      </w:r>
    </w:p>
    <w:p w:rsidR="00FC30EE" w:rsidRPr="003455F6" w:rsidRDefault="00FC30EE" w:rsidP="004D472B">
      <w:pPr>
        <w:pStyle w:val="Style54"/>
        <w:widowControl/>
        <w:tabs>
          <w:tab w:val="left" w:pos="470"/>
        </w:tabs>
        <w:spacing w:line="240" w:lineRule="auto"/>
        <w:ind w:firstLine="0"/>
        <w:jc w:val="both"/>
        <w:rPr>
          <w:rStyle w:val="FontStyle100"/>
          <w:rFonts w:ascii="Times New Roman" w:hAnsi="Times New Roman" w:cs="Times New Roman"/>
          <w:sz w:val="24"/>
          <w:szCs w:val="24"/>
        </w:rPr>
      </w:pPr>
    </w:p>
    <w:p w:rsidR="00FC30EE" w:rsidRPr="003455F6" w:rsidRDefault="00FC30EE" w:rsidP="004D472B">
      <w:pPr>
        <w:pStyle w:val="Style54"/>
        <w:widowControl/>
        <w:tabs>
          <w:tab w:val="left" w:pos="470"/>
        </w:tabs>
        <w:spacing w:line="240" w:lineRule="auto"/>
        <w:ind w:firstLine="0"/>
        <w:jc w:val="both"/>
        <w:rPr>
          <w:rStyle w:val="FontStyle100"/>
          <w:rFonts w:ascii="Times New Roman" w:hAnsi="Times New Roman" w:cs="Times New Roman"/>
          <w:sz w:val="24"/>
          <w:szCs w:val="24"/>
        </w:rPr>
      </w:pPr>
      <w:r w:rsidRPr="003455F6">
        <w:rPr>
          <w:rFonts w:ascii="Times New Roman" w:hAnsi="Times New Roman" w:cs="Times New Roman"/>
          <w:noProof/>
          <w:position w:val="12"/>
        </w:rPr>
        <w:drawing>
          <wp:inline distT="0" distB="0" distL="0" distR="0">
            <wp:extent cx="1983105" cy="1638935"/>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6" cstate="print"/>
                    <a:srcRect/>
                    <a:stretch>
                      <a:fillRect/>
                    </a:stretch>
                  </pic:blipFill>
                  <pic:spPr bwMode="auto">
                    <a:xfrm>
                      <a:off x="0" y="0"/>
                      <a:ext cx="1983105" cy="16389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position w:val="12"/>
          <w:sz w:val="24"/>
          <w:szCs w:val="24"/>
        </w:rPr>
        <w:t>рис.5</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FC30EE" w:rsidRPr="003455F6" w:rsidRDefault="00FC30EE" w:rsidP="004D472B">
      <w:pPr>
        <w:pStyle w:val="Style25"/>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1"/>
        </w:rPr>
        <w:drawing>
          <wp:inline distT="0" distB="0" distL="0" distR="0">
            <wp:extent cx="1092835" cy="451485"/>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7" cstate="print"/>
                    <a:srcRect/>
                    <a:stretch>
                      <a:fillRect/>
                    </a:stretch>
                  </pic:blipFill>
                  <pic:spPr bwMode="auto">
                    <a:xfrm>
                      <a:off x="0" y="0"/>
                      <a:ext cx="1092835" cy="451485"/>
                    </a:xfrm>
                    <a:prstGeom prst="rect">
                      <a:avLst/>
                    </a:prstGeom>
                    <a:noFill/>
                    <a:ln w="9525">
                      <a:noFill/>
                      <a:miter lim="800000"/>
                      <a:headEnd/>
                      <a:tailEnd/>
                    </a:ln>
                  </pic:spPr>
                </pic:pic>
              </a:graphicData>
            </a:graphic>
          </wp:inline>
        </w:drawing>
      </w:r>
    </w:p>
    <w:p w:rsidR="00FC30EE" w:rsidRPr="003455F6" w:rsidRDefault="00FC30EE" w:rsidP="004D472B">
      <w:pPr>
        <w:pStyle w:val="Style34"/>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17"/>
        </w:rPr>
        <w:drawing>
          <wp:inline distT="0" distB="0" distL="0" distR="0">
            <wp:extent cx="1175385" cy="474980"/>
            <wp:effectExtent l="19050" t="0" r="571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8" cstate="print"/>
                    <a:srcRect/>
                    <a:stretch>
                      <a:fillRect/>
                    </a:stretch>
                  </pic:blipFill>
                  <pic:spPr bwMode="auto">
                    <a:xfrm>
                      <a:off x="0" y="0"/>
                      <a:ext cx="1175385" cy="47498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34"/>
        <w:widowControl/>
        <w:spacing w:line="240" w:lineRule="auto"/>
        <w:rPr>
          <w:rStyle w:val="FontStyle100"/>
          <w:rFonts w:ascii="Times New Roman" w:hAnsi="Times New Roman" w:cs="Times New Roman"/>
          <w:position w:val="12"/>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20"/>
        </w:rPr>
        <w:drawing>
          <wp:inline distT="0" distB="0" distL="0" distR="0">
            <wp:extent cx="558165" cy="534670"/>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9" cstate="print"/>
                    <a:srcRect/>
                    <a:stretch>
                      <a:fillRect/>
                    </a:stretch>
                  </pic:blipFill>
                  <pic:spPr bwMode="auto">
                    <a:xfrm>
                      <a:off x="0" y="0"/>
                      <a:ext cx="558165" cy="5346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34"/>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position w:val="-9"/>
          <w:sz w:val="24"/>
          <w:szCs w:val="24"/>
        </w:rPr>
        <w:t xml:space="preserve"> </w:t>
      </w:r>
      <w:r w:rsidRPr="003455F6">
        <w:rPr>
          <w:rFonts w:ascii="Times New Roman" w:hAnsi="Times New Roman" w:cs="Times New Roman"/>
          <w:noProof/>
          <w:position w:val="-9"/>
        </w:rPr>
        <w:drawing>
          <wp:inline distT="0" distB="0" distL="0" distR="0">
            <wp:extent cx="570230" cy="451485"/>
            <wp:effectExtent l="19050" t="0" r="127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0" cstate="print"/>
                    <a:srcRect/>
                    <a:stretch>
                      <a:fillRect/>
                    </a:stretch>
                  </pic:blipFill>
                  <pic:spPr bwMode="auto">
                    <a:xfrm>
                      <a:off x="0" y="0"/>
                      <a:ext cx="570230" cy="451485"/>
                    </a:xfrm>
                    <a:prstGeom prst="rect">
                      <a:avLst/>
                    </a:prstGeom>
                    <a:noFill/>
                    <a:ln w="9525">
                      <a:noFill/>
                      <a:miter lim="800000"/>
                      <a:headEnd/>
                      <a:tailEnd/>
                    </a:ln>
                  </pic:spPr>
                </pic:pic>
              </a:graphicData>
            </a:graphic>
          </wp:inline>
        </w:drawing>
      </w: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Что произойдет с силой гравитационного взаимодействия между двумя материальными точки массами</w:t>
      </w:r>
      <w:r w:rsidRPr="003455F6">
        <w:rPr>
          <w:rFonts w:ascii="Times New Roman" w:hAnsi="Times New Roman" w:cs="Times New Roman"/>
          <w:noProof/>
          <w:position w:val="-3"/>
        </w:rPr>
        <w:drawing>
          <wp:inline distT="0" distB="0" distL="0" distR="0">
            <wp:extent cx="201930" cy="118745"/>
            <wp:effectExtent l="19050" t="0" r="762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1" cstate="print"/>
                    <a:srcRect/>
                    <a:stretch>
                      <a:fillRect/>
                    </a:stretch>
                  </pic:blipFill>
                  <pic:spPr bwMode="auto">
                    <a:xfrm>
                      <a:off x="0" y="0"/>
                      <a:ext cx="20193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w:t>
      </w:r>
      <w:r w:rsidRPr="003455F6">
        <w:rPr>
          <w:rFonts w:ascii="Times New Roman" w:hAnsi="Times New Roman" w:cs="Times New Roman"/>
          <w:noProof/>
          <w:position w:val="-4"/>
        </w:rPr>
        <w:drawing>
          <wp:inline distT="0" distB="0" distL="0" distR="0">
            <wp:extent cx="189865" cy="118745"/>
            <wp:effectExtent l="19050" t="0" r="63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2" cstate="print"/>
                    <a:srcRect/>
                    <a:stretch>
                      <a:fillRect/>
                    </a:stretch>
                  </pic:blipFill>
                  <pic:spPr bwMode="auto">
                    <a:xfrm>
                      <a:off x="0" y="0"/>
                      <a:ext cx="18986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находящимися на расстоянии </w:t>
      </w:r>
      <w:r w:rsidRPr="003455F6">
        <w:rPr>
          <w:rStyle w:val="FontStyle101"/>
          <w:rFonts w:ascii="Times New Roman" w:hAnsi="Times New Roman" w:cs="Times New Roman"/>
          <w:sz w:val="24"/>
          <w:szCs w:val="24"/>
          <w:lang w:val="en-US"/>
        </w:rPr>
        <w:t>R</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друг от друга, если расстояние между телами уменьшить в 2 раза?</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0"/>
        <w:widowControl/>
        <w:numPr>
          <w:ilvl w:val="0"/>
          <w:numId w:val="20"/>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изменится;</w:t>
      </w:r>
    </w:p>
    <w:p w:rsidR="00FC30EE" w:rsidRPr="003455F6" w:rsidRDefault="00FC30EE" w:rsidP="00E841CA">
      <w:pPr>
        <w:pStyle w:val="Style30"/>
        <w:widowControl/>
        <w:numPr>
          <w:ilvl w:val="0"/>
          <w:numId w:val="20"/>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 в 2 раза;</w:t>
      </w:r>
    </w:p>
    <w:p w:rsidR="00FC30EE" w:rsidRPr="003455F6" w:rsidRDefault="00FC30EE" w:rsidP="00E841CA">
      <w:pPr>
        <w:pStyle w:val="Style30"/>
        <w:widowControl/>
        <w:numPr>
          <w:ilvl w:val="0"/>
          <w:numId w:val="20"/>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уменьшится в 2 раза;</w:t>
      </w:r>
    </w:p>
    <w:p w:rsidR="00FC30EE" w:rsidRPr="003455F6" w:rsidRDefault="00FC30EE" w:rsidP="00E841CA">
      <w:pPr>
        <w:pStyle w:val="Style30"/>
        <w:widowControl/>
        <w:numPr>
          <w:ilvl w:val="0"/>
          <w:numId w:val="20"/>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 в 4 раза.</w:t>
      </w: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Найдите плотность камня, если он падает в воде с ускорением</w:t>
      </w:r>
      <w:r w:rsidRPr="003455F6">
        <w:rPr>
          <w:rFonts w:ascii="Times New Roman" w:hAnsi="Times New Roman" w:cs="Times New Roman"/>
          <w:noProof/>
          <w:position w:val="-4"/>
        </w:rPr>
        <w:drawing>
          <wp:inline distT="0" distB="0" distL="0" distR="0">
            <wp:extent cx="605790" cy="201930"/>
            <wp:effectExtent l="19050" t="0" r="381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3" cstate="print"/>
                    <a:srcRect/>
                    <a:stretch>
                      <a:fillRect/>
                    </a:stretch>
                  </pic:blipFill>
                  <pic:spPr bwMode="auto">
                    <a:xfrm>
                      <a:off x="0" y="0"/>
                      <a:ext cx="60579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Плотность воды</w:t>
      </w:r>
      <w:r w:rsidRPr="003455F6">
        <w:rPr>
          <w:rFonts w:ascii="Times New Roman" w:hAnsi="Times New Roman" w:cs="Times New Roman"/>
          <w:noProof/>
          <w:position w:val="-4"/>
        </w:rPr>
        <w:drawing>
          <wp:inline distT="0" distB="0" distL="0" distR="0">
            <wp:extent cx="1080770" cy="201930"/>
            <wp:effectExtent l="19050" t="0" r="508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4" cstate="print"/>
                    <a:srcRect/>
                    <a:stretch>
                      <a:fillRect/>
                    </a:stretch>
                  </pic:blipFill>
                  <pic:spPr bwMode="auto">
                    <a:xfrm>
                      <a:off x="0" y="0"/>
                      <a:ext cx="108077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Силой сопротивления воды пренебречь.</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1)</w:t>
      </w:r>
      <w:r w:rsidRPr="003455F6">
        <w:rPr>
          <w:rFonts w:ascii="Times New Roman" w:hAnsi="Times New Roman" w:cs="Times New Roman"/>
          <w:noProof/>
        </w:rPr>
        <w:drawing>
          <wp:inline distT="0" distB="0" distL="0" distR="0">
            <wp:extent cx="854710" cy="178435"/>
            <wp:effectExtent l="19050" t="0" r="254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5" cstate="print"/>
                    <a:srcRect/>
                    <a:stretch>
                      <a:fillRect/>
                    </a:stretch>
                  </pic:blipFill>
                  <pic:spPr bwMode="auto">
                    <a:xfrm>
                      <a:off x="0" y="0"/>
                      <a:ext cx="854710"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1"/>
        </w:rPr>
        <w:drawing>
          <wp:inline distT="0" distB="0" distL="0" distR="0">
            <wp:extent cx="949960" cy="189865"/>
            <wp:effectExtent l="19050" t="0" r="254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6" cstate="print"/>
                    <a:srcRect/>
                    <a:stretch>
                      <a:fillRect/>
                    </a:stretch>
                  </pic:blipFill>
                  <pic:spPr bwMode="auto">
                    <a:xfrm>
                      <a:off x="0" y="0"/>
                      <a:ext cx="94996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6"/>
        </w:rPr>
        <w:drawing>
          <wp:inline distT="0" distB="0" distL="0" distR="0">
            <wp:extent cx="949960" cy="213995"/>
            <wp:effectExtent l="19050" t="0" r="254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7" cstate="print"/>
                    <a:srcRect/>
                    <a:stretch>
                      <a:fillRect/>
                    </a:stretch>
                  </pic:blipFill>
                  <pic:spPr bwMode="auto">
                    <a:xfrm>
                      <a:off x="0" y="0"/>
                      <a:ext cx="949960"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2"/>
        </w:rPr>
        <w:drawing>
          <wp:inline distT="0" distB="0" distL="0" distR="0">
            <wp:extent cx="949960" cy="178435"/>
            <wp:effectExtent l="19050" t="0" r="254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8" cstate="print"/>
                    <a:srcRect/>
                    <a:stretch>
                      <a:fillRect/>
                    </a:stretch>
                  </pic:blipFill>
                  <pic:spPr bwMode="auto">
                    <a:xfrm>
                      <a:off x="0" y="0"/>
                      <a:ext cx="949960" cy="178435"/>
                    </a:xfrm>
                    <a:prstGeom prst="rect">
                      <a:avLst/>
                    </a:prstGeom>
                    <a:noFill/>
                    <a:ln w="9525">
                      <a:noFill/>
                      <a:miter lim="800000"/>
                      <a:headEnd/>
                      <a:tailEnd/>
                    </a:ln>
                  </pic:spPr>
                </pic:pic>
              </a:graphicData>
            </a:graphic>
          </wp:inline>
        </w:drawing>
      </w:r>
    </w:p>
    <w:p w:rsidR="00FC30EE" w:rsidRPr="003455F6" w:rsidRDefault="00FC30EE" w:rsidP="004D472B">
      <w:pPr>
        <w:pStyle w:val="Style54"/>
        <w:widowControl/>
        <w:tabs>
          <w:tab w:val="left" w:pos="394"/>
        </w:tabs>
        <w:spacing w:line="240" w:lineRule="auto"/>
        <w:ind w:firstLine="0"/>
        <w:jc w:val="both"/>
        <w:rPr>
          <w:rStyle w:val="FontStyle100"/>
          <w:rFonts w:ascii="Times New Roman" w:hAnsi="Times New Roman" w:cs="Times New Roman"/>
          <w:sz w:val="24"/>
          <w:szCs w:val="24"/>
        </w:rPr>
      </w:pPr>
    </w:p>
    <w:p w:rsidR="00FC30EE" w:rsidRPr="003455F6" w:rsidRDefault="00FC30EE" w:rsidP="004D472B">
      <w:pPr>
        <w:pStyle w:val="Style54"/>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 xml:space="preserve">Координаты тела массой 10 кг, движущегося прямолинейно вдоль оси </w:t>
      </w:r>
      <w:r w:rsidRPr="003455F6">
        <w:rPr>
          <w:rStyle w:val="FontStyle101"/>
          <w:rFonts w:ascii="Times New Roman" w:hAnsi="Times New Roman" w:cs="Times New Roman"/>
          <w:sz w:val="24"/>
          <w:szCs w:val="24"/>
        </w:rPr>
        <w:t xml:space="preserve">ОХ, </w:t>
      </w:r>
      <w:r w:rsidRPr="003455F6">
        <w:rPr>
          <w:rStyle w:val="FontStyle100"/>
          <w:rFonts w:ascii="Times New Roman" w:hAnsi="Times New Roman" w:cs="Times New Roman"/>
          <w:sz w:val="24"/>
          <w:szCs w:val="24"/>
        </w:rPr>
        <w:t>меняются со временем по закону</w:t>
      </w:r>
      <w:r w:rsidRPr="003455F6">
        <w:rPr>
          <w:rFonts w:ascii="Times New Roman" w:hAnsi="Times New Roman" w:cs="Times New Roman"/>
          <w:noProof/>
          <w:position w:val="-2"/>
        </w:rPr>
        <w:drawing>
          <wp:inline distT="0" distB="0" distL="0" distR="0">
            <wp:extent cx="1092835" cy="166370"/>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9" cstate="print"/>
                    <a:srcRect/>
                    <a:stretch>
                      <a:fillRect/>
                    </a:stretch>
                  </pic:blipFill>
                  <pic:spPr bwMode="auto">
                    <a:xfrm>
                      <a:off x="0" y="0"/>
                      <a:ext cx="109283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Определите модуль силы, действующей на тело.</w:t>
      </w:r>
    </w:p>
    <w:p w:rsidR="00FC30EE" w:rsidRPr="003455F6" w:rsidRDefault="00FC30EE" w:rsidP="004D472B">
      <w:pPr>
        <w:pStyle w:val="Style62"/>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FC30EE" w:rsidRPr="003455F6" w:rsidRDefault="00FC30EE" w:rsidP="004D472B">
      <w:pPr>
        <w:pStyle w:val="Style62"/>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1)0; </w:t>
      </w:r>
    </w:p>
    <w:p w:rsidR="00FC30EE" w:rsidRPr="003455F6" w:rsidRDefault="00FC30EE" w:rsidP="004D472B">
      <w:pPr>
        <w:pStyle w:val="Style62"/>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10 Н; </w:t>
      </w:r>
    </w:p>
    <w:p w:rsidR="00FC30EE" w:rsidRPr="003455F6" w:rsidRDefault="00FC30EE" w:rsidP="004D472B">
      <w:pPr>
        <w:pStyle w:val="Style62"/>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3)400 Н;</w:t>
      </w:r>
    </w:p>
    <w:p w:rsidR="00FC30EE" w:rsidRPr="003455F6" w:rsidRDefault="00FC30EE" w:rsidP="004D472B">
      <w:pPr>
        <w:pStyle w:val="Style30"/>
        <w:widowControl/>
        <w:tabs>
          <w:tab w:val="left" w:pos="88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20 Н.</w:t>
      </w:r>
    </w:p>
    <w:p w:rsidR="00FC30EE" w:rsidRPr="003455F6" w:rsidRDefault="00FC30EE" w:rsidP="004D472B">
      <w:pPr>
        <w:pStyle w:val="Style54"/>
        <w:widowControl/>
        <w:tabs>
          <w:tab w:val="left" w:pos="379"/>
        </w:tabs>
        <w:spacing w:line="240" w:lineRule="auto"/>
        <w:ind w:firstLine="0"/>
        <w:jc w:val="both"/>
        <w:rPr>
          <w:rStyle w:val="FontStyle100"/>
          <w:rFonts w:ascii="Times New Roman" w:hAnsi="Times New Roman" w:cs="Times New Roman"/>
          <w:sz w:val="24"/>
          <w:szCs w:val="24"/>
        </w:rPr>
      </w:pPr>
    </w:p>
    <w:p w:rsidR="00FC30EE" w:rsidRPr="003455F6" w:rsidRDefault="00FC30EE" w:rsidP="004D472B">
      <w:pPr>
        <w:pStyle w:val="Style54"/>
        <w:widowControl/>
        <w:tabs>
          <w:tab w:val="left" w:pos="37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Определите ускорение тела, соскальзывающего с наклонной плоскости, если угол наклона плоскости</w:t>
      </w:r>
      <w:r w:rsidRPr="003455F6">
        <w:rPr>
          <w:rFonts w:ascii="Times New Roman" w:hAnsi="Times New Roman" w:cs="Times New Roman"/>
          <w:noProof/>
          <w:position w:val="-5"/>
        </w:rPr>
        <w:drawing>
          <wp:inline distT="0" distB="0" distL="0" distR="0">
            <wp:extent cx="308610" cy="225425"/>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0" cstate="print"/>
                    <a:srcRect/>
                    <a:stretch>
                      <a:fillRect/>
                    </a:stretch>
                  </pic:blipFill>
                  <pic:spPr bwMode="auto">
                    <a:xfrm>
                      <a:off x="0" y="0"/>
                      <a:ext cx="30861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а коэффициент трения составляет 0,3.</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 </w:t>
      </w:r>
      <w:r w:rsidRPr="003455F6">
        <w:rPr>
          <w:rFonts w:ascii="Times New Roman" w:hAnsi="Times New Roman" w:cs="Times New Roman"/>
          <w:noProof/>
        </w:rPr>
        <w:drawing>
          <wp:inline distT="0" distB="0" distL="0" distR="0">
            <wp:extent cx="914400" cy="201930"/>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1" cstate="print"/>
                    <a:srcRect/>
                    <a:stretch>
                      <a:fillRect/>
                    </a:stretch>
                  </pic:blipFill>
                  <pic:spPr bwMode="auto">
                    <a:xfrm>
                      <a:off x="0" y="0"/>
                      <a:ext cx="91440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2"/>
        </w:rPr>
        <w:drawing>
          <wp:inline distT="0" distB="0" distL="0" distR="0">
            <wp:extent cx="878840" cy="225425"/>
            <wp:effectExtent l="1905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cstate="print"/>
                    <a:srcRect/>
                    <a:stretch>
                      <a:fillRect/>
                    </a:stretch>
                  </pic:blipFill>
                  <pic:spPr bwMode="auto">
                    <a:xfrm>
                      <a:off x="0" y="0"/>
                      <a:ext cx="87884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3) </w:t>
      </w:r>
      <w:r w:rsidRPr="003455F6">
        <w:rPr>
          <w:rFonts w:ascii="Times New Roman" w:hAnsi="Times New Roman" w:cs="Times New Roman"/>
          <w:noProof/>
        </w:rPr>
        <w:drawing>
          <wp:inline distT="0" distB="0" distL="0" distR="0">
            <wp:extent cx="748030" cy="189865"/>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3" cstate="print"/>
                    <a:srcRect/>
                    <a:stretch>
                      <a:fillRect/>
                    </a:stretch>
                  </pic:blipFill>
                  <pic:spPr bwMode="auto">
                    <a:xfrm>
                      <a:off x="0" y="0"/>
                      <a:ext cx="74803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66"/>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1"/>
        </w:rPr>
        <w:drawing>
          <wp:inline distT="0" distB="0" distL="0" distR="0">
            <wp:extent cx="854710" cy="225425"/>
            <wp:effectExtent l="19050" t="0" r="254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4" cstate="print"/>
                    <a:srcRect/>
                    <a:stretch>
                      <a:fillRect/>
                    </a:stretch>
                  </pic:blipFill>
                  <pic:spPr bwMode="auto">
                    <a:xfrm>
                      <a:off x="0" y="0"/>
                      <a:ext cx="854710" cy="225425"/>
                    </a:xfrm>
                    <a:prstGeom prst="rect">
                      <a:avLst/>
                    </a:prstGeom>
                    <a:noFill/>
                    <a:ln w="9525">
                      <a:noFill/>
                      <a:miter lim="800000"/>
                      <a:headEnd/>
                      <a:tailEnd/>
                    </a:ln>
                  </pic:spPr>
                </pic:pic>
              </a:graphicData>
            </a:graphic>
          </wp:inline>
        </w:drawing>
      </w:r>
    </w:p>
    <w:p w:rsidR="00FC30EE" w:rsidRPr="003455F6" w:rsidRDefault="00FC30EE" w:rsidP="004D472B">
      <w:pPr>
        <w:pStyle w:val="Style13"/>
        <w:widowControl/>
        <w:jc w:val="both"/>
        <w:rPr>
          <w:rStyle w:val="FontStyle100"/>
          <w:rFonts w:ascii="Times New Roman" w:hAnsi="Times New Roman" w:cs="Times New Roman"/>
          <w:sz w:val="24"/>
          <w:szCs w:val="24"/>
        </w:rPr>
      </w:pPr>
    </w:p>
    <w:p w:rsidR="00FC30EE" w:rsidRPr="003455F6" w:rsidRDefault="00FC30EE"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FC30EE" w:rsidRPr="003455F6" w:rsidRDefault="00FC30EE" w:rsidP="004D472B">
      <w:pPr>
        <w:pStyle w:val="Style14"/>
        <w:widowControl/>
        <w:spacing w:line="240" w:lineRule="auto"/>
        <w:jc w:val="both"/>
        <w:rPr>
          <w:rStyle w:val="FontStyle100"/>
          <w:rFonts w:ascii="Times New Roman" w:hAnsi="Times New Roman" w:cs="Times New Roman"/>
          <w:spacing w:val="40"/>
          <w:sz w:val="24"/>
          <w:szCs w:val="24"/>
        </w:rPr>
      </w:pPr>
    </w:p>
    <w:p w:rsidR="00FC30EE" w:rsidRPr="003455F6" w:rsidRDefault="00FC30EE"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FC30EE" w:rsidRPr="003455F6" w:rsidTr="00FC30EE">
        <w:tc>
          <w:tcPr>
            <w:tcW w:w="869"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FC30EE" w:rsidRPr="003455F6" w:rsidTr="00FC30EE">
        <w:tc>
          <w:tcPr>
            <w:tcW w:w="869"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84"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r>
    </w:tbl>
    <w:p w:rsidR="00FC30EE" w:rsidRPr="003455F6" w:rsidRDefault="00FC30EE"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FC30EE" w:rsidRPr="003455F6" w:rsidTr="00FC30EE">
        <w:tc>
          <w:tcPr>
            <w:tcW w:w="101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5"/>
              <w:widowControl/>
              <w:spacing w:line="240" w:lineRule="auto"/>
              <w:jc w:val="both"/>
              <w:rPr>
                <w:rStyle w:val="FontStyle111"/>
                <w:rFonts w:ascii="Times New Roman" w:hAnsi="Times New Roman" w:cs="Times New Roman"/>
                <w:sz w:val="24"/>
                <w:szCs w:val="24"/>
              </w:rPr>
            </w:pPr>
            <w:r w:rsidRPr="003455F6">
              <w:rPr>
                <w:rStyle w:val="FontStyle112"/>
                <w:rFonts w:ascii="Times New Roman" w:hAnsi="Times New Roman" w:cs="Times New Roman"/>
                <w:sz w:val="24"/>
                <w:szCs w:val="24"/>
              </w:rPr>
              <w:t>№№</w:t>
            </w:r>
            <w:r w:rsidRPr="003455F6">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FC30EE" w:rsidRPr="003455F6" w:rsidTr="00FC30EE">
        <w:tc>
          <w:tcPr>
            <w:tcW w:w="101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3"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47"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r>
    </w:tbl>
    <w:p w:rsidR="0043024D" w:rsidRPr="003455F6" w:rsidRDefault="00FC30EE" w:rsidP="004D472B">
      <w:pPr>
        <w:pStyle w:val="Style43"/>
        <w:widowControl/>
        <w:ind w:left="643"/>
        <w:jc w:val="left"/>
        <w:rPr>
          <w:rFonts w:ascii="Times New Roman" w:eastAsia="Arial Unicode MS" w:hAnsi="Times New Roman" w:cs="Times New Roman"/>
          <w:b/>
          <w:bCs/>
        </w:rPr>
      </w:pPr>
      <w:r w:rsidRPr="003455F6">
        <w:rPr>
          <w:rStyle w:val="FontStyle99"/>
          <w:rFonts w:ascii="Times New Roman" w:hAnsi="Times New Roman" w:cs="Times New Roman"/>
          <w:sz w:val="24"/>
          <w:szCs w:val="24"/>
        </w:rPr>
        <w:br w:type="page"/>
      </w:r>
    </w:p>
    <w:p w:rsidR="00371BB7" w:rsidRPr="003455F6" w:rsidRDefault="00371BB7" w:rsidP="004D472B">
      <w:pPr>
        <w:pStyle w:val="2"/>
        <w:spacing w:before="0"/>
        <w:rPr>
          <w:rFonts w:eastAsia="Arial Unicode MS"/>
        </w:rPr>
      </w:pPr>
      <w:r w:rsidRPr="003455F6">
        <w:rPr>
          <w:rFonts w:eastAsia="Arial Unicode MS"/>
        </w:rPr>
        <w:lastRenderedPageBreak/>
        <w:t>Законы сохранения в механике.</w:t>
      </w:r>
    </w:p>
    <w:p w:rsidR="00FC30EE" w:rsidRPr="003455F6" w:rsidRDefault="00FC30EE" w:rsidP="004D472B">
      <w:pPr>
        <w:pStyle w:val="3"/>
        <w:spacing w:before="0"/>
      </w:pPr>
      <w:bookmarkStart w:id="4" w:name="_Toc480748281"/>
      <w:bookmarkStart w:id="5" w:name="_Toc534225366"/>
      <w:r w:rsidRPr="003455F6">
        <w:t>ЛАБОРАТОРНАЯ</w:t>
      </w:r>
      <w:r w:rsidR="004D5E56" w:rsidRPr="003455F6">
        <w:t xml:space="preserve"> </w:t>
      </w:r>
      <w:r w:rsidRPr="003455F6">
        <w:t>РАБОТА №4:</w:t>
      </w:r>
      <w:r w:rsidR="004D5E56" w:rsidRPr="003455F6">
        <w:t xml:space="preserve"> </w:t>
      </w:r>
      <w:r w:rsidRPr="003455F6">
        <w:t>ИЗУЧЕНИЕ ЗАКОНА СОХРАНЕНИЯ ИМПУЛЬСА</w:t>
      </w:r>
      <w:bookmarkEnd w:id="4"/>
      <w:bookmarkEnd w:id="5"/>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97260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FC30EE" w:rsidRPr="003455F6" w:rsidRDefault="00FC30EE" w:rsidP="004D472B">
      <w:pPr>
        <w:spacing w:after="0" w:line="240" w:lineRule="auto"/>
        <w:ind w:firstLine="709"/>
        <w:jc w:val="both"/>
        <w:rPr>
          <w:rFonts w:ascii="Times New Roman" w:hAnsi="Times New Roman" w:cs="Times New Roman"/>
          <w:sz w:val="24"/>
          <w:szCs w:val="24"/>
        </w:rPr>
      </w:pP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b/>
          <w:sz w:val="24"/>
          <w:szCs w:val="24"/>
        </w:rPr>
        <w:t>Цель работы:</w:t>
      </w:r>
      <w:r w:rsidRPr="003455F6">
        <w:rPr>
          <w:rFonts w:ascii="Times New Roman" w:hAnsi="Times New Roman" w:cs="Times New Roman"/>
          <w:sz w:val="24"/>
          <w:szCs w:val="24"/>
        </w:rPr>
        <w:t xml:space="preserve"> определить импульс тела, проанализировать ре</w:t>
      </w:r>
      <w:r w:rsidRPr="003455F6">
        <w:rPr>
          <w:rFonts w:ascii="Times New Roman" w:hAnsi="Times New Roman" w:cs="Times New Roman"/>
          <w:sz w:val="24"/>
          <w:szCs w:val="24"/>
        </w:rPr>
        <w:softHyphen/>
        <w:t>зультат взаимодействия тел, сравнить импульс системы из двух тел до столкновения тел с импульсом этой системы после стол</w:t>
      </w:r>
      <w:r w:rsidRPr="003455F6">
        <w:rPr>
          <w:rFonts w:ascii="Times New Roman" w:hAnsi="Times New Roman" w:cs="Times New Roman"/>
          <w:sz w:val="24"/>
          <w:szCs w:val="24"/>
        </w:rPr>
        <w:softHyphen/>
        <w:t>кновения тел.</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b/>
          <w:sz w:val="24"/>
          <w:szCs w:val="24"/>
        </w:rPr>
        <w:t>Оборудование:</w:t>
      </w:r>
      <w:r w:rsidRPr="003455F6">
        <w:rPr>
          <w:rFonts w:ascii="Times New Roman" w:hAnsi="Times New Roman" w:cs="Times New Roman"/>
          <w:sz w:val="24"/>
          <w:szCs w:val="24"/>
        </w:rPr>
        <w:t xml:space="preserve"> 1) наклонная плоскость; 2) полоска бумаги; 3) линейка измерительная; 4) монеты номиналом 5 руб. и 2 руб.</w:t>
      </w:r>
    </w:p>
    <w:p w:rsidR="00FC30EE" w:rsidRPr="003455F6" w:rsidRDefault="00FC30EE" w:rsidP="004D472B">
      <w:pPr>
        <w:spacing w:after="0" w:line="240" w:lineRule="auto"/>
        <w:ind w:firstLine="709"/>
        <w:jc w:val="both"/>
        <w:rPr>
          <w:rFonts w:ascii="Times New Roman" w:hAnsi="Times New Roman" w:cs="Times New Roman"/>
          <w:b/>
          <w:sz w:val="24"/>
          <w:szCs w:val="24"/>
        </w:rPr>
      </w:pPr>
      <w:r w:rsidRPr="003455F6">
        <w:rPr>
          <w:rFonts w:ascii="Times New Roman" w:hAnsi="Times New Roman" w:cs="Times New Roman"/>
          <w:b/>
          <w:sz w:val="24"/>
          <w:szCs w:val="24"/>
        </w:rPr>
        <w:t>Краткие теоретические сведения и описание эксперименталь</w:t>
      </w:r>
      <w:r w:rsidRPr="003455F6">
        <w:rPr>
          <w:rFonts w:ascii="Times New Roman" w:hAnsi="Times New Roman" w:cs="Times New Roman"/>
          <w:b/>
          <w:sz w:val="24"/>
          <w:szCs w:val="24"/>
        </w:rPr>
        <w:softHyphen/>
        <w:t>ной установки</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В специальных измерениях импульса тела нет необходимо</w:t>
      </w:r>
      <w:r w:rsidRPr="003455F6">
        <w:rPr>
          <w:rFonts w:ascii="Times New Roman" w:hAnsi="Times New Roman" w:cs="Times New Roman"/>
          <w:sz w:val="24"/>
          <w:szCs w:val="24"/>
        </w:rPr>
        <w:softHyphen/>
        <w:t>сти, если известны его масса и скорость его движения. В этом случае импульс есть произведение массы на скорость. Однако в физике довольно часто встречаются случаи, когда прямые изме</w:t>
      </w:r>
      <w:r w:rsidRPr="003455F6">
        <w:rPr>
          <w:rFonts w:ascii="Times New Roman" w:hAnsi="Times New Roman" w:cs="Times New Roman"/>
          <w:sz w:val="24"/>
          <w:szCs w:val="24"/>
        </w:rPr>
        <w:softHyphen/>
        <w:t>рения массы и скорости тела оказываются затруднительными или невозможными, но сведения о них можно получить на осно</w:t>
      </w:r>
      <w:r w:rsidRPr="003455F6">
        <w:rPr>
          <w:rFonts w:ascii="Times New Roman" w:hAnsi="Times New Roman" w:cs="Times New Roman"/>
          <w:sz w:val="24"/>
          <w:szCs w:val="24"/>
        </w:rPr>
        <w:softHyphen/>
        <w:t>вании измерений импульса тела. Такая ситуация характерна для многих экспериментов в области ядерной физики и физики эле</w:t>
      </w:r>
      <w:r w:rsidRPr="003455F6">
        <w:rPr>
          <w:rFonts w:ascii="Times New Roman" w:hAnsi="Times New Roman" w:cs="Times New Roman"/>
          <w:sz w:val="24"/>
          <w:szCs w:val="24"/>
        </w:rPr>
        <w:softHyphen/>
        <w:t>ментарных частиц (например, когда обнаруживаются новые ча</w:t>
      </w:r>
      <w:r w:rsidRPr="003455F6">
        <w:rPr>
          <w:rFonts w:ascii="Times New Roman" w:hAnsi="Times New Roman" w:cs="Times New Roman"/>
          <w:sz w:val="24"/>
          <w:szCs w:val="24"/>
        </w:rPr>
        <w:softHyphen/>
        <w:t>стицы с неизвестной массой). Измерив импульс и кинетическую энергию частицы, можно определить затем ее массу и ско</w:t>
      </w:r>
      <w:r w:rsidRPr="003455F6">
        <w:rPr>
          <w:rFonts w:ascii="Times New Roman" w:hAnsi="Times New Roman" w:cs="Times New Roman"/>
          <w:sz w:val="24"/>
          <w:szCs w:val="24"/>
        </w:rPr>
        <w:softHyphen/>
        <w:t>рость.</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Измерение импульса тела с неизвестной массой, движущего</w:t>
      </w:r>
      <w:r w:rsidRPr="003455F6">
        <w:rPr>
          <w:rFonts w:ascii="Times New Roman" w:hAnsi="Times New Roman" w:cs="Times New Roman"/>
          <w:sz w:val="24"/>
          <w:szCs w:val="24"/>
        </w:rPr>
        <w:softHyphen/>
        <w:t>ся с неизвестной скоростью, возможно на основании закона со</w:t>
      </w:r>
      <w:r w:rsidRPr="003455F6">
        <w:rPr>
          <w:rFonts w:ascii="Times New Roman" w:hAnsi="Times New Roman" w:cs="Times New Roman"/>
          <w:sz w:val="24"/>
          <w:szCs w:val="24"/>
        </w:rPr>
        <w:softHyphen/>
        <w:t>хранения импульса.</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В данной работе исследуется суммарный импульс системы из двух монет до и после их соударения. При этом сравниваются векторы импульсов до и после удара. Для этой цели одна из мо</w:t>
      </w:r>
      <w:r w:rsidRPr="003455F6">
        <w:rPr>
          <w:rFonts w:ascii="Times New Roman" w:hAnsi="Times New Roman" w:cs="Times New Roman"/>
          <w:sz w:val="24"/>
          <w:szCs w:val="24"/>
        </w:rPr>
        <w:softHyphen/>
        <w:t>нет, скатываясь с наклонной плоскости, сталкивается с непод</w:t>
      </w:r>
      <w:r w:rsidRPr="003455F6">
        <w:rPr>
          <w:rFonts w:ascii="Times New Roman" w:hAnsi="Times New Roman" w:cs="Times New Roman"/>
          <w:sz w:val="24"/>
          <w:szCs w:val="24"/>
        </w:rPr>
        <w:softHyphen/>
        <w:t>вижной монетой. Так как массы монет известны, то для опреде</w:t>
      </w:r>
      <w:r w:rsidRPr="003455F6">
        <w:rPr>
          <w:rFonts w:ascii="Times New Roman" w:hAnsi="Times New Roman" w:cs="Times New Roman"/>
          <w:sz w:val="24"/>
          <w:szCs w:val="24"/>
        </w:rPr>
        <w:softHyphen/>
        <w:t>ления их импульсов нужно определить их скорости, которые вычисляются по длине тормозного пути и измеренному коэффи</w:t>
      </w:r>
      <w:r w:rsidRPr="003455F6">
        <w:rPr>
          <w:rFonts w:ascii="Times New Roman" w:hAnsi="Times New Roman" w:cs="Times New Roman"/>
          <w:sz w:val="24"/>
          <w:szCs w:val="24"/>
        </w:rPr>
        <w:softHyphen/>
        <w:t>циенту трения монеты о бумагу.</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Предоставим монете возможность после соскальзывания с на</w:t>
      </w:r>
      <w:r w:rsidRPr="003455F6">
        <w:rPr>
          <w:rFonts w:ascii="Times New Roman" w:hAnsi="Times New Roman" w:cs="Times New Roman"/>
          <w:sz w:val="24"/>
          <w:szCs w:val="24"/>
        </w:rPr>
        <w:softHyphen/>
        <w:t>клонной плоскости двигаться по бумаге на горизонтальной по</w:t>
      </w:r>
      <w:r w:rsidRPr="003455F6">
        <w:rPr>
          <w:rFonts w:ascii="Times New Roman" w:hAnsi="Times New Roman" w:cs="Times New Roman"/>
          <w:sz w:val="24"/>
          <w:szCs w:val="24"/>
        </w:rPr>
        <w:softHyphen/>
        <w:t>верхности стола до остановки. Измерим тормозной путь, прой</w:t>
      </w:r>
      <w:r w:rsidRPr="003455F6">
        <w:rPr>
          <w:rFonts w:ascii="Times New Roman" w:hAnsi="Times New Roman" w:cs="Times New Roman"/>
          <w:sz w:val="24"/>
          <w:szCs w:val="24"/>
        </w:rPr>
        <w:softHyphen/>
        <w:t>денный монетой по горизонтальной поверхности, от точки А — положения центра монеты в начале пути — до точки остановки В (рис. 2.8). Скорость монеты в точке А равна</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1102286" cy="499730"/>
            <wp:effectExtent l="19050" t="0" r="2614" b="0"/>
            <wp:docPr id="246"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5" cstate="print"/>
                    <a:srcRect/>
                    <a:stretch>
                      <a:fillRect/>
                    </a:stretch>
                  </pic:blipFill>
                  <pic:spPr bwMode="auto">
                    <a:xfrm>
                      <a:off x="0" y="0"/>
                      <a:ext cx="1107330" cy="502017"/>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(2.8)</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Коэффициент трения можно найти, определив угол трения, т. е. минимальный угол, при котором монета скользит равномер</w:t>
      </w:r>
      <w:r w:rsidRPr="003455F6">
        <w:rPr>
          <w:rFonts w:ascii="Times New Roman" w:hAnsi="Times New Roman" w:cs="Times New Roman"/>
          <w:sz w:val="24"/>
          <w:szCs w:val="24"/>
        </w:rPr>
        <w:softHyphen/>
        <w:t>но по наклонной плоскости (рис. 2.9):</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1042845" cy="435935"/>
            <wp:effectExtent l="19050" t="0" r="490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6" cstate="print"/>
                    <a:srcRect/>
                    <a:stretch>
                      <a:fillRect/>
                    </a:stretch>
                  </pic:blipFill>
                  <pic:spPr bwMode="auto">
                    <a:xfrm>
                      <a:off x="0" y="0"/>
                      <a:ext cx="1049203" cy="438593"/>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(2.9)</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На основании этих данных можно найти модуль импульса мо</w:t>
      </w:r>
      <w:r w:rsidRPr="003455F6">
        <w:rPr>
          <w:rFonts w:ascii="Times New Roman" w:hAnsi="Times New Roman" w:cs="Times New Roman"/>
          <w:sz w:val="24"/>
          <w:szCs w:val="24"/>
        </w:rPr>
        <w:softHyphen/>
        <w:t>неты р до столкновения.</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Так как вторая монета до столкновения находится в покое, импульс первой монеты до столкновения равен импульсу систе</w:t>
      </w:r>
      <w:r w:rsidRPr="003455F6">
        <w:rPr>
          <w:rFonts w:ascii="Times New Roman" w:hAnsi="Times New Roman" w:cs="Times New Roman"/>
          <w:sz w:val="24"/>
          <w:szCs w:val="24"/>
        </w:rPr>
        <w:softHyphen/>
        <w:t>мы из двух монет после столкновения:</w:t>
      </w:r>
    </w:p>
    <w:p w:rsidR="00FC30EE" w:rsidRPr="003455F6" w:rsidRDefault="00FC30EE" w:rsidP="004D472B">
      <w:pPr>
        <w:spacing w:after="0" w:line="240" w:lineRule="auto"/>
        <w:ind w:firstLine="709"/>
        <w:jc w:val="both"/>
        <w:rPr>
          <w:rFonts w:ascii="Times New Roman" w:hAnsi="Times New Roman" w:cs="Times New Roman"/>
          <w:sz w:val="24"/>
          <w:szCs w:val="24"/>
        </w:rPr>
      </w:pP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1299388" cy="43313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7" cstate="print"/>
                    <a:srcRect/>
                    <a:stretch>
                      <a:fillRect/>
                    </a:stretch>
                  </pic:blipFill>
                  <pic:spPr bwMode="auto">
                    <a:xfrm>
                      <a:off x="0" y="0"/>
                      <a:ext cx="1299837" cy="43328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(2.10)</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lastRenderedPageBreak/>
        <w:drawing>
          <wp:inline distT="0" distB="0" distL="0" distR="0">
            <wp:extent cx="3160085" cy="2029807"/>
            <wp:effectExtent l="19050" t="0" r="221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8" cstate="print"/>
                    <a:srcRect/>
                    <a:stretch>
                      <a:fillRect/>
                    </a:stretch>
                  </pic:blipFill>
                  <pic:spPr bwMode="auto">
                    <a:xfrm>
                      <a:off x="0" y="0"/>
                      <a:ext cx="3164867" cy="2032879"/>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3230507" cy="2264735"/>
            <wp:effectExtent l="19050" t="0" r="7993"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9" cstate="print"/>
                    <a:srcRect/>
                    <a:stretch>
                      <a:fillRect/>
                    </a:stretch>
                  </pic:blipFill>
                  <pic:spPr bwMode="auto">
                    <a:xfrm>
                      <a:off x="0" y="0"/>
                      <a:ext cx="3231110" cy="2265158"/>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b/>
          <w:sz w:val="24"/>
          <w:szCs w:val="24"/>
        </w:rPr>
      </w:pPr>
      <w:r w:rsidRPr="003455F6">
        <w:rPr>
          <w:rFonts w:ascii="Times New Roman" w:hAnsi="Times New Roman" w:cs="Times New Roman"/>
          <w:b/>
          <w:sz w:val="24"/>
          <w:szCs w:val="24"/>
        </w:rPr>
        <w:t>Порядок выполнения работы</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Положите на наклонную плоскость полосу бумаги таким образом, чтобы ее часть (длиной 25 — 30 см) находилась на горизонтальной поверхности стола.</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Монета должна плавно соскальзывать с наклонной пло</w:t>
      </w:r>
      <w:r w:rsidRPr="003455F6">
        <w:rPr>
          <w:rFonts w:ascii="Times New Roman" w:hAnsi="Times New Roman" w:cs="Times New Roman"/>
          <w:sz w:val="24"/>
          <w:szCs w:val="24"/>
        </w:rPr>
        <w:softHyphen/>
        <w:t>скости по бумаге и двигаться по горизонтальной поверхности до остановки. Подберите такие угол наклона плоскости и начальное положение запуска монеты, чтобы путь пер</w:t>
      </w:r>
      <w:r w:rsidRPr="003455F6">
        <w:rPr>
          <w:rFonts w:ascii="Times New Roman" w:hAnsi="Times New Roman" w:cs="Times New Roman"/>
          <w:sz w:val="24"/>
          <w:szCs w:val="24"/>
        </w:rPr>
        <w:softHyphen/>
        <w:t>вой монеты на горизонтальной поверхности составлял 15 — 25 см.</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Отметьте начальное положение монеты на наклонной пло</w:t>
      </w:r>
      <w:r w:rsidRPr="003455F6">
        <w:rPr>
          <w:rFonts w:ascii="Times New Roman" w:hAnsi="Times New Roman" w:cs="Times New Roman"/>
          <w:sz w:val="24"/>
          <w:szCs w:val="24"/>
        </w:rPr>
        <w:softHyphen/>
        <w:t>скости и ее конечное положение на горизонтальной пло</w:t>
      </w:r>
      <w:r w:rsidRPr="003455F6">
        <w:rPr>
          <w:rFonts w:ascii="Times New Roman" w:hAnsi="Times New Roman" w:cs="Times New Roman"/>
          <w:sz w:val="24"/>
          <w:szCs w:val="24"/>
        </w:rPr>
        <w:softHyphen/>
        <w:t>скости. Проведите на горизонтально расположенном участ</w:t>
      </w:r>
      <w:r w:rsidRPr="003455F6">
        <w:rPr>
          <w:rFonts w:ascii="Times New Roman" w:hAnsi="Times New Roman" w:cs="Times New Roman"/>
          <w:sz w:val="24"/>
          <w:szCs w:val="24"/>
        </w:rPr>
        <w:softHyphen/>
        <w:t>ке бумажной полосы прямую линию, по которой двигался центр диска монеты. Отметьте положение центра монеты в начале горизонтального участка пути (точка А) и в конце (точка В). Измерьте тормозной путь s = АВ (отрезок АВ) (рис. 2.10).</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Поставьте на пути движения первой монеты номиналом 5 руб. вторую монету номиналом 2 руб. таким образом, чтобы столкновение произошло в тот момент, когда центр пер</w:t>
      </w:r>
      <w:r w:rsidRPr="003455F6">
        <w:rPr>
          <w:rFonts w:ascii="Times New Roman" w:hAnsi="Times New Roman" w:cs="Times New Roman"/>
          <w:sz w:val="24"/>
          <w:szCs w:val="24"/>
        </w:rPr>
        <w:softHyphen/>
        <w:t>вой монеты проходит через точку А. Удар должен быть не</w:t>
      </w:r>
      <w:r w:rsidRPr="003455F6">
        <w:rPr>
          <w:rFonts w:ascii="Times New Roman" w:hAnsi="Times New Roman" w:cs="Times New Roman"/>
          <w:sz w:val="24"/>
          <w:szCs w:val="24"/>
        </w:rPr>
        <w:softHyphen/>
        <w:t>центральным, т.е. центр второй монеты должен быть рас</w:t>
      </w:r>
      <w:r w:rsidRPr="003455F6">
        <w:rPr>
          <w:rFonts w:ascii="Times New Roman" w:hAnsi="Times New Roman" w:cs="Times New Roman"/>
          <w:sz w:val="24"/>
          <w:szCs w:val="24"/>
        </w:rPr>
        <w:softHyphen/>
        <w:t>положен на некотором расстоянии от прямой АВ, по кото</w:t>
      </w:r>
      <w:r w:rsidRPr="003455F6">
        <w:rPr>
          <w:rFonts w:ascii="Times New Roman" w:hAnsi="Times New Roman" w:cs="Times New Roman"/>
          <w:sz w:val="24"/>
          <w:szCs w:val="24"/>
        </w:rPr>
        <w:softHyphen/>
        <w:t>рой движется центр первой монеты. Отметьте начальное положение центра диска второй монеты (точка С на рис. 2.10). Запустите первую монету с того же места на на</w:t>
      </w:r>
      <w:r w:rsidRPr="003455F6">
        <w:rPr>
          <w:rFonts w:ascii="Times New Roman" w:hAnsi="Times New Roman" w:cs="Times New Roman"/>
          <w:sz w:val="24"/>
          <w:szCs w:val="24"/>
        </w:rPr>
        <w:softHyphen/>
        <w:t>клонной плоскости, как и в первом опыте. Отметьте конеч</w:t>
      </w:r>
      <w:r w:rsidRPr="003455F6">
        <w:rPr>
          <w:rFonts w:ascii="Times New Roman" w:hAnsi="Times New Roman" w:cs="Times New Roman"/>
          <w:sz w:val="24"/>
          <w:szCs w:val="24"/>
        </w:rPr>
        <w:softHyphen/>
        <w:t>ное положение центров первой (точка Е) и второй (точка D) монет (см. рис. 2.10).</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Соедините точки А и Е отрезком АЕ, точки С и D отрез</w:t>
      </w:r>
      <w:r w:rsidRPr="003455F6">
        <w:rPr>
          <w:rFonts w:ascii="Times New Roman" w:hAnsi="Times New Roman" w:cs="Times New Roman"/>
          <w:sz w:val="24"/>
          <w:szCs w:val="24"/>
        </w:rPr>
        <w:softHyphen/>
        <w:t>ком CD. Измерьте расстояния</w:t>
      </w:r>
      <w:r w:rsidRPr="003455F6">
        <w:rPr>
          <w:rFonts w:ascii="Times New Roman" w:hAnsi="Times New Roman" w:cs="Times New Roman"/>
          <w:noProof/>
          <w:sz w:val="24"/>
          <w:szCs w:val="24"/>
          <w:lang w:eastAsia="ru-RU"/>
        </w:rPr>
        <w:drawing>
          <wp:inline distT="0" distB="0" distL="0" distR="0">
            <wp:extent cx="214866" cy="254570"/>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0" cstate="print"/>
                    <a:srcRect/>
                    <a:stretch>
                      <a:fillRect/>
                    </a:stretch>
                  </pic:blipFill>
                  <pic:spPr bwMode="auto">
                    <a:xfrm>
                      <a:off x="0" y="0"/>
                      <a:ext cx="215186" cy="254949"/>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w:t>
      </w:r>
      <w:r w:rsidRPr="003455F6">
        <w:rPr>
          <w:rFonts w:ascii="Times New Roman" w:hAnsi="Times New Roman" w:cs="Times New Roman"/>
          <w:noProof/>
          <w:sz w:val="24"/>
          <w:szCs w:val="24"/>
          <w:lang w:eastAsia="ru-RU"/>
        </w:rPr>
        <w:drawing>
          <wp:inline distT="0" distB="0" distL="0" distR="0">
            <wp:extent cx="278662" cy="278662"/>
            <wp:effectExtent l="19050" t="0" r="7088"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1" cstate="print"/>
                    <a:srcRect/>
                    <a:stretch>
                      <a:fillRect/>
                    </a:stretch>
                  </pic:blipFill>
                  <pic:spPr bwMode="auto">
                    <a:xfrm>
                      <a:off x="0" y="0"/>
                      <a:ext cx="280956" cy="280956"/>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Положите монету на наклонную плоскость с бумажной по</w:t>
      </w:r>
      <w:r w:rsidRPr="003455F6">
        <w:rPr>
          <w:rFonts w:ascii="Times New Roman" w:hAnsi="Times New Roman" w:cs="Times New Roman"/>
          <w:sz w:val="24"/>
          <w:szCs w:val="24"/>
        </w:rPr>
        <w:softHyphen/>
        <w:t xml:space="preserve">лосой и постепенно увеличивайте угол наклона до тех пор, пока монета не начнет скользить по бумаге. </w:t>
      </w:r>
      <w:r w:rsidRPr="003455F6">
        <w:rPr>
          <w:rFonts w:ascii="Times New Roman" w:hAnsi="Times New Roman" w:cs="Times New Roman"/>
          <w:sz w:val="24"/>
          <w:szCs w:val="24"/>
        </w:rPr>
        <w:lastRenderedPageBreak/>
        <w:t>Измерьте дли</w:t>
      </w:r>
      <w:r w:rsidRPr="003455F6">
        <w:rPr>
          <w:rFonts w:ascii="Times New Roman" w:hAnsi="Times New Roman" w:cs="Times New Roman"/>
          <w:sz w:val="24"/>
          <w:szCs w:val="24"/>
        </w:rPr>
        <w:softHyphen/>
        <w:t>ны катетов h и I, вычислите тангенс угла предельного наклона |</w:t>
      </w:r>
      <w:r w:rsidRPr="003455F6">
        <w:rPr>
          <w:rFonts w:ascii="Times New Roman" w:hAnsi="Times New Roman" w:cs="Times New Roman"/>
          <w:noProof/>
          <w:sz w:val="24"/>
          <w:szCs w:val="24"/>
          <w:lang w:eastAsia="ru-RU"/>
        </w:rPr>
        <w:drawing>
          <wp:inline distT="0" distB="0" distL="0" distR="0">
            <wp:extent cx="656798" cy="45720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2" cstate="print"/>
                    <a:srcRect/>
                    <a:stretch>
                      <a:fillRect/>
                    </a:stretch>
                  </pic:blipFill>
                  <pic:spPr bwMode="auto">
                    <a:xfrm>
                      <a:off x="0" y="0"/>
                      <a:ext cx="662198" cy="460959"/>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равный коэффициенту трения:</w:t>
      </w:r>
      <w:r w:rsidRPr="003455F6">
        <w:rPr>
          <w:rFonts w:ascii="Times New Roman" w:hAnsi="Times New Roman" w:cs="Times New Roman"/>
          <w:noProof/>
          <w:sz w:val="24"/>
          <w:szCs w:val="24"/>
          <w:lang w:eastAsia="ru-RU"/>
        </w:rPr>
        <w:drawing>
          <wp:inline distT="0" distB="0" distL="0" distR="0">
            <wp:extent cx="1035960" cy="510363"/>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3" cstate="print"/>
                    <a:srcRect/>
                    <a:stretch>
                      <a:fillRect/>
                    </a:stretch>
                  </pic:blipFill>
                  <pic:spPr bwMode="auto">
                    <a:xfrm>
                      <a:off x="0" y="0"/>
                      <a:ext cx="1036319" cy="510540"/>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Вычислите скорости монет</w:t>
      </w:r>
      <w:r w:rsidRPr="003455F6">
        <w:rPr>
          <w:rFonts w:ascii="Times New Roman" w:hAnsi="Times New Roman" w:cs="Times New Roman"/>
          <w:noProof/>
          <w:sz w:val="24"/>
          <w:szCs w:val="24"/>
          <w:lang w:eastAsia="ru-RU"/>
        </w:rPr>
        <w:drawing>
          <wp:inline distT="0" distB="0" distL="0" distR="0">
            <wp:extent cx="852820" cy="209599"/>
            <wp:effectExtent l="19050" t="0" r="443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4" cstate="print"/>
                    <a:srcRect/>
                    <a:stretch>
                      <a:fillRect/>
                    </a:stretch>
                  </pic:blipFill>
                  <pic:spPr bwMode="auto">
                    <a:xfrm>
                      <a:off x="0" y="0"/>
                      <a:ext cx="854097" cy="209913"/>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 модули</w:t>
      </w:r>
      <w:r w:rsidRPr="003455F6">
        <w:rPr>
          <w:rFonts w:ascii="Times New Roman" w:hAnsi="Times New Roman" w:cs="Times New Roman"/>
          <w:noProof/>
          <w:sz w:val="24"/>
          <w:szCs w:val="24"/>
          <w:lang w:eastAsia="ru-RU"/>
        </w:rPr>
        <w:drawing>
          <wp:inline distT="0" distB="0" distL="0" distR="0">
            <wp:extent cx="1079174" cy="244548"/>
            <wp:effectExtent l="19050" t="0" r="6676"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5" cstate="print"/>
                    <a:srcRect/>
                    <a:stretch>
                      <a:fillRect/>
                    </a:stretch>
                  </pic:blipFill>
                  <pic:spPr bwMode="auto">
                    <a:xfrm>
                      <a:off x="0" y="0"/>
                      <a:ext cx="1079555" cy="244634"/>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их импульсов по известным значениям масс</w:t>
      </w:r>
      <w:r w:rsidRPr="003455F6">
        <w:rPr>
          <w:rFonts w:ascii="Times New Roman" w:hAnsi="Times New Roman" w:cs="Times New Roman"/>
          <w:noProof/>
          <w:sz w:val="24"/>
          <w:szCs w:val="24"/>
          <w:lang w:eastAsia="ru-RU"/>
        </w:rPr>
        <w:drawing>
          <wp:inline distT="0" distB="0" distL="0" distR="0">
            <wp:extent cx="1886351" cy="233916"/>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6" cstate="print"/>
                    <a:srcRect/>
                    <a:stretch>
                      <a:fillRect/>
                    </a:stretch>
                  </pic:blipFill>
                  <pic:spPr bwMode="auto">
                    <a:xfrm>
                      <a:off x="0" y="0"/>
                      <a:ext cx="1889176" cy="234266"/>
                    </a:xfrm>
                    <a:prstGeom prst="rect">
                      <a:avLst/>
                    </a:prstGeom>
                    <a:noFill/>
                    <a:ln w="9525">
                      <a:noFill/>
                      <a:miter lim="800000"/>
                      <a:headEnd/>
                      <a:tailEnd/>
                    </a:ln>
                  </pic:spPr>
                </pic:pic>
              </a:graphicData>
            </a:graphic>
          </wp:inline>
        </w:drawing>
      </w:r>
      <w:r w:rsidRPr="003455F6">
        <w:rPr>
          <w:rFonts w:ascii="Times New Roman" w:hAnsi="Times New Roman" w:cs="Times New Roman"/>
          <w:noProof/>
          <w:sz w:val="24"/>
          <w:szCs w:val="24"/>
          <w:lang w:eastAsia="ru-RU"/>
        </w:rPr>
        <w:drawing>
          <wp:inline distT="0" distB="0" distL="0" distR="0">
            <wp:extent cx="974069" cy="233916"/>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7" cstate="print"/>
                    <a:srcRect/>
                    <a:stretch>
                      <a:fillRect/>
                    </a:stretch>
                  </pic:blipFill>
                  <pic:spPr bwMode="auto">
                    <a:xfrm>
                      <a:off x="0" y="0"/>
                      <a:ext cx="974405" cy="233997"/>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xml:space="preserve"> монет, тормозных путей</w:t>
      </w:r>
      <w:r w:rsidRPr="003455F6">
        <w:rPr>
          <w:rFonts w:ascii="Times New Roman" w:hAnsi="Times New Roman" w:cs="Times New Roman"/>
          <w:noProof/>
          <w:sz w:val="24"/>
          <w:szCs w:val="24"/>
          <w:lang w:eastAsia="ru-RU"/>
        </w:rPr>
        <w:drawing>
          <wp:inline distT="0" distB="0" distL="0" distR="0">
            <wp:extent cx="1239813" cy="329609"/>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8" cstate="print"/>
                    <a:srcRect/>
                    <a:stretch>
                      <a:fillRect/>
                    </a:stretch>
                  </pic:blipFill>
                  <pic:spPr bwMode="auto">
                    <a:xfrm>
                      <a:off x="0" y="0"/>
                      <a:ext cx="1241670" cy="330103"/>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 коэффициента трения</w:t>
      </w:r>
      <w:r w:rsidRPr="003455F6">
        <w:rPr>
          <w:rFonts w:ascii="Times New Roman" w:hAnsi="Times New Roman" w:cs="Times New Roman"/>
          <w:noProof/>
          <w:sz w:val="24"/>
          <w:szCs w:val="24"/>
          <w:lang w:eastAsia="ru-RU"/>
        </w:rPr>
        <w:drawing>
          <wp:inline distT="0" distB="0" distL="0" distR="0">
            <wp:extent cx="225499" cy="309639"/>
            <wp:effectExtent l="19050" t="0" r="3101"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9" cstate="print"/>
                    <a:srcRect/>
                    <a:stretch>
                      <a:fillRect/>
                    </a:stretch>
                  </pic:blipFill>
                  <pic:spPr bwMode="auto">
                    <a:xfrm>
                      <a:off x="0" y="0"/>
                      <a:ext cx="225270" cy="309324"/>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2500868" cy="2147776"/>
            <wp:effectExtent l="19050" t="0" r="0" b="0"/>
            <wp:docPr id="175"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0" cstate="print"/>
                    <a:srcRect/>
                    <a:stretch>
                      <a:fillRect/>
                    </a:stretch>
                  </pic:blipFill>
                  <pic:spPr bwMode="auto">
                    <a:xfrm>
                      <a:off x="0" y="0"/>
                      <a:ext cx="2505064" cy="2151379"/>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2544720" cy="2073349"/>
            <wp:effectExtent l="19050" t="0" r="7980" b="0"/>
            <wp:docPr id="176"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1" cstate="print"/>
                    <a:srcRect/>
                    <a:stretch>
                      <a:fillRect/>
                    </a:stretch>
                  </pic:blipFill>
                  <pic:spPr bwMode="auto">
                    <a:xfrm>
                      <a:off x="0" y="0"/>
                      <a:ext cx="2545692" cy="2074141"/>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Отложите на прямых, проходящих через точки А и В, А и Е, С и D, отрезки, пропорциональные модулям импульсов 43 монет. Постройте векторы</w:t>
      </w:r>
      <w:r w:rsidRPr="003455F6">
        <w:rPr>
          <w:rFonts w:ascii="Times New Roman" w:hAnsi="Times New Roman" w:cs="Times New Roman"/>
          <w:noProof/>
          <w:sz w:val="24"/>
          <w:szCs w:val="24"/>
          <w:lang w:eastAsia="ru-RU"/>
        </w:rPr>
        <w:drawing>
          <wp:inline distT="0" distB="0" distL="0" distR="0">
            <wp:extent cx="987891" cy="329609"/>
            <wp:effectExtent l="19050" t="0" r="2709"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2" cstate="print"/>
                    <a:srcRect/>
                    <a:stretch>
                      <a:fillRect/>
                    </a:stretch>
                  </pic:blipFill>
                  <pic:spPr bwMode="auto">
                    <a:xfrm>
                      <a:off x="0" y="0"/>
                      <a:ext cx="988940" cy="329959"/>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(рис. 2.11). Проверьте, выполняется ли условие</w:t>
      </w:r>
      <w:r w:rsidRPr="003455F6">
        <w:rPr>
          <w:rFonts w:ascii="Times New Roman" w:hAnsi="Times New Roman" w:cs="Times New Roman"/>
          <w:noProof/>
          <w:sz w:val="24"/>
          <w:szCs w:val="24"/>
          <w:lang w:eastAsia="ru-RU"/>
        </w:rPr>
        <w:drawing>
          <wp:inline distT="0" distB="0" distL="0" distR="0">
            <wp:extent cx="1174697" cy="308344"/>
            <wp:effectExtent l="19050" t="0" r="6403"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3" cstate="print"/>
                    <a:srcRect/>
                    <a:stretch>
                      <a:fillRect/>
                    </a:stretch>
                  </pic:blipFill>
                  <pic:spPr bwMode="auto">
                    <a:xfrm>
                      <a:off x="0" y="0"/>
                      <a:ext cx="1175105" cy="308451"/>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Постройте вектор</w:t>
      </w:r>
      <w:r w:rsidRPr="003455F6">
        <w:rPr>
          <w:rFonts w:ascii="Times New Roman" w:hAnsi="Times New Roman" w:cs="Times New Roman"/>
          <w:noProof/>
          <w:sz w:val="24"/>
          <w:szCs w:val="24"/>
          <w:lang w:eastAsia="ru-RU"/>
        </w:rPr>
        <w:drawing>
          <wp:inline distT="0" distB="0" distL="0" distR="0">
            <wp:extent cx="1145307" cy="350874"/>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4" cstate="print"/>
                    <a:srcRect/>
                    <a:stretch>
                      <a:fillRect/>
                    </a:stretch>
                  </pic:blipFill>
                  <pic:spPr bwMode="auto">
                    <a:xfrm>
                      <a:off x="0" y="0"/>
                      <a:ext cx="1144802" cy="350719"/>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перенеся начало вектора</w:t>
      </w:r>
      <w:r w:rsidRPr="003455F6">
        <w:rPr>
          <w:rFonts w:ascii="Times New Roman" w:hAnsi="Times New Roman" w:cs="Times New Roman"/>
          <w:noProof/>
          <w:sz w:val="24"/>
          <w:szCs w:val="24"/>
          <w:lang w:eastAsia="ru-RU"/>
        </w:rPr>
        <w:drawing>
          <wp:inline distT="0" distB="0" distL="0" distR="0">
            <wp:extent cx="299927" cy="267044"/>
            <wp:effectExtent l="19050" t="0" r="4873"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5" cstate="print"/>
                    <a:srcRect/>
                    <a:stretch>
                      <a:fillRect/>
                    </a:stretch>
                  </pic:blipFill>
                  <pic:spPr bwMode="auto">
                    <a:xfrm>
                      <a:off x="0" y="0"/>
                      <a:ext cx="300031" cy="267137"/>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xml:space="preserve"> в точку А. Найдите разность векторов</w:t>
      </w:r>
      <w:r w:rsidRPr="003455F6">
        <w:rPr>
          <w:rFonts w:ascii="Times New Roman" w:hAnsi="Times New Roman" w:cs="Times New Roman"/>
          <w:noProof/>
          <w:sz w:val="24"/>
          <w:szCs w:val="24"/>
          <w:lang w:eastAsia="ru-RU"/>
        </w:rPr>
        <w:drawing>
          <wp:inline distT="0" distB="0" distL="0" distR="0">
            <wp:extent cx="1288094" cy="350875"/>
            <wp:effectExtent l="19050" t="0" r="7306"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6" cstate="print"/>
                    <a:srcRect/>
                    <a:stretch>
                      <a:fillRect/>
                    </a:stretch>
                  </pic:blipFill>
                  <pic:spPr bwMode="auto">
                    <a:xfrm>
                      <a:off x="0" y="0"/>
                      <a:ext cx="1289723" cy="351319"/>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Измерь</w:t>
      </w:r>
      <w:r w:rsidRPr="003455F6">
        <w:rPr>
          <w:rFonts w:ascii="Times New Roman" w:hAnsi="Times New Roman" w:cs="Times New Roman"/>
          <w:sz w:val="24"/>
          <w:szCs w:val="24"/>
        </w:rPr>
        <w:softHyphen/>
        <w:t>те длину вектора</w:t>
      </w:r>
      <w:r w:rsidRPr="003455F6">
        <w:rPr>
          <w:rFonts w:ascii="Times New Roman" w:hAnsi="Times New Roman" w:cs="Times New Roman"/>
          <w:noProof/>
          <w:sz w:val="24"/>
          <w:szCs w:val="24"/>
          <w:lang w:eastAsia="ru-RU"/>
        </w:rPr>
        <w:drawing>
          <wp:inline distT="0" distB="0" distL="0" distR="0">
            <wp:extent cx="498727" cy="350874"/>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7" cstate="print"/>
                    <a:srcRect/>
                    <a:stretch>
                      <a:fillRect/>
                    </a:stretch>
                  </pic:blipFill>
                  <pic:spPr bwMode="auto">
                    <a:xfrm>
                      <a:off x="0" y="0"/>
                      <a:ext cx="498507" cy="350719"/>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 по известному масштабу построе</w:t>
      </w:r>
      <w:r w:rsidRPr="003455F6">
        <w:rPr>
          <w:rFonts w:ascii="Times New Roman" w:hAnsi="Times New Roman" w:cs="Times New Roman"/>
          <w:sz w:val="24"/>
          <w:szCs w:val="24"/>
        </w:rPr>
        <w:softHyphen/>
        <w:t>ния векторов импульса определите значение модуля век</w:t>
      </w:r>
      <w:r w:rsidRPr="003455F6">
        <w:rPr>
          <w:rFonts w:ascii="Times New Roman" w:hAnsi="Times New Roman" w:cs="Times New Roman"/>
          <w:sz w:val="24"/>
          <w:szCs w:val="24"/>
        </w:rPr>
        <w:softHyphen/>
        <w:t>тора</w:t>
      </w:r>
      <w:r w:rsidRPr="003455F6">
        <w:rPr>
          <w:rFonts w:ascii="Times New Roman" w:hAnsi="Times New Roman" w:cs="Times New Roman"/>
          <w:noProof/>
          <w:sz w:val="24"/>
          <w:szCs w:val="24"/>
          <w:lang w:eastAsia="ru-RU"/>
        </w:rPr>
        <w:drawing>
          <wp:inline distT="0" distB="0" distL="0" distR="0">
            <wp:extent cx="470047" cy="335749"/>
            <wp:effectExtent l="19050" t="0" r="6203"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8" cstate="print"/>
                    <a:srcRect/>
                    <a:stretch>
                      <a:fillRect/>
                    </a:stretch>
                  </pic:blipFill>
                  <pic:spPr bwMode="auto">
                    <a:xfrm>
                      <a:off x="0" y="0"/>
                      <a:ext cx="477868" cy="341335"/>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(индекс «э» — значение, полученное эксперимен</w:t>
      </w:r>
      <w:r w:rsidRPr="003455F6">
        <w:rPr>
          <w:rFonts w:ascii="Times New Roman" w:hAnsi="Times New Roman" w:cs="Times New Roman"/>
          <w:sz w:val="24"/>
          <w:szCs w:val="24"/>
        </w:rPr>
        <w:softHyphen/>
        <w:t>тально).</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Определите границу погрешностей значений импульсов си</w:t>
      </w:r>
      <w:r w:rsidRPr="003455F6">
        <w:rPr>
          <w:rFonts w:ascii="Times New Roman" w:hAnsi="Times New Roman" w:cs="Times New Roman"/>
          <w:sz w:val="24"/>
          <w:szCs w:val="24"/>
        </w:rPr>
        <w:softHyphen/>
        <w:t>стемы из двух монет до и после столкновения. Проверьте, лежит ли обнаруженное различие импульсов</w:t>
      </w:r>
      <w:r w:rsidRPr="003455F6">
        <w:rPr>
          <w:rFonts w:ascii="Times New Roman" w:hAnsi="Times New Roman" w:cs="Times New Roman"/>
          <w:noProof/>
          <w:sz w:val="24"/>
          <w:szCs w:val="24"/>
          <w:lang w:eastAsia="ru-RU"/>
        </w:rPr>
        <w:drawing>
          <wp:inline distT="0" distB="0" distL="0" distR="0">
            <wp:extent cx="361507" cy="326589"/>
            <wp:effectExtent l="19050" t="0" r="443"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9" cstate="print"/>
                    <a:srcRect/>
                    <a:stretch>
                      <a:fillRect/>
                    </a:stretch>
                  </pic:blipFill>
                  <pic:spPr bwMode="auto">
                    <a:xfrm>
                      <a:off x="0" y="0"/>
                      <a:ext cx="366593" cy="331184"/>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xml:space="preserve">в </w:t>
      </w:r>
      <w:r w:rsidRPr="003455F6">
        <w:rPr>
          <w:rFonts w:ascii="Times New Roman" w:hAnsi="Times New Roman" w:cs="Times New Roman"/>
          <w:sz w:val="24"/>
          <w:szCs w:val="24"/>
        </w:rPr>
        <w:lastRenderedPageBreak/>
        <w:t>преде</w:t>
      </w:r>
      <w:r w:rsidRPr="003455F6">
        <w:rPr>
          <w:rFonts w:ascii="Times New Roman" w:hAnsi="Times New Roman" w:cs="Times New Roman"/>
          <w:sz w:val="24"/>
          <w:szCs w:val="24"/>
        </w:rPr>
        <w:softHyphen/>
        <w:t>лах границ погрешностей измерений. Результаты измере</w:t>
      </w:r>
      <w:r w:rsidRPr="003455F6">
        <w:rPr>
          <w:rFonts w:ascii="Times New Roman" w:hAnsi="Times New Roman" w:cs="Times New Roman"/>
          <w:sz w:val="24"/>
          <w:szCs w:val="24"/>
        </w:rPr>
        <w:softHyphen/>
        <w:t>ний и вычислений занесите в табл. 2.4 (</w:t>
      </w:r>
      <w:r w:rsidRPr="003455F6">
        <w:rPr>
          <w:rFonts w:ascii="Times New Roman" w:hAnsi="Times New Roman" w:cs="Times New Roman"/>
          <w:noProof/>
          <w:sz w:val="24"/>
          <w:szCs w:val="24"/>
          <w:lang w:eastAsia="ru-RU"/>
        </w:rPr>
        <w:drawing>
          <wp:inline distT="0" distB="0" distL="0" distR="0">
            <wp:extent cx="381177" cy="295205"/>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0" cstate="print"/>
                    <a:srcRect/>
                    <a:stretch>
                      <a:fillRect/>
                    </a:stretch>
                  </pic:blipFill>
                  <pic:spPr bwMode="auto">
                    <a:xfrm>
                      <a:off x="0" y="0"/>
                      <a:ext cx="381645" cy="295568"/>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теоретиче</w:t>
      </w:r>
      <w:r w:rsidRPr="003455F6">
        <w:rPr>
          <w:rFonts w:ascii="Times New Roman" w:hAnsi="Times New Roman" w:cs="Times New Roman"/>
          <w:sz w:val="24"/>
          <w:szCs w:val="24"/>
        </w:rPr>
        <w:softHyphen/>
        <w:t>ское значение).</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Указание. При оценке границ погрешностей измерений в дан</w:t>
      </w:r>
      <w:r w:rsidRPr="003455F6">
        <w:rPr>
          <w:rFonts w:ascii="Times New Roman" w:hAnsi="Times New Roman" w:cs="Times New Roman"/>
          <w:sz w:val="24"/>
          <w:szCs w:val="24"/>
        </w:rPr>
        <w:softHyphen/>
        <w:t>ном эксперименте необходимо обратить внимание на тот факт, что при повторном запуске монеты из одного и того же места на наклонной плоскости пройденный путь по горизонтальной по</w:t>
      </w:r>
      <w:r w:rsidRPr="003455F6">
        <w:rPr>
          <w:rFonts w:ascii="Times New Roman" w:hAnsi="Times New Roman" w:cs="Times New Roman"/>
          <w:sz w:val="24"/>
          <w:szCs w:val="24"/>
        </w:rPr>
        <w:softHyphen/>
        <w:t>верхности может заметно отличаться от первого результата. Раз</w:t>
      </w:r>
      <w:r w:rsidRPr="003455F6">
        <w:rPr>
          <w:rFonts w:ascii="Times New Roman" w:hAnsi="Times New Roman" w:cs="Times New Roman"/>
          <w:sz w:val="24"/>
          <w:szCs w:val="24"/>
        </w:rPr>
        <w:softHyphen/>
        <w:t>личие результатов повторных опытов свидетельствует о суще</w:t>
      </w:r>
      <w:r w:rsidRPr="003455F6">
        <w:rPr>
          <w:rFonts w:ascii="Times New Roman" w:hAnsi="Times New Roman" w:cs="Times New Roman"/>
          <w:sz w:val="24"/>
          <w:szCs w:val="24"/>
        </w:rPr>
        <w:softHyphen/>
        <w:t>ственном влиянии случайных факторов на результаты экспери</w:t>
      </w:r>
      <w:r w:rsidRPr="003455F6">
        <w:rPr>
          <w:rFonts w:ascii="Times New Roman" w:hAnsi="Times New Roman" w:cs="Times New Roman"/>
          <w:sz w:val="24"/>
          <w:szCs w:val="24"/>
        </w:rPr>
        <w:softHyphen/>
        <w:t>мента (например, действие пальцев экспериментатора при запу</w:t>
      </w:r>
      <w:r w:rsidRPr="003455F6">
        <w:rPr>
          <w:rFonts w:ascii="Times New Roman" w:hAnsi="Times New Roman" w:cs="Times New Roman"/>
          <w:sz w:val="24"/>
          <w:szCs w:val="24"/>
        </w:rPr>
        <w:softHyphen/>
        <w:t>ске монеты, неровность поверхности бумаги и др.). Граница абсолютной систематической погрешности измерений пройденного пути имеет в данном эксперименте значение около 1 мм. Это зна</w:t>
      </w:r>
      <w:r w:rsidRPr="003455F6">
        <w:rPr>
          <w:rFonts w:ascii="Times New Roman" w:hAnsi="Times New Roman" w:cs="Times New Roman"/>
          <w:sz w:val="24"/>
          <w:szCs w:val="24"/>
        </w:rPr>
        <w:softHyphen/>
        <w:t>чительно меньше наблюдаемых случайных отклонений, поэтому систематическими погрешностями измерений в данном случае можно пренебречь.</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 xml:space="preserve">Таблица 2.4. Результаты измерений и вычислений </w:t>
      </w:r>
    </w:p>
    <w:p w:rsidR="00FC30EE" w:rsidRPr="003455F6" w:rsidRDefault="00FC30EE" w:rsidP="004D472B">
      <w:pPr>
        <w:spacing w:after="0" w:line="240" w:lineRule="auto"/>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6438931" cy="1244009"/>
            <wp:effectExtent l="19050" t="0" r="0" b="0"/>
            <wp:docPr id="17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1" cstate="print"/>
                    <a:srcRect/>
                    <a:stretch>
                      <a:fillRect/>
                    </a:stretch>
                  </pic:blipFill>
                  <pic:spPr bwMode="auto">
                    <a:xfrm>
                      <a:off x="0" y="0"/>
                      <a:ext cx="6444594" cy="1245103"/>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Для оценки границ случайных погрешностей следует выпол</w:t>
      </w:r>
      <w:r w:rsidRPr="003455F6">
        <w:rPr>
          <w:rFonts w:ascii="Times New Roman" w:hAnsi="Times New Roman" w:cs="Times New Roman"/>
          <w:sz w:val="24"/>
          <w:szCs w:val="24"/>
        </w:rPr>
        <w:softHyphen/>
        <w:t>нить серию из 10 измерений тормозного пути при одинаковых условиях запуска монеты, найти среднее арифметическое значе</w:t>
      </w:r>
      <w:r w:rsidRPr="003455F6">
        <w:rPr>
          <w:rFonts w:ascii="Times New Roman" w:hAnsi="Times New Roman" w:cs="Times New Roman"/>
          <w:sz w:val="24"/>
          <w:szCs w:val="24"/>
        </w:rPr>
        <w:softHyphen/>
        <w:t>ние тормозного пути</w:t>
      </w:r>
      <w:r w:rsidRPr="003455F6">
        <w:rPr>
          <w:rFonts w:ascii="Times New Roman" w:hAnsi="Times New Roman" w:cs="Times New Roman"/>
          <w:noProof/>
          <w:sz w:val="24"/>
          <w:szCs w:val="24"/>
          <w:lang w:eastAsia="ru-RU"/>
        </w:rPr>
        <w:drawing>
          <wp:inline distT="0" distB="0" distL="0" distR="0">
            <wp:extent cx="314569" cy="244549"/>
            <wp:effectExtent l="19050" t="0" r="9281"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2" cstate="print"/>
                    <a:srcRect/>
                    <a:stretch>
                      <a:fillRect/>
                    </a:stretch>
                  </pic:blipFill>
                  <pic:spPr bwMode="auto">
                    <a:xfrm>
                      <a:off x="0" y="0"/>
                      <a:ext cx="314007" cy="244112"/>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 среднюю квадратическую погреш</w:t>
      </w:r>
      <w:r w:rsidRPr="003455F6">
        <w:rPr>
          <w:rFonts w:ascii="Times New Roman" w:hAnsi="Times New Roman" w:cs="Times New Roman"/>
          <w:sz w:val="24"/>
          <w:szCs w:val="24"/>
        </w:rPr>
        <w:softHyphen/>
        <w:t>ность.</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Границы абсолютных погрешностей измерений пути</w:t>
      </w:r>
      <w:r w:rsidRPr="003455F6">
        <w:rPr>
          <w:rFonts w:ascii="Times New Roman" w:hAnsi="Times New Roman" w:cs="Times New Roman"/>
          <w:noProof/>
          <w:sz w:val="24"/>
          <w:szCs w:val="24"/>
          <w:lang w:eastAsia="ru-RU"/>
        </w:rPr>
        <w:drawing>
          <wp:inline distT="0" distB="0" distL="0" distR="0">
            <wp:extent cx="170180" cy="138430"/>
            <wp:effectExtent l="19050" t="0" r="127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3" cstate="print"/>
                    <a:srcRect/>
                    <a:stretch>
                      <a:fillRect/>
                    </a:stretch>
                  </pic:blipFill>
                  <pic:spPr bwMode="auto">
                    <a:xfrm>
                      <a:off x="0" y="0"/>
                      <a:ext cx="170180" cy="13843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w:t>
      </w:r>
      <w:r w:rsidRPr="003455F6">
        <w:rPr>
          <w:rFonts w:ascii="Times New Roman" w:hAnsi="Times New Roman" w:cs="Times New Roman"/>
          <w:noProof/>
          <w:sz w:val="24"/>
          <w:szCs w:val="24"/>
          <w:lang w:eastAsia="ru-RU"/>
        </w:rPr>
        <w:drawing>
          <wp:inline distT="0" distB="0" distL="0" distR="0">
            <wp:extent cx="138430" cy="138430"/>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4" cstate="print"/>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xml:space="preserve"> можно считать приблизительно равными границе абсолютной по</w:t>
      </w:r>
      <w:r w:rsidRPr="003455F6">
        <w:rPr>
          <w:rFonts w:ascii="Times New Roman" w:hAnsi="Times New Roman" w:cs="Times New Roman"/>
          <w:sz w:val="24"/>
          <w:szCs w:val="24"/>
        </w:rPr>
        <w:softHyphen/>
        <w:t>грешности измерений первого тормозного пути:</w:t>
      </w:r>
      <w:r w:rsidRPr="003455F6">
        <w:rPr>
          <w:rFonts w:ascii="Times New Roman" w:hAnsi="Times New Roman" w:cs="Times New Roman"/>
          <w:noProof/>
          <w:sz w:val="24"/>
          <w:szCs w:val="24"/>
          <w:lang w:eastAsia="ru-RU"/>
        </w:rPr>
        <w:drawing>
          <wp:inline distT="0" distB="0" distL="0" distR="0">
            <wp:extent cx="1786813" cy="308344"/>
            <wp:effectExtent l="19050" t="0" r="3887"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5" cstate="print"/>
                    <a:srcRect/>
                    <a:stretch>
                      <a:fillRect/>
                    </a:stretch>
                  </pic:blipFill>
                  <pic:spPr bwMode="auto">
                    <a:xfrm>
                      <a:off x="0" y="0"/>
                      <a:ext cx="1783620" cy="307793"/>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Считая, что погрешности измерения массы и коэффициента трения пренебрежимо малы по сравнению со случайными по</w:t>
      </w:r>
      <w:r w:rsidRPr="003455F6">
        <w:rPr>
          <w:rFonts w:ascii="Times New Roman" w:hAnsi="Times New Roman" w:cs="Times New Roman"/>
          <w:sz w:val="24"/>
          <w:szCs w:val="24"/>
        </w:rPr>
        <w:softHyphen/>
        <w:t>грешностями измерений пройденного пути, определите границу относительной погрешности измерения импульса.</w:t>
      </w:r>
    </w:p>
    <w:p w:rsidR="00FC30EE" w:rsidRPr="003455F6" w:rsidRDefault="00FC30EE" w:rsidP="004D472B">
      <w:pPr>
        <w:spacing w:after="0" w:line="240" w:lineRule="auto"/>
        <w:ind w:firstLine="709"/>
        <w:jc w:val="both"/>
        <w:rPr>
          <w:rFonts w:ascii="Times New Roman" w:hAnsi="Times New Roman" w:cs="Times New Roman"/>
          <w:sz w:val="24"/>
          <w:szCs w:val="24"/>
        </w:rPr>
      </w:pPr>
    </w:p>
    <w:p w:rsidR="00FC30EE" w:rsidRPr="003455F6" w:rsidRDefault="00FC30EE" w:rsidP="004D472B">
      <w:pPr>
        <w:spacing w:after="0" w:line="240" w:lineRule="auto"/>
        <w:ind w:firstLine="709"/>
        <w:jc w:val="both"/>
        <w:rPr>
          <w:rFonts w:ascii="Times New Roman" w:hAnsi="Times New Roman" w:cs="Times New Roman"/>
          <w:b/>
          <w:sz w:val="24"/>
          <w:szCs w:val="24"/>
        </w:rPr>
      </w:pPr>
      <w:r w:rsidRPr="003455F6">
        <w:rPr>
          <w:rFonts w:ascii="Times New Roman" w:hAnsi="Times New Roman" w:cs="Times New Roman"/>
          <w:b/>
          <w:sz w:val="24"/>
          <w:szCs w:val="24"/>
        </w:rPr>
        <w:t>Контрольные вопросы</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1. Дайте определение импульса тела. В каких единицах он измеряется?</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2. Приведите формулировку второго закона Ньютона с использовани</w:t>
      </w:r>
      <w:r w:rsidRPr="003455F6">
        <w:rPr>
          <w:rFonts w:ascii="Times New Roman" w:hAnsi="Times New Roman" w:cs="Times New Roman"/>
          <w:sz w:val="24"/>
          <w:szCs w:val="24"/>
        </w:rPr>
        <w:softHyphen/>
        <w:t>ем понятия «импульс». Что можно сказать об импульсе материаль</w:t>
      </w:r>
      <w:r w:rsidRPr="003455F6">
        <w:rPr>
          <w:rFonts w:ascii="Times New Roman" w:hAnsi="Times New Roman" w:cs="Times New Roman"/>
          <w:sz w:val="24"/>
          <w:szCs w:val="24"/>
        </w:rPr>
        <w:softHyphen/>
        <w:t>ной точки, если векторная сумма действующих на нее сил равна нулю?</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3. Что такое импульс системы тел? Система состоит из двух шаров, дви</w:t>
      </w:r>
      <w:r w:rsidRPr="003455F6">
        <w:rPr>
          <w:rFonts w:ascii="Times New Roman" w:hAnsi="Times New Roman" w:cs="Times New Roman"/>
          <w:sz w:val="24"/>
          <w:szCs w:val="24"/>
        </w:rPr>
        <w:softHyphen/>
        <w:t>жущихся навстречу друг другу со скоростями 1 и 2 м/с. Массы ша</w:t>
      </w:r>
      <w:r w:rsidRPr="003455F6">
        <w:rPr>
          <w:rFonts w:ascii="Times New Roman" w:hAnsi="Times New Roman" w:cs="Times New Roman"/>
          <w:sz w:val="24"/>
          <w:szCs w:val="24"/>
        </w:rPr>
        <w:softHyphen/>
        <w:t>ров равны 2 и 1 кг соответственно. Чему равен импульс такой сис</w:t>
      </w:r>
      <w:r w:rsidRPr="003455F6">
        <w:rPr>
          <w:rFonts w:ascii="Times New Roman" w:hAnsi="Times New Roman" w:cs="Times New Roman"/>
          <w:sz w:val="24"/>
          <w:szCs w:val="24"/>
        </w:rPr>
        <w:softHyphen/>
        <w:t>темы?</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4. Что можно сказать об импульсе системы, обсуждавшейся в преды</w:t>
      </w:r>
      <w:r w:rsidRPr="003455F6">
        <w:rPr>
          <w:rFonts w:ascii="Times New Roman" w:hAnsi="Times New Roman" w:cs="Times New Roman"/>
          <w:sz w:val="24"/>
          <w:szCs w:val="24"/>
        </w:rPr>
        <w:softHyphen/>
        <w:t xml:space="preserve">дущем вопросе, если векторная сумма внешних сил, действующих на систему, равна нулю? Как называют такие системы? </w:t>
      </w:r>
    </w:p>
    <w:p w:rsidR="00305B89" w:rsidRPr="003455F6" w:rsidRDefault="00305B89" w:rsidP="004D472B">
      <w:pPr>
        <w:spacing w:after="0" w:line="240" w:lineRule="auto"/>
        <w:jc w:val="both"/>
        <w:rPr>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97260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FC30EE" w:rsidRPr="003455F6" w:rsidRDefault="00FC30EE" w:rsidP="004D472B">
      <w:pPr>
        <w:spacing w:after="0" w:line="240" w:lineRule="auto"/>
        <w:jc w:val="both"/>
        <w:rPr>
          <w:rFonts w:ascii="Times New Roman" w:hAnsi="Times New Roman" w:cs="Times New Roman"/>
          <w:sz w:val="24"/>
          <w:szCs w:val="24"/>
        </w:rPr>
      </w:pPr>
    </w:p>
    <w:p w:rsidR="00FC30EE" w:rsidRPr="003455F6" w:rsidRDefault="00FC30EE" w:rsidP="004D472B">
      <w:pPr>
        <w:pStyle w:val="3"/>
        <w:spacing w:before="0"/>
      </w:pPr>
      <w:bookmarkStart w:id="6" w:name="_Toc480748282"/>
      <w:bookmarkStart w:id="7" w:name="_Toc534225367"/>
      <w:r w:rsidRPr="003455F6">
        <w:lastRenderedPageBreak/>
        <w:t>ЛАБОРАТОРНАЯ</w:t>
      </w:r>
      <w:r w:rsidR="004D5E56" w:rsidRPr="003455F6">
        <w:t xml:space="preserve"> </w:t>
      </w:r>
      <w:r w:rsidRPr="003455F6">
        <w:t>РАБОТА №5</w:t>
      </w:r>
      <w:r w:rsidR="004D5E56" w:rsidRPr="003455F6">
        <w:t xml:space="preserve"> </w:t>
      </w:r>
      <w:r w:rsidRPr="003455F6">
        <w:t>СОХРАНЕНИЕ МЕХАНИЧЕСКОЙ ЭНЕРГИИ ПРИ ДВИЖЕНИИ ТЕЛА ПОД ДЕЙСТВИЕМ СИЛ ТЯЖЕСТИ И УПРУГОСТИ</w:t>
      </w:r>
      <w:bookmarkEnd w:id="6"/>
      <w:bookmarkEnd w:id="7"/>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b/>
          <w:sz w:val="24"/>
          <w:szCs w:val="24"/>
        </w:rPr>
        <w:t>Цель работы:</w:t>
      </w:r>
      <w:r w:rsidRPr="003455F6">
        <w:rPr>
          <w:rFonts w:ascii="Times New Roman" w:hAnsi="Times New Roman" w:cs="Times New Roman"/>
          <w:sz w:val="24"/>
          <w:szCs w:val="24"/>
        </w:rPr>
        <w:t xml:space="preserve"> измерить максимальную скорость тела, коле</w:t>
      </w:r>
      <w:r w:rsidRPr="003455F6">
        <w:rPr>
          <w:rFonts w:ascii="Times New Roman" w:hAnsi="Times New Roman" w:cs="Times New Roman"/>
          <w:sz w:val="24"/>
          <w:szCs w:val="24"/>
        </w:rPr>
        <w:softHyphen/>
        <w:t>блющегося на пружине.</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b/>
          <w:sz w:val="24"/>
          <w:szCs w:val="24"/>
        </w:rPr>
        <w:t>Оборудование:</w:t>
      </w:r>
      <w:r w:rsidRPr="003455F6">
        <w:rPr>
          <w:rFonts w:ascii="Times New Roman" w:hAnsi="Times New Roman" w:cs="Times New Roman"/>
          <w:sz w:val="24"/>
          <w:szCs w:val="24"/>
        </w:rPr>
        <w:t xml:space="preserve"> 1) динамометр; 2) штатив лабораторный; 3) груз массой 100 г — 2 шт.; 4) измерительная линейка; 5) ку</w:t>
      </w:r>
      <w:r w:rsidRPr="003455F6">
        <w:rPr>
          <w:rFonts w:ascii="Times New Roman" w:hAnsi="Times New Roman" w:cs="Times New Roman"/>
          <w:sz w:val="24"/>
          <w:szCs w:val="24"/>
        </w:rPr>
        <w:softHyphen/>
        <w:t>сочек мягкой ткани (войлок).</w:t>
      </w:r>
    </w:p>
    <w:p w:rsidR="00FC30EE" w:rsidRPr="003455F6" w:rsidRDefault="00FC30EE" w:rsidP="004D472B">
      <w:pPr>
        <w:spacing w:after="0" w:line="240" w:lineRule="auto"/>
        <w:ind w:firstLine="709"/>
        <w:jc w:val="both"/>
        <w:rPr>
          <w:rFonts w:ascii="Times New Roman" w:hAnsi="Times New Roman" w:cs="Times New Roman"/>
          <w:b/>
          <w:sz w:val="24"/>
          <w:szCs w:val="24"/>
        </w:rPr>
      </w:pPr>
      <w:r w:rsidRPr="003455F6">
        <w:rPr>
          <w:rFonts w:ascii="Times New Roman" w:hAnsi="Times New Roman" w:cs="Times New Roman"/>
          <w:b/>
          <w:sz w:val="24"/>
          <w:szCs w:val="24"/>
        </w:rPr>
        <w:t>Краткие теоретические сведения и описание эксперименталь</w:t>
      </w:r>
      <w:r w:rsidRPr="003455F6">
        <w:rPr>
          <w:rFonts w:ascii="Times New Roman" w:hAnsi="Times New Roman" w:cs="Times New Roman"/>
          <w:b/>
          <w:sz w:val="24"/>
          <w:szCs w:val="24"/>
        </w:rPr>
        <w:softHyphen/>
        <w:t>ной установки</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Схема экспериментальной установки приведена на рис. 2.12. В лапку штатива через кусочек мягкой ткани закрепляют вер</w:t>
      </w:r>
      <w:r w:rsidRPr="003455F6">
        <w:rPr>
          <w:rFonts w:ascii="Times New Roman" w:hAnsi="Times New Roman" w:cs="Times New Roman"/>
          <w:sz w:val="24"/>
          <w:szCs w:val="24"/>
        </w:rPr>
        <w:softHyphen/>
        <w:t>тикально динамометр 1. При подвешивании к динамометру гру</w:t>
      </w:r>
      <w:r w:rsidRPr="003455F6">
        <w:rPr>
          <w:rFonts w:ascii="Times New Roman" w:hAnsi="Times New Roman" w:cs="Times New Roman"/>
          <w:sz w:val="24"/>
          <w:szCs w:val="24"/>
        </w:rPr>
        <w:softHyphen/>
        <w:t>зов 3 растяжение пружины динамометра определяется положе</w:t>
      </w:r>
      <w:r w:rsidRPr="003455F6">
        <w:rPr>
          <w:rFonts w:ascii="Times New Roman" w:hAnsi="Times New Roman" w:cs="Times New Roman"/>
          <w:sz w:val="24"/>
          <w:szCs w:val="24"/>
        </w:rPr>
        <w:softHyphen/>
        <w:t>нием указателя 2. При этом максимальное удлинение (статиче</w:t>
      </w:r>
      <w:r w:rsidRPr="003455F6">
        <w:rPr>
          <w:rFonts w:ascii="Times New Roman" w:hAnsi="Times New Roman" w:cs="Times New Roman"/>
          <w:sz w:val="24"/>
          <w:szCs w:val="24"/>
        </w:rPr>
        <w:softHyphen/>
        <w:t>ское смещение) пружины х0 возникает, когда сила упругости пружины жесткостью k уравновешивает силу тяжести груза мас</w:t>
      </w:r>
      <w:r w:rsidRPr="003455F6">
        <w:rPr>
          <w:rFonts w:ascii="Times New Roman" w:hAnsi="Times New Roman" w:cs="Times New Roman"/>
          <w:sz w:val="24"/>
          <w:szCs w:val="24"/>
        </w:rPr>
        <w:softHyphen/>
        <w:t>сой т:</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1270020" cy="489098"/>
            <wp:effectExtent l="19050" t="0" r="6330" b="0"/>
            <wp:docPr id="247"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6" cstate="print"/>
                    <a:srcRect/>
                    <a:stretch>
                      <a:fillRect/>
                    </a:stretch>
                  </pic:blipFill>
                  <pic:spPr bwMode="auto">
                    <a:xfrm>
                      <a:off x="0" y="0"/>
                      <a:ext cx="1271219" cy="48956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(2.11)</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где</w:t>
      </w:r>
      <w:r w:rsidRPr="003455F6">
        <w:rPr>
          <w:rFonts w:ascii="Times New Roman" w:hAnsi="Times New Roman" w:cs="Times New Roman"/>
          <w:noProof/>
          <w:sz w:val="24"/>
          <w:szCs w:val="24"/>
          <w:lang w:eastAsia="ru-RU"/>
        </w:rPr>
        <w:drawing>
          <wp:inline distT="0" distB="0" distL="0" distR="0">
            <wp:extent cx="1416272" cy="276447"/>
            <wp:effectExtent l="19050" t="0" r="0" b="0"/>
            <wp:docPr id="248"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7" cstate="print"/>
                    <a:srcRect/>
                    <a:stretch>
                      <a:fillRect/>
                    </a:stretch>
                  </pic:blipFill>
                  <pic:spPr bwMode="auto">
                    <a:xfrm>
                      <a:off x="0" y="0"/>
                      <a:ext cx="1419879" cy="277151"/>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ускорение свободного падения.</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Следовательно,</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874085" cy="535566"/>
            <wp:effectExtent l="19050" t="0" r="2215" b="0"/>
            <wp:docPr id="249"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8" cstate="print"/>
                    <a:srcRect/>
                    <a:stretch>
                      <a:fillRect/>
                    </a:stretch>
                  </pic:blipFill>
                  <pic:spPr bwMode="auto">
                    <a:xfrm>
                      <a:off x="0" y="0"/>
                      <a:ext cx="873700" cy="53533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(2.12)</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Статическое смещение характеризует новое положение равновесия</w:t>
      </w:r>
      <w:r w:rsidRPr="003455F6">
        <w:rPr>
          <w:rFonts w:ascii="Times New Roman" w:hAnsi="Times New Roman" w:cs="Times New Roman"/>
          <w:noProof/>
          <w:sz w:val="24"/>
          <w:szCs w:val="24"/>
          <w:lang w:eastAsia="ru-RU"/>
        </w:rPr>
        <w:drawing>
          <wp:inline distT="0" distB="0" distL="0" distR="0">
            <wp:extent cx="159385" cy="159385"/>
            <wp:effectExtent l="19050" t="0" r="0" b="0"/>
            <wp:docPr id="250"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9" cstate="print"/>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нижнего конца пружины (рис. 2.13).</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Если груз оттянуть вниз на расстояние А от точки</w:t>
      </w:r>
      <w:r w:rsidRPr="003455F6">
        <w:rPr>
          <w:rFonts w:ascii="Times New Roman" w:hAnsi="Times New Roman" w:cs="Times New Roman"/>
          <w:noProof/>
          <w:sz w:val="24"/>
          <w:szCs w:val="24"/>
          <w:lang w:eastAsia="ru-RU"/>
        </w:rPr>
        <w:drawing>
          <wp:inline distT="0" distB="0" distL="0" distR="0">
            <wp:extent cx="259957" cy="276447"/>
            <wp:effectExtent l="19050" t="0" r="6743" b="0"/>
            <wp:docPr id="251"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0" cstate="print"/>
                    <a:srcRect/>
                    <a:stretch>
                      <a:fillRect/>
                    </a:stretch>
                  </pic:blipFill>
                  <pic:spPr bwMode="auto">
                    <a:xfrm>
                      <a:off x="0" y="0"/>
                      <a:ext cx="260275" cy="276785"/>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 отпустить в точке 1, то возникают периодические колебания гру</w:t>
      </w:r>
      <w:r w:rsidRPr="003455F6">
        <w:rPr>
          <w:rFonts w:ascii="Times New Roman" w:hAnsi="Times New Roman" w:cs="Times New Roman"/>
          <w:sz w:val="24"/>
          <w:szCs w:val="24"/>
        </w:rPr>
        <w:softHyphen/>
        <w:t>за. В точках 1 и 2, называемых точками поворота, груз останавливается, изменяя направление движения на противополож</w:t>
      </w:r>
      <w:r w:rsidRPr="003455F6">
        <w:rPr>
          <w:rFonts w:ascii="Times New Roman" w:hAnsi="Times New Roman" w:cs="Times New Roman"/>
          <w:sz w:val="24"/>
          <w:szCs w:val="24"/>
        </w:rPr>
        <w:softHyphen/>
        <w:t>ное. Поэтому в этих точках скорость груза v = 0.</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2601477" cy="3741488"/>
            <wp:effectExtent l="19050" t="0" r="8373" b="0"/>
            <wp:docPr id="25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1" cstate="print"/>
                    <a:srcRect/>
                    <a:stretch>
                      <a:fillRect/>
                    </a:stretch>
                  </pic:blipFill>
                  <pic:spPr bwMode="auto">
                    <a:xfrm>
                      <a:off x="0" y="0"/>
                      <a:ext cx="2599271" cy="3738316"/>
                    </a:xfrm>
                    <a:prstGeom prst="rect">
                      <a:avLst/>
                    </a:prstGeom>
                    <a:noFill/>
                    <a:ln w="9525">
                      <a:noFill/>
                      <a:miter lim="800000"/>
                      <a:headEnd/>
                      <a:tailEnd/>
                    </a:ln>
                  </pic:spPr>
                </pic:pic>
              </a:graphicData>
            </a:graphic>
          </wp:inline>
        </w:drawing>
      </w:r>
      <w:r w:rsidR="004D5E56" w:rsidRPr="003455F6">
        <w:rPr>
          <w:rFonts w:ascii="Times New Roman" w:hAnsi="Times New Roman" w:cs="Times New Roman"/>
          <w:sz w:val="24"/>
          <w:szCs w:val="24"/>
        </w:rPr>
        <w:t xml:space="preserve"> </w:t>
      </w:r>
      <w:r w:rsidRPr="003455F6">
        <w:rPr>
          <w:rFonts w:ascii="Times New Roman" w:hAnsi="Times New Roman" w:cs="Times New Roman"/>
          <w:noProof/>
          <w:sz w:val="24"/>
          <w:szCs w:val="24"/>
          <w:lang w:eastAsia="ru-RU"/>
        </w:rPr>
        <w:drawing>
          <wp:inline distT="0" distB="0" distL="0" distR="0">
            <wp:extent cx="2232837" cy="3871969"/>
            <wp:effectExtent l="19050" t="0" r="0" b="0"/>
            <wp:docPr id="180"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2" cstate="print"/>
                    <a:srcRect/>
                    <a:stretch>
                      <a:fillRect/>
                    </a:stretch>
                  </pic:blipFill>
                  <pic:spPr bwMode="auto">
                    <a:xfrm>
                      <a:off x="0" y="0"/>
                      <a:ext cx="2232923" cy="3872119"/>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lastRenderedPageBreak/>
        <w:t>Максимальной скоростью</w:t>
      </w:r>
      <w:r w:rsidRPr="003455F6">
        <w:rPr>
          <w:rFonts w:ascii="Times New Roman" w:hAnsi="Times New Roman" w:cs="Times New Roman"/>
          <w:noProof/>
          <w:sz w:val="24"/>
          <w:szCs w:val="24"/>
          <w:lang w:eastAsia="ru-RU"/>
        </w:rPr>
        <w:drawing>
          <wp:inline distT="0" distB="0" distL="0" distR="0">
            <wp:extent cx="529515" cy="276447"/>
            <wp:effectExtent l="19050" t="0" r="3885" b="0"/>
            <wp:docPr id="25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3" cstate="print"/>
                    <a:srcRect/>
                    <a:stretch>
                      <a:fillRect/>
                    </a:stretch>
                  </pic:blipFill>
                  <pic:spPr bwMode="auto">
                    <a:xfrm>
                      <a:off x="0" y="0"/>
                      <a:ext cx="531441" cy="277453"/>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груз бу</w:t>
      </w:r>
      <w:r w:rsidRPr="003455F6">
        <w:rPr>
          <w:rFonts w:ascii="Times New Roman" w:hAnsi="Times New Roman" w:cs="Times New Roman"/>
          <w:sz w:val="24"/>
          <w:szCs w:val="24"/>
        </w:rPr>
        <w:softHyphen/>
        <w:t xml:space="preserve"> дет обладать в средней точке</w:t>
      </w:r>
      <w:r w:rsidRPr="003455F6">
        <w:rPr>
          <w:rFonts w:ascii="Times New Roman" w:hAnsi="Times New Roman" w:cs="Times New Roman"/>
          <w:noProof/>
          <w:sz w:val="24"/>
          <w:szCs w:val="24"/>
          <w:lang w:eastAsia="ru-RU"/>
        </w:rPr>
        <w:drawing>
          <wp:inline distT="0" distB="0" distL="0" distR="0">
            <wp:extent cx="278662" cy="278662"/>
            <wp:effectExtent l="19050" t="0" r="7088" b="0"/>
            <wp:docPr id="25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4" cstate="print"/>
                    <a:srcRect/>
                    <a:stretch>
                      <a:fillRect/>
                    </a:stretch>
                  </pic:blipFill>
                  <pic:spPr bwMode="auto">
                    <a:xfrm>
                      <a:off x="0" y="0"/>
                      <a:ext cx="281177" cy="281177"/>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На колеблющийся груз действуют две силы: по</w:t>
      </w:r>
      <w:r w:rsidRPr="003455F6">
        <w:rPr>
          <w:rFonts w:ascii="Times New Roman" w:hAnsi="Times New Roman" w:cs="Times New Roman"/>
          <w:sz w:val="24"/>
          <w:szCs w:val="24"/>
        </w:rPr>
        <w:softHyphen/>
        <w:t>стоянная сила тяжести</w:t>
      </w:r>
      <w:r w:rsidRPr="003455F6">
        <w:rPr>
          <w:rFonts w:ascii="Times New Roman" w:hAnsi="Times New Roman" w:cs="Times New Roman"/>
          <w:noProof/>
          <w:sz w:val="24"/>
          <w:szCs w:val="24"/>
          <w:lang w:eastAsia="ru-RU"/>
        </w:rPr>
        <w:drawing>
          <wp:inline distT="0" distB="0" distL="0" distR="0">
            <wp:extent cx="393187" cy="307400"/>
            <wp:effectExtent l="19050" t="0" r="6863" b="0"/>
            <wp:docPr id="255"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5" cstate="print"/>
                    <a:srcRect/>
                    <a:stretch>
                      <a:fillRect/>
                    </a:stretch>
                  </pic:blipFill>
                  <pic:spPr bwMode="auto">
                    <a:xfrm>
                      <a:off x="0" y="0"/>
                      <a:ext cx="394617" cy="308518"/>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 переменная сила упругости</w:t>
      </w:r>
      <w:r w:rsidRPr="003455F6">
        <w:rPr>
          <w:rFonts w:ascii="Times New Roman" w:hAnsi="Times New Roman" w:cs="Times New Roman"/>
          <w:noProof/>
          <w:sz w:val="24"/>
          <w:szCs w:val="24"/>
          <w:lang w:eastAsia="ru-RU"/>
        </w:rPr>
        <w:drawing>
          <wp:inline distT="0" distB="0" distL="0" distR="0">
            <wp:extent cx="448783" cy="277938"/>
            <wp:effectExtent l="19050" t="0" r="8417" b="0"/>
            <wp:docPr id="47"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6" cstate="print"/>
                    <a:srcRect/>
                    <a:stretch>
                      <a:fillRect/>
                    </a:stretch>
                  </pic:blipFill>
                  <pic:spPr bwMode="auto">
                    <a:xfrm>
                      <a:off x="0" y="0"/>
                      <a:ext cx="455097" cy="281848"/>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Потенциальная энер</w:t>
      </w:r>
      <w:r w:rsidRPr="003455F6">
        <w:rPr>
          <w:rFonts w:ascii="Times New Roman" w:hAnsi="Times New Roman" w:cs="Times New Roman"/>
          <w:sz w:val="24"/>
          <w:szCs w:val="24"/>
        </w:rPr>
        <w:softHyphen/>
        <w:t>гия тела в поле силы тяжести в произволь</w:t>
      </w:r>
      <w:r w:rsidRPr="003455F6">
        <w:rPr>
          <w:rFonts w:ascii="Times New Roman" w:hAnsi="Times New Roman" w:cs="Times New Roman"/>
          <w:sz w:val="24"/>
          <w:szCs w:val="24"/>
        </w:rPr>
        <w:softHyphen/>
        <w:t>ной точке с координатой х равна</w:t>
      </w:r>
      <w:r w:rsidRPr="003455F6">
        <w:rPr>
          <w:rFonts w:ascii="Times New Roman" w:hAnsi="Times New Roman" w:cs="Times New Roman"/>
          <w:noProof/>
          <w:sz w:val="24"/>
          <w:szCs w:val="24"/>
          <w:lang w:eastAsia="ru-RU"/>
        </w:rPr>
        <w:drawing>
          <wp:inline distT="0" distB="0" distL="0" distR="0">
            <wp:extent cx="561684" cy="200003"/>
            <wp:effectExtent l="19050" t="0" r="0" b="0"/>
            <wp:docPr id="48"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7" cstate="print"/>
                    <a:srcRect/>
                    <a:stretch>
                      <a:fillRect/>
                    </a:stretch>
                  </pic:blipFill>
                  <pic:spPr bwMode="auto">
                    <a:xfrm>
                      <a:off x="0" y="0"/>
                      <a:ext cx="571027" cy="20333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По</w:t>
      </w:r>
      <w:r w:rsidRPr="003455F6">
        <w:rPr>
          <w:rFonts w:ascii="Times New Roman" w:hAnsi="Times New Roman" w:cs="Times New Roman"/>
          <w:sz w:val="24"/>
          <w:szCs w:val="24"/>
        </w:rPr>
        <w:softHyphen/>
        <w:t>тенциальная энергия деформированного тела соответственно равна</w:t>
      </w:r>
      <w:r w:rsidRPr="003455F6">
        <w:rPr>
          <w:rFonts w:ascii="Times New Roman" w:hAnsi="Times New Roman" w:cs="Times New Roman"/>
          <w:noProof/>
          <w:sz w:val="24"/>
          <w:szCs w:val="24"/>
          <w:lang w:eastAsia="ru-RU"/>
        </w:rPr>
        <w:drawing>
          <wp:inline distT="0" distB="0" distL="0" distR="0">
            <wp:extent cx="342457" cy="521469"/>
            <wp:effectExtent l="19050" t="0" r="443" b="0"/>
            <wp:docPr id="58"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8" cstate="print"/>
                    <a:srcRect/>
                    <a:stretch>
                      <a:fillRect/>
                    </a:stretch>
                  </pic:blipFill>
                  <pic:spPr bwMode="auto">
                    <a:xfrm>
                      <a:off x="0" y="0"/>
                      <a:ext cx="347275" cy="528805"/>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При этом за нуль отсчета потенциальной энергии для обеих сил принята точка х = 0, соответствующая положению указателя для нерастянутой пружины.</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Полная механическая энергия груза в произвольной точке складывается из его потенциальной и кинетической энергии. Пренебрегая силами трения, воспользу</w:t>
      </w:r>
      <w:r w:rsidRPr="003455F6">
        <w:rPr>
          <w:rFonts w:ascii="Times New Roman" w:hAnsi="Times New Roman" w:cs="Times New Roman"/>
          <w:sz w:val="24"/>
          <w:szCs w:val="24"/>
        </w:rPr>
        <w:softHyphen/>
        <w:t xml:space="preserve"> емся законом сохранения полной механической энергии. </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Приравняем полные механические энергии груза в точке 2 с координатой</w:t>
      </w:r>
      <w:r w:rsidRPr="003455F6">
        <w:rPr>
          <w:rFonts w:ascii="Times New Roman" w:hAnsi="Times New Roman" w:cs="Times New Roman"/>
          <w:noProof/>
          <w:sz w:val="24"/>
          <w:szCs w:val="24"/>
          <w:lang w:eastAsia="ru-RU"/>
        </w:rPr>
        <w:drawing>
          <wp:inline distT="0" distB="0" distL="0" distR="0">
            <wp:extent cx="584835" cy="148590"/>
            <wp:effectExtent l="19050" t="0" r="5715" b="0"/>
            <wp:docPr id="108"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9" cstate="print"/>
                    <a:srcRect/>
                    <a:stretch>
                      <a:fillRect/>
                    </a:stretch>
                  </pic:blipFill>
                  <pic:spPr bwMode="auto">
                    <a:xfrm>
                      <a:off x="0" y="0"/>
                      <a:ext cx="584835" cy="14859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 точке</w:t>
      </w:r>
      <w:r w:rsidRPr="003455F6">
        <w:rPr>
          <w:rFonts w:ascii="Times New Roman" w:hAnsi="Times New Roman" w:cs="Times New Roman"/>
          <w:noProof/>
          <w:sz w:val="24"/>
          <w:szCs w:val="24"/>
          <w:lang w:eastAsia="ru-RU"/>
        </w:rPr>
        <w:drawing>
          <wp:inline distT="0" distB="0" distL="0" distR="0">
            <wp:extent cx="191135" cy="170180"/>
            <wp:effectExtent l="19050" t="0" r="0" b="0"/>
            <wp:docPr id="10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0" cstate="print"/>
                    <a:srcRect/>
                    <a:stretch>
                      <a:fillRect/>
                    </a:stretch>
                  </pic:blipFill>
                  <pic:spPr bwMode="auto">
                    <a:xfrm>
                      <a:off x="0" y="0"/>
                      <a:ext cx="191135" cy="17018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с координатой</w:t>
      </w:r>
      <w:r w:rsidRPr="003455F6">
        <w:rPr>
          <w:rFonts w:ascii="Times New Roman" w:hAnsi="Times New Roman" w:cs="Times New Roman"/>
          <w:noProof/>
          <w:sz w:val="24"/>
          <w:szCs w:val="24"/>
          <w:lang w:eastAsia="ru-RU"/>
        </w:rPr>
        <w:drawing>
          <wp:inline distT="0" distB="0" distL="0" distR="0">
            <wp:extent cx="223520" cy="127635"/>
            <wp:effectExtent l="19050" t="0" r="5080" b="0"/>
            <wp:docPr id="110"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1" cstate="print"/>
                    <a:srcRect/>
                    <a:stretch>
                      <a:fillRect/>
                    </a:stretch>
                  </pic:blipFill>
                  <pic:spPr bwMode="auto">
                    <a:xfrm>
                      <a:off x="0" y="0"/>
                      <a:ext cx="223520" cy="127635"/>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3182319" cy="1041991"/>
            <wp:effectExtent l="19050" t="0" r="0" b="0"/>
            <wp:docPr id="111"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2" cstate="print"/>
                    <a:srcRect/>
                    <a:stretch>
                      <a:fillRect/>
                    </a:stretch>
                  </pic:blipFill>
                  <pic:spPr bwMode="auto">
                    <a:xfrm>
                      <a:off x="0" y="0"/>
                      <a:ext cx="3182141" cy="1041933"/>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(2.13)</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Раскрывая скобки и проводя несложные преобразования, при</w:t>
      </w:r>
      <w:r w:rsidRPr="003455F6">
        <w:rPr>
          <w:rFonts w:ascii="Times New Roman" w:hAnsi="Times New Roman" w:cs="Times New Roman"/>
          <w:sz w:val="24"/>
          <w:szCs w:val="24"/>
        </w:rPr>
        <w:softHyphen/>
        <w:t>ведем формулу (2.13) к виду</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1442277" cy="680484"/>
            <wp:effectExtent l="19050" t="0" r="5523" b="0"/>
            <wp:docPr id="112"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3" cstate="print"/>
                    <a:srcRect/>
                    <a:stretch>
                      <a:fillRect/>
                    </a:stretch>
                  </pic:blipFill>
                  <pic:spPr bwMode="auto">
                    <a:xfrm>
                      <a:off x="0" y="0"/>
                      <a:ext cx="1448380" cy="683364"/>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(2.14)</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Тогда модуль максимальной скорости грузов</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1435396" cy="661825"/>
            <wp:effectExtent l="19050" t="0" r="0" b="0"/>
            <wp:docPr id="113"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4" cstate="print"/>
                    <a:srcRect/>
                    <a:stretch>
                      <a:fillRect/>
                    </a:stretch>
                  </pic:blipFill>
                  <pic:spPr bwMode="auto">
                    <a:xfrm>
                      <a:off x="0" y="0"/>
                      <a:ext cx="1441749" cy="664754"/>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(2.15)</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Жесткость пружины можно найти, измерив статическое сме</w:t>
      </w:r>
      <w:r w:rsidRPr="003455F6">
        <w:rPr>
          <w:rFonts w:ascii="Times New Roman" w:hAnsi="Times New Roman" w:cs="Times New Roman"/>
          <w:sz w:val="24"/>
          <w:szCs w:val="24"/>
        </w:rPr>
        <w:softHyphen/>
        <w:t>щение</w:t>
      </w:r>
      <w:r w:rsidRPr="003455F6">
        <w:rPr>
          <w:rFonts w:ascii="Times New Roman" w:hAnsi="Times New Roman" w:cs="Times New Roman"/>
          <w:noProof/>
          <w:sz w:val="24"/>
          <w:szCs w:val="24"/>
          <w:lang w:eastAsia="ru-RU"/>
        </w:rPr>
        <w:drawing>
          <wp:inline distT="0" distB="0" distL="0" distR="0">
            <wp:extent cx="159385" cy="127635"/>
            <wp:effectExtent l="19050" t="0" r="0" b="0"/>
            <wp:docPr id="114"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5" cstate="print"/>
                    <a:srcRect/>
                    <a:stretch>
                      <a:fillRect/>
                    </a:stretch>
                  </pic:blipFill>
                  <pic:spPr bwMode="auto">
                    <a:xfrm>
                      <a:off x="0" y="0"/>
                      <a:ext cx="159385" cy="127635"/>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Как следует из формулы (2.11),</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640169" cy="413177"/>
            <wp:effectExtent l="19050" t="0" r="7531" b="0"/>
            <wp:docPr id="115"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6" cstate="print"/>
                    <a:srcRect/>
                    <a:stretch>
                      <a:fillRect/>
                    </a:stretch>
                  </pic:blipFill>
                  <pic:spPr bwMode="auto">
                    <a:xfrm>
                      <a:off x="0" y="0"/>
                      <a:ext cx="640721" cy="413533"/>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(2.16)</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Следовательно,</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1036694" cy="616688"/>
            <wp:effectExtent l="19050" t="0" r="0" b="0"/>
            <wp:docPr id="11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7" cstate="print"/>
                    <a:srcRect/>
                    <a:stretch>
                      <a:fillRect/>
                    </a:stretch>
                  </pic:blipFill>
                  <pic:spPr bwMode="auto">
                    <a:xfrm>
                      <a:off x="0" y="0"/>
                      <a:ext cx="1036725" cy="616707"/>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(2.17)</w:t>
      </w:r>
    </w:p>
    <w:p w:rsidR="00FC30EE" w:rsidRPr="003455F6" w:rsidRDefault="00FC30EE" w:rsidP="004D472B">
      <w:pPr>
        <w:spacing w:after="0" w:line="240" w:lineRule="auto"/>
        <w:ind w:firstLine="709"/>
        <w:jc w:val="both"/>
        <w:rPr>
          <w:rFonts w:ascii="Times New Roman" w:hAnsi="Times New Roman" w:cs="Times New Roman"/>
          <w:b/>
          <w:sz w:val="24"/>
          <w:szCs w:val="24"/>
        </w:rPr>
      </w:pPr>
    </w:p>
    <w:p w:rsidR="00FC30EE" w:rsidRPr="003455F6" w:rsidRDefault="00FC30EE" w:rsidP="004D472B">
      <w:pPr>
        <w:spacing w:after="0" w:line="240" w:lineRule="auto"/>
        <w:ind w:firstLine="709"/>
        <w:jc w:val="both"/>
        <w:rPr>
          <w:rFonts w:ascii="Times New Roman" w:hAnsi="Times New Roman" w:cs="Times New Roman"/>
          <w:b/>
          <w:sz w:val="24"/>
          <w:szCs w:val="24"/>
        </w:rPr>
      </w:pPr>
      <w:r w:rsidRPr="003455F6">
        <w:rPr>
          <w:rFonts w:ascii="Times New Roman" w:hAnsi="Times New Roman" w:cs="Times New Roman"/>
          <w:b/>
          <w:sz w:val="24"/>
          <w:szCs w:val="24"/>
        </w:rPr>
        <w:t>Порядок выполнения работы</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Соберите экспериментальную установку (см. рис. 2.12).</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Измерьте линейкой с миллиметровыми делениями стати</w:t>
      </w:r>
      <w:r w:rsidRPr="003455F6">
        <w:rPr>
          <w:rFonts w:ascii="Times New Roman" w:hAnsi="Times New Roman" w:cs="Times New Roman"/>
          <w:sz w:val="24"/>
          <w:szCs w:val="24"/>
        </w:rPr>
        <w:softHyphen/>
        <w:t>ческое смещение пружины (новое положение равновесия нижнего конца пружины динамометра) при подвешивании груза</w:t>
      </w:r>
      <w:r w:rsidRPr="003455F6">
        <w:rPr>
          <w:rFonts w:ascii="Times New Roman" w:hAnsi="Times New Roman" w:cs="Times New Roman"/>
          <w:noProof/>
          <w:sz w:val="24"/>
          <w:szCs w:val="24"/>
          <w:lang w:eastAsia="ru-RU"/>
        </w:rPr>
        <w:drawing>
          <wp:inline distT="0" distB="0" distL="0" distR="0">
            <wp:extent cx="180975" cy="138430"/>
            <wp:effectExtent l="19050" t="0" r="9525" b="0"/>
            <wp:docPr id="117"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8" cstate="print"/>
                    <a:srcRect/>
                    <a:stretch>
                      <a:fillRect/>
                    </a:stretch>
                  </pic:blipFill>
                  <pic:spPr bwMode="auto">
                    <a:xfrm>
                      <a:off x="0" y="0"/>
                      <a:ext cx="180975" cy="138430"/>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Примите абсолютную погрешность Ах0 измерения статиче</w:t>
      </w:r>
      <w:r w:rsidRPr="003455F6">
        <w:rPr>
          <w:rFonts w:ascii="Times New Roman" w:hAnsi="Times New Roman" w:cs="Times New Roman"/>
          <w:sz w:val="24"/>
          <w:szCs w:val="24"/>
        </w:rPr>
        <w:softHyphen/>
        <w:t>ского смещения груза равной цене деления шкалы линей</w:t>
      </w:r>
      <w:r w:rsidRPr="003455F6">
        <w:rPr>
          <w:rFonts w:ascii="Times New Roman" w:hAnsi="Times New Roman" w:cs="Times New Roman"/>
          <w:sz w:val="24"/>
          <w:szCs w:val="24"/>
        </w:rPr>
        <w:softHyphen/>
        <w:t>ки (в см).</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lastRenderedPageBreak/>
        <w:t>Оттяните груз на расстояние А (5— 7 см) от нового поло</w:t>
      </w:r>
      <w:r w:rsidRPr="003455F6">
        <w:rPr>
          <w:rFonts w:ascii="Times New Roman" w:hAnsi="Times New Roman" w:cs="Times New Roman"/>
          <w:sz w:val="24"/>
          <w:szCs w:val="24"/>
        </w:rPr>
        <w:softHyphen/>
        <w:t>жения равновесия и отпустите его. Измерьте амплитуду А колебаний.</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 xml:space="preserve">Примите абсолютную погрешность </w:t>
      </w:r>
      <m:oMath>
        <m:r>
          <w:rPr>
            <w:rFonts w:ascii="Cambria Math" w:hAnsi="Cambria Math" w:cs="Times New Roman"/>
            <w:sz w:val="24"/>
            <w:szCs w:val="24"/>
          </w:rPr>
          <m:t>∆</m:t>
        </m:r>
        <m:r>
          <w:rPr>
            <w:rFonts w:ascii="Cambria Math" w:hAnsi="Cambria Math" w:cs="Times New Roman"/>
            <w:sz w:val="24"/>
            <w:szCs w:val="24"/>
            <w:lang w:val="en-US"/>
          </w:rPr>
          <m:t>A</m:t>
        </m:r>
      </m:oMath>
      <w:r w:rsidRPr="003455F6">
        <w:rPr>
          <w:rFonts w:ascii="Times New Roman" w:hAnsi="Times New Roman" w:cs="Times New Roman"/>
          <w:sz w:val="24"/>
          <w:szCs w:val="24"/>
        </w:rPr>
        <w:t xml:space="preserve"> измерения ампли</w:t>
      </w:r>
      <w:r w:rsidRPr="003455F6">
        <w:rPr>
          <w:rFonts w:ascii="Times New Roman" w:hAnsi="Times New Roman" w:cs="Times New Roman"/>
          <w:sz w:val="24"/>
          <w:szCs w:val="24"/>
        </w:rPr>
        <w:softHyphen/>
        <w:t>туды колебаний груза равной цене деления шкалы линей</w:t>
      </w:r>
      <w:r w:rsidRPr="003455F6">
        <w:rPr>
          <w:rFonts w:ascii="Times New Roman" w:hAnsi="Times New Roman" w:cs="Times New Roman"/>
          <w:sz w:val="24"/>
          <w:szCs w:val="24"/>
        </w:rPr>
        <w:softHyphen/>
        <w:t>ки (в см).</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Рассчитайте модуль максимальной скорости колеблюще</w:t>
      </w:r>
      <w:r w:rsidRPr="003455F6">
        <w:rPr>
          <w:rFonts w:ascii="Times New Roman" w:hAnsi="Times New Roman" w:cs="Times New Roman"/>
          <w:sz w:val="24"/>
          <w:szCs w:val="24"/>
        </w:rPr>
        <w:softHyphen/>
        <w:t>гося груза по формуле (2.17).</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Вычислите относительную погрешность измерения макси</w:t>
      </w:r>
      <w:r w:rsidRPr="003455F6">
        <w:rPr>
          <w:rFonts w:ascii="Times New Roman" w:hAnsi="Times New Roman" w:cs="Times New Roman"/>
          <w:sz w:val="24"/>
          <w:szCs w:val="24"/>
        </w:rPr>
        <w:softHyphen/>
        <w:t>мальной скорости груза:</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2215264" cy="744279"/>
            <wp:effectExtent l="19050" t="0" r="0" b="0"/>
            <wp:docPr id="11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9" cstate="print"/>
                    <a:srcRect/>
                    <a:stretch>
                      <a:fillRect/>
                    </a:stretch>
                  </pic:blipFill>
                  <pic:spPr bwMode="auto">
                    <a:xfrm>
                      <a:off x="0" y="0"/>
                      <a:ext cx="2232836" cy="750183"/>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8.</w:t>
      </w:r>
      <w:r w:rsidRPr="003455F6">
        <w:rPr>
          <w:rFonts w:ascii="Times New Roman" w:hAnsi="Times New Roman" w:cs="Times New Roman"/>
          <w:sz w:val="24"/>
          <w:szCs w:val="24"/>
        </w:rPr>
        <w:tab/>
        <w:t>Рассчитайте абсолютную погрешность измерений максимальной скорости груза:</w:t>
      </w:r>
      <w:r w:rsidRPr="003455F6">
        <w:rPr>
          <w:rFonts w:ascii="Times New Roman" w:hAnsi="Times New Roman" w:cs="Times New Roman"/>
          <w:noProof/>
          <w:sz w:val="24"/>
          <w:szCs w:val="24"/>
          <w:lang w:eastAsia="ru-RU"/>
        </w:rPr>
        <w:drawing>
          <wp:inline distT="0" distB="0" distL="0" distR="0">
            <wp:extent cx="1298403" cy="287079"/>
            <wp:effectExtent l="19050" t="0" r="0" b="0"/>
            <wp:docPr id="119"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0" cstate="print"/>
                    <a:srcRect/>
                    <a:stretch>
                      <a:fillRect/>
                    </a:stretch>
                  </pic:blipFill>
                  <pic:spPr bwMode="auto">
                    <a:xfrm>
                      <a:off x="0" y="0"/>
                      <a:ext cx="1299998" cy="287432"/>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9.</w:t>
      </w:r>
      <w:r w:rsidRPr="003455F6">
        <w:rPr>
          <w:rFonts w:ascii="Times New Roman" w:hAnsi="Times New Roman" w:cs="Times New Roman"/>
          <w:sz w:val="24"/>
          <w:szCs w:val="24"/>
        </w:rPr>
        <w:tab/>
        <w:t>Запишите окончательный результат измерения максимальной скорости груза в виде</w:t>
      </w:r>
      <w:r w:rsidRPr="003455F6">
        <w:rPr>
          <w:rFonts w:ascii="Times New Roman" w:hAnsi="Times New Roman" w:cs="Times New Roman"/>
          <w:noProof/>
          <w:sz w:val="24"/>
          <w:szCs w:val="24"/>
          <w:lang w:eastAsia="ru-RU"/>
        </w:rPr>
        <w:drawing>
          <wp:inline distT="0" distB="0" distL="0" distR="0">
            <wp:extent cx="1299388" cy="292882"/>
            <wp:effectExtent l="19050" t="0" r="0" b="0"/>
            <wp:docPr id="120"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1" cstate="print"/>
                    <a:srcRect/>
                    <a:stretch>
                      <a:fillRect/>
                    </a:stretch>
                  </pic:blipFill>
                  <pic:spPr bwMode="auto">
                    <a:xfrm>
                      <a:off x="0" y="0"/>
                      <a:ext cx="1307829" cy="294784"/>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p>
    <w:p w:rsidR="00FC30EE" w:rsidRPr="003455F6" w:rsidRDefault="00FC30EE" w:rsidP="004D472B">
      <w:pPr>
        <w:spacing w:after="0" w:line="240" w:lineRule="auto"/>
        <w:ind w:firstLine="709"/>
        <w:jc w:val="both"/>
        <w:rPr>
          <w:rFonts w:ascii="Times New Roman" w:hAnsi="Times New Roman" w:cs="Times New Roman"/>
          <w:sz w:val="24"/>
          <w:szCs w:val="24"/>
        </w:rPr>
      </w:pPr>
    </w:p>
    <w:p w:rsidR="00FC30EE" w:rsidRPr="003455F6" w:rsidRDefault="00FC30EE" w:rsidP="004D472B">
      <w:pPr>
        <w:spacing w:after="0" w:line="240" w:lineRule="auto"/>
        <w:ind w:firstLine="709"/>
        <w:jc w:val="both"/>
        <w:rPr>
          <w:rFonts w:ascii="Times New Roman" w:hAnsi="Times New Roman" w:cs="Times New Roman"/>
          <w:b/>
          <w:sz w:val="24"/>
          <w:szCs w:val="24"/>
        </w:rPr>
      </w:pPr>
      <w:r w:rsidRPr="003455F6">
        <w:rPr>
          <w:rFonts w:ascii="Times New Roman" w:hAnsi="Times New Roman" w:cs="Times New Roman"/>
          <w:b/>
          <w:sz w:val="24"/>
          <w:szCs w:val="24"/>
        </w:rPr>
        <w:t>Контрольные вопросы</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1. Какие потери энергии не учитываются при выполнении данной ра</w:t>
      </w:r>
      <w:r w:rsidRPr="003455F6">
        <w:rPr>
          <w:rFonts w:ascii="Times New Roman" w:hAnsi="Times New Roman" w:cs="Times New Roman"/>
          <w:sz w:val="24"/>
          <w:szCs w:val="24"/>
        </w:rPr>
        <w:softHyphen/>
        <w:t>боты?</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2. Как объяснить, что при расчете скорости шарика были использова</w:t>
      </w:r>
      <w:r w:rsidRPr="003455F6">
        <w:rPr>
          <w:rFonts w:ascii="Times New Roman" w:hAnsi="Times New Roman" w:cs="Times New Roman"/>
          <w:sz w:val="24"/>
          <w:szCs w:val="24"/>
        </w:rPr>
        <w:softHyphen/>
        <w:t>ны уравнения равномерного движения</w:t>
      </w:r>
      <w:r w:rsidRPr="003455F6">
        <w:rPr>
          <w:rFonts w:ascii="Times New Roman" w:hAnsi="Times New Roman" w:cs="Times New Roman"/>
          <w:noProof/>
          <w:sz w:val="24"/>
          <w:szCs w:val="24"/>
          <w:lang w:eastAsia="ru-RU"/>
        </w:rPr>
        <w:drawing>
          <wp:inline distT="0" distB="0" distL="0" distR="0">
            <wp:extent cx="382941" cy="212651"/>
            <wp:effectExtent l="19050" t="0" r="0" b="0"/>
            <wp:docPr id="121"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2" cstate="print"/>
                    <a:srcRect/>
                    <a:stretch>
                      <a:fillRect/>
                    </a:stretch>
                  </pic:blipFill>
                  <pic:spPr bwMode="auto">
                    <a:xfrm>
                      <a:off x="0" y="0"/>
                      <a:ext cx="382694" cy="212514"/>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 равноускоренного дви</w:t>
      </w:r>
      <w:r w:rsidRPr="003455F6">
        <w:rPr>
          <w:rFonts w:ascii="Times New Roman" w:hAnsi="Times New Roman" w:cs="Times New Roman"/>
          <w:sz w:val="24"/>
          <w:szCs w:val="24"/>
        </w:rPr>
        <w:softHyphen/>
        <w:t>жения</w:t>
      </w:r>
      <w:r w:rsidRPr="003455F6">
        <w:rPr>
          <w:rFonts w:ascii="Times New Roman" w:hAnsi="Times New Roman" w:cs="Times New Roman"/>
          <w:noProof/>
          <w:sz w:val="24"/>
          <w:szCs w:val="24"/>
          <w:lang w:eastAsia="ru-RU"/>
        </w:rPr>
        <w:drawing>
          <wp:inline distT="0" distB="0" distL="0" distR="0">
            <wp:extent cx="587006" cy="413374"/>
            <wp:effectExtent l="19050" t="0" r="3544" b="0"/>
            <wp:docPr id="122"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3" cstate="print"/>
                    <a:srcRect/>
                    <a:stretch>
                      <a:fillRect/>
                    </a:stretch>
                  </pic:blipFill>
                  <pic:spPr bwMode="auto">
                    <a:xfrm>
                      <a:off x="0" y="0"/>
                      <a:ext cx="586928" cy="413319"/>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3. При каких условиях применим закон сохранения механической энергии?</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4. Шарик некоторой массы вылетает: а) из горизонтально расположен</w:t>
      </w:r>
      <w:r w:rsidRPr="003455F6">
        <w:rPr>
          <w:rFonts w:ascii="Times New Roman" w:hAnsi="Times New Roman" w:cs="Times New Roman"/>
          <w:sz w:val="24"/>
          <w:szCs w:val="24"/>
        </w:rPr>
        <w:softHyphen/>
        <w:t>ного пружинного пистолета; б) из вертикально расположенного пру</w:t>
      </w:r>
      <w:r w:rsidRPr="003455F6">
        <w:rPr>
          <w:rFonts w:ascii="Times New Roman" w:hAnsi="Times New Roman" w:cs="Times New Roman"/>
          <w:sz w:val="24"/>
          <w:szCs w:val="24"/>
        </w:rPr>
        <w:softHyphen/>
        <w:t>жинного пистолета (вертикально вверх). При этом начальное сжатие пружины в обоих случаях одинаково. В каком случае скорость вы</w:t>
      </w:r>
      <w:r w:rsidRPr="003455F6">
        <w:rPr>
          <w:rFonts w:ascii="Times New Roman" w:hAnsi="Times New Roman" w:cs="Times New Roman"/>
          <w:sz w:val="24"/>
          <w:szCs w:val="24"/>
        </w:rPr>
        <w:softHyphen/>
        <w:t>лета шарика будет больше?</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Указание. Используйте закон сохранения энергии.</w:t>
      </w:r>
    </w:p>
    <w:p w:rsidR="00FC30EE" w:rsidRPr="003455F6" w:rsidRDefault="00FC30EE" w:rsidP="004D472B">
      <w:pPr>
        <w:spacing w:after="0" w:line="240" w:lineRule="auto"/>
        <w:ind w:firstLine="709"/>
        <w:jc w:val="both"/>
        <w:rPr>
          <w:rFonts w:ascii="Times New Roman" w:hAnsi="Times New Roman" w:cs="Times New Roman"/>
          <w:sz w:val="24"/>
          <w:szCs w:val="24"/>
        </w:rPr>
      </w:pPr>
    </w:p>
    <w:p w:rsidR="00305B89" w:rsidRPr="003455F6" w:rsidRDefault="00305B89" w:rsidP="004D472B">
      <w:pPr>
        <w:spacing w:after="0" w:line="240" w:lineRule="auto"/>
        <w:jc w:val="both"/>
        <w:rPr>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97260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FC30EE" w:rsidRPr="003455F6" w:rsidRDefault="00FC30EE" w:rsidP="004D472B">
      <w:pPr>
        <w:spacing w:after="0" w:line="240" w:lineRule="auto"/>
        <w:jc w:val="both"/>
        <w:rPr>
          <w:rFonts w:ascii="Times New Roman" w:hAnsi="Times New Roman" w:cs="Times New Roman"/>
          <w:sz w:val="24"/>
          <w:szCs w:val="24"/>
        </w:rPr>
      </w:pPr>
    </w:p>
    <w:p w:rsidR="00FC30EE" w:rsidRPr="003455F6" w:rsidRDefault="00FC30EE" w:rsidP="004D472B">
      <w:pPr>
        <w:pStyle w:val="3"/>
        <w:spacing w:before="0"/>
        <w:rPr>
          <w:rStyle w:val="FontStyle80"/>
          <w:rFonts w:ascii="Times New Roman" w:hAnsi="Times New Roman" w:cs="Times New Roman"/>
          <w:sz w:val="24"/>
          <w:szCs w:val="24"/>
        </w:rPr>
      </w:pPr>
      <w:bookmarkStart w:id="8" w:name="_Toc534225368"/>
      <w:r w:rsidRPr="003455F6">
        <w:rPr>
          <w:rStyle w:val="FontStyle78"/>
          <w:rFonts w:ascii="Times New Roman" w:hAnsi="Times New Roman" w:cs="Times New Roman"/>
          <w:spacing w:val="50"/>
          <w:sz w:val="24"/>
          <w:szCs w:val="24"/>
        </w:rPr>
        <w:t>ЛАБОРАТОРНАЯ</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pacing w:val="50"/>
          <w:sz w:val="24"/>
          <w:szCs w:val="24"/>
        </w:rPr>
        <w:t>РАБОТА</w:t>
      </w:r>
      <w:r w:rsidRPr="003455F6">
        <w:rPr>
          <w:rStyle w:val="FontStyle78"/>
          <w:rFonts w:ascii="Times New Roman" w:hAnsi="Times New Roman" w:cs="Times New Roman"/>
          <w:sz w:val="24"/>
          <w:szCs w:val="24"/>
        </w:rPr>
        <w:t xml:space="preserve"> №6: </w:t>
      </w:r>
      <w:r w:rsidRPr="003455F6">
        <w:rPr>
          <w:rStyle w:val="FontStyle80"/>
          <w:rFonts w:ascii="Times New Roman" w:hAnsi="Times New Roman" w:cs="Times New Roman"/>
          <w:sz w:val="24"/>
          <w:szCs w:val="24"/>
        </w:rPr>
        <w:t>СРАВНЕНИЕ РАБОТЫ СИЛЫ С ИЗМЕНЕНИЕМ КИНЕТИЧЕСКОЙ ЭНЕРГИИ ТЕЛА</w:t>
      </w:r>
      <w:bookmarkEnd w:id="8"/>
    </w:p>
    <w:p w:rsidR="00FC30EE" w:rsidRPr="003455F6" w:rsidRDefault="00FC30EE"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Цель </w:t>
      </w:r>
      <w:r w:rsidRPr="003455F6">
        <w:rPr>
          <w:rStyle w:val="FontStyle79"/>
          <w:rFonts w:ascii="Times New Roman" w:hAnsi="Times New Roman" w:cs="Times New Roman"/>
          <w:sz w:val="24"/>
          <w:szCs w:val="24"/>
        </w:rPr>
        <w:t xml:space="preserve">работы: рассчитать и измерить тормозной путь тела. </w:t>
      </w:r>
      <w:r w:rsidRPr="003455F6">
        <w:rPr>
          <w:rStyle w:val="FontStyle85"/>
          <w:rFonts w:ascii="Times New Roman" w:hAnsi="Times New Roman" w:cs="Times New Roman"/>
          <w:sz w:val="24"/>
          <w:szCs w:val="24"/>
        </w:rPr>
        <w:t xml:space="preserve">(Указание. </w:t>
      </w:r>
      <w:r w:rsidRPr="003455F6">
        <w:rPr>
          <w:rStyle w:val="FontStyle79"/>
          <w:rFonts w:ascii="Times New Roman" w:hAnsi="Times New Roman" w:cs="Times New Roman"/>
          <w:sz w:val="24"/>
          <w:szCs w:val="24"/>
        </w:rPr>
        <w:t xml:space="preserve">Рассчитайте начальную скорость </w:t>
      </w:r>
      <w:r w:rsidRPr="003455F6">
        <w:rPr>
          <w:rStyle w:val="FontStyle85"/>
          <w:rFonts w:ascii="Times New Roman" w:hAnsi="Times New Roman" w:cs="Times New Roman"/>
          <w:sz w:val="24"/>
          <w:szCs w:val="24"/>
          <w:lang w:val="en-US"/>
        </w:rPr>
        <w:t>v</w:t>
      </w:r>
      <w:r w:rsidRPr="003455F6">
        <w:rPr>
          <w:rStyle w:val="FontStyle85"/>
          <w:rFonts w:ascii="Times New Roman" w:hAnsi="Times New Roman" w:cs="Times New Roman"/>
          <w:sz w:val="24"/>
          <w:szCs w:val="24"/>
          <w:vertAlign w:val="subscript"/>
        </w:rPr>
        <w:t>1</w:t>
      </w:r>
      <w:r w:rsidRPr="003455F6">
        <w:rPr>
          <w:rStyle w:val="FontStyle85"/>
          <w:rFonts w:ascii="Times New Roman" w:hAnsi="Times New Roman" w:cs="Times New Roman"/>
          <w:sz w:val="24"/>
          <w:szCs w:val="24"/>
        </w:rPr>
        <w:t xml:space="preserve"> </w:t>
      </w:r>
      <w:r w:rsidRPr="003455F6">
        <w:rPr>
          <w:rStyle w:val="FontStyle79"/>
          <w:rFonts w:ascii="Times New Roman" w:hAnsi="Times New Roman" w:cs="Times New Roman"/>
          <w:sz w:val="24"/>
          <w:szCs w:val="24"/>
        </w:rPr>
        <w:t>модели автомо</w:t>
      </w:r>
      <w:r w:rsidRPr="003455F6">
        <w:rPr>
          <w:rStyle w:val="FontStyle79"/>
          <w:rFonts w:ascii="Times New Roman" w:hAnsi="Times New Roman" w:cs="Times New Roman"/>
          <w:sz w:val="24"/>
          <w:szCs w:val="24"/>
        </w:rPr>
        <w:softHyphen/>
        <w:t>биля при движении по горизонтальной плоскости стола по из</w:t>
      </w:r>
      <w:r w:rsidRPr="003455F6">
        <w:rPr>
          <w:rStyle w:val="FontStyle79"/>
          <w:rFonts w:ascii="Times New Roman" w:hAnsi="Times New Roman" w:cs="Times New Roman"/>
          <w:sz w:val="24"/>
          <w:szCs w:val="24"/>
        </w:rPr>
        <w:softHyphen/>
        <w:t xml:space="preserve">вестной длине тормозного пути </w:t>
      </w:r>
      <w:r w:rsidRPr="003455F6">
        <w:rPr>
          <w:rStyle w:val="FontStyle81"/>
          <w:rFonts w:ascii="Times New Roman" w:hAnsi="Times New Roman" w:cs="Times New Roman"/>
          <w:sz w:val="24"/>
          <w:szCs w:val="24"/>
          <w:lang w:val="en-US"/>
        </w:rPr>
        <w:t>Sj</w:t>
      </w:r>
      <w:r w:rsidRPr="003455F6">
        <w:rPr>
          <w:rStyle w:val="FontStyle81"/>
          <w:rFonts w:ascii="Times New Roman" w:hAnsi="Times New Roman" w:cs="Times New Roman"/>
          <w:sz w:val="24"/>
          <w:szCs w:val="24"/>
        </w:rPr>
        <w:t xml:space="preserve">. </w:t>
      </w:r>
      <w:r w:rsidRPr="003455F6">
        <w:rPr>
          <w:rStyle w:val="FontStyle79"/>
          <w:rFonts w:ascii="Times New Roman" w:hAnsi="Times New Roman" w:cs="Times New Roman"/>
          <w:sz w:val="24"/>
          <w:szCs w:val="24"/>
        </w:rPr>
        <w:t>Запустите модель автомобиля с начальной скоростью</w:t>
      </w:r>
      <w:r w:rsidRPr="003455F6">
        <w:rPr>
          <w:rFonts w:ascii="Times New Roman" w:hAnsi="Times New Roman" w:cs="Times New Roman"/>
          <w:noProof/>
          <w:position w:val="-2"/>
        </w:rPr>
        <w:drawing>
          <wp:inline distT="0" distB="0" distL="0" distR="0">
            <wp:extent cx="116840" cy="95885"/>
            <wp:effectExtent l="19050" t="0" r="0" b="0"/>
            <wp:docPr id="123"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4" cstate="print"/>
                    <a:srcRect/>
                    <a:stretch>
                      <a:fillRect/>
                    </a:stretch>
                  </pic:blipFill>
                  <pic:spPr bwMode="auto">
                    <a:xfrm>
                      <a:off x="0" y="0"/>
                      <a:ext cx="116840" cy="9588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измерьте его тормозной путь</w:t>
      </w:r>
      <w:r w:rsidRPr="003455F6">
        <w:rPr>
          <w:rFonts w:ascii="Times New Roman" w:hAnsi="Times New Roman" w:cs="Times New Roman"/>
          <w:noProof/>
          <w:position w:val="-5"/>
        </w:rPr>
        <w:drawing>
          <wp:inline distT="0" distB="0" distL="0" distR="0">
            <wp:extent cx="106045" cy="106045"/>
            <wp:effectExtent l="19050" t="0" r="8255" b="0"/>
            <wp:docPr id="124"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5" cstate="print"/>
                    <a:srcRect/>
                    <a:stretch>
                      <a:fillRect/>
                    </a:stretch>
                  </pic:blipFill>
                  <pic:spPr bwMode="auto">
                    <a:xfrm>
                      <a:off x="0" y="0"/>
                      <a:ext cx="106045" cy="10604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Срав</w:t>
      </w:r>
      <w:r w:rsidRPr="003455F6">
        <w:rPr>
          <w:rStyle w:val="FontStyle79"/>
          <w:rFonts w:ascii="Times New Roman" w:hAnsi="Times New Roman" w:cs="Times New Roman"/>
          <w:sz w:val="24"/>
          <w:szCs w:val="24"/>
        </w:rPr>
        <w:softHyphen/>
        <w:t>ните тормозные пути</w:t>
      </w:r>
      <w:r w:rsidRPr="003455F6">
        <w:rPr>
          <w:rFonts w:ascii="Times New Roman" w:hAnsi="Times New Roman" w:cs="Times New Roman"/>
          <w:noProof/>
          <w:position w:val="-6"/>
        </w:rPr>
        <w:drawing>
          <wp:inline distT="0" distB="0" distL="0" distR="0">
            <wp:extent cx="95885" cy="116840"/>
            <wp:effectExtent l="19050" t="0" r="0" b="0"/>
            <wp:docPr id="12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6" cstate="print"/>
                    <a:srcRect/>
                    <a:stretch>
                      <a:fillRect/>
                    </a:stretch>
                  </pic:blipFill>
                  <pic:spPr bwMode="auto">
                    <a:xfrm>
                      <a:off x="0" y="0"/>
                      <a:ext cx="95885" cy="1168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w:t>
      </w:r>
      <w:r w:rsidRPr="003455F6">
        <w:rPr>
          <w:rFonts w:ascii="Times New Roman" w:hAnsi="Times New Roman" w:cs="Times New Roman"/>
          <w:noProof/>
          <w:position w:val="-6"/>
        </w:rPr>
        <w:drawing>
          <wp:inline distT="0" distB="0" distL="0" distR="0">
            <wp:extent cx="116840" cy="127635"/>
            <wp:effectExtent l="19050" t="0" r="0" b="0"/>
            <wp:docPr id="126"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7" cstate="print"/>
                    <a:srcRect/>
                    <a:stretch>
                      <a:fillRect/>
                    </a:stretch>
                  </pic:blipFill>
                  <pic:spPr bwMode="auto">
                    <a:xfrm>
                      <a:off x="0" y="0"/>
                      <a:ext cx="116840" cy="12763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w:t>
      </w:r>
    </w:p>
    <w:p w:rsidR="00FC30EE" w:rsidRPr="003455F6" w:rsidRDefault="00FC30EE"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Оборудование: 1) модель автомобиля (тележка); 2) резиновый шнур; 3) динамометр; 4) нить; 5) линейка измерительная; 6) весы.</w:t>
      </w:r>
    </w:p>
    <w:p w:rsidR="00FC30EE" w:rsidRPr="003455F6" w:rsidRDefault="00FC30EE" w:rsidP="004D472B">
      <w:pPr>
        <w:pStyle w:val="Style24"/>
        <w:widowControl/>
        <w:spacing w:line="240" w:lineRule="auto"/>
        <w:ind w:firstLine="709"/>
        <w:rPr>
          <w:rStyle w:val="FontStyle79"/>
          <w:rFonts w:ascii="Times New Roman" w:hAnsi="Times New Roman" w:cs="Times New Roman"/>
          <w:b/>
          <w:sz w:val="24"/>
          <w:szCs w:val="24"/>
        </w:rPr>
      </w:pPr>
      <w:r w:rsidRPr="003455F6">
        <w:rPr>
          <w:rStyle w:val="FontStyle79"/>
          <w:rFonts w:ascii="Times New Roman" w:hAnsi="Times New Roman" w:cs="Times New Roman"/>
          <w:sz w:val="24"/>
          <w:szCs w:val="24"/>
        </w:rPr>
        <w:t>Краткие теоретические сведения и описание эксперименталь</w:t>
      </w:r>
      <w:r w:rsidRPr="003455F6">
        <w:rPr>
          <w:rStyle w:val="FontStyle79"/>
          <w:rFonts w:ascii="Times New Roman" w:hAnsi="Times New Roman" w:cs="Times New Roman"/>
          <w:sz w:val="24"/>
          <w:szCs w:val="24"/>
        </w:rPr>
        <w:softHyphen/>
        <w:t>ной установки</w:t>
      </w:r>
    </w:p>
    <w:p w:rsidR="00FC30EE" w:rsidRPr="003455F6" w:rsidRDefault="00FC30EE"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Расчет тормозного пути транспортного средства по известно</w:t>
      </w:r>
      <w:r w:rsidRPr="003455F6">
        <w:rPr>
          <w:rStyle w:val="FontStyle79"/>
          <w:rFonts w:ascii="Times New Roman" w:hAnsi="Times New Roman" w:cs="Times New Roman"/>
          <w:sz w:val="24"/>
          <w:szCs w:val="24"/>
        </w:rPr>
        <w:softHyphen/>
        <w:t>му значению начальной скорости тела является важной практи</w:t>
      </w:r>
      <w:r w:rsidRPr="003455F6">
        <w:rPr>
          <w:rStyle w:val="FontStyle79"/>
          <w:rFonts w:ascii="Times New Roman" w:hAnsi="Times New Roman" w:cs="Times New Roman"/>
          <w:sz w:val="24"/>
          <w:szCs w:val="24"/>
        </w:rPr>
        <w:softHyphen/>
        <w:t>ческой задачей. Длину тормозного пути должны знать водители автомобилей, мотоциклов, пилоты самолетов и машинисты по</w:t>
      </w:r>
      <w:r w:rsidRPr="003455F6">
        <w:rPr>
          <w:rStyle w:val="FontStyle79"/>
          <w:rFonts w:ascii="Times New Roman" w:hAnsi="Times New Roman" w:cs="Times New Roman"/>
          <w:sz w:val="24"/>
          <w:szCs w:val="24"/>
        </w:rPr>
        <w:softHyphen/>
      </w:r>
      <w:r w:rsidRPr="003455F6">
        <w:rPr>
          <w:rStyle w:val="FontStyle79"/>
          <w:rFonts w:ascii="Times New Roman" w:hAnsi="Times New Roman" w:cs="Times New Roman"/>
          <w:sz w:val="24"/>
          <w:szCs w:val="24"/>
        </w:rPr>
        <w:lastRenderedPageBreak/>
        <w:t xml:space="preserve">ездов. Для расчета тормозного пути </w:t>
      </w:r>
      <w:r w:rsidRPr="003455F6">
        <w:rPr>
          <w:rStyle w:val="FontStyle79"/>
          <w:rFonts w:ascii="Times New Roman" w:hAnsi="Times New Roman" w:cs="Times New Roman"/>
          <w:sz w:val="24"/>
          <w:szCs w:val="24"/>
          <w:lang w:val="en-US"/>
        </w:rPr>
        <w:t>s</w:t>
      </w:r>
      <w:r w:rsidRPr="003455F6">
        <w:rPr>
          <w:rStyle w:val="FontStyle79"/>
          <w:rFonts w:ascii="Times New Roman" w:hAnsi="Times New Roman" w:cs="Times New Roman"/>
          <w:sz w:val="24"/>
          <w:szCs w:val="24"/>
          <w:vertAlign w:val="subscript"/>
        </w:rPr>
        <w:t>2</w:t>
      </w:r>
      <w:r w:rsidRPr="003455F6">
        <w:rPr>
          <w:rStyle w:val="FontStyle79"/>
          <w:rFonts w:ascii="Times New Roman" w:hAnsi="Times New Roman" w:cs="Times New Roman"/>
          <w:sz w:val="24"/>
          <w:szCs w:val="24"/>
        </w:rPr>
        <w:t xml:space="preserve"> надо знать начальную ско</w:t>
      </w:r>
      <w:r w:rsidRPr="003455F6">
        <w:rPr>
          <w:rStyle w:val="FontStyle79"/>
          <w:rFonts w:ascii="Times New Roman" w:hAnsi="Times New Roman" w:cs="Times New Roman"/>
          <w:sz w:val="24"/>
          <w:szCs w:val="24"/>
        </w:rPr>
        <w:softHyphen/>
        <w:t>рость и, транспортного средства и коэффициент трения щ</w:t>
      </w:r>
    </w:p>
    <w:p w:rsidR="00FC30EE" w:rsidRPr="003455F6" w:rsidRDefault="00FC30EE"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 процессе торможения кинетическая энергия поступатель</w:t>
      </w:r>
      <w:r w:rsidRPr="003455F6">
        <w:rPr>
          <w:rStyle w:val="FontStyle79"/>
          <w:rFonts w:ascii="Times New Roman" w:hAnsi="Times New Roman" w:cs="Times New Roman"/>
          <w:sz w:val="24"/>
          <w:szCs w:val="24"/>
        </w:rPr>
        <w:softHyphen/>
        <w:t>ного движения преобразуется во внутреннюю энергию тел, взаи</w:t>
      </w:r>
      <w:r w:rsidRPr="003455F6">
        <w:rPr>
          <w:rStyle w:val="FontStyle79"/>
          <w:rFonts w:ascii="Times New Roman" w:hAnsi="Times New Roman" w:cs="Times New Roman"/>
          <w:sz w:val="24"/>
          <w:szCs w:val="24"/>
        </w:rPr>
        <w:softHyphen/>
        <w:t>модействующих посредством трения. Мерой превращения кине</w:t>
      </w:r>
      <w:r w:rsidRPr="003455F6">
        <w:rPr>
          <w:rStyle w:val="FontStyle79"/>
          <w:rFonts w:ascii="Times New Roman" w:hAnsi="Times New Roman" w:cs="Times New Roman"/>
          <w:sz w:val="24"/>
          <w:szCs w:val="24"/>
        </w:rPr>
        <w:softHyphen/>
        <w:t xml:space="preserve">тической энергии поступательного движения во внутреннюю энергию является работа сил трения. Работа </w:t>
      </w:r>
      <w:r w:rsidRPr="003455F6">
        <w:rPr>
          <w:rStyle w:val="FontStyle85"/>
          <w:rFonts w:ascii="Times New Roman" w:hAnsi="Times New Roman" w:cs="Times New Roman"/>
          <w:sz w:val="24"/>
          <w:szCs w:val="24"/>
        </w:rPr>
        <w:t xml:space="preserve">А </w:t>
      </w:r>
      <w:r w:rsidRPr="003455F6">
        <w:rPr>
          <w:rStyle w:val="FontStyle79"/>
          <w:rFonts w:ascii="Times New Roman" w:hAnsi="Times New Roman" w:cs="Times New Roman"/>
          <w:sz w:val="24"/>
          <w:szCs w:val="24"/>
        </w:rPr>
        <w:t>сил трения при отсутствии других сил равна изменению кинетической энергии тела:</w:t>
      </w:r>
    </w:p>
    <w:p w:rsidR="00FC30EE" w:rsidRPr="003455F6" w:rsidRDefault="00FC30EE" w:rsidP="004D472B">
      <w:pPr>
        <w:pStyle w:val="Style71"/>
        <w:widowControl/>
        <w:spacing w:line="240" w:lineRule="auto"/>
        <w:ind w:firstLine="709"/>
        <w:jc w:val="both"/>
        <w:rPr>
          <w:rStyle w:val="FontStyle79"/>
          <w:rFonts w:ascii="Times New Roman" w:hAnsi="Times New Roman" w:cs="Times New Roman"/>
          <w:sz w:val="24"/>
          <w:szCs w:val="24"/>
        </w:rPr>
      </w:pPr>
      <w:r w:rsidRPr="003455F6">
        <w:rPr>
          <w:rFonts w:ascii="Times New Roman" w:hAnsi="Times New Roman"/>
          <w:noProof/>
          <w:position w:val="-8"/>
        </w:rPr>
        <w:drawing>
          <wp:inline distT="0" distB="0" distL="0" distR="0">
            <wp:extent cx="770400" cy="308344"/>
            <wp:effectExtent l="19050" t="0" r="0" b="0"/>
            <wp:docPr id="127"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8" cstate="print"/>
                    <a:srcRect/>
                    <a:stretch>
                      <a:fillRect/>
                    </a:stretch>
                  </pic:blipFill>
                  <pic:spPr bwMode="auto">
                    <a:xfrm>
                      <a:off x="0" y="0"/>
                      <a:ext cx="770668" cy="308451"/>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(2.21)</w:t>
      </w:r>
    </w:p>
    <w:p w:rsidR="00FC30EE" w:rsidRPr="003455F6" w:rsidRDefault="00FC30EE"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Если тело двигалось с начальной скоростью </w:t>
      </w:r>
      <w:r w:rsidRPr="003455F6">
        <w:rPr>
          <w:rStyle w:val="FontStyle79"/>
          <w:rFonts w:ascii="Times New Roman" w:hAnsi="Times New Roman" w:cs="Times New Roman"/>
          <w:sz w:val="24"/>
          <w:szCs w:val="24"/>
          <w:lang w:val="en-US"/>
        </w:rPr>
        <w:t>t</w:t>
      </w:r>
      <w:r w:rsidRPr="003455F6">
        <w:rPr>
          <w:rStyle w:val="FontStyle79"/>
          <w:rFonts w:ascii="Times New Roman" w:hAnsi="Times New Roman" w:cs="Times New Roman"/>
          <w:sz w:val="24"/>
          <w:szCs w:val="24"/>
        </w:rPr>
        <w:t>&gt;</w:t>
      </w:r>
      <w:r w:rsidRPr="003455F6">
        <w:rPr>
          <w:rStyle w:val="FontStyle79"/>
          <w:rFonts w:ascii="Times New Roman" w:hAnsi="Times New Roman" w:cs="Times New Roman"/>
          <w:sz w:val="24"/>
          <w:szCs w:val="24"/>
          <w:lang w:val="en-US"/>
        </w:rPr>
        <w:t>j</w:t>
      </w:r>
      <w:r w:rsidRPr="003455F6">
        <w:rPr>
          <w:rStyle w:val="FontStyle79"/>
          <w:rFonts w:ascii="Times New Roman" w:hAnsi="Times New Roman" w:cs="Times New Roman"/>
          <w:sz w:val="24"/>
          <w:szCs w:val="24"/>
        </w:rPr>
        <w:t xml:space="preserve"> на прямом участке пути и в конце участка торможения остановилось, то ра</w:t>
      </w:r>
      <w:r w:rsidRPr="003455F6">
        <w:rPr>
          <w:rStyle w:val="FontStyle79"/>
          <w:rFonts w:ascii="Times New Roman" w:hAnsi="Times New Roman" w:cs="Times New Roman"/>
          <w:sz w:val="24"/>
          <w:szCs w:val="24"/>
        </w:rPr>
        <w:softHyphen/>
        <w:t>бота сил трения равна:</w:t>
      </w:r>
    </w:p>
    <w:p w:rsidR="00FC30EE" w:rsidRPr="003455F6" w:rsidRDefault="00FC30EE" w:rsidP="004D472B">
      <w:pPr>
        <w:pStyle w:val="Style17"/>
        <w:widowControl/>
        <w:ind w:firstLine="709"/>
        <w:jc w:val="both"/>
        <w:rPr>
          <w:rStyle w:val="FontStyle79"/>
          <w:rFonts w:ascii="Times New Roman" w:hAnsi="Times New Roman" w:cs="Times New Roman"/>
          <w:sz w:val="24"/>
          <w:szCs w:val="24"/>
        </w:rPr>
      </w:pPr>
      <w:r w:rsidRPr="003455F6">
        <w:rPr>
          <w:rFonts w:ascii="Times New Roman" w:hAnsi="Times New Roman" w:cs="Times New Roman"/>
          <w:noProof/>
          <w:position w:val="-4"/>
        </w:rPr>
        <w:drawing>
          <wp:inline distT="0" distB="0" distL="0" distR="0">
            <wp:extent cx="1831015" cy="236050"/>
            <wp:effectExtent l="19050" t="0" r="0" b="0"/>
            <wp:docPr id="160"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9" cstate="print"/>
                    <a:srcRect/>
                    <a:stretch>
                      <a:fillRect/>
                    </a:stretch>
                  </pic:blipFill>
                  <pic:spPr bwMode="auto">
                    <a:xfrm>
                      <a:off x="0" y="0"/>
                      <a:ext cx="1833757" cy="236403"/>
                    </a:xfrm>
                    <a:prstGeom prst="rect">
                      <a:avLst/>
                    </a:prstGeom>
                    <a:noFill/>
                    <a:ln w="9525">
                      <a:noFill/>
                      <a:miter lim="800000"/>
                      <a:headEnd/>
                      <a:tailEnd/>
                    </a:ln>
                  </pic:spPr>
                </pic:pic>
              </a:graphicData>
            </a:graphic>
          </wp:inline>
        </w:drawing>
      </w:r>
      <w:r w:rsidRPr="003455F6">
        <w:rPr>
          <w:rFonts w:ascii="Times New Roman" w:hAnsi="Times New Roman" w:cs="Times New Roman"/>
          <w:position w:val="-4"/>
        </w:rPr>
        <w:t xml:space="preserve"> </w:t>
      </w:r>
      <w:r w:rsidRPr="003455F6">
        <w:rPr>
          <w:rStyle w:val="FontStyle79"/>
          <w:rFonts w:ascii="Times New Roman" w:hAnsi="Times New Roman" w:cs="Times New Roman"/>
          <w:sz w:val="24"/>
          <w:szCs w:val="24"/>
        </w:rPr>
        <w:t>а изменение кинетической энергии</w:t>
      </w:r>
      <w:r w:rsidRPr="003455F6">
        <w:rPr>
          <w:rFonts w:ascii="Times New Roman" w:hAnsi="Times New Roman" w:cs="Times New Roman"/>
          <w:noProof/>
          <w:position w:val="-6"/>
        </w:rPr>
        <w:drawing>
          <wp:inline distT="0" distB="0" distL="0" distR="0">
            <wp:extent cx="825981" cy="287079"/>
            <wp:effectExtent l="19050" t="0" r="0" b="0"/>
            <wp:docPr id="161"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0" cstate="print"/>
                    <a:srcRect/>
                    <a:stretch>
                      <a:fillRect/>
                    </a:stretch>
                  </pic:blipFill>
                  <pic:spPr bwMode="auto">
                    <a:xfrm>
                      <a:off x="0" y="0"/>
                      <a:ext cx="826991" cy="287430"/>
                    </a:xfrm>
                    <a:prstGeom prst="rect">
                      <a:avLst/>
                    </a:prstGeom>
                    <a:noFill/>
                    <a:ln w="9525">
                      <a:noFill/>
                      <a:miter lim="800000"/>
                      <a:headEnd/>
                      <a:tailEnd/>
                    </a:ln>
                  </pic:spPr>
                </pic:pic>
              </a:graphicData>
            </a:graphic>
          </wp:inline>
        </w:drawing>
      </w:r>
    </w:p>
    <w:p w:rsidR="00FC30EE" w:rsidRPr="003455F6" w:rsidRDefault="00FC30EE" w:rsidP="004D472B">
      <w:pPr>
        <w:pStyle w:val="Style12"/>
        <w:widowControl/>
        <w:ind w:firstLine="709"/>
        <w:jc w:val="both"/>
      </w:pPr>
      <w:r w:rsidRPr="003455F6">
        <w:rPr>
          <w:noProof/>
        </w:rPr>
        <w:drawing>
          <wp:inline distT="0" distB="0" distL="0" distR="0">
            <wp:extent cx="1288604" cy="425303"/>
            <wp:effectExtent l="19050" t="0" r="6796" b="0"/>
            <wp:docPr id="162"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1" cstate="print"/>
                    <a:srcRect/>
                    <a:stretch>
                      <a:fillRect/>
                    </a:stretch>
                  </pic:blipFill>
                  <pic:spPr bwMode="auto">
                    <a:xfrm>
                      <a:off x="0" y="0"/>
                      <a:ext cx="1289051" cy="425451"/>
                    </a:xfrm>
                    <a:prstGeom prst="rect">
                      <a:avLst/>
                    </a:prstGeom>
                    <a:noFill/>
                    <a:ln w="9525">
                      <a:noFill/>
                      <a:miter lim="800000"/>
                      <a:headEnd/>
                      <a:tailEnd/>
                    </a:ln>
                  </pic:spPr>
                </pic:pic>
              </a:graphicData>
            </a:graphic>
          </wp:inline>
        </w:drawing>
      </w:r>
    </w:p>
    <w:p w:rsidR="00FC30EE" w:rsidRPr="003455F6" w:rsidRDefault="00FC30EE"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Следовательно,</w:t>
      </w:r>
    </w:p>
    <w:p w:rsidR="00FC30EE" w:rsidRPr="003455F6" w:rsidRDefault="00FC30EE" w:rsidP="004D472B">
      <w:pPr>
        <w:pStyle w:val="Style71"/>
        <w:widowControl/>
        <w:spacing w:line="240" w:lineRule="auto"/>
        <w:ind w:firstLine="709"/>
        <w:jc w:val="both"/>
        <w:rPr>
          <w:rStyle w:val="FontStyle79"/>
          <w:rFonts w:ascii="Times New Roman" w:hAnsi="Times New Roman" w:cs="Times New Roman"/>
          <w:sz w:val="24"/>
          <w:szCs w:val="24"/>
        </w:rPr>
      </w:pPr>
      <w:r w:rsidRPr="003455F6">
        <w:rPr>
          <w:rFonts w:ascii="Times New Roman" w:hAnsi="Times New Roman"/>
          <w:noProof/>
          <w:position w:val="-18"/>
        </w:rPr>
        <w:drawing>
          <wp:inline distT="0" distB="0" distL="0" distR="0">
            <wp:extent cx="1007693" cy="435935"/>
            <wp:effectExtent l="19050" t="0" r="1957" b="0"/>
            <wp:docPr id="163"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2" cstate="print"/>
                    <a:srcRect/>
                    <a:stretch>
                      <a:fillRect/>
                    </a:stretch>
                  </pic:blipFill>
                  <pic:spPr bwMode="auto">
                    <a:xfrm>
                      <a:off x="0" y="0"/>
                      <a:ext cx="1008042" cy="436086"/>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(2.22) откуда</w:t>
      </w:r>
    </w:p>
    <w:p w:rsidR="00FC30EE" w:rsidRPr="003455F6" w:rsidRDefault="00FC30EE" w:rsidP="004D472B">
      <w:pPr>
        <w:pStyle w:val="Style71"/>
        <w:widowControl/>
        <w:spacing w:line="240" w:lineRule="auto"/>
        <w:ind w:firstLine="709"/>
        <w:jc w:val="both"/>
        <w:rPr>
          <w:rStyle w:val="FontStyle79"/>
          <w:rFonts w:ascii="Times New Roman" w:hAnsi="Times New Roman" w:cs="Times New Roman"/>
          <w:sz w:val="24"/>
          <w:szCs w:val="24"/>
        </w:rPr>
      </w:pPr>
      <w:r w:rsidRPr="003455F6">
        <w:rPr>
          <w:rFonts w:ascii="Times New Roman" w:hAnsi="Times New Roman"/>
          <w:noProof/>
          <w:position w:val="-7"/>
        </w:rPr>
        <w:drawing>
          <wp:inline distT="0" distB="0" distL="0" distR="0">
            <wp:extent cx="2360123" cy="329609"/>
            <wp:effectExtent l="19050" t="0" r="2077" b="0"/>
            <wp:docPr id="164"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3" cstate="print"/>
                    <a:srcRect/>
                    <a:stretch>
                      <a:fillRect/>
                    </a:stretch>
                  </pic:blipFill>
                  <pic:spPr bwMode="auto">
                    <a:xfrm>
                      <a:off x="0" y="0"/>
                      <a:ext cx="2359400" cy="329508"/>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(2.23)</w:t>
      </w:r>
    </w:p>
    <w:p w:rsidR="00FC30EE" w:rsidRPr="003455F6" w:rsidRDefault="00FC30EE"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Для запуска модели автомобиля с начальной скоростью</w:t>
      </w:r>
      <w:r w:rsidRPr="003455F6">
        <w:rPr>
          <w:rFonts w:ascii="Times New Roman" w:hAnsi="Times New Roman" w:cs="Times New Roman"/>
          <w:noProof/>
          <w:position w:val="-4"/>
        </w:rPr>
        <w:drawing>
          <wp:inline distT="0" distB="0" distL="0" distR="0">
            <wp:extent cx="127635" cy="127635"/>
            <wp:effectExtent l="19050" t="0" r="5715" b="0"/>
            <wp:docPr id="165"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4"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 можно воспользоваться резиновым шнуром. Прикрепим один конец короткого резинового шнура к модели автомобиля, а дру</w:t>
      </w:r>
      <w:r w:rsidRPr="003455F6">
        <w:rPr>
          <w:rStyle w:val="FontStyle79"/>
          <w:rFonts w:ascii="Times New Roman" w:hAnsi="Times New Roman" w:cs="Times New Roman"/>
          <w:sz w:val="24"/>
          <w:szCs w:val="24"/>
        </w:rPr>
        <w:softHyphen/>
        <w:t>гой — к длинной нити. Колеса модели автомобиля предваритель</w:t>
      </w:r>
      <w:r w:rsidRPr="003455F6">
        <w:rPr>
          <w:rStyle w:val="FontStyle79"/>
          <w:rFonts w:ascii="Times New Roman" w:hAnsi="Times New Roman" w:cs="Times New Roman"/>
          <w:sz w:val="24"/>
          <w:szCs w:val="24"/>
        </w:rPr>
        <w:softHyphen/>
        <w:t>но заклиниваются.</w:t>
      </w:r>
    </w:p>
    <w:p w:rsidR="00FC30EE" w:rsidRPr="003455F6" w:rsidRDefault="00FC30EE" w:rsidP="004D472B">
      <w:pPr>
        <w:pStyle w:val="Style24"/>
        <w:widowControl/>
        <w:spacing w:line="240" w:lineRule="auto"/>
        <w:ind w:firstLine="709"/>
        <w:rPr>
          <w:rFonts w:ascii="Times New Roman" w:hAnsi="Times New Roman" w:cs="Times New Roman"/>
        </w:rPr>
      </w:pPr>
      <w:r w:rsidRPr="003455F6">
        <w:rPr>
          <w:rStyle w:val="FontStyle79"/>
          <w:rFonts w:ascii="Times New Roman" w:hAnsi="Times New Roman" w:cs="Times New Roman"/>
          <w:sz w:val="24"/>
          <w:szCs w:val="24"/>
        </w:rPr>
        <w:t xml:space="preserve">Растянув резиновый шнур на </w:t>
      </w:r>
      <w:r w:rsidRPr="003455F6">
        <w:rPr>
          <w:rStyle w:val="FontStyle85"/>
          <w:rFonts w:ascii="Times New Roman" w:hAnsi="Times New Roman" w:cs="Times New Roman"/>
          <w:sz w:val="24"/>
          <w:szCs w:val="24"/>
        </w:rPr>
        <w:t xml:space="preserve">х </w:t>
      </w:r>
      <w:r w:rsidRPr="003455F6">
        <w:rPr>
          <w:rStyle w:val="FontStyle79"/>
          <w:rFonts w:ascii="Times New Roman" w:hAnsi="Times New Roman" w:cs="Times New Roman"/>
          <w:sz w:val="24"/>
          <w:szCs w:val="24"/>
        </w:rPr>
        <w:t>см, сообщим ему потенциаль</w:t>
      </w:r>
      <w:r w:rsidRPr="003455F6">
        <w:rPr>
          <w:rStyle w:val="FontStyle79"/>
          <w:rFonts w:ascii="Times New Roman" w:hAnsi="Times New Roman" w:cs="Times New Roman"/>
          <w:sz w:val="24"/>
          <w:szCs w:val="24"/>
        </w:rPr>
        <w:softHyphen/>
        <w:t>ную энергию упругой деформации, равную</w:t>
      </w:r>
    </w:p>
    <w:p w:rsidR="00FC30EE" w:rsidRPr="003455F6" w:rsidRDefault="00FC30EE" w:rsidP="004D472B">
      <w:pPr>
        <w:pStyle w:val="Style17"/>
        <w:widowControl/>
        <w:ind w:firstLine="709"/>
        <w:jc w:val="both"/>
        <w:rPr>
          <w:rFonts w:ascii="Times New Roman" w:hAnsi="Times New Roman" w:cs="Times New Roman"/>
        </w:rPr>
      </w:pPr>
      <w:r w:rsidRPr="003455F6">
        <w:rPr>
          <w:rFonts w:ascii="Times New Roman" w:hAnsi="Times New Roman" w:cs="Times New Roman"/>
          <w:noProof/>
          <w:position w:val="-25"/>
        </w:rPr>
        <w:drawing>
          <wp:inline distT="0" distB="0" distL="0" distR="0">
            <wp:extent cx="781494" cy="520996"/>
            <wp:effectExtent l="19050" t="0" r="0" b="0"/>
            <wp:docPr id="166"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5" cstate="print"/>
                    <a:srcRect/>
                    <a:stretch>
                      <a:fillRect/>
                    </a:stretch>
                  </pic:blipFill>
                  <pic:spPr bwMode="auto">
                    <a:xfrm>
                      <a:off x="0" y="0"/>
                      <a:ext cx="783212" cy="522141"/>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(2.24)</w:t>
      </w:r>
    </w:p>
    <w:p w:rsidR="00FC30EE" w:rsidRPr="003455F6" w:rsidRDefault="00FC30EE"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Под действием растянутого резинового шнура модель автомо</w:t>
      </w:r>
      <w:r w:rsidRPr="003455F6">
        <w:rPr>
          <w:rStyle w:val="FontStyle79"/>
          <w:rFonts w:ascii="Times New Roman" w:hAnsi="Times New Roman" w:cs="Times New Roman"/>
          <w:sz w:val="24"/>
          <w:szCs w:val="24"/>
        </w:rPr>
        <w:softHyphen/>
        <w:t>биля может прийти в поступательное движение и приобрести кинетическую энергию:</w:t>
      </w:r>
    </w:p>
    <w:p w:rsidR="00FC30EE" w:rsidRPr="003455F6" w:rsidRDefault="00FC30EE" w:rsidP="004D472B">
      <w:pPr>
        <w:pStyle w:val="Style17"/>
        <w:widowControl/>
        <w:ind w:firstLine="709"/>
        <w:jc w:val="both"/>
        <w:rPr>
          <w:rStyle w:val="FontStyle79"/>
          <w:rFonts w:ascii="Times New Roman" w:hAnsi="Times New Roman" w:cs="Times New Roman"/>
          <w:sz w:val="24"/>
          <w:szCs w:val="24"/>
        </w:rPr>
      </w:pPr>
      <w:r w:rsidRPr="003455F6">
        <w:rPr>
          <w:rFonts w:ascii="Times New Roman" w:hAnsi="Times New Roman" w:cs="Times New Roman"/>
          <w:noProof/>
          <w:position w:val="-24"/>
        </w:rPr>
        <w:drawing>
          <wp:inline distT="0" distB="0" distL="0" distR="0">
            <wp:extent cx="937872" cy="531628"/>
            <wp:effectExtent l="19050" t="0" r="0" b="0"/>
            <wp:docPr id="167"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6" cstate="print"/>
                    <a:srcRect/>
                    <a:stretch>
                      <a:fillRect/>
                    </a:stretch>
                  </pic:blipFill>
                  <pic:spPr bwMode="auto">
                    <a:xfrm>
                      <a:off x="0" y="0"/>
                      <a:ext cx="937461" cy="53139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(2.25)</w:t>
      </w:r>
    </w:p>
    <w:p w:rsidR="00FC30EE" w:rsidRPr="003455F6" w:rsidRDefault="00FC30EE"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Отсюда деформацию х шнура можно выразить через скорость автомобиля, жесткость резинового шнура и массу модели:</w:t>
      </w:r>
    </w:p>
    <w:p w:rsidR="00FC30EE" w:rsidRPr="003455F6" w:rsidRDefault="00FC30EE" w:rsidP="004D472B">
      <w:pPr>
        <w:pStyle w:val="Style17"/>
        <w:widowControl/>
        <w:ind w:firstLine="709"/>
        <w:jc w:val="both"/>
        <w:rPr>
          <w:rStyle w:val="FontStyle79"/>
          <w:rFonts w:ascii="Times New Roman" w:hAnsi="Times New Roman" w:cs="Times New Roman"/>
          <w:sz w:val="24"/>
          <w:szCs w:val="24"/>
        </w:rPr>
      </w:pPr>
      <w:r w:rsidRPr="003455F6">
        <w:rPr>
          <w:rFonts w:ascii="Times New Roman" w:hAnsi="Times New Roman" w:cs="Times New Roman"/>
          <w:noProof/>
          <w:position w:val="-24"/>
        </w:rPr>
        <w:drawing>
          <wp:inline distT="0" distB="0" distL="0" distR="0">
            <wp:extent cx="744279" cy="526591"/>
            <wp:effectExtent l="19050" t="0" r="0" b="0"/>
            <wp:docPr id="168"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 cstate="print"/>
                    <a:srcRect/>
                    <a:stretch>
                      <a:fillRect/>
                    </a:stretch>
                  </pic:blipFill>
                  <pic:spPr bwMode="auto">
                    <a:xfrm>
                      <a:off x="0" y="0"/>
                      <a:ext cx="744808" cy="52696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(2.26)</w:t>
      </w:r>
    </w:p>
    <w:p w:rsidR="00FC30EE" w:rsidRPr="003455F6" w:rsidRDefault="00FC30EE" w:rsidP="004D472B">
      <w:pPr>
        <w:pStyle w:val="Style17"/>
        <w:widowControl/>
        <w:ind w:firstLine="709"/>
        <w:jc w:val="both"/>
        <w:rPr>
          <w:rStyle w:val="FontStyle79"/>
          <w:rFonts w:ascii="Times New Roman" w:hAnsi="Times New Roman" w:cs="Times New Roman"/>
          <w:sz w:val="24"/>
          <w:szCs w:val="24"/>
        </w:rPr>
      </w:pPr>
    </w:p>
    <w:p w:rsidR="00FC30EE" w:rsidRPr="003455F6" w:rsidRDefault="00FC30EE" w:rsidP="004D472B">
      <w:pPr>
        <w:pStyle w:val="Style4"/>
        <w:widowControl/>
        <w:spacing w:line="240" w:lineRule="auto"/>
        <w:ind w:firstLine="709"/>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Порядок выполнения работы</w:t>
      </w:r>
    </w:p>
    <w:p w:rsidR="00FC30EE" w:rsidRPr="003455F6" w:rsidRDefault="00FC30EE" w:rsidP="00E841CA">
      <w:pPr>
        <w:pStyle w:val="Style37"/>
        <w:widowControl/>
        <w:numPr>
          <w:ilvl w:val="0"/>
          <w:numId w:val="21"/>
        </w:numPr>
        <w:tabs>
          <w:tab w:val="left" w:pos="55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Закрепите колеса модели автомобиля. Прикрепите к моде</w:t>
      </w:r>
      <w:r w:rsidRPr="003455F6">
        <w:rPr>
          <w:rStyle w:val="FontStyle79"/>
          <w:rFonts w:ascii="Times New Roman" w:hAnsi="Times New Roman" w:cs="Times New Roman"/>
          <w:sz w:val="24"/>
          <w:szCs w:val="24"/>
        </w:rPr>
        <w:softHyphen/>
        <w:t>ли динамометр и измерьте силу трения</w:t>
      </w:r>
      <w:r w:rsidRPr="003455F6">
        <w:rPr>
          <w:rFonts w:ascii="Times New Roman" w:hAnsi="Times New Roman"/>
          <w:noProof/>
          <w:position w:val="-11"/>
        </w:rPr>
        <w:drawing>
          <wp:inline distT="0" distB="0" distL="0" distR="0">
            <wp:extent cx="340242" cy="322053"/>
            <wp:effectExtent l="19050" t="0" r="2658" b="0"/>
            <wp:docPr id="169"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8" cstate="print"/>
                    <a:srcRect/>
                    <a:stretch>
                      <a:fillRect/>
                    </a:stretch>
                  </pic:blipFill>
                  <pic:spPr bwMode="auto">
                    <a:xfrm>
                      <a:off x="0" y="0"/>
                      <a:ext cx="339796" cy="321631"/>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при равномер</w:t>
      </w:r>
      <w:r w:rsidRPr="003455F6">
        <w:rPr>
          <w:rStyle w:val="FontStyle79"/>
          <w:rFonts w:ascii="Times New Roman" w:hAnsi="Times New Roman" w:cs="Times New Roman"/>
          <w:sz w:val="24"/>
          <w:szCs w:val="24"/>
        </w:rPr>
        <w:softHyphen/>
        <w:t>ном скольжении по горизонтальной поверхности.</w:t>
      </w:r>
    </w:p>
    <w:p w:rsidR="00FC30EE" w:rsidRPr="003455F6" w:rsidRDefault="00FC30EE" w:rsidP="00E841CA">
      <w:pPr>
        <w:pStyle w:val="Style37"/>
        <w:widowControl/>
        <w:numPr>
          <w:ilvl w:val="0"/>
          <w:numId w:val="21"/>
        </w:numPr>
        <w:tabs>
          <w:tab w:val="left" w:pos="55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Поставьте модель на весы и измерьте ее массу </w:t>
      </w:r>
      <w:r w:rsidRPr="003455F6">
        <w:rPr>
          <w:rStyle w:val="FontStyle85"/>
          <w:rFonts w:ascii="Times New Roman" w:hAnsi="Times New Roman" w:cs="Times New Roman"/>
          <w:sz w:val="24"/>
          <w:szCs w:val="24"/>
        </w:rPr>
        <w:t xml:space="preserve">т. </w:t>
      </w:r>
      <w:r w:rsidRPr="003455F6">
        <w:rPr>
          <w:rStyle w:val="FontStyle79"/>
          <w:rFonts w:ascii="Times New Roman" w:hAnsi="Times New Roman" w:cs="Times New Roman"/>
          <w:sz w:val="24"/>
          <w:szCs w:val="24"/>
        </w:rPr>
        <w:t>Исполь</w:t>
      </w:r>
      <w:r w:rsidRPr="003455F6">
        <w:rPr>
          <w:rStyle w:val="FontStyle79"/>
          <w:rFonts w:ascii="Times New Roman" w:hAnsi="Times New Roman" w:cs="Times New Roman"/>
          <w:sz w:val="24"/>
          <w:szCs w:val="24"/>
        </w:rPr>
        <w:softHyphen/>
        <w:t xml:space="preserve">зуя формулу (2.23), вычислите значение </w:t>
      </w:r>
      <m:oMath>
        <m:sSub>
          <m:sSubPr>
            <m:ctrlPr>
              <w:rPr>
                <w:rStyle w:val="FontStyle87"/>
                <w:rFonts w:ascii="Cambria Math" w:hAnsi="Times New Roman" w:cs="Times New Roman"/>
                <w:i/>
                <w:sz w:val="24"/>
                <w:szCs w:val="24"/>
                <w:lang w:val="en-US"/>
              </w:rPr>
            </m:ctrlPr>
          </m:sSubPr>
          <m:e>
            <m:r>
              <m:rPr>
                <m:sty m:val="bi"/>
              </m:rPr>
              <w:rPr>
                <w:rStyle w:val="FontStyle87"/>
                <w:rFonts w:ascii="Cambria Math" w:hAnsi="Cambria Math" w:cs="Times New Roman"/>
                <w:sz w:val="24"/>
                <w:szCs w:val="24"/>
                <w:lang w:val="en-US"/>
              </w:rPr>
              <m:t>v</m:t>
            </m:r>
          </m:e>
          <m:sub>
            <m:r>
              <m:rPr>
                <m:sty m:val="bi"/>
              </m:rPr>
              <w:rPr>
                <w:rStyle w:val="FontStyle87"/>
                <w:rFonts w:ascii="Cambria Math" w:hAnsi="Times New Roman" w:cs="Times New Roman"/>
                <w:sz w:val="24"/>
                <w:szCs w:val="24"/>
              </w:rPr>
              <m:t>1</m:t>
            </m:r>
          </m:sub>
        </m:sSub>
      </m:oMath>
      <w:r w:rsidRPr="003455F6">
        <w:rPr>
          <w:rStyle w:val="FontStyle79"/>
          <w:rFonts w:ascii="Times New Roman" w:hAnsi="Times New Roman" w:cs="Times New Roman"/>
          <w:sz w:val="24"/>
          <w:szCs w:val="24"/>
        </w:rPr>
        <w:t>, начальной ско</w:t>
      </w:r>
      <w:r w:rsidRPr="003455F6">
        <w:rPr>
          <w:rStyle w:val="FontStyle79"/>
          <w:rFonts w:ascii="Times New Roman" w:hAnsi="Times New Roman" w:cs="Times New Roman"/>
          <w:sz w:val="24"/>
          <w:szCs w:val="24"/>
        </w:rPr>
        <w:softHyphen/>
        <w:t>рости, при которой тормозной путь</w:t>
      </w:r>
      <w:r w:rsidRPr="003455F6">
        <w:rPr>
          <w:rFonts w:ascii="Times New Roman" w:hAnsi="Times New Roman"/>
          <w:noProof/>
          <w:position w:val="-4"/>
        </w:rPr>
        <w:drawing>
          <wp:inline distT="0" distB="0" distL="0" distR="0">
            <wp:extent cx="244549" cy="206408"/>
            <wp:effectExtent l="19050" t="0" r="3101" b="0"/>
            <wp:docPr id="170"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9" cstate="print"/>
                    <a:srcRect/>
                    <a:stretch>
                      <a:fillRect/>
                    </a:stretch>
                  </pic:blipFill>
                  <pic:spPr bwMode="auto">
                    <a:xfrm>
                      <a:off x="0" y="0"/>
                      <a:ext cx="244302" cy="20620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будет равен, напри</w:t>
      </w:r>
      <w:r w:rsidRPr="003455F6">
        <w:rPr>
          <w:rStyle w:val="FontStyle79"/>
          <w:rFonts w:ascii="Times New Roman" w:hAnsi="Times New Roman" w:cs="Times New Roman"/>
          <w:sz w:val="24"/>
          <w:szCs w:val="24"/>
        </w:rPr>
        <w:softHyphen/>
        <w:t>мер, 30 см.</w:t>
      </w:r>
    </w:p>
    <w:p w:rsidR="00FC30EE" w:rsidRPr="003455F6" w:rsidRDefault="00FC30EE" w:rsidP="00E841CA">
      <w:pPr>
        <w:pStyle w:val="Style37"/>
        <w:widowControl/>
        <w:numPr>
          <w:ilvl w:val="0"/>
          <w:numId w:val="21"/>
        </w:numPr>
        <w:tabs>
          <w:tab w:val="left" w:pos="55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 xml:space="preserve">Прикрепите динамометр к резиновому шнуру. Растяните шнур с помощью динамометра и измерьте силу упругости </w:t>
      </w:r>
      <w:r w:rsidRPr="003455F6">
        <w:rPr>
          <w:rFonts w:ascii="Times New Roman" w:hAnsi="Times New Roman"/>
          <w:noProof/>
          <w:position w:val="-11"/>
        </w:rPr>
        <w:drawing>
          <wp:inline distT="0" distB="0" distL="0" distR="0">
            <wp:extent cx="321192" cy="288594"/>
            <wp:effectExtent l="19050" t="0" r="2658" b="0"/>
            <wp:docPr id="171"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0" cstate="print"/>
                    <a:srcRect/>
                    <a:stretch>
                      <a:fillRect/>
                    </a:stretch>
                  </pic:blipFill>
                  <pic:spPr bwMode="auto">
                    <a:xfrm>
                      <a:off x="0" y="0"/>
                      <a:ext cx="320771" cy="288216"/>
                    </a:xfrm>
                    <a:prstGeom prst="rect">
                      <a:avLst/>
                    </a:prstGeom>
                    <a:noFill/>
                    <a:ln w="9525">
                      <a:noFill/>
                      <a:miter lim="800000"/>
                      <a:headEnd/>
                      <a:tailEnd/>
                    </a:ln>
                  </pic:spPr>
                </pic:pic>
              </a:graphicData>
            </a:graphic>
          </wp:inline>
        </w:drawing>
      </w:r>
      <w:r w:rsidRPr="003455F6">
        <w:rPr>
          <w:rFonts w:ascii="Times New Roman" w:hAnsi="Times New Roman"/>
          <w:position w:val="-11"/>
        </w:rPr>
        <w:t xml:space="preserve"> </w:t>
      </w:r>
      <w:r w:rsidRPr="003455F6">
        <w:rPr>
          <w:rStyle w:val="FontStyle79"/>
          <w:rFonts w:ascii="Times New Roman" w:hAnsi="Times New Roman" w:cs="Times New Roman"/>
          <w:sz w:val="24"/>
          <w:szCs w:val="24"/>
        </w:rPr>
        <w:t xml:space="preserve">и деформацию </w:t>
      </w:r>
      <w:r w:rsidRPr="003455F6">
        <w:rPr>
          <w:rStyle w:val="FontStyle85"/>
          <w:rFonts w:ascii="Times New Roman" w:hAnsi="Times New Roman" w:cs="Times New Roman"/>
          <w:sz w:val="24"/>
          <w:szCs w:val="24"/>
        </w:rPr>
        <w:t xml:space="preserve">х. </w:t>
      </w:r>
      <w:r w:rsidRPr="003455F6">
        <w:rPr>
          <w:rStyle w:val="FontStyle79"/>
          <w:rFonts w:ascii="Times New Roman" w:hAnsi="Times New Roman" w:cs="Times New Roman"/>
          <w:sz w:val="24"/>
          <w:szCs w:val="24"/>
        </w:rPr>
        <w:t>Вычислите жесткость резинового шну</w:t>
      </w:r>
      <w:r w:rsidRPr="003455F6">
        <w:rPr>
          <w:rStyle w:val="FontStyle79"/>
          <w:rFonts w:ascii="Times New Roman" w:hAnsi="Times New Roman" w:cs="Times New Roman"/>
          <w:sz w:val="24"/>
          <w:szCs w:val="24"/>
        </w:rPr>
        <w:softHyphen/>
        <w:t>ра</w:t>
      </w:r>
      <w:r w:rsidRPr="003455F6">
        <w:rPr>
          <w:rFonts w:ascii="Times New Roman" w:hAnsi="Times New Roman"/>
          <w:noProof/>
          <w:position w:val="-22"/>
        </w:rPr>
        <w:drawing>
          <wp:inline distT="0" distB="0" distL="0" distR="0">
            <wp:extent cx="459415" cy="459415"/>
            <wp:effectExtent l="19050" t="0" r="0" b="0"/>
            <wp:docPr id="172"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1" cstate="print"/>
                    <a:srcRect/>
                    <a:stretch>
                      <a:fillRect/>
                    </a:stretch>
                  </pic:blipFill>
                  <pic:spPr bwMode="auto">
                    <a:xfrm>
                      <a:off x="0" y="0"/>
                      <a:ext cx="459171" cy="459171"/>
                    </a:xfrm>
                    <a:prstGeom prst="rect">
                      <a:avLst/>
                    </a:prstGeom>
                    <a:noFill/>
                    <a:ln w="9525">
                      <a:noFill/>
                      <a:miter lim="800000"/>
                      <a:headEnd/>
                      <a:tailEnd/>
                    </a:ln>
                  </pic:spPr>
                </pic:pic>
              </a:graphicData>
            </a:graphic>
          </wp:inline>
        </w:drawing>
      </w:r>
    </w:p>
    <w:p w:rsidR="00FC30EE" w:rsidRPr="003455F6" w:rsidRDefault="00FC30EE" w:rsidP="00E841CA">
      <w:pPr>
        <w:pStyle w:val="Style37"/>
        <w:widowControl/>
        <w:numPr>
          <w:ilvl w:val="0"/>
          <w:numId w:val="22"/>
        </w:numPr>
        <w:tabs>
          <w:tab w:val="left" w:pos="55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 формуле (2.26) вычислите деформацию</w:t>
      </w:r>
      <w:r w:rsidRPr="003455F6">
        <w:rPr>
          <w:rFonts w:ascii="Times New Roman" w:hAnsi="Times New Roman"/>
          <w:noProof/>
          <w:position w:val="-7"/>
        </w:rPr>
        <w:drawing>
          <wp:inline distT="0" distB="0" distL="0" distR="0">
            <wp:extent cx="148590" cy="148590"/>
            <wp:effectExtent l="19050" t="0" r="3810" b="0"/>
            <wp:docPr id="173"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2"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шнура, при которой модель автомобиля приобретает скорость</w:t>
      </w:r>
      <w:r w:rsidRPr="003455F6">
        <w:rPr>
          <w:rFonts w:ascii="Times New Roman" w:hAnsi="Times New Roman"/>
          <w:noProof/>
          <w:position w:val="-7"/>
        </w:rPr>
        <w:drawing>
          <wp:inline distT="0" distB="0" distL="0" distR="0">
            <wp:extent cx="236131" cy="236131"/>
            <wp:effectExtent l="19050" t="0" r="0" b="0"/>
            <wp:docPr id="174"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3" cstate="print"/>
                    <a:srcRect/>
                    <a:stretch>
                      <a:fillRect/>
                    </a:stretch>
                  </pic:blipFill>
                  <pic:spPr bwMode="auto">
                    <a:xfrm>
                      <a:off x="0" y="0"/>
                      <a:ext cx="236485" cy="23648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(зна</w:t>
      </w:r>
      <w:r w:rsidRPr="003455F6">
        <w:rPr>
          <w:rStyle w:val="FontStyle79"/>
          <w:rFonts w:ascii="Times New Roman" w:hAnsi="Times New Roman" w:cs="Times New Roman"/>
          <w:sz w:val="24"/>
          <w:szCs w:val="24"/>
        </w:rPr>
        <w:softHyphen/>
        <w:t>чение скорости получено при расчете по формуле (2.23)).</w:t>
      </w:r>
    </w:p>
    <w:p w:rsidR="00FC30EE" w:rsidRPr="003455F6" w:rsidRDefault="00FC30EE" w:rsidP="00E841CA">
      <w:pPr>
        <w:pStyle w:val="Style37"/>
        <w:widowControl/>
        <w:numPr>
          <w:ilvl w:val="0"/>
          <w:numId w:val="22"/>
        </w:numPr>
        <w:tabs>
          <w:tab w:val="left" w:pos="55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Прикрепите конец шнура к модели. Удерживая модель, растяните шнур с помощью нити на</w:t>
      </w:r>
      <w:r w:rsidRPr="003455F6">
        <w:rPr>
          <w:rFonts w:ascii="Times New Roman" w:hAnsi="Times New Roman"/>
          <w:noProof/>
          <w:position w:val="-8"/>
        </w:rPr>
        <w:drawing>
          <wp:inline distT="0" distB="0" distL="0" distR="0">
            <wp:extent cx="265814" cy="216221"/>
            <wp:effectExtent l="19050" t="0" r="886" b="0"/>
            <wp:docPr id="17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4" cstate="print"/>
                    <a:srcRect/>
                    <a:stretch>
                      <a:fillRect/>
                    </a:stretch>
                  </pic:blipFill>
                  <pic:spPr bwMode="auto">
                    <a:xfrm>
                      <a:off x="0" y="0"/>
                      <a:ext cx="266212" cy="21654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Удерживая конец нити, отпустите модель. Измерьте тормозной путь</w:t>
      </w:r>
      <w:r w:rsidRPr="003455F6">
        <w:rPr>
          <w:rFonts w:ascii="Times New Roman" w:hAnsi="Times New Roman"/>
          <w:noProof/>
          <w:position w:val="-8"/>
        </w:rPr>
        <w:drawing>
          <wp:inline distT="0" distB="0" distL="0" distR="0">
            <wp:extent cx="214866" cy="230475"/>
            <wp:effectExtent l="19050" t="0" r="0" b="0"/>
            <wp:docPr id="17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5" cstate="print"/>
                    <a:srcRect/>
                    <a:stretch>
                      <a:fillRect/>
                    </a:stretch>
                  </pic:blipFill>
                  <pic:spPr bwMode="auto">
                    <a:xfrm>
                      <a:off x="0" y="0"/>
                      <a:ext cx="216805" cy="23255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прой</w:t>
      </w:r>
      <w:r w:rsidRPr="003455F6">
        <w:rPr>
          <w:rStyle w:val="FontStyle79"/>
          <w:rFonts w:ascii="Times New Roman" w:hAnsi="Times New Roman" w:cs="Times New Roman"/>
          <w:sz w:val="24"/>
          <w:szCs w:val="24"/>
        </w:rPr>
        <w:softHyphen/>
        <w:t>денный моделью. Выполните десять измерений пути</w:t>
      </w:r>
      <w:r w:rsidRPr="003455F6">
        <w:rPr>
          <w:rFonts w:ascii="Times New Roman" w:hAnsi="Times New Roman"/>
          <w:noProof/>
          <w:position w:val="-6"/>
        </w:rPr>
        <w:drawing>
          <wp:inline distT="0" distB="0" distL="0" distR="0">
            <wp:extent cx="223283" cy="223283"/>
            <wp:effectExtent l="19050" t="0" r="5317" b="0"/>
            <wp:docPr id="181"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6" cstate="print"/>
                    <a:srcRect/>
                    <a:stretch>
                      <a:fillRect/>
                    </a:stretch>
                  </pic:blipFill>
                  <pic:spPr bwMode="auto">
                    <a:xfrm>
                      <a:off x="0" y="0"/>
                      <a:ext cx="225300" cy="22530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определите:</w:t>
      </w:r>
      <w:r w:rsidRPr="003455F6">
        <w:rPr>
          <w:rFonts w:ascii="Times New Roman" w:hAnsi="Times New Roman"/>
          <w:noProof/>
          <w:position w:val="-9"/>
        </w:rPr>
        <w:drawing>
          <wp:inline distT="0" distB="0" distL="0" distR="0">
            <wp:extent cx="896136" cy="202019"/>
            <wp:effectExtent l="19050" t="0" r="0" b="0"/>
            <wp:docPr id="182"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7" cstate="print"/>
                    <a:srcRect/>
                    <a:stretch>
                      <a:fillRect/>
                    </a:stretch>
                  </pic:blipFill>
                  <pic:spPr bwMode="auto">
                    <a:xfrm>
                      <a:off x="0" y="0"/>
                      <a:ext cx="894535" cy="201658"/>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границу погрешности каждого опыта серии;</w:t>
      </w:r>
      <w:r w:rsidRPr="003455F6">
        <w:rPr>
          <w:rFonts w:ascii="Times New Roman" w:hAnsi="Times New Roman"/>
          <w:noProof/>
          <w:position w:val="-3"/>
        </w:rPr>
        <w:drawing>
          <wp:inline distT="0" distB="0" distL="0" distR="0">
            <wp:extent cx="1124317" cy="180753"/>
            <wp:effectExtent l="19050" t="0" r="0" b="0"/>
            <wp:docPr id="183"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98" cstate="print"/>
                    <a:srcRect/>
                    <a:stretch>
                      <a:fillRect/>
                    </a:stretch>
                  </pic:blipFill>
                  <pic:spPr bwMode="auto">
                    <a:xfrm>
                      <a:off x="0" y="0"/>
                      <a:ext cx="1127138" cy="181207"/>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а затем погрешность среднего</w:t>
      </w:r>
    </w:p>
    <w:p w:rsidR="00FC30EE" w:rsidRPr="003455F6" w:rsidRDefault="00FC30EE" w:rsidP="004D472B">
      <w:pPr>
        <w:pStyle w:val="Style58"/>
        <w:widowControl/>
        <w:ind w:firstLine="709"/>
        <w:jc w:val="both"/>
        <w:rPr>
          <w:rFonts w:ascii="Times New Roman" w:hAnsi="Times New Roman"/>
        </w:rPr>
      </w:pPr>
      <w:r w:rsidRPr="003455F6">
        <w:rPr>
          <w:rFonts w:ascii="Times New Roman" w:hAnsi="Times New Roman"/>
          <w:noProof/>
        </w:rPr>
        <w:drawing>
          <wp:inline distT="0" distB="0" distL="0" distR="0">
            <wp:extent cx="997215" cy="404037"/>
            <wp:effectExtent l="19050" t="0" r="0" b="0"/>
            <wp:docPr id="184"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99" cstate="print"/>
                    <a:srcRect/>
                    <a:stretch>
                      <a:fillRect/>
                    </a:stretch>
                  </pic:blipFill>
                  <pic:spPr bwMode="auto">
                    <a:xfrm>
                      <a:off x="0" y="0"/>
                      <a:ext cx="996568" cy="403775"/>
                    </a:xfrm>
                    <a:prstGeom prst="rect">
                      <a:avLst/>
                    </a:prstGeom>
                    <a:noFill/>
                    <a:ln w="9525">
                      <a:noFill/>
                      <a:miter lim="800000"/>
                      <a:headEnd/>
                      <a:tailEnd/>
                    </a:ln>
                  </pic:spPr>
                </pic:pic>
              </a:graphicData>
            </a:graphic>
          </wp:inline>
        </w:drawing>
      </w:r>
    </w:p>
    <w:p w:rsidR="00FC30EE" w:rsidRPr="003455F6" w:rsidRDefault="00FC30EE" w:rsidP="004D472B">
      <w:pPr>
        <w:pStyle w:val="Style23"/>
        <w:widowControl/>
        <w:tabs>
          <w:tab w:val="left" w:pos="576"/>
        </w:tabs>
        <w:spacing w:line="240" w:lineRule="auto"/>
        <w:ind w:firstLine="709"/>
        <w:rPr>
          <w:rStyle w:val="FontStyle85"/>
          <w:rFonts w:ascii="Times New Roman" w:hAnsi="Times New Roman" w:cs="Times New Roman"/>
          <w:sz w:val="24"/>
          <w:szCs w:val="24"/>
        </w:rPr>
      </w:pPr>
      <w:r w:rsidRPr="003455F6">
        <w:rPr>
          <w:rStyle w:val="FontStyle79"/>
          <w:rFonts w:ascii="Times New Roman" w:hAnsi="Times New Roman" w:cs="Times New Roman"/>
          <w:sz w:val="24"/>
          <w:szCs w:val="24"/>
        </w:rPr>
        <w:t>6.</w:t>
      </w:r>
      <w:r w:rsidRPr="003455F6">
        <w:rPr>
          <w:rStyle w:val="FontStyle79"/>
          <w:rFonts w:ascii="Times New Roman" w:hAnsi="Times New Roman" w:cs="Times New Roman"/>
          <w:sz w:val="24"/>
          <w:szCs w:val="24"/>
        </w:rPr>
        <w:tab/>
        <w:t>Оцените погрешность заданного значения</w:t>
      </w:r>
      <w:r w:rsidRPr="003455F6">
        <w:rPr>
          <w:rFonts w:ascii="Times New Roman" w:hAnsi="Times New Roman"/>
          <w:noProof/>
          <w:position w:val="-11"/>
        </w:rPr>
        <w:drawing>
          <wp:inline distT="0" distB="0" distL="0" distR="0">
            <wp:extent cx="148590" cy="148590"/>
            <wp:effectExtent l="19050" t="0" r="3810" b="0"/>
            <wp:docPr id="185"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00"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 Для оценки границы абсолютной погрешности косвенного измерения тормозного пути сначала нужно оценить границу относительной погрешности. Используя соотношения (2.22), (2.25) и (2.26), получим выражение для тормозного пути </w:t>
      </w:r>
      <w:r w:rsidRPr="003455F6">
        <w:rPr>
          <w:rStyle w:val="FontStyle81"/>
          <w:rFonts w:ascii="Times New Roman" w:hAnsi="Times New Roman" w:cs="Times New Roman"/>
          <w:sz w:val="24"/>
          <w:szCs w:val="24"/>
          <w:lang w:val="en-US"/>
        </w:rPr>
        <w:t>S</w:t>
      </w:r>
      <w:r w:rsidRPr="003455F6">
        <w:rPr>
          <w:rStyle w:val="FontStyle81"/>
          <w:rFonts w:ascii="Times New Roman" w:hAnsi="Times New Roman" w:cs="Times New Roman"/>
          <w:sz w:val="24"/>
          <w:szCs w:val="24"/>
        </w:rPr>
        <w:t xml:space="preserve"> </w:t>
      </w:r>
      <w:r w:rsidRPr="003455F6">
        <w:rPr>
          <w:rStyle w:val="FontStyle79"/>
          <w:rFonts w:ascii="Times New Roman" w:hAnsi="Times New Roman" w:cs="Times New Roman"/>
          <w:sz w:val="24"/>
          <w:szCs w:val="24"/>
        </w:rPr>
        <w:t xml:space="preserve">через измеряемые в опытах величины </w:t>
      </w:r>
      <w:r w:rsidRPr="003455F6">
        <w:rPr>
          <w:rStyle w:val="FontStyle85"/>
          <w:rFonts w:ascii="Times New Roman" w:hAnsi="Times New Roman" w:cs="Times New Roman"/>
          <w:sz w:val="24"/>
          <w:szCs w:val="24"/>
        </w:rPr>
        <w:t xml:space="preserve">х, </w:t>
      </w:r>
      <w:r w:rsidRPr="003455F6">
        <w:rPr>
          <w:rStyle w:val="FontStyle85"/>
          <w:rFonts w:ascii="Times New Roman" w:hAnsi="Times New Roman" w:cs="Times New Roman"/>
          <w:sz w:val="24"/>
          <w:szCs w:val="24"/>
          <w:lang w:val="en-US"/>
        </w:rPr>
        <w:t>F</w:t>
      </w:r>
      <w:r w:rsidRPr="003455F6">
        <w:rPr>
          <w:rStyle w:val="FontStyle85"/>
          <w:rFonts w:ascii="Times New Roman" w:hAnsi="Times New Roman" w:cs="Times New Roman"/>
          <w:sz w:val="24"/>
          <w:szCs w:val="24"/>
          <w:vertAlign w:val="subscript"/>
          <w:lang w:val="en-US"/>
        </w:rPr>
        <w:t>y</w:t>
      </w:r>
      <w:r w:rsidRPr="003455F6">
        <w:rPr>
          <w:rStyle w:val="FontStyle85"/>
          <w:rFonts w:ascii="Times New Roman" w:hAnsi="Times New Roman" w:cs="Times New Roman"/>
          <w:sz w:val="24"/>
          <w:szCs w:val="24"/>
        </w:rPr>
        <w:t xml:space="preserve"> </w:t>
      </w:r>
      <w:r w:rsidRPr="003455F6">
        <w:rPr>
          <w:rStyle w:val="FontStyle79"/>
          <w:rFonts w:ascii="Times New Roman" w:hAnsi="Times New Roman" w:cs="Times New Roman"/>
          <w:sz w:val="24"/>
          <w:szCs w:val="24"/>
        </w:rPr>
        <w:t xml:space="preserve">и </w:t>
      </w:r>
      <w:r w:rsidRPr="003455F6">
        <w:rPr>
          <w:rStyle w:val="FontStyle85"/>
          <w:rFonts w:ascii="Times New Roman" w:hAnsi="Times New Roman" w:cs="Times New Roman"/>
          <w:sz w:val="24"/>
          <w:szCs w:val="24"/>
          <w:lang w:val="en-US"/>
        </w:rPr>
        <w:t>F</w:t>
      </w:r>
      <w:r w:rsidRPr="003455F6">
        <w:rPr>
          <w:rStyle w:val="FontStyle85"/>
          <w:rFonts w:ascii="Times New Roman" w:hAnsi="Times New Roman" w:cs="Times New Roman"/>
          <w:sz w:val="24"/>
          <w:szCs w:val="24"/>
          <w:vertAlign w:val="subscript"/>
          <w:lang w:val="en-US"/>
        </w:rPr>
        <w:t>Tp</w:t>
      </w:r>
      <w:r w:rsidRPr="003455F6">
        <w:rPr>
          <w:rStyle w:val="FontStyle85"/>
          <w:rFonts w:ascii="Times New Roman" w:hAnsi="Times New Roman" w:cs="Times New Roman"/>
          <w:sz w:val="24"/>
          <w:szCs w:val="24"/>
        </w:rPr>
        <w:t>.</w:t>
      </w:r>
    </w:p>
    <w:p w:rsidR="00FC30EE" w:rsidRPr="003455F6" w:rsidRDefault="00FC30EE" w:rsidP="004D472B">
      <w:pPr>
        <w:pStyle w:val="Style11"/>
        <w:widowControl/>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 (2.22) имеем</w:t>
      </w:r>
    </w:p>
    <w:p w:rsidR="00FC30EE" w:rsidRPr="003455F6" w:rsidRDefault="00FC30EE" w:rsidP="004D472B">
      <w:pPr>
        <w:pStyle w:val="Style17"/>
        <w:widowControl/>
        <w:ind w:firstLine="709"/>
        <w:jc w:val="both"/>
        <w:rPr>
          <w:rStyle w:val="FontStyle79"/>
          <w:rFonts w:ascii="Times New Roman" w:hAnsi="Times New Roman" w:cs="Times New Roman"/>
          <w:sz w:val="24"/>
          <w:szCs w:val="24"/>
        </w:rPr>
      </w:pPr>
      <w:r w:rsidRPr="003455F6">
        <w:rPr>
          <w:rFonts w:ascii="Times New Roman" w:hAnsi="Times New Roman" w:cs="Times New Roman"/>
          <w:noProof/>
          <w:position w:val="-28"/>
        </w:rPr>
        <w:drawing>
          <wp:inline distT="0" distB="0" distL="0" distR="0">
            <wp:extent cx="914400" cy="599648"/>
            <wp:effectExtent l="19050" t="0" r="0" b="0"/>
            <wp:docPr id="186"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01" cstate="print"/>
                    <a:srcRect/>
                    <a:stretch>
                      <a:fillRect/>
                    </a:stretch>
                  </pic:blipFill>
                  <pic:spPr bwMode="auto">
                    <a:xfrm>
                      <a:off x="0" y="0"/>
                      <a:ext cx="918585" cy="602392"/>
                    </a:xfrm>
                    <a:prstGeom prst="rect">
                      <a:avLst/>
                    </a:prstGeom>
                    <a:noFill/>
                    <a:ln w="9525">
                      <a:noFill/>
                      <a:miter lim="800000"/>
                      <a:headEnd/>
                      <a:tailEnd/>
                    </a:ln>
                  </pic:spPr>
                </pic:pic>
              </a:graphicData>
            </a:graphic>
          </wp:inline>
        </w:drawing>
      </w:r>
      <w:r w:rsidRPr="003455F6">
        <w:rPr>
          <w:rFonts w:ascii="Times New Roman" w:hAnsi="Times New Roman" w:cs="Times New Roman"/>
          <w:position w:val="-28"/>
        </w:rPr>
        <w:t xml:space="preserve"> </w:t>
      </w:r>
      <w:r w:rsidRPr="003455F6">
        <w:rPr>
          <w:rStyle w:val="FontStyle79"/>
          <w:rFonts w:ascii="Times New Roman" w:hAnsi="Times New Roman" w:cs="Times New Roman"/>
          <w:sz w:val="24"/>
          <w:szCs w:val="24"/>
        </w:rPr>
        <w:t>(2.27)</w:t>
      </w:r>
    </w:p>
    <w:p w:rsidR="00FC30EE" w:rsidRPr="003455F6" w:rsidRDefault="00FC30EE" w:rsidP="004D472B">
      <w:pPr>
        <w:pStyle w:val="Style11"/>
        <w:widowControl/>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 (2.25) и (2.26) найдем выражение для и,:</w:t>
      </w:r>
    </w:p>
    <w:p w:rsidR="00FC30EE" w:rsidRPr="003455F6" w:rsidRDefault="00FC30EE" w:rsidP="004D472B">
      <w:pPr>
        <w:pStyle w:val="Style17"/>
        <w:widowControl/>
        <w:ind w:firstLine="709"/>
        <w:jc w:val="both"/>
        <w:rPr>
          <w:rStyle w:val="FontStyle79"/>
          <w:rFonts w:ascii="Times New Roman" w:hAnsi="Times New Roman" w:cs="Times New Roman"/>
          <w:sz w:val="24"/>
          <w:szCs w:val="24"/>
        </w:rPr>
      </w:pPr>
      <w:r w:rsidRPr="003455F6">
        <w:rPr>
          <w:rFonts w:ascii="Times New Roman" w:hAnsi="Times New Roman" w:cs="Times New Roman"/>
          <w:noProof/>
          <w:position w:val="-58"/>
        </w:rPr>
        <w:drawing>
          <wp:inline distT="0" distB="0" distL="0" distR="0">
            <wp:extent cx="2203155" cy="696793"/>
            <wp:effectExtent l="19050" t="0" r="6645" b="0"/>
            <wp:docPr id="187"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02" cstate="print"/>
                    <a:srcRect/>
                    <a:stretch>
                      <a:fillRect/>
                    </a:stretch>
                  </pic:blipFill>
                  <pic:spPr bwMode="auto">
                    <a:xfrm>
                      <a:off x="0" y="0"/>
                      <a:ext cx="2202858" cy="696699"/>
                    </a:xfrm>
                    <a:prstGeom prst="rect">
                      <a:avLst/>
                    </a:prstGeom>
                    <a:noFill/>
                    <a:ln w="9525">
                      <a:noFill/>
                      <a:miter lim="800000"/>
                      <a:headEnd/>
                      <a:tailEnd/>
                    </a:ln>
                  </pic:spPr>
                </pic:pic>
              </a:graphicData>
            </a:graphic>
          </wp:inline>
        </w:drawing>
      </w:r>
      <w:r w:rsidRPr="003455F6">
        <w:rPr>
          <w:rFonts w:ascii="Times New Roman" w:hAnsi="Times New Roman" w:cs="Times New Roman"/>
          <w:position w:val="-58"/>
        </w:rPr>
        <w:t xml:space="preserve"> </w:t>
      </w:r>
      <w:r w:rsidRPr="003455F6">
        <w:rPr>
          <w:rStyle w:val="FontStyle79"/>
          <w:rFonts w:ascii="Times New Roman" w:hAnsi="Times New Roman" w:cs="Times New Roman"/>
          <w:sz w:val="24"/>
          <w:szCs w:val="24"/>
        </w:rPr>
        <w:t>(2.28)</w:t>
      </w:r>
    </w:p>
    <w:p w:rsidR="00FC30EE" w:rsidRPr="003455F6" w:rsidRDefault="00FC30EE" w:rsidP="004D472B">
      <w:pPr>
        <w:pStyle w:val="Style11"/>
        <w:widowControl/>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 (2.27) и (2.28) получим</w:t>
      </w:r>
    </w:p>
    <w:p w:rsidR="00FC30EE" w:rsidRPr="003455F6" w:rsidRDefault="00FC30EE" w:rsidP="004D472B">
      <w:pPr>
        <w:pStyle w:val="Style17"/>
        <w:widowControl/>
        <w:ind w:firstLine="709"/>
        <w:jc w:val="both"/>
        <w:rPr>
          <w:rStyle w:val="FontStyle79"/>
          <w:rFonts w:ascii="Times New Roman" w:hAnsi="Times New Roman" w:cs="Times New Roman"/>
          <w:sz w:val="24"/>
          <w:szCs w:val="24"/>
        </w:rPr>
      </w:pPr>
      <w:r w:rsidRPr="003455F6">
        <w:rPr>
          <w:rFonts w:ascii="Times New Roman" w:hAnsi="Times New Roman" w:cs="Times New Roman"/>
          <w:noProof/>
          <w:position w:val="-27"/>
        </w:rPr>
        <w:drawing>
          <wp:inline distT="0" distB="0" distL="0" distR="0">
            <wp:extent cx="1818168" cy="606056"/>
            <wp:effectExtent l="19050" t="0" r="0" b="0"/>
            <wp:docPr id="188"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03" cstate="print"/>
                    <a:srcRect/>
                    <a:stretch>
                      <a:fillRect/>
                    </a:stretch>
                  </pic:blipFill>
                  <pic:spPr bwMode="auto">
                    <a:xfrm>
                      <a:off x="0" y="0"/>
                      <a:ext cx="1818026" cy="606009"/>
                    </a:xfrm>
                    <a:prstGeom prst="rect">
                      <a:avLst/>
                    </a:prstGeom>
                    <a:noFill/>
                    <a:ln w="9525">
                      <a:noFill/>
                      <a:miter lim="800000"/>
                      <a:headEnd/>
                      <a:tailEnd/>
                    </a:ln>
                  </pic:spPr>
                </pic:pic>
              </a:graphicData>
            </a:graphic>
          </wp:inline>
        </w:drawing>
      </w:r>
      <w:r w:rsidRPr="003455F6">
        <w:rPr>
          <w:rFonts w:ascii="Times New Roman" w:hAnsi="Times New Roman" w:cs="Times New Roman"/>
          <w:position w:val="-27"/>
        </w:rPr>
        <w:t xml:space="preserve"> </w:t>
      </w:r>
      <w:r w:rsidRPr="003455F6">
        <w:rPr>
          <w:rStyle w:val="FontStyle79"/>
          <w:rFonts w:ascii="Times New Roman" w:hAnsi="Times New Roman" w:cs="Times New Roman"/>
          <w:sz w:val="24"/>
          <w:szCs w:val="24"/>
        </w:rPr>
        <w:t>(2.29)</w:t>
      </w:r>
    </w:p>
    <w:p w:rsidR="00FC30EE" w:rsidRPr="003455F6" w:rsidRDefault="00FC30EE" w:rsidP="004D472B">
      <w:pPr>
        <w:pStyle w:val="Style11"/>
        <w:widowControl/>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Отсюда следует</w:t>
      </w:r>
    </w:p>
    <w:p w:rsidR="00FC30EE" w:rsidRPr="003455F6" w:rsidRDefault="00FC30EE" w:rsidP="004D472B">
      <w:pPr>
        <w:pStyle w:val="Style12"/>
        <w:widowControl/>
        <w:ind w:firstLine="709"/>
        <w:jc w:val="both"/>
      </w:pPr>
      <w:r w:rsidRPr="003455F6">
        <w:rPr>
          <w:noProof/>
        </w:rPr>
        <w:drawing>
          <wp:inline distT="0" distB="0" distL="0" distR="0">
            <wp:extent cx="1958739" cy="350874"/>
            <wp:effectExtent l="19050" t="0" r="3411" b="0"/>
            <wp:docPr id="189"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04" cstate="print"/>
                    <a:srcRect/>
                    <a:stretch>
                      <a:fillRect/>
                    </a:stretch>
                  </pic:blipFill>
                  <pic:spPr bwMode="auto">
                    <a:xfrm>
                      <a:off x="0" y="0"/>
                      <a:ext cx="1961145" cy="351305"/>
                    </a:xfrm>
                    <a:prstGeom prst="rect">
                      <a:avLst/>
                    </a:prstGeom>
                    <a:noFill/>
                    <a:ln w="9525">
                      <a:noFill/>
                      <a:miter lim="800000"/>
                      <a:headEnd/>
                      <a:tailEnd/>
                    </a:ln>
                  </pic:spPr>
                </pic:pic>
              </a:graphicData>
            </a:graphic>
          </wp:inline>
        </w:drawing>
      </w:r>
    </w:p>
    <w:p w:rsidR="00FC30EE" w:rsidRPr="003455F6" w:rsidRDefault="00FC30EE" w:rsidP="004D472B">
      <w:pPr>
        <w:pStyle w:val="Style11"/>
        <w:widowControl/>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Граница абсолютной погрешности при теоретическом опре</w:t>
      </w:r>
      <w:r w:rsidRPr="003455F6">
        <w:rPr>
          <w:rStyle w:val="FontStyle79"/>
          <w:rFonts w:ascii="Times New Roman" w:hAnsi="Times New Roman" w:cs="Times New Roman"/>
          <w:sz w:val="24"/>
          <w:szCs w:val="24"/>
        </w:rPr>
        <w:softHyphen/>
        <w:t>делении тормозного пути равна:</w:t>
      </w:r>
    </w:p>
    <w:p w:rsidR="00FC30EE" w:rsidRPr="003455F6" w:rsidRDefault="00FC30EE" w:rsidP="004D472B">
      <w:pPr>
        <w:pStyle w:val="Style12"/>
        <w:widowControl/>
        <w:ind w:firstLine="709"/>
        <w:jc w:val="both"/>
      </w:pPr>
      <w:r w:rsidRPr="003455F6">
        <w:rPr>
          <w:noProof/>
        </w:rPr>
        <w:drawing>
          <wp:inline distT="0" distB="0" distL="0" distR="0">
            <wp:extent cx="3497714" cy="467833"/>
            <wp:effectExtent l="19050" t="0" r="7486" b="0"/>
            <wp:docPr id="190"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05" cstate="print"/>
                    <a:srcRect/>
                    <a:stretch>
                      <a:fillRect/>
                    </a:stretch>
                  </pic:blipFill>
                  <pic:spPr bwMode="auto">
                    <a:xfrm>
                      <a:off x="0" y="0"/>
                      <a:ext cx="3496173" cy="467627"/>
                    </a:xfrm>
                    <a:prstGeom prst="rect">
                      <a:avLst/>
                    </a:prstGeom>
                    <a:noFill/>
                    <a:ln w="9525">
                      <a:noFill/>
                      <a:miter lim="800000"/>
                      <a:headEnd/>
                      <a:tailEnd/>
                    </a:ln>
                  </pic:spPr>
                </pic:pic>
              </a:graphicData>
            </a:graphic>
          </wp:inline>
        </w:drawing>
      </w:r>
    </w:p>
    <w:p w:rsidR="00FC30EE" w:rsidRPr="003455F6" w:rsidRDefault="00FC30EE" w:rsidP="004D472B">
      <w:pPr>
        <w:pStyle w:val="Style11"/>
        <w:widowControl/>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(Предполагается, что деформация </w:t>
      </w:r>
      <w:r w:rsidRPr="003455F6">
        <w:rPr>
          <w:rStyle w:val="FontStyle85"/>
          <w:rFonts w:ascii="Times New Roman" w:hAnsi="Times New Roman" w:cs="Times New Roman"/>
          <w:sz w:val="24"/>
          <w:szCs w:val="24"/>
        </w:rPr>
        <w:t xml:space="preserve">х </w:t>
      </w:r>
      <w:r w:rsidRPr="003455F6">
        <w:rPr>
          <w:rStyle w:val="FontStyle79"/>
          <w:rFonts w:ascii="Times New Roman" w:hAnsi="Times New Roman" w:cs="Times New Roman"/>
          <w:sz w:val="24"/>
          <w:szCs w:val="24"/>
        </w:rPr>
        <w:t xml:space="preserve">резинового шнура была примерно одинаковой при определении коэффициента жесткости </w:t>
      </w:r>
      <w:r w:rsidRPr="003455F6">
        <w:rPr>
          <w:rStyle w:val="FontStyle85"/>
          <w:rFonts w:ascii="Times New Roman" w:hAnsi="Times New Roman" w:cs="Times New Roman"/>
          <w:sz w:val="24"/>
          <w:szCs w:val="24"/>
          <w:lang w:val="en-US"/>
        </w:rPr>
        <w:t>k</w:t>
      </w:r>
      <w:r w:rsidRPr="003455F6">
        <w:rPr>
          <w:rStyle w:val="FontStyle85"/>
          <w:rFonts w:ascii="Times New Roman" w:hAnsi="Times New Roman" w:cs="Times New Roman"/>
          <w:sz w:val="24"/>
          <w:szCs w:val="24"/>
        </w:rPr>
        <w:t xml:space="preserve"> </w:t>
      </w:r>
      <w:r w:rsidRPr="003455F6">
        <w:rPr>
          <w:rStyle w:val="FontStyle79"/>
          <w:rFonts w:ascii="Times New Roman" w:hAnsi="Times New Roman" w:cs="Times New Roman"/>
          <w:sz w:val="24"/>
          <w:szCs w:val="24"/>
        </w:rPr>
        <w:t>и при запуске модели автомобиля.)</w:t>
      </w:r>
    </w:p>
    <w:p w:rsidR="00FC30EE" w:rsidRPr="003455F6" w:rsidRDefault="00FC30EE" w:rsidP="00E841CA">
      <w:pPr>
        <w:pStyle w:val="Style37"/>
        <w:widowControl/>
        <w:numPr>
          <w:ilvl w:val="0"/>
          <w:numId w:val="23"/>
        </w:numPr>
        <w:tabs>
          <w:tab w:val="left" w:pos="57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Убедитесь в достоверности измерений. Для этого проверьте, имеют ли общие точки интервалы</w:t>
      </w:r>
      <w:r w:rsidRPr="003455F6">
        <w:rPr>
          <w:rFonts w:ascii="Times New Roman" w:hAnsi="Times New Roman"/>
          <w:noProof/>
          <w:position w:val="-11"/>
        </w:rPr>
        <w:drawing>
          <wp:inline distT="0" distB="0" distL="0" distR="0">
            <wp:extent cx="2697686" cy="382772"/>
            <wp:effectExtent l="19050" t="0" r="7414" b="0"/>
            <wp:docPr id="191"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06" cstate="print"/>
                    <a:srcRect/>
                    <a:stretch>
                      <a:fillRect/>
                    </a:stretch>
                  </pic:blipFill>
                  <pic:spPr bwMode="auto">
                    <a:xfrm>
                      <a:off x="0" y="0"/>
                      <a:ext cx="2704080" cy="383679"/>
                    </a:xfrm>
                    <a:prstGeom prst="rect">
                      <a:avLst/>
                    </a:prstGeom>
                    <a:noFill/>
                    <a:ln w="9525">
                      <a:noFill/>
                      <a:miter lim="800000"/>
                      <a:headEnd/>
                      <a:tailEnd/>
                    </a:ln>
                  </pic:spPr>
                </pic:pic>
              </a:graphicData>
            </a:graphic>
          </wp:inline>
        </w:drawing>
      </w:r>
    </w:p>
    <w:p w:rsidR="00FC30EE" w:rsidRPr="003455F6" w:rsidRDefault="00FC30EE" w:rsidP="00E841CA">
      <w:pPr>
        <w:pStyle w:val="Style37"/>
        <w:widowControl/>
        <w:numPr>
          <w:ilvl w:val="0"/>
          <w:numId w:val="23"/>
        </w:numPr>
        <w:tabs>
          <w:tab w:val="left" w:pos="57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Занесите результаты измерений и вычислений в табл. 2.6.</w:t>
      </w:r>
    </w:p>
    <w:p w:rsidR="00FC30EE" w:rsidRPr="003455F6" w:rsidRDefault="00FC30EE" w:rsidP="004D472B">
      <w:pPr>
        <w:pStyle w:val="Style66"/>
        <w:widowControl/>
        <w:ind w:firstLine="709"/>
        <w:jc w:val="both"/>
        <w:rPr>
          <w:rFonts w:ascii="Times New Roman" w:hAnsi="Times New Roman" w:cs="Times New Roman"/>
        </w:rPr>
      </w:pPr>
    </w:p>
    <w:p w:rsidR="00FC30EE" w:rsidRPr="003455F6" w:rsidRDefault="00FC30EE" w:rsidP="004D472B">
      <w:pPr>
        <w:pStyle w:val="Style66"/>
        <w:widowControl/>
        <w:ind w:firstLine="709"/>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Таблица 2.6. </w:t>
      </w:r>
      <w:r w:rsidRPr="003455F6">
        <w:rPr>
          <w:rStyle w:val="FontStyle94"/>
          <w:rFonts w:ascii="Times New Roman" w:hAnsi="Times New Roman" w:cs="Times New Roman"/>
          <w:sz w:val="24"/>
          <w:szCs w:val="24"/>
        </w:rPr>
        <w:t xml:space="preserve">Результаты измерений и вычислений </w:t>
      </w:r>
    </w:p>
    <w:p w:rsidR="00FC30EE" w:rsidRPr="003455F6" w:rsidRDefault="00FC30EE" w:rsidP="004D472B">
      <w:pPr>
        <w:pStyle w:val="Style66"/>
        <w:widowControl/>
        <w:ind w:firstLine="709"/>
        <w:jc w:val="both"/>
        <w:rPr>
          <w:rStyle w:val="FontStyle94"/>
          <w:rFonts w:ascii="Times New Roman" w:hAnsi="Times New Roman" w:cs="Times New Roman"/>
          <w:sz w:val="24"/>
          <w:szCs w:val="24"/>
        </w:rPr>
      </w:pPr>
      <w:r w:rsidRPr="003455F6">
        <w:rPr>
          <w:rFonts w:ascii="Times New Roman" w:hAnsi="Times New Roman" w:cs="Times New Roman"/>
          <w:b/>
          <w:bCs/>
          <w:noProof/>
        </w:rPr>
        <w:lastRenderedPageBreak/>
        <w:drawing>
          <wp:inline distT="0" distB="0" distL="0" distR="0">
            <wp:extent cx="5290191" cy="733646"/>
            <wp:effectExtent l="19050" t="0" r="5709" b="0"/>
            <wp:docPr id="288"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07" cstate="print"/>
                    <a:srcRect/>
                    <a:stretch>
                      <a:fillRect/>
                    </a:stretch>
                  </pic:blipFill>
                  <pic:spPr bwMode="auto">
                    <a:xfrm>
                      <a:off x="0" y="0"/>
                      <a:ext cx="5287562" cy="733281"/>
                    </a:xfrm>
                    <a:prstGeom prst="rect">
                      <a:avLst/>
                    </a:prstGeom>
                    <a:noFill/>
                    <a:ln w="9525">
                      <a:noFill/>
                      <a:miter lim="800000"/>
                      <a:headEnd/>
                      <a:tailEnd/>
                    </a:ln>
                  </pic:spPr>
                </pic:pic>
              </a:graphicData>
            </a:graphic>
          </wp:inline>
        </w:drawing>
      </w:r>
    </w:p>
    <w:p w:rsidR="00FC30EE" w:rsidRPr="003455F6" w:rsidRDefault="00FC30EE" w:rsidP="004D472B">
      <w:pPr>
        <w:pStyle w:val="Style28"/>
        <w:widowControl/>
        <w:spacing w:line="240" w:lineRule="auto"/>
        <w:ind w:firstLine="709"/>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FC30EE" w:rsidRPr="003455F6" w:rsidRDefault="00FC30EE" w:rsidP="00E841CA">
      <w:pPr>
        <w:pStyle w:val="Style27"/>
        <w:widowControl/>
        <w:numPr>
          <w:ilvl w:val="0"/>
          <w:numId w:val="24"/>
        </w:numPr>
        <w:tabs>
          <w:tab w:val="left" w:pos="278"/>
        </w:tabs>
        <w:spacing w:line="240" w:lineRule="auto"/>
        <w:ind w:firstLine="709"/>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Какие данные необходимы для расчета тормозного пути автомоби</w:t>
      </w:r>
      <w:r w:rsidRPr="003455F6">
        <w:rPr>
          <w:rStyle w:val="FontStyle81"/>
          <w:rFonts w:ascii="Times New Roman" w:hAnsi="Times New Roman" w:cs="Times New Roman"/>
          <w:sz w:val="24"/>
          <w:szCs w:val="24"/>
        </w:rPr>
        <w:softHyphen/>
        <w:t>ля, двигавшегося с некоторой начальной скоростью?</w:t>
      </w:r>
    </w:p>
    <w:p w:rsidR="00FC30EE" w:rsidRPr="003455F6" w:rsidRDefault="00FC30EE" w:rsidP="00E841CA">
      <w:pPr>
        <w:pStyle w:val="Style27"/>
        <w:widowControl/>
        <w:numPr>
          <w:ilvl w:val="0"/>
          <w:numId w:val="24"/>
        </w:numPr>
        <w:tabs>
          <w:tab w:val="left" w:pos="278"/>
        </w:tabs>
        <w:spacing w:line="240" w:lineRule="auto"/>
        <w:ind w:firstLine="709"/>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Почему тормозной путь не зависит от массы автомобиля? Какие пред</w:t>
      </w:r>
      <w:r w:rsidRPr="003455F6">
        <w:rPr>
          <w:rStyle w:val="FontStyle81"/>
          <w:rFonts w:ascii="Times New Roman" w:hAnsi="Times New Roman" w:cs="Times New Roman"/>
          <w:sz w:val="24"/>
          <w:szCs w:val="24"/>
        </w:rPr>
        <w:softHyphen/>
        <w:t>положения относительно силы сопротивления движению необходи</w:t>
      </w:r>
      <w:r w:rsidRPr="003455F6">
        <w:rPr>
          <w:rStyle w:val="FontStyle81"/>
          <w:rFonts w:ascii="Times New Roman" w:hAnsi="Times New Roman" w:cs="Times New Roman"/>
          <w:sz w:val="24"/>
          <w:szCs w:val="24"/>
        </w:rPr>
        <w:softHyphen/>
        <w:t>мо ввести для того, чтобы это выполнялось?</w:t>
      </w:r>
    </w:p>
    <w:p w:rsidR="00FC30EE" w:rsidRPr="003455F6" w:rsidRDefault="00FC30EE" w:rsidP="00E841CA">
      <w:pPr>
        <w:pStyle w:val="Style27"/>
        <w:widowControl/>
        <w:numPr>
          <w:ilvl w:val="0"/>
          <w:numId w:val="24"/>
        </w:numPr>
        <w:tabs>
          <w:tab w:val="left" w:pos="278"/>
        </w:tabs>
        <w:spacing w:line="240" w:lineRule="auto"/>
        <w:ind w:firstLine="709"/>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Как формулируется теорема о кинетической энергии? Что необходи</w:t>
      </w:r>
      <w:r w:rsidRPr="003455F6">
        <w:rPr>
          <w:rStyle w:val="FontStyle81"/>
          <w:rFonts w:ascii="Times New Roman" w:hAnsi="Times New Roman" w:cs="Times New Roman"/>
          <w:sz w:val="24"/>
          <w:szCs w:val="24"/>
        </w:rPr>
        <w:softHyphen/>
        <w:t>мо учитывать в этой теореме, если на тело одновременно действуют несколько сил?</w:t>
      </w:r>
    </w:p>
    <w:p w:rsidR="00FC30EE" w:rsidRPr="003455F6" w:rsidRDefault="00FC30EE" w:rsidP="00E841CA">
      <w:pPr>
        <w:pStyle w:val="Style27"/>
        <w:widowControl/>
        <w:numPr>
          <w:ilvl w:val="0"/>
          <w:numId w:val="24"/>
        </w:numPr>
        <w:tabs>
          <w:tab w:val="left" w:pos="278"/>
        </w:tabs>
        <w:spacing w:line="240" w:lineRule="auto"/>
        <w:ind w:firstLine="709"/>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Приведите примеры: а) когда кинетическая энергия тела, движуще</w:t>
      </w:r>
      <w:r w:rsidRPr="003455F6">
        <w:rPr>
          <w:rStyle w:val="FontStyle81"/>
          <w:rFonts w:ascii="Times New Roman" w:hAnsi="Times New Roman" w:cs="Times New Roman"/>
          <w:sz w:val="24"/>
          <w:szCs w:val="24"/>
        </w:rPr>
        <w:softHyphen/>
        <w:t>гося под действием некоторой силы, увеличивается; б) когда кине</w:t>
      </w:r>
      <w:r w:rsidRPr="003455F6">
        <w:rPr>
          <w:rStyle w:val="FontStyle81"/>
          <w:rFonts w:ascii="Times New Roman" w:hAnsi="Times New Roman" w:cs="Times New Roman"/>
          <w:sz w:val="24"/>
          <w:szCs w:val="24"/>
        </w:rPr>
        <w:softHyphen/>
        <w:t>тическая энергия тела, движущегося под действием некоторой силы, уменьшается; в) когда кинетическая энергия тела, движущегося под действием некоторой силы, отстается постоянной. Установите</w:t>
      </w:r>
    </w:p>
    <w:p w:rsidR="00305B89" w:rsidRPr="003455F6" w:rsidRDefault="00FC30EE" w:rsidP="004D472B">
      <w:pPr>
        <w:pStyle w:val="Style62"/>
        <w:widowControl/>
        <w:spacing w:line="240" w:lineRule="auto"/>
        <w:ind w:firstLine="709"/>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дом из трех случаев знак работы силы, действующей на рассматри</w:t>
      </w:r>
      <w:r w:rsidRPr="003455F6">
        <w:rPr>
          <w:rStyle w:val="FontStyle81"/>
          <w:rFonts w:ascii="Times New Roman" w:hAnsi="Times New Roman" w:cs="Times New Roman"/>
          <w:sz w:val="24"/>
          <w:szCs w:val="24"/>
        </w:rPr>
        <w:softHyphen/>
        <w:t>ваемое тело.</w:t>
      </w:r>
    </w:p>
    <w:p w:rsidR="00FC30EE" w:rsidRPr="003455F6" w:rsidRDefault="00FC30EE" w:rsidP="004D472B">
      <w:pPr>
        <w:pStyle w:val="Style62"/>
        <w:widowControl/>
        <w:spacing w:line="240" w:lineRule="auto"/>
        <w:ind w:firstLine="709"/>
        <w:rPr>
          <w:rStyle w:val="FontStyle81"/>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97260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305B89" w:rsidRPr="003455F6" w:rsidRDefault="00305B89" w:rsidP="004D472B">
      <w:pPr>
        <w:pStyle w:val="Style62"/>
        <w:widowControl/>
        <w:spacing w:line="240" w:lineRule="auto"/>
        <w:ind w:firstLine="709"/>
        <w:rPr>
          <w:rStyle w:val="FontStyle81"/>
          <w:rFonts w:ascii="Times New Roman" w:hAnsi="Times New Roman" w:cs="Times New Roman"/>
          <w:sz w:val="24"/>
          <w:szCs w:val="24"/>
        </w:rPr>
      </w:pPr>
    </w:p>
    <w:p w:rsidR="00FC30EE" w:rsidRPr="003455F6" w:rsidRDefault="00FC30EE" w:rsidP="004D472B">
      <w:pPr>
        <w:pStyle w:val="3"/>
        <w:spacing w:before="0"/>
      </w:pPr>
      <w:bookmarkStart w:id="9" w:name="_Toc480748286"/>
      <w:bookmarkStart w:id="10" w:name="_Toc534225369"/>
      <w:r w:rsidRPr="003455F6">
        <w:t>ЛАБОРАТОРНАЯ</w:t>
      </w:r>
      <w:r w:rsidR="004D5E56" w:rsidRPr="003455F6">
        <w:t xml:space="preserve"> </w:t>
      </w:r>
      <w:r w:rsidRPr="003455F6">
        <w:t>РАБОТА №7 Изучение законов сохранения на примере удара шаров и баллистического маятника</w:t>
      </w:r>
      <w:bookmarkEnd w:id="9"/>
      <w:bookmarkEnd w:id="10"/>
    </w:p>
    <w:p w:rsidR="00FC30EE" w:rsidRPr="003455F6" w:rsidRDefault="00FC30EE" w:rsidP="004D472B">
      <w:pPr>
        <w:spacing w:after="0" w:line="240" w:lineRule="auto"/>
        <w:ind w:firstLine="709"/>
        <w:jc w:val="both"/>
        <w:rPr>
          <w:rFonts w:ascii="Times New Roman" w:hAnsi="Times New Roman" w:cs="Times New Roman"/>
          <w:sz w:val="24"/>
          <w:szCs w:val="24"/>
        </w:rPr>
      </w:pP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b/>
          <w:sz w:val="24"/>
          <w:szCs w:val="24"/>
        </w:rPr>
        <w:t>ЦЕЛЬ РАБОТЫ</w:t>
      </w:r>
      <w:r w:rsidRPr="003455F6">
        <w:rPr>
          <w:rFonts w:ascii="Times New Roman" w:hAnsi="Times New Roman" w:cs="Times New Roman"/>
          <w:sz w:val="24"/>
          <w:szCs w:val="24"/>
        </w:rPr>
        <w:t>: проверить, как выполняются законы сохране</w:t>
      </w:r>
      <w:r w:rsidRPr="003455F6">
        <w:rPr>
          <w:rFonts w:ascii="Times New Roman" w:hAnsi="Times New Roman" w:cs="Times New Roman"/>
          <w:sz w:val="24"/>
          <w:szCs w:val="24"/>
        </w:rPr>
        <w:softHyphen/>
        <w:t>ния импульса и энергии в процессе упругого и неупругого удара шаров.</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b/>
          <w:sz w:val="24"/>
          <w:szCs w:val="24"/>
        </w:rPr>
        <w:t>ОБОРУДОВАНИЕ:</w:t>
      </w:r>
      <w:r w:rsidRPr="003455F6">
        <w:rPr>
          <w:rFonts w:ascii="Times New Roman" w:hAnsi="Times New Roman" w:cs="Times New Roman"/>
          <w:sz w:val="24"/>
          <w:szCs w:val="24"/>
        </w:rPr>
        <w:t xml:space="preserve"> 1) два шара, подвешенные на нитях; 2) балли</w:t>
      </w:r>
      <w:r w:rsidRPr="003455F6">
        <w:rPr>
          <w:rFonts w:ascii="Times New Roman" w:hAnsi="Times New Roman" w:cs="Times New Roman"/>
          <w:sz w:val="24"/>
          <w:szCs w:val="24"/>
        </w:rPr>
        <w:softHyphen/>
        <w:t>стический маятник; 3) пневматический пистолет; 4) устройства для измерения длины нити и угла ее отклонения от вертикали.</w:t>
      </w:r>
    </w:p>
    <w:p w:rsidR="00FC30EE" w:rsidRPr="003455F6" w:rsidRDefault="00FC30EE" w:rsidP="004D472B">
      <w:pPr>
        <w:spacing w:after="0" w:line="240" w:lineRule="auto"/>
        <w:ind w:firstLine="709"/>
        <w:jc w:val="both"/>
        <w:rPr>
          <w:rFonts w:ascii="Times New Roman" w:hAnsi="Times New Roman" w:cs="Times New Roman"/>
          <w:b/>
          <w:sz w:val="24"/>
          <w:szCs w:val="24"/>
        </w:rPr>
      </w:pPr>
      <w:r w:rsidRPr="003455F6">
        <w:rPr>
          <w:rFonts w:ascii="Times New Roman" w:hAnsi="Times New Roman" w:cs="Times New Roman"/>
          <w:b/>
          <w:sz w:val="24"/>
          <w:szCs w:val="24"/>
        </w:rPr>
        <w:t>КРАТКИЕ ТЕОРЕТИЧЕСКИЕ СВЕДЕНИЯ И ОПИСАНИЕ ЭКСПЕРИМЕНТАЛЬ</w:t>
      </w:r>
      <w:r w:rsidRPr="003455F6">
        <w:rPr>
          <w:rFonts w:ascii="Times New Roman" w:hAnsi="Times New Roman" w:cs="Times New Roman"/>
          <w:b/>
          <w:sz w:val="24"/>
          <w:szCs w:val="24"/>
        </w:rPr>
        <w:softHyphen/>
        <w:t>НОЙ УСТАНОВКИ</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В механике под ударом следует понимать кратковременное воздействие двух или более тел, возникающее в результате их соприкосновения (например, столкновение шаров, удар молота о наковальню, попадание пули в мишень и т.д.). Если в резуль</w:t>
      </w:r>
      <w:r w:rsidRPr="003455F6">
        <w:rPr>
          <w:rFonts w:ascii="Times New Roman" w:hAnsi="Times New Roman" w:cs="Times New Roman"/>
          <w:sz w:val="24"/>
          <w:szCs w:val="24"/>
        </w:rPr>
        <w:softHyphen/>
        <w:t>тате удара механическая энергия не переходит в другие формы энергии, то удар называют абсолютно упругим. При ударе в те</w:t>
      </w:r>
      <w:r w:rsidRPr="003455F6">
        <w:rPr>
          <w:rFonts w:ascii="Times New Roman" w:hAnsi="Times New Roman" w:cs="Times New Roman"/>
          <w:sz w:val="24"/>
          <w:szCs w:val="24"/>
        </w:rPr>
        <w:softHyphen/>
        <w:t>чение кратковременного соприкосновения двух шаров происхо</w:t>
      </w:r>
      <w:r w:rsidRPr="003455F6">
        <w:rPr>
          <w:rFonts w:ascii="Times New Roman" w:hAnsi="Times New Roman" w:cs="Times New Roman"/>
          <w:sz w:val="24"/>
          <w:szCs w:val="24"/>
        </w:rPr>
        <w:softHyphen/>
        <w:t>дит их деформация. Кинетическая энергия ударяющегося тела переходит в энергию упругой деформации. При этом возникают упругие силы, возрастающие с увеличением деформации. В мо</w:t>
      </w:r>
      <w:r w:rsidRPr="003455F6">
        <w:rPr>
          <w:rFonts w:ascii="Times New Roman" w:hAnsi="Times New Roman" w:cs="Times New Roman"/>
          <w:sz w:val="24"/>
          <w:szCs w:val="24"/>
        </w:rPr>
        <w:softHyphen/>
        <w:t>мент наибольшего сжатия шаров упругие силы максимальны. Потенциальная энергия деформации переходит в кинетическую энергию движения, пока шары не разойдутся. Абсолютно упру</w:t>
      </w:r>
      <w:r w:rsidRPr="003455F6">
        <w:rPr>
          <w:rFonts w:ascii="Times New Roman" w:hAnsi="Times New Roman" w:cs="Times New Roman"/>
          <w:sz w:val="24"/>
          <w:szCs w:val="24"/>
        </w:rPr>
        <w:softHyphen/>
        <w:t>гому удару соответствует полное восстановление формы соуда</w:t>
      </w:r>
      <w:r w:rsidRPr="003455F6">
        <w:rPr>
          <w:rFonts w:ascii="Times New Roman" w:hAnsi="Times New Roman" w:cs="Times New Roman"/>
          <w:sz w:val="24"/>
          <w:szCs w:val="24"/>
        </w:rPr>
        <w:softHyphen/>
        <w:t>ряющихся тел.</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Идеально упругих ударов в природе не существует, так как всегда часть энергии затрачивается на необратимую деформацию тел и увеличение их внутренней энергии. Однако для некоторых тел, например стальных шаров, потерями механической энергии можно пренебречь.</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lastRenderedPageBreak/>
        <w:t>Рассмотрим систему, состоящую из двух шаров, подвешенных на практически нерастяжимых нитях (рис. 2.17). Массы шаров одинаковы</w:t>
      </w:r>
      <w:r w:rsidRPr="003455F6">
        <w:rPr>
          <w:rFonts w:ascii="Times New Roman" w:hAnsi="Times New Roman" w:cs="Times New Roman"/>
          <w:noProof/>
          <w:sz w:val="24"/>
          <w:szCs w:val="24"/>
          <w:lang w:eastAsia="ru-RU"/>
        </w:rPr>
        <w:drawing>
          <wp:inline distT="0" distB="0" distL="0" distR="0">
            <wp:extent cx="1255594" cy="292157"/>
            <wp:effectExtent l="19050" t="0" r="1706" b="0"/>
            <wp:docPr id="2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 cstate="print"/>
                    <a:srcRect/>
                    <a:stretch>
                      <a:fillRect/>
                    </a:stretch>
                  </pic:blipFill>
                  <pic:spPr bwMode="auto">
                    <a:xfrm>
                      <a:off x="0" y="0"/>
                      <a:ext cx="1256028" cy="292258"/>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Отведем шар 2 на угол а от положения равновесия и отпустим его. Возвращаясь в положение равновесия и обладая в момент, предшествующий удару, скоростью и2, он пе</w:t>
      </w:r>
      <w:r w:rsidRPr="003455F6">
        <w:rPr>
          <w:rFonts w:ascii="Times New Roman" w:hAnsi="Times New Roman" w:cs="Times New Roman"/>
          <w:sz w:val="24"/>
          <w:szCs w:val="24"/>
        </w:rPr>
        <w:softHyphen/>
        <w:t>редает импульс шару Согласно закону сохранения импульса имеем</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2306471" cy="321914"/>
            <wp:effectExtent l="19050" t="0" r="0" b="0"/>
            <wp:docPr id="29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9" cstate="print"/>
                    <a:srcRect/>
                    <a:stretch>
                      <a:fillRect/>
                    </a:stretch>
                  </pic:blipFill>
                  <pic:spPr bwMode="auto">
                    <a:xfrm>
                      <a:off x="0" y="0"/>
                      <a:ext cx="2304402" cy="321625"/>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(2.36)</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где</w:t>
      </w:r>
      <w:r w:rsidRPr="003455F6">
        <w:rPr>
          <w:rFonts w:ascii="Times New Roman" w:hAnsi="Times New Roman" w:cs="Times New Roman"/>
          <w:noProof/>
          <w:sz w:val="24"/>
          <w:szCs w:val="24"/>
          <w:lang w:eastAsia="ru-RU"/>
        </w:rPr>
        <w:drawing>
          <wp:inline distT="0" distB="0" distL="0" distR="0">
            <wp:extent cx="245660" cy="245660"/>
            <wp:effectExtent l="19050" t="0" r="1990" b="0"/>
            <wp:docPr id="29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0" cstate="print"/>
                    <a:srcRect/>
                    <a:stretch>
                      <a:fillRect/>
                    </a:stretch>
                  </pic:blipFill>
                  <pic:spPr bwMode="auto">
                    <a:xfrm>
                      <a:off x="0" y="0"/>
                      <a:ext cx="255872" cy="255872"/>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и -</w:t>
      </w:r>
      <w:r w:rsidRPr="003455F6">
        <w:rPr>
          <w:rFonts w:ascii="Times New Roman" w:hAnsi="Times New Roman" w:cs="Times New Roman"/>
          <w:noProof/>
          <w:sz w:val="24"/>
          <w:szCs w:val="24"/>
          <w:lang w:eastAsia="ru-RU"/>
        </w:rPr>
        <w:drawing>
          <wp:inline distT="0" distB="0" distL="0" distR="0">
            <wp:extent cx="220522" cy="245660"/>
            <wp:effectExtent l="19050" t="0" r="8078" b="0"/>
            <wp:docPr id="29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1" cstate="print"/>
                    <a:srcRect/>
                    <a:stretch>
                      <a:fillRect/>
                    </a:stretch>
                  </pic:blipFill>
                  <pic:spPr bwMode="auto">
                    <a:xfrm>
                      <a:off x="0" y="0"/>
                      <a:ext cx="232760" cy="259293"/>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скорости шаров после удара.</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Используя закон сохранения энергии, получим</w:t>
      </w:r>
    </w:p>
    <w:p w:rsidR="00FC30EE" w:rsidRPr="003455F6" w:rsidRDefault="00FC30EE" w:rsidP="004D472B">
      <w:pPr>
        <w:spacing w:after="0" w:line="240" w:lineRule="auto"/>
        <w:ind w:firstLine="709"/>
        <w:jc w:val="both"/>
        <w:rPr>
          <w:rFonts w:ascii="Times New Roman" w:hAnsi="Times New Roman" w:cs="Times New Roman"/>
          <w:sz w:val="24"/>
          <w:szCs w:val="24"/>
        </w:rPr>
      </w:pP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2737798" cy="563893"/>
            <wp:effectExtent l="19050" t="0" r="5402" b="0"/>
            <wp:docPr id="29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srcRect/>
                    <a:stretch>
                      <a:fillRect/>
                    </a:stretch>
                  </pic:blipFill>
                  <pic:spPr bwMode="auto">
                    <a:xfrm>
                      <a:off x="0" y="0"/>
                      <a:ext cx="2736385" cy="563602"/>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(2.37)</w:t>
      </w:r>
    </w:p>
    <w:p w:rsidR="00FC30EE" w:rsidRPr="003455F6" w:rsidRDefault="00FC30EE" w:rsidP="004D472B">
      <w:pPr>
        <w:spacing w:after="0" w:line="240" w:lineRule="auto"/>
        <w:ind w:firstLine="709"/>
        <w:jc w:val="both"/>
        <w:rPr>
          <w:rFonts w:ascii="Times New Roman" w:hAnsi="Times New Roman" w:cs="Times New Roman"/>
          <w:sz w:val="24"/>
          <w:szCs w:val="24"/>
        </w:rPr>
      </w:pP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Но так как т2 = тх, уравнения (2.36) и (2.37) перепишутся в виде</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3788675" cy="394169"/>
            <wp:effectExtent l="19050" t="0" r="2275" b="0"/>
            <wp:docPr id="29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3" cstate="print"/>
                    <a:srcRect/>
                    <a:stretch>
                      <a:fillRect/>
                    </a:stretch>
                  </pic:blipFill>
                  <pic:spPr bwMode="auto">
                    <a:xfrm>
                      <a:off x="0" y="0"/>
                      <a:ext cx="3803823" cy="395745"/>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(2.38)</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3024401" cy="4021606"/>
            <wp:effectExtent l="19050" t="0" r="4549" b="0"/>
            <wp:docPr id="29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4" cstate="print"/>
                    <a:srcRect/>
                    <a:stretch>
                      <a:fillRect/>
                    </a:stretch>
                  </pic:blipFill>
                  <pic:spPr bwMode="auto">
                    <a:xfrm>
                      <a:off x="0" y="0"/>
                      <a:ext cx="3023911" cy="4020954"/>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Рис. 2. 17. Экспериментальная установка для подтверждения законов сохранения энергии и импульса на примере удара ша</w:t>
      </w:r>
      <w:r w:rsidRPr="003455F6">
        <w:rPr>
          <w:rFonts w:ascii="Times New Roman" w:hAnsi="Times New Roman" w:cs="Times New Roman"/>
          <w:sz w:val="24"/>
          <w:szCs w:val="24"/>
        </w:rPr>
        <w:softHyphen/>
        <w:t>ров</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откуда очевидно, что</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1282253" cy="382137"/>
            <wp:effectExtent l="19050" t="0" r="0" b="0"/>
            <wp:docPr id="29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5" cstate="print"/>
                    <a:srcRect/>
                    <a:stretch>
                      <a:fillRect/>
                    </a:stretch>
                  </pic:blipFill>
                  <pic:spPr bwMode="auto">
                    <a:xfrm>
                      <a:off x="0" y="0"/>
                      <a:ext cx="1282703" cy="382271"/>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Поскольку под действием удара шар 1 начал двигаться, то</w:t>
      </w:r>
      <w:r w:rsidRPr="003455F6">
        <w:rPr>
          <w:rFonts w:ascii="Times New Roman" w:hAnsi="Times New Roman" w:cs="Times New Roman"/>
          <w:noProof/>
          <w:sz w:val="24"/>
          <w:szCs w:val="24"/>
          <w:lang w:eastAsia="ru-RU"/>
        </w:rPr>
        <w:drawing>
          <wp:inline distT="0" distB="0" distL="0" distR="0">
            <wp:extent cx="422910" cy="149860"/>
            <wp:effectExtent l="19050" t="0" r="0" b="0"/>
            <wp:docPr id="29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6" cstate="print"/>
                    <a:srcRect/>
                    <a:stretch>
                      <a:fillRect/>
                    </a:stretch>
                  </pic:blipFill>
                  <pic:spPr bwMode="auto">
                    <a:xfrm>
                      <a:off x="0" y="0"/>
                      <a:ext cx="422910" cy="14986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тогда</w:t>
      </w:r>
      <w:r w:rsidRPr="003455F6">
        <w:rPr>
          <w:rFonts w:ascii="Times New Roman" w:hAnsi="Times New Roman" w:cs="Times New Roman"/>
          <w:noProof/>
          <w:sz w:val="24"/>
          <w:szCs w:val="24"/>
          <w:lang w:eastAsia="ru-RU"/>
        </w:rPr>
        <w:drawing>
          <wp:inline distT="0" distB="0" distL="0" distR="0">
            <wp:extent cx="259080" cy="149860"/>
            <wp:effectExtent l="19050" t="0" r="7620" b="0"/>
            <wp:docPr id="29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7" cstate="print"/>
                    <a:srcRect/>
                    <a:stretch>
                      <a:fillRect/>
                    </a:stretch>
                  </pic:blipFill>
                  <pic:spPr bwMode="auto">
                    <a:xfrm>
                      <a:off x="0" y="0"/>
                      <a:ext cx="259080" cy="14986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т. е. при равенстве масс двух соуда</w:t>
      </w:r>
      <w:r w:rsidRPr="003455F6">
        <w:rPr>
          <w:rFonts w:ascii="Times New Roman" w:hAnsi="Times New Roman" w:cs="Times New Roman"/>
          <w:sz w:val="24"/>
          <w:szCs w:val="24"/>
        </w:rPr>
        <w:softHyphen/>
        <w:t xml:space="preserve"> ряющихся шаров, один из которых не</w:t>
      </w:r>
      <w:r w:rsidRPr="003455F6">
        <w:rPr>
          <w:rFonts w:ascii="Times New Roman" w:hAnsi="Times New Roman" w:cs="Times New Roman"/>
          <w:sz w:val="24"/>
          <w:szCs w:val="24"/>
        </w:rPr>
        <w:softHyphen/>
        <w:t>подвижен, движущийся шар полностью передает импульс неподвижному и оста</w:t>
      </w:r>
      <w:r w:rsidRPr="003455F6">
        <w:rPr>
          <w:rFonts w:ascii="Times New Roman" w:hAnsi="Times New Roman" w:cs="Times New Roman"/>
          <w:sz w:val="24"/>
          <w:szCs w:val="24"/>
        </w:rPr>
        <w:softHyphen/>
        <w:t>навливается. Из уравнения (2.38) следует, что</w:t>
      </w:r>
      <w:r w:rsidRPr="003455F6">
        <w:rPr>
          <w:rFonts w:ascii="Times New Roman" w:hAnsi="Times New Roman" w:cs="Times New Roman"/>
          <w:noProof/>
          <w:sz w:val="24"/>
          <w:szCs w:val="24"/>
          <w:lang w:eastAsia="ru-RU"/>
        </w:rPr>
        <w:drawing>
          <wp:inline distT="0" distB="0" distL="0" distR="0">
            <wp:extent cx="450215" cy="149860"/>
            <wp:effectExtent l="19050" t="0" r="6985" b="0"/>
            <wp:docPr id="29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8" cstate="print"/>
                    <a:srcRect/>
                    <a:stretch>
                      <a:fillRect/>
                    </a:stretch>
                  </pic:blipFill>
                  <pic:spPr bwMode="auto">
                    <a:xfrm>
                      <a:off x="0" y="0"/>
                      <a:ext cx="450215" cy="14986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Это зна</w:t>
      </w:r>
      <w:r w:rsidRPr="003455F6">
        <w:rPr>
          <w:rFonts w:ascii="Times New Roman" w:hAnsi="Times New Roman" w:cs="Times New Roman"/>
          <w:sz w:val="24"/>
          <w:szCs w:val="24"/>
        </w:rPr>
        <w:softHyphen/>
        <w:t xml:space="preserve">чит, что шары обмениваются скоростями. </w:t>
      </w:r>
    </w:p>
    <w:p w:rsidR="00FC30EE" w:rsidRPr="003455F6" w:rsidRDefault="00FC30EE" w:rsidP="004D472B">
      <w:pPr>
        <w:spacing w:after="0" w:line="240" w:lineRule="auto"/>
        <w:ind w:firstLine="709"/>
        <w:jc w:val="both"/>
        <w:rPr>
          <w:rFonts w:ascii="Times New Roman" w:hAnsi="Times New Roman" w:cs="Times New Roman"/>
          <w:b/>
          <w:sz w:val="24"/>
          <w:szCs w:val="24"/>
        </w:rPr>
      </w:pPr>
      <w:r w:rsidRPr="003455F6">
        <w:rPr>
          <w:rFonts w:ascii="Times New Roman" w:hAnsi="Times New Roman" w:cs="Times New Roman"/>
          <w:b/>
          <w:sz w:val="24"/>
          <w:szCs w:val="24"/>
        </w:rPr>
        <w:lastRenderedPageBreak/>
        <w:t xml:space="preserve"> Абсолютно упругий удар</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Шар, отведенный от положения равновесия на угол</w:t>
      </w:r>
      <w:r w:rsidRPr="003455F6">
        <w:rPr>
          <w:rFonts w:ascii="Times New Roman" w:hAnsi="Times New Roman" w:cs="Times New Roman"/>
          <w:noProof/>
          <w:sz w:val="24"/>
          <w:szCs w:val="24"/>
          <w:lang w:eastAsia="ru-RU"/>
        </w:rPr>
        <w:drawing>
          <wp:inline distT="0" distB="0" distL="0" distR="0">
            <wp:extent cx="81915" cy="109220"/>
            <wp:effectExtent l="19050" t="0" r="0" b="0"/>
            <wp:docPr id="30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9" cstate="print"/>
                    <a:srcRect/>
                    <a:stretch>
                      <a:fillRect/>
                    </a:stretch>
                  </pic:blipFill>
                  <pic:spPr bwMode="auto">
                    <a:xfrm>
                      <a:off x="0" y="0"/>
                      <a:ext cx="81915" cy="109220"/>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(см. рис. 2.17), обладает запасом потенциальной энергии</w:t>
      </w:r>
      <w:r w:rsidRPr="003455F6">
        <w:rPr>
          <w:rFonts w:ascii="Times New Roman" w:hAnsi="Times New Roman" w:cs="Times New Roman"/>
          <w:noProof/>
          <w:sz w:val="24"/>
          <w:szCs w:val="24"/>
          <w:lang w:eastAsia="ru-RU"/>
        </w:rPr>
        <w:drawing>
          <wp:inline distT="0" distB="0" distL="0" distR="0">
            <wp:extent cx="990884" cy="257169"/>
            <wp:effectExtent l="19050" t="0" r="0" b="0"/>
            <wp:docPr id="30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0" cstate="print"/>
                    <a:srcRect/>
                    <a:stretch>
                      <a:fillRect/>
                    </a:stretch>
                  </pic:blipFill>
                  <pic:spPr bwMode="auto">
                    <a:xfrm>
                      <a:off x="0" y="0"/>
                      <a:ext cx="989455" cy="256798"/>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Эта энергия в момент соприкосновения полностью переходит в ки</w:t>
      </w:r>
      <w:r w:rsidRPr="003455F6">
        <w:rPr>
          <w:rFonts w:ascii="Times New Roman" w:hAnsi="Times New Roman" w:cs="Times New Roman"/>
          <w:sz w:val="24"/>
          <w:szCs w:val="24"/>
        </w:rPr>
        <w:softHyphen/>
        <w:t>нетическую:</w:t>
      </w:r>
    </w:p>
    <w:p w:rsidR="00FC30EE" w:rsidRPr="003455F6" w:rsidRDefault="00FC30EE" w:rsidP="004D472B">
      <w:pPr>
        <w:spacing w:after="0" w:line="240" w:lineRule="auto"/>
        <w:ind w:firstLine="709"/>
        <w:jc w:val="both"/>
        <w:rPr>
          <w:rFonts w:ascii="Times New Roman" w:hAnsi="Times New Roman" w:cs="Times New Roman"/>
          <w:sz w:val="24"/>
          <w:szCs w:val="24"/>
        </w:rPr>
      </w:pP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2765093" cy="499053"/>
            <wp:effectExtent l="19050" t="0" r="0" b="0"/>
            <wp:docPr id="30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1" cstate="print"/>
                    <a:srcRect/>
                    <a:stretch>
                      <a:fillRect/>
                    </a:stretch>
                  </pic:blipFill>
                  <pic:spPr bwMode="auto">
                    <a:xfrm>
                      <a:off x="0" y="0"/>
                      <a:ext cx="2775718" cy="500971"/>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(2.39)</w:t>
      </w:r>
    </w:p>
    <w:p w:rsidR="00FC30EE" w:rsidRPr="003455F6" w:rsidRDefault="00FC30EE" w:rsidP="004D472B">
      <w:pPr>
        <w:spacing w:after="0" w:line="240" w:lineRule="auto"/>
        <w:ind w:firstLine="709"/>
        <w:jc w:val="both"/>
        <w:rPr>
          <w:rFonts w:ascii="Times New Roman" w:hAnsi="Times New Roman" w:cs="Times New Roman"/>
          <w:sz w:val="24"/>
          <w:szCs w:val="24"/>
        </w:rPr>
      </w:pP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откуда</w:t>
      </w:r>
      <w:r w:rsidRPr="003455F6">
        <w:rPr>
          <w:rFonts w:ascii="Times New Roman" w:hAnsi="Times New Roman" w:cs="Times New Roman"/>
          <w:noProof/>
          <w:sz w:val="24"/>
          <w:szCs w:val="24"/>
          <w:lang w:eastAsia="ru-RU"/>
        </w:rPr>
        <w:drawing>
          <wp:inline distT="0" distB="0" distL="0" distR="0">
            <wp:extent cx="1162590" cy="387177"/>
            <wp:effectExtent l="19050" t="0" r="0" b="0"/>
            <wp:docPr id="30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2" cstate="print"/>
                    <a:srcRect/>
                    <a:stretch>
                      <a:fillRect/>
                    </a:stretch>
                  </pic:blipFill>
                  <pic:spPr bwMode="auto">
                    <a:xfrm>
                      <a:off x="0" y="0"/>
                      <a:ext cx="1163542" cy="387494"/>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Из</w:t>
      </w:r>
      <w:r w:rsidRPr="003455F6">
        <w:rPr>
          <w:rFonts w:ascii="Times New Roman" w:hAnsi="Times New Roman" w:cs="Times New Roman"/>
          <w:noProof/>
          <w:sz w:val="24"/>
          <w:szCs w:val="24"/>
          <w:lang w:eastAsia="ru-RU"/>
        </w:rPr>
        <w:drawing>
          <wp:inline distT="0" distB="0" distL="0" distR="0">
            <wp:extent cx="376735" cy="161458"/>
            <wp:effectExtent l="19050" t="0" r="4265" b="0"/>
            <wp:docPr id="30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3" cstate="print"/>
                    <a:srcRect/>
                    <a:stretch>
                      <a:fillRect/>
                    </a:stretch>
                  </pic:blipFill>
                  <pic:spPr bwMode="auto">
                    <a:xfrm>
                      <a:off x="0" y="0"/>
                      <a:ext cx="382716" cy="164021"/>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следует</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972157" cy="485626"/>
            <wp:effectExtent l="19050" t="0" r="0" b="0"/>
            <wp:docPr id="30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4" cstate="print"/>
                    <a:srcRect/>
                    <a:stretch>
                      <a:fillRect/>
                    </a:stretch>
                  </pic:blipFill>
                  <pic:spPr bwMode="auto">
                    <a:xfrm>
                      <a:off x="0" y="0"/>
                      <a:ext cx="979417" cy="489252"/>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откуда</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1245112" cy="421932"/>
            <wp:effectExtent l="19050" t="0" r="0" b="0"/>
            <wp:docPr id="30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5" cstate="print"/>
                    <a:srcRect/>
                    <a:stretch>
                      <a:fillRect/>
                    </a:stretch>
                  </pic:blipFill>
                  <pic:spPr bwMode="auto">
                    <a:xfrm>
                      <a:off x="0" y="0"/>
                      <a:ext cx="1259923" cy="426951"/>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Подставляя h в уравнение (2.39), получим</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1332079" cy="383008"/>
            <wp:effectExtent l="19050" t="0" r="1421" b="0"/>
            <wp:docPr id="30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6" cstate="print"/>
                    <a:srcRect/>
                    <a:stretch>
                      <a:fillRect/>
                    </a:stretch>
                  </pic:blipFill>
                  <pic:spPr bwMode="auto">
                    <a:xfrm>
                      <a:off x="0" y="0"/>
                      <a:ext cx="1341331" cy="385668"/>
                    </a:xfrm>
                    <a:prstGeom prst="rect">
                      <a:avLst/>
                    </a:prstGeom>
                    <a:noFill/>
                    <a:ln w="9525">
                      <a:noFill/>
                      <a:miter lim="800000"/>
                      <a:headEnd/>
                      <a:tailEnd/>
                    </a:ln>
                  </pic:spPr>
                </pic:pic>
              </a:graphicData>
            </a:graphic>
          </wp:inline>
        </w:drawing>
      </w:r>
      <w:r w:rsidR="004D5E56" w:rsidRPr="003455F6">
        <w:rPr>
          <w:rFonts w:ascii="Times New Roman" w:hAnsi="Times New Roman" w:cs="Times New Roman"/>
          <w:sz w:val="24"/>
          <w:szCs w:val="24"/>
        </w:rPr>
        <w:t xml:space="preserve"> </w:t>
      </w:r>
      <w:r w:rsidRPr="003455F6">
        <w:rPr>
          <w:rFonts w:ascii="Times New Roman" w:hAnsi="Times New Roman" w:cs="Times New Roman"/>
          <w:sz w:val="24"/>
          <w:szCs w:val="24"/>
        </w:rPr>
        <w:t>(2.40)</w:t>
      </w:r>
    </w:p>
    <w:p w:rsidR="00FC30EE" w:rsidRPr="003455F6" w:rsidRDefault="00FC30EE" w:rsidP="004D472B">
      <w:pPr>
        <w:spacing w:after="0" w:line="240" w:lineRule="auto"/>
        <w:ind w:firstLine="709"/>
        <w:jc w:val="both"/>
        <w:rPr>
          <w:rFonts w:ascii="Times New Roman" w:hAnsi="Times New Roman" w:cs="Times New Roman"/>
          <w:b/>
          <w:sz w:val="24"/>
          <w:szCs w:val="24"/>
        </w:rPr>
      </w:pPr>
      <w:r w:rsidRPr="003455F6">
        <w:rPr>
          <w:rFonts w:ascii="Times New Roman" w:hAnsi="Times New Roman" w:cs="Times New Roman"/>
          <w:b/>
          <w:sz w:val="24"/>
          <w:szCs w:val="24"/>
        </w:rPr>
        <w:t>ПОРЯДОК ВЫПОЛНЕНИЯ РАБОТЫ</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1. Отклоните один из подвешенных шаров на угол 30° и от</w:t>
      </w:r>
      <w:r w:rsidRPr="003455F6">
        <w:rPr>
          <w:rFonts w:ascii="Times New Roman" w:hAnsi="Times New Roman" w:cs="Times New Roman"/>
          <w:sz w:val="24"/>
          <w:szCs w:val="24"/>
        </w:rPr>
        <w:softHyphen/>
        <w:t>пустите так, чтобы он ударился о неподвижный шар.</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Измерьте линейкой длину нити и угол отклонения от вер</w:t>
      </w:r>
      <w:r w:rsidRPr="003455F6">
        <w:rPr>
          <w:rFonts w:ascii="Times New Roman" w:hAnsi="Times New Roman" w:cs="Times New Roman"/>
          <w:sz w:val="24"/>
          <w:szCs w:val="24"/>
        </w:rPr>
        <w:softHyphen/>
        <w:t>тикали шара, который первоначально был неподвижен.</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Вычислите скорость этого шара после соударения по формуле 2.40.</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Повторите опыт несколько раз, отклонив один из шаров на углы 45°, 60°, 70° от вертикали.</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Вычислите скорость второго шара при каждом значении угла а. Результаты запишите в табл. 2.11.</w:t>
      </w:r>
    </w:p>
    <w:p w:rsidR="00FC30EE" w:rsidRPr="003455F6" w:rsidRDefault="00FC30EE" w:rsidP="004D472B">
      <w:pPr>
        <w:spacing w:after="0" w:line="240" w:lineRule="auto"/>
        <w:ind w:firstLine="709"/>
        <w:jc w:val="both"/>
        <w:rPr>
          <w:rFonts w:ascii="Times New Roman" w:hAnsi="Times New Roman" w:cs="Times New Roman"/>
          <w:sz w:val="24"/>
          <w:szCs w:val="24"/>
        </w:rPr>
      </w:pPr>
      <w:r w:rsidRPr="003455F6">
        <w:rPr>
          <w:rFonts w:ascii="Times New Roman" w:hAnsi="Times New Roman" w:cs="Times New Roman"/>
          <w:sz w:val="24"/>
          <w:szCs w:val="24"/>
        </w:rPr>
        <w:t>Таблица 2.11. Результаты измерений и вычислений</w:t>
      </w:r>
    </w:p>
    <w:p w:rsidR="00FC30EE" w:rsidRPr="003455F6" w:rsidRDefault="00FC30EE" w:rsidP="004D472B">
      <w:pPr>
        <w:spacing w:after="0" w:line="240" w:lineRule="auto"/>
        <w:ind w:hanging="142"/>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6302798" cy="1146412"/>
            <wp:effectExtent l="19050" t="0" r="2752" b="0"/>
            <wp:docPr id="30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7" cstate="print"/>
                    <a:srcRect/>
                    <a:stretch>
                      <a:fillRect/>
                    </a:stretch>
                  </pic:blipFill>
                  <pic:spPr bwMode="auto">
                    <a:xfrm>
                      <a:off x="0" y="0"/>
                      <a:ext cx="6304987" cy="1146810"/>
                    </a:xfrm>
                    <a:prstGeom prst="rect">
                      <a:avLst/>
                    </a:prstGeom>
                    <a:noFill/>
                    <a:ln w="9525">
                      <a:noFill/>
                      <a:miter lim="800000"/>
                      <a:headEnd/>
                      <a:tailEnd/>
                    </a:ln>
                  </pic:spPr>
                </pic:pic>
              </a:graphicData>
            </a:graphic>
          </wp:inline>
        </w:drawing>
      </w:r>
    </w:p>
    <w:p w:rsidR="00FC30EE" w:rsidRPr="003455F6" w:rsidRDefault="00FC30EE" w:rsidP="004D472B">
      <w:pPr>
        <w:spacing w:after="0" w:line="240" w:lineRule="auto"/>
        <w:ind w:firstLine="709"/>
        <w:jc w:val="both"/>
        <w:rPr>
          <w:rFonts w:ascii="Times New Roman" w:hAnsi="Times New Roman" w:cs="Times New Roman"/>
          <w:b/>
          <w:sz w:val="24"/>
          <w:szCs w:val="24"/>
        </w:rPr>
      </w:pPr>
      <w:r w:rsidRPr="003455F6">
        <w:rPr>
          <w:rFonts w:ascii="Times New Roman" w:hAnsi="Times New Roman" w:cs="Times New Roman"/>
          <w:b/>
          <w:sz w:val="24"/>
          <w:szCs w:val="24"/>
        </w:rPr>
        <w:t>КОНТРОЛЬНЫЕ ВОПРОСЫ</w:t>
      </w:r>
    </w:p>
    <w:p w:rsidR="00FC30EE" w:rsidRPr="003455F6" w:rsidRDefault="00FC30EE" w:rsidP="00E841CA">
      <w:pPr>
        <w:pStyle w:val="a6"/>
        <w:numPr>
          <w:ilvl w:val="0"/>
          <w:numId w:val="25"/>
        </w:numPr>
        <w:spacing w:after="0" w:line="240" w:lineRule="auto"/>
        <w:ind w:left="-142"/>
        <w:jc w:val="both"/>
        <w:rPr>
          <w:rFonts w:ascii="Times New Roman" w:hAnsi="Times New Roman" w:cs="Times New Roman"/>
          <w:sz w:val="24"/>
          <w:szCs w:val="24"/>
        </w:rPr>
      </w:pPr>
      <w:r w:rsidRPr="003455F6">
        <w:rPr>
          <w:rFonts w:ascii="Times New Roman" w:hAnsi="Times New Roman" w:cs="Times New Roman"/>
          <w:sz w:val="24"/>
          <w:szCs w:val="24"/>
        </w:rPr>
        <w:t>Дайте определение абсолютно упругого и абсолютно неупругого уда</w:t>
      </w:r>
      <w:r w:rsidRPr="003455F6">
        <w:rPr>
          <w:rFonts w:ascii="Times New Roman" w:hAnsi="Times New Roman" w:cs="Times New Roman"/>
          <w:sz w:val="24"/>
          <w:szCs w:val="24"/>
        </w:rPr>
        <w:softHyphen/>
        <w:t>ра. Приведите реальные примеры двух видов ударов из окружающей жизни.</w:t>
      </w:r>
    </w:p>
    <w:p w:rsidR="00FC30EE" w:rsidRPr="003455F6" w:rsidRDefault="00FC30EE" w:rsidP="00E841CA">
      <w:pPr>
        <w:pStyle w:val="a6"/>
        <w:numPr>
          <w:ilvl w:val="0"/>
          <w:numId w:val="25"/>
        </w:numPr>
        <w:spacing w:after="0" w:line="240" w:lineRule="auto"/>
        <w:ind w:left="-142"/>
        <w:jc w:val="both"/>
        <w:rPr>
          <w:rFonts w:ascii="Times New Roman" w:hAnsi="Times New Roman" w:cs="Times New Roman"/>
          <w:sz w:val="24"/>
          <w:szCs w:val="24"/>
        </w:rPr>
      </w:pPr>
      <w:r w:rsidRPr="003455F6">
        <w:rPr>
          <w:rFonts w:ascii="Times New Roman" w:hAnsi="Times New Roman" w:cs="Times New Roman"/>
          <w:sz w:val="24"/>
          <w:szCs w:val="24"/>
        </w:rPr>
        <w:t>Шар массой 1 кг движется по гладкому горизонтальному столу со скоростью 2 м/с и налетает на покоящийся шар такой же массы. Удар абсолютно упругий и центральный. Каковы будут скорости ша</w:t>
      </w:r>
      <w:r w:rsidRPr="003455F6">
        <w:rPr>
          <w:rFonts w:ascii="Times New Roman" w:hAnsi="Times New Roman" w:cs="Times New Roman"/>
          <w:sz w:val="24"/>
          <w:szCs w:val="24"/>
        </w:rPr>
        <w:softHyphen/>
        <w:t>ров после удара? Используйте для ответа закон сохранения импуль</w:t>
      </w:r>
      <w:r w:rsidRPr="003455F6">
        <w:rPr>
          <w:rFonts w:ascii="Times New Roman" w:hAnsi="Times New Roman" w:cs="Times New Roman"/>
          <w:sz w:val="24"/>
          <w:szCs w:val="24"/>
        </w:rPr>
        <w:softHyphen/>
        <w:t>са системы и закон сохранения полной механической энергии.</w:t>
      </w:r>
    </w:p>
    <w:p w:rsidR="00FC30EE" w:rsidRPr="003455F6" w:rsidRDefault="00FC30EE" w:rsidP="004D472B">
      <w:pPr>
        <w:spacing w:after="0" w:line="240" w:lineRule="auto"/>
        <w:jc w:val="both"/>
        <w:rPr>
          <w:rStyle w:val="FontStyle81"/>
          <w:rFonts w:ascii="Times New Roman" w:eastAsia="Times New Roman" w:hAnsi="Times New Roman" w:cs="Times New Roman"/>
          <w:sz w:val="24"/>
          <w:szCs w:val="24"/>
          <w:lang w:eastAsia="ru-RU"/>
        </w:rPr>
      </w:pPr>
      <w:r w:rsidRPr="003455F6">
        <w:rPr>
          <w:rStyle w:val="FontStyle81"/>
          <w:rFonts w:ascii="Times New Roman" w:hAnsi="Times New Roman" w:cs="Times New Roman"/>
          <w:sz w:val="24"/>
          <w:szCs w:val="24"/>
        </w:rPr>
        <w:br w:type="page"/>
      </w:r>
    </w:p>
    <w:p w:rsidR="00FC30EE" w:rsidRPr="003455F6" w:rsidRDefault="00FC30EE" w:rsidP="004D472B">
      <w:pPr>
        <w:pStyle w:val="3"/>
        <w:spacing w:before="0"/>
        <w:rPr>
          <w:rStyle w:val="FontStyle99"/>
          <w:rFonts w:ascii="Times New Roman" w:hAnsi="Times New Roman" w:cs="Times New Roman"/>
          <w:b/>
          <w:bCs/>
          <w:sz w:val="24"/>
          <w:szCs w:val="24"/>
        </w:rPr>
      </w:pPr>
      <w:r w:rsidRPr="003455F6">
        <w:rPr>
          <w:rStyle w:val="FontStyle99"/>
          <w:rFonts w:ascii="Times New Roman" w:hAnsi="Times New Roman" w:cs="Times New Roman"/>
          <w:sz w:val="24"/>
          <w:szCs w:val="24"/>
        </w:rPr>
        <w:lastRenderedPageBreak/>
        <w:t xml:space="preserve">ТЕСТ ЗАКОНЫ СОХРАНЕНИЯ В МЕХАНИКЕ </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4B045B">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FC30EE" w:rsidRPr="003455F6" w:rsidRDefault="00FC30EE" w:rsidP="004D472B">
      <w:pPr>
        <w:pStyle w:val="Style18"/>
        <w:widowControl/>
        <w:spacing w:line="240" w:lineRule="auto"/>
        <w:ind w:firstLine="0"/>
        <w:rPr>
          <w:rFonts w:ascii="Times New Roman" w:hAnsi="Times New Roman" w:cs="Times New Roman"/>
        </w:rPr>
      </w:pPr>
    </w:p>
    <w:p w:rsidR="00FC30EE" w:rsidRPr="003455F6" w:rsidRDefault="00FC30EE" w:rsidP="004D472B">
      <w:pPr>
        <w:pStyle w:val="Style18"/>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теоретические во</w:t>
      </w:r>
      <w:r w:rsidRPr="003455F6">
        <w:rPr>
          <w:rStyle w:val="FontStyle100"/>
          <w:rFonts w:ascii="Times New Roman" w:hAnsi="Times New Roman" w:cs="Times New Roman"/>
          <w:sz w:val="24"/>
          <w:szCs w:val="24"/>
        </w:rPr>
        <w:softHyphen/>
        <w:t>просы:</w:t>
      </w:r>
    </w:p>
    <w:p w:rsidR="00FC30EE" w:rsidRPr="003455F6"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импульс тела;</w:t>
      </w:r>
    </w:p>
    <w:p w:rsidR="00FC30EE" w:rsidRPr="003455F6"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закон сохранения импульса;</w:t>
      </w:r>
    </w:p>
    <w:p w:rsidR="00FC30EE" w:rsidRPr="003455F6"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реактивное движение;</w:t>
      </w:r>
    </w:p>
    <w:p w:rsidR="00FC30EE" w:rsidRPr="003455F6"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работа;</w:t>
      </w:r>
    </w:p>
    <w:p w:rsidR="00FC30EE" w:rsidRPr="003455F6"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мощность;</w:t>
      </w:r>
    </w:p>
    <w:p w:rsidR="00FC30EE" w:rsidRPr="003455F6"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энергия;</w:t>
      </w:r>
    </w:p>
    <w:p w:rsidR="00FC30EE" w:rsidRPr="003455F6"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закон сохранения энергии. </w:t>
      </w:r>
    </w:p>
    <w:p w:rsidR="00FC30EE" w:rsidRPr="003455F6" w:rsidRDefault="00FC30EE" w:rsidP="004D472B">
      <w:pPr>
        <w:pStyle w:val="Style41"/>
        <w:widowControl/>
        <w:tabs>
          <w:tab w:val="left" w:pos="293"/>
        </w:tabs>
        <w:spacing w:line="240" w:lineRule="auto"/>
        <w:jc w:val="both"/>
        <w:rPr>
          <w:rStyle w:val="FontStyle100"/>
          <w:rFonts w:ascii="Times New Roman" w:hAnsi="Times New Roman" w:cs="Times New Roman"/>
          <w:sz w:val="24"/>
          <w:szCs w:val="24"/>
        </w:rPr>
      </w:pPr>
    </w:p>
    <w:p w:rsidR="00FC30EE" w:rsidRPr="003455F6" w:rsidRDefault="00FC30EE" w:rsidP="004D472B">
      <w:pPr>
        <w:pStyle w:val="Style41"/>
        <w:widowControl/>
        <w:tabs>
          <w:tab w:val="left" w:pos="293"/>
        </w:tabs>
        <w:spacing w:line="240" w:lineRule="auto"/>
        <w:jc w:val="both"/>
        <w:rPr>
          <w:rStyle w:val="FontStyle100"/>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FC30EE" w:rsidRPr="003455F6" w:rsidRDefault="00FC30EE" w:rsidP="004D472B">
      <w:pPr>
        <w:pStyle w:val="Style24"/>
        <w:widowControl/>
        <w:spacing w:line="240" w:lineRule="auto"/>
        <w:ind w:firstLine="0"/>
        <w:rPr>
          <w:rFonts w:ascii="Times New Roman" w:hAnsi="Times New Roman" w:cs="Times New Roman"/>
        </w:rPr>
      </w:pP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Что называется импульсом тела?</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22"/>
        <w:widowControl/>
        <w:numPr>
          <w:ilvl w:val="0"/>
          <w:numId w:val="27"/>
        </w:numPr>
        <w:tabs>
          <w:tab w:val="left" w:pos="86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скалярная физическая величина, равная половине про</w:t>
      </w:r>
      <w:r w:rsidRPr="003455F6">
        <w:rPr>
          <w:rStyle w:val="FontStyle100"/>
          <w:rFonts w:ascii="Times New Roman" w:hAnsi="Times New Roman" w:cs="Times New Roman"/>
          <w:sz w:val="24"/>
          <w:szCs w:val="24"/>
        </w:rPr>
        <w:softHyphen/>
        <w:t>изведения массы тела на квадрат его скорости;</w:t>
      </w:r>
    </w:p>
    <w:p w:rsidR="00FC30EE" w:rsidRPr="003455F6" w:rsidRDefault="00FC30EE" w:rsidP="00E841CA">
      <w:pPr>
        <w:pStyle w:val="Style22"/>
        <w:widowControl/>
        <w:numPr>
          <w:ilvl w:val="0"/>
          <w:numId w:val="27"/>
        </w:numPr>
        <w:tabs>
          <w:tab w:val="left" w:pos="86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скалярная физическая величина, обусловленная взаимо</w:t>
      </w:r>
      <w:r w:rsidRPr="003455F6">
        <w:rPr>
          <w:rStyle w:val="FontStyle100"/>
          <w:rFonts w:ascii="Times New Roman" w:hAnsi="Times New Roman" w:cs="Times New Roman"/>
          <w:sz w:val="24"/>
          <w:szCs w:val="24"/>
        </w:rPr>
        <w:softHyphen/>
        <w:t>действием тел или отдельных частей тела между собой и зависящая от их взаимного расположения;</w:t>
      </w:r>
    </w:p>
    <w:p w:rsidR="00FC30EE" w:rsidRPr="003455F6" w:rsidRDefault="00FC30EE" w:rsidP="00E841CA">
      <w:pPr>
        <w:pStyle w:val="Style22"/>
        <w:widowControl/>
        <w:numPr>
          <w:ilvl w:val="0"/>
          <w:numId w:val="27"/>
        </w:numPr>
        <w:tabs>
          <w:tab w:val="left" w:pos="86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векторная физическая величина, равная произведению массы тела на вектор скорости его движения;</w:t>
      </w:r>
    </w:p>
    <w:p w:rsidR="00FC30EE" w:rsidRPr="003455F6" w:rsidRDefault="00FC30EE" w:rsidP="00E841CA">
      <w:pPr>
        <w:pStyle w:val="Style22"/>
        <w:widowControl/>
        <w:numPr>
          <w:ilvl w:val="0"/>
          <w:numId w:val="27"/>
        </w:numPr>
        <w:tabs>
          <w:tab w:val="left" w:pos="86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скалярная физическая величина, равная произведению модуля силы на перемещение, умноженному на косинус угла между векторами силы и перемещения.</w:t>
      </w: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В каких единицах измеряют импульс в Международной системе единиц?</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22"/>
        <w:widowControl/>
        <w:numPr>
          <w:ilvl w:val="0"/>
          <w:numId w:val="28"/>
        </w:numPr>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noProof/>
          <w:position w:val="-1"/>
        </w:rPr>
        <w:drawing>
          <wp:inline distT="0" distB="0" distL="0" distR="0">
            <wp:extent cx="391795" cy="201930"/>
            <wp:effectExtent l="19050" t="0" r="8255"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8" cstate="print"/>
                    <a:srcRect/>
                    <a:stretch>
                      <a:fillRect/>
                    </a:stretch>
                  </pic:blipFill>
                  <pic:spPr bwMode="auto">
                    <a:xfrm>
                      <a:off x="0" y="0"/>
                      <a:ext cx="39179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E841CA">
      <w:pPr>
        <w:pStyle w:val="Style22"/>
        <w:widowControl/>
        <w:numPr>
          <w:ilvl w:val="0"/>
          <w:numId w:val="28"/>
        </w:numPr>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noProof/>
          <w:position w:val="-2"/>
        </w:rPr>
        <w:drawing>
          <wp:inline distT="0" distB="0" distL="0" distR="0">
            <wp:extent cx="308610" cy="201930"/>
            <wp:effectExtent l="1905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9" cstate="print"/>
                    <a:srcRect/>
                    <a:stretch>
                      <a:fillRect/>
                    </a:stretch>
                  </pic:blipFill>
                  <pic:spPr bwMode="auto">
                    <a:xfrm>
                      <a:off x="0" y="0"/>
                      <a:ext cx="30861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46"/>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3) </w:t>
      </w:r>
      <w:r w:rsidRPr="003455F6">
        <w:rPr>
          <w:rFonts w:ascii="Times New Roman" w:hAnsi="Times New Roman" w:cs="Times New Roman"/>
          <w:noProof/>
          <w:position w:val="-3"/>
        </w:rPr>
        <w:drawing>
          <wp:inline distT="0" distB="0" distL="0" distR="0">
            <wp:extent cx="819150" cy="189865"/>
            <wp:effectExtent l="1905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30" cstate="print"/>
                    <a:srcRect/>
                    <a:stretch>
                      <a:fillRect/>
                    </a:stretch>
                  </pic:blipFill>
                  <pic:spPr bwMode="auto">
                    <a:xfrm>
                      <a:off x="0" y="0"/>
                      <a:ext cx="81915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46"/>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1"/>
        </w:rPr>
        <w:drawing>
          <wp:inline distT="0" distB="0" distL="0" distR="0">
            <wp:extent cx="427355" cy="178435"/>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1" cstate="print"/>
                    <a:srcRect/>
                    <a:stretch>
                      <a:fillRect/>
                    </a:stretch>
                  </pic:blipFill>
                  <pic:spPr bwMode="auto">
                    <a:xfrm>
                      <a:off x="0" y="0"/>
                      <a:ext cx="427355" cy="178435"/>
                    </a:xfrm>
                    <a:prstGeom prst="rect">
                      <a:avLst/>
                    </a:prstGeom>
                    <a:noFill/>
                    <a:ln w="9525">
                      <a:noFill/>
                      <a:miter lim="800000"/>
                      <a:headEnd/>
                      <a:tailEnd/>
                    </a:ln>
                  </pic:spPr>
                </pic:pic>
              </a:graphicData>
            </a:graphic>
          </wp:inline>
        </w:drawing>
      </w: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Определите импульс легкового автомобиля массой 1000 кг при скорости движения 36 км/ч.</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FC30EE" w:rsidRPr="003455F6" w:rsidRDefault="00FC30EE"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4"/>
        </w:rPr>
        <w:drawing>
          <wp:inline distT="0" distB="0" distL="0" distR="0">
            <wp:extent cx="937895" cy="213995"/>
            <wp:effectExtent l="1905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32" cstate="print"/>
                    <a:srcRect/>
                    <a:stretch>
                      <a:fillRect/>
                    </a:stretch>
                  </pic:blipFill>
                  <pic:spPr bwMode="auto">
                    <a:xfrm>
                      <a:off x="0" y="0"/>
                      <a:ext cx="937895"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noProof/>
        </w:rPr>
        <w:drawing>
          <wp:inline distT="0" distB="0" distL="0" distR="0">
            <wp:extent cx="914400" cy="166370"/>
            <wp:effectExtent l="1905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33" cstate="print"/>
                    <a:srcRect/>
                    <a:stretch>
                      <a:fillRect/>
                    </a:stretch>
                  </pic:blipFill>
                  <pic:spPr bwMode="auto">
                    <a:xfrm>
                      <a:off x="0" y="0"/>
                      <a:ext cx="91440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46"/>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rPr>
        <w:drawing>
          <wp:inline distT="0" distB="0" distL="0" distR="0">
            <wp:extent cx="878840" cy="178435"/>
            <wp:effectExtent l="1905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34" cstate="print"/>
                    <a:srcRect/>
                    <a:stretch>
                      <a:fillRect/>
                    </a:stretch>
                  </pic:blipFill>
                  <pic:spPr bwMode="auto">
                    <a:xfrm>
                      <a:off x="0" y="0"/>
                      <a:ext cx="878840"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46"/>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4"/>
        </w:rPr>
        <w:drawing>
          <wp:inline distT="0" distB="0" distL="0" distR="0">
            <wp:extent cx="878840" cy="178435"/>
            <wp:effectExtent l="19050" t="0" r="0" b="0"/>
            <wp:docPr id="221"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35" cstate="print"/>
                    <a:srcRect/>
                    <a:stretch>
                      <a:fillRect/>
                    </a:stretch>
                  </pic:blipFill>
                  <pic:spPr bwMode="auto">
                    <a:xfrm>
                      <a:off x="0" y="0"/>
                      <a:ext cx="878840" cy="178435"/>
                    </a:xfrm>
                    <a:prstGeom prst="rect">
                      <a:avLst/>
                    </a:prstGeom>
                    <a:noFill/>
                    <a:ln w="9525">
                      <a:noFill/>
                      <a:miter lim="800000"/>
                      <a:headEnd/>
                      <a:tailEnd/>
                    </a:ln>
                  </pic:spPr>
                </pic:pic>
              </a:graphicData>
            </a:graphic>
          </wp:inline>
        </w:drawing>
      </w: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Сравните импульсы алюминиевого и медного шариков одинакового объема в момент соприкосновения с поверхностью земли, если они падают с одной и той же высоты.</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22"/>
        <w:widowControl/>
        <w:numPr>
          <w:ilvl w:val="0"/>
          <w:numId w:val="29"/>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импульсы обоих шаров равны;</w:t>
      </w:r>
    </w:p>
    <w:p w:rsidR="00FC30EE" w:rsidRPr="003455F6" w:rsidRDefault="00FC30EE" w:rsidP="00E841CA">
      <w:pPr>
        <w:pStyle w:val="Style22"/>
        <w:widowControl/>
        <w:numPr>
          <w:ilvl w:val="0"/>
          <w:numId w:val="29"/>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импульс медного шара больше импульса алюминиевого;</w:t>
      </w:r>
    </w:p>
    <w:p w:rsidR="00FC30EE" w:rsidRPr="003455F6" w:rsidRDefault="00FC30EE" w:rsidP="00E841CA">
      <w:pPr>
        <w:pStyle w:val="Style22"/>
        <w:widowControl/>
        <w:numPr>
          <w:ilvl w:val="0"/>
          <w:numId w:val="29"/>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импульсы обоих шаров равны 0;</w:t>
      </w:r>
    </w:p>
    <w:p w:rsidR="00FC30EE" w:rsidRPr="003455F6" w:rsidRDefault="00FC30EE" w:rsidP="00E841CA">
      <w:pPr>
        <w:pStyle w:val="Style22"/>
        <w:widowControl/>
        <w:numPr>
          <w:ilvl w:val="0"/>
          <w:numId w:val="29"/>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импульс алюминиевого шара больше импульса медного.</w:t>
      </w: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Что принимают за единицу мощности?</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22"/>
        <w:widowControl/>
        <w:numPr>
          <w:ilvl w:val="0"/>
          <w:numId w:val="30"/>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Вт равен мощности, при которой работа 1 Дж совер</w:t>
      </w:r>
      <w:r w:rsidRPr="003455F6">
        <w:rPr>
          <w:rStyle w:val="FontStyle100"/>
          <w:rFonts w:ascii="Times New Roman" w:hAnsi="Times New Roman" w:cs="Times New Roman"/>
          <w:sz w:val="24"/>
          <w:szCs w:val="24"/>
        </w:rPr>
        <w:softHyphen/>
        <w:t>шается за 1 ч;</w:t>
      </w:r>
    </w:p>
    <w:p w:rsidR="00FC30EE" w:rsidRPr="003455F6" w:rsidRDefault="00FC30EE" w:rsidP="00E841CA">
      <w:pPr>
        <w:pStyle w:val="Style22"/>
        <w:widowControl/>
        <w:numPr>
          <w:ilvl w:val="0"/>
          <w:numId w:val="30"/>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Вт равен мощности, при которой работа 1 Дж совер</w:t>
      </w:r>
      <w:r w:rsidRPr="003455F6">
        <w:rPr>
          <w:rStyle w:val="FontStyle100"/>
          <w:rFonts w:ascii="Times New Roman" w:hAnsi="Times New Roman" w:cs="Times New Roman"/>
          <w:sz w:val="24"/>
          <w:szCs w:val="24"/>
        </w:rPr>
        <w:softHyphen/>
        <w:t>шается за 1 мин;</w:t>
      </w:r>
    </w:p>
    <w:p w:rsidR="00FC30EE" w:rsidRPr="003455F6" w:rsidRDefault="00FC30EE" w:rsidP="00E841CA">
      <w:pPr>
        <w:pStyle w:val="Style22"/>
        <w:widowControl/>
        <w:numPr>
          <w:ilvl w:val="0"/>
          <w:numId w:val="30"/>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Вт равен мощности, при которой работа 1 Дж совер</w:t>
      </w:r>
      <w:r w:rsidRPr="003455F6">
        <w:rPr>
          <w:rStyle w:val="FontStyle100"/>
          <w:rFonts w:ascii="Times New Roman" w:hAnsi="Times New Roman" w:cs="Times New Roman"/>
          <w:sz w:val="24"/>
          <w:szCs w:val="24"/>
        </w:rPr>
        <w:softHyphen/>
        <w:t>шается за 1 с;</w:t>
      </w:r>
    </w:p>
    <w:p w:rsidR="00FC30EE" w:rsidRPr="003455F6" w:rsidRDefault="00FC30EE" w:rsidP="00E841CA">
      <w:pPr>
        <w:pStyle w:val="Style22"/>
        <w:widowControl/>
        <w:numPr>
          <w:ilvl w:val="0"/>
          <w:numId w:val="30"/>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Вт равен мощности, при которой работа 10 Дж совер</w:t>
      </w:r>
      <w:r w:rsidRPr="003455F6">
        <w:rPr>
          <w:rStyle w:val="FontStyle100"/>
          <w:rFonts w:ascii="Times New Roman" w:hAnsi="Times New Roman" w:cs="Times New Roman"/>
          <w:sz w:val="24"/>
          <w:szCs w:val="24"/>
        </w:rPr>
        <w:softHyphen/>
        <w:t>шается за 1 с.</w:t>
      </w: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В каких единицах измеряют энергию в Международной системе единиц?</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noProof/>
        </w:rPr>
        <w:drawing>
          <wp:inline distT="0" distB="0" distL="0" distR="0">
            <wp:extent cx="427355" cy="189865"/>
            <wp:effectExtent l="19050" t="0" r="0" b="0"/>
            <wp:docPr id="220"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36" cstate="print"/>
                    <a:srcRect/>
                    <a:stretch>
                      <a:fillRect/>
                    </a:stretch>
                  </pic:blipFill>
                  <pic:spPr bwMode="auto">
                    <a:xfrm>
                      <a:off x="0" y="0"/>
                      <a:ext cx="42735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noProof/>
          <w:position w:val="-4"/>
        </w:rPr>
        <w:drawing>
          <wp:inline distT="0" distB="0" distL="0" distR="0">
            <wp:extent cx="819150" cy="225425"/>
            <wp:effectExtent l="19050" t="0" r="0" b="0"/>
            <wp:docPr id="219"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37" cstate="print"/>
                    <a:srcRect/>
                    <a:stretch>
                      <a:fillRect/>
                    </a:stretch>
                  </pic:blipFill>
                  <pic:spPr bwMode="auto">
                    <a:xfrm>
                      <a:off x="0" y="0"/>
                      <a:ext cx="81915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1"/>
        </w:rPr>
        <w:drawing>
          <wp:inline distT="0" distB="0" distL="0" distR="0">
            <wp:extent cx="297180" cy="154305"/>
            <wp:effectExtent l="19050" t="0" r="7620" b="0"/>
            <wp:docPr id="218"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38" cstate="print"/>
                    <a:srcRect/>
                    <a:stretch>
                      <a:fillRect/>
                    </a:stretch>
                  </pic:blipFill>
                  <pic:spPr bwMode="auto">
                    <a:xfrm>
                      <a:off x="0" y="0"/>
                      <a:ext cx="29718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2"/>
        </w:rPr>
        <w:drawing>
          <wp:inline distT="0" distB="0" distL="0" distR="0">
            <wp:extent cx="487045" cy="178435"/>
            <wp:effectExtent l="19050" t="0" r="8255" b="0"/>
            <wp:docPr id="217"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39" cstate="print"/>
                    <a:srcRect/>
                    <a:stretch>
                      <a:fillRect/>
                    </a:stretch>
                  </pic:blipFill>
                  <pic:spPr bwMode="auto">
                    <a:xfrm>
                      <a:off x="0" y="0"/>
                      <a:ext cx="487045" cy="178435"/>
                    </a:xfrm>
                    <a:prstGeom prst="rect">
                      <a:avLst/>
                    </a:prstGeom>
                    <a:noFill/>
                    <a:ln w="9525">
                      <a:noFill/>
                      <a:miter lim="800000"/>
                      <a:headEnd/>
                      <a:tailEnd/>
                    </a:ln>
                  </pic:spPr>
                </pic:pic>
              </a:graphicData>
            </a:graphic>
          </wp:inline>
        </w:drawing>
      </w: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Какое выражение соответствует определению потенциальной энергии сжатой пружины?</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4"/>
        </w:rPr>
        <w:drawing>
          <wp:inline distT="0" distB="0" distL="0" distR="0">
            <wp:extent cx="462915" cy="427355"/>
            <wp:effectExtent l="19050" t="0" r="0" b="0"/>
            <wp:docPr id="216"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40" cstate="print"/>
                    <a:srcRect/>
                    <a:stretch>
                      <a:fillRect/>
                    </a:stretch>
                  </pic:blipFill>
                  <pic:spPr bwMode="auto">
                    <a:xfrm>
                      <a:off x="0" y="0"/>
                      <a:ext cx="462915" cy="427355"/>
                    </a:xfrm>
                    <a:prstGeom prst="rect">
                      <a:avLst/>
                    </a:prstGeom>
                    <a:noFill/>
                    <a:ln w="9525">
                      <a:noFill/>
                      <a:miter lim="800000"/>
                      <a:headEnd/>
                      <a:tailEnd/>
                    </a:ln>
                  </pic:spPr>
                </pic:pic>
              </a:graphicData>
            </a:graphic>
          </wp:inline>
        </w:drawing>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2"/>
        </w:rPr>
        <w:drawing>
          <wp:inline distT="0" distB="0" distL="0" distR="0">
            <wp:extent cx="487045" cy="201930"/>
            <wp:effectExtent l="19050" t="0" r="8255" b="0"/>
            <wp:docPr id="215"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41" cstate="print"/>
                    <a:srcRect/>
                    <a:stretch>
                      <a:fillRect/>
                    </a:stretch>
                  </pic:blipFill>
                  <pic:spPr bwMode="auto">
                    <a:xfrm>
                      <a:off x="0" y="0"/>
                      <a:ext cx="48704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18"/>
        </w:rPr>
        <w:drawing>
          <wp:inline distT="0" distB="0" distL="0" distR="0">
            <wp:extent cx="462915" cy="439420"/>
            <wp:effectExtent l="19050" t="0" r="0" b="0"/>
            <wp:docPr id="214"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42" cstate="print"/>
                    <a:srcRect/>
                    <a:stretch>
                      <a:fillRect/>
                    </a:stretch>
                  </pic:blipFill>
                  <pic:spPr bwMode="auto">
                    <a:xfrm>
                      <a:off x="0" y="0"/>
                      <a:ext cx="462915" cy="439420"/>
                    </a:xfrm>
                    <a:prstGeom prst="rect">
                      <a:avLst/>
                    </a:prstGeom>
                    <a:noFill/>
                    <a:ln w="9525">
                      <a:noFill/>
                      <a:miter lim="800000"/>
                      <a:headEnd/>
                      <a:tailEnd/>
                    </a:ln>
                  </pic:spPr>
                </pic:pic>
              </a:graphicData>
            </a:graphic>
          </wp:inline>
        </w:drawing>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3"/>
        </w:rPr>
        <w:drawing>
          <wp:inline distT="0" distB="0" distL="0" distR="0">
            <wp:extent cx="462915" cy="249555"/>
            <wp:effectExtent l="19050" t="0" r="0" b="0"/>
            <wp:docPr id="213"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43" cstate="print"/>
                    <a:srcRect/>
                    <a:stretch>
                      <a:fillRect/>
                    </a:stretch>
                  </pic:blipFill>
                  <pic:spPr bwMode="auto">
                    <a:xfrm>
                      <a:off x="0" y="0"/>
                      <a:ext cx="462915" cy="249555"/>
                    </a:xfrm>
                    <a:prstGeom prst="rect">
                      <a:avLst/>
                    </a:prstGeom>
                    <a:noFill/>
                    <a:ln w="9525">
                      <a:noFill/>
                      <a:miter lim="800000"/>
                      <a:headEnd/>
                      <a:tailEnd/>
                    </a:ln>
                  </pic:spPr>
                </pic:pic>
              </a:graphicData>
            </a:graphic>
          </wp:inline>
        </w:drawing>
      </w: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Какой выигрыш в расстоянии дает наклонная плоскость при подъеме по ней груза, если она дает выигрыш в силе в 2 раза (трение отсутствует)?</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0"/>
        <w:widowControl/>
        <w:numPr>
          <w:ilvl w:val="0"/>
          <w:numId w:val="31"/>
        </w:numPr>
        <w:tabs>
          <w:tab w:val="left" w:pos="89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дает выигрыш в 2 раза;</w:t>
      </w:r>
    </w:p>
    <w:p w:rsidR="00FC30EE" w:rsidRPr="003455F6" w:rsidRDefault="00FC30EE" w:rsidP="00E841CA">
      <w:pPr>
        <w:pStyle w:val="Style30"/>
        <w:widowControl/>
        <w:numPr>
          <w:ilvl w:val="0"/>
          <w:numId w:val="31"/>
        </w:numPr>
        <w:tabs>
          <w:tab w:val="left" w:pos="89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дает ни выигрыша, ни проигрыша;</w:t>
      </w:r>
    </w:p>
    <w:p w:rsidR="00FC30EE" w:rsidRPr="003455F6" w:rsidRDefault="00FC30EE" w:rsidP="00E841CA">
      <w:pPr>
        <w:pStyle w:val="Style30"/>
        <w:widowControl/>
        <w:numPr>
          <w:ilvl w:val="0"/>
          <w:numId w:val="31"/>
        </w:numPr>
        <w:tabs>
          <w:tab w:val="left" w:pos="89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дает проигрыш в 2 раза;</w:t>
      </w:r>
    </w:p>
    <w:p w:rsidR="00FC30EE" w:rsidRPr="003455F6" w:rsidRDefault="00FC30EE" w:rsidP="00E841CA">
      <w:pPr>
        <w:pStyle w:val="Style30"/>
        <w:widowControl/>
        <w:numPr>
          <w:ilvl w:val="0"/>
          <w:numId w:val="31"/>
        </w:numPr>
        <w:tabs>
          <w:tab w:val="left" w:pos="89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дает проигрыш в 4 раза.</w:t>
      </w:r>
    </w:p>
    <w:p w:rsidR="00FC30EE" w:rsidRPr="003455F6"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Какое выражение соответствует закону сохранения механической энергии?</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4"/>
        </w:rPr>
        <w:drawing>
          <wp:inline distT="0" distB="0" distL="0" distR="0">
            <wp:extent cx="1460500" cy="273050"/>
            <wp:effectExtent l="19050" t="0" r="6350" b="0"/>
            <wp:docPr id="212"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44" cstate="print"/>
                    <a:srcRect/>
                    <a:stretch>
                      <a:fillRect/>
                    </a:stretch>
                  </pic:blipFill>
                  <pic:spPr bwMode="auto">
                    <a:xfrm>
                      <a:off x="0" y="0"/>
                      <a:ext cx="1460500" cy="273050"/>
                    </a:xfrm>
                    <a:prstGeom prst="rect">
                      <a:avLst/>
                    </a:prstGeom>
                    <a:noFill/>
                    <a:ln w="9525">
                      <a:noFill/>
                      <a:miter lim="800000"/>
                      <a:headEnd/>
                      <a:tailEnd/>
                    </a:ln>
                  </pic:spPr>
                </pic:pic>
              </a:graphicData>
            </a:graphic>
          </wp:inline>
        </w:drawing>
      </w:r>
    </w:p>
    <w:p w:rsidR="00FC30EE" w:rsidRPr="003455F6" w:rsidRDefault="00FC30EE"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17"/>
        </w:rPr>
        <w:drawing>
          <wp:inline distT="0" distB="0" distL="0" distR="0">
            <wp:extent cx="1412875" cy="403860"/>
            <wp:effectExtent l="19050" t="0" r="0" b="0"/>
            <wp:docPr id="211"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45" cstate="print"/>
                    <a:srcRect/>
                    <a:stretch>
                      <a:fillRect/>
                    </a:stretch>
                  </pic:blipFill>
                  <pic:spPr bwMode="auto">
                    <a:xfrm>
                      <a:off x="0" y="0"/>
                      <a:ext cx="1412875" cy="403860"/>
                    </a:xfrm>
                    <a:prstGeom prst="rect">
                      <a:avLst/>
                    </a:prstGeom>
                    <a:noFill/>
                    <a:ln w="9525">
                      <a:noFill/>
                      <a:miter lim="800000"/>
                      <a:headEnd/>
                      <a:tailEnd/>
                    </a:ln>
                  </pic:spPr>
                </pic:pic>
              </a:graphicData>
            </a:graphic>
          </wp:inline>
        </w:drawing>
      </w:r>
    </w:p>
    <w:p w:rsidR="00FC30EE" w:rsidRPr="003455F6" w:rsidRDefault="00FC30EE"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6"/>
        </w:rPr>
        <w:drawing>
          <wp:inline distT="0" distB="0" distL="0" distR="0">
            <wp:extent cx="1793240" cy="213995"/>
            <wp:effectExtent l="19050" t="0" r="0" b="0"/>
            <wp:docPr id="210"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46" cstate="print"/>
                    <a:srcRect/>
                    <a:stretch>
                      <a:fillRect/>
                    </a:stretch>
                  </pic:blipFill>
                  <pic:spPr bwMode="auto">
                    <a:xfrm>
                      <a:off x="0" y="0"/>
                      <a:ext cx="1793240"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10"/>
        </w:rPr>
        <w:drawing>
          <wp:inline distT="0" distB="0" distL="0" distR="0">
            <wp:extent cx="2220595" cy="225425"/>
            <wp:effectExtent l="19050" t="0" r="8255" b="0"/>
            <wp:docPr id="447"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47" cstate="print"/>
                    <a:srcRect/>
                    <a:stretch>
                      <a:fillRect/>
                    </a:stretch>
                  </pic:blipFill>
                  <pic:spPr bwMode="auto">
                    <a:xfrm>
                      <a:off x="0" y="0"/>
                      <a:ext cx="2220595" cy="225425"/>
                    </a:xfrm>
                    <a:prstGeom prst="rect">
                      <a:avLst/>
                    </a:prstGeom>
                    <a:noFill/>
                    <a:ln w="9525">
                      <a:noFill/>
                      <a:miter lim="800000"/>
                      <a:headEnd/>
                      <a:tailEnd/>
                    </a:ln>
                  </pic:spPr>
                </pic:pic>
              </a:graphicData>
            </a:graphic>
          </wp:inline>
        </w:drawing>
      </w:r>
    </w:p>
    <w:p w:rsidR="00FC30EE" w:rsidRPr="003455F6" w:rsidRDefault="00FC30EE" w:rsidP="004D472B">
      <w:pPr>
        <w:pStyle w:val="Style24"/>
        <w:widowControl/>
        <w:spacing w:line="240" w:lineRule="auto"/>
        <w:ind w:firstLine="0"/>
        <w:rPr>
          <w:rFonts w:ascii="Times New Roman" w:hAnsi="Times New Roman" w:cs="Times New Roman"/>
        </w:rPr>
      </w:pPr>
    </w:p>
    <w:p w:rsidR="00FC30EE" w:rsidRPr="003455F6"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Чему равна кинетическая энергия тела массой 3 кг, движущегося со скоростью 4 м/с?</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0"/>
        <w:widowControl/>
        <w:numPr>
          <w:ilvl w:val="0"/>
          <w:numId w:val="32"/>
        </w:numPr>
        <w:tabs>
          <w:tab w:val="left" w:pos="85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 Дж;</w:t>
      </w:r>
    </w:p>
    <w:p w:rsidR="00FC30EE" w:rsidRPr="003455F6" w:rsidRDefault="00FC30EE" w:rsidP="00E841CA">
      <w:pPr>
        <w:pStyle w:val="Style30"/>
        <w:widowControl/>
        <w:numPr>
          <w:ilvl w:val="0"/>
          <w:numId w:val="32"/>
        </w:numPr>
        <w:tabs>
          <w:tab w:val="left" w:pos="85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 Дж;</w:t>
      </w:r>
    </w:p>
    <w:p w:rsidR="00FC30EE" w:rsidRPr="003455F6" w:rsidRDefault="00FC30EE" w:rsidP="00E841CA">
      <w:pPr>
        <w:pStyle w:val="Style30"/>
        <w:widowControl/>
        <w:numPr>
          <w:ilvl w:val="0"/>
          <w:numId w:val="32"/>
        </w:numPr>
        <w:tabs>
          <w:tab w:val="left" w:pos="85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24 Дж;</w:t>
      </w:r>
    </w:p>
    <w:p w:rsidR="00FC30EE" w:rsidRPr="003455F6" w:rsidRDefault="00FC30EE" w:rsidP="00E841CA">
      <w:pPr>
        <w:pStyle w:val="Style30"/>
        <w:widowControl/>
        <w:numPr>
          <w:ilvl w:val="0"/>
          <w:numId w:val="32"/>
        </w:numPr>
        <w:tabs>
          <w:tab w:val="left" w:pos="85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48 Дж.</w:t>
      </w:r>
    </w:p>
    <w:p w:rsidR="00FC30EE" w:rsidRPr="003455F6" w:rsidRDefault="00FC30EE" w:rsidP="004D472B">
      <w:pPr>
        <w:pStyle w:val="Style24"/>
        <w:widowControl/>
        <w:tabs>
          <w:tab w:val="left" w:pos="374"/>
        </w:tabs>
        <w:spacing w:line="240" w:lineRule="auto"/>
        <w:ind w:firstLine="0"/>
        <w:rPr>
          <w:rStyle w:val="FontStyle106"/>
          <w:rFonts w:ascii="Times New Roman" w:hAnsi="Times New Roman" w:cs="Times New Roman"/>
          <w:sz w:val="24"/>
          <w:szCs w:val="24"/>
        </w:rPr>
      </w:pPr>
    </w:p>
    <w:p w:rsidR="00FC30EE" w:rsidRPr="003455F6"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11.</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Рассчитайте потенциальную энергию тела массой 3 кг относительно поверхности Земли, если оно поднято на высоту 2 м.</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0"/>
        <w:widowControl/>
        <w:numPr>
          <w:ilvl w:val="0"/>
          <w:numId w:val="33"/>
        </w:numPr>
        <w:tabs>
          <w:tab w:val="left" w:pos="84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Дж;</w:t>
      </w:r>
    </w:p>
    <w:p w:rsidR="00FC30EE" w:rsidRPr="003455F6" w:rsidRDefault="00FC30EE" w:rsidP="00E841CA">
      <w:pPr>
        <w:pStyle w:val="Style30"/>
        <w:widowControl/>
        <w:numPr>
          <w:ilvl w:val="0"/>
          <w:numId w:val="33"/>
        </w:numPr>
        <w:tabs>
          <w:tab w:val="left" w:pos="84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 Дж;</w:t>
      </w:r>
    </w:p>
    <w:p w:rsidR="00FC30EE" w:rsidRPr="003455F6" w:rsidRDefault="00FC30EE" w:rsidP="00E841CA">
      <w:pPr>
        <w:pStyle w:val="Style30"/>
        <w:widowControl/>
        <w:numPr>
          <w:ilvl w:val="0"/>
          <w:numId w:val="33"/>
        </w:numPr>
        <w:tabs>
          <w:tab w:val="left" w:pos="84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Дж;</w:t>
      </w:r>
    </w:p>
    <w:p w:rsidR="00FC30EE" w:rsidRPr="003455F6" w:rsidRDefault="00FC30EE" w:rsidP="00E841CA">
      <w:pPr>
        <w:pStyle w:val="Style30"/>
        <w:widowControl/>
        <w:numPr>
          <w:ilvl w:val="0"/>
          <w:numId w:val="33"/>
        </w:numPr>
        <w:tabs>
          <w:tab w:val="left" w:pos="84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60 Дж.</w:t>
      </w:r>
    </w:p>
    <w:p w:rsidR="00FC30EE" w:rsidRPr="003455F6"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r w:rsidRPr="003455F6">
        <w:rPr>
          <w:rStyle w:val="FontStyle100"/>
          <w:rFonts w:ascii="Times New Roman" w:hAnsi="Times New Roman" w:cs="Times New Roman"/>
          <w:sz w:val="24"/>
          <w:szCs w:val="24"/>
        </w:rPr>
        <w:tab/>
        <w:t>При свободных колебаниях груза на пружине максимальное значение его кинетической энергии 5 Дж, потенциальной</w:t>
      </w:r>
      <w:r w:rsidR="004D5E56"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энергии — 5 Дж. В каких пределах изменяется полная механическая энергия груза и пружины, если высота груза над поверхностью земли при колебаниях не изменяется?</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0"/>
        <w:widowControl/>
        <w:numPr>
          <w:ilvl w:val="0"/>
          <w:numId w:val="34"/>
        </w:numPr>
        <w:tabs>
          <w:tab w:val="left" w:pos="81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изменяется от 0 до 5 Дж;</w:t>
      </w:r>
    </w:p>
    <w:p w:rsidR="00FC30EE" w:rsidRPr="003455F6" w:rsidRDefault="00FC30EE" w:rsidP="00E841CA">
      <w:pPr>
        <w:pStyle w:val="Style30"/>
        <w:widowControl/>
        <w:numPr>
          <w:ilvl w:val="0"/>
          <w:numId w:val="34"/>
        </w:numPr>
        <w:tabs>
          <w:tab w:val="left" w:pos="81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изменяется от 0 до 10 Дж;</w:t>
      </w:r>
    </w:p>
    <w:p w:rsidR="00FC30EE" w:rsidRPr="003455F6" w:rsidRDefault="00FC30EE" w:rsidP="00E841CA">
      <w:pPr>
        <w:pStyle w:val="Style30"/>
        <w:widowControl/>
        <w:numPr>
          <w:ilvl w:val="0"/>
          <w:numId w:val="34"/>
        </w:numPr>
        <w:tabs>
          <w:tab w:val="left" w:pos="81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изменяется и равна 5 Дж;</w:t>
      </w:r>
    </w:p>
    <w:p w:rsidR="00FC30EE" w:rsidRPr="003455F6" w:rsidRDefault="00FC30EE" w:rsidP="00E841CA">
      <w:pPr>
        <w:pStyle w:val="Style30"/>
        <w:widowControl/>
        <w:numPr>
          <w:ilvl w:val="0"/>
          <w:numId w:val="34"/>
        </w:numPr>
        <w:tabs>
          <w:tab w:val="left" w:pos="81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изменяется и равна 10 Дж.</w:t>
      </w:r>
    </w:p>
    <w:p w:rsidR="00FC30EE" w:rsidRPr="003455F6"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 xml:space="preserve">Тело движется по прямой в одном направлении. Под действием постоянной силы за 3 с импульс тела изменился на </w:t>
      </w:r>
      <w:r w:rsidRPr="003455F6">
        <w:rPr>
          <w:rFonts w:ascii="Times New Roman" w:hAnsi="Times New Roman" w:cs="Times New Roman"/>
          <w:noProof/>
          <w:position w:val="-3"/>
        </w:rPr>
        <w:drawing>
          <wp:inline distT="0" distB="0" distL="0" distR="0">
            <wp:extent cx="843280" cy="178435"/>
            <wp:effectExtent l="19050" t="0" r="0" b="0"/>
            <wp:docPr id="446"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48" cstate="print"/>
                    <a:srcRect/>
                    <a:stretch>
                      <a:fillRect/>
                    </a:stretch>
                  </pic:blipFill>
                  <pic:spPr bwMode="auto">
                    <a:xfrm>
                      <a:off x="0" y="0"/>
                      <a:ext cx="843280" cy="178435"/>
                    </a:xfrm>
                    <a:prstGeom prst="rect">
                      <a:avLst/>
                    </a:prstGeom>
                    <a:noFill/>
                    <a:ln w="9525">
                      <a:noFill/>
                      <a:miter lim="800000"/>
                      <a:headEnd/>
                      <a:tailEnd/>
                    </a:ln>
                  </pic:spPr>
                </pic:pic>
              </a:graphicData>
            </a:graphic>
          </wp:inline>
        </w:drawing>
      </w:r>
      <w:r w:rsidRPr="003455F6">
        <w:rPr>
          <w:rFonts w:ascii="Times New Roman" w:hAnsi="Times New Roman" w:cs="Times New Roman"/>
          <w:position w:val="-3"/>
        </w:rPr>
        <w:t xml:space="preserve"> </w:t>
      </w:r>
      <w:r w:rsidRPr="003455F6">
        <w:rPr>
          <w:rStyle w:val="FontStyle100"/>
          <w:rFonts w:ascii="Times New Roman" w:hAnsi="Times New Roman" w:cs="Times New Roman"/>
          <w:sz w:val="24"/>
          <w:szCs w:val="24"/>
        </w:rPr>
        <w:t>. Каков модуль силы?</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8"/>
        <w:widowControl/>
        <w:numPr>
          <w:ilvl w:val="0"/>
          <w:numId w:val="35"/>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0,5 Н;</w:t>
      </w:r>
    </w:p>
    <w:p w:rsidR="00FC30EE" w:rsidRPr="003455F6" w:rsidRDefault="00FC30EE" w:rsidP="00E841CA">
      <w:pPr>
        <w:pStyle w:val="Style38"/>
        <w:widowControl/>
        <w:numPr>
          <w:ilvl w:val="0"/>
          <w:numId w:val="35"/>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Н;</w:t>
      </w:r>
    </w:p>
    <w:p w:rsidR="00FC30EE" w:rsidRPr="003455F6" w:rsidRDefault="00FC30EE" w:rsidP="00E841CA">
      <w:pPr>
        <w:pStyle w:val="Style38"/>
        <w:widowControl/>
        <w:numPr>
          <w:ilvl w:val="0"/>
          <w:numId w:val="35"/>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 Н;</w:t>
      </w:r>
    </w:p>
    <w:p w:rsidR="00FC30EE" w:rsidRPr="003455F6" w:rsidRDefault="00FC30EE" w:rsidP="00E841CA">
      <w:pPr>
        <w:pStyle w:val="Style38"/>
        <w:widowControl/>
        <w:numPr>
          <w:ilvl w:val="0"/>
          <w:numId w:val="35"/>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18 Н.</w:t>
      </w:r>
    </w:p>
    <w:p w:rsidR="00FC30EE" w:rsidRPr="003455F6"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Тело массой 2 кг перемещается на расстояние 10 м по горизонтальной поверхности под действием силы, параллельной этой поверхности. Коэффициент трения между телом и поверхностью равен 0,3. Определите работу силы трения по перемещению тела.</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38"/>
        <w:widowControl/>
        <w:numPr>
          <w:ilvl w:val="0"/>
          <w:numId w:val="36"/>
        </w:numPr>
        <w:tabs>
          <w:tab w:val="left" w:pos="84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60 Дж;</w:t>
      </w:r>
    </w:p>
    <w:p w:rsidR="00FC30EE" w:rsidRPr="003455F6" w:rsidRDefault="00FC30EE" w:rsidP="00E841CA">
      <w:pPr>
        <w:pStyle w:val="Style38"/>
        <w:widowControl/>
        <w:numPr>
          <w:ilvl w:val="0"/>
          <w:numId w:val="36"/>
        </w:numPr>
        <w:tabs>
          <w:tab w:val="left" w:pos="84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120 Дж;</w:t>
      </w:r>
    </w:p>
    <w:p w:rsidR="00FC30EE" w:rsidRPr="003455F6" w:rsidRDefault="00FC30EE" w:rsidP="00E841CA">
      <w:pPr>
        <w:pStyle w:val="Style38"/>
        <w:widowControl/>
        <w:numPr>
          <w:ilvl w:val="0"/>
          <w:numId w:val="36"/>
        </w:numPr>
        <w:tabs>
          <w:tab w:val="left" w:pos="84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Дж;</w:t>
      </w:r>
    </w:p>
    <w:p w:rsidR="00FC30EE" w:rsidRPr="003455F6" w:rsidRDefault="00FC30EE" w:rsidP="00E841CA">
      <w:pPr>
        <w:pStyle w:val="Style38"/>
        <w:widowControl/>
        <w:numPr>
          <w:ilvl w:val="0"/>
          <w:numId w:val="36"/>
        </w:numPr>
        <w:tabs>
          <w:tab w:val="left" w:pos="84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-60 Дж.</w:t>
      </w:r>
    </w:p>
    <w:p w:rsidR="00FC30EE" w:rsidRPr="003455F6"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w:t>
      </w:r>
      <w:r w:rsidRPr="003455F6">
        <w:rPr>
          <w:rStyle w:val="FontStyle100"/>
          <w:rFonts w:ascii="Times New Roman" w:hAnsi="Times New Roman" w:cs="Times New Roman"/>
          <w:sz w:val="24"/>
          <w:szCs w:val="24"/>
        </w:rPr>
        <w:tab/>
        <w:t xml:space="preserve">Определите работу силы тяжести, совершаемую над искусственным спутником массой </w:t>
      </w:r>
      <w:r w:rsidRPr="003455F6">
        <w:rPr>
          <w:rStyle w:val="FontStyle101"/>
          <w:rFonts w:ascii="Times New Roman" w:hAnsi="Times New Roman" w:cs="Times New Roman"/>
          <w:sz w:val="24"/>
          <w:szCs w:val="24"/>
        </w:rPr>
        <w:t xml:space="preserve">т, </w:t>
      </w:r>
      <w:r w:rsidRPr="003455F6">
        <w:rPr>
          <w:rStyle w:val="FontStyle100"/>
          <w:rFonts w:ascii="Times New Roman" w:hAnsi="Times New Roman" w:cs="Times New Roman"/>
          <w:sz w:val="24"/>
          <w:szCs w:val="24"/>
        </w:rPr>
        <w:t xml:space="preserve">движущимся по круговой орбите радиуса </w:t>
      </w:r>
      <w:r w:rsidRPr="003455F6">
        <w:rPr>
          <w:rStyle w:val="FontStyle101"/>
          <w:rFonts w:ascii="Times New Roman" w:hAnsi="Times New Roman" w:cs="Times New Roman"/>
          <w:sz w:val="24"/>
          <w:szCs w:val="24"/>
          <w:lang w:val="en-US"/>
        </w:rPr>
        <w:t>R</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 xml:space="preserve">вокруг Земли со скоростью </w:t>
      </w:r>
      <w:r w:rsidRPr="003455F6">
        <w:rPr>
          <w:rStyle w:val="FontStyle101"/>
          <w:rFonts w:ascii="Times New Roman" w:hAnsi="Times New Roman" w:cs="Times New Roman"/>
          <w:sz w:val="24"/>
          <w:szCs w:val="24"/>
        </w:rPr>
        <w:t xml:space="preserve">и, </w:t>
      </w:r>
      <w:r w:rsidRPr="003455F6">
        <w:rPr>
          <w:rStyle w:val="FontStyle100"/>
          <w:rFonts w:ascii="Times New Roman" w:hAnsi="Times New Roman" w:cs="Times New Roman"/>
          <w:sz w:val="24"/>
          <w:szCs w:val="24"/>
        </w:rPr>
        <w:t>за один полный оборот.</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 </w:t>
      </w:r>
      <w:r w:rsidRPr="003455F6">
        <w:rPr>
          <w:rFonts w:ascii="Times New Roman" w:hAnsi="Times New Roman" w:cs="Times New Roman"/>
          <w:noProof/>
        </w:rPr>
        <w:drawing>
          <wp:inline distT="0" distB="0" distL="0" distR="0">
            <wp:extent cx="617220" cy="189865"/>
            <wp:effectExtent l="19050" t="0" r="0" b="0"/>
            <wp:docPr id="445"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49" cstate="print"/>
                    <a:srcRect/>
                    <a:stretch>
                      <a:fillRect/>
                    </a:stretch>
                  </pic:blipFill>
                  <pic:spPr bwMode="auto">
                    <a:xfrm>
                      <a:off x="0" y="0"/>
                      <a:ext cx="61722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rFonts w:ascii="Times New Roman" w:hAnsi="Times New Roman" w:cs="Times New Roman"/>
          <w:noProof/>
          <w:position w:val="-5"/>
        </w:rPr>
        <w:drawing>
          <wp:inline distT="0" distB="0" distL="0" distR="0">
            <wp:extent cx="653415" cy="225425"/>
            <wp:effectExtent l="19050" t="0" r="0" b="0"/>
            <wp:docPr id="444"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50" cstate="print"/>
                    <a:srcRect/>
                    <a:stretch>
                      <a:fillRect/>
                    </a:stretch>
                  </pic:blipFill>
                  <pic:spPr bwMode="auto">
                    <a:xfrm>
                      <a:off x="0" y="0"/>
                      <a:ext cx="653415" cy="225425"/>
                    </a:xfrm>
                    <a:prstGeom prst="rect">
                      <a:avLst/>
                    </a:prstGeom>
                    <a:noFill/>
                    <a:ln w="9525">
                      <a:noFill/>
                      <a:miter lim="800000"/>
                      <a:headEnd/>
                      <a:tailEnd/>
                    </a:ln>
                  </pic:spPr>
                </pic:pic>
              </a:graphicData>
            </a:graphic>
          </wp:inline>
        </w:drawing>
      </w:r>
    </w:p>
    <w:p w:rsidR="00FC30EE" w:rsidRPr="003455F6" w:rsidRDefault="00FC30EE" w:rsidP="004D472B">
      <w:pPr>
        <w:pStyle w:val="Style56"/>
        <w:widowControl/>
        <w:jc w:val="both"/>
        <w:rPr>
          <w:rFonts w:ascii="Times New Roman" w:hAnsi="Times New Roman" w:cs="Times New Roman"/>
        </w:rPr>
      </w:pPr>
      <w:r w:rsidRPr="003455F6">
        <w:rPr>
          <w:rFonts w:ascii="Times New Roman" w:hAnsi="Times New Roman" w:cs="Times New Roman"/>
        </w:rPr>
        <w:t xml:space="preserve">3) </w:t>
      </w:r>
      <w:r w:rsidRPr="003455F6">
        <w:rPr>
          <w:rFonts w:ascii="Times New Roman" w:hAnsi="Times New Roman" w:cs="Times New Roman"/>
          <w:noProof/>
        </w:rPr>
        <w:drawing>
          <wp:inline distT="0" distB="0" distL="0" distR="0">
            <wp:extent cx="260985" cy="213995"/>
            <wp:effectExtent l="19050" t="0" r="5715" b="0"/>
            <wp:docPr id="443"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51" cstate="print"/>
                    <a:srcRect/>
                    <a:stretch>
                      <a:fillRect/>
                    </a:stretch>
                  </pic:blipFill>
                  <pic:spPr bwMode="auto">
                    <a:xfrm>
                      <a:off x="0" y="0"/>
                      <a:ext cx="260985" cy="213995"/>
                    </a:xfrm>
                    <a:prstGeom prst="rect">
                      <a:avLst/>
                    </a:prstGeom>
                    <a:noFill/>
                    <a:ln w="9525">
                      <a:noFill/>
                      <a:miter lim="800000"/>
                      <a:headEnd/>
                      <a:tailEnd/>
                    </a:ln>
                  </pic:spPr>
                </pic:pic>
              </a:graphicData>
            </a:graphic>
          </wp:inline>
        </w:drawing>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4) </w:t>
      </w:r>
      <w:r w:rsidRPr="003455F6">
        <w:rPr>
          <w:rFonts w:ascii="Times New Roman" w:hAnsi="Times New Roman" w:cs="Times New Roman"/>
          <w:noProof/>
          <w:position w:val="-2"/>
        </w:rPr>
        <w:drawing>
          <wp:inline distT="0" distB="0" distL="0" distR="0">
            <wp:extent cx="617220" cy="189865"/>
            <wp:effectExtent l="19050" t="0" r="0" b="0"/>
            <wp:docPr id="442"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52" cstate="print"/>
                    <a:srcRect/>
                    <a:stretch>
                      <a:fillRect/>
                    </a:stretch>
                  </pic:blipFill>
                  <pic:spPr bwMode="auto">
                    <a:xfrm>
                      <a:off x="0" y="0"/>
                      <a:ext cx="617220" cy="189865"/>
                    </a:xfrm>
                    <a:prstGeom prst="rect">
                      <a:avLst/>
                    </a:prstGeom>
                    <a:noFill/>
                    <a:ln w="9525">
                      <a:noFill/>
                      <a:miter lim="800000"/>
                      <a:headEnd/>
                      <a:tailEnd/>
                    </a:ln>
                  </pic:spPr>
                </pic:pic>
              </a:graphicData>
            </a:graphic>
          </wp:inline>
        </w:drawing>
      </w:r>
    </w:p>
    <w:p w:rsidR="00FC30EE" w:rsidRPr="003455F6" w:rsidRDefault="00FC30EE" w:rsidP="004D472B">
      <w:pPr>
        <w:pStyle w:val="Style17"/>
        <w:widowControl/>
        <w:jc w:val="both"/>
        <w:rPr>
          <w:rFonts w:ascii="Times New Roman" w:hAnsi="Times New Roman" w:cs="Times New Roman"/>
        </w:rPr>
      </w:pPr>
    </w:p>
    <w:p w:rsidR="00FC30EE" w:rsidRPr="003455F6" w:rsidRDefault="00FC30EE"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FC30EE" w:rsidRPr="003455F6" w:rsidRDefault="00FC30EE" w:rsidP="004D472B">
      <w:pPr>
        <w:pStyle w:val="Style24"/>
        <w:widowControl/>
        <w:spacing w:line="240" w:lineRule="auto"/>
        <w:ind w:firstLine="0"/>
        <w:rPr>
          <w:rFonts w:ascii="Times New Roman" w:hAnsi="Times New Roman" w:cs="Times New Roman"/>
        </w:rPr>
      </w:pPr>
    </w:p>
    <w:p w:rsidR="00FC30EE" w:rsidRPr="003455F6" w:rsidRDefault="00FC30EE"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 xml:space="preserve">Пловец массой </w:t>
      </w:r>
      <w:r w:rsidRPr="003455F6">
        <w:rPr>
          <w:rStyle w:val="FontStyle101"/>
          <w:rFonts w:ascii="Times New Roman" w:hAnsi="Times New Roman" w:cs="Times New Roman"/>
          <w:sz w:val="24"/>
          <w:szCs w:val="24"/>
        </w:rPr>
        <w:t xml:space="preserve">т </w:t>
      </w:r>
      <w:r w:rsidRPr="003455F6">
        <w:rPr>
          <w:rStyle w:val="FontStyle100"/>
          <w:rFonts w:ascii="Times New Roman" w:hAnsi="Times New Roman" w:cs="Times New Roman"/>
          <w:sz w:val="24"/>
          <w:szCs w:val="24"/>
        </w:rPr>
        <w:t>усиленно гребет руками, стараясь плыть против течения, однако относительно берега остается на месте. В какой из систем отсчета его кинетическая энергия равна нулю?</w:t>
      </w:r>
    </w:p>
    <w:p w:rsidR="00FC30EE" w:rsidRPr="003455F6" w:rsidRDefault="00FC30EE"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lastRenderedPageBreak/>
        <w:t>Возможные ответы:</w:t>
      </w:r>
    </w:p>
    <w:p w:rsidR="00FC30EE" w:rsidRPr="003455F6" w:rsidRDefault="00FC30EE" w:rsidP="00E841CA">
      <w:pPr>
        <w:pStyle w:val="Style38"/>
        <w:widowControl/>
        <w:numPr>
          <w:ilvl w:val="0"/>
          <w:numId w:val="37"/>
        </w:numPr>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щепка, плывущая по течению;</w:t>
      </w:r>
    </w:p>
    <w:p w:rsidR="00FC30EE" w:rsidRPr="003455F6" w:rsidRDefault="00FC30EE" w:rsidP="00E841CA">
      <w:pPr>
        <w:pStyle w:val="Style38"/>
        <w:widowControl/>
        <w:numPr>
          <w:ilvl w:val="0"/>
          <w:numId w:val="37"/>
        </w:numPr>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берег реки;</w:t>
      </w:r>
    </w:p>
    <w:p w:rsidR="00FC30EE" w:rsidRPr="003455F6" w:rsidRDefault="00FC30EE" w:rsidP="00E841CA">
      <w:pPr>
        <w:pStyle w:val="Style38"/>
        <w:widowControl/>
        <w:numPr>
          <w:ilvl w:val="0"/>
          <w:numId w:val="37"/>
        </w:numPr>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щепка, плывущая по течению, и берег реки;</w:t>
      </w:r>
    </w:p>
    <w:p w:rsidR="00FC30EE" w:rsidRPr="003455F6" w:rsidRDefault="00FC30EE" w:rsidP="00E841CA">
      <w:pPr>
        <w:pStyle w:val="Style38"/>
        <w:widowControl/>
        <w:numPr>
          <w:ilvl w:val="0"/>
          <w:numId w:val="37"/>
        </w:numPr>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в одной из указанных систем отсчета.</w:t>
      </w:r>
    </w:p>
    <w:p w:rsidR="00FC30EE" w:rsidRPr="003455F6" w:rsidRDefault="00FC30EE" w:rsidP="004D472B">
      <w:pPr>
        <w:pStyle w:val="Style24"/>
        <w:widowControl/>
        <w:tabs>
          <w:tab w:val="left" w:pos="379"/>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Чему равна жесткость пружины, если под действием силы 4 Н пружина удлинилась на 0,02 м?</w:t>
      </w:r>
    </w:p>
    <w:p w:rsidR="00FC30EE" w:rsidRPr="003455F6" w:rsidRDefault="00FC30EE"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71"/>
        <w:widowControl/>
        <w:numPr>
          <w:ilvl w:val="0"/>
          <w:numId w:val="38"/>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Н/м;</w:t>
      </w:r>
    </w:p>
    <w:p w:rsidR="00FC30EE" w:rsidRPr="003455F6" w:rsidRDefault="00FC30EE" w:rsidP="00E841CA">
      <w:pPr>
        <w:pStyle w:val="Style71"/>
        <w:widowControl/>
        <w:numPr>
          <w:ilvl w:val="0"/>
          <w:numId w:val="38"/>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0,5 Н/м;</w:t>
      </w:r>
    </w:p>
    <w:p w:rsidR="00FC30EE" w:rsidRPr="003455F6" w:rsidRDefault="00FC30EE" w:rsidP="00E841CA">
      <w:pPr>
        <w:pStyle w:val="Style71"/>
        <w:widowControl/>
        <w:numPr>
          <w:ilvl w:val="0"/>
          <w:numId w:val="38"/>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0,02 Н/м;</w:t>
      </w:r>
    </w:p>
    <w:p w:rsidR="00FC30EE" w:rsidRPr="003455F6" w:rsidRDefault="00FC30EE" w:rsidP="00E841CA">
      <w:pPr>
        <w:pStyle w:val="Style71"/>
        <w:widowControl/>
        <w:numPr>
          <w:ilvl w:val="0"/>
          <w:numId w:val="38"/>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200 Н/м.</w:t>
      </w:r>
    </w:p>
    <w:p w:rsidR="00FC30EE" w:rsidRPr="003455F6"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Сравните значения кинетических энергий легкового</w:t>
      </w:r>
      <w:r w:rsidRPr="003455F6">
        <w:rPr>
          <w:rFonts w:ascii="Times New Roman" w:hAnsi="Times New Roman" w:cs="Times New Roman"/>
          <w:noProof/>
          <w:position w:val="-7"/>
        </w:rPr>
        <w:drawing>
          <wp:inline distT="0" distB="0" distL="0" distR="0">
            <wp:extent cx="225425" cy="189865"/>
            <wp:effectExtent l="19050" t="0" r="3175" b="0"/>
            <wp:docPr id="441"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5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и грузового</w:t>
      </w:r>
      <w:r w:rsidRPr="003455F6">
        <w:rPr>
          <w:rFonts w:ascii="Times New Roman" w:hAnsi="Times New Roman" w:cs="Times New Roman"/>
          <w:noProof/>
          <w:position w:val="-7"/>
        </w:rPr>
        <w:drawing>
          <wp:inline distT="0" distB="0" distL="0" distR="0">
            <wp:extent cx="213995" cy="201930"/>
            <wp:effectExtent l="19050" t="0" r="0" b="0"/>
            <wp:docPr id="440"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54" cstate="print"/>
                    <a:srcRect/>
                    <a:stretch>
                      <a:fillRect/>
                    </a:stretch>
                  </pic:blipFill>
                  <pic:spPr bwMode="auto">
                    <a:xfrm>
                      <a:off x="0" y="0"/>
                      <a:ext cx="21399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автомобилей, если скорость легкового автомобиля в 2 раза больше скорости грузового, а масса грузового автомобиля в 2 раза больше массы легкового.</w:t>
      </w:r>
    </w:p>
    <w:p w:rsidR="00FC30EE" w:rsidRPr="003455F6" w:rsidRDefault="00FC30EE"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4"/>
        </w:rPr>
        <w:drawing>
          <wp:inline distT="0" distB="0" distL="0" distR="0">
            <wp:extent cx="712470" cy="213995"/>
            <wp:effectExtent l="19050" t="0" r="0" b="0"/>
            <wp:docPr id="439"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55" cstate="print"/>
                    <a:srcRect/>
                    <a:stretch>
                      <a:fillRect/>
                    </a:stretch>
                  </pic:blipFill>
                  <pic:spPr bwMode="auto">
                    <a:xfrm>
                      <a:off x="0" y="0"/>
                      <a:ext cx="712470"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3"/>
        </w:rPr>
        <w:drawing>
          <wp:inline distT="0" distB="0" distL="0" distR="0">
            <wp:extent cx="795655" cy="178435"/>
            <wp:effectExtent l="19050" t="0" r="4445" b="0"/>
            <wp:docPr id="438"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56" cstate="print"/>
                    <a:srcRect/>
                    <a:stretch>
                      <a:fillRect/>
                    </a:stretch>
                  </pic:blipFill>
                  <pic:spPr bwMode="auto">
                    <a:xfrm>
                      <a:off x="0" y="0"/>
                      <a:ext cx="79565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3)</w:t>
      </w:r>
      <w:r w:rsidRPr="003455F6">
        <w:rPr>
          <w:rFonts w:ascii="Times New Roman" w:hAnsi="Times New Roman" w:cs="Times New Roman"/>
          <w:noProof/>
          <w:position w:val="-5"/>
        </w:rPr>
        <w:drawing>
          <wp:inline distT="0" distB="0" distL="0" distR="0">
            <wp:extent cx="724535" cy="178435"/>
            <wp:effectExtent l="19050" t="0" r="0" b="0"/>
            <wp:docPr id="437"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57" cstate="print"/>
                    <a:srcRect/>
                    <a:stretch>
                      <a:fillRect/>
                    </a:stretch>
                  </pic:blipFill>
                  <pic:spPr bwMode="auto">
                    <a:xfrm>
                      <a:off x="0" y="0"/>
                      <a:ext cx="72453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4"/>
        </w:rPr>
        <w:drawing>
          <wp:inline distT="0" distB="0" distL="0" distR="0">
            <wp:extent cx="724535" cy="189865"/>
            <wp:effectExtent l="19050" t="0" r="0" b="0"/>
            <wp:docPr id="436"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58" cstate="print"/>
                    <a:srcRect/>
                    <a:stretch>
                      <a:fillRect/>
                    </a:stretch>
                  </pic:blipFill>
                  <pic:spPr bwMode="auto">
                    <a:xfrm>
                      <a:off x="0" y="0"/>
                      <a:ext cx="724535" cy="189865"/>
                    </a:xfrm>
                    <a:prstGeom prst="rect">
                      <a:avLst/>
                    </a:prstGeom>
                    <a:noFill/>
                    <a:ln w="9525">
                      <a:noFill/>
                      <a:miter lim="800000"/>
                      <a:headEnd/>
                      <a:tailEnd/>
                    </a:ln>
                  </pic:spPr>
                </pic:pic>
              </a:graphicData>
            </a:graphic>
          </wp:inline>
        </w:drawing>
      </w:r>
    </w:p>
    <w:p w:rsidR="00FC30EE" w:rsidRPr="003455F6"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По условию предыдущей задачи сравните импульсы легкового</w:t>
      </w:r>
      <w:r w:rsidRPr="003455F6">
        <w:rPr>
          <w:rFonts w:ascii="Times New Roman" w:hAnsi="Times New Roman" w:cs="Times New Roman"/>
          <w:noProof/>
          <w:position w:val="-7"/>
        </w:rPr>
        <w:drawing>
          <wp:inline distT="0" distB="0" distL="0" distR="0">
            <wp:extent cx="225425" cy="225425"/>
            <wp:effectExtent l="19050" t="0" r="3175" b="0"/>
            <wp:docPr id="435"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59" cstate="print"/>
                    <a:srcRect/>
                    <a:stretch>
                      <a:fillRect/>
                    </a:stretch>
                  </pic:blipFill>
                  <pic:spPr bwMode="auto">
                    <a:xfrm>
                      <a:off x="0" y="0"/>
                      <a:ext cx="225425"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 грузового</w:t>
      </w:r>
      <w:r w:rsidRPr="003455F6">
        <w:rPr>
          <w:rFonts w:ascii="Times New Roman" w:hAnsi="Times New Roman" w:cs="Times New Roman"/>
          <w:noProof/>
          <w:position w:val="-11"/>
        </w:rPr>
        <w:drawing>
          <wp:inline distT="0" distB="0" distL="0" distR="0">
            <wp:extent cx="273050" cy="273050"/>
            <wp:effectExtent l="19050" t="0" r="0" b="0"/>
            <wp:docPr id="434"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60" cstate="print"/>
                    <a:srcRect/>
                    <a:stretch>
                      <a:fillRect/>
                    </a:stretch>
                  </pic:blipFill>
                  <pic:spPr bwMode="auto">
                    <a:xfrm>
                      <a:off x="0" y="0"/>
                      <a:ext cx="273050" cy="27305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автомобилей.</w:t>
      </w:r>
    </w:p>
    <w:p w:rsidR="00FC30EE" w:rsidRPr="003455F6" w:rsidRDefault="00FC30EE"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
        </w:rPr>
        <w:drawing>
          <wp:inline distT="0" distB="0" distL="0" distR="0">
            <wp:extent cx="748030" cy="225425"/>
            <wp:effectExtent l="19050" t="0" r="0" b="0"/>
            <wp:docPr id="433"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61" cstate="print"/>
                    <a:srcRect/>
                    <a:stretch>
                      <a:fillRect/>
                    </a:stretch>
                  </pic:blipFill>
                  <pic:spPr bwMode="auto">
                    <a:xfrm>
                      <a:off x="0" y="0"/>
                      <a:ext cx="74803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7"/>
        </w:rPr>
        <w:drawing>
          <wp:inline distT="0" distB="0" distL="0" distR="0">
            <wp:extent cx="843280" cy="225425"/>
            <wp:effectExtent l="19050" t="0" r="0" b="0"/>
            <wp:docPr id="432"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62" cstate="print"/>
                    <a:srcRect/>
                    <a:stretch>
                      <a:fillRect/>
                    </a:stretch>
                  </pic:blipFill>
                  <pic:spPr bwMode="auto">
                    <a:xfrm>
                      <a:off x="0" y="0"/>
                      <a:ext cx="84328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3)</w:t>
      </w:r>
      <w:r w:rsidRPr="003455F6">
        <w:rPr>
          <w:rFonts w:ascii="Times New Roman" w:hAnsi="Times New Roman" w:cs="Times New Roman"/>
          <w:noProof/>
          <w:position w:val="-7"/>
        </w:rPr>
        <w:drawing>
          <wp:inline distT="0" distB="0" distL="0" distR="0">
            <wp:extent cx="878840" cy="201930"/>
            <wp:effectExtent l="19050" t="0" r="0" b="0"/>
            <wp:docPr id="431"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63" cstate="print"/>
                    <a:srcRect/>
                    <a:stretch>
                      <a:fillRect/>
                    </a:stretch>
                  </pic:blipFill>
                  <pic:spPr bwMode="auto">
                    <a:xfrm>
                      <a:off x="0" y="0"/>
                      <a:ext cx="87884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6"/>
        </w:rPr>
        <w:drawing>
          <wp:inline distT="0" distB="0" distL="0" distR="0">
            <wp:extent cx="926465" cy="249555"/>
            <wp:effectExtent l="19050" t="0" r="6985" b="0"/>
            <wp:docPr id="430"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64" cstate="print"/>
                    <a:srcRect/>
                    <a:stretch>
                      <a:fillRect/>
                    </a:stretch>
                  </pic:blipFill>
                  <pic:spPr bwMode="auto">
                    <a:xfrm>
                      <a:off x="0" y="0"/>
                      <a:ext cx="926465" cy="249555"/>
                    </a:xfrm>
                    <a:prstGeom prst="rect">
                      <a:avLst/>
                    </a:prstGeom>
                    <a:noFill/>
                    <a:ln w="9525">
                      <a:noFill/>
                      <a:miter lim="800000"/>
                      <a:headEnd/>
                      <a:tailEnd/>
                    </a:ln>
                  </pic:spPr>
                </pic:pic>
              </a:graphicData>
            </a:graphic>
          </wp:inline>
        </w:drawing>
      </w:r>
    </w:p>
    <w:p w:rsidR="00FC30EE" w:rsidRPr="003455F6" w:rsidRDefault="00FC30EE" w:rsidP="004D472B">
      <w:pPr>
        <w:pStyle w:val="Style72"/>
        <w:widowControl/>
        <w:tabs>
          <w:tab w:val="left" w:pos="394"/>
        </w:tabs>
        <w:spacing w:line="240" w:lineRule="auto"/>
        <w:ind w:firstLine="0"/>
        <w:rPr>
          <w:rStyle w:val="FontStyle106"/>
          <w:rFonts w:ascii="Times New Roman" w:hAnsi="Times New Roman" w:cs="Times New Roman"/>
          <w:sz w:val="24"/>
          <w:szCs w:val="24"/>
        </w:rPr>
      </w:pPr>
    </w:p>
    <w:p w:rsidR="00FC30EE" w:rsidRPr="003455F6"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5.</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 xml:space="preserve">При выстреле из автомата вылетает пуля массой </w:t>
      </w:r>
      <w:r w:rsidRPr="003455F6">
        <w:rPr>
          <w:rStyle w:val="FontStyle101"/>
          <w:rFonts w:ascii="Times New Roman" w:hAnsi="Times New Roman" w:cs="Times New Roman"/>
          <w:sz w:val="24"/>
          <w:szCs w:val="24"/>
        </w:rPr>
        <w:t xml:space="preserve">т </w:t>
      </w:r>
      <w:r w:rsidRPr="003455F6">
        <w:rPr>
          <w:rStyle w:val="FontStyle100"/>
          <w:rFonts w:ascii="Times New Roman" w:hAnsi="Times New Roman" w:cs="Times New Roman"/>
          <w:sz w:val="24"/>
          <w:szCs w:val="24"/>
        </w:rPr>
        <w:t xml:space="preserve">со скоростью </w:t>
      </w:r>
      <w:r w:rsidRPr="003455F6">
        <w:rPr>
          <w:rStyle w:val="FontStyle101"/>
          <w:rFonts w:ascii="Times New Roman" w:hAnsi="Times New Roman" w:cs="Times New Roman"/>
          <w:sz w:val="24"/>
          <w:szCs w:val="24"/>
          <w:lang w:val="en-US"/>
        </w:rPr>
        <w:t>v</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Какой импульс приобретает после выстрела автомат, если его масса в 500 раз больше массы пули?</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FC30EE" w:rsidRPr="003455F6" w:rsidRDefault="00FC30EE"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
        </w:rPr>
        <w:drawing>
          <wp:inline distT="0" distB="0" distL="0" distR="0">
            <wp:extent cx="748030" cy="225425"/>
            <wp:effectExtent l="19050" t="0" r="0" b="0"/>
            <wp:docPr id="429"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65" cstate="print"/>
                    <a:srcRect/>
                    <a:stretch>
                      <a:fillRect/>
                    </a:stretch>
                  </pic:blipFill>
                  <pic:spPr bwMode="auto">
                    <a:xfrm>
                      <a:off x="0" y="0"/>
                      <a:ext cx="74803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3"/>
        </w:rPr>
        <w:drawing>
          <wp:inline distT="0" distB="0" distL="0" distR="0">
            <wp:extent cx="748030" cy="201930"/>
            <wp:effectExtent l="19050" t="0" r="0" b="0"/>
            <wp:docPr id="428"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66" cstate="print"/>
                    <a:srcRect/>
                    <a:stretch>
                      <a:fillRect/>
                    </a:stretch>
                  </pic:blipFill>
                  <pic:spPr bwMode="auto">
                    <a:xfrm>
                      <a:off x="0" y="0"/>
                      <a:ext cx="74803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3)</w:t>
      </w:r>
      <w:r w:rsidRPr="003455F6">
        <w:rPr>
          <w:rFonts w:ascii="Times New Roman" w:hAnsi="Times New Roman" w:cs="Times New Roman"/>
          <w:noProof/>
          <w:position w:val="-2"/>
        </w:rPr>
        <w:drawing>
          <wp:inline distT="0" distB="0" distL="0" distR="0">
            <wp:extent cx="403860" cy="225425"/>
            <wp:effectExtent l="1905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67" cstate="print"/>
                    <a:srcRect/>
                    <a:stretch>
                      <a:fillRect/>
                    </a:stretch>
                  </pic:blipFill>
                  <pic:spPr bwMode="auto">
                    <a:xfrm>
                      <a:off x="0" y="0"/>
                      <a:ext cx="40386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 0.</w:t>
      </w:r>
    </w:p>
    <w:p w:rsidR="00FC30EE" w:rsidRPr="003455F6"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 xml:space="preserve">Неупругий шар движется со скоростью </w:t>
      </w:r>
      <w:r w:rsidRPr="003455F6">
        <w:rPr>
          <w:rStyle w:val="FontStyle101"/>
          <w:rFonts w:ascii="Times New Roman" w:hAnsi="Times New Roman" w:cs="Times New Roman"/>
          <w:sz w:val="24"/>
          <w:szCs w:val="24"/>
          <w:lang w:val="en-US"/>
        </w:rPr>
        <w:t>v</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и сталкивается с таким же по массе шаром. Какой будет скорость их совместного движения, если перед столкновением второй шар был неподвижен?</w:t>
      </w:r>
    </w:p>
    <w:p w:rsidR="00FC30EE" w:rsidRPr="003455F6"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FC30EE" w:rsidRPr="003455F6" w:rsidRDefault="00FC30EE"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201930" cy="189865"/>
            <wp:effectExtent l="19050" t="0" r="762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68" cstate="print"/>
                    <a:srcRect/>
                    <a:stretch>
                      <a:fillRect/>
                    </a:stretch>
                  </pic:blipFill>
                  <pic:spPr bwMode="auto">
                    <a:xfrm>
                      <a:off x="0" y="0"/>
                      <a:ext cx="20193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position w:val="1"/>
          <w:sz w:val="24"/>
          <w:szCs w:val="24"/>
        </w:rPr>
        <w:tab/>
      </w:r>
      <w:r w:rsidRPr="003455F6">
        <w:rPr>
          <w:rStyle w:val="FontStyle100"/>
          <w:rFonts w:ascii="Times New Roman" w:hAnsi="Times New Roman" w:cs="Times New Roman"/>
          <w:position w:val="1"/>
          <w:sz w:val="24"/>
          <w:szCs w:val="24"/>
        </w:rPr>
        <w:tab/>
      </w:r>
      <w:r w:rsidRPr="003455F6">
        <w:rPr>
          <w:rStyle w:val="FontStyle100"/>
          <w:rFonts w:ascii="Times New Roman" w:hAnsi="Times New Roman" w:cs="Times New Roman"/>
          <w:position w:val="1"/>
          <w:sz w:val="24"/>
          <w:szCs w:val="24"/>
        </w:rPr>
        <w:tab/>
      </w:r>
      <w:r w:rsidRPr="003455F6">
        <w:rPr>
          <w:rStyle w:val="FontStyle100"/>
          <w:rFonts w:ascii="Times New Roman" w:hAnsi="Times New Roman" w:cs="Times New Roman"/>
          <w:sz w:val="24"/>
          <w:szCs w:val="24"/>
        </w:rPr>
        <w:t>2)</w:t>
      </w:r>
      <w:r w:rsidRPr="003455F6">
        <w:rPr>
          <w:rFonts w:ascii="Times New Roman" w:hAnsi="Times New Roman" w:cs="Times New Roman"/>
          <w:noProof/>
        </w:rPr>
        <w:drawing>
          <wp:inline distT="0" distB="0" distL="0" distR="0">
            <wp:extent cx="653415" cy="178435"/>
            <wp:effectExtent l="1905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69" cstate="print"/>
                    <a:srcRect/>
                    <a:stretch>
                      <a:fillRect/>
                    </a:stretch>
                  </pic:blipFill>
                  <pic:spPr bwMode="auto">
                    <a:xfrm>
                      <a:off x="0" y="0"/>
                      <a:ext cx="65341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w:t>
      </w:r>
      <w:r w:rsidRPr="003455F6">
        <w:rPr>
          <w:rFonts w:ascii="Times New Roman" w:hAnsi="Times New Roman" w:cs="Times New Roman"/>
          <w:noProof/>
        </w:rPr>
        <w:drawing>
          <wp:inline distT="0" distB="0" distL="0" distR="0">
            <wp:extent cx="462915" cy="225425"/>
            <wp:effectExtent l="1905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70" cstate="print"/>
                    <a:srcRect/>
                    <a:stretch>
                      <a:fillRect/>
                    </a:stretch>
                  </pic:blipFill>
                  <pic:spPr bwMode="auto">
                    <a:xfrm>
                      <a:off x="0" y="0"/>
                      <a:ext cx="462915"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rFonts w:ascii="Times New Roman" w:hAnsi="Times New Roman" w:cs="Times New Roman"/>
          <w:noProof/>
        </w:rPr>
        <w:drawing>
          <wp:inline distT="0" distB="0" distL="0" distR="0">
            <wp:extent cx="558165" cy="260985"/>
            <wp:effectExtent l="1905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71" cstate="print"/>
                    <a:srcRect/>
                    <a:stretch>
                      <a:fillRect/>
                    </a:stretch>
                  </pic:blipFill>
                  <pic:spPr bwMode="auto">
                    <a:xfrm>
                      <a:off x="0" y="0"/>
                      <a:ext cx="558165" cy="260985"/>
                    </a:xfrm>
                    <a:prstGeom prst="rect">
                      <a:avLst/>
                    </a:prstGeom>
                    <a:noFill/>
                    <a:ln w="9525">
                      <a:noFill/>
                      <a:miter lim="800000"/>
                      <a:headEnd/>
                      <a:tailEnd/>
                    </a:ln>
                  </pic:spPr>
                </pic:pic>
              </a:graphicData>
            </a:graphic>
          </wp:inline>
        </w:drawing>
      </w:r>
    </w:p>
    <w:p w:rsidR="00FC30EE" w:rsidRPr="003455F6"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FC30EE" w:rsidRPr="003455F6"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Определите импульс и кинетическую энергию тела массой 2 кг через 1 с после начала отсчета времени. Уравнение движения тела имеет вид:</w:t>
      </w:r>
      <w:r w:rsidRPr="003455F6">
        <w:rPr>
          <w:rFonts w:ascii="Times New Roman" w:hAnsi="Times New Roman" w:cs="Times New Roman"/>
          <w:noProof/>
          <w:position w:val="-5"/>
        </w:rPr>
        <w:drawing>
          <wp:inline distT="0" distB="0" distL="0" distR="0">
            <wp:extent cx="1484630" cy="273050"/>
            <wp:effectExtent l="19050" t="0" r="127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72" cstate="print"/>
                    <a:srcRect/>
                    <a:stretch>
                      <a:fillRect/>
                    </a:stretch>
                  </pic:blipFill>
                  <pic:spPr bwMode="auto">
                    <a:xfrm>
                      <a:off x="0" y="0"/>
                      <a:ext cx="1484630" cy="273050"/>
                    </a:xfrm>
                    <a:prstGeom prst="rect">
                      <a:avLst/>
                    </a:prstGeom>
                    <a:noFill/>
                    <a:ln w="9525">
                      <a:noFill/>
                      <a:miter lim="800000"/>
                      <a:headEnd/>
                      <a:tailEnd/>
                    </a:ln>
                  </pic:spPr>
                </pic:pic>
              </a:graphicData>
            </a:graphic>
          </wp:inline>
        </w:drawing>
      </w:r>
    </w:p>
    <w:p w:rsidR="00FC30EE" w:rsidRPr="003455F6" w:rsidRDefault="00FC30EE"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
        </w:rPr>
        <w:drawing>
          <wp:inline distT="0" distB="0" distL="0" distR="0">
            <wp:extent cx="1543685" cy="201930"/>
            <wp:effectExtent l="1905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73" cstate="print"/>
                    <a:srcRect/>
                    <a:stretch>
                      <a:fillRect/>
                    </a:stretch>
                  </pic:blipFill>
                  <pic:spPr bwMode="auto">
                    <a:xfrm>
                      <a:off x="0" y="0"/>
                      <a:ext cx="154368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1"/>
        </w:rPr>
        <w:drawing>
          <wp:inline distT="0" distB="0" distL="0" distR="0">
            <wp:extent cx="487045" cy="201930"/>
            <wp:effectExtent l="19050" t="0" r="825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74" cstate="print"/>
                    <a:srcRect/>
                    <a:stretch>
                      <a:fillRect/>
                    </a:stretch>
                  </pic:blipFill>
                  <pic:spPr bwMode="auto">
                    <a:xfrm>
                      <a:off x="0" y="0"/>
                      <a:ext cx="48704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5"/>
        </w:rPr>
        <w:drawing>
          <wp:inline distT="0" distB="0" distL="0" distR="0">
            <wp:extent cx="1496060" cy="201930"/>
            <wp:effectExtent l="19050" t="0" r="889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75" cstate="print"/>
                    <a:srcRect/>
                    <a:stretch>
                      <a:fillRect/>
                    </a:stretch>
                  </pic:blipFill>
                  <pic:spPr bwMode="auto">
                    <a:xfrm>
                      <a:off x="0" y="0"/>
                      <a:ext cx="149606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3"/>
        </w:rPr>
        <w:drawing>
          <wp:inline distT="0" distB="0" distL="0" distR="0">
            <wp:extent cx="1543685" cy="201930"/>
            <wp:effectExtent l="1905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76" cstate="print"/>
                    <a:srcRect/>
                    <a:stretch>
                      <a:fillRect/>
                    </a:stretch>
                  </pic:blipFill>
                  <pic:spPr bwMode="auto">
                    <a:xfrm>
                      <a:off x="0" y="0"/>
                      <a:ext cx="1543685" cy="201930"/>
                    </a:xfrm>
                    <a:prstGeom prst="rect">
                      <a:avLst/>
                    </a:prstGeom>
                    <a:noFill/>
                    <a:ln w="9525">
                      <a:noFill/>
                      <a:miter lim="800000"/>
                      <a:headEnd/>
                      <a:tailEnd/>
                    </a:ln>
                  </pic:spPr>
                </pic:pic>
              </a:graphicData>
            </a:graphic>
          </wp:inline>
        </w:drawing>
      </w:r>
    </w:p>
    <w:p w:rsidR="00FC30EE" w:rsidRPr="003455F6" w:rsidRDefault="00FC30EE"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FC30EE" w:rsidRPr="003455F6" w:rsidRDefault="00FC30EE"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 xml:space="preserve">Сначала пружину детского пистолета сжали на 4 см, действуя на нее силой </w:t>
      </w:r>
      <w:r w:rsidRPr="003455F6">
        <w:rPr>
          <w:rStyle w:val="FontStyle108"/>
          <w:rFonts w:ascii="Times New Roman" w:hAnsi="Times New Roman" w:cs="Times New Roman"/>
          <w:sz w:val="24"/>
          <w:szCs w:val="24"/>
          <w:lang w:val="en-US"/>
        </w:rPr>
        <w:t>F</w:t>
      </w:r>
      <w:r w:rsidRPr="003455F6">
        <w:rPr>
          <w:rStyle w:val="FontStyle108"/>
          <w:rFonts w:ascii="Times New Roman" w:hAnsi="Times New Roman" w:cs="Times New Roman"/>
          <w:sz w:val="24"/>
          <w:szCs w:val="24"/>
        </w:rPr>
        <w:t xml:space="preserve"> </w:t>
      </w:r>
      <w:r w:rsidRPr="003455F6">
        <w:rPr>
          <w:rStyle w:val="FontStyle100"/>
          <w:rFonts w:ascii="Times New Roman" w:hAnsi="Times New Roman" w:cs="Times New Roman"/>
          <w:sz w:val="24"/>
          <w:szCs w:val="24"/>
        </w:rPr>
        <w:t>= 2 Н, затем под действием неизвестной силы пружину сжали на 2 см. Каково отношение работ</w:t>
      </w:r>
      <w:r w:rsidRPr="003455F6">
        <w:rPr>
          <w:rFonts w:ascii="Times New Roman" w:hAnsi="Times New Roman" w:cs="Times New Roman"/>
          <w:noProof/>
          <w:position w:val="-10"/>
        </w:rPr>
        <w:drawing>
          <wp:inline distT="0" distB="0" distL="0" distR="0">
            <wp:extent cx="534670" cy="260985"/>
            <wp:effectExtent l="1905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77" cstate="print"/>
                    <a:srcRect/>
                    <a:stretch>
                      <a:fillRect/>
                    </a:stretch>
                  </pic:blipFill>
                  <pic:spPr bwMode="auto">
                    <a:xfrm>
                      <a:off x="0" y="0"/>
                      <a:ext cx="534670" cy="26098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по сжатию пружины в этих случаях?</w:t>
      </w:r>
    </w:p>
    <w:p w:rsidR="00FC30EE" w:rsidRPr="003455F6" w:rsidRDefault="00FC30EE"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69"/>
        <w:widowControl/>
        <w:numPr>
          <w:ilvl w:val="0"/>
          <w:numId w:val="39"/>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p>
    <w:p w:rsidR="00FC30EE" w:rsidRPr="003455F6" w:rsidRDefault="00FC30EE" w:rsidP="00E841CA">
      <w:pPr>
        <w:pStyle w:val="Style69"/>
        <w:widowControl/>
        <w:numPr>
          <w:ilvl w:val="0"/>
          <w:numId w:val="39"/>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p>
    <w:p w:rsidR="00FC30EE" w:rsidRPr="003455F6" w:rsidRDefault="00FC30EE" w:rsidP="00E841CA">
      <w:pPr>
        <w:pStyle w:val="Style69"/>
        <w:widowControl/>
        <w:numPr>
          <w:ilvl w:val="0"/>
          <w:numId w:val="39"/>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2/1;</w:t>
      </w:r>
    </w:p>
    <w:p w:rsidR="00FC30EE" w:rsidRPr="003455F6" w:rsidRDefault="00FC30EE" w:rsidP="00E841CA">
      <w:pPr>
        <w:pStyle w:val="Style69"/>
        <w:widowControl/>
        <w:numPr>
          <w:ilvl w:val="0"/>
          <w:numId w:val="39"/>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4/1.</w:t>
      </w:r>
    </w:p>
    <w:p w:rsidR="00FC30EE" w:rsidRPr="003455F6" w:rsidRDefault="00FC30EE"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FC30EE" w:rsidRPr="003455F6" w:rsidRDefault="00FC30EE"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Какую наименьшую работу нужно совершить, чтобы лежащий на полу однородный стержень длиной 1 м и массой 10 кг поставить вертикально?</w:t>
      </w:r>
    </w:p>
    <w:p w:rsidR="00FC30EE" w:rsidRPr="003455F6" w:rsidRDefault="00FC30EE"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69"/>
        <w:widowControl/>
        <w:numPr>
          <w:ilvl w:val="0"/>
          <w:numId w:val="40"/>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100 Дж;</w:t>
      </w:r>
    </w:p>
    <w:p w:rsidR="00FC30EE" w:rsidRPr="003455F6" w:rsidRDefault="00FC30EE" w:rsidP="00E841CA">
      <w:pPr>
        <w:pStyle w:val="Style69"/>
        <w:widowControl/>
        <w:numPr>
          <w:ilvl w:val="0"/>
          <w:numId w:val="40"/>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50 Дж;</w:t>
      </w:r>
    </w:p>
    <w:p w:rsidR="00FC30EE" w:rsidRPr="003455F6" w:rsidRDefault="00FC30EE" w:rsidP="00E841CA">
      <w:pPr>
        <w:pStyle w:val="Style69"/>
        <w:widowControl/>
        <w:numPr>
          <w:ilvl w:val="0"/>
          <w:numId w:val="40"/>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25 Дж;</w:t>
      </w:r>
    </w:p>
    <w:p w:rsidR="00FC30EE" w:rsidRPr="003455F6" w:rsidRDefault="00FC30EE" w:rsidP="00E841CA">
      <w:pPr>
        <w:pStyle w:val="Style69"/>
        <w:widowControl/>
        <w:numPr>
          <w:ilvl w:val="0"/>
          <w:numId w:val="40"/>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20 Дж.</w:t>
      </w:r>
    </w:p>
    <w:p w:rsidR="00FC30EE" w:rsidRPr="003455F6" w:rsidRDefault="00FC30EE"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FC30EE" w:rsidRPr="003455F6" w:rsidRDefault="00FC30EE"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 xml:space="preserve">Двигатель электровоза при движении со скоростью </w:t>
      </w:r>
      <w:r w:rsidRPr="003455F6">
        <w:rPr>
          <w:rFonts w:ascii="Times New Roman" w:hAnsi="Times New Roman" w:cs="Times New Roman"/>
          <w:noProof/>
          <w:position w:val="-3"/>
        </w:rPr>
        <w:drawing>
          <wp:inline distT="0" distB="0" distL="0" distR="0">
            <wp:extent cx="890905" cy="178435"/>
            <wp:effectExtent l="19050" t="0" r="4445"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78" cstate="print"/>
                    <a:srcRect/>
                    <a:stretch>
                      <a:fillRect/>
                    </a:stretch>
                  </pic:blipFill>
                  <pic:spPr bwMode="auto">
                    <a:xfrm>
                      <a:off x="0" y="0"/>
                      <a:ext cx="890905" cy="178435"/>
                    </a:xfrm>
                    <a:prstGeom prst="rect">
                      <a:avLst/>
                    </a:prstGeom>
                    <a:noFill/>
                    <a:ln w="9525">
                      <a:noFill/>
                      <a:miter lim="800000"/>
                      <a:headEnd/>
                      <a:tailEnd/>
                    </a:ln>
                  </pic:spPr>
                </pic:pic>
              </a:graphicData>
            </a:graphic>
          </wp:inline>
        </w:drawing>
      </w:r>
      <w:r w:rsidRPr="003455F6">
        <w:rPr>
          <w:rStyle w:val="FontStyle11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 xml:space="preserve">потребляет мощность </w:t>
      </w:r>
      <w:r w:rsidRPr="003455F6">
        <w:rPr>
          <w:rFonts w:ascii="Times New Roman" w:hAnsi="Times New Roman" w:cs="Times New Roman"/>
          <w:noProof/>
          <w:position w:val="-1"/>
        </w:rPr>
        <w:drawing>
          <wp:inline distT="0" distB="0" distL="0" distR="0">
            <wp:extent cx="1128395" cy="178435"/>
            <wp:effectExtent l="1905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79" cstate="print"/>
                    <a:srcRect/>
                    <a:stretch>
                      <a:fillRect/>
                    </a:stretch>
                  </pic:blipFill>
                  <pic:spPr bwMode="auto">
                    <a:xfrm>
                      <a:off x="0" y="0"/>
                      <a:ext cx="112839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position w:val="-1"/>
          <w:sz w:val="24"/>
          <w:szCs w:val="24"/>
        </w:rPr>
        <w:t xml:space="preserve"> </w:t>
      </w:r>
      <w:r w:rsidRPr="003455F6">
        <w:rPr>
          <w:rStyle w:val="FontStyle100"/>
          <w:rFonts w:ascii="Times New Roman" w:hAnsi="Times New Roman" w:cs="Times New Roman"/>
          <w:sz w:val="24"/>
          <w:szCs w:val="24"/>
        </w:rPr>
        <w:t>Коэффициент полезного действия силовой установки электровоза</w:t>
      </w:r>
      <w:r w:rsidRPr="003455F6">
        <w:rPr>
          <w:rFonts w:ascii="Times New Roman" w:hAnsi="Times New Roman" w:cs="Times New Roman"/>
          <w:noProof/>
          <w:position w:val="-8"/>
        </w:rPr>
        <w:drawing>
          <wp:inline distT="0" distB="0" distL="0" distR="0">
            <wp:extent cx="617220" cy="213995"/>
            <wp:effectExtent l="1905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80" cstate="print"/>
                    <a:srcRect/>
                    <a:stretch>
                      <a:fillRect/>
                    </a:stretch>
                  </pic:blipFill>
                  <pic:spPr bwMode="auto">
                    <a:xfrm>
                      <a:off x="0" y="0"/>
                      <a:ext cx="617220"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Определите силу тяги двигателя.</w:t>
      </w:r>
    </w:p>
    <w:p w:rsidR="00FC30EE" w:rsidRPr="003455F6" w:rsidRDefault="00FC30EE"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FC30EE" w:rsidRPr="003455F6" w:rsidRDefault="00FC30EE" w:rsidP="00E841CA">
      <w:pPr>
        <w:pStyle w:val="Style69"/>
        <w:widowControl/>
        <w:numPr>
          <w:ilvl w:val="0"/>
          <w:numId w:val="41"/>
        </w:numPr>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1"/>
        </w:rPr>
        <w:drawing>
          <wp:inline distT="0" distB="0" distL="0" distR="0">
            <wp:extent cx="735965" cy="189865"/>
            <wp:effectExtent l="19050" t="0" r="6985"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81" cstate="print"/>
                    <a:srcRect/>
                    <a:stretch>
                      <a:fillRect/>
                    </a:stretch>
                  </pic:blipFill>
                  <pic:spPr bwMode="auto">
                    <a:xfrm>
                      <a:off x="0" y="0"/>
                      <a:ext cx="73596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E841CA">
      <w:pPr>
        <w:pStyle w:val="Style69"/>
        <w:widowControl/>
        <w:numPr>
          <w:ilvl w:val="0"/>
          <w:numId w:val="41"/>
        </w:numPr>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rPr>
        <w:drawing>
          <wp:inline distT="0" distB="0" distL="0" distR="0">
            <wp:extent cx="688975" cy="189865"/>
            <wp:effectExtent l="1905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82" cstate="print"/>
                    <a:srcRect/>
                    <a:stretch>
                      <a:fillRect/>
                    </a:stretch>
                  </pic:blipFill>
                  <pic:spPr bwMode="auto">
                    <a:xfrm>
                      <a:off x="0" y="0"/>
                      <a:ext cx="68897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FC30EE" w:rsidRPr="003455F6" w:rsidRDefault="00FC30EE"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2"/>
        </w:rPr>
        <w:drawing>
          <wp:inline distT="0" distB="0" distL="0" distR="0">
            <wp:extent cx="807720" cy="201930"/>
            <wp:effectExtent l="1905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83" cstate="print"/>
                    <a:srcRect/>
                    <a:stretch>
                      <a:fillRect/>
                    </a:stretch>
                  </pic:blipFill>
                  <pic:spPr bwMode="auto">
                    <a:xfrm>
                      <a:off x="0" y="0"/>
                      <a:ext cx="80772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FC30EE" w:rsidRPr="003455F6" w:rsidRDefault="00FC30EE"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rPr>
        <w:drawing>
          <wp:inline distT="0" distB="0" distL="0" distR="0">
            <wp:extent cx="807720" cy="189865"/>
            <wp:effectExtent l="1905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84" cstate="print"/>
                    <a:srcRect/>
                    <a:stretch>
                      <a:fillRect/>
                    </a:stretch>
                  </pic:blipFill>
                  <pic:spPr bwMode="auto">
                    <a:xfrm>
                      <a:off x="0" y="0"/>
                      <a:ext cx="807720" cy="189865"/>
                    </a:xfrm>
                    <a:prstGeom prst="rect">
                      <a:avLst/>
                    </a:prstGeom>
                    <a:noFill/>
                    <a:ln w="9525">
                      <a:noFill/>
                      <a:miter lim="800000"/>
                      <a:headEnd/>
                      <a:tailEnd/>
                    </a:ln>
                  </pic:spPr>
                </pic:pic>
              </a:graphicData>
            </a:graphic>
          </wp:inline>
        </w:drawing>
      </w:r>
    </w:p>
    <w:p w:rsidR="00FC30EE" w:rsidRPr="003455F6" w:rsidRDefault="00FC30EE" w:rsidP="004D472B">
      <w:pPr>
        <w:pStyle w:val="Style55"/>
        <w:widowControl/>
        <w:spacing w:line="240" w:lineRule="auto"/>
        <w:rPr>
          <w:rFonts w:ascii="Times New Roman" w:hAnsi="Times New Roman" w:cs="Times New Roman"/>
        </w:rPr>
      </w:pPr>
    </w:p>
    <w:p w:rsidR="00FC30EE" w:rsidRPr="003455F6" w:rsidRDefault="00FC30EE"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FC30EE" w:rsidRPr="003455F6" w:rsidRDefault="00FC30EE"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FC30EE" w:rsidRPr="003455F6" w:rsidTr="00FC30EE">
        <w:tc>
          <w:tcPr>
            <w:tcW w:w="869"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Глава </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FC30EE" w:rsidRPr="003455F6" w:rsidTr="00FC30EE">
        <w:tc>
          <w:tcPr>
            <w:tcW w:w="869"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84"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r>
    </w:tbl>
    <w:p w:rsidR="00FC30EE" w:rsidRPr="003455F6" w:rsidRDefault="00FC30EE" w:rsidP="004D472B">
      <w:pPr>
        <w:spacing w:after="0" w:line="240" w:lineRule="auto"/>
        <w:jc w:val="both"/>
        <w:rPr>
          <w:rFonts w:ascii="Times New Roman" w:hAnsi="Times New Roman" w:cs="Times New Roman"/>
          <w:sz w:val="24"/>
          <w:szCs w:val="24"/>
        </w:rPr>
      </w:pPr>
    </w:p>
    <w:p w:rsidR="00FC30EE" w:rsidRPr="003455F6" w:rsidRDefault="00FC30EE"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FC30EE" w:rsidRPr="003455F6" w:rsidTr="00FC30EE">
        <w:tc>
          <w:tcPr>
            <w:tcW w:w="101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5"/>
              <w:widowControl/>
              <w:spacing w:line="240" w:lineRule="auto"/>
              <w:jc w:val="both"/>
              <w:rPr>
                <w:rStyle w:val="FontStyle112"/>
                <w:rFonts w:ascii="Times New Roman" w:hAnsi="Times New Roman" w:cs="Times New Roman"/>
                <w:sz w:val="24"/>
                <w:szCs w:val="24"/>
              </w:rPr>
            </w:pPr>
            <w:r w:rsidRPr="003455F6">
              <w:rPr>
                <w:rStyle w:val="FontStyle112"/>
                <w:rFonts w:ascii="Times New Roman" w:hAnsi="Times New Roman" w:cs="Times New Roman"/>
                <w:sz w:val="24"/>
                <w:szCs w:val="24"/>
              </w:rPr>
              <w:t>№</w:t>
            </w:r>
          </w:p>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 xml:space="preserve">Глава </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FC30EE" w:rsidRPr="003455F6" w:rsidTr="00FC30EE">
        <w:tc>
          <w:tcPr>
            <w:tcW w:w="101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3"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FC30EE" w:rsidRPr="003455F6" w:rsidRDefault="00FC30EE"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r>
    </w:tbl>
    <w:p w:rsidR="00FC30EE" w:rsidRPr="003455F6" w:rsidRDefault="00FC30EE" w:rsidP="004D472B">
      <w:pPr>
        <w:spacing w:after="0" w:line="240" w:lineRule="auto"/>
        <w:jc w:val="both"/>
        <w:rPr>
          <w:rFonts w:ascii="Times New Roman" w:hAnsi="Times New Roman" w:cs="Times New Roman"/>
          <w:sz w:val="24"/>
          <w:szCs w:val="24"/>
        </w:rPr>
      </w:pPr>
    </w:p>
    <w:p w:rsidR="00371BB7" w:rsidRPr="003455F6" w:rsidRDefault="00FC30EE" w:rsidP="004D472B">
      <w:pPr>
        <w:spacing w:after="0" w:line="240" w:lineRule="auto"/>
        <w:rPr>
          <w:rFonts w:ascii="Times New Roman" w:hAnsi="Times New Roman" w:cs="Times New Roman"/>
          <w:sz w:val="24"/>
          <w:szCs w:val="24"/>
        </w:rPr>
      </w:pPr>
      <w:r w:rsidRPr="003455F6">
        <w:rPr>
          <w:rStyle w:val="FontStyle104"/>
          <w:rFonts w:ascii="Times New Roman" w:hAnsi="Times New Roman" w:cs="Times New Roman"/>
          <w:sz w:val="24"/>
          <w:szCs w:val="24"/>
        </w:rPr>
        <w:br w:type="page"/>
      </w:r>
    </w:p>
    <w:p w:rsidR="00371BB7" w:rsidRPr="003455F6" w:rsidRDefault="00371BB7" w:rsidP="004D472B">
      <w:pPr>
        <w:pStyle w:val="1"/>
        <w:spacing w:before="0"/>
        <w:rPr>
          <w:rFonts w:eastAsia="Arial Unicode MS"/>
        </w:rPr>
      </w:pPr>
      <w:r w:rsidRPr="003455F6">
        <w:rPr>
          <w:rFonts w:eastAsia="Arial Unicode MS"/>
        </w:rPr>
        <w:lastRenderedPageBreak/>
        <w:t>Основы молекулярной физики и термодинамики</w:t>
      </w:r>
    </w:p>
    <w:p w:rsidR="00371BB7" w:rsidRPr="003455F6" w:rsidRDefault="00371BB7" w:rsidP="004D472B">
      <w:pPr>
        <w:pStyle w:val="2"/>
        <w:spacing w:before="0"/>
        <w:rPr>
          <w:rFonts w:eastAsia="Arial Unicode MS"/>
        </w:rPr>
      </w:pPr>
      <w:r w:rsidRPr="003455F6">
        <w:rPr>
          <w:rFonts w:eastAsia="Arial Unicode MS"/>
        </w:rPr>
        <w:t>Основы молекулярно-кинетической теории. Идеальный газ.</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4B045B">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4B045B" w:rsidRPr="003455F6" w:rsidRDefault="004B045B" w:rsidP="004B045B"/>
    <w:p w:rsidR="00FC30EE" w:rsidRPr="003455F6" w:rsidRDefault="00FC30EE" w:rsidP="004D472B">
      <w:pPr>
        <w:pStyle w:val="3"/>
        <w:spacing w:before="0"/>
        <w:rPr>
          <w:rStyle w:val="FontStyle117"/>
          <w:b/>
          <w:bCs/>
          <w:sz w:val="24"/>
          <w:szCs w:val="24"/>
        </w:rPr>
      </w:pPr>
      <w:bookmarkStart w:id="11" w:name="_Toc534225370"/>
      <w:r w:rsidRPr="003455F6">
        <w:rPr>
          <w:rStyle w:val="FontStyle117"/>
          <w:sz w:val="24"/>
          <w:szCs w:val="24"/>
        </w:rPr>
        <w:t xml:space="preserve">Лабораторная работа </w:t>
      </w:r>
      <w:r w:rsidRPr="003455F6">
        <w:rPr>
          <w:rStyle w:val="FontStyle114"/>
          <w:sz w:val="24"/>
          <w:szCs w:val="24"/>
        </w:rPr>
        <w:t>№8</w:t>
      </w:r>
      <w:r w:rsidR="004D5E56" w:rsidRPr="003455F6">
        <w:rPr>
          <w:rStyle w:val="FontStyle114"/>
          <w:sz w:val="24"/>
          <w:szCs w:val="24"/>
        </w:rPr>
        <w:t xml:space="preserve"> </w:t>
      </w:r>
      <w:r w:rsidRPr="003455F6">
        <w:rPr>
          <w:rStyle w:val="FontStyle117"/>
          <w:sz w:val="24"/>
          <w:szCs w:val="24"/>
        </w:rPr>
        <w:t>НАБЛЮДЕНИЕ БРОУНОВСКОГО ДВИЖЕНИЯ.</w:t>
      </w:r>
      <w:bookmarkEnd w:id="11"/>
      <w:r w:rsidRPr="003455F6">
        <w:rPr>
          <w:rStyle w:val="FontStyle117"/>
          <w:sz w:val="24"/>
          <w:szCs w:val="24"/>
        </w:rPr>
        <w:t xml:space="preserve"> </w:t>
      </w:r>
    </w:p>
    <w:p w:rsidR="00FC30EE" w:rsidRPr="003455F6" w:rsidRDefault="00FC30EE" w:rsidP="004D472B">
      <w:pPr>
        <w:pStyle w:val="Style10"/>
        <w:widowControl/>
        <w:ind w:firstLine="567"/>
        <w:jc w:val="both"/>
        <w:rPr>
          <w:rStyle w:val="FontStyle118"/>
          <w:sz w:val="24"/>
          <w:szCs w:val="24"/>
        </w:rPr>
      </w:pPr>
      <w:r w:rsidRPr="003455F6">
        <w:rPr>
          <w:rStyle w:val="FontStyle117"/>
          <w:sz w:val="24"/>
          <w:szCs w:val="24"/>
        </w:rPr>
        <w:t xml:space="preserve">Цель работы: </w:t>
      </w:r>
      <w:r w:rsidRPr="003455F6">
        <w:rPr>
          <w:rStyle w:val="FontStyle118"/>
          <w:sz w:val="24"/>
          <w:szCs w:val="24"/>
        </w:rPr>
        <w:t xml:space="preserve">визуально убедиться в наличии броуновского движения. </w:t>
      </w:r>
      <w:r w:rsidRPr="003455F6">
        <w:rPr>
          <w:rStyle w:val="FontStyle117"/>
          <w:sz w:val="24"/>
          <w:szCs w:val="24"/>
        </w:rPr>
        <w:t xml:space="preserve">Приобретенные умения и навыки: </w:t>
      </w:r>
      <w:r w:rsidRPr="003455F6">
        <w:rPr>
          <w:rStyle w:val="FontStyle118"/>
          <w:sz w:val="24"/>
          <w:szCs w:val="24"/>
        </w:rPr>
        <w:t xml:space="preserve">Развивать умения применять теоретические знания на практике, выработать наблюдения броуновского движения. </w:t>
      </w:r>
      <w:r w:rsidRPr="003455F6">
        <w:rPr>
          <w:rStyle w:val="FontStyle117"/>
          <w:sz w:val="24"/>
          <w:szCs w:val="24"/>
        </w:rPr>
        <w:t xml:space="preserve">Норма времени: </w:t>
      </w:r>
      <w:r w:rsidRPr="003455F6">
        <w:rPr>
          <w:rStyle w:val="FontStyle118"/>
          <w:sz w:val="24"/>
          <w:szCs w:val="24"/>
        </w:rPr>
        <w:t>2 часа.</w:t>
      </w:r>
    </w:p>
    <w:p w:rsidR="00FC30EE" w:rsidRPr="003455F6" w:rsidRDefault="00FC30EE" w:rsidP="004D472B">
      <w:pPr>
        <w:pStyle w:val="Style27"/>
        <w:widowControl/>
        <w:spacing w:line="240" w:lineRule="auto"/>
        <w:ind w:firstLine="567"/>
        <w:jc w:val="both"/>
        <w:rPr>
          <w:rStyle w:val="FontStyle118"/>
          <w:sz w:val="24"/>
          <w:szCs w:val="24"/>
        </w:rPr>
      </w:pPr>
      <w:r w:rsidRPr="003455F6">
        <w:rPr>
          <w:rStyle w:val="FontStyle117"/>
          <w:sz w:val="24"/>
          <w:szCs w:val="24"/>
        </w:rPr>
        <w:t xml:space="preserve">Оснащение рабочего места: </w:t>
      </w:r>
      <w:r w:rsidRPr="003455F6">
        <w:rPr>
          <w:rStyle w:val="FontStyle118"/>
          <w:sz w:val="24"/>
          <w:szCs w:val="24"/>
        </w:rPr>
        <w:t>1. Школьный микроскоп. 2. Окуляр 15</w:t>
      </w:r>
      <w:r w:rsidRPr="003455F6">
        <w:rPr>
          <w:rStyle w:val="FontStyle118"/>
          <w:sz w:val="24"/>
          <w:szCs w:val="24"/>
          <w:vertAlign w:val="superscript"/>
        </w:rPr>
        <w:t>х</w:t>
      </w:r>
      <w:r w:rsidRPr="003455F6">
        <w:rPr>
          <w:rStyle w:val="FontStyle118"/>
          <w:sz w:val="24"/>
          <w:szCs w:val="24"/>
        </w:rPr>
        <w:t>. 3. Объектив 40</w:t>
      </w:r>
      <w:r w:rsidRPr="003455F6">
        <w:rPr>
          <w:rStyle w:val="FontStyle118"/>
          <w:sz w:val="24"/>
          <w:szCs w:val="24"/>
          <w:vertAlign w:val="superscript"/>
        </w:rPr>
        <w:t>х</w:t>
      </w:r>
      <w:r w:rsidRPr="003455F6">
        <w:rPr>
          <w:rStyle w:val="FontStyle118"/>
          <w:sz w:val="24"/>
          <w:szCs w:val="24"/>
        </w:rPr>
        <w:t xml:space="preserve">. 4. Акварельные краски (тушь), 1—2 </w:t>
      </w:r>
      <w:r w:rsidRPr="003455F6">
        <w:rPr>
          <w:rStyle w:val="FontStyle125"/>
          <w:rFonts w:ascii="Times New Roman" w:hAnsi="Times New Roman" w:cs="Times New Roman"/>
          <w:sz w:val="24"/>
          <w:szCs w:val="24"/>
          <w:lang w:val="en-US"/>
        </w:rPr>
        <w:t>cm</w:t>
      </w:r>
      <w:r w:rsidRPr="003455F6">
        <w:rPr>
          <w:rStyle w:val="FontStyle118"/>
          <w:sz w:val="24"/>
          <w:szCs w:val="24"/>
          <w:vertAlign w:val="superscript"/>
          <w:lang w:val="en-US"/>
        </w:rPr>
        <w:t>j</w:t>
      </w:r>
      <w:r w:rsidRPr="003455F6">
        <w:rPr>
          <w:rStyle w:val="FontStyle118"/>
          <w:sz w:val="24"/>
          <w:szCs w:val="24"/>
        </w:rPr>
        <w:t xml:space="preserve"> молока. 5. Предметные и покровные стекла (5—6 шт.). 6. Два сосуда с водой разной температуры. </w:t>
      </w:r>
      <w:r w:rsidRPr="003455F6">
        <w:rPr>
          <w:rStyle w:val="FontStyle117"/>
          <w:sz w:val="24"/>
          <w:szCs w:val="24"/>
        </w:rPr>
        <w:t xml:space="preserve">Литература: </w:t>
      </w:r>
      <w:r w:rsidRPr="003455F6">
        <w:rPr>
          <w:rStyle w:val="FontStyle118"/>
          <w:sz w:val="24"/>
          <w:szCs w:val="24"/>
        </w:rPr>
        <w:t>1. В.Ф. Дмитриева «Физика». 2. ДундуковаР.А. «Руководство по проведению лабораторных работ по физике.для средних специальных учебных заведений» .3. Инструкционно-технологические карты на выполнение работы.</w:t>
      </w:r>
    </w:p>
    <w:p w:rsidR="00FC30EE" w:rsidRPr="003455F6" w:rsidRDefault="00FC30EE" w:rsidP="004D472B">
      <w:pPr>
        <w:pStyle w:val="Style27"/>
        <w:widowControl/>
        <w:spacing w:line="240" w:lineRule="auto"/>
        <w:ind w:firstLine="567"/>
        <w:jc w:val="both"/>
      </w:pPr>
    </w:p>
    <w:p w:rsidR="00FC30EE" w:rsidRPr="003455F6" w:rsidRDefault="00FC30EE" w:rsidP="004D472B">
      <w:pPr>
        <w:pStyle w:val="Style27"/>
        <w:widowControl/>
        <w:spacing w:line="240" w:lineRule="auto"/>
        <w:ind w:firstLine="567"/>
        <w:jc w:val="both"/>
        <w:rPr>
          <w:rStyle w:val="FontStyle118"/>
          <w:sz w:val="24"/>
          <w:szCs w:val="24"/>
        </w:rPr>
      </w:pPr>
      <w:r w:rsidRPr="003455F6">
        <w:rPr>
          <w:rStyle w:val="FontStyle117"/>
          <w:sz w:val="24"/>
          <w:szCs w:val="24"/>
        </w:rPr>
        <w:t xml:space="preserve">Теория. </w:t>
      </w:r>
      <w:r w:rsidRPr="003455F6">
        <w:rPr>
          <w:rStyle w:val="FontStyle118"/>
          <w:sz w:val="24"/>
          <w:szCs w:val="24"/>
        </w:rPr>
        <w:t>Броуновское движение— непрерывное беспорядочное перемещение частиц, находящихся в жидкости или газе во взвешенном состоянии. Такое движение создается в результате беспорядочных толчков со стороны окружающих частицу молекул среды, где частица находится.</w:t>
      </w:r>
    </w:p>
    <w:p w:rsidR="00FC30EE" w:rsidRPr="003455F6" w:rsidRDefault="00FC30EE" w:rsidP="004D472B">
      <w:pPr>
        <w:pStyle w:val="Style4"/>
        <w:widowControl/>
        <w:spacing w:line="240" w:lineRule="auto"/>
        <w:ind w:firstLine="567"/>
        <w:rPr>
          <w:rStyle w:val="FontStyle118"/>
          <w:sz w:val="24"/>
          <w:szCs w:val="24"/>
        </w:rPr>
      </w:pPr>
      <w:r w:rsidRPr="003455F6">
        <w:rPr>
          <w:rStyle w:val="FontStyle118"/>
          <w:sz w:val="24"/>
          <w:szCs w:val="24"/>
        </w:rPr>
        <w:t>Броуновское движение наблюдается в более сложных формах в технике. Это—тепловые шумы в радиосхемах, вибрации легких деталей в измерительных приборах и т. п.</w:t>
      </w:r>
    </w:p>
    <w:p w:rsidR="00FC30EE" w:rsidRPr="003455F6" w:rsidRDefault="00FC30EE" w:rsidP="004D472B">
      <w:pPr>
        <w:pStyle w:val="Style4"/>
        <w:widowControl/>
        <w:spacing w:line="240" w:lineRule="auto"/>
        <w:ind w:firstLine="567"/>
        <w:rPr>
          <w:rStyle w:val="FontStyle118"/>
          <w:sz w:val="24"/>
          <w:szCs w:val="24"/>
        </w:rPr>
      </w:pPr>
      <w:r w:rsidRPr="003455F6">
        <w:rPr>
          <w:rStyle w:val="FontStyle118"/>
          <w:sz w:val="24"/>
          <w:szCs w:val="24"/>
        </w:rPr>
        <w:t>Осуществить наблюдение броуновского движения можно с помощью школьного микроскопа (рис).</w:t>
      </w:r>
    </w:p>
    <w:p w:rsidR="00FC30EE" w:rsidRPr="003455F6" w:rsidRDefault="00FC30EE" w:rsidP="004D472B">
      <w:pPr>
        <w:pStyle w:val="Style10"/>
        <w:widowControl/>
        <w:ind w:firstLine="567"/>
        <w:jc w:val="both"/>
        <w:rPr>
          <w:rStyle w:val="FontStyle117"/>
          <w:sz w:val="24"/>
          <w:szCs w:val="24"/>
        </w:rPr>
      </w:pPr>
      <w:r w:rsidRPr="003455F6">
        <w:rPr>
          <w:rStyle w:val="FontStyle117"/>
          <w:sz w:val="24"/>
          <w:szCs w:val="24"/>
        </w:rPr>
        <w:t>Порядок выполнения работы.</w:t>
      </w:r>
      <w:r w:rsidRPr="003455F6">
        <w:rPr>
          <w:noProof/>
        </w:rPr>
        <w:t xml:space="preserve"> </w:t>
      </w:r>
      <w:r w:rsidRPr="003455F6">
        <w:rPr>
          <w:noProof/>
        </w:rPr>
        <w:drawing>
          <wp:anchor distT="0" distB="0" distL="114300" distR="114300" simplePos="0" relativeHeight="251639808" behindDoc="0" locked="0" layoutInCell="1" allowOverlap="1">
            <wp:simplePos x="0" y="0"/>
            <wp:positionH relativeFrom="column">
              <wp:posOffset>17088</wp:posOffset>
            </wp:positionH>
            <wp:positionV relativeFrom="paragraph">
              <wp:posOffset>211379</wp:posOffset>
            </wp:positionV>
            <wp:extent cx="2451195" cy="3398293"/>
            <wp:effectExtent l="19050" t="0" r="6255" b="0"/>
            <wp:wrapSquare wrapText="bothSides"/>
            <wp:docPr id="22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5" cstate="print"/>
                    <a:srcRect/>
                    <a:stretch>
                      <a:fillRect/>
                    </a:stretch>
                  </pic:blipFill>
                  <pic:spPr bwMode="auto">
                    <a:xfrm>
                      <a:off x="0" y="0"/>
                      <a:ext cx="2451195" cy="3398293"/>
                    </a:xfrm>
                    <a:prstGeom prst="rect">
                      <a:avLst/>
                    </a:prstGeom>
                    <a:noFill/>
                    <a:ln w="9525">
                      <a:noFill/>
                      <a:miter lim="800000"/>
                      <a:headEnd/>
                      <a:tailEnd/>
                    </a:ln>
                  </pic:spPr>
                </pic:pic>
              </a:graphicData>
            </a:graphic>
          </wp:anchor>
        </w:drawing>
      </w:r>
    </w:p>
    <w:p w:rsidR="00FC30EE" w:rsidRPr="003455F6" w:rsidRDefault="00FC30EE" w:rsidP="00E841CA">
      <w:pPr>
        <w:pStyle w:val="Style81"/>
        <w:widowControl/>
        <w:numPr>
          <w:ilvl w:val="0"/>
          <w:numId w:val="42"/>
        </w:numPr>
        <w:tabs>
          <w:tab w:val="left" w:pos="293"/>
        </w:tabs>
        <w:spacing w:line="240" w:lineRule="auto"/>
        <w:ind w:firstLine="567"/>
        <w:jc w:val="both"/>
        <w:rPr>
          <w:rStyle w:val="FontStyle118"/>
          <w:sz w:val="24"/>
          <w:szCs w:val="24"/>
        </w:rPr>
      </w:pPr>
      <w:r w:rsidRPr="003455F6">
        <w:rPr>
          <w:rStyle w:val="FontStyle118"/>
          <w:sz w:val="24"/>
          <w:szCs w:val="24"/>
        </w:rPr>
        <w:t>На предметное стекло нанести кисточкой 1—2 капли воды.</w:t>
      </w:r>
    </w:p>
    <w:p w:rsidR="00FC30EE" w:rsidRPr="003455F6" w:rsidRDefault="00FC30EE" w:rsidP="00E841CA">
      <w:pPr>
        <w:pStyle w:val="Style81"/>
        <w:widowControl/>
        <w:numPr>
          <w:ilvl w:val="0"/>
          <w:numId w:val="42"/>
        </w:numPr>
        <w:tabs>
          <w:tab w:val="left" w:pos="293"/>
        </w:tabs>
        <w:spacing w:line="240" w:lineRule="auto"/>
        <w:ind w:firstLine="567"/>
        <w:jc w:val="both"/>
        <w:rPr>
          <w:rStyle w:val="FontStyle118"/>
          <w:sz w:val="24"/>
          <w:szCs w:val="24"/>
        </w:rPr>
      </w:pPr>
      <w:r w:rsidRPr="003455F6">
        <w:rPr>
          <w:rStyle w:val="FontStyle118"/>
          <w:sz w:val="24"/>
          <w:szCs w:val="24"/>
        </w:rPr>
        <w:t>Коснуться несколько раз той же кисточкой поверхности краски (туши) и снова ввести кисточку в приготовленные капли.</w:t>
      </w:r>
    </w:p>
    <w:p w:rsidR="00FC30EE" w:rsidRPr="003455F6" w:rsidRDefault="00FC30EE" w:rsidP="00E841CA">
      <w:pPr>
        <w:pStyle w:val="Style81"/>
        <w:widowControl/>
        <w:numPr>
          <w:ilvl w:val="0"/>
          <w:numId w:val="42"/>
        </w:numPr>
        <w:tabs>
          <w:tab w:val="left" w:pos="293"/>
        </w:tabs>
        <w:spacing w:line="240" w:lineRule="auto"/>
        <w:ind w:firstLine="567"/>
        <w:jc w:val="both"/>
        <w:rPr>
          <w:rStyle w:val="FontStyle118"/>
          <w:sz w:val="24"/>
          <w:szCs w:val="24"/>
        </w:rPr>
      </w:pPr>
      <w:r w:rsidRPr="003455F6">
        <w:rPr>
          <w:rStyle w:val="FontStyle118"/>
          <w:sz w:val="24"/>
          <w:szCs w:val="24"/>
        </w:rPr>
        <w:t>Каплю окрашенной жидкости кисточкой перенести на другое предметное стекло и закрыть покровным стеклом.</w:t>
      </w:r>
    </w:p>
    <w:p w:rsidR="00FC30EE" w:rsidRPr="003455F6" w:rsidRDefault="00FC30EE" w:rsidP="00E841CA">
      <w:pPr>
        <w:pStyle w:val="Style81"/>
        <w:widowControl/>
        <w:numPr>
          <w:ilvl w:val="0"/>
          <w:numId w:val="42"/>
        </w:numPr>
        <w:tabs>
          <w:tab w:val="left" w:pos="293"/>
        </w:tabs>
        <w:spacing w:line="240" w:lineRule="auto"/>
        <w:ind w:firstLine="567"/>
        <w:jc w:val="both"/>
        <w:rPr>
          <w:rStyle w:val="FontStyle118"/>
          <w:sz w:val="24"/>
          <w:szCs w:val="24"/>
        </w:rPr>
      </w:pPr>
      <w:r w:rsidRPr="003455F6">
        <w:rPr>
          <w:rStyle w:val="FontStyle118"/>
          <w:sz w:val="24"/>
          <w:szCs w:val="24"/>
        </w:rPr>
        <w:t>Приготовленный препарат положить на предметный столик микроскопа. Зеркало микроскопа направить на источник света, чтобы получить хорошее освещение препарата.</w:t>
      </w:r>
    </w:p>
    <w:p w:rsidR="00FC30EE" w:rsidRPr="003455F6" w:rsidRDefault="00FC30EE" w:rsidP="00E841CA">
      <w:pPr>
        <w:pStyle w:val="Style81"/>
        <w:widowControl/>
        <w:numPr>
          <w:ilvl w:val="0"/>
          <w:numId w:val="42"/>
        </w:numPr>
        <w:tabs>
          <w:tab w:val="left" w:pos="293"/>
        </w:tabs>
        <w:spacing w:line="240" w:lineRule="auto"/>
        <w:ind w:firstLine="567"/>
        <w:jc w:val="both"/>
        <w:rPr>
          <w:rStyle w:val="FontStyle118"/>
          <w:sz w:val="24"/>
          <w:szCs w:val="24"/>
        </w:rPr>
      </w:pPr>
      <w:r w:rsidRPr="003455F6">
        <w:rPr>
          <w:rStyle w:val="FontStyle118"/>
          <w:sz w:val="24"/>
          <w:szCs w:val="24"/>
        </w:rPr>
        <w:t>Опустить объектив кремальерным винтом на расстояние 0,5 мм от покровного стекла.</w:t>
      </w:r>
    </w:p>
    <w:p w:rsidR="00FC30EE" w:rsidRPr="003455F6" w:rsidRDefault="00FC30EE" w:rsidP="00E841CA">
      <w:pPr>
        <w:pStyle w:val="Style81"/>
        <w:widowControl/>
        <w:numPr>
          <w:ilvl w:val="0"/>
          <w:numId w:val="42"/>
        </w:numPr>
        <w:tabs>
          <w:tab w:val="left" w:pos="293"/>
        </w:tabs>
        <w:spacing w:line="240" w:lineRule="auto"/>
        <w:ind w:firstLine="567"/>
        <w:jc w:val="both"/>
        <w:rPr>
          <w:rStyle w:val="FontStyle118"/>
          <w:sz w:val="24"/>
          <w:szCs w:val="24"/>
        </w:rPr>
      </w:pPr>
      <w:r w:rsidRPr="003455F6">
        <w:rPr>
          <w:rStyle w:val="FontStyle118"/>
          <w:sz w:val="24"/>
          <w:szCs w:val="24"/>
        </w:rPr>
        <w:t>Наблюдая в микроскоп, сфокусировать изображение микрометрическим винтом.</w:t>
      </w:r>
    </w:p>
    <w:p w:rsidR="00FC30EE" w:rsidRPr="003455F6" w:rsidRDefault="00FC30EE" w:rsidP="004D472B">
      <w:pPr>
        <w:pStyle w:val="Style91"/>
        <w:widowControl/>
        <w:tabs>
          <w:tab w:val="left" w:pos="422"/>
        </w:tabs>
        <w:spacing w:line="240" w:lineRule="auto"/>
        <w:ind w:firstLine="567"/>
        <w:jc w:val="both"/>
        <w:rPr>
          <w:rStyle w:val="FontStyle118"/>
          <w:sz w:val="24"/>
          <w:szCs w:val="24"/>
        </w:rPr>
      </w:pPr>
      <w:r w:rsidRPr="003455F6">
        <w:rPr>
          <w:rStyle w:val="FontStyle118"/>
          <w:sz w:val="24"/>
          <w:szCs w:val="24"/>
        </w:rPr>
        <w:t>7.</w:t>
      </w:r>
      <w:r w:rsidRPr="003455F6">
        <w:rPr>
          <w:rStyle w:val="FontStyle118"/>
          <w:sz w:val="24"/>
          <w:szCs w:val="24"/>
        </w:rPr>
        <w:tab/>
        <w:t>Сосредоточить внимание на какой-нибудь одной из наиболее легких броуновских частиц и. пронаблюдав за ее положением, еде дать вывод о характере движения частицы.</w:t>
      </w:r>
    </w:p>
    <w:p w:rsidR="00FC30EE" w:rsidRPr="003455F6" w:rsidRDefault="00FC30EE" w:rsidP="004D472B">
      <w:pPr>
        <w:pStyle w:val="Style91"/>
        <w:widowControl/>
        <w:tabs>
          <w:tab w:val="left" w:pos="317"/>
        </w:tabs>
        <w:spacing w:line="240" w:lineRule="auto"/>
        <w:ind w:firstLine="567"/>
        <w:jc w:val="both"/>
        <w:rPr>
          <w:rStyle w:val="FontStyle118"/>
          <w:sz w:val="24"/>
          <w:szCs w:val="24"/>
        </w:rPr>
      </w:pPr>
      <w:r w:rsidRPr="003455F6">
        <w:rPr>
          <w:rStyle w:val="FontStyle118"/>
          <w:sz w:val="24"/>
          <w:szCs w:val="24"/>
        </w:rPr>
        <w:lastRenderedPageBreak/>
        <w:t>8.</w:t>
      </w:r>
      <w:r w:rsidRPr="003455F6">
        <w:rPr>
          <w:rStyle w:val="FontStyle118"/>
          <w:sz w:val="24"/>
          <w:szCs w:val="24"/>
        </w:rPr>
        <w:tab/>
        <w:t>Опыт повторить с водой более высокой температуры и с раствором молока. Сделать вывод.</w:t>
      </w:r>
    </w:p>
    <w:p w:rsidR="00FC30EE" w:rsidRPr="003455F6" w:rsidRDefault="00FC30EE" w:rsidP="004D472B">
      <w:pPr>
        <w:pStyle w:val="Style27"/>
        <w:widowControl/>
        <w:spacing w:line="240" w:lineRule="auto"/>
        <w:ind w:firstLine="567"/>
        <w:jc w:val="both"/>
        <w:rPr>
          <w:rStyle w:val="FontStyle118"/>
          <w:sz w:val="24"/>
          <w:szCs w:val="24"/>
        </w:rPr>
      </w:pPr>
      <w:r w:rsidRPr="003455F6">
        <w:rPr>
          <w:rStyle w:val="FontStyle118"/>
          <w:sz w:val="24"/>
          <w:szCs w:val="24"/>
        </w:rPr>
        <w:t>9. Выполнить схематический чертеж наблюдаемого явления.</w:t>
      </w:r>
    </w:p>
    <w:p w:rsidR="00FC30EE" w:rsidRPr="003455F6" w:rsidRDefault="00FC30EE" w:rsidP="004D472B">
      <w:pPr>
        <w:pStyle w:val="Style35"/>
        <w:widowControl/>
        <w:spacing w:line="240" w:lineRule="auto"/>
        <w:ind w:firstLine="567"/>
      </w:pPr>
    </w:p>
    <w:p w:rsidR="00FC30EE" w:rsidRPr="003455F6" w:rsidRDefault="00FC30EE" w:rsidP="004D472B">
      <w:pPr>
        <w:pStyle w:val="Style35"/>
        <w:widowControl/>
        <w:spacing w:line="240" w:lineRule="auto"/>
        <w:ind w:firstLine="567"/>
      </w:pPr>
    </w:p>
    <w:p w:rsidR="00FC30EE" w:rsidRPr="003455F6" w:rsidRDefault="00FC30EE" w:rsidP="004D472B">
      <w:pPr>
        <w:pStyle w:val="Style35"/>
        <w:widowControl/>
        <w:spacing w:line="240" w:lineRule="auto"/>
        <w:ind w:firstLine="567"/>
      </w:pPr>
    </w:p>
    <w:p w:rsidR="00FC30EE" w:rsidRPr="003455F6" w:rsidRDefault="00FC30EE" w:rsidP="004D472B">
      <w:pPr>
        <w:pStyle w:val="Style35"/>
        <w:widowControl/>
        <w:spacing w:line="240" w:lineRule="auto"/>
        <w:ind w:firstLine="567"/>
        <w:rPr>
          <w:rStyle w:val="FontStyle117"/>
          <w:sz w:val="24"/>
          <w:szCs w:val="24"/>
        </w:rPr>
      </w:pPr>
      <w:r w:rsidRPr="003455F6">
        <w:rPr>
          <w:rStyle w:val="FontStyle117"/>
          <w:sz w:val="24"/>
          <w:szCs w:val="24"/>
        </w:rPr>
        <w:t>'Задания для отчета:</w:t>
      </w:r>
    </w:p>
    <w:p w:rsidR="00FC30EE" w:rsidRPr="003455F6" w:rsidRDefault="00FC30EE" w:rsidP="00E841CA">
      <w:pPr>
        <w:pStyle w:val="Style87"/>
        <w:widowControl/>
        <w:numPr>
          <w:ilvl w:val="0"/>
          <w:numId w:val="43"/>
        </w:numPr>
        <w:tabs>
          <w:tab w:val="left" w:pos="778"/>
        </w:tabs>
        <w:spacing w:line="240" w:lineRule="auto"/>
        <w:ind w:firstLine="567"/>
        <w:rPr>
          <w:rStyle w:val="FontStyle118"/>
          <w:sz w:val="24"/>
          <w:szCs w:val="24"/>
        </w:rPr>
      </w:pPr>
      <w:r w:rsidRPr="003455F6">
        <w:rPr>
          <w:rStyle w:val="FontStyle118"/>
          <w:sz w:val="24"/>
          <w:szCs w:val="24"/>
        </w:rPr>
        <w:t>Дата выполнения работы.</w:t>
      </w:r>
    </w:p>
    <w:p w:rsidR="00FC30EE" w:rsidRPr="003455F6" w:rsidRDefault="00FC30EE" w:rsidP="00E841CA">
      <w:pPr>
        <w:pStyle w:val="Style87"/>
        <w:widowControl/>
        <w:numPr>
          <w:ilvl w:val="0"/>
          <w:numId w:val="43"/>
        </w:numPr>
        <w:tabs>
          <w:tab w:val="left" w:pos="778"/>
        </w:tabs>
        <w:spacing w:line="240" w:lineRule="auto"/>
        <w:ind w:firstLine="567"/>
        <w:rPr>
          <w:rStyle w:val="FontStyle118"/>
          <w:sz w:val="24"/>
          <w:szCs w:val="24"/>
        </w:rPr>
      </w:pPr>
      <w:r w:rsidRPr="003455F6">
        <w:rPr>
          <w:rStyle w:val="FontStyle118"/>
          <w:sz w:val="24"/>
          <w:szCs w:val="24"/>
        </w:rPr>
        <w:t>Название работы и её номер, цель работы.</w:t>
      </w:r>
    </w:p>
    <w:p w:rsidR="00FC30EE" w:rsidRPr="003455F6" w:rsidRDefault="00FC30EE" w:rsidP="00E841CA">
      <w:pPr>
        <w:pStyle w:val="Style87"/>
        <w:widowControl/>
        <w:numPr>
          <w:ilvl w:val="0"/>
          <w:numId w:val="43"/>
        </w:numPr>
        <w:tabs>
          <w:tab w:val="left" w:pos="778"/>
        </w:tabs>
        <w:spacing w:line="240" w:lineRule="auto"/>
        <w:ind w:firstLine="567"/>
        <w:rPr>
          <w:rStyle w:val="FontStyle118"/>
          <w:sz w:val="24"/>
          <w:szCs w:val="24"/>
        </w:rPr>
      </w:pPr>
      <w:r w:rsidRPr="003455F6">
        <w:rPr>
          <w:rStyle w:val="FontStyle118"/>
          <w:sz w:val="24"/>
          <w:szCs w:val="24"/>
        </w:rPr>
        <w:t>Перечень оборудования.</w:t>
      </w:r>
    </w:p>
    <w:p w:rsidR="00FC30EE" w:rsidRPr="003455F6" w:rsidRDefault="00FC30EE" w:rsidP="00E841CA">
      <w:pPr>
        <w:pStyle w:val="Style87"/>
        <w:widowControl/>
        <w:numPr>
          <w:ilvl w:val="0"/>
          <w:numId w:val="43"/>
        </w:numPr>
        <w:tabs>
          <w:tab w:val="left" w:pos="778"/>
        </w:tabs>
        <w:spacing w:line="240" w:lineRule="auto"/>
        <w:ind w:firstLine="567"/>
        <w:rPr>
          <w:rStyle w:val="FontStyle118"/>
          <w:sz w:val="24"/>
          <w:szCs w:val="24"/>
        </w:rPr>
      </w:pPr>
      <w:r w:rsidRPr="003455F6">
        <w:rPr>
          <w:rStyle w:val="FontStyle118"/>
          <w:sz w:val="24"/>
          <w:szCs w:val="24"/>
        </w:rPr>
        <w:t>Схема установки или её зарисовка.</w:t>
      </w:r>
    </w:p>
    <w:p w:rsidR="00FC30EE" w:rsidRPr="003455F6" w:rsidRDefault="00FC30EE" w:rsidP="00E841CA">
      <w:pPr>
        <w:pStyle w:val="Style87"/>
        <w:widowControl/>
        <w:numPr>
          <w:ilvl w:val="0"/>
          <w:numId w:val="43"/>
        </w:numPr>
        <w:tabs>
          <w:tab w:val="left" w:pos="778"/>
        </w:tabs>
        <w:spacing w:line="240" w:lineRule="auto"/>
        <w:ind w:firstLine="567"/>
        <w:rPr>
          <w:rStyle w:val="FontStyle118"/>
          <w:sz w:val="24"/>
          <w:szCs w:val="24"/>
        </w:rPr>
      </w:pPr>
      <w:r w:rsidRPr="003455F6">
        <w:rPr>
          <w:rStyle w:val="FontStyle118"/>
          <w:sz w:val="24"/>
          <w:szCs w:val="24"/>
        </w:rPr>
        <w:t>Таблица результатов измерений и вычислений.</w:t>
      </w:r>
    </w:p>
    <w:p w:rsidR="00FC30EE" w:rsidRPr="003455F6" w:rsidRDefault="00FC30EE" w:rsidP="00E841CA">
      <w:pPr>
        <w:pStyle w:val="Style87"/>
        <w:widowControl/>
        <w:numPr>
          <w:ilvl w:val="0"/>
          <w:numId w:val="43"/>
        </w:numPr>
        <w:tabs>
          <w:tab w:val="left" w:pos="778"/>
        </w:tabs>
        <w:spacing w:line="240" w:lineRule="auto"/>
        <w:ind w:firstLine="567"/>
        <w:rPr>
          <w:rStyle w:val="FontStyle118"/>
          <w:sz w:val="24"/>
          <w:szCs w:val="24"/>
        </w:rPr>
      </w:pPr>
      <w:r w:rsidRPr="003455F6">
        <w:rPr>
          <w:rStyle w:val="FontStyle118"/>
          <w:sz w:val="24"/>
          <w:szCs w:val="24"/>
        </w:rPr>
        <w:t>Письменные ответы на все пункты порядка выполнения и контрольные вопросы. 7.Вывод из полученных результатов измерений и наблюдений</w:t>
      </w:r>
    </w:p>
    <w:p w:rsidR="00FC30EE" w:rsidRPr="003455F6" w:rsidRDefault="00FC30EE" w:rsidP="004D472B">
      <w:pPr>
        <w:pStyle w:val="Style35"/>
        <w:widowControl/>
        <w:spacing w:line="240" w:lineRule="auto"/>
        <w:ind w:firstLine="567"/>
      </w:pPr>
    </w:p>
    <w:p w:rsidR="00FC30EE" w:rsidRPr="003455F6" w:rsidRDefault="00FC30EE" w:rsidP="004D472B">
      <w:pPr>
        <w:pStyle w:val="Style35"/>
        <w:widowControl/>
        <w:spacing w:line="240" w:lineRule="auto"/>
        <w:ind w:firstLine="567"/>
      </w:pPr>
    </w:p>
    <w:p w:rsidR="00FC30EE" w:rsidRPr="003455F6" w:rsidRDefault="00FC30EE" w:rsidP="004D472B">
      <w:pPr>
        <w:pStyle w:val="Style35"/>
        <w:widowControl/>
        <w:spacing w:line="240" w:lineRule="auto"/>
        <w:ind w:firstLine="567"/>
        <w:rPr>
          <w:rStyle w:val="FontStyle117"/>
          <w:sz w:val="24"/>
          <w:szCs w:val="24"/>
        </w:rPr>
      </w:pPr>
      <w:r w:rsidRPr="003455F6">
        <w:rPr>
          <w:rStyle w:val="FontStyle117"/>
          <w:sz w:val="24"/>
          <w:szCs w:val="24"/>
        </w:rPr>
        <w:t>КОНТРОЛЬНЫЕ ВОПРОСЫ:</w:t>
      </w:r>
    </w:p>
    <w:p w:rsidR="00FC30EE" w:rsidRPr="003455F6" w:rsidRDefault="00FC30EE" w:rsidP="00E841CA">
      <w:pPr>
        <w:pStyle w:val="Style71"/>
        <w:widowControl/>
        <w:numPr>
          <w:ilvl w:val="0"/>
          <w:numId w:val="44"/>
        </w:numPr>
        <w:tabs>
          <w:tab w:val="left" w:pos="197"/>
        </w:tabs>
        <w:spacing w:line="240" w:lineRule="auto"/>
        <w:ind w:firstLine="567"/>
        <w:jc w:val="both"/>
        <w:rPr>
          <w:rStyle w:val="FontStyle117"/>
          <w:sz w:val="24"/>
          <w:szCs w:val="24"/>
        </w:rPr>
      </w:pPr>
      <w:r w:rsidRPr="003455F6">
        <w:rPr>
          <w:rStyle w:val="FontStyle118"/>
          <w:sz w:val="24"/>
          <w:szCs w:val="24"/>
        </w:rPr>
        <w:t>Что называют броуновским движением? Как объяснить это явление?</w:t>
      </w:r>
    </w:p>
    <w:p w:rsidR="00FC30EE" w:rsidRPr="003455F6" w:rsidRDefault="00FC30EE" w:rsidP="00E841CA">
      <w:pPr>
        <w:pStyle w:val="Style71"/>
        <w:widowControl/>
        <w:numPr>
          <w:ilvl w:val="0"/>
          <w:numId w:val="44"/>
        </w:numPr>
        <w:tabs>
          <w:tab w:val="left" w:pos="197"/>
        </w:tabs>
        <w:spacing w:line="240" w:lineRule="auto"/>
        <w:ind w:firstLine="567"/>
        <w:jc w:val="both"/>
        <w:rPr>
          <w:rStyle w:val="FontStyle117"/>
          <w:sz w:val="24"/>
          <w:szCs w:val="24"/>
        </w:rPr>
      </w:pPr>
      <w:r w:rsidRPr="003455F6">
        <w:rPr>
          <w:rStyle w:val="FontStyle118"/>
          <w:sz w:val="24"/>
          <w:szCs w:val="24"/>
        </w:rPr>
        <w:t>Почему, чем больше размеры частиц, тем менее заметно их броуновское</w:t>
      </w:r>
    </w:p>
    <w:p w:rsidR="00FC30EE" w:rsidRPr="003455F6" w:rsidRDefault="00FC30EE" w:rsidP="004D472B">
      <w:pPr>
        <w:pStyle w:val="Style27"/>
        <w:widowControl/>
        <w:spacing w:line="240" w:lineRule="auto"/>
        <w:ind w:firstLine="567"/>
        <w:jc w:val="both"/>
        <w:rPr>
          <w:rStyle w:val="FontStyle118"/>
          <w:sz w:val="24"/>
          <w:szCs w:val="24"/>
        </w:rPr>
      </w:pPr>
      <w:r w:rsidRPr="003455F6">
        <w:rPr>
          <w:rStyle w:val="FontStyle118"/>
          <w:sz w:val="24"/>
          <w:szCs w:val="24"/>
        </w:rPr>
        <w:t>движение?</w:t>
      </w:r>
    </w:p>
    <w:p w:rsidR="00FC30EE" w:rsidRPr="003455F6" w:rsidRDefault="00FC30EE" w:rsidP="004D472B">
      <w:pPr>
        <w:pStyle w:val="Style71"/>
        <w:widowControl/>
        <w:tabs>
          <w:tab w:val="left" w:pos="197"/>
        </w:tabs>
        <w:spacing w:line="240" w:lineRule="auto"/>
        <w:ind w:firstLine="567"/>
        <w:jc w:val="both"/>
        <w:rPr>
          <w:rStyle w:val="FontStyle118"/>
          <w:sz w:val="24"/>
          <w:szCs w:val="24"/>
        </w:rPr>
      </w:pPr>
      <w:r w:rsidRPr="003455F6">
        <w:rPr>
          <w:rStyle w:val="FontStyle117"/>
          <w:sz w:val="24"/>
          <w:szCs w:val="24"/>
        </w:rPr>
        <w:t>3.</w:t>
      </w:r>
      <w:r w:rsidRPr="003455F6">
        <w:rPr>
          <w:rStyle w:val="FontStyle117"/>
          <w:sz w:val="24"/>
          <w:szCs w:val="24"/>
        </w:rPr>
        <w:tab/>
      </w:r>
      <w:r w:rsidRPr="003455F6">
        <w:rPr>
          <w:rStyle w:val="FontStyle118"/>
          <w:sz w:val="24"/>
          <w:szCs w:val="24"/>
        </w:rPr>
        <w:t>Почему с повышением температуры интенсивность броуновского</w:t>
      </w:r>
    </w:p>
    <w:p w:rsidR="00FC30EE" w:rsidRPr="003455F6" w:rsidRDefault="00FC30EE" w:rsidP="004D472B">
      <w:pPr>
        <w:pStyle w:val="Style27"/>
        <w:widowControl/>
        <w:spacing w:line="240" w:lineRule="auto"/>
        <w:ind w:firstLine="567"/>
        <w:jc w:val="both"/>
        <w:rPr>
          <w:rStyle w:val="FontStyle118"/>
          <w:sz w:val="24"/>
          <w:szCs w:val="24"/>
        </w:rPr>
      </w:pPr>
      <w:r w:rsidRPr="003455F6">
        <w:rPr>
          <w:rStyle w:val="FontStyle118"/>
          <w:sz w:val="24"/>
          <w:szCs w:val="24"/>
        </w:rPr>
        <w:t>движения возрастает?</w:t>
      </w:r>
    </w:p>
    <w:p w:rsidR="00FC30EE" w:rsidRPr="003455F6" w:rsidRDefault="00FC30EE" w:rsidP="00E841CA">
      <w:pPr>
        <w:pStyle w:val="Style71"/>
        <w:widowControl/>
        <w:numPr>
          <w:ilvl w:val="0"/>
          <w:numId w:val="45"/>
        </w:numPr>
        <w:tabs>
          <w:tab w:val="left" w:pos="197"/>
        </w:tabs>
        <w:spacing w:line="240" w:lineRule="auto"/>
        <w:ind w:firstLine="567"/>
        <w:jc w:val="both"/>
        <w:rPr>
          <w:rStyle w:val="FontStyle118"/>
          <w:sz w:val="24"/>
          <w:szCs w:val="24"/>
        </w:rPr>
      </w:pPr>
      <w:r w:rsidRPr="003455F6">
        <w:rPr>
          <w:rStyle w:val="FontStyle118"/>
          <w:sz w:val="24"/>
          <w:szCs w:val="24"/>
        </w:rPr>
        <w:t xml:space="preserve">Будет ли наблюдаться броуновское движение при температуре </w:t>
      </w:r>
      <w:r w:rsidRPr="003455F6">
        <w:rPr>
          <w:rStyle w:val="FontStyle118"/>
          <w:sz w:val="24"/>
          <w:szCs w:val="24"/>
          <w:lang w:val="en-US"/>
        </w:rPr>
        <w:t>t</w:t>
      </w:r>
      <w:r w:rsidRPr="003455F6">
        <w:rPr>
          <w:rStyle w:val="FontStyle118"/>
          <w:sz w:val="24"/>
          <w:szCs w:val="24"/>
        </w:rPr>
        <w:t>= -273°С?</w:t>
      </w:r>
    </w:p>
    <w:p w:rsidR="00FC30EE" w:rsidRPr="003455F6" w:rsidRDefault="00FC30EE" w:rsidP="00E841CA">
      <w:pPr>
        <w:pStyle w:val="Style71"/>
        <w:widowControl/>
        <w:numPr>
          <w:ilvl w:val="0"/>
          <w:numId w:val="45"/>
        </w:numPr>
        <w:tabs>
          <w:tab w:val="left" w:pos="197"/>
        </w:tabs>
        <w:spacing w:line="240" w:lineRule="auto"/>
        <w:ind w:firstLine="567"/>
        <w:jc w:val="both"/>
        <w:rPr>
          <w:rStyle w:val="FontStyle117"/>
          <w:sz w:val="24"/>
          <w:szCs w:val="24"/>
        </w:rPr>
      </w:pPr>
      <w:r w:rsidRPr="003455F6">
        <w:rPr>
          <w:rStyle w:val="FontStyle118"/>
          <w:sz w:val="24"/>
          <w:szCs w:val="24"/>
        </w:rPr>
        <w:t>Можно ли наблюдать броуновское движение в условиях невесомости?</w:t>
      </w:r>
    </w:p>
    <w:p w:rsidR="00FC30EE" w:rsidRPr="003455F6" w:rsidRDefault="00FC30EE" w:rsidP="00E841CA">
      <w:pPr>
        <w:pStyle w:val="Style71"/>
        <w:widowControl/>
        <w:numPr>
          <w:ilvl w:val="0"/>
          <w:numId w:val="45"/>
        </w:numPr>
        <w:tabs>
          <w:tab w:val="left" w:pos="197"/>
        </w:tabs>
        <w:spacing w:line="240" w:lineRule="auto"/>
        <w:ind w:firstLine="567"/>
        <w:jc w:val="both"/>
        <w:rPr>
          <w:rStyle w:val="FontStyle117"/>
          <w:sz w:val="24"/>
          <w:szCs w:val="24"/>
        </w:rPr>
      </w:pPr>
      <w:r w:rsidRPr="003455F6">
        <w:rPr>
          <w:rStyle w:val="FontStyle118"/>
          <w:sz w:val="24"/>
          <w:szCs w:val="24"/>
        </w:rPr>
        <w:t>Одинакова ли интенсивность движения броуновских частиц одного размера, находящихся в жидкостях одной температуры, но разной плотности?</w:t>
      </w:r>
    </w:p>
    <w:p w:rsidR="00305B89" w:rsidRPr="003455F6" w:rsidRDefault="00305B89" w:rsidP="004D472B">
      <w:pPr>
        <w:spacing w:after="0" w:line="240" w:lineRule="auto"/>
        <w:jc w:val="both"/>
        <w:rPr>
          <w:rStyle w:val="FontStyle117"/>
          <w:sz w:val="24"/>
          <w:szCs w:val="24"/>
        </w:rPr>
      </w:pPr>
    </w:p>
    <w:p w:rsidR="00305B89" w:rsidRPr="003455F6" w:rsidRDefault="00305B89" w:rsidP="004D472B">
      <w:pPr>
        <w:spacing w:after="0" w:line="240" w:lineRule="auto"/>
        <w:jc w:val="both"/>
        <w:rPr>
          <w:rStyle w:val="FontStyle117"/>
          <w:sz w:val="24"/>
          <w:szCs w:val="24"/>
        </w:rPr>
      </w:pPr>
    </w:p>
    <w:p w:rsidR="00FC30EE" w:rsidRPr="003455F6" w:rsidRDefault="00FC30EE" w:rsidP="004D472B">
      <w:pPr>
        <w:spacing w:after="0" w:line="240" w:lineRule="auto"/>
        <w:jc w:val="both"/>
        <w:rPr>
          <w:rStyle w:val="FontStyle117"/>
          <w:sz w:val="24"/>
          <w:szCs w:val="24"/>
        </w:rPr>
      </w:pPr>
    </w:p>
    <w:p w:rsidR="00E922A5" w:rsidRPr="003455F6" w:rsidRDefault="00E922A5" w:rsidP="004D472B">
      <w:pPr>
        <w:pStyle w:val="3"/>
        <w:spacing w:before="0"/>
        <w:rPr>
          <w:rStyle w:val="FontStyle99"/>
          <w:rFonts w:ascii="Times New Roman" w:hAnsi="Times New Roman" w:cs="Times New Roman"/>
          <w:sz w:val="24"/>
          <w:szCs w:val="24"/>
        </w:rPr>
      </w:pPr>
      <w:r w:rsidRPr="003455F6">
        <w:rPr>
          <w:rStyle w:val="FontStyle104"/>
          <w:rFonts w:ascii="Times New Roman" w:hAnsi="Times New Roman" w:cs="Times New Roman"/>
          <w:sz w:val="24"/>
          <w:szCs w:val="24"/>
        </w:rPr>
        <w:t>Тест</w:t>
      </w:r>
      <w:r w:rsidRPr="003455F6">
        <w:rPr>
          <w:rStyle w:val="FontStyle99"/>
          <w:rFonts w:ascii="Times New Roman" w:hAnsi="Times New Roman" w:cs="Times New Roman"/>
          <w:sz w:val="24"/>
          <w:szCs w:val="24"/>
        </w:rPr>
        <w:t xml:space="preserve"> ОСНОВЫ МОЛЕКУЛЯРНО-КИНЕТИЧЕСКОЙ ТЕОРИИ. ИДЕАЛЬНЫЙ ГАЗ </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4B045B">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E922A5" w:rsidRPr="003455F6" w:rsidRDefault="00E922A5" w:rsidP="004D472B">
      <w:pPr>
        <w:pStyle w:val="Style18"/>
        <w:widowControl/>
        <w:spacing w:line="240" w:lineRule="auto"/>
        <w:ind w:firstLine="0"/>
        <w:rPr>
          <w:rFonts w:ascii="Times New Roman" w:hAnsi="Times New Roman" w:cs="Times New Roman"/>
        </w:rPr>
      </w:pPr>
    </w:p>
    <w:p w:rsidR="00E922A5" w:rsidRPr="003455F6" w:rsidRDefault="00E922A5" w:rsidP="004D472B">
      <w:pPr>
        <w:pStyle w:val="Style18"/>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теоретические во</w:t>
      </w:r>
      <w:r w:rsidRPr="003455F6">
        <w:rPr>
          <w:rStyle w:val="FontStyle100"/>
          <w:rFonts w:ascii="Times New Roman" w:hAnsi="Times New Roman" w:cs="Times New Roman"/>
          <w:sz w:val="24"/>
          <w:szCs w:val="24"/>
        </w:rPr>
        <w:softHyphen/>
        <w:t>просы:</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основные положения </w:t>
      </w:r>
      <w:r w:rsidRPr="003455F6">
        <w:rPr>
          <w:rStyle w:val="FontStyle100"/>
          <w:rFonts w:ascii="Times New Roman" w:hAnsi="Times New Roman" w:cs="Times New Roman"/>
          <w:sz w:val="24"/>
          <w:szCs w:val="24"/>
          <w:lang w:val="en-US"/>
        </w:rPr>
        <w:t>MKT</w:t>
      </w:r>
      <w:r w:rsidRPr="003455F6">
        <w:rPr>
          <w:rStyle w:val="FontStyle100"/>
          <w:rFonts w:ascii="Times New Roman" w:hAnsi="Times New Roman" w:cs="Times New Roman"/>
          <w:sz w:val="24"/>
          <w:szCs w:val="24"/>
        </w:rPr>
        <w:t xml:space="preserve"> и их опытное обоснование;</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силы и энергия молекулярного взаимодействия;</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скорости движения молекул и их измерение;</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массы и размеры молекул;</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постоянная Авогадро;</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идеальный газ;</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давление газа;</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основное уравнение </w:t>
      </w:r>
      <w:r w:rsidRPr="003455F6">
        <w:rPr>
          <w:rStyle w:val="FontStyle100"/>
          <w:rFonts w:ascii="Times New Roman" w:hAnsi="Times New Roman" w:cs="Times New Roman"/>
          <w:sz w:val="24"/>
          <w:szCs w:val="24"/>
          <w:lang w:val="en-US"/>
        </w:rPr>
        <w:t>MKT</w:t>
      </w:r>
      <w:r w:rsidRPr="003455F6">
        <w:rPr>
          <w:rStyle w:val="FontStyle100"/>
          <w:rFonts w:ascii="Times New Roman" w:hAnsi="Times New Roman" w:cs="Times New Roman"/>
          <w:sz w:val="24"/>
          <w:szCs w:val="24"/>
        </w:rPr>
        <w:t xml:space="preserve"> идеального газа;</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температура и ее измерение;</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уравнение Клапейрона — Менделеева;</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изопроцессы и их графики;</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термодинамическая шкала температур;</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абсолютный нуль;</w:t>
      </w:r>
    </w:p>
    <w:p w:rsidR="00E922A5" w:rsidRPr="003455F6"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агрегатные состояния вещества.</w:t>
      </w:r>
    </w:p>
    <w:p w:rsidR="00E922A5" w:rsidRPr="003455F6" w:rsidRDefault="00E922A5" w:rsidP="004D472B">
      <w:pPr>
        <w:pStyle w:val="Style17"/>
        <w:widowControl/>
        <w:jc w:val="both"/>
        <w:rPr>
          <w:rFonts w:ascii="Times New Roman" w:hAnsi="Times New Roman" w:cs="Times New Roman"/>
        </w:rPr>
      </w:pPr>
    </w:p>
    <w:p w:rsidR="00E922A5" w:rsidRPr="003455F6" w:rsidRDefault="00E922A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E922A5" w:rsidRPr="003455F6" w:rsidRDefault="00E922A5" w:rsidP="004D472B">
      <w:pPr>
        <w:pStyle w:val="Style24"/>
        <w:widowControl/>
        <w:spacing w:line="240" w:lineRule="auto"/>
        <w:ind w:firstLine="0"/>
        <w:rPr>
          <w:rFonts w:ascii="Times New Roman" w:hAnsi="Times New Roman" w:cs="Times New Roman"/>
        </w:rPr>
      </w:pPr>
    </w:p>
    <w:p w:rsidR="00E922A5" w:rsidRPr="003455F6" w:rsidRDefault="00E922A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1.</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Какое определение соответствует физической величине «количество вещества»?</w:t>
      </w:r>
    </w:p>
    <w:p w:rsidR="00E922A5" w:rsidRPr="003455F6" w:rsidRDefault="00E922A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22"/>
        <w:widowControl/>
        <w:numPr>
          <w:ilvl w:val="0"/>
          <w:numId w:val="47"/>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отношение числа молекул в данном теле к числу атомов в 0,012 кг углерода;</w:t>
      </w:r>
    </w:p>
    <w:p w:rsidR="00E922A5" w:rsidRPr="003455F6" w:rsidRDefault="00E922A5" w:rsidP="00E841CA">
      <w:pPr>
        <w:pStyle w:val="Style22"/>
        <w:widowControl/>
        <w:numPr>
          <w:ilvl w:val="0"/>
          <w:numId w:val="47"/>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масса вещества, взятого в количестве 1 моль;</w:t>
      </w:r>
    </w:p>
    <w:p w:rsidR="00E922A5" w:rsidRPr="003455F6" w:rsidRDefault="00E922A5" w:rsidP="00E841CA">
      <w:pPr>
        <w:pStyle w:val="Style22"/>
        <w:widowControl/>
        <w:numPr>
          <w:ilvl w:val="0"/>
          <w:numId w:val="47"/>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количество вещества, содержащее столько же молекул, сколько содержится атомов в 0,012 кг углерода;</w:t>
      </w:r>
    </w:p>
    <w:p w:rsidR="00E922A5" w:rsidRPr="003455F6" w:rsidRDefault="00E922A5" w:rsidP="00E841CA">
      <w:pPr>
        <w:pStyle w:val="Style22"/>
        <w:widowControl/>
        <w:numPr>
          <w:ilvl w:val="0"/>
          <w:numId w:val="47"/>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число молекул или атомов в 1 моле вещества.</w:t>
      </w:r>
    </w:p>
    <w:p w:rsidR="00E922A5" w:rsidRPr="003455F6" w:rsidRDefault="00E922A5" w:rsidP="004D472B">
      <w:pPr>
        <w:pStyle w:val="Style24"/>
        <w:widowControl/>
        <w:tabs>
          <w:tab w:val="left" w:pos="384"/>
        </w:tabs>
        <w:spacing w:line="240" w:lineRule="auto"/>
        <w:ind w:firstLine="0"/>
        <w:rPr>
          <w:rStyle w:val="FontStyle106"/>
          <w:rFonts w:ascii="Times New Roman" w:hAnsi="Times New Roman" w:cs="Times New Roman"/>
          <w:sz w:val="24"/>
          <w:szCs w:val="24"/>
        </w:rPr>
      </w:pPr>
    </w:p>
    <w:p w:rsidR="00E922A5" w:rsidRPr="003455F6" w:rsidRDefault="00E922A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Какой буквой принято обозначать число Авогадро?</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77"/>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225425" cy="260985"/>
            <wp:effectExtent l="19050" t="0" r="3175"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86" cstate="print"/>
                    <a:srcRect/>
                    <a:stretch>
                      <a:fillRect/>
                    </a:stretch>
                  </pic:blipFill>
                  <pic:spPr bwMode="auto">
                    <a:xfrm>
                      <a:off x="0" y="0"/>
                      <a:ext cx="225425" cy="26098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77"/>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2"/>
        </w:rPr>
        <w:drawing>
          <wp:inline distT="0" distB="0" distL="0" distR="0">
            <wp:extent cx="154305" cy="178435"/>
            <wp:effectExtent l="1905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7" cstate="print"/>
                    <a:srcRect/>
                    <a:stretch>
                      <a:fillRect/>
                    </a:stretch>
                  </pic:blipFill>
                  <pic:spPr bwMode="auto">
                    <a:xfrm>
                      <a:off x="0" y="0"/>
                      <a:ext cx="15430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77"/>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4"/>
        </w:rPr>
        <w:drawing>
          <wp:inline distT="0" distB="0" distL="0" distR="0">
            <wp:extent cx="285115" cy="249555"/>
            <wp:effectExtent l="19050" t="0" r="635"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8" cstate="print"/>
                    <a:srcRect/>
                    <a:stretch>
                      <a:fillRect/>
                    </a:stretch>
                  </pic:blipFill>
                  <pic:spPr bwMode="auto">
                    <a:xfrm>
                      <a:off x="0" y="0"/>
                      <a:ext cx="285115" cy="249555"/>
                    </a:xfrm>
                    <a:prstGeom prst="rect">
                      <a:avLst/>
                    </a:prstGeom>
                    <a:noFill/>
                    <a:ln w="9525">
                      <a:noFill/>
                      <a:miter lim="800000"/>
                      <a:headEnd/>
                      <a:tailEnd/>
                    </a:ln>
                  </pic:spPr>
                </pic:pic>
              </a:graphicData>
            </a:graphic>
          </wp:inline>
        </w:drawing>
      </w:r>
    </w:p>
    <w:p w:rsidR="00E922A5" w:rsidRPr="003455F6" w:rsidRDefault="00E922A5" w:rsidP="004D472B">
      <w:pPr>
        <w:pStyle w:val="Style66"/>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7"/>
        </w:rPr>
        <w:drawing>
          <wp:inline distT="0" distB="0" distL="0" distR="0">
            <wp:extent cx="285115" cy="273050"/>
            <wp:effectExtent l="19050" t="0" r="635"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9" cstate="print"/>
                    <a:srcRect/>
                    <a:stretch>
                      <a:fillRect/>
                    </a:stretch>
                  </pic:blipFill>
                  <pic:spPr bwMode="auto">
                    <a:xfrm>
                      <a:off x="0" y="0"/>
                      <a:ext cx="285115" cy="27305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Какая единица измерения соответствует молярной массе?</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E922A5" w:rsidRPr="003455F6" w:rsidRDefault="00E922A5"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
        </w:rPr>
        <w:drawing>
          <wp:inline distT="0" distB="0" distL="0" distR="0">
            <wp:extent cx="379730" cy="154305"/>
            <wp:effectExtent l="19050" t="0" r="127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90" cstate="print"/>
                    <a:srcRect/>
                    <a:stretch>
                      <a:fillRect/>
                    </a:stretch>
                  </pic:blipFill>
                  <pic:spPr bwMode="auto">
                    <a:xfrm>
                      <a:off x="0" y="0"/>
                      <a:ext cx="37973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4"/>
        </w:rPr>
        <w:drawing>
          <wp:inline distT="0" distB="0" distL="0" distR="0">
            <wp:extent cx="795655" cy="189865"/>
            <wp:effectExtent l="19050" t="0" r="4445"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91" cstate="print"/>
                    <a:srcRect/>
                    <a:stretch>
                      <a:fillRect/>
                    </a:stretch>
                  </pic:blipFill>
                  <pic:spPr bwMode="auto">
                    <a:xfrm>
                      <a:off x="0" y="0"/>
                      <a:ext cx="79565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3)</w:t>
      </w:r>
      <w:r w:rsidRPr="003455F6">
        <w:rPr>
          <w:rFonts w:ascii="Times New Roman" w:hAnsi="Times New Roman" w:cs="Times New Roman"/>
          <w:noProof/>
        </w:rPr>
        <w:drawing>
          <wp:inline distT="0" distB="0" distL="0" distR="0">
            <wp:extent cx="581660" cy="178435"/>
            <wp:effectExtent l="19050" t="0" r="889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92" cstate="print"/>
                    <a:srcRect/>
                    <a:stretch>
                      <a:fillRect/>
                    </a:stretch>
                  </pic:blipFill>
                  <pic:spPr bwMode="auto">
                    <a:xfrm>
                      <a:off x="0" y="0"/>
                      <a:ext cx="581660"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1"/>
        </w:rPr>
        <w:drawing>
          <wp:inline distT="0" distB="0" distL="0" distR="0">
            <wp:extent cx="724535" cy="201930"/>
            <wp:effectExtent l="1905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93" cstate="print"/>
                    <a:srcRect/>
                    <a:stretch>
                      <a:fillRect/>
                    </a:stretch>
                  </pic:blipFill>
                  <pic:spPr bwMode="auto">
                    <a:xfrm>
                      <a:off x="0" y="0"/>
                      <a:ext cx="724535" cy="201930"/>
                    </a:xfrm>
                    <a:prstGeom prst="rect">
                      <a:avLst/>
                    </a:prstGeom>
                    <a:noFill/>
                    <a:ln w="9525">
                      <a:noFill/>
                      <a:miter lim="800000"/>
                      <a:headEnd/>
                      <a:tailEnd/>
                    </a:ln>
                  </pic:spPr>
                </pic:pic>
              </a:graphicData>
            </a:graphic>
          </wp:inline>
        </w:drawing>
      </w: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Какое выражение соответствует определению массы одной молекулы?</w:t>
      </w:r>
    </w:p>
    <w:p w:rsidR="00E922A5" w:rsidRPr="003455F6" w:rsidRDefault="00E922A5" w:rsidP="004D472B">
      <w:pPr>
        <w:pStyle w:val="Style63"/>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E922A5" w:rsidRPr="003455F6" w:rsidRDefault="00E922A5" w:rsidP="004D472B">
      <w:pPr>
        <w:pStyle w:val="Style63"/>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4"/>
        </w:rPr>
        <w:drawing>
          <wp:inline distT="0" distB="0" distL="0" distR="0">
            <wp:extent cx="487045" cy="403860"/>
            <wp:effectExtent l="19050" t="0" r="8255"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94" cstate="print"/>
                    <a:srcRect/>
                    <a:stretch>
                      <a:fillRect/>
                    </a:stretch>
                  </pic:blipFill>
                  <pic:spPr bwMode="auto">
                    <a:xfrm>
                      <a:off x="0" y="0"/>
                      <a:ext cx="487045" cy="403860"/>
                    </a:xfrm>
                    <a:prstGeom prst="rect">
                      <a:avLst/>
                    </a:prstGeom>
                    <a:noFill/>
                    <a:ln w="9525">
                      <a:noFill/>
                      <a:miter lim="800000"/>
                      <a:headEnd/>
                      <a:tailEnd/>
                    </a:ln>
                  </pic:spPr>
                </pic:pic>
              </a:graphicData>
            </a:graphic>
          </wp:inline>
        </w:drawing>
      </w:r>
    </w:p>
    <w:p w:rsidR="00E922A5" w:rsidRPr="003455F6" w:rsidRDefault="00E922A5" w:rsidP="00E841CA">
      <w:pPr>
        <w:pStyle w:val="Style77"/>
        <w:widowControl/>
        <w:numPr>
          <w:ilvl w:val="0"/>
          <w:numId w:val="48"/>
        </w:numPr>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17"/>
        </w:rPr>
        <w:drawing>
          <wp:inline distT="0" distB="0" distL="0" distR="0">
            <wp:extent cx="297180" cy="427355"/>
            <wp:effectExtent l="19050" t="0" r="762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95" cstate="print"/>
                    <a:srcRect/>
                    <a:stretch>
                      <a:fillRect/>
                    </a:stretch>
                  </pic:blipFill>
                  <pic:spPr bwMode="auto">
                    <a:xfrm>
                      <a:off x="0" y="0"/>
                      <a:ext cx="297180" cy="42735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E841CA">
      <w:pPr>
        <w:pStyle w:val="Style77"/>
        <w:widowControl/>
        <w:numPr>
          <w:ilvl w:val="0"/>
          <w:numId w:val="48"/>
        </w:numPr>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23"/>
        </w:rPr>
        <w:drawing>
          <wp:inline distT="0" distB="0" distL="0" distR="0">
            <wp:extent cx="320675" cy="451485"/>
            <wp:effectExtent l="19050" t="0" r="3175"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96" cstate="print"/>
                    <a:srcRect/>
                    <a:stretch>
                      <a:fillRect/>
                    </a:stretch>
                  </pic:blipFill>
                  <pic:spPr bwMode="auto">
                    <a:xfrm>
                      <a:off x="0" y="0"/>
                      <a:ext cx="320675" cy="45148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E841CA">
      <w:pPr>
        <w:pStyle w:val="Style77"/>
        <w:widowControl/>
        <w:numPr>
          <w:ilvl w:val="0"/>
          <w:numId w:val="48"/>
        </w:numPr>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16"/>
        </w:rPr>
        <w:drawing>
          <wp:inline distT="0" distB="0" distL="0" distR="0">
            <wp:extent cx="260985" cy="403860"/>
            <wp:effectExtent l="19050" t="0" r="5715"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7" cstate="print"/>
                    <a:srcRect/>
                    <a:stretch>
                      <a:fillRect/>
                    </a:stretch>
                  </pic:blipFill>
                  <pic:spPr bwMode="auto">
                    <a:xfrm>
                      <a:off x="0" y="0"/>
                      <a:ext cx="260985" cy="40386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8"/>
        <w:widowControl/>
        <w:spacing w:line="240" w:lineRule="auto"/>
        <w:ind w:firstLine="0"/>
        <w:jc w:val="both"/>
        <w:rPr>
          <w:rFonts w:ascii="Times New Roman" w:hAnsi="Times New Roman" w:cs="Times New Roman"/>
        </w:rPr>
      </w:pPr>
    </w:p>
    <w:p w:rsidR="00E922A5" w:rsidRPr="003455F6"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Сколько молекул содержится в 5 кг неона?</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E922A5" w:rsidRPr="003455F6" w:rsidRDefault="00E922A5"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3"/>
        </w:rPr>
        <w:drawing>
          <wp:inline distT="0" distB="0" distL="0" distR="0">
            <wp:extent cx="949960" cy="249555"/>
            <wp:effectExtent l="19050" t="0" r="254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98" cstate="print"/>
                    <a:srcRect/>
                    <a:stretch>
                      <a:fillRect/>
                    </a:stretch>
                  </pic:blipFill>
                  <pic:spPr bwMode="auto">
                    <a:xfrm>
                      <a:off x="0" y="0"/>
                      <a:ext cx="949960" cy="24955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4"/>
        </w:rPr>
        <w:drawing>
          <wp:inline distT="0" distB="0" distL="0" distR="0">
            <wp:extent cx="890905" cy="225425"/>
            <wp:effectExtent l="19050" t="0" r="4445"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99" cstate="print"/>
                    <a:srcRect/>
                    <a:stretch>
                      <a:fillRect/>
                    </a:stretch>
                  </pic:blipFill>
                  <pic:spPr bwMode="auto">
                    <a:xfrm>
                      <a:off x="0" y="0"/>
                      <a:ext cx="890905"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w:t>
      </w:r>
      <w:r w:rsidRPr="003455F6">
        <w:rPr>
          <w:rFonts w:ascii="Times New Roman" w:hAnsi="Times New Roman" w:cs="Times New Roman"/>
          <w:noProof/>
          <w:position w:val="-1"/>
        </w:rPr>
        <w:drawing>
          <wp:inline distT="0" distB="0" distL="0" distR="0">
            <wp:extent cx="1021080" cy="201930"/>
            <wp:effectExtent l="19050" t="0" r="762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00" cstate="print"/>
                    <a:srcRect/>
                    <a:stretch>
                      <a:fillRect/>
                    </a:stretch>
                  </pic:blipFill>
                  <pic:spPr bwMode="auto">
                    <a:xfrm>
                      <a:off x="0" y="0"/>
                      <a:ext cx="102108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4"/>
        </w:rPr>
        <w:drawing>
          <wp:inline distT="0" distB="0" distL="0" distR="0">
            <wp:extent cx="902335" cy="249555"/>
            <wp:effectExtent l="1905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01" cstate="print"/>
                    <a:srcRect/>
                    <a:stretch>
                      <a:fillRect/>
                    </a:stretch>
                  </pic:blipFill>
                  <pic:spPr bwMode="auto">
                    <a:xfrm>
                      <a:off x="0" y="0"/>
                      <a:ext cx="902335" cy="249555"/>
                    </a:xfrm>
                    <a:prstGeom prst="rect">
                      <a:avLst/>
                    </a:prstGeom>
                    <a:noFill/>
                    <a:ln w="9525">
                      <a:noFill/>
                      <a:miter lim="800000"/>
                      <a:headEnd/>
                      <a:tailEnd/>
                    </a:ln>
                  </pic:spPr>
                </pic:pic>
              </a:graphicData>
            </a:graphic>
          </wp:inline>
        </w:drawing>
      </w:r>
    </w:p>
    <w:p w:rsidR="00E922A5" w:rsidRPr="003455F6"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Какая формула является основным уравнением молекулярно кинетической теории идеального газа?</w:t>
      </w:r>
    </w:p>
    <w:p w:rsidR="00E922A5" w:rsidRPr="003455F6" w:rsidRDefault="00E922A5" w:rsidP="004D472B">
      <w:pPr>
        <w:pStyle w:val="Style44"/>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E922A5" w:rsidRPr="003455F6" w:rsidRDefault="00E922A5" w:rsidP="004D472B">
      <w:pPr>
        <w:pStyle w:val="Style44"/>
        <w:widowControl/>
        <w:spacing w:line="240" w:lineRule="auto"/>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1)</w:t>
      </w:r>
      <w:r w:rsidRPr="003455F6">
        <w:rPr>
          <w:rFonts w:ascii="Times New Roman" w:hAnsi="Times New Roman" w:cs="Times New Roman"/>
          <w:i/>
          <w:iCs/>
          <w:noProof/>
          <w:spacing w:val="10"/>
        </w:rPr>
        <w:drawing>
          <wp:inline distT="0" distB="0" distL="0" distR="0">
            <wp:extent cx="795655" cy="403860"/>
            <wp:effectExtent l="19050" t="0" r="4445"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02" cstate="print"/>
                    <a:srcRect/>
                    <a:stretch>
                      <a:fillRect/>
                    </a:stretch>
                  </pic:blipFill>
                  <pic:spPr bwMode="auto">
                    <a:xfrm>
                      <a:off x="0" y="0"/>
                      <a:ext cx="795655" cy="403860"/>
                    </a:xfrm>
                    <a:prstGeom prst="rect">
                      <a:avLst/>
                    </a:prstGeom>
                    <a:noFill/>
                    <a:ln w="9525">
                      <a:noFill/>
                      <a:miter lim="800000"/>
                      <a:headEnd/>
                      <a:tailEnd/>
                    </a:ln>
                  </pic:spPr>
                </pic:pic>
              </a:graphicData>
            </a:graphic>
          </wp:inline>
        </w:drawing>
      </w:r>
      <w:r w:rsidRPr="003455F6">
        <w:rPr>
          <w:rStyle w:val="FontStyle101"/>
          <w:rFonts w:ascii="Times New Roman" w:hAnsi="Times New Roman" w:cs="Times New Roman"/>
          <w:sz w:val="24"/>
          <w:szCs w:val="24"/>
        </w:rPr>
        <w:t xml:space="preserve"> </w:t>
      </w:r>
      <w:r w:rsidRPr="003455F6">
        <w:rPr>
          <w:rStyle w:val="FontStyle101"/>
          <w:rFonts w:ascii="Times New Roman" w:hAnsi="Times New Roman" w:cs="Times New Roman"/>
          <w:sz w:val="24"/>
          <w:szCs w:val="24"/>
        </w:rPr>
        <w:tab/>
      </w: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16"/>
        </w:rPr>
        <w:drawing>
          <wp:inline distT="0" distB="0" distL="0" distR="0">
            <wp:extent cx="902335" cy="356235"/>
            <wp:effectExtent l="1905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03" cstate="print"/>
                    <a:srcRect/>
                    <a:stretch>
                      <a:fillRect/>
                    </a:stretch>
                  </pic:blipFill>
                  <pic:spPr bwMode="auto">
                    <a:xfrm>
                      <a:off x="0" y="0"/>
                      <a:ext cx="902335" cy="3562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position w:val="-16"/>
          <w:sz w:val="24"/>
          <w:szCs w:val="24"/>
        </w:rPr>
        <w:tab/>
      </w:r>
      <w:r w:rsidRPr="003455F6">
        <w:rPr>
          <w:rStyle w:val="FontStyle100"/>
          <w:rFonts w:ascii="Times New Roman" w:hAnsi="Times New Roman" w:cs="Times New Roman"/>
          <w:sz w:val="24"/>
          <w:szCs w:val="24"/>
        </w:rPr>
        <w:t xml:space="preserve">3) </w:t>
      </w:r>
      <w:r w:rsidRPr="003455F6">
        <w:rPr>
          <w:rFonts w:ascii="Times New Roman" w:hAnsi="Times New Roman" w:cs="Times New Roman"/>
          <w:noProof/>
          <w:position w:val="-14"/>
        </w:rPr>
        <w:drawing>
          <wp:inline distT="0" distB="0" distL="0" distR="0">
            <wp:extent cx="997585" cy="320675"/>
            <wp:effectExtent l="1905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4" cstate="print"/>
                    <a:srcRect/>
                    <a:stretch>
                      <a:fillRect/>
                    </a:stretch>
                  </pic:blipFill>
                  <pic:spPr bwMode="auto">
                    <a:xfrm>
                      <a:off x="0" y="0"/>
                      <a:ext cx="997585" cy="32067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15"/>
        </w:rPr>
        <w:drawing>
          <wp:inline distT="0" distB="0" distL="0" distR="0">
            <wp:extent cx="831215" cy="379730"/>
            <wp:effectExtent l="19050" t="0" r="6985"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05" cstate="print"/>
                    <a:srcRect/>
                    <a:stretch>
                      <a:fillRect/>
                    </a:stretch>
                  </pic:blipFill>
                  <pic:spPr bwMode="auto">
                    <a:xfrm>
                      <a:off x="0" y="0"/>
                      <a:ext cx="831215" cy="379730"/>
                    </a:xfrm>
                    <a:prstGeom prst="rect">
                      <a:avLst/>
                    </a:prstGeom>
                    <a:noFill/>
                    <a:ln w="9525">
                      <a:noFill/>
                      <a:miter lim="800000"/>
                      <a:headEnd/>
                      <a:tailEnd/>
                    </a:ln>
                  </pic:spPr>
                </pic:pic>
              </a:graphicData>
            </a:graphic>
          </wp:inline>
        </w:drawing>
      </w:r>
    </w:p>
    <w:p w:rsidR="00E922A5" w:rsidRPr="003455F6" w:rsidRDefault="00E922A5" w:rsidP="004D472B">
      <w:pPr>
        <w:pStyle w:val="Style66"/>
        <w:widowControl/>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Какие физические параметры у двух тел обязательно должны быть разными для того, чтобы эти тела не находились между собой в тепловом равновесии?</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84"/>
        <w:widowControl/>
        <w:numPr>
          <w:ilvl w:val="0"/>
          <w:numId w:val="49"/>
        </w:numPr>
        <w:tabs>
          <w:tab w:val="left" w:pos="811"/>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температура, давление и средняя квадратичная скорость молекул;</w:t>
      </w:r>
    </w:p>
    <w:p w:rsidR="00E922A5" w:rsidRPr="003455F6" w:rsidRDefault="00E922A5" w:rsidP="00E841CA">
      <w:pPr>
        <w:pStyle w:val="Style84"/>
        <w:widowControl/>
        <w:numPr>
          <w:ilvl w:val="0"/>
          <w:numId w:val="49"/>
        </w:numPr>
        <w:tabs>
          <w:tab w:val="left" w:pos="811"/>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средняя квадратичная скорость молекул;</w:t>
      </w:r>
    </w:p>
    <w:p w:rsidR="00E922A5" w:rsidRPr="003455F6" w:rsidRDefault="00E922A5" w:rsidP="00E841CA">
      <w:pPr>
        <w:pStyle w:val="Style84"/>
        <w:widowControl/>
        <w:numPr>
          <w:ilvl w:val="0"/>
          <w:numId w:val="49"/>
        </w:numPr>
        <w:tabs>
          <w:tab w:val="left" w:pos="811"/>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давление;</w:t>
      </w:r>
    </w:p>
    <w:p w:rsidR="00E922A5" w:rsidRPr="003455F6" w:rsidRDefault="00E922A5" w:rsidP="00E841CA">
      <w:pPr>
        <w:pStyle w:val="Style84"/>
        <w:widowControl/>
        <w:numPr>
          <w:ilvl w:val="0"/>
          <w:numId w:val="49"/>
        </w:numPr>
        <w:tabs>
          <w:tab w:val="left" w:pos="811"/>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температура.</w:t>
      </w:r>
    </w:p>
    <w:p w:rsidR="00E922A5" w:rsidRPr="003455F6"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Сравните концентрацию молекул внутри сосуда и возле его стенок.</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84"/>
        <w:widowControl/>
        <w:numPr>
          <w:ilvl w:val="0"/>
          <w:numId w:val="50"/>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данная физическая величина одинакова во всех частях сосуда;</w:t>
      </w:r>
    </w:p>
    <w:p w:rsidR="00E922A5" w:rsidRPr="003455F6" w:rsidRDefault="00E922A5" w:rsidP="00E841CA">
      <w:pPr>
        <w:pStyle w:val="Style84"/>
        <w:widowControl/>
        <w:numPr>
          <w:ilvl w:val="0"/>
          <w:numId w:val="50"/>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возле стенок сосуда концентрация молекул больше;</w:t>
      </w:r>
    </w:p>
    <w:p w:rsidR="00E922A5" w:rsidRPr="003455F6" w:rsidRDefault="00E922A5" w:rsidP="00E841CA">
      <w:pPr>
        <w:pStyle w:val="Style84"/>
        <w:widowControl/>
        <w:numPr>
          <w:ilvl w:val="0"/>
          <w:numId w:val="50"/>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возле стенок сосуда концентрация молекул меньше;</w:t>
      </w:r>
    </w:p>
    <w:p w:rsidR="00E922A5" w:rsidRPr="003455F6" w:rsidRDefault="00E922A5" w:rsidP="00E841CA">
      <w:pPr>
        <w:pStyle w:val="Style84"/>
        <w:widowControl/>
        <w:numPr>
          <w:ilvl w:val="0"/>
          <w:numId w:val="50"/>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вопрос для указанных условий не имеет смысла.</w:t>
      </w:r>
    </w:p>
    <w:p w:rsidR="00E922A5" w:rsidRPr="003455F6"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Какая температура по шкале Цельсия соответствует температуре 100 К по абсолютной шкале?</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937895" cy="201930"/>
            <wp:effectExtent l="1905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6" cstate="print"/>
                    <a:srcRect/>
                    <a:stretch>
                      <a:fillRect/>
                    </a:stretch>
                  </pic:blipFill>
                  <pic:spPr bwMode="auto">
                    <a:xfrm>
                      <a:off x="0" y="0"/>
                      <a:ext cx="93789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rPr>
        <w:drawing>
          <wp:inline distT="0" distB="0" distL="0" distR="0">
            <wp:extent cx="937895" cy="201930"/>
            <wp:effectExtent l="19050" t="0" r="0" b="0"/>
            <wp:docPr id="47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07" cstate="print"/>
                    <a:srcRect/>
                    <a:stretch>
                      <a:fillRect/>
                    </a:stretch>
                  </pic:blipFill>
                  <pic:spPr bwMode="auto">
                    <a:xfrm>
                      <a:off x="0" y="0"/>
                      <a:ext cx="93789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E841CA">
      <w:pPr>
        <w:pStyle w:val="Style84"/>
        <w:widowControl/>
        <w:numPr>
          <w:ilvl w:val="0"/>
          <w:numId w:val="51"/>
        </w:numPr>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1"/>
        </w:rPr>
        <w:drawing>
          <wp:inline distT="0" distB="0" distL="0" distR="0">
            <wp:extent cx="937895" cy="225425"/>
            <wp:effectExtent l="19050" t="0" r="0" b="0"/>
            <wp:docPr id="477"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08" cstate="print"/>
                    <a:srcRect/>
                    <a:stretch>
                      <a:fillRect/>
                    </a:stretch>
                  </pic:blipFill>
                  <pic:spPr bwMode="auto">
                    <a:xfrm>
                      <a:off x="0" y="0"/>
                      <a:ext cx="937895"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E841CA">
      <w:pPr>
        <w:pStyle w:val="Style84"/>
        <w:widowControl/>
        <w:numPr>
          <w:ilvl w:val="0"/>
          <w:numId w:val="51"/>
        </w:numPr>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1"/>
        </w:rPr>
        <w:drawing>
          <wp:inline distT="0" distB="0" distL="0" distR="0">
            <wp:extent cx="937895" cy="201930"/>
            <wp:effectExtent l="19050" t="0" r="0" b="0"/>
            <wp:docPr id="476"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09" cstate="print"/>
                    <a:srcRect/>
                    <a:stretch>
                      <a:fillRect/>
                    </a:stretch>
                  </pic:blipFill>
                  <pic:spPr bwMode="auto">
                    <a:xfrm>
                      <a:off x="0" y="0"/>
                      <a:ext cx="937895" cy="201930"/>
                    </a:xfrm>
                    <a:prstGeom prst="rect">
                      <a:avLst/>
                    </a:prstGeom>
                    <a:noFill/>
                    <a:ln w="9525">
                      <a:noFill/>
                      <a:miter lim="800000"/>
                      <a:headEnd/>
                      <a:tailEnd/>
                    </a:ln>
                  </pic:spPr>
                </pic:pic>
              </a:graphicData>
            </a:graphic>
          </wp:inline>
        </w:drawing>
      </w:r>
      <w:r w:rsidRPr="003455F6">
        <w:rPr>
          <w:rStyle w:val="FontStyle105"/>
          <w:rFonts w:ascii="Times New Roman" w:hAnsi="Times New Roman" w:cs="Times New Roman"/>
          <w:sz w:val="24"/>
          <w:szCs w:val="24"/>
        </w:rPr>
        <w:t>I.</w:t>
      </w:r>
    </w:p>
    <w:p w:rsidR="00E922A5" w:rsidRPr="003455F6"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В сосуде находится газообразный водород, количество вещества которого 1 моль. Сколько (примерно) молекул водорода находится в сосуде?</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 </w:t>
      </w:r>
      <w:r w:rsidRPr="003455F6">
        <w:rPr>
          <w:rFonts w:ascii="Times New Roman" w:hAnsi="Times New Roman" w:cs="Times New Roman"/>
          <w:noProof/>
          <w:position w:val="1"/>
        </w:rPr>
        <w:drawing>
          <wp:inline distT="0" distB="0" distL="0" distR="0">
            <wp:extent cx="379730" cy="201930"/>
            <wp:effectExtent l="19050" t="0" r="1270" b="0"/>
            <wp:docPr id="475"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10" cstate="print"/>
                    <a:srcRect/>
                    <a:stretch>
                      <a:fillRect/>
                    </a:stretch>
                  </pic:blipFill>
                  <pic:spPr bwMode="auto">
                    <a:xfrm>
                      <a:off x="0" y="0"/>
                      <a:ext cx="37973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rFonts w:ascii="Times New Roman" w:hAnsi="Times New Roman" w:cs="Times New Roman"/>
          <w:noProof/>
        </w:rPr>
        <w:drawing>
          <wp:inline distT="0" distB="0" distL="0" distR="0">
            <wp:extent cx="558165" cy="201930"/>
            <wp:effectExtent l="19050" t="0" r="0" b="0"/>
            <wp:docPr id="474"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11" cstate="print"/>
                    <a:srcRect/>
                    <a:stretch>
                      <a:fillRect/>
                    </a:stretch>
                  </pic:blipFill>
                  <pic:spPr bwMode="auto">
                    <a:xfrm>
                      <a:off x="0" y="0"/>
                      <a:ext cx="55816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1"/>
        </w:rPr>
        <w:drawing>
          <wp:inline distT="0" distB="0" distL="0" distR="0">
            <wp:extent cx="558165" cy="189865"/>
            <wp:effectExtent l="19050" t="0" r="0" b="0"/>
            <wp:docPr id="47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12" cstate="print"/>
                    <a:srcRect/>
                    <a:stretch>
                      <a:fillRect/>
                    </a:stretch>
                  </pic:blipFill>
                  <pic:spPr bwMode="auto">
                    <a:xfrm>
                      <a:off x="0" y="0"/>
                      <a:ext cx="55816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rPr>
        <w:drawing>
          <wp:inline distT="0" distB="0" distL="0" distR="0">
            <wp:extent cx="653415" cy="189865"/>
            <wp:effectExtent l="19050" t="0" r="0" b="0"/>
            <wp:docPr id="472"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13" cstate="print"/>
                    <a:srcRect/>
                    <a:stretch>
                      <a:fillRect/>
                    </a:stretch>
                  </pic:blipFill>
                  <pic:spPr bwMode="auto">
                    <a:xfrm>
                      <a:off x="0" y="0"/>
                      <a:ext cx="653415" cy="189865"/>
                    </a:xfrm>
                    <a:prstGeom prst="rect">
                      <a:avLst/>
                    </a:prstGeom>
                    <a:noFill/>
                    <a:ln w="9525">
                      <a:noFill/>
                      <a:miter lim="800000"/>
                      <a:headEnd/>
                      <a:tailEnd/>
                    </a:ln>
                  </pic:spPr>
                </pic:pic>
              </a:graphicData>
            </a:graphic>
          </wp:inline>
        </w:drawing>
      </w: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Оцените (приблизительно) массу воздуха объемом</w:t>
      </w:r>
      <w:r w:rsidRPr="003455F6">
        <w:rPr>
          <w:rFonts w:ascii="Times New Roman" w:hAnsi="Times New Roman" w:cs="Times New Roman"/>
          <w:noProof/>
          <w:position w:val="-7"/>
        </w:rPr>
        <w:drawing>
          <wp:inline distT="0" distB="0" distL="0" distR="0">
            <wp:extent cx="439420" cy="225425"/>
            <wp:effectExtent l="19050" t="0" r="0" b="0"/>
            <wp:docPr id="471"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14" cstate="print"/>
                    <a:srcRect/>
                    <a:stretch>
                      <a:fillRect/>
                    </a:stretch>
                  </pic:blipFill>
                  <pic:spPr bwMode="auto">
                    <a:xfrm>
                      <a:off x="0" y="0"/>
                      <a:ext cx="43942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при нормальном атмосферном давлении и температуре 300 К. Из приведенных ниже значений выберите наиболее близкое к полученному вами результату.</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84"/>
        <w:widowControl/>
        <w:numPr>
          <w:ilvl w:val="0"/>
          <w:numId w:val="52"/>
        </w:numPr>
        <w:tabs>
          <w:tab w:val="left" w:pos="86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г;</w:t>
      </w:r>
    </w:p>
    <w:p w:rsidR="00E922A5" w:rsidRPr="003455F6" w:rsidRDefault="00E922A5" w:rsidP="00E841CA">
      <w:pPr>
        <w:pStyle w:val="Style84"/>
        <w:widowControl/>
        <w:numPr>
          <w:ilvl w:val="0"/>
          <w:numId w:val="52"/>
        </w:numPr>
        <w:tabs>
          <w:tab w:val="left" w:pos="86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 г;</w:t>
      </w:r>
    </w:p>
    <w:p w:rsidR="00E922A5" w:rsidRPr="003455F6" w:rsidRDefault="00E922A5" w:rsidP="00E841CA">
      <w:pPr>
        <w:pStyle w:val="Style84"/>
        <w:widowControl/>
        <w:numPr>
          <w:ilvl w:val="0"/>
          <w:numId w:val="52"/>
        </w:numPr>
        <w:tabs>
          <w:tab w:val="left" w:pos="86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100 г;</w:t>
      </w:r>
    </w:p>
    <w:p w:rsidR="00E922A5" w:rsidRPr="003455F6" w:rsidRDefault="00E922A5" w:rsidP="00E841CA">
      <w:pPr>
        <w:pStyle w:val="Style84"/>
        <w:widowControl/>
        <w:numPr>
          <w:ilvl w:val="0"/>
          <w:numId w:val="52"/>
        </w:numPr>
        <w:tabs>
          <w:tab w:val="left" w:pos="86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кг.</w:t>
      </w:r>
    </w:p>
    <w:p w:rsidR="00E922A5" w:rsidRPr="003455F6" w:rsidRDefault="00E922A5" w:rsidP="004D472B">
      <w:pPr>
        <w:pStyle w:val="Style27"/>
        <w:widowControl/>
        <w:spacing w:line="240" w:lineRule="auto"/>
        <w:rPr>
          <w:rStyle w:val="FontStyle100"/>
          <w:rFonts w:ascii="Times New Roman" w:hAnsi="Times New Roman" w:cs="Times New Roman"/>
          <w:sz w:val="24"/>
          <w:szCs w:val="24"/>
        </w:rPr>
      </w:pPr>
    </w:p>
    <w:p w:rsidR="00E922A5" w:rsidRPr="003455F6" w:rsidRDefault="00E922A5" w:rsidP="004D472B">
      <w:pPr>
        <w:pStyle w:val="Style27"/>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 На рис. 6 изображены две моле</w:t>
      </w:r>
      <w:r w:rsidRPr="003455F6">
        <w:rPr>
          <w:rStyle w:val="FontStyle100"/>
          <w:rFonts w:ascii="Times New Roman" w:hAnsi="Times New Roman" w:cs="Times New Roman"/>
          <w:sz w:val="24"/>
          <w:szCs w:val="24"/>
        </w:rPr>
        <w:softHyphen/>
        <w:t xml:space="preserve">кулы вещества. Центр молекулы </w:t>
      </w:r>
      <w:r w:rsidRPr="003455F6">
        <w:rPr>
          <w:rStyle w:val="FontStyle101"/>
          <w:rFonts w:ascii="Times New Roman" w:hAnsi="Times New Roman" w:cs="Times New Roman"/>
          <w:sz w:val="24"/>
          <w:szCs w:val="24"/>
        </w:rPr>
        <w:t xml:space="preserve">1 </w:t>
      </w:r>
      <w:r w:rsidRPr="003455F6">
        <w:rPr>
          <w:rStyle w:val="FontStyle100"/>
          <w:rFonts w:ascii="Times New Roman" w:hAnsi="Times New Roman" w:cs="Times New Roman"/>
          <w:sz w:val="24"/>
          <w:szCs w:val="24"/>
        </w:rPr>
        <w:t>расположен в начале коорди</w:t>
      </w:r>
      <w:r w:rsidRPr="003455F6">
        <w:rPr>
          <w:rStyle w:val="FontStyle100"/>
          <w:rFonts w:ascii="Times New Roman" w:hAnsi="Times New Roman" w:cs="Times New Roman"/>
          <w:sz w:val="24"/>
          <w:szCs w:val="24"/>
        </w:rPr>
        <w:softHyphen/>
        <w:t>натной оси О.Что можно сказать о результирующей силе взаимо</w:t>
      </w:r>
      <w:r w:rsidRPr="003455F6">
        <w:rPr>
          <w:rStyle w:val="FontStyle100"/>
          <w:rFonts w:ascii="Times New Roman" w:hAnsi="Times New Roman" w:cs="Times New Roman"/>
          <w:sz w:val="24"/>
          <w:szCs w:val="24"/>
        </w:rPr>
        <w:softHyphen/>
        <w:t>действия молекул?</w:t>
      </w:r>
    </w:p>
    <w:p w:rsidR="00E922A5" w:rsidRPr="003455F6" w:rsidRDefault="00E922A5" w:rsidP="004D472B">
      <w:pPr>
        <w:pStyle w:val="Style27"/>
        <w:widowControl/>
        <w:spacing w:line="240" w:lineRule="auto"/>
        <w:rPr>
          <w:rStyle w:val="FontStyle100"/>
          <w:rFonts w:ascii="Times New Roman" w:hAnsi="Times New Roman" w:cs="Times New Roman"/>
          <w:sz w:val="24"/>
          <w:szCs w:val="24"/>
        </w:rPr>
      </w:pPr>
      <w:r w:rsidRPr="003455F6">
        <w:rPr>
          <w:noProof/>
          <w:position w:val="13"/>
        </w:rPr>
        <w:drawing>
          <wp:inline distT="0" distB="0" distL="0" distR="0">
            <wp:extent cx="1722120" cy="1223010"/>
            <wp:effectExtent l="19050" t="0" r="0" b="0"/>
            <wp:docPr id="470"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15" cstate="print"/>
                    <a:srcRect/>
                    <a:stretch>
                      <a:fillRect/>
                    </a:stretch>
                  </pic:blipFill>
                  <pic:spPr bwMode="auto">
                    <a:xfrm>
                      <a:off x="0" y="0"/>
                      <a:ext cx="1722120" cy="1223010"/>
                    </a:xfrm>
                    <a:prstGeom prst="rect">
                      <a:avLst/>
                    </a:prstGeom>
                    <a:noFill/>
                    <a:ln w="9525">
                      <a:noFill/>
                      <a:miter lim="800000"/>
                      <a:headEnd/>
                      <a:tailEnd/>
                    </a:ln>
                  </pic:spPr>
                </pic:pic>
              </a:graphicData>
            </a:graphic>
          </wp:inline>
        </w:drawing>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E922A5" w:rsidRPr="003455F6" w:rsidRDefault="00E922A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2576830" cy="201930"/>
            <wp:effectExtent l="19050" t="0" r="0" b="0"/>
            <wp:docPr id="469"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16" cstate="print"/>
                    <a:srcRect/>
                    <a:stretch>
                      <a:fillRect/>
                    </a:stretch>
                  </pic:blipFill>
                  <pic:spPr bwMode="auto">
                    <a:xfrm>
                      <a:off x="0" y="0"/>
                      <a:ext cx="2576830" cy="201930"/>
                    </a:xfrm>
                    <a:prstGeom prst="rect">
                      <a:avLst/>
                    </a:prstGeom>
                    <a:noFill/>
                    <a:ln w="9525">
                      <a:noFill/>
                      <a:miter lim="800000"/>
                      <a:headEnd/>
                      <a:tailEnd/>
                    </a:ln>
                  </pic:spPr>
                </pic:pic>
              </a:graphicData>
            </a:graphic>
          </wp:inline>
        </w:drawing>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rPr>
        <w:drawing>
          <wp:inline distT="0" distB="0" distL="0" distR="0">
            <wp:extent cx="2458085" cy="225425"/>
            <wp:effectExtent l="19050" t="0" r="0" b="0"/>
            <wp:docPr id="46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17" cstate="print"/>
                    <a:srcRect/>
                    <a:stretch>
                      <a:fillRect/>
                    </a:stretch>
                  </pic:blipFill>
                  <pic:spPr bwMode="auto">
                    <a:xfrm>
                      <a:off x="0" y="0"/>
                      <a:ext cx="2458085"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3)</w:t>
      </w:r>
      <w:r w:rsidRPr="003455F6">
        <w:rPr>
          <w:rFonts w:ascii="Times New Roman" w:hAnsi="Times New Roman" w:cs="Times New Roman"/>
          <w:noProof/>
          <w:position w:val="-3"/>
        </w:rPr>
        <w:drawing>
          <wp:inline distT="0" distB="0" distL="0" distR="0">
            <wp:extent cx="2054225" cy="273050"/>
            <wp:effectExtent l="19050" t="0" r="3175" b="0"/>
            <wp:docPr id="467"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18" cstate="print"/>
                    <a:srcRect/>
                    <a:stretch>
                      <a:fillRect/>
                    </a:stretch>
                  </pic:blipFill>
                  <pic:spPr bwMode="auto">
                    <a:xfrm>
                      <a:off x="0" y="0"/>
                      <a:ext cx="2054225" cy="273050"/>
                    </a:xfrm>
                    <a:prstGeom prst="rect">
                      <a:avLst/>
                    </a:prstGeom>
                    <a:noFill/>
                    <a:ln w="9525">
                      <a:noFill/>
                      <a:miter lim="800000"/>
                      <a:headEnd/>
                      <a:tailEnd/>
                    </a:ln>
                  </pic:spPr>
                </pic:pic>
              </a:graphicData>
            </a:graphic>
          </wp:inline>
        </w:drawing>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 данных рис. 6 недостаточно для ответа.</w:t>
      </w:r>
    </w:p>
    <w:p w:rsidR="00E922A5" w:rsidRPr="003455F6" w:rsidRDefault="00E922A5" w:rsidP="004D472B">
      <w:pPr>
        <w:pStyle w:val="Style72"/>
        <w:widowControl/>
        <w:tabs>
          <w:tab w:val="left" w:pos="370"/>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Определите массу молекулы кислорода.</w:t>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1258570" cy="201930"/>
            <wp:effectExtent l="19050" t="0" r="0" b="0"/>
            <wp:docPr id="466"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19" cstate="print"/>
                    <a:srcRect/>
                    <a:stretch>
                      <a:fillRect/>
                    </a:stretch>
                  </pic:blipFill>
                  <pic:spPr bwMode="auto">
                    <a:xfrm>
                      <a:off x="0" y="0"/>
                      <a:ext cx="125857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1"/>
        </w:rPr>
        <w:drawing>
          <wp:inline distT="0" distB="0" distL="0" distR="0">
            <wp:extent cx="1389380" cy="201930"/>
            <wp:effectExtent l="19050" t="0" r="1270" b="0"/>
            <wp:docPr id="465"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20" cstate="print"/>
                    <a:srcRect/>
                    <a:stretch>
                      <a:fillRect/>
                    </a:stretch>
                  </pic:blipFill>
                  <pic:spPr bwMode="auto">
                    <a:xfrm>
                      <a:off x="0" y="0"/>
                      <a:ext cx="138938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2"/>
        </w:rPr>
        <w:drawing>
          <wp:inline distT="0" distB="0" distL="0" distR="0">
            <wp:extent cx="1270635" cy="213995"/>
            <wp:effectExtent l="19050" t="0" r="5715" b="0"/>
            <wp:docPr id="464"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21" cstate="print"/>
                    <a:srcRect/>
                    <a:stretch>
                      <a:fillRect/>
                    </a:stretch>
                  </pic:blipFill>
                  <pic:spPr bwMode="auto">
                    <a:xfrm>
                      <a:off x="0" y="0"/>
                      <a:ext cx="1270635"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2"/>
        </w:rPr>
        <w:drawing>
          <wp:inline distT="0" distB="0" distL="0" distR="0">
            <wp:extent cx="1412875" cy="178435"/>
            <wp:effectExtent l="19050" t="0" r="0" b="0"/>
            <wp:docPr id="46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22" cstate="print"/>
                    <a:srcRect/>
                    <a:stretch>
                      <a:fillRect/>
                    </a:stretch>
                  </pic:blipFill>
                  <pic:spPr bwMode="auto">
                    <a:xfrm>
                      <a:off x="0" y="0"/>
                      <a:ext cx="1412875" cy="178435"/>
                    </a:xfrm>
                    <a:prstGeom prst="rect">
                      <a:avLst/>
                    </a:prstGeom>
                    <a:noFill/>
                    <a:ln w="9525">
                      <a:noFill/>
                      <a:miter lim="800000"/>
                      <a:headEnd/>
                      <a:tailEnd/>
                    </a:ln>
                  </pic:spPr>
                </pic:pic>
              </a:graphicData>
            </a:graphic>
          </wp:inline>
        </w:drawing>
      </w:r>
    </w:p>
    <w:p w:rsidR="00E922A5" w:rsidRPr="003455F6" w:rsidRDefault="00E922A5" w:rsidP="004D472B">
      <w:pPr>
        <w:pStyle w:val="Style72"/>
        <w:widowControl/>
        <w:tabs>
          <w:tab w:val="left" w:pos="370"/>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Какое из предложенных выражений соответствует изотермическому процессу газа?</w:t>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91"/>
        <w:widowControl/>
        <w:spacing w:line="240" w:lineRule="auto"/>
        <w:jc w:val="both"/>
        <w:rPr>
          <w:rStyle w:val="FontStyle115"/>
          <w:rFonts w:ascii="Times New Roman" w:hAnsi="Times New Roman" w:cs="Times New Roman"/>
          <w:sz w:val="24"/>
          <w:szCs w:val="24"/>
        </w:rPr>
      </w:pPr>
      <w:r w:rsidRPr="003455F6">
        <w:rPr>
          <w:rStyle w:val="FontStyle115"/>
          <w:rFonts w:ascii="Times New Roman" w:hAnsi="Times New Roman" w:cs="Times New Roman"/>
          <w:sz w:val="24"/>
          <w:szCs w:val="24"/>
        </w:rPr>
        <w:t>1)</w:t>
      </w:r>
      <w:r w:rsidRPr="003455F6">
        <w:rPr>
          <w:i/>
          <w:iCs/>
          <w:noProof/>
          <w:position w:val="1"/>
        </w:rPr>
        <w:drawing>
          <wp:inline distT="0" distB="0" distL="0" distR="0">
            <wp:extent cx="1175385" cy="225425"/>
            <wp:effectExtent l="19050" t="0" r="5715" b="0"/>
            <wp:docPr id="462"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23" cstate="print"/>
                    <a:srcRect/>
                    <a:stretch>
                      <a:fillRect/>
                    </a:stretch>
                  </pic:blipFill>
                  <pic:spPr bwMode="auto">
                    <a:xfrm>
                      <a:off x="0" y="0"/>
                      <a:ext cx="1175385" cy="225425"/>
                    </a:xfrm>
                    <a:prstGeom prst="rect">
                      <a:avLst/>
                    </a:prstGeom>
                    <a:noFill/>
                    <a:ln w="9525">
                      <a:noFill/>
                      <a:miter lim="800000"/>
                      <a:headEnd/>
                      <a:tailEnd/>
                    </a:ln>
                  </pic:spPr>
                </pic:pic>
              </a:graphicData>
            </a:graphic>
          </wp:inline>
        </w:drawing>
      </w:r>
      <w:r w:rsidRPr="003455F6">
        <w:rPr>
          <w:rStyle w:val="FontStyle115"/>
          <w:rFonts w:ascii="Times New Roman" w:hAnsi="Times New Roman" w:cs="Times New Roman"/>
          <w:sz w:val="24"/>
          <w:szCs w:val="24"/>
        </w:rPr>
        <w:t xml:space="preserve"> </w:t>
      </w:r>
    </w:p>
    <w:p w:rsidR="00E922A5" w:rsidRPr="003455F6" w:rsidRDefault="00E922A5" w:rsidP="004D472B">
      <w:pPr>
        <w:pStyle w:val="Style91"/>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noProof/>
          <w:position w:val="-3"/>
        </w:rPr>
        <w:drawing>
          <wp:inline distT="0" distB="0" distL="0" distR="0">
            <wp:extent cx="1068705" cy="225425"/>
            <wp:effectExtent l="19050" t="0" r="0" b="0"/>
            <wp:docPr id="461"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24" cstate="print"/>
                    <a:srcRect/>
                    <a:stretch>
                      <a:fillRect/>
                    </a:stretch>
                  </pic:blipFill>
                  <pic:spPr bwMode="auto">
                    <a:xfrm>
                      <a:off x="0" y="0"/>
                      <a:ext cx="1068705" cy="225425"/>
                    </a:xfrm>
                    <a:prstGeom prst="rect">
                      <a:avLst/>
                    </a:prstGeom>
                    <a:noFill/>
                    <a:ln w="9525">
                      <a:noFill/>
                      <a:miter lim="800000"/>
                      <a:headEnd/>
                      <a:tailEnd/>
                    </a:ln>
                  </pic:spPr>
                </pic:pic>
              </a:graphicData>
            </a:graphic>
          </wp:inline>
        </w:drawing>
      </w:r>
    </w:p>
    <w:p w:rsidR="00E922A5" w:rsidRPr="003455F6" w:rsidRDefault="00E922A5" w:rsidP="004D472B">
      <w:pPr>
        <w:pStyle w:val="Style56"/>
        <w:widowControl/>
        <w:jc w:val="both"/>
        <w:rPr>
          <w:rFonts w:ascii="Times New Roman" w:hAnsi="Times New Roman" w:cs="Times New Roman"/>
        </w:rPr>
      </w:pPr>
      <w:r w:rsidRPr="003455F6">
        <w:rPr>
          <w:rFonts w:ascii="Times New Roman" w:hAnsi="Times New Roman" w:cs="Times New Roman"/>
        </w:rPr>
        <w:t>3)</w:t>
      </w:r>
      <w:r w:rsidRPr="003455F6">
        <w:rPr>
          <w:rFonts w:ascii="Times New Roman" w:hAnsi="Times New Roman" w:cs="Times New Roman"/>
          <w:noProof/>
        </w:rPr>
        <w:drawing>
          <wp:inline distT="0" distB="0" distL="0" distR="0">
            <wp:extent cx="1116330" cy="189865"/>
            <wp:effectExtent l="19050" t="0" r="7620" b="0"/>
            <wp:docPr id="460"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25" cstate="print"/>
                    <a:srcRect/>
                    <a:stretch>
                      <a:fillRect/>
                    </a:stretch>
                  </pic:blipFill>
                  <pic:spPr bwMode="auto">
                    <a:xfrm>
                      <a:off x="0" y="0"/>
                      <a:ext cx="1116330" cy="189865"/>
                    </a:xfrm>
                    <a:prstGeom prst="rect">
                      <a:avLst/>
                    </a:prstGeom>
                    <a:noFill/>
                    <a:ln w="9525">
                      <a:noFill/>
                      <a:miter lim="800000"/>
                      <a:headEnd/>
                      <a:tailEnd/>
                    </a:ln>
                  </pic:spPr>
                </pic:pic>
              </a:graphicData>
            </a:graphic>
          </wp:inline>
        </w:drawing>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rPr>
        <w:drawing>
          <wp:inline distT="0" distB="0" distL="0" distR="0">
            <wp:extent cx="1175385" cy="189865"/>
            <wp:effectExtent l="19050" t="0" r="5715" b="0"/>
            <wp:docPr id="459"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26" cstate="print"/>
                    <a:srcRect/>
                    <a:stretch>
                      <a:fillRect/>
                    </a:stretch>
                  </pic:blipFill>
                  <pic:spPr bwMode="auto">
                    <a:xfrm>
                      <a:off x="0" y="0"/>
                      <a:ext cx="1175385" cy="189865"/>
                    </a:xfrm>
                    <a:prstGeom prst="rect">
                      <a:avLst/>
                    </a:prstGeom>
                    <a:noFill/>
                    <a:ln w="9525">
                      <a:noFill/>
                      <a:miter lim="800000"/>
                      <a:headEnd/>
                      <a:tailEnd/>
                    </a:ln>
                  </pic:spPr>
                </pic:pic>
              </a:graphicData>
            </a:graphic>
          </wp:inline>
        </w:drawing>
      </w:r>
    </w:p>
    <w:p w:rsidR="00E922A5" w:rsidRPr="003455F6"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w:t>
      </w:r>
      <w:r w:rsidRPr="003455F6">
        <w:rPr>
          <w:rStyle w:val="FontStyle100"/>
          <w:rFonts w:ascii="Times New Roman" w:hAnsi="Times New Roman" w:cs="Times New Roman"/>
          <w:sz w:val="24"/>
          <w:szCs w:val="24"/>
        </w:rPr>
        <w:tab/>
        <w:t>Что занимает больший объем: 1 моль кислорода или 1 моль водорода при нормальных условиях?</w:t>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87"/>
        <w:widowControl/>
        <w:numPr>
          <w:ilvl w:val="0"/>
          <w:numId w:val="53"/>
        </w:numPr>
        <w:tabs>
          <w:tab w:val="left" w:pos="97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моль водорода;</w:t>
      </w:r>
    </w:p>
    <w:p w:rsidR="00E922A5" w:rsidRPr="003455F6" w:rsidRDefault="00E922A5" w:rsidP="00E841CA">
      <w:pPr>
        <w:pStyle w:val="Style87"/>
        <w:widowControl/>
        <w:numPr>
          <w:ilvl w:val="0"/>
          <w:numId w:val="53"/>
        </w:numPr>
        <w:tabs>
          <w:tab w:val="left" w:pos="97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моль кислорода;</w:t>
      </w:r>
    </w:p>
    <w:p w:rsidR="00E922A5" w:rsidRPr="003455F6" w:rsidRDefault="00E922A5" w:rsidP="00E841CA">
      <w:pPr>
        <w:pStyle w:val="Style87"/>
        <w:widowControl/>
        <w:numPr>
          <w:ilvl w:val="0"/>
          <w:numId w:val="53"/>
        </w:numPr>
        <w:tabs>
          <w:tab w:val="left" w:pos="97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одинаковый;</w:t>
      </w:r>
    </w:p>
    <w:p w:rsidR="00E922A5" w:rsidRPr="003455F6" w:rsidRDefault="00E922A5" w:rsidP="00E841CA">
      <w:pPr>
        <w:pStyle w:val="Style87"/>
        <w:widowControl/>
        <w:numPr>
          <w:ilvl w:val="0"/>
          <w:numId w:val="53"/>
        </w:numPr>
        <w:tabs>
          <w:tab w:val="left" w:pos="80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данных условия недостаточно для ответа на вопрос.</w:t>
      </w:r>
    </w:p>
    <w:p w:rsidR="00E922A5" w:rsidRPr="003455F6" w:rsidRDefault="00E922A5" w:rsidP="004D472B">
      <w:pPr>
        <w:pStyle w:val="Style87"/>
        <w:widowControl/>
        <w:tabs>
          <w:tab w:val="left" w:pos="802"/>
        </w:tabs>
        <w:spacing w:line="240" w:lineRule="auto"/>
        <w:rPr>
          <w:rStyle w:val="FontStyle99"/>
          <w:rFonts w:ascii="Times New Roman" w:hAnsi="Times New Roman" w:cs="Times New Roman"/>
          <w:sz w:val="24"/>
          <w:szCs w:val="24"/>
        </w:rPr>
      </w:pPr>
    </w:p>
    <w:p w:rsidR="00E922A5" w:rsidRPr="003455F6" w:rsidRDefault="00E922A5" w:rsidP="004D472B">
      <w:pPr>
        <w:pStyle w:val="Style87"/>
        <w:widowControl/>
        <w:tabs>
          <w:tab w:val="left" w:pos="802"/>
        </w:tabs>
        <w:spacing w:line="240" w:lineRule="auto"/>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E922A5" w:rsidRPr="003455F6" w:rsidRDefault="00E922A5" w:rsidP="004D472B">
      <w:pPr>
        <w:pStyle w:val="Style27"/>
        <w:widowControl/>
        <w:spacing w:line="240" w:lineRule="auto"/>
        <w:rPr>
          <w:rStyle w:val="FontStyle100"/>
          <w:rFonts w:ascii="Times New Roman" w:hAnsi="Times New Roman" w:cs="Times New Roman"/>
          <w:sz w:val="24"/>
          <w:szCs w:val="24"/>
        </w:rPr>
      </w:pPr>
    </w:p>
    <w:p w:rsidR="00E922A5" w:rsidRPr="003455F6" w:rsidRDefault="00E922A5" w:rsidP="004D472B">
      <w:pPr>
        <w:pStyle w:val="Style27"/>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004D5E56"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Сколько молекул поваренной соли будет находиться в</w:t>
      </w:r>
      <w:r w:rsidRPr="003455F6">
        <w:rPr>
          <w:noProof/>
          <w:position w:val="2"/>
        </w:rPr>
        <w:drawing>
          <wp:inline distT="0" distB="0" distL="0" distR="0">
            <wp:extent cx="379730" cy="189865"/>
            <wp:effectExtent l="19050" t="0" r="1270" b="0"/>
            <wp:docPr id="45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27" cstate="print"/>
                    <a:srcRect/>
                    <a:stretch>
                      <a:fillRect/>
                    </a:stretch>
                  </pic:blipFill>
                  <pic:spPr bwMode="auto">
                    <a:xfrm>
                      <a:off x="0" y="0"/>
                      <a:ext cx="37973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раствора, полученного при растворении</w:t>
      </w:r>
      <w:r w:rsidRPr="003455F6">
        <w:rPr>
          <w:noProof/>
          <w:position w:val="1"/>
        </w:rPr>
        <w:drawing>
          <wp:inline distT="0" distB="0" distL="0" distR="0">
            <wp:extent cx="783590" cy="225425"/>
            <wp:effectExtent l="19050" t="0" r="0" b="0"/>
            <wp:docPr id="457"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28" cstate="print"/>
                    <a:srcRect/>
                    <a:stretch>
                      <a:fillRect/>
                    </a:stretch>
                  </pic:blipFill>
                  <pic:spPr bwMode="auto">
                    <a:xfrm>
                      <a:off x="0" y="0"/>
                      <a:ext cx="78359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соли в</w:t>
      </w:r>
      <w:r w:rsidRPr="003455F6">
        <w:rPr>
          <w:noProof/>
          <w:position w:val="6"/>
        </w:rPr>
        <w:drawing>
          <wp:inline distT="0" distB="0" distL="0" distR="0">
            <wp:extent cx="462915" cy="189865"/>
            <wp:effectExtent l="19050" t="0" r="0" b="0"/>
            <wp:docPr id="456"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29" cstate="print"/>
                    <a:srcRect/>
                    <a:stretch>
                      <a:fillRect/>
                    </a:stretch>
                  </pic:blipFill>
                  <pic:spPr bwMode="auto">
                    <a:xfrm>
                      <a:off x="0" y="0"/>
                      <a:ext cx="46291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position w:val="6"/>
          <w:sz w:val="24"/>
          <w:szCs w:val="24"/>
        </w:rPr>
        <w:t xml:space="preserve"> </w:t>
      </w:r>
      <w:r w:rsidRPr="003455F6">
        <w:rPr>
          <w:rStyle w:val="FontStyle100"/>
          <w:rFonts w:ascii="Times New Roman" w:hAnsi="Times New Roman" w:cs="Times New Roman"/>
          <w:sz w:val="24"/>
          <w:szCs w:val="24"/>
        </w:rPr>
        <w:t>воды? Молярная масса соли равна</w:t>
      </w:r>
      <w:r w:rsidRPr="003455F6">
        <w:rPr>
          <w:noProof/>
        </w:rPr>
        <w:drawing>
          <wp:inline distT="0" distB="0" distL="0" distR="0">
            <wp:extent cx="1247140" cy="201930"/>
            <wp:effectExtent l="19050" t="0" r="0" b="0"/>
            <wp:docPr id="455"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30" cstate="print"/>
                    <a:srcRect/>
                    <a:stretch>
                      <a:fillRect/>
                    </a:stretch>
                  </pic:blipFill>
                  <pic:spPr bwMode="auto">
                    <a:xfrm>
                      <a:off x="0" y="0"/>
                      <a:ext cx="124714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91"/>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noProof/>
        </w:rPr>
        <w:drawing>
          <wp:inline distT="0" distB="0" distL="0" distR="0">
            <wp:extent cx="748030" cy="213995"/>
            <wp:effectExtent l="19050" t="0" r="0" b="0"/>
            <wp:docPr id="454"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31" cstate="print"/>
                    <a:srcRect/>
                    <a:stretch>
                      <a:fillRect/>
                    </a:stretch>
                  </pic:blipFill>
                  <pic:spPr bwMode="auto">
                    <a:xfrm>
                      <a:off x="0" y="0"/>
                      <a:ext cx="748030"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3"/>
        </w:rPr>
        <w:drawing>
          <wp:inline distT="0" distB="0" distL="0" distR="0">
            <wp:extent cx="807720" cy="225425"/>
            <wp:effectExtent l="19050" t="0" r="0" b="0"/>
            <wp:docPr id="45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32" cstate="print"/>
                    <a:srcRect/>
                    <a:stretch>
                      <a:fillRect/>
                    </a:stretch>
                  </pic:blipFill>
                  <pic:spPr bwMode="auto">
                    <a:xfrm>
                      <a:off x="0" y="0"/>
                      <a:ext cx="80772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4"/>
        </w:rPr>
        <w:drawing>
          <wp:inline distT="0" distB="0" distL="0" distR="0">
            <wp:extent cx="748030" cy="201930"/>
            <wp:effectExtent l="19050" t="0" r="0" b="0"/>
            <wp:docPr id="452"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33" cstate="print"/>
                    <a:srcRect/>
                    <a:stretch>
                      <a:fillRect/>
                    </a:stretch>
                  </pic:blipFill>
                  <pic:spPr bwMode="auto">
                    <a:xfrm>
                      <a:off x="0" y="0"/>
                      <a:ext cx="74803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4"/>
        </w:rPr>
        <w:drawing>
          <wp:inline distT="0" distB="0" distL="0" distR="0">
            <wp:extent cx="807720" cy="201930"/>
            <wp:effectExtent l="19050" t="0" r="0" b="0"/>
            <wp:docPr id="451"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34" cstate="print"/>
                    <a:srcRect/>
                    <a:stretch>
                      <a:fillRect/>
                    </a:stretch>
                  </pic:blipFill>
                  <pic:spPr bwMode="auto">
                    <a:xfrm>
                      <a:off x="0" y="0"/>
                      <a:ext cx="807720" cy="201930"/>
                    </a:xfrm>
                    <a:prstGeom prst="rect">
                      <a:avLst/>
                    </a:prstGeom>
                    <a:noFill/>
                    <a:ln w="9525">
                      <a:noFill/>
                      <a:miter lim="800000"/>
                      <a:headEnd/>
                      <a:tailEnd/>
                    </a:ln>
                  </pic:spPr>
                </pic:pic>
              </a:graphicData>
            </a:graphic>
          </wp:inline>
        </w:drawing>
      </w:r>
    </w:p>
    <w:p w:rsidR="00E922A5" w:rsidRPr="003455F6" w:rsidRDefault="00E922A5" w:rsidP="004D472B">
      <w:pPr>
        <w:pStyle w:val="Style72"/>
        <w:widowControl/>
        <w:tabs>
          <w:tab w:val="left" w:pos="398"/>
        </w:tabs>
        <w:spacing w:line="240" w:lineRule="auto"/>
        <w:ind w:firstLine="0"/>
        <w:rPr>
          <w:rStyle w:val="FontStyle106"/>
          <w:rFonts w:ascii="Times New Roman" w:hAnsi="Times New Roman" w:cs="Times New Roman"/>
          <w:sz w:val="24"/>
          <w:szCs w:val="24"/>
        </w:rPr>
      </w:pPr>
    </w:p>
    <w:p w:rsidR="00E922A5" w:rsidRPr="003455F6" w:rsidRDefault="00E922A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Как изменится давление идеального газа при увеличении концентрации его молекул в 3 раза, если средняя кинетическая скорость молекул остается неизменной?</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69"/>
        <w:widowControl/>
        <w:numPr>
          <w:ilvl w:val="0"/>
          <w:numId w:val="54"/>
        </w:numPr>
        <w:tabs>
          <w:tab w:val="left" w:pos="85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 в 9 раз;</w:t>
      </w:r>
    </w:p>
    <w:p w:rsidR="00E922A5" w:rsidRPr="003455F6" w:rsidRDefault="00E922A5" w:rsidP="00E841CA">
      <w:pPr>
        <w:pStyle w:val="Style69"/>
        <w:widowControl/>
        <w:numPr>
          <w:ilvl w:val="0"/>
          <w:numId w:val="54"/>
        </w:numPr>
        <w:tabs>
          <w:tab w:val="left" w:pos="85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 в 3 раза;</w:t>
      </w:r>
    </w:p>
    <w:p w:rsidR="00E922A5" w:rsidRPr="003455F6" w:rsidRDefault="00E922A5" w:rsidP="00E841CA">
      <w:pPr>
        <w:pStyle w:val="Style69"/>
        <w:widowControl/>
        <w:numPr>
          <w:ilvl w:val="0"/>
          <w:numId w:val="54"/>
        </w:numPr>
        <w:tabs>
          <w:tab w:val="left" w:pos="85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останется неизменной;</w:t>
      </w:r>
    </w:p>
    <w:p w:rsidR="00E922A5" w:rsidRPr="003455F6" w:rsidRDefault="00E922A5" w:rsidP="00E841CA">
      <w:pPr>
        <w:pStyle w:val="Style69"/>
        <w:widowControl/>
        <w:numPr>
          <w:ilvl w:val="0"/>
          <w:numId w:val="54"/>
        </w:numPr>
        <w:tabs>
          <w:tab w:val="left" w:pos="85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уменьшится в 3 раза.</w:t>
      </w:r>
    </w:p>
    <w:p w:rsidR="00E922A5" w:rsidRPr="003455F6" w:rsidRDefault="00E922A5" w:rsidP="004D472B">
      <w:pPr>
        <w:pStyle w:val="Style72"/>
        <w:widowControl/>
        <w:tabs>
          <w:tab w:val="left" w:pos="398"/>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На рис. 7 изображен график зависимости давления</w:t>
      </w:r>
      <w:r w:rsidRPr="003455F6">
        <w:rPr>
          <w:rFonts w:ascii="Times New Roman" w:hAnsi="Times New Roman" w:cs="Times New Roman"/>
          <w:noProof/>
          <w:position w:val="-8"/>
        </w:rPr>
        <w:drawing>
          <wp:inline distT="0" distB="0" distL="0" distR="0">
            <wp:extent cx="178435" cy="178435"/>
            <wp:effectExtent l="19050" t="0" r="0" b="0"/>
            <wp:docPr id="450"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35" cstate="print"/>
                    <a:srcRect/>
                    <a:stretch>
                      <a:fillRect/>
                    </a:stretch>
                  </pic:blipFill>
                  <pic:spPr bwMode="auto">
                    <a:xfrm>
                      <a:off x="0" y="0"/>
                      <a:ext cx="17843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идеального газа от объема</w:t>
      </w:r>
      <w:r w:rsidRPr="003455F6">
        <w:rPr>
          <w:rFonts w:ascii="Times New Roman" w:hAnsi="Times New Roman" w:cs="Times New Roman"/>
          <w:noProof/>
        </w:rPr>
        <w:drawing>
          <wp:inline distT="0" distB="0" distL="0" distR="0">
            <wp:extent cx="142240" cy="189865"/>
            <wp:effectExtent l="19050" t="0" r="0" b="0"/>
            <wp:docPr id="449"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36" cstate="print"/>
                    <a:srcRect/>
                    <a:stretch>
                      <a:fillRect/>
                    </a:stretch>
                  </pic:blipFill>
                  <pic:spPr bwMode="auto">
                    <a:xfrm>
                      <a:off x="0" y="0"/>
                      <a:ext cx="14224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при неизменной массе газа. На рис. 9 изображен график того же процесса, что и на рис. 7, но в координатах</w:t>
      </w:r>
      <w:r w:rsidRPr="003455F6">
        <w:rPr>
          <w:rFonts w:ascii="Times New Roman" w:hAnsi="Times New Roman" w:cs="Times New Roman"/>
          <w:noProof/>
          <w:position w:val="-4"/>
        </w:rPr>
        <w:drawing>
          <wp:inline distT="0" distB="0" distL="0" distR="0">
            <wp:extent cx="427355" cy="213995"/>
            <wp:effectExtent l="19050" t="0" r="0" b="0"/>
            <wp:docPr id="44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37" cstate="print"/>
                    <a:srcRect/>
                    <a:stretch>
                      <a:fillRect/>
                    </a:stretch>
                  </pic:blipFill>
                  <pic:spPr bwMode="auto">
                    <a:xfrm>
                      <a:off x="0" y="0"/>
                      <a:ext cx="427355"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Установите, какому участку графика на рис. 7 соответствует участок графика </w:t>
      </w:r>
      <w:r w:rsidRPr="003455F6">
        <w:rPr>
          <w:rStyle w:val="FontStyle101"/>
          <w:rFonts w:ascii="Times New Roman" w:hAnsi="Times New Roman" w:cs="Times New Roman"/>
          <w:sz w:val="24"/>
          <w:szCs w:val="24"/>
        </w:rPr>
        <w:t xml:space="preserve">1^2 </w:t>
      </w:r>
      <w:r w:rsidRPr="003455F6">
        <w:rPr>
          <w:rStyle w:val="FontStyle100"/>
          <w:rFonts w:ascii="Times New Roman" w:hAnsi="Times New Roman" w:cs="Times New Roman"/>
          <w:sz w:val="24"/>
          <w:szCs w:val="24"/>
        </w:rPr>
        <w:t>на рис. 8.</w:t>
      </w:r>
    </w:p>
    <w:p w:rsidR="00E922A5" w:rsidRPr="003455F6" w:rsidRDefault="00E922A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rPr>
        <w:lastRenderedPageBreak/>
        <w:drawing>
          <wp:inline distT="0" distB="0" distL="0" distR="0">
            <wp:extent cx="1840865" cy="1437005"/>
            <wp:effectExtent l="19050" t="0" r="6985" b="0"/>
            <wp:docPr id="152"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38" cstate="print"/>
                    <a:srcRect/>
                    <a:stretch>
                      <a:fillRect/>
                    </a:stretch>
                  </pic:blipFill>
                  <pic:spPr bwMode="auto">
                    <a:xfrm>
                      <a:off x="0" y="0"/>
                      <a:ext cx="1840865" cy="1437005"/>
                    </a:xfrm>
                    <a:prstGeom prst="rect">
                      <a:avLst/>
                    </a:prstGeom>
                    <a:noFill/>
                    <a:ln w="9525">
                      <a:noFill/>
                      <a:miter lim="800000"/>
                      <a:headEnd/>
                      <a:tailEnd/>
                    </a:ln>
                  </pic:spPr>
                </pic:pic>
              </a:graphicData>
            </a:graphic>
          </wp:inline>
        </w:drawing>
      </w:r>
      <w:r w:rsidR="004D5E56" w:rsidRPr="003455F6">
        <w:rPr>
          <w:rFonts w:ascii="Times New Roman" w:hAnsi="Times New Roman" w:cs="Times New Roman"/>
        </w:rPr>
        <w:t xml:space="preserve"> </w:t>
      </w:r>
      <w:r w:rsidRPr="003455F6">
        <w:rPr>
          <w:rFonts w:ascii="Times New Roman" w:hAnsi="Times New Roman" w:cs="Times New Roman"/>
          <w:noProof/>
          <w:position w:val="-6"/>
        </w:rPr>
        <w:drawing>
          <wp:inline distT="0" distB="0" distL="0" distR="0">
            <wp:extent cx="1840865" cy="1437005"/>
            <wp:effectExtent l="19050" t="0" r="6985" b="0"/>
            <wp:docPr id="151"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39" cstate="print"/>
                    <a:srcRect/>
                    <a:stretch>
                      <a:fillRect/>
                    </a:stretch>
                  </pic:blipFill>
                  <pic:spPr bwMode="auto">
                    <a:xfrm>
                      <a:off x="0" y="0"/>
                      <a:ext cx="1840865" cy="1437005"/>
                    </a:xfrm>
                    <a:prstGeom prst="rect">
                      <a:avLst/>
                    </a:prstGeom>
                    <a:noFill/>
                    <a:ln w="9525">
                      <a:noFill/>
                      <a:miter lim="800000"/>
                      <a:headEnd/>
                      <a:tailEnd/>
                    </a:ln>
                  </pic:spPr>
                </pic:pic>
              </a:graphicData>
            </a:graphic>
          </wp:inline>
        </w:drawing>
      </w:r>
      <w:r w:rsidR="004D5E56" w:rsidRPr="003455F6">
        <w:rPr>
          <w:rFonts w:ascii="Times New Roman" w:hAnsi="Times New Roman" w:cs="Times New Roman"/>
          <w:position w:val="-6"/>
        </w:rPr>
        <w:t xml:space="preserve"> </w:t>
      </w:r>
      <w:r w:rsidRPr="003455F6">
        <w:rPr>
          <w:rFonts w:ascii="Times New Roman" w:hAnsi="Times New Roman" w:cs="Times New Roman"/>
          <w:noProof/>
          <w:position w:val="10"/>
        </w:rPr>
        <w:drawing>
          <wp:inline distT="0" distB="0" distL="0" distR="0">
            <wp:extent cx="1805305" cy="1437005"/>
            <wp:effectExtent l="19050" t="0" r="4445" b="0"/>
            <wp:docPr id="150"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40" cstate="print"/>
                    <a:srcRect/>
                    <a:stretch>
                      <a:fillRect/>
                    </a:stretch>
                  </pic:blipFill>
                  <pic:spPr bwMode="auto">
                    <a:xfrm>
                      <a:off x="0" y="0"/>
                      <a:ext cx="1805305" cy="1437005"/>
                    </a:xfrm>
                    <a:prstGeom prst="rect">
                      <a:avLst/>
                    </a:prstGeom>
                    <a:noFill/>
                    <a:ln w="9525">
                      <a:noFill/>
                      <a:miter lim="800000"/>
                      <a:headEnd/>
                      <a:tailEnd/>
                    </a:ln>
                  </pic:spPr>
                </pic:pic>
              </a:graphicData>
            </a:graphic>
          </wp:inline>
        </w:drawing>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558165" cy="189865"/>
            <wp:effectExtent l="19050" t="0" r="0" b="0"/>
            <wp:docPr id="149"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41" cstate="print"/>
                    <a:srcRect/>
                    <a:stretch>
                      <a:fillRect/>
                    </a:stretch>
                  </pic:blipFill>
                  <pic:spPr bwMode="auto">
                    <a:xfrm>
                      <a:off x="0" y="0"/>
                      <a:ext cx="55816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rFonts w:ascii="Times New Roman" w:hAnsi="Times New Roman" w:cs="Times New Roman"/>
          <w:noProof/>
        </w:rPr>
        <w:drawing>
          <wp:inline distT="0" distB="0" distL="0" distR="0">
            <wp:extent cx="451485" cy="166370"/>
            <wp:effectExtent l="19050" t="0" r="5715" b="0"/>
            <wp:docPr id="148"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42" cstate="print"/>
                    <a:srcRect/>
                    <a:stretch>
                      <a:fillRect/>
                    </a:stretch>
                  </pic:blipFill>
                  <pic:spPr bwMode="auto">
                    <a:xfrm>
                      <a:off x="0" y="0"/>
                      <a:ext cx="45148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rPr>
        <w:drawing>
          <wp:inline distT="0" distB="0" distL="0" distR="0">
            <wp:extent cx="439420" cy="154305"/>
            <wp:effectExtent l="19050" t="0" r="0" b="0"/>
            <wp:docPr id="147"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43" cstate="print"/>
                    <a:srcRect/>
                    <a:stretch>
                      <a:fillRect/>
                    </a:stretch>
                  </pic:blipFill>
                  <pic:spPr bwMode="auto">
                    <a:xfrm>
                      <a:off x="0" y="0"/>
                      <a:ext cx="43942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1"/>
        </w:rPr>
        <w:drawing>
          <wp:inline distT="0" distB="0" distL="0" distR="0">
            <wp:extent cx="451485" cy="178435"/>
            <wp:effectExtent l="19050" t="0" r="5715" b="0"/>
            <wp:docPr id="146"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44" cstate="print"/>
                    <a:srcRect/>
                    <a:stretch>
                      <a:fillRect/>
                    </a:stretch>
                  </pic:blipFill>
                  <pic:spPr bwMode="auto">
                    <a:xfrm>
                      <a:off x="0" y="0"/>
                      <a:ext cx="451485" cy="178435"/>
                    </a:xfrm>
                    <a:prstGeom prst="rect">
                      <a:avLst/>
                    </a:prstGeom>
                    <a:noFill/>
                    <a:ln w="9525">
                      <a:noFill/>
                      <a:miter lim="800000"/>
                      <a:headEnd/>
                      <a:tailEnd/>
                    </a:ln>
                  </pic:spPr>
                </pic:pic>
              </a:graphicData>
            </a:graphic>
          </wp:inline>
        </w:drawing>
      </w:r>
    </w:p>
    <w:p w:rsidR="00E922A5" w:rsidRPr="003455F6" w:rsidRDefault="00E922A5" w:rsidP="004D472B">
      <w:pPr>
        <w:pStyle w:val="Style72"/>
        <w:widowControl/>
        <w:tabs>
          <w:tab w:val="left" w:pos="398"/>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Плотность какого газа больше: 1 моль кислорода или 1 моль водорода?</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69"/>
        <w:widowControl/>
        <w:numPr>
          <w:ilvl w:val="0"/>
          <w:numId w:val="55"/>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моль кислорода;</w:t>
      </w:r>
    </w:p>
    <w:p w:rsidR="00E922A5" w:rsidRPr="003455F6" w:rsidRDefault="00E922A5" w:rsidP="00E841CA">
      <w:pPr>
        <w:pStyle w:val="Style69"/>
        <w:widowControl/>
        <w:numPr>
          <w:ilvl w:val="0"/>
          <w:numId w:val="55"/>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моль водорода;</w:t>
      </w:r>
    </w:p>
    <w:p w:rsidR="00E922A5" w:rsidRPr="003455F6" w:rsidRDefault="00E922A5" w:rsidP="00E841CA">
      <w:pPr>
        <w:pStyle w:val="Style69"/>
        <w:widowControl/>
        <w:numPr>
          <w:ilvl w:val="0"/>
          <w:numId w:val="55"/>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одинакова;</w:t>
      </w:r>
    </w:p>
    <w:p w:rsidR="00E922A5" w:rsidRPr="003455F6" w:rsidRDefault="00E922A5" w:rsidP="00E841CA">
      <w:pPr>
        <w:pStyle w:val="Style69"/>
        <w:widowControl/>
        <w:numPr>
          <w:ilvl w:val="0"/>
          <w:numId w:val="55"/>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данных условия недостаточно для ответа на вопрос.</w:t>
      </w:r>
    </w:p>
    <w:p w:rsidR="00E922A5" w:rsidRPr="003455F6" w:rsidRDefault="00E922A5" w:rsidP="004D472B">
      <w:pPr>
        <w:pStyle w:val="Style68"/>
        <w:widowControl/>
        <w:tabs>
          <w:tab w:val="left" w:pos="398"/>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98"/>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Определите, что произошло с объемом газа на участке</w:t>
      </w:r>
      <w:r w:rsidRPr="003455F6">
        <w:rPr>
          <w:rFonts w:ascii="Times New Roman" w:hAnsi="Times New Roman" w:cs="Times New Roman"/>
          <w:noProof/>
          <w:position w:val="-7"/>
        </w:rPr>
        <w:drawing>
          <wp:inline distT="0" distB="0" distL="0" distR="0">
            <wp:extent cx="510540" cy="225425"/>
            <wp:effectExtent l="19050" t="0" r="3810" b="0"/>
            <wp:docPr id="145"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45" cstate="print"/>
                    <a:srcRect/>
                    <a:stretch>
                      <a:fillRect/>
                    </a:stretch>
                  </pic:blipFill>
                  <pic:spPr bwMode="auto">
                    <a:xfrm>
                      <a:off x="0" y="0"/>
                      <a:ext cx="51054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графика (рис. 9). Известно, что температура газа уменьшилась в 1,5 раза.</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73"/>
        <w:widowControl/>
        <w:numPr>
          <w:ilvl w:val="0"/>
          <w:numId w:val="56"/>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увеличился в 1,5 раза;</w:t>
      </w:r>
    </w:p>
    <w:p w:rsidR="00E922A5" w:rsidRPr="003455F6" w:rsidRDefault="00E922A5" w:rsidP="00E841CA">
      <w:pPr>
        <w:pStyle w:val="Style73"/>
        <w:widowControl/>
        <w:numPr>
          <w:ilvl w:val="0"/>
          <w:numId w:val="56"/>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уменьшился в 1,5 раза;</w:t>
      </w:r>
    </w:p>
    <w:p w:rsidR="00E922A5" w:rsidRPr="003455F6" w:rsidRDefault="00E922A5" w:rsidP="00E841CA">
      <w:pPr>
        <w:pStyle w:val="Style73"/>
        <w:widowControl/>
        <w:numPr>
          <w:ilvl w:val="0"/>
          <w:numId w:val="56"/>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изменился;</w:t>
      </w:r>
    </w:p>
    <w:p w:rsidR="00E922A5" w:rsidRPr="003455F6" w:rsidRDefault="00E922A5" w:rsidP="00E841CA">
      <w:pPr>
        <w:pStyle w:val="Style73"/>
        <w:widowControl/>
        <w:numPr>
          <w:ilvl w:val="0"/>
          <w:numId w:val="56"/>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ответов 1—3 нет верно</w:t>
      </w:r>
      <w:r w:rsidRPr="003455F6">
        <w:rPr>
          <w:rStyle w:val="FontStyle100"/>
          <w:rFonts w:ascii="Times New Roman" w:hAnsi="Times New Roman" w:cs="Times New Roman"/>
          <w:sz w:val="24"/>
          <w:szCs w:val="24"/>
        </w:rPr>
        <w:softHyphen/>
        <w:t>го.</w:t>
      </w:r>
    </w:p>
    <w:p w:rsidR="00E922A5" w:rsidRPr="003455F6"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4"/>
        </w:tabs>
        <w:spacing w:line="240" w:lineRule="auto"/>
        <w:ind w:firstLine="0"/>
        <w:rPr>
          <w:rFonts w:ascii="Times New Roman" w:hAnsi="Times New Roman" w:cs="Times New Roman"/>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Определите среднюю квадратичную скорость молекул газа, плот</w:t>
      </w:r>
      <w:r w:rsidRPr="003455F6">
        <w:rPr>
          <w:rStyle w:val="FontStyle100"/>
          <w:rFonts w:ascii="Times New Roman" w:hAnsi="Times New Roman" w:cs="Times New Roman"/>
          <w:sz w:val="24"/>
          <w:szCs w:val="24"/>
        </w:rPr>
        <w:softHyphen/>
        <w:t xml:space="preserve">ность которого при давлении, равном 750 мм рт. ст., составляет </w:t>
      </w:r>
      <w:r w:rsidRPr="003455F6">
        <w:rPr>
          <w:rFonts w:ascii="Times New Roman" w:hAnsi="Times New Roman" w:cs="Times New Roman"/>
          <w:noProof/>
        </w:rPr>
        <w:drawing>
          <wp:inline distT="0" distB="0" distL="0" distR="0">
            <wp:extent cx="1330325" cy="213995"/>
            <wp:effectExtent l="19050" t="0" r="3175" b="0"/>
            <wp:docPr id="144"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46" cstate="print"/>
                    <a:srcRect/>
                    <a:stretch>
                      <a:fillRect/>
                    </a:stretch>
                  </pic:blipFill>
                  <pic:spPr bwMode="auto">
                    <a:xfrm>
                      <a:off x="0" y="0"/>
                      <a:ext cx="1330325" cy="213995"/>
                    </a:xfrm>
                    <a:prstGeom prst="rect">
                      <a:avLst/>
                    </a:prstGeom>
                    <a:noFill/>
                    <a:ln w="9525">
                      <a:noFill/>
                      <a:miter lim="800000"/>
                      <a:headEnd/>
                      <a:tailEnd/>
                    </a:ln>
                  </pic:spPr>
                </pic:pic>
              </a:graphicData>
            </a:graphic>
          </wp:inline>
        </w:drawing>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1175385" cy="225425"/>
            <wp:effectExtent l="19050" t="0" r="5715" b="0"/>
            <wp:docPr id="143"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47" cstate="print"/>
                    <a:srcRect/>
                    <a:stretch>
                      <a:fillRect/>
                    </a:stretch>
                  </pic:blipFill>
                  <pic:spPr bwMode="auto">
                    <a:xfrm>
                      <a:off x="0" y="0"/>
                      <a:ext cx="1175385" cy="225425"/>
                    </a:xfrm>
                    <a:prstGeom prst="rect">
                      <a:avLst/>
                    </a:prstGeom>
                    <a:noFill/>
                    <a:ln w="9525">
                      <a:noFill/>
                      <a:miter lim="800000"/>
                      <a:headEnd/>
                      <a:tailEnd/>
                    </a:ln>
                  </pic:spPr>
                </pic:pic>
              </a:graphicData>
            </a:graphic>
          </wp:inline>
        </w:drawing>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1"/>
        </w:rPr>
        <w:drawing>
          <wp:inline distT="0" distB="0" distL="0" distR="0">
            <wp:extent cx="1116330" cy="213995"/>
            <wp:effectExtent l="19050" t="0" r="7620" b="0"/>
            <wp:docPr id="142"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48" cstate="print"/>
                    <a:srcRect/>
                    <a:stretch>
                      <a:fillRect/>
                    </a:stretch>
                  </pic:blipFill>
                  <pic:spPr bwMode="auto">
                    <a:xfrm>
                      <a:off x="0" y="0"/>
                      <a:ext cx="1116330"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1"/>
        </w:rPr>
        <w:drawing>
          <wp:inline distT="0" distB="0" distL="0" distR="0">
            <wp:extent cx="1116330" cy="178435"/>
            <wp:effectExtent l="19050" t="0" r="7620" b="0"/>
            <wp:docPr id="141"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49" cstate="print"/>
                    <a:srcRect/>
                    <a:stretch>
                      <a:fillRect/>
                    </a:stretch>
                  </pic:blipFill>
                  <pic:spPr bwMode="auto">
                    <a:xfrm>
                      <a:off x="0" y="0"/>
                      <a:ext cx="1116330"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2"/>
        </w:rPr>
        <w:drawing>
          <wp:inline distT="0" distB="0" distL="0" distR="0">
            <wp:extent cx="1116330" cy="189865"/>
            <wp:effectExtent l="19050" t="0" r="7620" b="0"/>
            <wp:docPr id="140"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50" cstate="print"/>
                    <a:srcRect/>
                    <a:stretch>
                      <a:fillRect/>
                    </a:stretch>
                  </pic:blipFill>
                  <pic:spPr bwMode="auto">
                    <a:xfrm>
                      <a:off x="0" y="0"/>
                      <a:ext cx="1116330" cy="189865"/>
                    </a:xfrm>
                    <a:prstGeom prst="rect">
                      <a:avLst/>
                    </a:prstGeom>
                    <a:noFill/>
                    <a:ln w="9525">
                      <a:noFill/>
                      <a:miter lim="800000"/>
                      <a:headEnd/>
                      <a:tailEnd/>
                    </a:ln>
                  </pic:spPr>
                </pic:pic>
              </a:graphicData>
            </a:graphic>
          </wp:inline>
        </w:drawing>
      </w:r>
    </w:p>
    <w:p w:rsidR="00E922A5" w:rsidRPr="003455F6"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С физической точки зрения имеет смысл измерять температуру .»</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73"/>
        <w:widowControl/>
        <w:numPr>
          <w:ilvl w:val="0"/>
          <w:numId w:val="57"/>
        </w:numPr>
        <w:tabs>
          <w:tab w:val="left" w:pos="893"/>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твердых, жидких и газообразных тел;</w:t>
      </w:r>
    </w:p>
    <w:p w:rsidR="00E922A5" w:rsidRPr="003455F6" w:rsidRDefault="00E922A5" w:rsidP="00E841CA">
      <w:pPr>
        <w:pStyle w:val="Style73"/>
        <w:widowControl/>
        <w:numPr>
          <w:ilvl w:val="0"/>
          <w:numId w:val="57"/>
        </w:numPr>
        <w:tabs>
          <w:tab w:val="left" w:pos="893"/>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молекулы;</w:t>
      </w:r>
    </w:p>
    <w:p w:rsidR="00E922A5" w:rsidRPr="003455F6" w:rsidRDefault="00E922A5" w:rsidP="00E841CA">
      <w:pPr>
        <w:pStyle w:val="Style73"/>
        <w:widowControl/>
        <w:numPr>
          <w:ilvl w:val="0"/>
          <w:numId w:val="57"/>
        </w:numPr>
        <w:tabs>
          <w:tab w:val="left" w:pos="893"/>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атома;</w:t>
      </w:r>
    </w:p>
    <w:p w:rsidR="00E922A5" w:rsidRPr="003455F6" w:rsidRDefault="00E922A5" w:rsidP="00E841CA">
      <w:pPr>
        <w:pStyle w:val="Style73"/>
        <w:widowControl/>
        <w:numPr>
          <w:ilvl w:val="0"/>
          <w:numId w:val="57"/>
        </w:numPr>
        <w:tabs>
          <w:tab w:val="left" w:pos="893"/>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ядра атома.</w:t>
      </w:r>
    </w:p>
    <w:p w:rsidR="00E922A5" w:rsidRPr="003455F6"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Как изменилась средняя кинетическая энергия молекул одноатомного идеального газа при увеличении абсолютной температуры в 2 раза?</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73"/>
        <w:widowControl/>
        <w:numPr>
          <w:ilvl w:val="0"/>
          <w:numId w:val="58"/>
        </w:numPr>
        <w:tabs>
          <w:tab w:val="left" w:pos="92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уменьшилась в 2 раза;</w:t>
      </w:r>
    </w:p>
    <w:p w:rsidR="00E922A5" w:rsidRPr="003455F6" w:rsidRDefault="00E922A5" w:rsidP="00E841CA">
      <w:pPr>
        <w:pStyle w:val="Style73"/>
        <w:widowControl/>
        <w:numPr>
          <w:ilvl w:val="0"/>
          <w:numId w:val="58"/>
        </w:numPr>
        <w:tabs>
          <w:tab w:val="left" w:pos="92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увеличилась 2 раза;</w:t>
      </w:r>
    </w:p>
    <w:p w:rsidR="00E922A5" w:rsidRPr="003455F6" w:rsidRDefault="00E922A5" w:rsidP="00E841CA">
      <w:pPr>
        <w:pStyle w:val="Style73"/>
        <w:widowControl/>
        <w:numPr>
          <w:ilvl w:val="0"/>
          <w:numId w:val="58"/>
        </w:numPr>
        <w:tabs>
          <w:tab w:val="left" w:pos="92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увеличилась в 4 раза;</w:t>
      </w:r>
    </w:p>
    <w:p w:rsidR="00E922A5" w:rsidRPr="003455F6" w:rsidRDefault="00E922A5" w:rsidP="00E841CA">
      <w:pPr>
        <w:pStyle w:val="Style73"/>
        <w:widowControl/>
        <w:numPr>
          <w:ilvl w:val="0"/>
          <w:numId w:val="58"/>
        </w:numPr>
        <w:tabs>
          <w:tab w:val="left" w:pos="92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уменьшилась в 4 раза.</w:t>
      </w:r>
    </w:p>
    <w:p w:rsidR="00E922A5" w:rsidRPr="003455F6"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84"/>
        </w:tabs>
        <w:spacing w:line="240" w:lineRule="auto"/>
        <w:ind w:firstLine="0"/>
        <w:jc w:val="both"/>
        <w:rPr>
          <w:rStyle w:val="FontStyle116"/>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Чему равно число молекул в</w:t>
      </w:r>
      <w:r w:rsidRPr="003455F6">
        <w:rPr>
          <w:rFonts w:ascii="Times New Roman" w:hAnsi="Times New Roman" w:cs="Times New Roman"/>
          <w:noProof/>
          <w:position w:val="-5"/>
        </w:rPr>
        <w:drawing>
          <wp:inline distT="0" distB="0" distL="0" distR="0">
            <wp:extent cx="356235" cy="201930"/>
            <wp:effectExtent l="19050" t="0" r="5715" b="0"/>
            <wp:docPr id="139"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51" cstate="print"/>
                    <a:srcRect/>
                    <a:stretch>
                      <a:fillRect/>
                    </a:stretch>
                  </pic:blipFill>
                  <pic:spPr bwMode="auto">
                    <a:xfrm>
                      <a:off x="0" y="0"/>
                      <a:ext cx="35623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газа (концентрация молекул), если при температуре</w:t>
      </w:r>
      <w:r w:rsidRPr="003455F6">
        <w:rPr>
          <w:rFonts w:ascii="Times New Roman" w:hAnsi="Times New Roman" w:cs="Times New Roman"/>
          <w:noProof/>
          <w:position w:val="-5"/>
        </w:rPr>
        <w:drawing>
          <wp:inline distT="0" distB="0" distL="0" distR="0">
            <wp:extent cx="379730" cy="142240"/>
            <wp:effectExtent l="19050" t="0" r="1270" b="0"/>
            <wp:docPr id="138"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52" cstate="print"/>
                    <a:srcRect/>
                    <a:stretch>
                      <a:fillRect/>
                    </a:stretch>
                  </pic:blipFill>
                  <pic:spPr bwMode="auto">
                    <a:xfrm>
                      <a:off x="0" y="0"/>
                      <a:ext cx="37973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давление газа составляет </w:t>
      </w:r>
      <w:r w:rsidRPr="003455F6">
        <w:rPr>
          <w:rFonts w:ascii="Times New Roman" w:hAnsi="Times New Roman" w:cs="Times New Roman"/>
          <w:noProof/>
          <w:position w:val="-10"/>
        </w:rPr>
        <w:drawing>
          <wp:inline distT="0" distB="0" distL="0" distR="0">
            <wp:extent cx="937895" cy="178435"/>
            <wp:effectExtent l="19050" t="0" r="0" b="0"/>
            <wp:docPr id="137"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53" cstate="print"/>
                    <a:srcRect/>
                    <a:stretch>
                      <a:fillRect/>
                    </a:stretch>
                  </pic:blipFill>
                  <pic:spPr bwMode="auto">
                    <a:xfrm>
                      <a:off x="0" y="0"/>
                      <a:ext cx="937895" cy="178435"/>
                    </a:xfrm>
                    <a:prstGeom prst="rect">
                      <a:avLst/>
                    </a:prstGeom>
                    <a:noFill/>
                    <a:ln w="9525">
                      <a:noFill/>
                      <a:miter lim="800000"/>
                      <a:headEnd/>
                      <a:tailEnd/>
                    </a:ln>
                  </pic:spPr>
                </pic:pic>
              </a:graphicData>
            </a:graphic>
          </wp:inline>
        </w:drawing>
      </w:r>
      <w:r w:rsidRPr="003455F6">
        <w:rPr>
          <w:rFonts w:ascii="Times New Roman" w:hAnsi="Times New Roman" w:cs="Times New Roman"/>
          <w:position w:val="-10"/>
        </w:rPr>
        <w:t xml:space="preserve"> </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379730" cy="201930"/>
            <wp:effectExtent l="19050" t="0" r="1270" b="0"/>
            <wp:docPr id="136"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54" cstate="print"/>
                    <a:srcRect/>
                    <a:stretch>
                      <a:fillRect/>
                    </a:stretch>
                  </pic:blipFill>
                  <pic:spPr bwMode="auto">
                    <a:xfrm>
                      <a:off x="0" y="0"/>
                      <a:ext cx="379730" cy="201930"/>
                    </a:xfrm>
                    <a:prstGeom prst="rect">
                      <a:avLst/>
                    </a:prstGeom>
                    <a:noFill/>
                    <a:ln w="9525">
                      <a:noFill/>
                      <a:miter lim="800000"/>
                      <a:headEnd/>
                      <a:tailEnd/>
                    </a:ln>
                  </pic:spPr>
                </pic:pic>
              </a:graphicData>
            </a:graphic>
          </wp:inline>
        </w:drawing>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1"/>
        </w:rPr>
        <w:drawing>
          <wp:inline distT="0" distB="0" distL="0" distR="0">
            <wp:extent cx="379730" cy="189865"/>
            <wp:effectExtent l="19050" t="0" r="1270" b="0"/>
            <wp:docPr id="135"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55" cstate="print"/>
                    <a:srcRect/>
                    <a:stretch>
                      <a:fillRect/>
                    </a:stretch>
                  </pic:blipFill>
                  <pic:spPr bwMode="auto">
                    <a:xfrm>
                      <a:off x="0" y="0"/>
                      <a:ext cx="37973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rPr>
        <w:drawing>
          <wp:inline distT="0" distB="0" distL="0" distR="0">
            <wp:extent cx="617220" cy="178435"/>
            <wp:effectExtent l="19050" t="0" r="0" b="0"/>
            <wp:docPr id="134"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56" cstate="print"/>
                    <a:srcRect/>
                    <a:stretch>
                      <a:fillRect/>
                    </a:stretch>
                  </pic:blipFill>
                  <pic:spPr bwMode="auto">
                    <a:xfrm>
                      <a:off x="0" y="0"/>
                      <a:ext cx="617220" cy="178435"/>
                    </a:xfrm>
                    <a:prstGeom prst="rect">
                      <a:avLst/>
                    </a:prstGeom>
                    <a:noFill/>
                    <a:ln w="9525">
                      <a:noFill/>
                      <a:miter lim="800000"/>
                      <a:headEnd/>
                      <a:tailEnd/>
                    </a:ln>
                  </pic:spPr>
                </pic:pic>
              </a:graphicData>
            </a:graphic>
          </wp:inline>
        </w:drawing>
      </w:r>
    </w:p>
    <w:p w:rsidR="00E922A5" w:rsidRPr="003455F6" w:rsidRDefault="00E922A5" w:rsidP="004D472B">
      <w:pPr>
        <w:pStyle w:val="Style93"/>
        <w:widowControl/>
        <w:jc w:val="both"/>
        <w:rPr>
          <w:rStyle w:val="FontStyle117"/>
          <w:sz w:val="24"/>
          <w:szCs w:val="24"/>
        </w:rPr>
      </w:pPr>
      <w:r w:rsidRPr="003455F6">
        <w:rPr>
          <w:rStyle w:val="FontStyle117"/>
          <w:position w:val="5"/>
          <w:sz w:val="24"/>
          <w:szCs w:val="24"/>
        </w:rPr>
        <w:t>4)</w:t>
      </w:r>
      <w:r w:rsidRPr="003455F6">
        <w:rPr>
          <w:rFonts w:ascii="Times New Roman" w:hAnsi="Times New Roman" w:cs="Times New Roman"/>
          <w:b/>
          <w:bCs/>
          <w:noProof/>
          <w:position w:val="5"/>
        </w:rPr>
        <w:drawing>
          <wp:inline distT="0" distB="0" distL="0" distR="0">
            <wp:extent cx="605790" cy="213995"/>
            <wp:effectExtent l="19050" t="0" r="3810" b="0"/>
            <wp:docPr id="133"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57" cstate="print"/>
                    <a:srcRect/>
                    <a:stretch>
                      <a:fillRect/>
                    </a:stretch>
                  </pic:blipFill>
                  <pic:spPr bwMode="auto">
                    <a:xfrm>
                      <a:off x="0" y="0"/>
                      <a:ext cx="605790" cy="213995"/>
                    </a:xfrm>
                    <a:prstGeom prst="rect">
                      <a:avLst/>
                    </a:prstGeom>
                    <a:noFill/>
                    <a:ln w="9525">
                      <a:noFill/>
                      <a:miter lim="800000"/>
                      <a:headEnd/>
                      <a:tailEnd/>
                    </a:ln>
                  </pic:spPr>
                </pic:pic>
              </a:graphicData>
            </a:graphic>
          </wp:inline>
        </w:drawing>
      </w:r>
    </w:p>
    <w:p w:rsidR="00E922A5" w:rsidRPr="003455F6" w:rsidRDefault="00E922A5" w:rsidP="004D472B">
      <w:pPr>
        <w:pStyle w:val="Style93"/>
        <w:widowControl/>
        <w:jc w:val="both"/>
        <w:rPr>
          <w:rStyle w:val="FontStyle117"/>
          <w:sz w:val="24"/>
          <w:szCs w:val="24"/>
        </w:rPr>
      </w:pPr>
    </w:p>
    <w:p w:rsidR="00E922A5" w:rsidRPr="003455F6" w:rsidRDefault="00E922A5" w:rsidP="004D472B">
      <w:pPr>
        <w:pStyle w:val="Style66"/>
        <w:widowControl/>
        <w:jc w:val="both"/>
        <w:rPr>
          <w:rStyle w:val="FontStyle100"/>
          <w:rFonts w:ascii="Times New Roman" w:hAnsi="Times New Roman" w:cs="Times New Roman"/>
          <w:position w:val="-11"/>
          <w:sz w:val="24"/>
          <w:szCs w:val="24"/>
        </w:rPr>
      </w:pPr>
      <w:r w:rsidRPr="003455F6">
        <w:rPr>
          <w:rStyle w:val="FontStyle100"/>
          <w:rFonts w:ascii="Times New Roman" w:hAnsi="Times New Roman" w:cs="Times New Roman"/>
          <w:sz w:val="24"/>
          <w:szCs w:val="24"/>
        </w:rPr>
        <w:t>10. Определите давление гелия массой 0,04 кг, если он находится в сосуде объемом</w:t>
      </w:r>
      <w:r w:rsidRPr="003455F6">
        <w:rPr>
          <w:rFonts w:ascii="Times New Roman" w:hAnsi="Times New Roman" w:cs="Times New Roman"/>
          <w:noProof/>
          <w:position w:val="-6"/>
        </w:rPr>
        <w:drawing>
          <wp:inline distT="0" distB="0" distL="0" distR="0">
            <wp:extent cx="546100" cy="189865"/>
            <wp:effectExtent l="19050" t="0" r="6350" b="0"/>
            <wp:docPr id="132"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58" cstate="print"/>
                    <a:srcRect/>
                    <a:stretch>
                      <a:fillRect/>
                    </a:stretch>
                  </pic:blipFill>
                  <pic:spPr bwMode="auto">
                    <a:xfrm>
                      <a:off x="0" y="0"/>
                      <a:ext cx="54610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при температуре</w:t>
      </w:r>
      <w:r w:rsidRPr="003455F6">
        <w:rPr>
          <w:rFonts w:ascii="Times New Roman" w:hAnsi="Times New Roman" w:cs="Times New Roman"/>
          <w:noProof/>
          <w:position w:val="-11"/>
        </w:rPr>
        <w:drawing>
          <wp:inline distT="0" distB="0" distL="0" distR="0">
            <wp:extent cx="522605" cy="225425"/>
            <wp:effectExtent l="19050" t="0" r="0" b="0"/>
            <wp:docPr id="131"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59" cstate="print"/>
                    <a:srcRect/>
                    <a:stretch>
                      <a:fillRect/>
                    </a:stretch>
                  </pic:blipFill>
                  <pic:spPr bwMode="auto">
                    <a:xfrm>
                      <a:off x="0" y="0"/>
                      <a:ext cx="522605"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position w:val="-11"/>
          <w:sz w:val="24"/>
          <w:szCs w:val="24"/>
        </w:rPr>
        <w:t xml:space="preserve"> </w:t>
      </w:r>
    </w:p>
    <w:p w:rsidR="00E922A5" w:rsidRPr="003455F6" w:rsidRDefault="00E922A5" w:rsidP="004D472B">
      <w:pPr>
        <w:pStyle w:val="Style66"/>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E922A5" w:rsidRPr="003455F6" w:rsidRDefault="00E922A5" w:rsidP="004D472B">
      <w:pPr>
        <w:pStyle w:val="Style66"/>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
        </w:rPr>
        <w:drawing>
          <wp:inline distT="0" distB="0" distL="0" distR="0">
            <wp:extent cx="878840" cy="178435"/>
            <wp:effectExtent l="19050" t="0" r="0" b="0"/>
            <wp:docPr id="130"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60" cstate="print"/>
                    <a:srcRect/>
                    <a:stretch>
                      <a:fillRect/>
                    </a:stretch>
                  </pic:blipFill>
                  <pic:spPr bwMode="auto">
                    <a:xfrm>
                      <a:off x="0" y="0"/>
                      <a:ext cx="878840"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5"/>
        </w:rPr>
        <w:drawing>
          <wp:inline distT="0" distB="0" distL="0" distR="0">
            <wp:extent cx="783590" cy="189865"/>
            <wp:effectExtent l="19050" t="0" r="0" b="0"/>
            <wp:docPr id="129"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61" cstate="print"/>
                    <a:srcRect/>
                    <a:stretch>
                      <a:fillRect/>
                    </a:stretch>
                  </pic:blipFill>
                  <pic:spPr bwMode="auto">
                    <a:xfrm>
                      <a:off x="0" y="0"/>
                      <a:ext cx="78359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66"/>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2"/>
        </w:rPr>
        <w:drawing>
          <wp:inline distT="0" distB="0" distL="0" distR="0">
            <wp:extent cx="807720" cy="178435"/>
            <wp:effectExtent l="19050" t="0" r="0" b="0"/>
            <wp:docPr id="128"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62" cstate="print"/>
                    <a:srcRect/>
                    <a:stretch>
                      <a:fillRect/>
                    </a:stretch>
                  </pic:blipFill>
                  <pic:spPr bwMode="auto">
                    <a:xfrm>
                      <a:off x="0" y="0"/>
                      <a:ext cx="807720"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lang w:val="en-US"/>
        </w:rPr>
        <w:tab/>
      </w:r>
      <w:r w:rsidRPr="003455F6">
        <w:rPr>
          <w:rStyle w:val="FontStyle100"/>
          <w:rFonts w:ascii="Times New Roman" w:hAnsi="Times New Roman" w:cs="Times New Roman"/>
          <w:sz w:val="24"/>
          <w:szCs w:val="24"/>
          <w:lang w:val="en-US"/>
        </w:rPr>
        <w:tab/>
      </w:r>
      <w:r w:rsidRPr="003455F6">
        <w:rPr>
          <w:rStyle w:val="FontStyle100"/>
          <w:rFonts w:ascii="Times New Roman" w:hAnsi="Times New Roman" w:cs="Times New Roman"/>
          <w:sz w:val="24"/>
          <w:szCs w:val="24"/>
        </w:rPr>
        <w:t>)</w:t>
      </w:r>
      <w:r w:rsidRPr="003455F6">
        <w:rPr>
          <w:rFonts w:ascii="Times New Roman" w:hAnsi="Times New Roman" w:cs="Times New Roman"/>
          <w:noProof/>
          <w:position w:val="-3"/>
        </w:rPr>
        <w:drawing>
          <wp:inline distT="0" distB="0" distL="0" distR="0">
            <wp:extent cx="807720" cy="189865"/>
            <wp:effectExtent l="19050" t="0" r="0" b="0"/>
            <wp:docPr id="223"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63" cstate="print"/>
                    <a:srcRect/>
                    <a:stretch>
                      <a:fillRect/>
                    </a:stretch>
                  </pic:blipFill>
                  <pic:spPr bwMode="auto">
                    <a:xfrm>
                      <a:off x="0" y="0"/>
                      <a:ext cx="807720" cy="189865"/>
                    </a:xfrm>
                    <a:prstGeom prst="rect">
                      <a:avLst/>
                    </a:prstGeom>
                    <a:noFill/>
                    <a:ln w="9525">
                      <a:noFill/>
                      <a:miter lim="800000"/>
                      <a:headEnd/>
                      <a:tailEnd/>
                    </a:ln>
                  </pic:spPr>
                </pic:pic>
              </a:graphicData>
            </a:graphic>
          </wp:inline>
        </w:drawing>
      </w:r>
    </w:p>
    <w:p w:rsidR="00E922A5" w:rsidRPr="003455F6" w:rsidRDefault="00E922A5" w:rsidP="004D472B">
      <w:pPr>
        <w:pStyle w:val="Style17"/>
        <w:widowControl/>
        <w:jc w:val="both"/>
        <w:rPr>
          <w:rStyle w:val="FontStyle99"/>
          <w:rFonts w:ascii="Times New Roman" w:hAnsi="Times New Roman" w:cs="Times New Roman"/>
          <w:sz w:val="24"/>
          <w:szCs w:val="24"/>
        </w:rPr>
      </w:pPr>
    </w:p>
    <w:p w:rsidR="00E922A5" w:rsidRPr="003455F6" w:rsidRDefault="00E922A5" w:rsidP="004D472B">
      <w:pPr>
        <w:pStyle w:val="Style17"/>
        <w:widowControl/>
        <w:jc w:val="both"/>
        <w:rPr>
          <w:rStyle w:val="FontStyle99"/>
          <w:rFonts w:ascii="Times New Roman" w:hAnsi="Times New Roman" w:cs="Times New Roman"/>
          <w:sz w:val="24"/>
          <w:szCs w:val="24"/>
        </w:rPr>
      </w:pPr>
    </w:p>
    <w:p w:rsidR="00E922A5" w:rsidRPr="003455F6" w:rsidRDefault="00E922A5"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E922A5" w:rsidRPr="003455F6"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E922A5" w:rsidRPr="003455F6" w:rsidTr="00E922A5">
        <w:tc>
          <w:tcPr>
            <w:tcW w:w="869"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E922A5" w:rsidRPr="003455F6" w:rsidTr="00E922A5">
        <w:tc>
          <w:tcPr>
            <w:tcW w:w="869"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84"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r>
    </w:tbl>
    <w:p w:rsidR="00E922A5" w:rsidRPr="003455F6" w:rsidRDefault="00E922A5" w:rsidP="004D472B">
      <w:pPr>
        <w:spacing w:after="0" w:line="240" w:lineRule="auto"/>
        <w:jc w:val="both"/>
        <w:rPr>
          <w:rFonts w:ascii="Times New Roman" w:hAnsi="Times New Roman" w:cs="Times New Roman"/>
          <w:sz w:val="24"/>
          <w:szCs w:val="24"/>
        </w:rPr>
      </w:pPr>
    </w:p>
    <w:p w:rsidR="00E922A5" w:rsidRPr="003455F6"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E922A5" w:rsidRPr="003455F6" w:rsidTr="00E922A5">
        <w:tc>
          <w:tcPr>
            <w:tcW w:w="101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E922A5" w:rsidRPr="003455F6" w:rsidTr="00E922A5">
        <w:tc>
          <w:tcPr>
            <w:tcW w:w="101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3"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47"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r>
    </w:tbl>
    <w:p w:rsidR="00E922A5" w:rsidRPr="003455F6" w:rsidRDefault="00E922A5" w:rsidP="004D472B">
      <w:pPr>
        <w:spacing w:after="0" w:line="240" w:lineRule="auto"/>
        <w:jc w:val="both"/>
        <w:rPr>
          <w:rFonts w:ascii="Times New Roman" w:hAnsi="Times New Roman" w:cs="Times New Roman"/>
          <w:sz w:val="24"/>
          <w:szCs w:val="24"/>
        </w:rPr>
      </w:pPr>
    </w:p>
    <w:p w:rsidR="00305B89" w:rsidRPr="003455F6" w:rsidRDefault="00305B89" w:rsidP="004D472B">
      <w:pPr>
        <w:spacing w:after="0" w:line="240" w:lineRule="auto"/>
        <w:rPr>
          <w:rStyle w:val="FontStyle99"/>
          <w:rFonts w:ascii="Times New Roman" w:hAnsi="Times New Roman" w:cs="Times New Roman"/>
          <w:sz w:val="24"/>
          <w:szCs w:val="24"/>
        </w:rPr>
      </w:pPr>
    </w:p>
    <w:p w:rsidR="00305B89" w:rsidRPr="003455F6" w:rsidRDefault="00305B89" w:rsidP="004D472B">
      <w:pPr>
        <w:spacing w:after="0" w:line="240" w:lineRule="auto"/>
        <w:rPr>
          <w:rStyle w:val="FontStyle99"/>
          <w:rFonts w:ascii="Times New Roman" w:hAnsi="Times New Roman" w:cs="Times New Roman"/>
          <w:sz w:val="24"/>
          <w:szCs w:val="24"/>
        </w:rPr>
      </w:pPr>
    </w:p>
    <w:p w:rsidR="0043024D" w:rsidRPr="003455F6" w:rsidRDefault="0043024D" w:rsidP="004D472B">
      <w:pPr>
        <w:spacing w:after="0" w:line="240" w:lineRule="auto"/>
        <w:rPr>
          <w:rFonts w:ascii="Times New Roman" w:eastAsia="Arial Unicode MS" w:hAnsi="Times New Roman" w:cs="Times New Roman"/>
          <w:b/>
          <w:bCs/>
          <w:sz w:val="24"/>
          <w:szCs w:val="24"/>
        </w:rPr>
      </w:pPr>
    </w:p>
    <w:p w:rsidR="00371BB7" w:rsidRPr="003455F6" w:rsidRDefault="00371BB7" w:rsidP="004D472B">
      <w:pPr>
        <w:pStyle w:val="1"/>
        <w:spacing w:before="0"/>
        <w:rPr>
          <w:rFonts w:eastAsia="Arial Unicode MS"/>
        </w:rPr>
      </w:pPr>
      <w:r w:rsidRPr="003455F6">
        <w:rPr>
          <w:rStyle w:val="20"/>
        </w:rPr>
        <w:t>Основы термодинамики</w:t>
      </w:r>
      <w:r w:rsidRPr="003455F6">
        <w:rPr>
          <w:rFonts w:eastAsia="Arial Unicode MS"/>
        </w:rPr>
        <w:t>.</w:t>
      </w:r>
      <w:r w:rsidR="00E922A5" w:rsidRPr="003455F6">
        <w:rPr>
          <w:rFonts w:eastAsia="Arial Unicode MS"/>
        </w:rPr>
        <w:tab/>
      </w:r>
    </w:p>
    <w:p w:rsidR="00E922A5" w:rsidRPr="003455F6" w:rsidRDefault="00305B89" w:rsidP="004D472B">
      <w:pPr>
        <w:pStyle w:val="3"/>
        <w:spacing w:before="0"/>
        <w:rPr>
          <w:rStyle w:val="FontStyle99"/>
          <w:rFonts w:asciiTheme="majorHAnsi" w:hAnsiTheme="majorHAnsi" w:cstheme="majorBidi"/>
          <w:b/>
          <w:bCs/>
          <w:sz w:val="22"/>
          <w:szCs w:val="28"/>
        </w:rPr>
      </w:pPr>
      <w:r w:rsidRPr="003455F6">
        <w:rPr>
          <w:rStyle w:val="FontStyle99"/>
          <w:rFonts w:asciiTheme="majorHAnsi" w:hAnsiTheme="majorHAnsi" w:cstheme="majorBidi"/>
          <w:b/>
          <w:bCs/>
          <w:sz w:val="22"/>
          <w:szCs w:val="24"/>
        </w:rPr>
        <w:t xml:space="preserve">Тест </w:t>
      </w:r>
      <w:r w:rsidR="00E922A5" w:rsidRPr="003455F6">
        <w:rPr>
          <w:rStyle w:val="FontStyle99"/>
          <w:rFonts w:asciiTheme="majorHAnsi" w:hAnsiTheme="majorHAnsi" w:cstheme="majorBidi"/>
          <w:b/>
          <w:bCs/>
          <w:sz w:val="22"/>
          <w:szCs w:val="28"/>
        </w:rPr>
        <w:t xml:space="preserve">ОСНОВЫ ТЕРМОДИНАМИКИ </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E922A5" w:rsidRPr="003455F6" w:rsidRDefault="00E922A5" w:rsidP="004D472B">
      <w:pPr>
        <w:pStyle w:val="Style18"/>
        <w:widowControl/>
        <w:spacing w:line="240" w:lineRule="auto"/>
        <w:ind w:firstLine="0"/>
        <w:rPr>
          <w:rFonts w:ascii="Times New Roman" w:hAnsi="Times New Roman" w:cs="Times New Roman"/>
        </w:rPr>
      </w:pPr>
    </w:p>
    <w:p w:rsidR="00E922A5" w:rsidRPr="003455F6" w:rsidRDefault="00E922A5" w:rsidP="004D472B">
      <w:pPr>
        <w:pStyle w:val="Style18"/>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теоретические во</w:t>
      </w:r>
      <w:r w:rsidRPr="003455F6">
        <w:rPr>
          <w:rStyle w:val="FontStyle100"/>
          <w:rFonts w:ascii="Times New Roman" w:hAnsi="Times New Roman" w:cs="Times New Roman"/>
          <w:sz w:val="24"/>
          <w:szCs w:val="24"/>
        </w:rPr>
        <w:softHyphen/>
        <w:t>просы:</w:t>
      </w:r>
    </w:p>
    <w:p w:rsidR="00E922A5" w:rsidRPr="003455F6"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изменение внутренней энергии газа в процессе теплообмена и совершения работы;</w:t>
      </w:r>
    </w:p>
    <w:p w:rsidR="00E922A5" w:rsidRPr="003455F6"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первое начало термодинамики;</w:t>
      </w:r>
    </w:p>
    <w:p w:rsidR="00E922A5" w:rsidRPr="003455F6"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работа газа при изобарном изменении его объема;</w:t>
      </w:r>
    </w:p>
    <w:p w:rsidR="00E922A5" w:rsidRPr="003455F6"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адиабатный процесс;</w:t>
      </w:r>
    </w:p>
    <w:p w:rsidR="00E922A5" w:rsidRPr="003455F6"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применение первого начала термодинамики к изопроцессам;</w:t>
      </w:r>
    </w:p>
    <w:p w:rsidR="00E922A5" w:rsidRPr="003455F6"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понятие о втором начале термодинамики;</w:t>
      </w:r>
    </w:p>
    <w:p w:rsidR="00E922A5" w:rsidRPr="003455F6"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принцип действия тепловой машины, ее КПД.</w:t>
      </w:r>
    </w:p>
    <w:p w:rsidR="00E922A5" w:rsidRPr="003455F6" w:rsidRDefault="00E922A5" w:rsidP="004D472B">
      <w:pPr>
        <w:pStyle w:val="Style17"/>
        <w:widowControl/>
        <w:jc w:val="both"/>
        <w:rPr>
          <w:rFonts w:ascii="Times New Roman" w:hAnsi="Times New Roman" w:cs="Times New Roman"/>
        </w:rPr>
      </w:pPr>
    </w:p>
    <w:p w:rsidR="00E922A5" w:rsidRPr="003455F6" w:rsidRDefault="00E922A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E922A5" w:rsidRPr="003455F6" w:rsidRDefault="00E922A5" w:rsidP="004D472B">
      <w:pPr>
        <w:pStyle w:val="Style24"/>
        <w:widowControl/>
        <w:spacing w:line="240" w:lineRule="auto"/>
        <w:ind w:firstLine="0"/>
        <w:rPr>
          <w:rFonts w:ascii="Times New Roman" w:hAnsi="Times New Roman" w:cs="Times New Roman"/>
        </w:rPr>
      </w:pPr>
    </w:p>
    <w:p w:rsidR="00E922A5" w:rsidRPr="003455F6" w:rsidRDefault="00E922A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Какой буквой принято обозначать внутреннюю энергию системы?</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E922A5" w:rsidRPr="003455F6" w:rsidRDefault="00E922A5"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3"/>
        </w:rPr>
        <w:drawing>
          <wp:inline distT="0" distB="0" distL="0" distR="0">
            <wp:extent cx="273050" cy="225425"/>
            <wp:effectExtent l="19050" t="0" r="0" b="0"/>
            <wp:docPr id="494"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364" cstate="print"/>
                    <a:srcRect/>
                    <a:stretch>
                      <a:fillRect/>
                    </a:stretch>
                  </pic:blipFill>
                  <pic:spPr bwMode="auto">
                    <a:xfrm>
                      <a:off x="0" y="0"/>
                      <a:ext cx="27305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2)</w:t>
      </w:r>
      <w:r w:rsidRPr="003455F6">
        <w:rPr>
          <w:rFonts w:ascii="Times New Roman" w:hAnsi="Times New Roman" w:cs="Times New Roman"/>
          <w:noProof/>
        </w:rPr>
        <w:drawing>
          <wp:inline distT="0" distB="0" distL="0" distR="0">
            <wp:extent cx="368300" cy="189865"/>
            <wp:effectExtent l="19050" t="0" r="0" b="0"/>
            <wp:docPr id="493"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65" cstate="print"/>
                    <a:srcRect/>
                    <a:stretch>
                      <a:fillRect/>
                    </a:stretch>
                  </pic:blipFill>
                  <pic:spPr bwMode="auto">
                    <a:xfrm>
                      <a:off x="0" y="0"/>
                      <a:ext cx="36830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w:t>
      </w:r>
      <w:r w:rsidRPr="003455F6">
        <w:rPr>
          <w:rFonts w:ascii="Times New Roman" w:hAnsi="Times New Roman" w:cs="Times New Roman"/>
          <w:noProof/>
          <w:position w:val="-3"/>
        </w:rPr>
        <w:drawing>
          <wp:inline distT="0" distB="0" distL="0" distR="0">
            <wp:extent cx="249555" cy="249555"/>
            <wp:effectExtent l="19050" t="0" r="0" b="0"/>
            <wp:docPr id="492"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66" cstate="print"/>
                    <a:srcRect/>
                    <a:stretch>
                      <a:fillRect/>
                    </a:stretch>
                  </pic:blipFill>
                  <pic:spPr bwMode="auto">
                    <a:xfrm>
                      <a:off x="0" y="0"/>
                      <a:ext cx="249555" cy="24955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rFonts w:ascii="Times New Roman" w:hAnsi="Times New Roman" w:cs="Times New Roman"/>
          <w:noProof/>
        </w:rPr>
        <w:drawing>
          <wp:inline distT="0" distB="0" distL="0" distR="0">
            <wp:extent cx="273050" cy="178435"/>
            <wp:effectExtent l="19050" t="0" r="0" b="0"/>
            <wp:docPr id="491"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367" cstate="print"/>
                    <a:srcRect/>
                    <a:stretch>
                      <a:fillRect/>
                    </a:stretch>
                  </pic:blipFill>
                  <pic:spPr bwMode="auto">
                    <a:xfrm>
                      <a:off x="0" y="0"/>
                      <a:ext cx="273050" cy="178435"/>
                    </a:xfrm>
                    <a:prstGeom prst="rect">
                      <a:avLst/>
                    </a:prstGeom>
                    <a:noFill/>
                    <a:ln w="9525">
                      <a:noFill/>
                      <a:miter lim="800000"/>
                      <a:headEnd/>
                      <a:tailEnd/>
                    </a:ln>
                  </pic:spPr>
                </pic:pic>
              </a:graphicData>
            </a:graphic>
          </wp:inline>
        </w:drawing>
      </w:r>
    </w:p>
    <w:p w:rsidR="00E922A5" w:rsidRPr="003455F6" w:rsidRDefault="00E922A5" w:rsidP="004D472B">
      <w:pPr>
        <w:pStyle w:val="Style24"/>
        <w:widowControl/>
        <w:tabs>
          <w:tab w:val="left" w:pos="384"/>
        </w:tabs>
        <w:spacing w:line="240" w:lineRule="auto"/>
        <w:ind w:firstLine="0"/>
        <w:rPr>
          <w:rStyle w:val="FontStyle106"/>
          <w:rFonts w:ascii="Times New Roman" w:hAnsi="Times New Roman" w:cs="Times New Roman"/>
          <w:sz w:val="24"/>
          <w:szCs w:val="24"/>
        </w:rPr>
      </w:pPr>
    </w:p>
    <w:p w:rsidR="00E922A5" w:rsidRPr="003455F6" w:rsidRDefault="00E922A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Какое из следующих определений является определением внутренней энергии?</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22"/>
        <w:widowControl/>
        <w:numPr>
          <w:ilvl w:val="0"/>
          <w:numId w:val="59"/>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энергия, которой обладает тело вследствие своего дви</w:t>
      </w:r>
      <w:r w:rsidRPr="003455F6">
        <w:rPr>
          <w:rStyle w:val="FontStyle100"/>
          <w:rFonts w:ascii="Times New Roman" w:hAnsi="Times New Roman" w:cs="Times New Roman"/>
          <w:sz w:val="24"/>
          <w:szCs w:val="24"/>
        </w:rPr>
        <w:softHyphen/>
        <w:t>жения;</w:t>
      </w:r>
    </w:p>
    <w:p w:rsidR="00E922A5" w:rsidRPr="003455F6" w:rsidRDefault="00E922A5" w:rsidP="00E841CA">
      <w:pPr>
        <w:pStyle w:val="Style22"/>
        <w:widowControl/>
        <w:numPr>
          <w:ilvl w:val="0"/>
          <w:numId w:val="59"/>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энергия, которая определяется положением взаимодей</w:t>
      </w:r>
      <w:r w:rsidRPr="003455F6">
        <w:rPr>
          <w:rStyle w:val="FontStyle100"/>
          <w:rFonts w:ascii="Times New Roman" w:hAnsi="Times New Roman" w:cs="Times New Roman"/>
          <w:sz w:val="24"/>
          <w:szCs w:val="24"/>
        </w:rPr>
        <w:softHyphen/>
        <w:t>ствующих тел или частей одного и того же тела;</w:t>
      </w:r>
    </w:p>
    <w:p w:rsidR="00E922A5" w:rsidRPr="003455F6" w:rsidRDefault="00E922A5" w:rsidP="00E841CA">
      <w:pPr>
        <w:pStyle w:val="Style22"/>
        <w:widowControl/>
        <w:numPr>
          <w:ilvl w:val="0"/>
          <w:numId w:val="59"/>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энергия движения частиц, из которых состоит тело;</w:t>
      </w:r>
    </w:p>
    <w:p w:rsidR="00E922A5" w:rsidRPr="003455F6" w:rsidRDefault="00E922A5" w:rsidP="00E841CA">
      <w:pPr>
        <w:pStyle w:val="Style22"/>
        <w:widowControl/>
        <w:numPr>
          <w:ilvl w:val="0"/>
          <w:numId w:val="59"/>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энергия движения и взаимодействия частиц, из которых состоит тело.</w:t>
      </w:r>
    </w:p>
    <w:p w:rsidR="00E922A5" w:rsidRPr="003455F6" w:rsidRDefault="00E922A5"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Чем определяется внутренняя энергия идеального газа в запаянном сосуде постоянного объема?</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хаотическим движением молекул газа;</w:t>
      </w:r>
    </w:p>
    <w:p w:rsidR="00E922A5" w:rsidRPr="003455F6" w:rsidRDefault="00E922A5" w:rsidP="00E841CA">
      <w:pPr>
        <w:pStyle w:val="Style73"/>
        <w:widowControl/>
        <w:numPr>
          <w:ilvl w:val="0"/>
          <w:numId w:val="60"/>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движением всего сосуда с газом;</w:t>
      </w:r>
    </w:p>
    <w:p w:rsidR="00E922A5" w:rsidRPr="003455F6" w:rsidRDefault="00E922A5" w:rsidP="00E841CA">
      <w:pPr>
        <w:pStyle w:val="Style73"/>
        <w:widowControl/>
        <w:numPr>
          <w:ilvl w:val="0"/>
          <w:numId w:val="60"/>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взаимодействием сосуда с газом и Земли;</w:t>
      </w:r>
    </w:p>
    <w:p w:rsidR="00E922A5" w:rsidRPr="003455F6" w:rsidRDefault="00E922A5" w:rsidP="00E841CA">
      <w:pPr>
        <w:pStyle w:val="Style73"/>
        <w:widowControl/>
        <w:numPr>
          <w:ilvl w:val="0"/>
          <w:numId w:val="60"/>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действием на сосуд с газом внешних сил.</w:t>
      </w: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Возможна ли теплопередача от холодного тела к горячему?</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73"/>
        <w:widowControl/>
        <w:numPr>
          <w:ilvl w:val="0"/>
          <w:numId w:val="61"/>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возможна за счет дальнейшего охлаждения холодного | тела;</w:t>
      </w:r>
    </w:p>
    <w:p w:rsidR="00E922A5" w:rsidRPr="003455F6" w:rsidRDefault="00E922A5" w:rsidP="00E841CA">
      <w:pPr>
        <w:pStyle w:val="Style73"/>
        <w:widowControl/>
        <w:numPr>
          <w:ilvl w:val="0"/>
          <w:numId w:val="61"/>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возможна за счет совершения работы;</w:t>
      </w:r>
    </w:p>
    <w:p w:rsidR="00E922A5" w:rsidRPr="003455F6" w:rsidRDefault="00E922A5" w:rsidP="00E841CA">
      <w:pPr>
        <w:pStyle w:val="Style73"/>
        <w:widowControl/>
        <w:numPr>
          <w:ilvl w:val="0"/>
          <w:numId w:val="61"/>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возможна ни при каких условиях;</w:t>
      </w:r>
    </w:p>
    <w:p w:rsidR="00E922A5" w:rsidRPr="003455F6" w:rsidRDefault="00E922A5" w:rsidP="00E841CA">
      <w:pPr>
        <w:pStyle w:val="Style73"/>
        <w:widowControl/>
        <w:numPr>
          <w:ilvl w:val="0"/>
          <w:numId w:val="61"/>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ответов 1—3 нет правильного.</w:t>
      </w:r>
    </w:p>
    <w:p w:rsidR="00E922A5" w:rsidRPr="003455F6" w:rsidRDefault="00E922A5" w:rsidP="004D472B">
      <w:pPr>
        <w:pStyle w:val="Style72"/>
        <w:widowControl/>
        <w:tabs>
          <w:tab w:val="left" w:pos="394"/>
        </w:tabs>
        <w:spacing w:line="240" w:lineRule="auto"/>
        <w:ind w:firstLine="0"/>
        <w:rPr>
          <w:rStyle w:val="FontStyle106"/>
          <w:rFonts w:ascii="Times New Roman" w:hAnsi="Times New Roman" w:cs="Times New Roman"/>
          <w:sz w:val="24"/>
          <w:szCs w:val="24"/>
        </w:rPr>
      </w:pP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5.</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Какова единица измерения удельной теплоемкости тела?</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47"/>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653415" cy="213995"/>
            <wp:effectExtent l="19050" t="0" r="0" b="0"/>
            <wp:docPr id="490"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368" cstate="print"/>
                    <a:srcRect/>
                    <a:stretch>
                      <a:fillRect/>
                    </a:stretch>
                  </pic:blipFill>
                  <pic:spPr bwMode="auto">
                    <a:xfrm>
                      <a:off x="0" y="0"/>
                      <a:ext cx="653415" cy="21399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position w:val="-1"/>
          <w:sz w:val="24"/>
          <w:szCs w:val="24"/>
        </w:rPr>
        <w:tab/>
      </w:r>
      <w:r w:rsidRPr="003455F6">
        <w:rPr>
          <w:rStyle w:val="FontStyle100"/>
          <w:rFonts w:ascii="Times New Roman" w:hAnsi="Times New Roman" w:cs="Times New Roman"/>
          <w:position w:val="-1"/>
          <w:sz w:val="24"/>
          <w:szCs w:val="24"/>
        </w:rPr>
        <w:tab/>
      </w: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2"/>
        </w:rPr>
        <w:drawing>
          <wp:inline distT="0" distB="0" distL="0" distR="0">
            <wp:extent cx="427355" cy="201930"/>
            <wp:effectExtent l="19050" t="0" r="0" b="0"/>
            <wp:docPr id="489"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369" cstate="print"/>
                    <a:srcRect/>
                    <a:stretch>
                      <a:fillRect/>
                    </a:stretch>
                  </pic:blipFill>
                  <pic:spPr bwMode="auto">
                    <a:xfrm>
                      <a:off x="0" y="0"/>
                      <a:ext cx="42735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w:t>
      </w:r>
      <w:r w:rsidRPr="003455F6">
        <w:rPr>
          <w:rFonts w:ascii="Times New Roman" w:hAnsi="Times New Roman" w:cs="Times New Roman"/>
          <w:noProof/>
          <w:position w:val="-6"/>
        </w:rPr>
        <w:drawing>
          <wp:inline distT="0" distB="0" distL="0" distR="0">
            <wp:extent cx="1128395" cy="225425"/>
            <wp:effectExtent l="19050" t="0" r="0" b="0"/>
            <wp:docPr id="488"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370" cstate="print"/>
                    <a:srcRect/>
                    <a:stretch>
                      <a:fillRect/>
                    </a:stretch>
                  </pic:blipFill>
                  <pic:spPr bwMode="auto">
                    <a:xfrm>
                      <a:off x="0" y="0"/>
                      <a:ext cx="1128395"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6"/>
        </w:rPr>
        <w:drawing>
          <wp:inline distT="0" distB="0" distL="0" distR="0">
            <wp:extent cx="748030" cy="249555"/>
            <wp:effectExtent l="19050" t="0" r="0" b="0"/>
            <wp:docPr id="487"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371" cstate="print"/>
                    <a:srcRect/>
                    <a:stretch>
                      <a:fillRect/>
                    </a:stretch>
                  </pic:blipFill>
                  <pic:spPr bwMode="auto">
                    <a:xfrm>
                      <a:off x="0" y="0"/>
                      <a:ext cx="748030" cy="249555"/>
                    </a:xfrm>
                    <a:prstGeom prst="rect">
                      <a:avLst/>
                    </a:prstGeom>
                    <a:noFill/>
                    <a:ln w="9525">
                      <a:noFill/>
                      <a:miter lim="800000"/>
                      <a:headEnd/>
                      <a:tailEnd/>
                    </a:ln>
                  </pic:spPr>
                </pic:pic>
              </a:graphicData>
            </a:graphic>
          </wp:inline>
        </w:drawing>
      </w: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В приведенных ответах представлено выражение первого начала термодинамики. Установите, какое из выражений соответствует изобарному процессу.</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E922A5" w:rsidRPr="003455F6" w:rsidRDefault="00E922A5"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4"/>
        </w:rPr>
        <w:drawing>
          <wp:inline distT="0" distB="0" distL="0" distR="0">
            <wp:extent cx="1175385" cy="201930"/>
            <wp:effectExtent l="19050" t="0" r="5715" b="0"/>
            <wp:docPr id="486"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372" cstate="print"/>
                    <a:srcRect/>
                    <a:stretch>
                      <a:fillRect/>
                    </a:stretch>
                  </pic:blipFill>
                  <pic:spPr bwMode="auto">
                    <a:xfrm>
                      <a:off x="0" y="0"/>
                      <a:ext cx="117538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3"/>
        </w:rPr>
        <w:drawing>
          <wp:inline distT="0" distB="0" distL="0" distR="0">
            <wp:extent cx="760095" cy="201930"/>
            <wp:effectExtent l="19050" t="0" r="1905" b="0"/>
            <wp:docPr id="485"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373" cstate="print"/>
                    <a:srcRect/>
                    <a:stretch>
                      <a:fillRect/>
                    </a:stretch>
                  </pic:blipFill>
                  <pic:spPr bwMode="auto">
                    <a:xfrm>
                      <a:off x="0" y="0"/>
                      <a:ext cx="760095"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3)</w:t>
      </w:r>
      <w:r w:rsidRPr="003455F6">
        <w:rPr>
          <w:rFonts w:ascii="Times New Roman" w:hAnsi="Times New Roman" w:cs="Times New Roman"/>
          <w:noProof/>
        </w:rPr>
        <w:drawing>
          <wp:inline distT="0" distB="0" distL="0" distR="0">
            <wp:extent cx="854710" cy="178435"/>
            <wp:effectExtent l="19050" t="0" r="2540" b="0"/>
            <wp:docPr id="484"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74" cstate="print"/>
                    <a:srcRect/>
                    <a:stretch>
                      <a:fillRect/>
                    </a:stretch>
                  </pic:blipFill>
                  <pic:spPr bwMode="auto">
                    <a:xfrm>
                      <a:off x="0" y="0"/>
                      <a:ext cx="854710"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1"/>
        </w:rPr>
        <w:drawing>
          <wp:inline distT="0" distB="0" distL="0" distR="0">
            <wp:extent cx="760095" cy="225425"/>
            <wp:effectExtent l="19050" t="0" r="1905" b="0"/>
            <wp:docPr id="483"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375" cstate="print"/>
                    <a:srcRect/>
                    <a:stretch>
                      <a:fillRect/>
                    </a:stretch>
                  </pic:blipFill>
                  <pic:spPr bwMode="auto">
                    <a:xfrm>
                      <a:off x="0" y="0"/>
                      <a:ext cx="760095" cy="225425"/>
                    </a:xfrm>
                    <a:prstGeom prst="rect">
                      <a:avLst/>
                    </a:prstGeom>
                    <a:noFill/>
                    <a:ln w="9525">
                      <a:noFill/>
                      <a:miter lim="800000"/>
                      <a:headEnd/>
                      <a:tailEnd/>
                    </a:ln>
                  </pic:spPr>
                </pic:pic>
              </a:graphicData>
            </a:graphic>
          </wp:inline>
        </w:drawing>
      </w: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Какая из предложенных формулировок наиболее полно отражает сущность первого начала термодинамики?</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73"/>
        <w:widowControl/>
        <w:numPr>
          <w:ilvl w:val="0"/>
          <w:numId w:val="62"/>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изменение внутренней энергии тела равно сумме сообщенного телу количества теплоты и произведенной над ним механической работы;</w:t>
      </w:r>
    </w:p>
    <w:p w:rsidR="00E922A5" w:rsidRPr="003455F6" w:rsidRDefault="00E922A5" w:rsidP="00E841CA">
      <w:pPr>
        <w:pStyle w:val="Style73"/>
        <w:widowControl/>
        <w:numPr>
          <w:ilvl w:val="0"/>
          <w:numId w:val="62"/>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изменение внутренней энергии тела равно разности со</w:t>
      </w:r>
      <w:r w:rsidRPr="003455F6">
        <w:rPr>
          <w:rStyle w:val="FontStyle100"/>
          <w:rFonts w:ascii="Times New Roman" w:hAnsi="Times New Roman" w:cs="Times New Roman"/>
          <w:sz w:val="24"/>
          <w:szCs w:val="24"/>
        </w:rPr>
        <w:softHyphen/>
        <w:t>общенного телу количества теплоты и произведенной над ним механической работы;</w:t>
      </w:r>
    </w:p>
    <w:p w:rsidR="00E922A5" w:rsidRPr="003455F6" w:rsidRDefault="00E922A5" w:rsidP="00E841CA">
      <w:pPr>
        <w:pStyle w:val="Style73"/>
        <w:widowControl/>
        <w:numPr>
          <w:ilvl w:val="0"/>
          <w:numId w:val="62"/>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изменение внутренней энергии тела зависит от сообщен</w:t>
      </w:r>
      <w:r w:rsidRPr="003455F6">
        <w:rPr>
          <w:rStyle w:val="FontStyle100"/>
          <w:rFonts w:ascii="Times New Roman" w:hAnsi="Times New Roman" w:cs="Times New Roman"/>
          <w:sz w:val="24"/>
          <w:szCs w:val="24"/>
        </w:rPr>
        <w:softHyphen/>
        <w:t>ного телу количества теплоты и произведенной над ним механической работы;</w:t>
      </w:r>
    </w:p>
    <w:p w:rsidR="00E922A5" w:rsidRPr="003455F6" w:rsidRDefault="00E922A5" w:rsidP="00E841CA">
      <w:pPr>
        <w:pStyle w:val="Style73"/>
        <w:widowControl/>
        <w:numPr>
          <w:ilvl w:val="0"/>
          <w:numId w:val="62"/>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изменение внутренней энергии тела пропорционально сообщенному телу количества теплоты и произведенной над ним механической работы.</w:t>
      </w: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94"/>
        </w:tabs>
        <w:spacing w:line="240" w:lineRule="auto"/>
        <w:ind w:firstLine="0"/>
        <w:rPr>
          <w:rStyle w:val="FontStyle108"/>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8.</w:t>
      </w:r>
      <w:r w:rsidRPr="003455F6">
        <w:rPr>
          <w:rStyle w:val="FontStyle100"/>
          <w:rFonts w:ascii="Times New Roman" w:hAnsi="Times New Roman" w:cs="Times New Roman"/>
          <w:sz w:val="24"/>
          <w:szCs w:val="24"/>
        </w:rPr>
        <w:tab/>
        <w:t xml:space="preserve">На рис. 10 представлены линии, соответствующие определенному газовому закону. Установите, какому процессу соответствует линия </w:t>
      </w:r>
      <w:r w:rsidRPr="003455F6">
        <w:rPr>
          <w:rStyle w:val="FontStyle108"/>
          <w:rFonts w:ascii="Times New Roman" w:hAnsi="Times New Roman" w:cs="Times New Roman"/>
          <w:sz w:val="24"/>
          <w:szCs w:val="24"/>
        </w:rPr>
        <w:t>А.</w:t>
      </w:r>
    </w:p>
    <w:p w:rsidR="00E922A5" w:rsidRPr="003455F6" w:rsidRDefault="00E922A5" w:rsidP="004D472B">
      <w:pPr>
        <w:pStyle w:val="Style72"/>
        <w:widowControl/>
        <w:tabs>
          <w:tab w:val="left" w:pos="394"/>
        </w:tabs>
        <w:spacing w:line="240" w:lineRule="auto"/>
        <w:ind w:firstLine="0"/>
        <w:rPr>
          <w:rStyle w:val="FontStyle108"/>
          <w:rFonts w:ascii="Times New Roman" w:hAnsi="Times New Roman" w:cs="Times New Roman"/>
          <w:sz w:val="24"/>
          <w:szCs w:val="24"/>
        </w:rPr>
      </w:pPr>
      <w:r w:rsidRPr="003455F6">
        <w:rPr>
          <w:rFonts w:ascii="Times New Roman" w:hAnsi="Times New Roman" w:cs="Times New Roman"/>
          <w:noProof/>
          <w:position w:val="10"/>
        </w:rPr>
        <w:drawing>
          <wp:inline distT="0" distB="0" distL="0" distR="0">
            <wp:extent cx="1840865" cy="1520190"/>
            <wp:effectExtent l="19050" t="0" r="6985" b="0"/>
            <wp:docPr id="482"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376" cstate="print"/>
                    <a:srcRect/>
                    <a:stretch>
                      <a:fillRect/>
                    </a:stretch>
                  </pic:blipFill>
                  <pic:spPr bwMode="auto">
                    <a:xfrm>
                      <a:off x="0" y="0"/>
                      <a:ext cx="1840865" cy="1520190"/>
                    </a:xfrm>
                    <a:prstGeom prst="rect">
                      <a:avLst/>
                    </a:prstGeom>
                    <a:noFill/>
                    <a:ln w="9525">
                      <a:noFill/>
                      <a:miter lim="800000"/>
                      <a:headEnd/>
                      <a:tailEnd/>
                    </a:ln>
                  </pic:spPr>
                </pic:pic>
              </a:graphicData>
            </a:graphic>
          </wp:inline>
        </w:drawing>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63"/>
        </w:numPr>
        <w:tabs>
          <w:tab w:val="left" w:pos="826"/>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изотермическому;</w:t>
      </w:r>
    </w:p>
    <w:p w:rsidR="00E922A5" w:rsidRPr="003455F6" w:rsidRDefault="00E922A5" w:rsidP="00E841CA">
      <w:pPr>
        <w:pStyle w:val="Style71"/>
        <w:widowControl/>
        <w:numPr>
          <w:ilvl w:val="0"/>
          <w:numId w:val="63"/>
        </w:numPr>
        <w:tabs>
          <w:tab w:val="left" w:pos="826"/>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изобарному;</w:t>
      </w:r>
    </w:p>
    <w:p w:rsidR="00E922A5" w:rsidRPr="003455F6" w:rsidRDefault="00E922A5" w:rsidP="00E841CA">
      <w:pPr>
        <w:pStyle w:val="Style71"/>
        <w:widowControl/>
        <w:numPr>
          <w:ilvl w:val="0"/>
          <w:numId w:val="63"/>
        </w:numPr>
        <w:tabs>
          <w:tab w:val="left" w:pos="826"/>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изохорному;</w:t>
      </w:r>
    </w:p>
    <w:p w:rsidR="00E922A5" w:rsidRPr="003455F6" w:rsidRDefault="00E922A5" w:rsidP="00E841CA">
      <w:pPr>
        <w:pStyle w:val="Style71"/>
        <w:widowControl/>
        <w:numPr>
          <w:ilvl w:val="0"/>
          <w:numId w:val="63"/>
        </w:numPr>
        <w:tabs>
          <w:tab w:val="left" w:pos="826"/>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адиабатному.</w:t>
      </w: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Определите, в ходе какого процесса работа, совершаемая телом, равна нулю.</w:t>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64"/>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изотермического;</w:t>
      </w:r>
    </w:p>
    <w:p w:rsidR="00E922A5" w:rsidRPr="003455F6" w:rsidRDefault="00E922A5" w:rsidP="00E841CA">
      <w:pPr>
        <w:pStyle w:val="Style71"/>
        <w:widowControl/>
        <w:numPr>
          <w:ilvl w:val="0"/>
          <w:numId w:val="64"/>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изохорного;</w:t>
      </w:r>
    </w:p>
    <w:p w:rsidR="00E922A5" w:rsidRPr="003455F6" w:rsidRDefault="00E922A5" w:rsidP="00E841CA">
      <w:pPr>
        <w:pStyle w:val="Style71"/>
        <w:widowControl/>
        <w:numPr>
          <w:ilvl w:val="0"/>
          <w:numId w:val="64"/>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изобарного;</w:t>
      </w:r>
    </w:p>
    <w:p w:rsidR="00E922A5" w:rsidRPr="003455F6" w:rsidRDefault="00E922A5" w:rsidP="00E841CA">
      <w:pPr>
        <w:pStyle w:val="Style71"/>
        <w:widowControl/>
        <w:numPr>
          <w:ilvl w:val="0"/>
          <w:numId w:val="64"/>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адиабатного.</w:t>
      </w: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Чему равна работа, совершенная газом, если он получил количество теплоты 300 Дж, а его внутренняя энергия увеличилась на 200 Дж?</w:t>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E922A5" w:rsidRPr="003455F6" w:rsidRDefault="00E922A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p>
    <w:p w:rsidR="00E922A5" w:rsidRPr="003455F6" w:rsidRDefault="00E922A5" w:rsidP="00E841CA">
      <w:pPr>
        <w:pStyle w:val="Style71"/>
        <w:widowControl/>
        <w:numPr>
          <w:ilvl w:val="0"/>
          <w:numId w:val="65"/>
        </w:numPr>
        <w:tabs>
          <w:tab w:val="left" w:pos="85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100 Дж;</w:t>
      </w:r>
    </w:p>
    <w:p w:rsidR="00E922A5" w:rsidRPr="003455F6" w:rsidRDefault="00E922A5" w:rsidP="00E841CA">
      <w:pPr>
        <w:pStyle w:val="Style71"/>
        <w:widowControl/>
        <w:numPr>
          <w:ilvl w:val="0"/>
          <w:numId w:val="65"/>
        </w:numPr>
        <w:tabs>
          <w:tab w:val="left" w:pos="85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200 Дж;</w:t>
      </w:r>
    </w:p>
    <w:p w:rsidR="00E922A5" w:rsidRPr="003455F6" w:rsidRDefault="00E922A5" w:rsidP="00E841CA">
      <w:pPr>
        <w:pStyle w:val="Style71"/>
        <w:widowControl/>
        <w:numPr>
          <w:ilvl w:val="0"/>
          <w:numId w:val="65"/>
        </w:numPr>
        <w:tabs>
          <w:tab w:val="left" w:pos="85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300 Дж.</w:t>
      </w: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Какому интервалу в большей степени соответствуют коэффициенты полезного действия современных тепловых двигателей?</w:t>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66"/>
        </w:numPr>
        <w:tabs>
          <w:tab w:val="left" w:pos="85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10—20 %;</w:t>
      </w:r>
    </w:p>
    <w:p w:rsidR="00E922A5" w:rsidRPr="003455F6" w:rsidRDefault="00E922A5" w:rsidP="00E841CA">
      <w:pPr>
        <w:pStyle w:val="Style71"/>
        <w:widowControl/>
        <w:numPr>
          <w:ilvl w:val="0"/>
          <w:numId w:val="66"/>
        </w:numPr>
        <w:tabs>
          <w:tab w:val="left" w:pos="85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25—40 %;</w:t>
      </w:r>
    </w:p>
    <w:p w:rsidR="00E922A5" w:rsidRPr="003455F6" w:rsidRDefault="00E922A5" w:rsidP="00E841CA">
      <w:pPr>
        <w:pStyle w:val="Style71"/>
        <w:widowControl/>
        <w:numPr>
          <w:ilvl w:val="0"/>
          <w:numId w:val="66"/>
        </w:numPr>
        <w:tabs>
          <w:tab w:val="left" w:pos="85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50—60 %;</w:t>
      </w:r>
    </w:p>
    <w:p w:rsidR="00E922A5" w:rsidRPr="003455F6" w:rsidRDefault="00E922A5" w:rsidP="00E841CA">
      <w:pPr>
        <w:pStyle w:val="Style71"/>
        <w:widowControl/>
        <w:numPr>
          <w:ilvl w:val="0"/>
          <w:numId w:val="66"/>
        </w:numPr>
        <w:tabs>
          <w:tab w:val="left" w:pos="85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70—80 %.</w:t>
      </w: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r w:rsidRPr="003455F6">
        <w:rPr>
          <w:rStyle w:val="FontStyle100"/>
          <w:rFonts w:ascii="Times New Roman" w:hAnsi="Times New Roman" w:cs="Times New Roman"/>
          <w:sz w:val="24"/>
          <w:szCs w:val="24"/>
        </w:rPr>
        <w:tab/>
        <w:t>Вычислите работу, которую совершают 2 моль идеального газа при изобарном нагревании на 1 К.</w:t>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67"/>
        </w:numPr>
        <w:tabs>
          <w:tab w:val="left" w:pos="86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Дж;</w:t>
      </w:r>
    </w:p>
    <w:p w:rsidR="00E922A5" w:rsidRPr="003455F6" w:rsidRDefault="00E922A5" w:rsidP="00E841CA">
      <w:pPr>
        <w:pStyle w:val="Style71"/>
        <w:widowControl/>
        <w:numPr>
          <w:ilvl w:val="0"/>
          <w:numId w:val="67"/>
        </w:numPr>
        <w:tabs>
          <w:tab w:val="left" w:pos="86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Дж;</w:t>
      </w:r>
    </w:p>
    <w:p w:rsidR="00E922A5" w:rsidRPr="003455F6" w:rsidRDefault="00E922A5" w:rsidP="00E841CA">
      <w:pPr>
        <w:pStyle w:val="Style71"/>
        <w:widowControl/>
        <w:numPr>
          <w:ilvl w:val="0"/>
          <w:numId w:val="67"/>
        </w:numPr>
        <w:tabs>
          <w:tab w:val="left" w:pos="86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8,31 Дж;</w:t>
      </w:r>
    </w:p>
    <w:p w:rsidR="00E922A5" w:rsidRPr="003455F6" w:rsidRDefault="00E922A5" w:rsidP="00E841CA">
      <w:pPr>
        <w:pStyle w:val="Style71"/>
        <w:widowControl/>
        <w:numPr>
          <w:ilvl w:val="0"/>
          <w:numId w:val="67"/>
        </w:numPr>
        <w:tabs>
          <w:tab w:val="left" w:pos="86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16,62 Дж.</w:t>
      </w:r>
    </w:p>
    <w:p w:rsidR="00E922A5" w:rsidRPr="003455F6"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Оцените максимальное значение КПД, которое может иметь тепловая машина, если температура нагревателя равна 227°С и температура холодильника 27 °С.</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68"/>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88%;</w:t>
      </w:r>
    </w:p>
    <w:p w:rsidR="00E922A5" w:rsidRPr="003455F6" w:rsidRDefault="00E922A5" w:rsidP="00E841CA">
      <w:pPr>
        <w:pStyle w:val="Style71"/>
        <w:widowControl/>
        <w:numPr>
          <w:ilvl w:val="0"/>
          <w:numId w:val="68"/>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67 %;</w:t>
      </w:r>
    </w:p>
    <w:p w:rsidR="00E922A5" w:rsidRPr="003455F6" w:rsidRDefault="00E922A5" w:rsidP="00E841CA">
      <w:pPr>
        <w:pStyle w:val="Style71"/>
        <w:widowControl/>
        <w:numPr>
          <w:ilvl w:val="0"/>
          <w:numId w:val="68"/>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60 %;</w:t>
      </w:r>
    </w:p>
    <w:p w:rsidR="00E922A5" w:rsidRPr="003455F6" w:rsidRDefault="00E922A5" w:rsidP="00E841CA">
      <w:pPr>
        <w:pStyle w:val="Style71"/>
        <w:widowControl/>
        <w:numPr>
          <w:ilvl w:val="0"/>
          <w:numId w:val="68"/>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40 %.</w:t>
      </w:r>
    </w:p>
    <w:p w:rsidR="00E922A5" w:rsidRPr="003455F6"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Определите процесс, при котором газ совершил работу, равную 5 кДж, а его внутренняя энергия уменьшилась на 5 кДж.</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69"/>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изотермический;</w:t>
      </w:r>
    </w:p>
    <w:p w:rsidR="00E922A5" w:rsidRPr="003455F6" w:rsidRDefault="00E922A5" w:rsidP="00E841CA">
      <w:pPr>
        <w:pStyle w:val="Style71"/>
        <w:widowControl/>
        <w:numPr>
          <w:ilvl w:val="0"/>
          <w:numId w:val="69"/>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изохорический;</w:t>
      </w:r>
    </w:p>
    <w:p w:rsidR="00E922A5" w:rsidRPr="003455F6" w:rsidRDefault="00E922A5" w:rsidP="00E841CA">
      <w:pPr>
        <w:pStyle w:val="Style71"/>
        <w:widowControl/>
        <w:numPr>
          <w:ilvl w:val="0"/>
          <w:numId w:val="69"/>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адиабатический;</w:t>
      </w:r>
    </w:p>
    <w:p w:rsidR="00E922A5" w:rsidRPr="003455F6" w:rsidRDefault="00E922A5" w:rsidP="00E841CA">
      <w:pPr>
        <w:pStyle w:val="Style71"/>
        <w:widowControl/>
        <w:numPr>
          <w:ilvl w:val="0"/>
          <w:numId w:val="69"/>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изобарический.</w:t>
      </w:r>
    </w:p>
    <w:p w:rsidR="00E922A5" w:rsidRPr="003455F6"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w:t>
      </w:r>
      <w:r w:rsidRPr="003455F6">
        <w:rPr>
          <w:rStyle w:val="FontStyle100"/>
          <w:rFonts w:ascii="Times New Roman" w:hAnsi="Times New Roman" w:cs="Times New Roman"/>
          <w:sz w:val="24"/>
          <w:szCs w:val="24"/>
        </w:rPr>
        <w:tab/>
        <w:t>Почему паровые машины были вытеснены двигателями внутреннего сгорания?</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70"/>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из-за их громоздкости;</w:t>
      </w:r>
    </w:p>
    <w:p w:rsidR="00E922A5" w:rsidRPr="003455F6" w:rsidRDefault="00E922A5" w:rsidP="00E841CA">
      <w:pPr>
        <w:pStyle w:val="Style71"/>
        <w:widowControl/>
        <w:numPr>
          <w:ilvl w:val="0"/>
          <w:numId w:val="70"/>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из-за низкого КПД;</w:t>
      </w:r>
    </w:p>
    <w:p w:rsidR="00E922A5" w:rsidRPr="003455F6" w:rsidRDefault="00E922A5" w:rsidP="00E841CA">
      <w:pPr>
        <w:pStyle w:val="Style71"/>
        <w:widowControl/>
        <w:numPr>
          <w:ilvl w:val="0"/>
          <w:numId w:val="70"/>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из-за низкой мощности;</w:t>
      </w:r>
    </w:p>
    <w:p w:rsidR="00E922A5" w:rsidRPr="003455F6" w:rsidRDefault="00E922A5" w:rsidP="00E841CA">
      <w:pPr>
        <w:pStyle w:val="Style71"/>
        <w:widowControl/>
        <w:numPr>
          <w:ilvl w:val="0"/>
          <w:numId w:val="70"/>
        </w:numPr>
        <w:tabs>
          <w:tab w:val="left" w:pos="83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 причинам, указанным в ответах 1—3.</w:t>
      </w:r>
    </w:p>
    <w:p w:rsidR="00E922A5" w:rsidRPr="003455F6" w:rsidRDefault="00E922A5" w:rsidP="004D472B">
      <w:pPr>
        <w:pStyle w:val="Style17"/>
        <w:widowControl/>
        <w:jc w:val="both"/>
        <w:rPr>
          <w:rFonts w:ascii="Times New Roman" w:hAnsi="Times New Roman" w:cs="Times New Roman"/>
        </w:rPr>
      </w:pPr>
    </w:p>
    <w:p w:rsidR="00E922A5" w:rsidRPr="003455F6" w:rsidRDefault="00E922A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E922A5" w:rsidRPr="003455F6" w:rsidRDefault="00E922A5" w:rsidP="004D472B">
      <w:pPr>
        <w:pStyle w:val="Style72"/>
        <w:widowControl/>
        <w:spacing w:line="240" w:lineRule="auto"/>
        <w:ind w:firstLine="0"/>
        <w:rPr>
          <w:rFonts w:ascii="Times New Roman" w:hAnsi="Times New Roman" w:cs="Times New Roman"/>
        </w:rPr>
      </w:pP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Идеальный газ расширяется изотермически от 0,1 до 0,3 м</w:t>
      </w:r>
      <w:r w:rsidRPr="003455F6">
        <w:rPr>
          <w:rStyle w:val="FontStyle100"/>
          <w:rFonts w:ascii="Times New Roman" w:hAnsi="Times New Roman" w:cs="Times New Roman"/>
          <w:sz w:val="24"/>
          <w:szCs w:val="24"/>
          <w:vertAlign w:val="superscript"/>
        </w:rPr>
        <w:t>3</w:t>
      </w:r>
      <w:r w:rsidRPr="003455F6">
        <w:rPr>
          <w:rStyle w:val="FontStyle100"/>
          <w:rFonts w:ascii="Times New Roman" w:hAnsi="Times New Roman" w:cs="Times New Roman"/>
          <w:sz w:val="24"/>
          <w:szCs w:val="24"/>
        </w:rPr>
        <w:t>. Конечное давление газа</w:t>
      </w:r>
      <w:r w:rsidRPr="003455F6">
        <w:rPr>
          <w:rFonts w:ascii="Times New Roman" w:hAnsi="Times New Roman" w:cs="Times New Roman"/>
          <w:noProof/>
          <w:position w:val="-4"/>
        </w:rPr>
        <w:drawing>
          <wp:inline distT="0" distB="0" distL="0" distR="0">
            <wp:extent cx="807720" cy="189865"/>
            <wp:effectExtent l="19050" t="0" r="0" b="0"/>
            <wp:docPr id="481"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77" cstate="print"/>
                    <a:srcRect/>
                    <a:stretch>
                      <a:fillRect/>
                    </a:stretch>
                  </pic:blipFill>
                  <pic:spPr bwMode="auto">
                    <a:xfrm>
                      <a:off x="0" y="0"/>
                      <a:ext cx="80772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Определите приращение внутренней энергии газа.</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71"/>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132 кДж;</w:t>
      </w:r>
    </w:p>
    <w:p w:rsidR="00E922A5" w:rsidRPr="003455F6" w:rsidRDefault="00E922A5" w:rsidP="00E841CA">
      <w:pPr>
        <w:pStyle w:val="Style71"/>
        <w:widowControl/>
        <w:numPr>
          <w:ilvl w:val="0"/>
          <w:numId w:val="71"/>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66 кДж;</w:t>
      </w:r>
    </w:p>
    <w:p w:rsidR="00E922A5" w:rsidRPr="003455F6" w:rsidRDefault="00E922A5" w:rsidP="00E841CA">
      <w:pPr>
        <w:pStyle w:val="Style71"/>
        <w:widowControl/>
        <w:numPr>
          <w:ilvl w:val="0"/>
          <w:numId w:val="71"/>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33 кДж;</w:t>
      </w:r>
    </w:p>
    <w:p w:rsidR="00E922A5" w:rsidRPr="003455F6" w:rsidRDefault="00E922A5" w:rsidP="00E841CA">
      <w:pPr>
        <w:pStyle w:val="Style71"/>
        <w:widowControl/>
        <w:numPr>
          <w:ilvl w:val="0"/>
          <w:numId w:val="71"/>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w:t>
      </w: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9"/>
        </w:tabs>
        <w:spacing w:line="240" w:lineRule="auto"/>
        <w:ind w:firstLine="0"/>
        <w:rPr>
          <w:rStyle w:val="FontStyle118"/>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 xml:space="preserve">На рис. 11 дана схема замкнутого цикла изменения состояния газа. Какому процессу соответствует участок графика </w:t>
      </w:r>
      <w:r w:rsidRPr="003455F6">
        <w:rPr>
          <w:rFonts w:ascii="Times New Roman" w:hAnsi="Times New Roman" w:cs="Times New Roman"/>
          <w:noProof/>
          <w:position w:val="-8"/>
        </w:rPr>
        <w:drawing>
          <wp:inline distT="0" distB="0" distL="0" distR="0">
            <wp:extent cx="558165" cy="225425"/>
            <wp:effectExtent l="19050" t="0" r="0" b="0"/>
            <wp:docPr id="480"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78" cstate="print"/>
                    <a:srcRect/>
                    <a:stretch>
                      <a:fillRect/>
                    </a:stretch>
                  </pic:blipFill>
                  <pic:spPr bwMode="auto">
                    <a:xfrm>
                      <a:off x="0" y="0"/>
                      <a:ext cx="558165" cy="225425"/>
                    </a:xfrm>
                    <a:prstGeom prst="rect">
                      <a:avLst/>
                    </a:prstGeom>
                    <a:noFill/>
                    <a:ln w="9525">
                      <a:noFill/>
                      <a:miter lim="800000"/>
                      <a:headEnd/>
                      <a:tailEnd/>
                    </a:ln>
                  </pic:spPr>
                </pic:pic>
              </a:graphicData>
            </a:graphic>
          </wp:inline>
        </w:drawing>
      </w:r>
      <w:r w:rsidRPr="003455F6">
        <w:rPr>
          <w:rFonts w:ascii="Times New Roman" w:hAnsi="Times New Roman" w:cs="Times New Roman"/>
          <w:position w:val="-8"/>
        </w:rPr>
        <w:t xml:space="preserve"> </w:t>
      </w:r>
      <w:r w:rsidRPr="003455F6">
        <w:rPr>
          <w:rStyle w:val="FontStyle118"/>
          <w:sz w:val="24"/>
          <w:szCs w:val="24"/>
        </w:rPr>
        <w:t>?</w:t>
      </w:r>
    </w:p>
    <w:p w:rsidR="00E922A5" w:rsidRPr="003455F6" w:rsidRDefault="00E922A5" w:rsidP="004D472B">
      <w:pPr>
        <w:pStyle w:val="Style72"/>
        <w:widowControl/>
        <w:tabs>
          <w:tab w:val="left" w:pos="389"/>
        </w:tabs>
        <w:spacing w:line="240" w:lineRule="auto"/>
        <w:ind w:firstLine="0"/>
        <w:rPr>
          <w:rStyle w:val="FontStyle118"/>
          <w:sz w:val="24"/>
          <w:szCs w:val="24"/>
        </w:rPr>
      </w:pPr>
      <w:r w:rsidRPr="003455F6">
        <w:rPr>
          <w:rFonts w:ascii="Times New Roman" w:hAnsi="Times New Roman" w:cs="Times New Roman"/>
          <w:noProof/>
          <w:position w:val="-10"/>
        </w:rPr>
        <w:drawing>
          <wp:inline distT="0" distB="0" distL="0" distR="0">
            <wp:extent cx="1840865" cy="1412875"/>
            <wp:effectExtent l="19050" t="0" r="6985" b="0"/>
            <wp:docPr id="266"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79" cstate="print"/>
                    <a:srcRect/>
                    <a:stretch>
                      <a:fillRect/>
                    </a:stretch>
                  </pic:blipFill>
                  <pic:spPr bwMode="auto">
                    <a:xfrm>
                      <a:off x="0" y="0"/>
                      <a:ext cx="1840865" cy="1412875"/>
                    </a:xfrm>
                    <a:prstGeom prst="rect">
                      <a:avLst/>
                    </a:prstGeom>
                    <a:noFill/>
                    <a:ln w="9525">
                      <a:noFill/>
                      <a:miter lim="800000"/>
                      <a:headEnd/>
                      <a:tailEnd/>
                    </a:ln>
                  </pic:spPr>
                </pic:pic>
              </a:graphicData>
            </a:graphic>
          </wp:inline>
        </w:drawing>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4D472B">
      <w:pPr>
        <w:pStyle w:val="Style66"/>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адиабатному сжатию;</w:t>
      </w:r>
    </w:p>
    <w:p w:rsidR="00E922A5" w:rsidRPr="003455F6" w:rsidRDefault="00E922A5" w:rsidP="00E841CA">
      <w:pPr>
        <w:pStyle w:val="Style71"/>
        <w:widowControl/>
        <w:numPr>
          <w:ilvl w:val="0"/>
          <w:numId w:val="72"/>
        </w:numPr>
        <w:tabs>
          <w:tab w:val="left" w:pos="816"/>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изобарному охлаждению;</w:t>
      </w:r>
    </w:p>
    <w:p w:rsidR="00E922A5" w:rsidRPr="003455F6" w:rsidRDefault="00E922A5" w:rsidP="00E841CA">
      <w:pPr>
        <w:pStyle w:val="Style71"/>
        <w:widowControl/>
        <w:numPr>
          <w:ilvl w:val="0"/>
          <w:numId w:val="72"/>
        </w:numPr>
        <w:tabs>
          <w:tab w:val="left" w:pos="816"/>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изотермическому сжатию;</w:t>
      </w:r>
    </w:p>
    <w:p w:rsidR="00E922A5" w:rsidRPr="003455F6" w:rsidRDefault="00E922A5" w:rsidP="00E841CA">
      <w:pPr>
        <w:pStyle w:val="Style71"/>
        <w:widowControl/>
        <w:numPr>
          <w:ilvl w:val="0"/>
          <w:numId w:val="72"/>
        </w:numPr>
        <w:tabs>
          <w:tab w:val="left" w:pos="816"/>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изобарному нагреванию.</w:t>
      </w:r>
    </w:p>
    <w:p w:rsidR="00E922A5" w:rsidRPr="003455F6"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Определите температуру холодильника, если температура нагревателя 820 К. Тепловая машина имеет максимальный КПД 45 %.</w:t>
      </w:r>
    </w:p>
    <w:p w:rsidR="00E922A5" w:rsidRPr="003455F6"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 xml:space="preserve">Возможные ответы: </w:t>
      </w:r>
    </w:p>
    <w:p w:rsidR="00E922A5" w:rsidRPr="003455F6" w:rsidRDefault="00E922A5" w:rsidP="004D472B">
      <w:pPr>
        <w:pStyle w:val="Style82"/>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1)451 К;</w:t>
      </w:r>
    </w:p>
    <w:p w:rsidR="00E922A5" w:rsidRPr="003455F6" w:rsidRDefault="00E922A5" w:rsidP="004D472B">
      <w:pPr>
        <w:pStyle w:val="Style82"/>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2) 0;</w:t>
      </w:r>
    </w:p>
    <w:p w:rsidR="00E922A5" w:rsidRPr="003455F6" w:rsidRDefault="00E922A5" w:rsidP="004D472B">
      <w:pPr>
        <w:pStyle w:val="Style66"/>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3)369 К;</w:t>
      </w:r>
    </w:p>
    <w:p w:rsidR="00E922A5" w:rsidRPr="003455F6" w:rsidRDefault="00E922A5" w:rsidP="004D472B">
      <w:pPr>
        <w:pStyle w:val="Style66"/>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4) среди ответов 1—3 нет верного.</w:t>
      </w:r>
    </w:p>
    <w:p w:rsidR="00E922A5" w:rsidRPr="003455F6"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Чему равен максимально возможный КПД тепловой машины, если температура нагревателя 600К, а температура холодильника на 200К меньше, чем у нагревателя?</w:t>
      </w:r>
    </w:p>
    <w:p w:rsidR="00E922A5" w:rsidRPr="003455F6"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73"/>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3/4;</w:t>
      </w:r>
    </w:p>
    <w:p w:rsidR="00E922A5" w:rsidRPr="003455F6" w:rsidRDefault="00E922A5" w:rsidP="00E841CA">
      <w:pPr>
        <w:pStyle w:val="Style71"/>
        <w:widowControl/>
        <w:numPr>
          <w:ilvl w:val="0"/>
          <w:numId w:val="73"/>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2/3;</w:t>
      </w:r>
    </w:p>
    <w:p w:rsidR="00E922A5" w:rsidRPr="003455F6" w:rsidRDefault="00E922A5" w:rsidP="00E841CA">
      <w:pPr>
        <w:pStyle w:val="Style71"/>
        <w:widowControl/>
        <w:numPr>
          <w:ilvl w:val="0"/>
          <w:numId w:val="73"/>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p>
    <w:p w:rsidR="00E922A5" w:rsidRPr="003455F6" w:rsidRDefault="00E922A5" w:rsidP="00E841CA">
      <w:pPr>
        <w:pStyle w:val="Style71"/>
        <w:widowControl/>
        <w:numPr>
          <w:ilvl w:val="0"/>
          <w:numId w:val="73"/>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p>
    <w:p w:rsidR="00E922A5" w:rsidRPr="003455F6"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Во сколько раз количество теплоты, полученное двигателем от нагревателя, больше количества теплоты, отданной холодильнику, если КПД теплового двигателя равен 40 % ?</w:t>
      </w:r>
    </w:p>
    <w:p w:rsidR="00E922A5" w:rsidRPr="003455F6"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74"/>
        </w:numPr>
        <w:tabs>
          <w:tab w:val="left" w:pos="84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1,67;</w:t>
      </w:r>
    </w:p>
    <w:p w:rsidR="00E922A5" w:rsidRPr="003455F6" w:rsidRDefault="00E922A5" w:rsidP="00E841CA">
      <w:pPr>
        <w:pStyle w:val="Style71"/>
        <w:widowControl/>
        <w:numPr>
          <w:ilvl w:val="0"/>
          <w:numId w:val="74"/>
        </w:numPr>
        <w:tabs>
          <w:tab w:val="left" w:pos="84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3,22;</w:t>
      </w:r>
    </w:p>
    <w:p w:rsidR="00E922A5" w:rsidRPr="003455F6" w:rsidRDefault="00E922A5" w:rsidP="00E841CA">
      <w:pPr>
        <w:pStyle w:val="Style71"/>
        <w:widowControl/>
        <w:numPr>
          <w:ilvl w:val="0"/>
          <w:numId w:val="74"/>
        </w:numPr>
        <w:tabs>
          <w:tab w:val="left" w:pos="84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2,70;</w:t>
      </w:r>
    </w:p>
    <w:p w:rsidR="00E922A5" w:rsidRPr="003455F6" w:rsidRDefault="00E922A5" w:rsidP="00E841CA">
      <w:pPr>
        <w:pStyle w:val="Style71"/>
        <w:widowControl/>
        <w:numPr>
          <w:ilvl w:val="0"/>
          <w:numId w:val="74"/>
        </w:numPr>
        <w:tabs>
          <w:tab w:val="left" w:pos="84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2,5.</w:t>
      </w:r>
    </w:p>
    <w:p w:rsidR="00E922A5" w:rsidRPr="003455F6"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Какое количество теплоты было сообщено азоту, если при изобарном расширении газ совершил работу, равную 156,8 Дж?</w:t>
      </w:r>
    </w:p>
    <w:p w:rsidR="00E922A5" w:rsidRPr="003455F6"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75"/>
        </w:numPr>
        <w:tabs>
          <w:tab w:val="left" w:pos="85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100 Дж;</w:t>
      </w:r>
    </w:p>
    <w:p w:rsidR="00E922A5" w:rsidRPr="003455F6" w:rsidRDefault="00E922A5" w:rsidP="00E841CA">
      <w:pPr>
        <w:pStyle w:val="Style71"/>
        <w:widowControl/>
        <w:numPr>
          <w:ilvl w:val="0"/>
          <w:numId w:val="75"/>
        </w:numPr>
        <w:tabs>
          <w:tab w:val="left" w:pos="85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225 Дж;</w:t>
      </w:r>
    </w:p>
    <w:p w:rsidR="00E922A5" w:rsidRPr="003455F6" w:rsidRDefault="00E922A5" w:rsidP="00E841CA">
      <w:pPr>
        <w:pStyle w:val="Style71"/>
        <w:widowControl/>
        <w:numPr>
          <w:ilvl w:val="0"/>
          <w:numId w:val="75"/>
        </w:numPr>
        <w:tabs>
          <w:tab w:val="left" w:pos="85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550 Дж;</w:t>
      </w:r>
    </w:p>
    <w:p w:rsidR="00E922A5" w:rsidRPr="003455F6" w:rsidRDefault="00E922A5" w:rsidP="00E841CA">
      <w:pPr>
        <w:pStyle w:val="Style71"/>
        <w:widowControl/>
        <w:numPr>
          <w:ilvl w:val="0"/>
          <w:numId w:val="75"/>
        </w:numPr>
        <w:tabs>
          <w:tab w:val="left" w:pos="85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700 Дж.</w:t>
      </w:r>
    </w:p>
    <w:p w:rsidR="00E922A5" w:rsidRPr="003455F6"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Определите температуру смеси в калориметре после смешения двух жидкостей, имеющих одинаковые удельные теплоемкости, но разные массы</w:t>
      </w:r>
      <w:r w:rsidRPr="003455F6">
        <w:rPr>
          <w:rFonts w:ascii="Times New Roman" w:hAnsi="Times New Roman" w:cs="Times New Roman"/>
          <w:noProof/>
          <w:position w:val="-5"/>
        </w:rPr>
        <w:drawing>
          <wp:inline distT="0" distB="0" distL="0" distR="0">
            <wp:extent cx="902335" cy="178435"/>
            <wp:effectExtent l="19050" t="0" r="0" b="0"/>
            <wp:docPr id="265"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80" cstate="print"/>
                    <a:srcRect/>
                    <a:stretch>
                      <a:fillRect/>
                    </a:stretch>
                  </pic:blipFill>
                  <pic:spPr bwMode="auto">
                    <a:xfrm>
                      <a:off x="0" y="0"/>
                      <a:ext cx="90233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и разные температуры </w:t>
      </w:r>
      <w:r w:rsidRPr="003455F6">
        <w:rPr>
          <w:rFonts w:ascii="Times New Roman" w:hAnsi="Times New Roman" w:cs="Times New Roman"/>
          <w:noProof/>
        </w:rPr>
        <w:drawing>
          <wp:inline distT="0" distB="0" distL="0" distR="0">
            <wp:extent cx="1068705" cy="178435"/>
            <wp:effectExtent l="19050" t="0" r="0" b="0"/>
            <wp:docPr id="264"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81" cstate="print"/>
                    <a:srcRect/>
                    <a:stretch>
                      <a:fillRect/>
                    </a:stretch>
                  </pic:blipFill>
                  <pic:spPr bwMode="auto">
                    <a:xfrm>
                      <a:off x="0" y="0"/>
                      <a:ext cx="1068705" cy="178435"/>
                    </a:xfrm>
                    <a:prstGeom prst="rect">
                      <a:avLst/>
                    </a:prstGeom>
                    <a:noFill/>
                    <a:ln w="9525">
                      <a:noFill/>
                      <a:miter lim="800000"/>
                      <a:headEnd/>
                      <a:tailEnd/>
                    </a:ln>
                  </pic:spPr>
                </pic:pic>
              </a:graphicData>
            </a:graphic>
          </wp:inline>
        </w:drawing>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 </w:t>
      </w:r>
      <w:r w:rsidRPr="003455F6">
        <w:rPr>
          <w:rFonts w:ascii="Times New Roman" w:hAnsi="Times New Roman" w:cs="Times New Roman"/>
          <w:noProof/>
          <w:position w:val="-2"/>
        </w:rPr>
        <w:drawing>
          <wp:inline distT="0" distB="0" distL="0" distR="0">
            <wp:extent cx="617220" cy="225425"/>
            <wp:effectExtent l="19050" t="0" r="0" b="0"/>
            <wp:docPr id="263"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82" cstate="print"/>
                    <a:srcRect/>
                    <a:stretch>
                      <a:fillRect/>
                    </a:stretch>
                  </pic:blipFill>
                  <pic:spPr bwMode="auto">
                    <a:xfrm>
                      <a:off x="0" y="0"/>
                      <a:ext cx="617220" cy="22542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5"/>
        </w:rPr>
        <w:drawing>
          <wp:inline distT="0" distB="0" distL="0" distR="0">
            <wp:extent cx="581660" cy="189865"/>
            <wp:effectExtent l="19050" t="0" r="8890" b="0"/>
            <wp:docPr id="26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83" cstate="print"/>
                    <a:srcRect/>
                    <a:stretch>
                      <a:fillRect/>
                    </a:stretch>
                  </pic:blipFill>
                  <pic:spPr bwMode="auto">
                    <a:xfrm>
                      <a:off x="0" y="0"/>
                      <a:ext cx="58166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3"/>
        </w:rPr>
        <w:drawing>
          <wp:inline distT="0" distB="0" distL="0" distR="0">
            <wp:extent cx="581660" cy="249555"/>
            <wp:effectExtent l="19050" t="0" r="8890" b="0"/>
            <wp:docPr id="261"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384" cstate="print"/>
                    <a:srcRect/>
                    <a:stretch>
                      <a:fillRect/>
                    </a:stretch>
                  </pic:blipFill>
                  <pic:spPr bwMode="auto">
                    <a:xfrm>
                      <a:off x="0" y="0"/>
                      <a:ext cx="581660" cy="24955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81"/>
        <w:widowControl/>
        <w:spacing w:line="240" w:lineRule="auto"/>
        <w:jc w:val="both"/>
      </w:pPr>
      <w:r w:rsidRPr="003455F6">
        <w:t>4)</w:t>
      </w:r>
      <w:r w:rsidRPr="003455F6">
        <w:rPr>
          <w:noProof/>
        </w:rPr>
        <w:drawing>
          <wp:inline distT="0" distB="0" distL="0" distR="0">
            <wp:extent cx="558165" cy="225425"/>
            <wp:effectExtent l="19050" t="0" r="0" b="0"/>
            <wp:docPr id="260"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385" cstate="print"/>
                    <a:srcRect/>
                    <a:stretch>
                      <a:fillRect/>
                    </a:stretch>
                  </pic:blipFill>
                  <pic:spPr bwMode="auto">
                    <a:xfrm>
                      <a:off x="0" y="0"/>
                      <a:ext cx="558165" cy="225425"/>
                    </a:xfrm>
                    <a:prstGeom prst="rect">
                      <a:avLst/>
                    </a:prstGeom>
                    <a:noFill/>
                    <a:ln w="9525">
                      <a:noFill/>
                      <a:miter lim="800000"/>
                      <a:headEnd/>
                      <a:tailEnd/>
                    </a:ln>
                  </pic:spPr>
                </pic:pic>
              </a:graphicData>
            </a:graphic>
          </wp:inline>
        </w:drawing>
      </w:r>
    </w:p>
    <w:p w:rsidR="00E922A5" w:rsidRPr="003455F6" w:rsidRDefault="00E922A5" w:rsidP="004D472B">
      <w:pPr>
        <w:pStyle w:val="Style27"/>
        <w:widowControl/>
        <w:tabs>
          <w:tab w:val="left" w:pos="394"/>
        </w:tabs>
        <w:spacing w:line="240" w:lineRule="auto"/>
        <w:rPr>
          <w:rStyle w:val="FontStyle100"/>
          <w:rFonts w:ascii="Times New Roman" w:hAnsi="Times New Roman" w:cs="Times New Roman"/>
          <w:sz w:val="24"/>
          <w:szCs w:val="24"/>
        </w:rPr>
      </w:pPr>
    </w:p>
    <w:p w:rsidR="00E922A5" w:rsidRPr="003455F6" w:rsidRDefault="00E922A5" w:rsidP="004D472B">
      <w:pPr>
        <w:pStyle w:val="Style27"/>
        <w:widowControl/>
        <w:tabs>
          <w:tab w:val="left" w:pos="39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Газ, совершающий цикл Карно, за счет каждых 2 кДж энергии, полученной от нагревателя, производит работу 600 Дж. Во сколько раз абсолютная температура нагревателя больше абсолютной температуры холодильника?</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69"/>
        <w:widowControl/>
        <w:numPr>
          <w:ilvl w:val="0"/>
          <w:numId w:val="76"/>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p>
    <w:p w:rsidR="00E922A5" w:rsidRPr="003455F6" w:rsidRDefault="00E922A5" w:rsidP="00E841CA">
      <w:pPr>
        <w:pStyle w:val="Style69"/>
        <w:widowControl/>
        <w:numPr>
          <w:ilvl w:val="0"/>
          <w:numId w:val="76"/>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p>
    <w:p w:rsidR="00E922A5" w:rsidRPr="003455F6" w:rsidRDefault="00E922A5" w:rsidP="00E841CA">
      <w:pPr>
        <w:pStyle w:val="Style69"/>
        <w:widowControl/>
        <w:numPr>
          <w:ilvl w:val="0"/>
          <w:numId w:val="76"/>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w:t>
      </w:r>
    </w:p>
    <w:p w:rsidR="00E922A5" w:rsidRPr="003455F6" w:rsidRDefault="00E922A5" w:rsidP="00E841CA">
      <w:pPr>
        <w:pStyle w:val="Style69"/>
        <w:widowControl/>
        <w:numPr>
          <w:ilvl w:val="0"/>
          <w:numId w:val="76"/>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1,7.</w:t>
      </w:r>
    </w:p>
    <w:p w:rsidR="00E922A5" w:rsidRPr="003455F6"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lang w:val="en-US"/>
        </w:rPr>
      </w:pPr>
    </w:p>
    <w:p w:rsidR="00E922A5" w:rsidRPr="003455F6"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Газ, расширяясь изобарно при давлении</w:t>
      </w:r>
      <w:r w:rsidRPr="003455F6">
        <w:rPr>
          <w:rFonts w:ascii="Times New Roman" w:hAnsi="Times New Roman" w:cs="Times New Roman"/>
          <w:noProof/>
          <w:position w:val="-7"/>
        </w:rPr>
        <w:drawing>
          <wp:inline distT="0" distB="0" distL="0" distR="0">
            <wp:extent cx="688975" cy="189865"/>
            <wp:effectExtent l="19050" t="0" r="0" b="0"/>
            <wp:docPr id="259"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386" cstate="print"/>
                    <a:srcRect/>
                    <a:stretch>
                      <a:fillRect/>
                    </a:stretch>
                  </pic:blipFill>
                  <pic:spPr bwMode="auto">
                    <a:xfrm>
                      <a:off x="0" y="0"/>
                      <a:ext cx="68897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совершает работу 0,3 кДж. Определите первоначальный объем газа, если его конечный объем оказался равным</w:t>
      </w:r>
      <w:r w:rsidRPr="003455F6">
        <w:rPr>
          <w:rFonts w:ascii="Times New Roman" w:hAnsi="Times New Roman" w:cs="Times New Roman"/>
          <w:noProof/>
          <w:position w:val="-5"/>
        </w:rPr>
        <w:drawing>
          <wp:inline distT="0" distB="0" distL="0" distR="0">
            <wp:extent cx="985520" cy="201930"/>
            <wp:effectExtent l="19050" t="0" r="5080" b="0"/>
            <wp:docPr id="258"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87" cstate="print"/>
                    <a:srcRect/>
                    <a:stretch>
                      <a:fillRect/>
                    </a:stretch>
                  </pic:blipFill>
                  <pic:spPr bwMode="auto">
                    <a:xfrm>
                      <a:off x="0" y="0"/>
                      <a:ext cx="985520" cy="201930"/>
                    </a:xfrm>
                    <a:prstGeom prst="rect">
                      <a:avLst/>
                    </a:prstGeom>
                    <a:noFill/>
                    <a:ln w="9525">
                      <a:noFill/>
                      <a:miter lim="800000"/>
                      <a:headEnd/>
                      <a:tailEnd/>
                    </a:ln>
                  </pic:spPr>
                </pic:pic>
              </a:graphicData>
            </a:graphic>
          </wp:inline>
        </w:drawing>
      </w:r>
    </w:p>
    <w:p w:rsidR="00E922A5" w:rsidRPr="003455F6" w:rsidRDefault="00E922A5" w:rsidP="004D472B">
      <w:pPr>
        <w:spacing w:after="0" w:line="240" w:lineRule="auto"/>
        <w:jc w:val="both"/>
        <w:rPr>
          <w:rFonts w:ascii="Times New Roman" w:hAnsi="Times New Roman" w:cs="Times New Roman"/>
          <w:sz w:val="24"/>
          <w:szCs w:val="24"/>
        </w:rPr>
      </w:pPr>
      <w:r w:rsidRPr="003455F6">
        <w:rPr>
          <w:rFonts w:ascii="Times New Roman" w:hAnsi="Times New Roman" w:cs="Times New Roman"/>
          <w:sz w:val="24"/>
          <w:szCs w:val="24"/>
        </w:rPr>
        <w:t>Возможные ответы:</w:t>
      </w:r>
    </w:p>
    <w:p w:rsidR="00E922A5" w:rsidRPr="003455F6" w:rsidRDefault="00E922A5" w:rsidP="004D472B">
      <w:pPr>
        <w:spacing w:after="0" w:line="240" w:lineRule="auto"/>
        <w:jc w:val="both"/>
        <w:rPr>
          <w:rFonts w:ascii="Times New Roman" w:hAnsi="Times New Roman" w:cs="Times New Roman"/>
          <w:sz w:val="24"/>
          <w:szCs w:val="24"/>
        </w:rPr>
      </w:pPr>
      <w:r w:rsidRPr="003455F6">
        <w:rPr>
          <w:rFonts w:ascii="Times New Roman" w:hAnsi="Times New Roman" w:cs="Times New Roman"/>
          <w:sz w:val="24"/>
          <w:szCs w:val="24"/>
        </w:rPr>
        <w:t>1)</w:t>
      </w:r>
      <w:r w:rsidRPr="003455F6">
        <w:rPr>
          <w:rFonts w:ascii="Times New Roman" w:hAnsi="Times New Roman" w:cs="Times New Roman"/>
          <w:noProof/>
          <w:sz w:val="24"/>
          <w:szCs w:val="24"/>
          <w:lang w:eastAsia="ru-RU"/>
        </w:rPr>
        <w:drawing>
          <wp:inline distT="0" distB="0" distL="0" distR="0">
            <wp:extent cx="937895" cy="225425"/>
            <wp:effectExtent l="19050" t="0" r="0" b="0"/>
            <wp:docPr id="25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88" cstate="print"/>
                    <a:srcRect/>
                    <a:stretch>
                      <a:fillRect/>
                    </a:stretch>
                  </pic:blipFill>
                  <pic:spPr bwMode="auto">
                    <a:xfrm>
                      <a:off x="0" y="0"/>
                      <a:ext cx="937895" cy="225425"/>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xml:space="preserve"> </w:t>
      </w:r>
    </w:p>
    <w:p w:rsidR="00E922A5" w:rsidRPr="003455F6" w:rsidRDefault="00E922A5" w:rsidP="004D472B">
      <w:pPr>
        <w:spacing w:after="0" w:line="240" w:lineRule="auto"/>
        <w:jc w:val="both"/>
        <w:rPr>
          <w:rFonts w:ascii="Times New Roman" w:hAnsi="Times New Roman" w:cs="Times New Roman"/>
          <w:sz w:val="24"/>
          <w:szCs w:val="24"/>
        </w:rPr>
      </w:pPr>
      <w:r w:rsidRPr="003455F6">
        <w:rPr>
          <w:rFonts w:ascii="Times New Roman" w:hAnsi="Times New Roman" w:cs="Times New Roman"/>
          <w:sz w:val="24"/>
          <w:szCs w:val="24"/>
        </w:rPr>
        <w:lastRenderedPageBreak/>
        <w:t>2):</w:t>
      </w:r>
      <w:r w:rsidRPr="003455F6">
        <w:rPr>
          <w:rFonts w:ascii="Times New Roman" w:hAnsi="Times New Roman" w:cs="Times New Roman"/>
          <w:noProof/>
          <w:sz w:val="24"/>
          <w:szCs w:val="24"/>
          <w:lang w:eastAsia="ru-RU"/>
        </w:rPr>
        <w:drawing>
          <wp:inline distT="0" distB="0" distL="0" distR="0">
            <wp:extent cx="819150" cy="178435"/>
            <wp:effectExtent l="19050" t="0" r="0" b="0"/>
            <wp:docPr id="256"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389" cstate="print"/>
                    <a:srcRect/>
                    <a:stretch>
                      <a:fillRect/>
                    </a:stretch>
                  </pic:blipFill>
                  <pic:spPr bwMode="auto">
                    <a:xfrm>
                      <a:off x="0" y="0"/>
                      <a:ext cx="819150" cy="178435"/>
                    </a:xfrm>
                    <a:prstGeom prst="rect">
                      <a:avLst/>
                    </a:prstGeom>
                    <a:noFill/>
                    <a:ln w="9525">
                      <a:noFill/>
                      <a:miter lim="800000"/>
                      <a:headEnd/>
                      <a:tailEnd/>
                    </a:ln>
                  </pic:spPr>
                </pic:pic>
              </a:graphicData>
            </a:graphic>
          </wp:inline>
        </w:drawing>
      </w:r>
    </w:p>
    <w:p w:rsidR="00E922A5" w:rsidRPr="003455F6" w:rsidRDefault="00E922A5" w:rsidP="004D472B">
      <w:pPr>
        <w:spacing w:after="0" w:line="240" w:lineRule="auto"/>
        <w:jc w:val="both"/>
        <w:rPr>
          <w:rFonts w:ascii="Times New Roman" w:hAnsi="Times New Roman" w:cs="Times New Roman"/>
          <w:sz w:val="24"/>
          <w:szCs w:val="24"/>
        </w:rPr>
      </w:pPr>
      <w:r w:rsidRPr="003455F6">
        <w:rPr>
          <w:rFonts w:ascii="Times New Roman" w:hAnsi="Times New Roman" w:cs="Times New Roman"/>
          <w:sz w:val="24"/>
          <w:szCs w:val="24"/>
        </w:rPr>
        <w:t>3)</w:t>
      </w:r>
      <w:r w:rsidRPr="003455F6">
        <w:rPr>
          <w:rFonts w:ascii="Times New Roman" w:hAnsi="Times New Roman" w:cs="Times New Roman"/>
          <w:noProof/>
          <w:sz w:val="24"/>
          <w:szCs w:val="24"/>
          <w:lang w:eastAsia="ru-RU"/>
        </w:rPr>
        <w:drawing>
          <wp:inline distT="0" distB="0" distL="0" distR="0">
            <wp:extent cx="854710" cy="154305"/>
            <wp:effectExtent l="19050" t="0" r="2540" b="0"/>
            <wp:docPr id="47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90" cstate="print"/>
                    <a:srcRect/>
                    <a:stretch>
                      <a:fillRect/>
                    </a:stretch>
                  </pic:blipFill>
                  <pic:spPr bwMode="auto">
                    <a:xfrm>
                      <a:off x="0" y="0"/>
                      <a:ext cx="854710" cy="154305"/>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w:t>
      </w:r>
    </w:p>
    <w:p w:rsidR="00E922A5" w:rsidRPr="003455F6" w:rsidRDefault="00E922A5" w:rsidP="004D472B">
      <w:pPr>
        <w:pStyle w:val="Style71"/>
        <w:widowControl/>
        <w:tabs>
          <w:tab w:val="left" w:pos="54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среди ответов 1—3 нет верного.</w:t>
      </w:r>
    </w:p>
    <w:p w:rsidR="00E922A5" w:rsidRPr="003455F6"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Температура 1 моля идеального одноатомного газа увеличилась на 50 К после сообщения ему 700 Дж теплоты. Какую работу совершил при этом газ?</w:t>
      </w:r>
    </w:p>
    <w:p w:rsidR="00E922A5" w:rsidRPr="003455F6" w:rsidRDefault="00E922A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69"/>
        <w:widowControl/>
        <w:numPr>
          <w:ilvl w:val="0"/>
          <w:numId w:val="77"/>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280 Дж;</w:t>
      </w:r>
    </w:p>
    <w:p w:rsidR="00E922A5" w:rsidRPr="003455F6" w:rsidRDefault="00E922A5" w:rsidP="00E841CA">
      <w:pPr>
        <w:pStyle w:val="Style69"/>
        <w:widowControl/>
        <w:numPr>
          <w:ilvl w:val="0"/>
          <w:numId w:val="77"/>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40 Дж;</w:t>
      </w:r>
    </w:p>
    <w:p w:rsidR="00E922A5" w:rsidRPr="003455F6" w:rsidRDefault="00E922A5" w:rsidP="00E841CA">
      <w:pPr>
        <w:pStyle w:val="Style69"/>
        <w:widowControl/>
        <w:numPr>
          <w:ilvl w:val="0"/>
          <w:numId w:val="77"/>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68 Дж; </w:t>
      </w:r>
    </w:p>
    <w:p w:rsidR="00E922A5" w:rsidRPr="003455F6" w:rsidRDefault="00E922A5" w:rsidP="00E841CA">
      <w:pPr>
        <w:pStyle w:val="Style69"/>
        <w:widowControl/>
        <w:numPr>
          <w:ilvl w:val="0"/>
          <w:numId w:val="77"/>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 77 Дж.</w:t>
      </w:r>
    </w:p>
    <w:p w:rsidR="00E922A5" w:rsidRPr="003455F6" w:rsidRDefault="00E922A5" w:rsidP="004D472B">
      <w:pPr>
        <w:pStyle w:val="Style69"/>
        <w:widowControl/>
        <w:tabs>
          <w:tab w:val="left" w:pos="830"/>
        </w:tabs>
        <w:spacing w:line="240" w:lineRule="auto"/>
        <w:rPr>
          <w:rStyle w:val="FontStyle100"/>
          <w:rFonts w:ascii="Times New Roman" w:hAnsi="Times New Roman" w:cs="Times New Roman"/>
          <w:sz w:val="24"/>
          <w:szCs w:val="24"/>
        </w:rPr>
      </w:pPr>
    </w:p>
    <w:p w:rsidR="00E922A5" w:rsidRPr="003455F6" w:rsidRDefault="00E922A5"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E922A5" w:rsidRPr="003455F6"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E922A5" w:rsidRPr="003455F6" w:rsidTr="00E922A5">
        <w:tc>
          <w:tcPr>
            <w:tcW w:w="869"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E922A5" w:rsidRPr="003455F6" w:rsidTr="00E922A5">
        <w:tc>
          <w:tcPr>
            <w:tcW w:w="869"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84"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r>
    </w:tbl>
    <w:p w:rsidR="00E922A5" w:rsidRPr="003455F6" w:rsidRDefault="00E922A5" w:rsidP="004D472B">
      <w:pPr>
        <w:spacing w:after="0" w:line="240" w:lineRule="auto"/>
        <w:jc w:val="both"/>
        <w:rPr>
          <w:rFonts w:ascii="Times New Roman" w:hAnsi="Times New Roman" w:cs="Times New Roman"/>
          <w:sz w:val="24"/>
          <w:szCs w:val="24"/>
        </w:rPr>
      </w:pPr>
    </w:p>
    <w:p w:rsidR="00E922A5" w:rsidRPr="003455F6"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E922A5" w:rsidRPr="003455F6" w:rsidTr="00E922A5">
        <w:tc>
          <w:tcPr>
            <w:tcW w:w="101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5"/>
              <w:widowControl/>
              <w:spacing w:line="240" w:lineRule="auto"/>
              <w:jc w:val="both"/>
              <w:rPr>
                <w:rStyle w:val="FontStyle111"/>
                <w:rFonts w:ascii="Times New Roman" w:hAnsi="Times New Roman" w:cs="Times New Roman"/>
                <w:sz w:val="24"/>
                <w:szCs w:val="24"/>
              </w:rPr>
            </w:pPr>
            <w:r w:rsidRPr="003455F6">
              <w:rPr>
                <w:rStyle w:val="FontStyle112"/>
                <w:rFonts w:ascii="Times New Roman" w:hAnsi="Times New Roman" w:cs="Times New Roman"/>
                <w:sz w:val="24"/>
                <w:szCs w:val="24"/>
              </w:rPr>
              <w:t>№№</w:t>
            </w:r>
            <w:r w:rsidRPr="003455F6">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E922A5" w:rsidRPr="003455F6" w:rsidTr="00E922A5">
        <w:tc>
          <w:tcPr>
            <w:tcW w:w="101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3"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r>
    </w:tbl>
    <w:p w:rsidR="00E922A5" w:rsidRPr="003455F6" w:rsidRDefault="00E922A5" w:rsidP="004D472B">
      <w:pPr>
        <w:spacing w:after="0" w:line="240" w:lineRule="auto"/>
        <w:jc w:val="both"/>
        <w:rPr>
          <w:rFonts w:ascii="Times New Roman" w:hAnsi="Times New Roman" w:cs="Times New Roman"/>
          <w:sz w:val="24"/>
          <w:szCs w:val="24"/>
        </w:rPr>
      </w:pPr>
    </w:p>
    <w:p w:rsidR="00305B89" w:rsidRPr="003455F6" w:rsidRDefault="00305B89" w:rsidP="004D472B">
      <w:pPr>
        <w:tabs>
          <w:tab w:val="left" w:pos="3086"/>
        </w:tabs>
        <w:spacing w:after="0" w:line="240" w:lineRule="auto"/>
        <w:rPr>
          <w:rStyle w:val="FontStyle99"/>
          <w:rFonts w:ascii="Times New Roman" w:hAnsi="Times New Roman" w:cs="Times New Roman"/>
          <w:sz w:val="24"/>
          <w:szCs w:val="24"/>
        </w:rPr>
      </w:pPr>
    </w:p>
    <w:p w:rsidR="00E922A5" w:rsidRPr="003455F6" w:rsidRDefault="00E922A5" w:rsidP="004D472B">
      <w:pPr>
        <w:tabs>
          <w:tab w:val="left" w:pos="3086"/>
        </w:tabs>
        <w:spacing w:after="0" w:line="240" w:lineRule="auto"/>
        <w:rPr>
          <w:rFonts w:ascii="Times New Roman" w:eastAsia="Arial Unicode MS" w:hAnsi="Times New Roman" w:cs="Times New Roman"/>
          <w:b/>
          <w:bCs/>
          <w:sz w:val="24"/>
          <w:szCs w:val="24"/>
        </w:rPr>
      </w:pPr>
    </w:p>
    <w:p w:rsidR="00371BB7" w:rsidRPr="003455F6" w:rsidRDefault="00371BB7" w:rsidP="004D472B">
      <w:pPr>
        <w:pStyle w:val="2"/>
        <w:spacing w:before="0"/>
        <w:rPr>
          <w:rFonts w:eastAsia="Arial Unicode MS"/>
        </w:rPr>
      </w:pPr>
      <w:r w:rsidRPr="003455F6">
        <w:rPr>
          <w:rFonts w:eastAsia="Arial Unicode MS"/>
        </w:rPr>
        <w:t>Свойства паров.</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4B045B" w:rsidRPr="003455F6" w:rsidRDefault="004B045B" w:rsidP="004B045B"/>
    <w:p w:rsidR="00E922A5" w:rsidRPr="003455F6" w:rsidRDefault="00E922A5" w:rsidP="004D472B">
      <w:pPr>
        <w:pStyle w:val="3"/>
        <w:spacing w:before="0"/>
        <w:rPr>
          <w:rStyle w:val="FontStyle117"/>
          <w:b/>
          <w:bCs/>
          <w:sz w:val="24"/>
          <w:szCs w:val="24"/>
        </w:rPr>
      </w:pPr>
      <w:bookmarkStart w:id="12" w:name="_Toc534225371"/>
      <w:r w:rsidRPr="003455F6">
        <w:rPr>
          <w:rStyle w:val="FontStyle118"/>
          <w:sz w:val="24"/>
          <w:szCs w:val="24"/>
        </w:rPr>
        <w:t>Лабораторная работа</w:t>
      </w:r>
      <w:r w:rsidRPr="003455F6">
        <w:rPr>
          <w:rStyle w:val="FontStyle117"/>
          <w:sz w:val="24"/>
          <w:szCs w:val="24"/>
        </w:rPr>
        <w:t xml:space="preserve"> №9</w:t>
      </w:r>
      <w:r w:rsidR="004D5E56" w:rsidRPr="003455F6">
        <w:rPr>
          <w:rStyle w:val="FontStyle117"/>
          <w:sz w:val="24"/>
          <w:szCs w:val="24"/>
        </w:rPr>
        <w:t xml:space="preserve"> </w:t>
      </w:r>
      <w:r w:rsidRPr="003455F6">
        <w:rPr>
          <w:rStyle w:val="FontStyle117"/>
          <w:b/>
          <w:bCs/>
          <w:sz w:val="24"/>
          <w:szCs w:val="24"/>
        </w:rPr>
        <w:t>Измерение</w:t>
      </w:r>
      <w:r w:rsidRPr="003455F6">
        <w:rPr>
          <w:rStyle w:val="FontStyle117"/>
          <w:sz w:val="24"/>
          <w:szCs w:val="24"/>
        </w:rPr>
        <w:t xml:space="preserve"> влажности воздуха.</w:t>
      </w:r>
      <w:bookmarkEnd w:id="12"/>
      <w:r w:rsidRPr="003455F6">
        <w:rPr>
          <w:rStyle w:val="FontStyle117"/>
          <w:sz w:val="24"/>
          <w:szCs w:val="24"/>
        </w:rPr>
        <w:t xml:space="preserve"> </w:t>
      </w:r>
    </w:p>
    <w:p w:rsidR="00E922A5" w:rsidRPr="003455F6" w:rsidRDefault="00E922A5" w:rsidP="004D472B">
      <w:pPr>
        <w:pStyle w:val="Style41"/>
        <w:widowControl/>
        <w:spacing w:line="240" w:lineRule="auto"/>
        <w:ind w:firstLine="567"/>
        <w:jc w:val="both"/>
        <w:rPr>
          <w:rStyle w:val="FontStyle118"/>
          <w:sz w:val="24"/>
          <w:szCs w:val="24"/>
        </w:rPr>
      </w:pPr>
      <w:r w:rsidRPr="003455F6">
        <w:rPr>
          <w:rStyle w:val="FontStyle117"/>
          <w:spacing w:val="10"/>
          <w:sz w:val="24"/>
          <w:szCs w:val="24"/>
        </w:rPr>
        <w:t>Цель</w:t>
      </w:r>
      <w:r w:rsidRPr="003455F6">
        <w:rPr>
          <w:rStyle w:val="FontStyle117"/>
          <w:sz w:val="24"/>
          <w:szCs w:val="24"/>
        </w:rPr>
        <w:t xml:space="preserve"> </w:t>
      </w:r>
      <w:r w:rsidRPr="003455F6">
        <w:rPr>
          <w:rStyle w:val="FontStyle117"/>
          <w:spacing w:val="10"/>
          <w:sz w:val="24"/>
          <w:szCs w:val="24"/>
        </w:rPr>
        <w:t>работы:</w:t>
      </w:r>
      <w:r w:rsidRPr="003455F6">
        <w:rPr>
          <w:rStyle w:val="FontStyle117"/>
          <w:sz w:val="24"/>
          <w:szCs w:val="24"/>
        </w:rPr>
        <w:t xml:space="preserve"> </w:t>
      </w:r>
      <w:r w:rsidRPr="003455F6">
        <w:rPr>
          <w:rStyle w:val="FontStyle118"/>
          <w:sz w:val="24"/>
          <w:szCs w:val="24"/>
        </w:rPr>
        <w:t xml:space="preserve">Определение относительной влажности воздуха опытным путём. </w:t>
      </w:r>
    </w:p>
    <w:p w:rsidR="00E922A5" w:rsidRPr="003455F6" w:rsidRDefault="00E922A5" w:rsidP="004D472B">
      <w:pPr>
        <w:pStyle w:val="Style41"/>
        <w:widowControl/>
        <w:spacing w:line="240" w:lineRule="auto"/>
        <w:ind w:firstLine="567"/>
        <w:jc w:val="both"/>
        <w:rPr>
          <w:rStyle w:val="FontStyle118"/>
          <w:sz w:val="24"/>
          <w:szCs w:val="24"/>
        </w:rPr>
      </w:pPr>
      <w:r w:rsidRPr="003455F6">
        <w:rPr>
          <w:rStyle w:val="FontStyle117"/>
          <w:spacing w:val="10"/>
          <w:sz w:val="24"/>
          <w:szCs w:val="24"/>
        </w:rPr>
        <w:t>Приобретенные</w:t>
      </w:r>
      <w:r w:rsidRPr="003455F6">
        <w:rPr>
          <w:rStyle w:val="FontStyle117"/>
          <w:sz w:val="24"/>
          <w:szCs w:val="24"/>
        </w:rPr>
        <w:t xml:space="preserve"> </w:t>
      </w:r>
      <w:r w:rsidRPr="003455F6">
        <w:rPr>
          <w:rStyle w:val="FontStyle117"/>
          <w:spacing w:val="10"/>
          <w:sz w:val="24"/>
          <w:szCs w:val="24"/>
        </w:rPr>
        <w:t>умения</w:t>
      </w:r>
      <w:r w:rsidRPr="003455F6">
        <w:rPr>
          <w:rStyle w:val="FontStyle117"/>
          <w:sz w:val="24"/>
          <w:szCs w:val="24"/>
        </w:rPr>
        <w:t xml:space="preserve"> </w:t>
      </w:r>
      <w:r w:rsidRPr="003455F6">
        <w:rPr>
          <w:rStyle w:val="FontStyle117"/>
          <w:spacing w:val="10"/>
          <w:sz w:val="24"/>
          <w:szCs w:val="24"/>
        </w:rPr>
        <w:t>и</w:t>
      </w:r>
      <w:r w:rsidRPr="003455F6">
        <w:rPr>
          <w:rStyle w:val="FontStyle117"/>
          <w:sz w:val="24"/>
          <w:szCs w:val="24"/>
        </w:rPr>
        <w:t xml:space="preserve"> </w:t>
      </w:r>
      <w:r w:rsidRPr="003455F6">
        <w:rPr>
          <w:rStyle w:val="FontStyle117"/>
          <w:spacing w:val="10"/>
          <w:sz w:val="24"/>
          <w:szCs w:val="24"/>
        </w:rPr>
        <w:t>навыки:</w:t>
      </w:r>
      <w:r w:rsidRPr="003455F6">
        <w:rPr>
          <w:rStyle w:val="FontStyle117"/>
          <w:sz w:val="24"/>
          <w:szCs w:val="24"/>
        </w:rPr>
        <w:t xml:space="preserve"> </w:t>
      </w:r>
      <w:r w:rsidRPr="003455F6">
        <w:rPr>
          <w:rStyle w:val="FontStyle118"/>
          <w:sz w:val="24"/>
          <w:szCs w:val="24"/>
        </w:rPr>
        <w:t>Продолжать развитие умений применять теоретические знания на практике, планировать эксперимент, пользоваться измерительными приборами.</w:t>
      </w:r>
    </w:p>
    <w:p w:rsidR="00E922A5" w:rsidRPr="003455F6" w:rsidRDefault="00E922A5" w:rsidP="004D472B">
      <w:pPr>
        <w:pStyle w:val="Style35"/>
        <w:widowControl/>
        <w:spacing w:line="240" w:lineRule="auto"/>
        <w:ind w:firstLine="567"/>
        <w:rPr>
          <w:rStyle w:val="FontStyle118"/>
          <w:sz w:val="24"/>
          <w:szCs w:val="24"/>
        </w:rPr>
      </w:pPr>
      <w:r w:rsidRPr="003455F6">
        <w:rPr>
          <w:rStyle w:val="FontStyle117"/>
          <w:spacing w:val="10"/>
          <w:sz w:val="24"/>
          <w:szCs w:val="24"/>
        </w:rPr>
        <w:t>Норма</w:t>
      </w:r>
      <w:r w:rsidRPr="003455F6">
        <w:rPr>
          <w:rStyle w:val="FontStyle117"/>
          <w:sz w:val="24"/>
          <w:szCs w:val="24"/>
        </w:rPr>
        <w:t xml:space="preserve"> </w:t>
      </w:r>
      <w:r w:rsidRPr="003455F6">
        <w:rPr>
          <w:rStyle w:val="FontStyle117"/>
          <w:spacing w:val="10"/>
          <w:sz w:val="24"/>
          <w:szCs w:val="24"/>
        </w:rPr>
        <w:t>времени:</w:t>
      </w:r>
      <w:r w:rsidRPr="003455F6">
        <w:rPr>
          <w:rStyle w:val="FontStyle117"/>
          <w:sz w:val="24"/>
          <w:szCs w:val="24"/>
        </w:rPr>
        <w:t xml:space="preserve"> </w:t>
      </w:r>
      <w:r w:rsidRPr="003455F6">
        <w:rPr>
          <w:rStyle w:val="FontStyle118"/>
          <w:sz w:val="24"/>
          <w:szCs w:val="24"/>
        </w:rPr>
        <w:t>2 часа.</w:t>
      </w:r>
    </w:p>
    <w:p w:rsidR="00E922A5" w:rsidRPr="003455F6" w:rsidRDefault="00E922A5" w:rsidP="004D472B">
      <w:pPr>
        <w:pStyle w:val="Style27"/>
        <w:widowControl/>
        <w:spacing w:line="240" w:lineRule="auto"/>
        <w:ind w:firstLine="567"/>
        <w:jc w:val="both"/>
        <w:rPr>
          <w:rStyle w:val="FontStyle118"/>
          <w:sz w:val="24"/>
          <w:szCs w:val="24"/>
        </w:rPr>
      </w:pPr>
      <w:r w:rsidRPr="003455F6">
        <w:rPr>
          <w:rStyle w:val="FontStyle117"/>
          <w:spacing w:val="10"/>
          <w:sz w:val="24"/>
          <w:szCs w:val="24"/>
        </w:rPr>
        <w:t>Оснащение</w:t>
      </w:r>
      <w:r w:rsidRPr="003455F6">
        <w:rPr>
          <w:rStyle w:val="FontStyle117"/>
          <w:sz w:val="24"/>
          <w:szCs w:val="24"/>
        </w:rPr>
        <w:t xml:space="preserve"> </w:t>
      </w:r>
      <w:r w:rsidRPr="003455F6">
        <w:rPr>
          <w:rStyle w:val="FontStyle117"/>
          <w:spacing w:val="10"/>
          <w:sz w:val="24"/>
          <w:szCs w:val="24"/>
        </w:rPr>
        <w:t>рабочего</w:t>
      </w:r>
      <w:r w:rsidRPr="003455F6">
        <w:rPr>
          <w:rStyle w:val="FontStyle117"/>
          <w:sz w:val="24"/>
          <w:szCs w:val="24"/>
        </w:rPr>
        <w:t xml:space="preserve"> </w:t>
      </w:r>
      <w:r w:rsidRPr="003455F6">
        <w:rPr>
          <w:rStyle w:val="FontStyle117"/>
          <w:spacing w:val="10"/>
          <w:sz w:val="24"/>
          <w:szCs w:val="24"/>
        </w:rPr>
        <w:t>места:</w:t>
      </w:r>
      <w:r w:rsidRPr="003455F6">
        <w:rPr>
          <w:rStyle w:val="FontStyle117"/>
          <w:sz w:val="24"/>
          <w:szCs w:val="24"/>
        </w:rPr>
        <w:t xml:space="preserve"> </w:t>
      </w:r>
      <w:r w:rsidRPr="003455F6">
        <w:rPr>
          <w:rStyle w:val="FontStyle118"/>
          <w:sz w:val="24"/>
          <w:szCs w:val="24"/>
        </w:rPr>
        <w:t>Психрометр, баротермогигрометр, справочный материал.</w:t>
      </w:r>
    </w:p>
    <w:p w:rsidR="00E922A5" w:rsidRPr="003455F6" w:rsidRDefault="00E922A5" w:rsidP="004D472B">
      <w:pPr>
        <w:pStyle w:val="Style9"/>
        <w:widowControl/>
        <w:spacing w:line="240" w:lineRule="auto"/>
        <w:ind w:firstLine="567"/>
        <w:jc w:val="both"/>
        <w:rPr>
          <w:rStyle w:val="FontStyle118"/>
          <w:sz w:val="24"/>
          <w:szCs w:val="24"/>
        </w:rPr>
      </w:pPr>
      <w:r w:rsidRPr="003455F6">
        <w:rPr>
          <w:rStyle w:val="FontStyle124"/>
          <w:sz w:val="24"/>
          <w:szCs w:val="24"/>
        </w:rPr>
        <w:t xml:space="preserve">Литература: 1. </w:t>
      </w:r>
      <w:r w:rsidRPr="003455F6">
        <w:rPr>
          <w:rStyle w:val="FontStyle118"/>
          <w:sz w:val="24"/>
          <w:szCs w:val="24"/>
        </w:rPr>
        <w:t xml:space="preserve">В.Ф. Дмитриева «Физика». 2. ДундуковаР.А. «Руководство по проведению лабораторных работ по физике для средних специальных учебных заведений» .3. Инструкционно-технологические карты на выполнение работы. </w:t>
      </w:r>
    </w:p>
    <w:p w:rsidR="00E922A5" w:rsidRPr="003455F6" w:rsidRDefault="00E922A5" w:rsidP="004D472B">
      <w:pPr>
        <w:pStyle w:val="Style9"/>
        <w:widowControl/>
        <w:spacing w:line="240" w:lineRule="auto"/>
        <w:ind w:firstLine="567"/>
        <w:jc w:val="both"/>
        <w:rPr>
          <w:rStyle w:val="FontStyle118"/>
          <w:sz w:val="24"/>
          <w:szCs w:val="24"/>
        </w:rPr>
      </w:pPr>
      <w:r w:rsidRPr="003455F6">
        <w:rPr>
          <w:rStyle w:val="FontStyle124"/>
          <w:sz w:val="24"/>
          <w:szCs w:val="24"/>
        </w:rPr>
        <w:t xml:space="preserve">Теория: </w:t>
      </w:r>
      <w:r w:rsidRPr="003455F6">
        <w:rPr>
          <w:rStyle w:val="FontStyle118"/>
          <w:sz w:val="24"/>
          <w:szCs w:val="24"/>
        </w:rPr>
        <w:t>В атмосфере Земли всегда содержатся водяные пары.</w:t>
      </w:r>
    </w:p>
    <w:p w:rsidR="00E922A5" w:rsidRPr="003455F6" w:rsidRDefault="00E922A5" w:rsidP="004D472B">
      <w:pPr>
        <w:pStyle w:val="Style27"/>
        <w:widowControl/>
        <w:spacing w:line="240" w:lineRule="auto"/>
        <w:ind w:firstLine="567"/>
        <w:jc w:val="both"/>
        <w:rPr>
          <w:rStyle w:val="FontStyle118"/>
          <w:sz w:val="24"/>
          <w:szCs w:val="24"/>
        </w:rPr>
      </w:pPr>
      <w:r w:rsidRPr="003455F6">
        <w:rPr>
          <w:rStyle w:val="FontStyle118"/>
          <w:sz w:val="24"/>
          <w:szCs w:val="24"/>
        </w:rPr>
        <w:t>Их содержание в воздухе характеризуется абсолютной и относительной влажностью.</w:t>
      </w:r>
    </w:p>
    <w:p w:rsidR="00E922A5" w:rsidRPr="003455F6" w:rsidRDefault="00E922A5" w:rsidP="004D472B">
      <w:pPr>
        <w:pStyle w:val="Style9"/>
        <w:widowControl/>
        <w:spacing w:line="240" w:lineRule="auto"/>
        <w:ind w:firstLine="567"/>
        <w:jc w:val="both"/>
        <w:rPr>
          <w:rStyle w:val="FontStyle118"/>
          <w:sz w:val="24"/>
          <w:szCs w:val="24"/>
        </w:rPr>
      </w:pPr>
      <w:r w:rsidRPr="003455F6">
        <w:rPr>
          <w:rStyle w:val="FontStyle118"/>
          <w:sz w:val="24"/>
          <w:szCs w:val="24"/>
        </w:rPr>
        <w:t>Абсолютная влажность</w:t>
      </w:r>
      <w:r w:rsidRPr="003455F6">
        <w:rPr>
          <w:noProof/>
          <w:position w:val="-9"/>
        </w:rPr>
        <w:drawing>
          <wp:inline distT="0" distB="0" distL="0" distR="0">
            <wp:extent cx="297815" cy="201930"/>
            <wp:effectExtent l="19050" t="0" r="6985" b="0"/>
            <wp:docPr id="49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1" cstate="print"/>
                    <a:srcRect/>
                    <a:stretch>
                      <a:fillRect/>
                    </a:stretch>
                  </pic:blipFill>
                  <pic:spPr bwMode="auto">
                    <a:xfrm>
                      <a:off x="0" y="0"/>
                      <a:ext cx="297815" cy="201930"/>
                    </a:xfrm>
                    <a:prstGeom prst="rect">
                      <a:avLst/>
                    </a:prstGeom>
                    <a:noFill/>
                    <a:ln w="9525">
                      <a:noFill/>
                      <a:miter lim="800000"/>
                      <a:headEnd/>
                      <a:tailEnd/>
                    </a:ln>
                  </pic:spPr>
                </pic:pic>
              </a:graphicData>
            </a:graphic>
          </wp:inline>
        </w:drawing>
      </w:r>
      <w:r w:rsidRPr="003455F6">
        <w:rPr>
          <w:rStyle w:val="FontStyle118"/>
          <w:sz w:val="24"/>
          <w:szCs w:val="24"/>
        </w:rPr>
        <w:t>определяется массой водяного пара, содержащегося в 1м</w:t>
      </w:r>
      <w:r w:rsidRPr="003455F6">
        <w:rPr>
          <w:rStyle w:val="FontStyle118"/>
          <w:sz w:val="24"/>
          <w:szCs w:val="24"/>
          <w:vertAlign w:val="superscript"/>
        </w:rPr>
        <w:t xml:space="preserve">3 </w:t>
      </w:r>
      <w:r w:rsidRPr="003455F6">
        <w:rPr>
          <w:rStyle w:val="FontStyle118"/>
          <w:sz w:val="24"/>
          <w:szCs w:val="24"/>
        </w:rPr>
        <w:t>воздуха, т.е. плотность водяного пара.</w:t>
      </w:r>
    </w:p>
    <w:p w:rsidR="00E922A5" w:rsidRPr="003455F6" w:rsidRDefault="00E922A5" w:rsidP="004D472B">
      <w:pPr>
        <w:pStyle w:val="Style9"/>
        <w:widowControl/>
        <w:spacing w:line="240" w:lineRule="auto"/>
        <w:ind w:firstLine="567"/>
        <w:jc w:val="both"/>
        <w:rPr>
          <w:rStyle w:val="FontStyle118"/>
          <w:sz w:val="24"/>
          <w:szCs w:val="24"/>
        </w:rPr>
      </w:pPr>
      <w:r w:rsidRPr="003455F6">
        <w:rPr>
          <w:rStyle w:val="FontStyle118"/>
          <w:sz w:val="24"/>
          <w:szCs w:val="24"/>
        </w:rPr>
        <w:t>Относительная влажность В показывает, сколько процентов составляет абсолютная влажность от плотности водяного пара, насыщающего воздух при данной температуры:</w:t>
      </w:r>
    </w:p>
    <w:p w:rsidR="00E922A5" w:rsidRPr="003455F6" w:rsidRDefault="00E922A5" w:rsidP="004D472B">
      <w:pPr>
        <w:pStyle w:val="Style61"/>
        <w:widowControl/>
        <w:ind w:firstLine="567"/>
        <w:jc w:val="both"/>
      </w:pPr>
      <w:r w:rsidRPr="003455F6">
        <w:rPr>
          <w:noProof/>
        </w:rPr>
        <w:drawing>
          <wp:inline distT="0" distB="0" distL="0" distR="0">
            <wp:extent cx="1073785" cy="318770"/>
            <wp:effectExtent l="19050" t="0" r="0" b="0"/>
            <wp:docPr id="49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2" cstate="print"/>
                    <a:srcRect/>
                    <a:stretch>
                      <a:fillRect/>
                    </a:stretch>
                  </pic:blipFill>
                  <pic:spPr bwMode="auto">
                    <a:xfrm>
                      <a:off x="0" y="0"/>
                      <a:ext cx="1073785" cy="318770"/>
                    </a:xfrm>
                    <a:prstGeom prst="rect">
                      <a:avLst/>
                    </a:prstGeom>
                    <a:noFill/>
                    <a:ln w="9525">
                      <a:noFill/>
                      <a:miter lim="800000"/>
                      <a:headEnd/>
                      <a:tailEnd/>
                    </a:ln>
                  </pic:spPr>
                </pic:pic>
              </a:graphicData>
            </a:graphic>
          </wp:inline>
        </w:drawing>
      </w:r>
    </w:p>
    <w:p w:rsidR="00E922A5" w:rsidRPr="003455F6" w:rsidRDefault="00E922A5" w:rsidP="004D472B">
      <w:pPr>
        <w:pStyle w:val="Style35"/>
        <w:widowControl/>
        <w:spacing w:line="240" w:lineRule="auto"/>
        <w:ind w:firstLine="567"/>
        <w:rPr>
          <w:rStyle w:val="FontStyle117"/>
          <w:spacing w:val="10"/>
          <w:sz w:val="24"/>
          <w:szCs w:val="24"/>
        </w:rPr>
      </w:pPr>
      <w:r w:rsidRPr="003455F6">
        <w:rPr>
          <w:rStyle w:val="FontStyle117"/>
          <w:spacing w:val="10"/>
          <w:sz w:val="24"/>
          <w:szCs w:val="24"/>
        </w:rPr>
        <w:lastRenderedPageBreak/>
        <w:t>Порядок</w:t>
      </w:r>
      <w:r w:rsidRPr="003455F6">
        <w:rPr>
          <w:rStyle w:val="FontStyle117"/>
          <w:sz w:val="24"/>
          <w:szCs w:val="24"/>
        </w:rPr>
        <w:t xml:space="preserve"> </w:t>
      </w:r>
      <w:r w:rsidRPr="003455F6">
        <w:rPr>
          <w:rStyle w:val="FontStyle117"/>
          <w:spacing w:val="10"/>
          <w:sz w:val="24"/>
          <w:szCs w:val="24"/>
        </w:rPr>
        <w:t>выполнения</w:t>
      </w:r>
      <w:r w:rsidR="004D5E56" w:rsidRPr="003455F6">
        <w:rPr>
          <w:rStyle w:val="FontStyle117"/>
          <w:sz w:val="24"/>
          <w:szCs w:val="24"/>
        </w:rPr>
        <w:t xml:space="preserve"> </w:t>
      </w:r>
      <w:r w:rsidRPr="003455F6">
        <w:rPr>
          <w:rStyle w:val="FontStyle117"/>
          <w:spacing w:val="10"/>
          <w:sz w:val="24"/>
          <w:szCs w:val="24"/>
        </w:rPr>
        <w:t>работы:</w:t>
      </w:r>
    </w:p>
    <w:p w:rsidR="00E922A5" w:rsidRPr="003455F6" w:rsidRDefault="00E922A5" w:rsidP="00E841CA">
      <w:pPr>
        <w:pStyle w:val="Style71"/>
        <w:widowControl/>
        <w:numPr>
          <w:ilvl w:val="0"/>
          <w:numId w:val="78"/>
        </w:numPr>
        <w:tabs>
          <w:tab w:val="left" w:pos="240"/>
        </w:tabs>
        <w:spacing w:line="240" w:lineRule="auto"/>
        <w:ind w:firstLine="567"/>
        <w:jc w:val="both"/>
        <w:rPr>
          <w:rStyle w:val="FontStyle118"/>
          <w:sz w:val="24"/>
          <w:szCs w:val="24"/>
        </w:rPr>
      </w:pPr>
      <w:r w:rsidRPr="003455F6">
        <w:rPr>
          <w:rStyle w:val="FontStyle118"/>
          <w:sz w:val="24"/>
          <w:szCs w:val="24"/>
        </w:rPr>
        <w:t>Проверить наличие воды в стаканчике психрометра и при необходимости долить её.</w:t>
      </w:r>
    </w:p>
    <w:p w:rsidR="00E922A5" w:rsidRPr="003455F6" w:rsidRDefault="00E922A5" w:rsidP="00E841CA">
      <w:pPr>
        <w:pStyle w:val="Style71"/>
        <w:widowControl/>
        <w:numPr>
          <w:ilvl w:val="0"/>
          <w:numId w:val="78"/>
        </w:numPr>
        <w:tabs>
          <w:tab w:val="left" w:pos="240"/>
        </w:tabs>
        <w:spacing w:line="240" w:lineRule="auto"/>
        <w:ind w:firstLine="567"/>
        <w:jc w:val="both"/>
        <w:rPr>
          <w:rStyle w:val="FontStyle118"/>
          <w:sz w:val="24"/>
          <w:szCs w:val="24"/>
        </w:rPr>
      </w:pPr>
      <w:r w:rsidRPr="003455F6">
        <w:rPr>
          <w:rStyle w:val="FontStyle118"/>
          <w:sz w:val="24"/>
          <w:szCs w:val="24"/>
        </w:rPr>
        <w:t>Определить температуру сухого и смоченного термометров.</w:t>
      </w:r>
    </w:p>
    <w:p w:rsidR="00E922A5" w:rsidRPr="003455F6" w:rsidRDefault="00E922A5" w:rsidP="00E841CA">
      <w:pPr>
        <w:pStyle w:val="Style71"/>
        <w:widowControl/>
        <w:numPr>
          <w:ilvl w:val="0"/>
          <w:numId w:val="78"/>
        </w:numPr>
        <w:tabs>
          <w:tab w:val="left" w:pos="240"/>
        </w:tabs>
        <w:spacing w:line="240" w:lineRule="auto"/>
        <w:ind w:firstLine="567"/>
        <w:jc w:val="both"/>
        <w:rPr>
          <w:rStyle w:val="FontStyle118"/>
          <w:sz w:val="24"/>
          <w:szCs w:val="24"/>
        </w:rPr>
      </w:pPr>
      <w:r w:rsidRPr="003455F6">
        <w:rPr>
          <w:rStyle w:val="FontStyle118"/>
          <w:sz w:val="24"/>
          <w:szCs w:val="24"/>
        </w:rPr>
        <w:t>Пользуясь психрометрической таблицей, определить относительную влажность воздуха. (Психрометрическую таблицу см. в пособии (2)).</w:t>
      </w:r>
    </w:p>
    <w:p w:rsidR="00E922A5" w:rsidRPr="003455F6" w:rsidRDefault="00E922A5" w:rsidP="004D472B">
      <w:pPr>
        <w:pStyle w:val="Style27"/>
        <w:widowControl/>
        <w:spacing w:line="240" w:lineRule="auto"/>
        <w:ind w:firstLine="567"/>
        <w:jc w:val="both"/>
        <w:rPr>
          <w:rStyle w:val="FontStyle118"/>
          <w:sz w:val="24"/>
          <w:szCs w:val="24"/>
        </w:rPr>
      </w:pPr>
      <w:r w:rsidRPr="003455F6">
        <w:rPr>
          <w:rStyle w:val="FontStyle118"/>
          <w:sz w:val="24"/>
          <w:szCs w:val="24"/>
        </w:rPr>
        <w:t>4.Результаты измерений записать в таблицу</w:t>
      </w:r>
    </w:p>
    <w:p w:rsidR="00E922A5" w:rsidRPr="003455F6" w:rsidRDefault="00E922A5" w:rsidP="004D472B">
      <w:pPr>
        <w:framePr w:h="763" w:hSpace="38" w:wrap="notBeside" w:vAnchor="text" w:hAnchor="text" w:x="1" w:y="241"/>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1329055" cy="488950"/>
            <wp:effectExtent l="19050" t="0" r="4445" b="0"/>
            <wp:docPr id="497"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3" cstate="print"/>
                    <a:srcRect/>
                    <a:stretch>
                      <a:fillRect/>
                    </a:stretch>
                  </pic:blipFill>
                  <pic:spPr bwMode="auto">
                    <a:xfrm>
                      <a:off x="0" y="0"/>
                      <a:ext cx="1329055" cy="488950"/>
                    </a:xfrm>
                    <a:prstGeom prst="rect">
                      <a:avLst/>
                    </a:prstGeom>
                    <a:noFill/>
                    <a:ln w="9525">
                      <a:noFill/>
                      <a:miter lim="800000"/>
                      <a:headEnd/>
                      <a:tailEnd/>
                    </a:ln>
                  </pic:spPr>
                </pic:pic>
              </a:graphicData>
            </a:graphic>
          </wp:inline>
        </w:drawing>
      </w:r>
    </w:p>
    <w:p w:rsidR="00E922A5" w:rsidRPr="003455F6" w:rsidRDefault="00E922A5" w:rsidP="004D472B">
      <w:pPr>
        <w:framePr w:h="1800" w:hSpace="38" w:wrap="notBeside" w:vAnchor="text" w:hAnchor="text" w:x="-109" w:y="1004"/>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6113780" cy="1148080"/>
            <wp:effectExtent l="19050" t="0" r="1270" b="0"/>
            <wp:docPr id="49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4" cstate="print"/>
                    <a:srcRect/>
                    <a:stretch>
                      <a:fillRect/>
                    </a:stretch>
                  </pic:blipFill>
                  <pic:spPr bwMode="auto">
                    <a:xfrm>
                      <a:off x="0" y="0"/>
                      <a:ext cx="6113780" cy="1148080"/>
                    </a:xfrm>
                    <a:prstGeom prst="rect">
                      <a:avLst/>
                    </a:prstGeom>
                    <a:noFill/>
                    <a:ln w="9525">
                      <a:noFill/>
                      <a:miter lim="800000"/>
                      <a:headEnd/>
                      <a:tailEnd/>
                    </a:ln>
                  </pic:spPr>
                </pic:pic>
              </a:graphicData>
            </a:graphic>
          </wp:inline>
        </w:drawing>
      </w:r>
    </w:p>
    <w:p w:rsidR="00E922A5" w:rsidRPr="003455F6" w:rsidRDefault="00E922A5" w:rsidP="004D472B">
      <w:pPr>
        <w:pStyle w:val="Style27"/>
        <w:widowControl/>
        <w:spacing w:line="240" w:lineRule="auto"/>
        <w:ind w:firstLine="567"/>
        <w:jc w:val="both"/>
        <w:rPr>
          <w:rStyle w:val="FontStyle118"/>
          <w:sz w:val="24"/>
          <w:szCs w:val="24"/>
        </w:rPr>
      </w:pPr>
      <w:r w:rsidRPr="003455F6">
        <w:rPr>
          <w:rStyle w:val="FontStyle118"/>
          <w:sz w:val="24"/>
          <w:szCs w:val="24"/>
        </w:rPr>
        <w:t>5. Определить погрешность вычисления относительной влажности воздуха</w:t>
      </w:r>
    </w:p>
    <w:p w:rsidR="00E922A5" w:rsidRPr="003455F6" w:rsidRDefault="00E922A5" w:rsidP="004D472B">
      <w:pPr>
        <w:pStyle w:val="Style12"/>
        <w:widowControl/>
        <w:ind w:firstLine="567"/>
        <w:jc w:val="both"/>
      </w:pPr>
    </w:p>
    <w:p w:rsidR="00E922A5" w:rsidRPr="003455F6" w:rsidRDefault="00E922A5" w:rsidP="004D472B">
      <w:pPr>
        <w:pStyle w:val="Style12"/>
        <w:widowControl/>
        <w:ind w:firstLine="567"/>
        <w:jc w:val="both"/>
      </w:pPr>
    </w:p>
    <w:p w:rsidR="00E922A5" w:rsidRPr="003455F6" w:rsidRDefault="00E922A5" w:rsidP="004D472B">
      <w:pPr>
        <w:pStyle w:val="Style12"/>
        <w:widowControl/>
        <w:ind w:firstLine="567"/>
        <w:jc w:val="both"/>
        <w:rPr>
          <w:rStyle w:val="FontStyle117"/>
          <w:spacing w:val="10"/>
          <w:sz w:val="24"/>
          <w:szCs w:val="24"/>
        </w:rPr>
      </w:pPr>
      <w:r w:rsidRPr="003455F6">
        <w:rPr>
          <w:rStyle w:val="FontStyle117"/>
          <w:spacing w:val="10"/>
          <w:sz w:val="24"/>
          <w:szCs w:val="24"/>
        </w:rPr>
        <w:t>КОНТРОЛЬНЫЕ</w:t>
      </w:r>
      <w:r w:rsidRPr="003455F6">
        <w:rPr>
          <w:rStyle w:val="FontStyle117"/>
          <w:sz w:val="24"/>
          <w:szCs w:val="24"/>
        </w:rPr>
        <w:t xml:space="preserve"> </w:t>
      </w:r>
      <w:r w:rsidRPr="003455F6">
        <w:rPr>
          <w:rStyle w:val="FontStyle117"/>
          <w:spacing w:val="10"/>
          <w:sz w:val="24"/>
          <w:szCs w:val="24"/>
        </w:rPr>
        <w:t>ВОПРОСЫ:</w:t>
      </w:r>
    </w:p>
    <w:p w:rsidR="00E922A5" w:rsidRPr="003455F6" w:rsidRDefault="00E922A5" w:rsidP="00E841CA">
      <w:pPr>
        <w:pStyle w:val="Style15"/>
        <w:widowControl/>
        <w:numPr>
          <w:ilvl w:val="0"/>
          <w:numId w:val="79"/>
        </w:numPr>
        <w:tabs>
          <w:tab w:val="left" w:pos="715"/>
        </w:tabs>
        <w:spacing w:line="240" w:lineRule="auto"/>
        <w:ind w:firstLine="567"/>
        <w:jc w:val="both"/>
        <w:rPr>
          <w:rStyle w:val="FontStyle123"/>
          <w:rFonts w:ascii="Times New Roman" w:hAnsi="Times New Roman" w:cs="Times New Roman"/>
          <w:sz w:val="24"/>
          <w:szCs w:val="24"/>
        </w:rPr>
      </w:pPr>
      <w:r w:rsidRPr="003455F6">
        <w:rPr>
          <w:rStyle w:val="FontStyle118"/>
          <w:sz w:val="24"/>
          <w:szCs w:val="24"/>
        </w:rPr>
        <w:t>Почему показания влажного термометра психрометра меньше показаний сухого термометра? При каком условии разность показаний термометров наибольшая?</w:t>
      </w:r>
    </w:p>
    <w:p w:rsidR="00E922A5" w:rsidRPr="003455F6" w:rsidRDefault="00E922A5" w:rsidP="00E841CA">
      <w:pPr>
        <w:pStyle w:val="Style15"/>
        <w:widowControl/>
        <w:numPr>
          <w:ilvl w:val="0"/>
          <w:numId w:val="80"/>
        </w:numPr>
        <w:tabs>
          <w:tab w:val="left" w:pos="715"/>
        </w:tabs>
        <w:spacing w:line="240" w:lineRule="auto"/>
        <w:ind w:firstLine="567"/>
        <w:jc w:val="both"/>
        <w:rPr>
          <w:rStyle w:val="FontStyle124"/>
          <w:sz w:val="24"/>
          <w:szCs w:val="24"/>
        </w:rPr>
      </w:pPr>
      <w:r w:rsidRPr="003455F6">
        <w:rPr>
          <w:rStyle w:val="FontStyle118"/>
          <w:sz w:val="24"/>
          <w:szCs w:val="24"/>
        </w:rPr>
        <w:t>Может ли относительная влажность увеличиваться, если абсолютная убывает?</w:t>
      </w:r>
    </w:p>
    <w:p w:rsidR="00E922A5" w:rsidRPr="003455F6" w:rsidRDefault="00E922A5" w:rsidP="00E841CA">
      <w:pPr>
        <w:pStyle w:val="Style15"/>
        <w:widowControl/>
        <w:numPr>
          <w:ilvl w:val="0"/>
          <w:numId w:val="80"/>
        </w:numPr>
        <w:tabs>
          <w:tab w:val="left" w:pos="715"/>
        </w:tabs>
        <w:spacing w:line="240" w:lineRule="auto"/>
        <w:ind w:firstLine="567"/>
        <w:jc w:val="both"/>
        <w:rPr>
          <w:rStyle w:val="FontStyle129"/>
          <w:sz w:val="24"/>
          <w:szCs w:val="24"/>
        </w:rPr>
      </w:pPr>
      <w:r w:rsidRPr="003455F6">
        <w:rPr>
          <w:rStyle w:val="FontStyle118"/>
          <w:sz w:val="24"/>
          <w:szCs w:val="24"/>
        </w:rPr>
        <w:t>Сухой и влажный термометры показывают одну и ту же температуру. Какова относительная влажность воздуха?</w:t>
      </w:r>
    </w:p>
    <w:p w:rsidR="00E922A5" w:rsidRPr="003455F6" w:rsidRDefault="00E922A5" w:rsidP="00E841CA">
      <w:pPr>
        <w:pStyle w:val="Style15"/>
        <w:widowControl/>
        <w:numPr>
          <w:ilvl w:val="0"/>
          <w:numId w:val="80"/>
        </w:numPr>
        <w:tabs>
          <w:tab w:val="left" w:pos="715"/>
        </w:tabs>
        <w:spacing w:line="240" w:lineRule="auto"/>
        <w:ind w:firstLine="567"/>
        <w:jc w:val="both"/>
        <w:rPr>
          <w:rStyle w:val="FontStyle118"/>
          <w:sz w:val="24"/>
          <w:szCs w:val="24"/>
        </w:rPr>
      </w:pPr>
      <w:r w:rsidRPr="003455F6">
        <w:rPr>
          <w:rStyle w:val="FontStyle118"/>
          <w:sz w:val="24"/>
          <w:szCs w:val="24"/>
        </w:rPr>
        <w:t>Почему после жаркого дня роса бывает более обильной?</w:t>
      </w:r>
    </w:p>
    <w:p w:rsidR="00305B89" w:rsidRPr="003455F6" w:rsidRDefault="00305B89" w:rsidP="004D472B">
      <w:pPr>
        <w:pStyle w:val="Style15"/>
        <w:widowControl/>
        <w:tabs>
          <w:tab w:val="left" w:pos="715"/>
        </w:tabs>
        <w:spacing w:line="240" w:lineRule="auto"/>
        <w:ind w:firstLine="0"/>
        <w:jc w:val="both"/>
        <w:rPr>
          <w:rStyle w:val="FontStyle129"/>
          <w:sz w:val="24"/>
          <w:szCs w:val="24"/>
        </w:rPr>
      </w:pPr>
    </w:p>
    <w:p w:rsidR="00E922A5" w:rsidRPr="003455F6" w:rsidRDefault="00E922A5" w:rsidP="004D472B">
      <w:pPr>
        <w:spacing w:after="0" w:line="240" w:lineRule="auto"/>
        <w:jc w:val="both"/>
        <w:rPr>
          <w:rStyle w:val="FontStyle129"/>
          <w:sz w:val="24"/>
          <w:szCs w:val="24"/>
        </w:rPr>
      </w:pPr>
    </w:p>
    <w:p w:rsidR="00371BB7" w:rsidRPr="003455F6" w:rsidRDefault="00371BB7" w:rsidP="004D472B">
      <w:pPr>
        <w:pStyle w:val="2"/>
        <w:spacing w:before="0"/>
        <w:rPr>
          <w:rFonts w:eastAsia="Arial Unicode MS"/>
        </w:rPr>
      </w:pPr>
      <w:r w:rsidRPr="003455F6">
        <w:rPr>
          <w:rFonts w:eastAsia="Arial Unicode MS"/>
        </w:rPr>
        <w:t>Свойства жидкостей.</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4B045B" w:rsidRPr="003455F6" w:rsidRDefault="004B045B" w:rsidP="004B045B"/>
    <w:p w:rsidR="00E922A5" w:rsidRPr="003455F6" w:rsidRDefault="00E922A5" w:rsidP="004D472B">
      <w:pPr>
        <w:pStyle w:val="3"/>
        <w:spacing w:before="0"/>
        <w:rPr>
          <w:rStyle w:val="FontStyle80"/>
          <w:rFonts w:ascii="Times New Roman" w:hAnsi="Times New Roman" w:cs="Times New Roman"/>
          <w:sz w:val="24"/>
          <w:szCs w:val="24"/>
        </w:rPr>
      </w:pPr>
      <w:bookmarkStart w:id="13" w:name="_Toc507343842"/>
      <w:bookmarkStart w:id="14" w:name="_Toc534225372"/>
      <w:r w:rsidRPr="003455F6">
        <w:rPr>
          <w:rStyle w:val="FontStyle78"/>
          <w:rFonts w:ascii="Times New Roman" w:hAnsi="Times New Roman" w:cs="Times New Roman"/>
          <w:spacing w:val="50"/>
          <w:sz w:val="24"/>
          <w:szCs w:val="24"/>
        </w:rPr>
        <w:t>ЛАБОРАТОРНАЯ</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pacing w:val="50"/>
          <w:sz w:val="24"/>
          <w:szCs w:val="24"/>
        </w:rPr>
        <w:t>РАБОТА</w:t>
      </w:r>
      <w:r w:rsidRPr="003455F6">
        <w:rPr>
          <w:rStyle w:val="FontStyle78"/>
          <w:rFonts w:ascii="Times New Roman" w:hAnsi="Times New Roman" w:cs="Times New Roman"/>
          <w:sz w:val="24"/>
          <w:szCs w:val="24"/>
        </w:rPr>
        <w:t xml:space="preserve"> 10. </w:t>
      </w:r>
      <w:r w:rsidRPr="003455F6">
        <w:rPr>
          <w:rStyle w:val="FontStyle80"/>
          <w:rFonts w:ascii="Times New Roman" w:hAnsi="Times New Roman" w:cs="Times New Roman"/>
          <w:sz w:val="24"/>
          <w:szCs w:val="24"/>
        </w:rPr>
        <w:t>ИЗМЕРЕНИЕ КОЭФФИЦИЕНТА ПОВЕРХНОСТНОГО НАТЯЖЕНИЯ ЖИДКОСТИ</w:t>
      </w:r>
      <w:bookmarkEnd w:id="13"/>
      <w:bookmarkEnd w:id="14"/>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Цель работы: определить коэффициент поверхностного натя</w:t>
      </w:r>
      <w:r w:rsidRPr="003455F6">
        <w:rPr>
          <w:rStyle w:val="FontStyle79"/>
          <w:rFonts w:ascii="Times New Roman" w:hAnsi="Times New Roman" w:cs="Times New Roman"/>
          <w:sz w:val="24"/>
          <w:szCs w:val="24"/>
        </w:rPr>
        <w:softHyphen/>
        <w:t>жения воды с помощью весов и проволочной скобы.</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Оборудование: 1) весы лабораторные с набором гирь; 2) пло</w:t>
      </w:r>
      <w:r w:rsidRPr="003455F6">
        <w:rPr>
          <w:rStyle w:val="FontStyle79"/>
          <w:rFonts w:ascii="Times New Roman" w:hAnsi="Times New Roman" w:cs="Times New Roman"/>
          <w:sz w:val="24"/>
          <w:szCs w:val="24"/>
        </w:rPr>
        <w:softHyphen/>
        <w:t>ская кювета; 3) проволочная скоба; 4) штангенциркуль, 5) сосуд с водой комнатной температуры.</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Краткие теоретические сведения и описание эксперименталь</w:t>
      </w:r>
      <w:r w:rsidRPr="003455F6">
        <w:rPr>
          <w:rStyle w:val="FontStyle79"/>
          <w:rFonts w:ascii="Times New Roman" w:hAnsi="Times New Roman" w:cs="Times New Roman"/>
          <w:sz w:val="24"/>
          <w:szCs w:val="24"/>
        </w:rPr>
        <w:softHyphen/>
        <w:t>ной установки</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Метод определения коэффициента поверхностного натяжения, используемый в работе, основан на искусственном увеличении площади поверхности воды, которое происходит при попытке</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отделения от ее поверхности находящегося на ней предмета. Та</w:t>
      </w:r>
      <w:r w:rsidRPr="003455F6">
        <w:rPr>
          <w:rStyle w:val="FontStyle79"/>
          <w:rFonts w:ascii="Times New Roman" w:hAnsi="Times New Roman" w:cs="Times New Roman"/>
          <w:sz w:val="24"/>
          <w:szCs w:val="24"/>
        </w:rPr>
        <w:softHyphen/>
        <w:t>ким предметом может быть скоба, изготовленная из материала, хорошо смачиваемого водой, например из железной проволоки. Если проволочную скобу подвесить к коромыслу рычажных ве</w:t>
      </w:r>
      <w:r w:rsidRPr="003455F6">
        <w:rPr>
          <w:rStyle w:val="FontStyle79"/>
          <w:rFonts w:ascii="Times New Roman" w:hAnsi="Times New Roman" w:cs="Times New Roman"/>
          <w:sz w:val="24"/>
          <w:szCs w:val="24"/>
        </w:rPr>
        <w:softHyphen/>
        <w:t xml:space="preserve">сов, уравновесить и привести в контакт с поверхностью воды, то при попытке извлечь ее из </w:t>
      </w:r>
      <w:r w:rsidRPr="003455F6">
        <w:rPr>
          <w:rStyle w:val="FontStyle79"/>
          <w:rFonts w:ascii="Times New Roman" w:hAnsi="Times New Roman" w:cs="Times New Roman"/>
          <w:sz w:val="24"/>
          <w:szCs w:val="24"/>
        </w:rPr>
        <w:lastRenderedPageBreak/>
        <w:t>жидкости равновесие весов нарушит</w:t>
      </w:r>
      <w:r w:rsidRPr="003455F6">
        <w:rPr>
          <w:rStyle w:val="FontStyle79"/>
          <w:rFonts w:ascii="Times New Roman" w:hAnsi="Times New Roman" w:cs="Times New Roman"/>
          <w:sz w:val="24"/>
          <w:szCs w:val="24"/>
        </w:rPr>
        <w:softHyphen/>
        <w:t>ся. Чтобы оторвать скобу от поверхности воды, на чашу весов потребуется добавить груз, сила тяжести которого уравновесит силу поверхностного натяжения. Скоба оторвется от жидкости при условии:</w:t>
      </w:r>
      <w:r w:rsidRPr="003455F6">
        <w:rPr>
          <w:noProof/>
          <w:position w:val="-7"/>
        </w:rPr>
        <w:drawing>
          <wp:inline distT="0" distB="0" distL="0" distR="0">
            <wp:extent cx="518795" cy="163830"/>
            <wp:effectExtent l="19050" t="0" r="0" b="0"/>
            <wp:docPr id="4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5" cstate="print"/>
                    <a:srcRect/>
                    <a:stretch>
                      <a:fillRect/>
                    </a:stretch>
                  </pic:blipFill>
                  <pic:spPr bwMode="auto">
                    <a:xfrm>
                      <a:off x="0" y="0"/>
                      <a:ext cx="518795" cy="16383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где</w:t>
      </w:r>
      <w:r w:rsidRPr="003455F6">
        <w:rPr>
          <w:noProof/>
          <w:position w:val="-6"/>
        </w:rPr>
        <w:drawing>
          <wp:inline distT="0" distB="0" distL="0" distR="0">
            <wp:extent cx="136525" cy="149860"/>
            <wp:effectExtent l="19050" t="0" r="0" b="0"/>
            <wp:docPr id="5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6" cstate="print"/>
                    <a:srcRect/>
                    <a:stretch>
                      <a:fillRect/>
                    </a:stretch>
                  </pic:blipFill>
                  <pic:spPr bwMode="auto">
                    <a:xfrm>
                      <a:off x="0" y="0"/>
                      <a:ext cx="136525" cy="14986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сила поверхностного натяжения;</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Fonts w:ascii="Times New Roman" w:hAnsi="Times New Roman" w:cs="Times New Roman"/>
          <w:noProof/>
          <w:position w:val="-5"/>
        </w:rPr>
        <w:drawing>
          <wp:inline distT="0" distB="0" distL="0" distR="0">
            <wp:extent cx="231775" cy="109220"/>
            <wp:effectExtent l="19050" t="0" r="0" b="0"/>
            <wp:docPr id="5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7" cstate="print"/>
                    <a:srcRect/>
                    <a:stretch>
                      <a:fillRect/>
                    </a:stretch>
                  </pic:blipFill>
                  <pic:spPr bwMode="auto">
                    <a:xfrm>
                      <a:off x="0" y="0"/>
                      <a:ext cx="231775" cy="109220"/>
                    </a:xfrm>
                    <a:prstGeom prst="rect">
                      <a:avLst/>
                    </a:prstGeom>
                    <a:noFill/>
                    <a:ln w="9525">
                      <a:noFill/>
                      <a:miter lim="800000"/>
                      <a:headEnd/>
                      <a:tailEnd/>
                    </a:ln>
                  </pic:spPr>
                </pic:pic>
              </a:graphicData>
            </a:graphic>
          </wp:inline>
        </w:drawing>
      </w:r>
      <w:r w:rsidRPr="003455F6">
        <w:rPr>
          <w:rFonts w:ascii="Times New Roman" w:hAnsi="Times New Roman" w:cs="Times New Roman"/>
          <w:position w:val="-5"/>
        </w:rPr>
        <w:t xml:space="preserve"> </w:t>
      </w:r>
      <w:r w:rsidRPr="003455F6">
        <w:rPr>
          <w:rStyle w:val="FontStyle79"/>
          <w:rFonts w:ascii="Times New Roman" w:hAnsi="Times New Roman" w:cs="Times New Roman"/>
          <w:sz w:val="24"/>
          <w:szCs w:val="24"/>
        </w:rPr>
        <w:t>— масса дополнительного груза; ,</w:t>
      </w:r>
      <w:r w:rsidRPr="003455F6">
        <w:rPr>
          <w:rFonts w:ascii="Times New Roman" w:hAnsi="Times New Roman" w:cs="Times New Roman"/>
          <w:noProof/>
          <w:position w:val="-4"/>
        </w:rPr>
        <w:drawing>
          <wp:inline distT="0" distB="0" distL="0" distR="0">
            <wp:extent cx="67945" cy="109220"/>
            <wp:effectExtent l="19050" t="0" r="8255" b="0"/>
            <wp:docPr id="50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8" cstate="print"/>
                    <a:srcRect/>
                    <a:stretch>
                      <a:fillRect/>
                    </a:stretch>
                  </pic:blipFill>
                  <pic:spPr bwMode="auto">
                    <a:xfrm>
                      <a:off x="0" y="0"/>
                      <a:ext cx="67945" cy="10922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ускорение свободного падения. Определив массу дополнительного груза, зная длину скобы</w:t>
      </w:r>
      <w:r w:rsidRPr="003455F6">
        <w:rPr>
          <w:rFonts w:ascii="Times New Roman" w:hAnsi="Times New Roman" w:cs="Times New Roman"/>
          <w:noProof/>
          <w:position w:val="-2"/>
        </w:rPr>
        <w:drawing>
          <wp:inline distT="0" distB="0" distL="0" distR="0">
            <wp:extent cx="122555" cy="109220"/>
            <wp:effectExtent l="19050" t="0" r="0" b="0"/>
            <wp:docPr id="50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9" cstate="print"/>
                    <a:srcRect/>
                    <a:stretch>
                      <a:fillRect/>
                    </a:stretch>
                  </pic:blipFill>
                  <pic:spPr bwMode="auto">
                    <a:xfrm>
                      <a:off x="0" y="0"/>
                      <a:ext cx="122555" cy="10922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ускорение свободного падения, находят коэффициент поверхностного натяжения:</w:t>
      </w:r>
    </w:p>
    <w:p w:rsidR="00E922A5" w:rsidRPr="003455F6" w:rsidRDefault="00E922A5" w:rsidP="004D472B">
      <w:pPr>
        <w:pStyle w:val="Style17"/>
        <w:widowControl/>
        <w:ind w:firstLine="709"/>
        <w:jc w:val="both"/>
        <w:rPr>
          <w:rFonts w:ascii="Times New Roman" w:hAnsi="Times New Roman" w:cs="Times New Roman"/>
        </w:rPr>
      </w:pPr>
    </w:p>
    <w:p w:rsidR="00E922A5" w:rsidRPr="003455F6" w:rsidRDefault="00E922A5" w:rsidP="004D472B">
      <w:pPr>
        <w:pStyle w:val="Style17"/>
        <w:widowControl/>
        <w:ind w:firstLine="709"/>
        <w:jc w:val="both"/>
        <w:rPr>
          <w:rStyle w:val="FontStyle79"/>
          <w:rFonts w:ascii="Times New Roman" w:hAnsi="Times New Roman" w:cs="Times New Roman"/>
          <w:sz w:val="24"/>
          <w:szCs w:val="24"/>
        </w:rPr>
      </w:pPr>
      <w:r w:rsidRPr="003455F6">
        <w:rPr>
          <w:rFonts w:ascii="Times New Roman" w:hAnsi="Times New Roman" w:cs="Times New Roman"/>
          <w:noProof/>
          <w:position w:val="-22"/>
        </w:rPr>
        <w:drawing>
          <wp:inline distT="0" distB="0" distL="0" distR="0">
            <wp:extent cx="846455" cy="354965"/>
            <wp:effectExtent l="19050" t="0" r="0" b="0"/>
            <wp:docPr id="50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0" cstate="print"/>
                    <a:srcRect/>
                    <a:stretch>
                      <a:fillRect/>
                    </a:stretch>
                  </pic:blipFill>
                  <pic:spPr bwMode="auto">
                    <a:xfrm>
                      <a:off x="0" y="0"/>
                      <a:ext cx="846455" cy="354965"/>
                    </a:xfrm>
                    <a:prstGeom prst="rect">
                      <a:avLst/>
                    </a:prstGeom>
                    <a:noFill/>
                    <a:ln w="9525">
                      <a:noFill/>
                      <a:miter lim="800000"/>
                      <a:headEnd/>
                      <a:tailEnd/>
                    </a:ln>
                  </pic:spPr>
                </pic:pic>
              </a:graphicData>
            </a:graphic>
          </wp:inline>
        </w:drawing>
      </w:r>
      <w:r w:rsidRPr="003455F6">
        <w:rPr>
          <w:rFonts w:ascii="Times New Roman" w:hAnsi="Times New Roman" w:cs="Times New Roman"/>
          <w:position w:val="-22"/>
        </w:rPr>
        <w:t xml:space="preserve"> </w:t>
      </w:r>
      <w:r w:rsidRPr="003455F6">
        <w:rPr>
          <w:rStyle w:val="FontStyle79"/>
          <w:rFonts w:ascii="Times New Roman" w:hAnsi="Times New Roman" w:cs="Times New Roman"/>
          <w:sz w:val="24"/>
          <w:szCs w:val="24"/>
        </w:rPr>
        <w:t>(3.2)</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Число 2 в знаменателе появилось из-за того, что водная плен</w:t>
      </w:r>
      <w:r w:rsidRPr="003455F6">
        <w:rPr>
          <w:rStyle w:val="FontStyle79"/>
          <w:rFonts w:ascii="Times New Roman" w:hAnsi="Times New Roman" w:cs="Times New Roman"/>
          <w:sz w:val="24"/>
          <w:szCs w:val="24"/>
        </w:rPr>
        <w:softHyphen/>
        <w:t>ка, которая потянется за скобой при извлечении ее из воды, име</w:t>
      </w:r>
      <w:r w:rsidRPr="003455F6">
        <w:rPr>
          <w:rStyle w:val="FontStyle79"/>
          <w:rFonts w:ascii="Times New Roman" w:hAnsi="Times New Roman" w:cs="Times New Roman"/>
          <w:sz w:val="24"/>
          <w:szCs w:val="24"/>
        </w:rPr>
        <w:softHyphen/>
        <w:t>ет две поверхности.</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Общий вид экспериментальной установки, подготовленной к измерениям, показан на рис. 3.1.</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Скобу изготовляют из железной проволоки диаметром </w:t>
      </w:r>
      <w:r w:rsidRPr="003455F6">
        <w:rPr>
          <w:rStyle w:val="FontStyle78"/>
          <w:rFonts w:ascii="Times New Roman" w:hAnsi="Times New Roman" w:cs="Times New Roman"/>
          <w:sz w:val="24"/>
          <w:szCs w:val="24"/>
        </w:rPr>
        <w:t>0</w:t>
      </w:r>
      <w:r w:rsidRPr="003455F6">
        <w:rPr>
          <w:rStyle w:val="FontStyle79"/>
          <w:rFonts w:ascii="Times New Roman" w:hAnsi="Times New Roman" w:cs="Times New Roman"/>
          <w:sz w:val="24"/>
          <w:szCs w:val="24"/>
        </w:rPr>
        <w:t xml:space="preserve">,2 мм и длиной </w:t>
      </w:r>
      <w:r w:rsidRPr="003455F6">
        <w:rPr>
          <w:rStyle w:val="FontStyle78"/>
          <w:rFonts w:ascii="Times New Roman" w:hAnsi="Times New Roman" w:cs="Times New Roman"/>
          <w:sz w:val="24"/>
          <w:szCs w:val="24"/>
        </w:rPr>
        <w:t xml:space="preserve">10 </w:t>
      </w:r>
      <w:r w:rsidRPr="003455F6">
        <w:rPr>
          <w:rStyle w:val="FontStyle79"/>
          <w:rFonts w:ascii="Times New Roman" w:hAnsi="Times New Roman" w:cs="Times New Roman"/>
          <w:sz w:val="24"/>
          <w:szCs w:val="24"/>
        </w:rPr>
        <w:t xml:space="preserve">см. Края проволоки на расстоянии </w:t>
      </w:r>
      <w:r w:rsidRPr="003455F6">
        <w:rPr>
          <w:rStyle w:val="FontStyle78"/>
          <w:rFonts w:ascii="Times New Roman" w:hAnsi="Times New Roman" w:cs="Times New Roman"/>
          <w:sz w:val="24"/>
          <w:szCs w:val="24"/>
        </w:rPr>
        <w:t xml:space="preserve">10 </w:t>
      </w:r>
      <w:r w:rsidRPr="003455F6">
        <w:rPr>
          <w:rStyle w:val="FontStyle79"/>
          <w:rFonts w:ascii="Times New Roman" w:hAnsi="Times New Roman" w:cs="Times New Roman"/>
          <w:sz w:val="24"/>
          <w:szCs w:val="24"/>
        </w:rPr>
        <w:t xml:space="preserve">мм от концов отгибают под </w:t>
      </w:r>
      <w:r w:rsidRPr="003455F6">
        <w:rPr>
          <w:rStyle w:val="FontStyle78"/>
          <w:rFonts w:ascii="Times New Roman" w:hAnsi="Times New Roman" w:cs="Times New Roman"/>
          <w:sz w:val="24"/>
          <w:szCs w:val="24"/>
        </w:rPr>
        <w:t xml:space="preserve">90°. </w:t>
      </w:r>
      <w:r w:rsidRPr="003455F6">
        <w:rPr>
          <w:rStyle w:val="FontStyle79"/>
          <w:rFonts w:ascii="Times New Roman" w:hAnsi="Times New Roman" w:cs="Times New Roman"/>
          <w:sz w:val="24"/>
          <w:szCs w:val="24"/>
        </w:rPr>
        <w:t>В середине проволоки делают петлю для кре-</w:t>
      </w:r>
    </w:p>
    <w:p w:rsidR="00E922A5" w:rsidRPr="003455F6" w:rsidRDefault="00E922A5" w:rsidP="004D472B">
      <w:pPr>
        <w:pStyle w:val="Style12"/>
        <w:widowControl/>
        <w:ind w:firstLine="709"/>
        <w:jc w:val="both"/>
      </w:pPr>
      <w:r w:rsidRPr="003455F6">
        <w:rPr>
          <w:noProof/>
        </w:rPr>
        <w:drawing>
          <wp:inline distT="0" distB="0" distL="0" distR="0">
            <wp:extent cx="3029585" cy="3439160"/>
            <wp:effectExtent l="19050" t="0" r="0" b="0"/>
            <wp:docPr id="50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1" cstate="print"/>
                    <a:srcRect/>
                    <a:stretch>
                      <a:fillRect/>
                    </a:stretch>
                  </pic:blipFill>
                  <pic:spPr bwMode="auto">
                    <a:xfrm>
                      <a:off x="0" y="0"/>
                      <a:ext cx="3029585" cy="3439160"/>
                    </a:xfrm>
                    <a:prstGeom prst="rect">
                      <a:avLst/>
                    </a:prstGeom>
                    <a:noFill/>
                    <a:ln w="9525">
                      <a:noFill/>
                      <a:miter lim="800000"/>
                      <a:headEnd/>
                      <a:tailEnd/>
                    </a:ln>
                  </pic:spPr>
                </pic:pic>
              </a:graphicData>
            </a:graphic>
          </wp:inline>
        </w:drawing>
      </w:r>
    </w:p>
    <w:p w:rsidR="00E922A5" w:rsidRPr="003455F6" w:rsidRDefault="00E922A5" w:rsidP="004D472B">
      <w:pPr>
        <w:pStyle w:val="Style62"/>
        <w:widowControl/>
        <w:spacing w:line="240" w:lineRule="auto"/>
        <w:ind w:firstLine="709"/>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Рис. 3.1. Экспериментальная установка для определения коэффициен</w:t>
      </w:r>
      <w:r w:rsidRPr="003455F6">
        <w:rPr>
          <w:rStyle w:val="FontStyle81"/>
          <w:rFonts w:ascii="Times New Roman" w:hAnsi="Times New Roman" w:cs="Times New Roman"/>
          <w:sz w:val="24"/>
          <w:szCs w:val="24"/>
        </w:rPr>
        <w:softHyphen/>
        <w:t>та поверхностного натяжения жидкости</w:t>
      </w:r>
      <w:r w:rsidRPr="003455F6">
        <w:rPr>
          <w:rStyle w:val="FontStyle79"/>
          <w:rFonts w:ascii="Times New Roman" w:hAnsi="Times New Roman" w:cs="Times New Roman"/>
          <w:sz w:val="24"/>
          <w:szCs w:val="24"/>
        </w:rPr>
        <w:t>пления к нити подвеса. Скобу подвешивают на нити к коромыс</w:t>
      </w:r>
      <w:r w:rsidRPr="003455F6">
        <w:rPr>
          <w:rStyle w:val="FontStyle79"/>
          <w:rFonts w:ascii="Times New Roman" w:hAnsi="Times New Roman" w:cs="Times New Roman"/>
          <w:sz w:val="24"/>
          <w:szCs w:val="24"/>
        </w:rPr>
        <w:softHyphen/>
        <w:t>лу весов вместо одной из чаш. При этом нужно проследить, что</w:t>
      </w:r>
      <w:r w:rsidRPr="003455F6">
        <w:rPr>
          <w:rStyle w:val="FontStyle79"/>
          <w:rFonts w:ascii="Times New Roman" w:hAnsi="Times New Roman" w:cs="Times New Roman"/>
          <w:sz w:val="24"/>
          <w:szCs w:val="24"/>
        </w:rPr>
        <w:softHyphen/>
        <w:t>бы она располагалась строго горизонтально.</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Под скобу ставят кювету. Коромысло весов закрепляют на та</w:t>
      </w:r>
      <w:r w:rsidRPr="003455F6">
        <w:rPr>
          <w:rStyle w:val="FontStyle79"/>
          <w:rFonts w:ascii="Times New Roman" w:hAnsi="Times New Roman" w:cs="Times New Roman"/>
          <w:sz w:val="24"/>
          <w:szCs w:val="24"/>
        </w:rPr>
        <w:softHyphen/>
        <w:t>кой высоте, чтобы при равновесии дно оставшейся чаши было на высоте около 20 мм от поверхности основания. Длину подве</w:t>
      </w:r>
      <w:r w:rsidRPr="003455F6">
        <w:rPr>
          <w:rStyle w:val="FontStyle79"/>
          <w:rFonts w:ascii="Times New Roman" w:hAnsi="Times New Roman" w:cs="Times New Roman"/>
          <w:sz w:val="24"/>
          <w:szCs w:val="24"/>
        </w:rPr>
        <w:softHyphen/>
        <w:t>са скобы регулируют так, чтобы при равновесии весов она нахо</w:t>
      </w:r>
      <w:r w:rsidRPr="003455F6">
        <w:rPr>
          <w:rStyle w:val="FontStyle79"/>
          <w:rFonts w:ascii="Times New Roman" w:hAnsi="Times New Roman" w:cs="Times New Roman"/>
          <w:sz w:val="24"/>
          <w:szCs w:val="24"/>
        </w:rPr>
        <w:softHyphen/>
        <w:t>дилась внутри кюветы, не касаясь дна. Весы уравновешивают, прикрепив к подвесу между коромыслом и скобой дополнитель</w:t>
      </w:r>
      <w:r w:rsidRPr="003455F6">
        <w:rPr>
          <w:rStyle w:val="FontStyle79"/>
          <w:rFonts w:ascii="Times New Roman" w:hAnsi="Times New Roman" w:cs="Times New Roman"/>
          <w:sz w:val="24"/>
          <w:szCs w:val="24"/>
        </w:rPr>
        <w:softHyphen/>
        <w:t>ный груз, например кусок пластилина. Равновесия добиваются, изменяя массу пластилина.</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Затем кювету постепенно заполняют водой, пока ее уровень не сравняется с горизонтальной частью скобы. Скобу несколько раз погружают в воду, чтобы ее поверхность была полностью смочена.</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Порядок выполнения работы</w:t>
      </w:r>
    </w:p>
    <w:p w:rsidR="00E922A5" w:rsidRPr="003455F6" w:rsidRDefault="00E922A5" w:rsidP="004D472B">
      <w:pPr>
        <w:pStyle w:val="Style37"/>
        <w:widowControl/>
        <w:tabs>
          <w:tab w:val="left" w:pos="56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1.</w:t>
      </w:r>
      <w:r w:rsidRPr="003455F6">
        <w:rPr>
          <w:rStyle w:val="FontStyle79"/>
          <w:rFonts w:ascii="Times New Roman" w:hAnsi="Times New Roman" w:cs="Times New Roman"/>
          <w:sz w:val="24"/>
          <w:szCs w:val="24"/>
        </w:rPr>
        <w:tab/>
        <w:t>Подготовьте табл. 3.5 для записи результатов измерений и вычислений.</w:t>
      </w:r>
    </w:p>
    <w:p w:rsidR="00E922A5" w:rsidRPr="003455F6" w:rsidRDefault="00E922A5" w:rsidP="004D472B">
      <w:pPr>
        <w:pStyle w:val="Style50"/>
        <w:widowControl/>
        <w:spacing w:line="240" w:lineRule="auto"/>
        <w:ind w:firstLine="709"/>
        <w:jc w:val="both"/>
        <w:rPr>
          <w:rStyle w:val="FontStyle83"/>
          <w:rFonts w:ascii="Times New Roman" w:hAnsi="Times New Roman" w:cs="Times New Roman"/>
          <w:sz w:val="24"/>
          <w:szCs w:val="24"/>
        </w:rPr>
      </w:pPr>
      <w:r w:rsidRPr="003455F6">
        <w:rPr>
          <w:rStyle w:val="FontStyle83"/>
          <w:rFonts w:ascii="Times New Roman" w:hAnsi="Times New Roman" w:cs="Times New Roman"/>
          <w:sz w:val="24"/>
          <w:szCs w:val="24"/>
        </w:rPr>
        <w:lastRenderedPageBreak/>
        <w:t xml:space="preserve">Таблица 3.5. </w:t>
      </w:r>
      <w:r w:rsidRPr="003455F6">
        <w:rPr>
          <w:rStyle w:val="FontStyle94"/>
          <w:rFonts w:ascii="Times New Roman" w:hAnsi="Times New Roman" w:cs="Times New Roman"/>
          <w:sz w:val="24"/>
          <w:szCs w:val="24"/>
        </w:rPr>
        <w:t xml:space="preserve">Результаты измерений и вычислений (в </w:t>
      </w:r>
      <w:r w:rsidRPr="003455F6">
        <w:rPr>
          <w:rStyle w:val="FontStyle83"/>
          <w:rFonts w:ascii="Times New Roman" w:hAnsi="Times New Roman" w:cs="Times New Roman"/>
          <w:sz w:val="24"/>
          <w:szCs w:val="24"/>
        </w:rPr>
        <w:t>СГС)</w:t>
      </w:r>
    </w:p>
    <w:p w:rsidR="00E922A5" w:rsidRPr="003455F6" w:rsidRDefault="00E922A5" w:rsidP="004D472B">
      <w:pPr>
        <w:pStyle w:val="Style58"/>
        <w:widowControl/>
        <w:ind w:firstLine="709"/>
        <w:jc w:val="both"/>
        <w:rPr>
          <w:rFonts w:ascii="Times New Roman" w:hAnsi="Times New Roman"/>
        </w:rPr>
      </w:pPr>
      <w:r w:rsidRPr="003455F6">
        <w:rPr>
          <w:rFonts w:ascii="Times New Roman" w:hAnsi="Times New Roman"/>
          <w:noProof/>
        </w:rPr>
        <w:drawing>
          <wp:inline distT="0" distB="0" distL="0" distR="0">
            <wp:extent cx="6005195" cy="586740"/>
            <wp:effectExtent l="19050" t="0" r="0" b="0"/>
            <wp:docPr id="50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2" cstate="print"/>
                    <a:srcRect/>
                    <a:stretch>
                      <a:fillRect/>
                    </a:stretch>
                  </pic:blipFill>
                  <pic:spPr bwMode="auto">
                    <a:xfrm>
                      <a:off x="0" y="0"/>
                      <a:ext cx="6005195" cy="586740"/>
                    </a:xfrm>
                    <a:prstGeom prst="rect">
                      <a:avLst/>
                    </a:prstGeom>
                    <a:noFill/>
                    <a:ln w="9525">
                      <a:noFill/>
                      <a:miter lim="800000"/>
                      <a:headEnd/>
                      <a:tailEnd/>
                    </a:ln>
                  </pic:spPr>
                </pic:pic>
              </a:graphicData>
            </a:graphic>
          </wp:inline>
        </w:drawing>
      </w:r>
    </w:p>
    <w:p w:rsidR="00E922A5" w:rsidRPr="003455F6" w:rsidRDefault="00E922A5" w:rsidP="004D472B">
      <w:pPr>
        <w:pStyle w:val="Style23"/>
        <w:widowControl/>
        <w:tabs>
          <w:tab w:val="left" w:pos="56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2.</w:t>
      </w:r>
      <w:r w:rsidRPr="003455F6">
        <w:rPr>
          <w:rStyle w:val="FontStyle79"/>
          <w:rFonts w:ascii="Times New Roman" w:hAnsi="Times New Roman" w:cs="Times New Roman"/>
          <w:sz w:val="24"/>
          <w:szCs w:val="24"/>
        </w:rPr>
        <w:tab/>
        <w:t>Подготовьте экспериментальную установку к выполнению измерений в соответствии с рекомендациями, приведенными в ее описании.</w:t>
      </w:r>
    </w:p>
    <w:p w:rsidR="00E922A5" w:rsidRPr="003455F6" w:rsidRDefault="00E922A5" w:rsidP="00E841CA">
      <w:pPr>
        <w:pStyle w:val="Style37"/>
        <w:widowControl/>
        <w:numPr>
          <w:ilvl w:val="0"/>
          <w:numId w:val="81"/>
        </w:numPr>
        <w:tabs>
          <w:tab w:val="left" w:pos="56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Измерьте длину </w:t>
      </w:r>
      <w:r w:rsidRPr="003455F6">
        <w:rPr>
          <w:rStyle w:val="FontStyle92"/>
          <w:rFonts w:ascii="Times New Roman" w:hAnsi="Times New Roman" w:cs="Times New Roman"/>
          <w:sz w:val="24"/>
          <w:szCs w:val="24"/>
          <w:lang w:val="en-US"/>
        </w:rPr>
        <w:t>L</w:t>
      </w:r>
      <w:r w:rsidRPr="003455F6">
        <w:rPr>
          <w:rStyle w:val="FontStyle92"/>
          <w:rFonts w:ascii="Times New Roman" w:hAnsi="Times New Roman" w:cs="Times New Roman"/>
          <w:sz w:val="24"/>
          <w:szCs w:val="24"/>
        </w:rPr>
        <w:t xml:space="preserve"> </w:t>
      </w:r>
      <w:r w:rsidRPr="003455F6">
        <w:rPr>
          <w:rStyle w:val="FontStyle79"/>
          <w:rFonts w:ascii="Times New Roman" w:hAnsi="Times New Roman" w:cs="Times New Roman"/>
          <w:sz w:val="24"/>
          <w:szCs w:val="24"/>
        </w:rPr>
        <w:t>горизонтальной части проволочной скобы.</w:t>
      </w:r>
    </w:p>
    <w:p w:rsidR="00E922A5" w:rsidRPr="003455F6" w:rsidRDefault="00E922A5" w:rsidP="00E841CA">
      <w:pPr>
        <w:pStyle w:val="Style37"/>
        <w:widowControl/>
        <w:numPr>
          <w:ilvl w:val="0"/>
          <w:numId w:val="81"/>
        </w:numPr>
        <w:tabs>
          <w:tab w:val="left" w:pos="56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Приведите скобу в контакт с поверхностью воды. Разме</w:t>
      </w:r>
      <w:r w:rsidRPr="003455F6">
        <w:rPr>
          <w:rStyle w:val="FontStyle79"/>
          <w:rFonts w:ascii="Times New Roman" w:hAnsi="Times New Roman" w:cs="Times New Roman"/>
          <w:sz w:val="24"/>
          <w:szCs w:val="24"/>
        </w:rPr>
        <w:softHyphen/>
        <w:t>стите на чаше весов гири и определите их максимальную суммарную массу</w:t>
      </w:r>
      <w:r w:rsidRPr="003455F6">
        <w:rPr>
          <w:rFonts w:ascii="Times New Roman" w:hAnsi="Times New Roman"/>
          <w:noProof/>
          <w:position w:val="-10"/>
        </w:rPr>
        <w:drawing>
          <wp:inline distT="0" distB="0" distL="0" distR="0">
            <wp:extent cx="177165" cy="136525"/>
            <wp:effectExtent l="19050" t="0" r="0" b="0"/>
            <wp:docPr id="50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3" cstate="print"/>
                    <a:srcRect/>
                    <a:stretch>
                      <a:fillRect/>
                    </a:stretch>
                  </pic:blipFill>
                  <pic:spPr bwMode="auto">
                    <a:xfrm>
                      <a:off x="0" y="0"/>
                      <a:ext cx="177165"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при которой скоба еще удерживается пленкой воды.</w:t>
      </w:r>
    </w:p>
    <w:p w:rsidR="00E922A5" w:rsidRPr="003455F6" w:rsidRDefault="00E922A5" w:rsidP="00E841CA">
      <w:pPr>
        <w:pStyle w:val="Style37"/>
        <w:widowControl/>
        <w:numPr>
          <w:ilvl w:val="0"/>
          <w:numId w:val="81"/>
        </w:numPr>
        <w:tabs>
          <w:tab w:val="left" w:pos="56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Вычислите границы абсолютных погрешностей измерений</w:t>
      </w:r>
    </w:p>
    <w:p w:rsidR="00E922A5" w:rsidRPr="003455F6" w:rsidRDefault="00E922A5" w:rsidP="004D472B">
      <w:pPr>
        <w:pStyle w:val="Style58"/>
        <w:widowControl/>
        <w:ind w:firstLine="709"/>
        <w:jc w:val="both"/>
        <w:rPr>
          <w:rFonts w:ascii="Times New Roman" w:hAnsi="Times New Roman"/>
        </w:rPr>
      </w:pPr>
      <w:r w:rsidRPr="003455F6">
        <w:rPr>
          <w:rFonts w:ascii="Times New Roman" w:hAnsi="Times New Roman"/>
          <w:noProof/>
        </w:rPr>
        <w:drawing>
          <wp:inline distT="0" distB="0" distL="0" distR="0">
            <wp:extent cx="1187450" cy="273050"/>
            <wp:effectExtent l="19050" t="0" r="0" b="0"/>
            <wp:docPr id="50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4" cstate="print"/>
                    <a:srcRect/>
                    <a:stretch>
                      <a:fillRect/>
                    </a:stretch>
                  </pic:blipFill>
                  <pic:spPr bwMode="auto">
                    <a:xfrm>
                      <a:off x="0" y="0"/>
                      <a:ext cx="1187450" cy="273050"/>
                    </a:xfrm>
                    <a:prstGeom prst="rect">
                      <a:avLst/>
                    </a:prstGeom>
                    <a:noFill/>
                    <a:ln w="9525">
                      <a:noFill/>
                      <a:miter lim="800000"/>
                      <a:headEnd/>
                      <a:tailEnd/>
                    </a:ln>
                  </pic:spPr>
                </pic:pic>
              </a:graphicData>
            </a:graphic>
          </wp:inline>
        </w:drawing>
      </w:r>
    </w:p>
    <w:p w:rsidR="00E922A5" w:rsidRPr="003455F6" w:rsidRDefault="00E922A5" w:rsidP="004D472B">
      <w:pPr>
        <w:pStyle w:val="Style23"/>
        <w:widowControl/>
        <w:tabs>
          <w:tab w:val="left" w:pos="56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6.</w:t>
      </w:r>
      <w:r w:rsidRPr="003455F6">
        <w:rPr>
          <w:rStyle w:val="FontStyle79"/>
          <w:rFonts w:ascii="Times New Roman" w:hAnsi="Times New Roman" w:cs="Times New Roman"/>
          <w:sz w:val="24"/>
          <w:szCs w:val="24"/>
        </w:rPr>
        <w:tab/>
        <w:t>Вычислите по формуле (3.2) коэффициент поверхностного натяжения воды</w:t>
      </w:r>
      <w:r w:rsidRPr="003455F6">
        <w:rPr>
          <w:rFonts w:ascii="Times New Roman" w:hAnsi="Times New Roman"/>
          <w:noProof/>
          <w:position w:val="-2"/>
        </w:rPr>
        <w:drawing>
          <wp:inline distT="0" distB="0" distL="0" distR="0">
            <wp:extent cx="95250" cy="95250"/>
            <wp:effectExtent l="19050" t="0" r="0" b="0"/>
            <wp:docPr id="50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5" cstate="print"/>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w:t>
      </w:r>
    </w:p>
    <w:p w:rsidR="00E922A5" w:rsidRPr="003455F6" w:rsidRDefault="00E922A5" w:rsidP="00E841CA">
      <w:pPr>
        <w:pStyle w:val="Style37"/>
        <w:widowControl/>
        <w:numPr>
          <w:ilvl w:val="0"/>
          <w:numId w:val="82"/>
        </w:numPr>
        <w:tabs>
          <w:tab w:val="left" w:pos="56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Вычислите границу абсолютной погрешности</w:t>
      </w:r>
      <w:r w:rsidRPr="003455F6">
        <w:rPr>
          <w:rFonts w:ascii="Times New Roman" w:hAnsi="Times New Roman"/>
          <w:noProof/>
          <w:position w:val="-4"/>
        </w:rPr>
        <w:drawing>
          <wp:inline distT="0" distB="0" distL="0" distR="0">
            <wp:extent cx="177165" cy="136525"/>
            <wp:effectExtent l="19050" t="0" r="0" b="0"/>
            <wp:docPr id="51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6" cstate="print"/>
                    <a:srcRect/>
                    <a:stretch>
                      <a:fillRect/>
                    </a:stretch>
                  </pic:blipFill>
                  <pic:spPr bwMode="auto">
                    <a:xfrm>
                      <a:off x="0" y="0"/>
                      <a:ext cx="177165" cy="136525"/>
                    </a:xfrm>
                    <a:prstGeom prst="rect">
                      <a:avLst/>
                    </a:prstGeom>
                    <a:noFill/>
                    <a:ln w="9525">
                      <a:noFill/>
                      <a:miter lim="800000"/>
                      <a:headEnd/>
                      <a:tailEnd/>
                    </a:ln>
                  </pic:spPr>
                </pic:pic>
              </a:graphicData>
            </a:graphic>
          </wp:inline>
        </w:drawing>
      </w:r>
    </w:p>
    <w:p w:rsidR="00E922A5" w:rsidRPr="003455F6" w:rsidRDefault="00E922A5" w:rsidP="00E841CA">
      <w:pPr>
        <w:pStyle w:val="Style37"/>
        <w:widowControl/>
        <w:numPr>
          <w:ilvl w:val="0"/>
          <w:numId w:val="82"/>
        </w:numPr>
        <w:tabs>
          <w:tab w:val="left" w:pos="56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Запишите полученный результат с учетом границы абсо</w:t>
      </w:r>
      <w:r w:rsidRPr="003455F6">
        <w:rPr>
          <w:rStyle w:val="FontStyle79"/>
          <w:rFonts w:ascii="Times New Roman" w:hAnsi="Times New Roman" w:cs="Times New Roman"/>
          <w:sz w:val="24"/>
          <w:szCs w:val="24"/>
        </w:rPr>
        <w:softHyphen/>
        <w:t>лютной погрешности:</w:t>
      </w:r>
    </w:p>
    <w:p w:rsidR="00E922A5" w:rsidRPr="003455F6" w:rsidRDefault="00E922A5" w:rsidP="004D472B">
      <w:pPr>
        <w:pStyle w:val="Style58"/>
        <w:widowControl/>
        <w:ind w:firstLine="709"/>
        <w:jc w:val="both"/>
        <w:rPr>
          <w:rFonts w:ascii="Times New Roman" w:hAnsi="Times New Roman"/>
        </w:rPr>
      </w:pPr>
      <w:r w:rsidRPr="003455F6">
        <w:rPr>
          <w:rFonts w:ascii="Times New Roman" w:hAnsi="Times New Roman"/>
          <w:noProof/>
        </w:rPr>
        <w:drawing>
          <wp:inline distT="0" distB="0" distL="0" distR="0">
            <wp:extent cx="1187450" cy="259080"/>
            <wp:effectExtent l="19050" t="0" r="0" b="0"/>
            <wp:docPr id="51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7" cstate="print"/>
                    <a:srcRect/>
                    <a:stretch>
                      <a:fillRect/>
                    </a:stretch>
                  </pic:blipFill>
                  <pic:spPr bwMode="auto">
                    <a:xfrm>
                      <a:off x="0" y="0"/>
                      <a:ext cx="1187450" cy="259080"/>
                    </a:xfrm>
                    <a:prstGeom prst="rect">
                      <a:avLst/>
                    </a:prstGeom>
                    <a:noFill/>
                    <a:ln w="9525">
                      <a:noFill/>
                      <a:miter lim="800000"/>
                      <a:headEnd/>
                      <a:tailEnd/>
                    </a:ln>
                  </pic:spPr>
                </pic:pic>
              </a:graphicData>
            </a:graphic>
          </wp:inline>
        </w:drawing>
      </w:r>
    </w:p>
    <w:p w:rsidR="00E922A5" w:rsidRPr="003455F6" w:rsidRDefault="00E922A5" w:rsidP="004D472B">
      <w:pPr>
        <w:pStyle w:val="Style23"/>
        <w:widowControl/>
        <w:tabs>
          <w:tab w:val="left" w:pos="56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9.</w:t>
      </w:r>
      <w:r w:rsidRPr="003455F6">
        <w:rPr>
          <w:rStyle w:val="FontStyle79"/>
          <w:rFonts w:ascii="Times New Roman" w:hAnsi="Times New Roman" w:cs="Times New Roman"/>
          <w:sz w:val="24"/>
          <w:szCs w:val="24"/>
        </w:rPr>
        <w:tab/>
        <w:t>Определите, попадает ли табличное значение коэффициента поверхностного натяжения воды в интервал достоверных значений этой величины, полученный в ходе проведения опыта.</w:t>
      </w:r>
    </w:p>
    <w:p w:rsidR="00E922A5" w:rsidRPr="003455F6" w:rsidRDefault="00E922A5" w:rsidP="004D472B">
      <w:pPr>
        <w:pStyle w:val="Style28"/>
        <w:widowControl/>
        <w:spacing w:line="240" w:lineRule="auto"/>
        <w:ind w:firstLine="709"/>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E922A5" w:rsidRPr="003455F6" w:rsidRDefault="00E922A5" w:rsidP="00E841CA">
      <w:pPr>
        <w:pStyle w:val="Style27"/>
        <w:widowControl/>
        <w:numPr>
          <w:ilvl w:val="0"/>
          <w:numId w:val="83"/>
        </w:numPr>
        <w:tabs>
          <w:tab w:val="left" w:pos="278"/>
        </w:tabs>
        <w:spacing w:line="240" w:lineRule="auto"/>
        <w:ind w:firstLine="709"/>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Дайте определение коэффициента поверхностного натяжения. В ка</w:t>
      </w:r>
      <w:r w:rsidRPr="003455F6">
        <w:rPr>
          <w:rStyle w:val="FontStyle81"/>
          <w:rFonts w:ascii="Times New Roman" w:hAnsi="Times New Roman" w:cs="Times New Roman"/>
          <w:sz w:val="24"/>
          <w:szCs w:val="24"/>
        </w:rPr>
        <w:softHyphen/>
        <w:t>ких единицах он измеряется? В чем суть метода определения коэф</w:t>
      </w:r>
      <w:r w:rsidRPr="003455F6">
        <w:rPr>
          <w:rStyle w:val="FontStyle81"/>
          <w:rFonts w:ascii="Times New Roman" w:hAnsi="Times New Roman" w:cs="Times New Roman"/>
          <w:sz w:val="24"/>
          <w:szCs w:val="24"/>
        </w:rPr>
        <w:softHyphen/>
        <w:t>фициента поверхностного натяжения методом отрыва проволочной скобы?</w:t>
      </w:r>
    </w:p>
    <w:p w:rsidR="00E922A5" w:rsidRPr="003455F6" w:rsidRDefault="00E922A5" w:rsidP="00E841CA">
      <w:pPr>
        <w:pStyle w:val="Style27"/>
        <w:widowControl/>
        <w:numPr>
          <w:ilvl w:val="0"/>
          <w:numId w:val="83"/>
        </w:numPr>
        <w:tabs>
          <w:tab w:val="left" w:pos="278"/>
        </w:tabs>
        <w:spacing w:line="240" w:lineRule="auto"/>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Почему проволочную скобу перед проведением опыта рекомендует</w:t>
      </w:r>
      <w:r w:rsidRPr="003455F6">
        <w:rPr>
          <w:rStyle w:val="FontStyle81"/>
          <w:rFonts w:ascii="Times New Roman" w:hAnsi="Times New Roman" w:cs="Times New Roman"/>
          <w:sz w:val="24"/>
          <w:szCs w:val="24"/>
        </w:rPr>
        <w:softHyphen/>
        <w:t>ся промыть мыльной водой?</w:t>
      </w:r>
    </w:p>
    <w:p w:rsidR="00E922A5" w:rsidRPr="003455F6" w:rsidRDefault="00E922A5" w:rsidP="00E841CA">
      <w:pPr>
        <w:pStyle w:val="Style27"/>
        <w:widowControl/>
        <w:numPr>
          <w:ilvl w:val="0"/>
          <w:numId w:val="83"/>
        </w:numPr>
        <w:tabs>
          <w:tab w:val="left" w:pos="278"/>
        </w:tabs>
        <w:spacing w:line="240" w:lineRule="auto"/>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Как определить границу абсолютной погрешности измерения массы тела с помощью рычажных весов?</w:t>
      </w:r>
    </w:p>
    <w:p w:rsidR="00E922A5" w:rsidRPr="003455F6" w:rsidRDefault="00E922A5" w:rsidP="00E841CA">
      <w:pPr>
        <w:pStyle w:val="Style27"/>
        <w:widowControl/>
        <w:numPr>
          <w:ilvl w:val="0"/>
          <w:numId w:val="83"/>
        </w:numPr>
        <w:tabs>
          <w:tab w:val="left" w:pos="278"/>
        </w:tabs>
        <w:spacing w:line="240" w:lineRule="auto"/>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Запишите формулу для вычисления границы абсолютной погрешно</w:t>
      </w:r>
      <w:r w:rsidRPr="003455F6">
        <w:rPr>
          <w:rStyle w:val="FontStyle81"/>
          <w:rFonts w:ascii="Times New Roman" w:hAnsi="Times New Roman" w:cs="Times New Roman"/>
          <w:sz w:val="24"/>
          <w:szCs w:val="24"/>
        </w:rPr>
        <w:softHyphen/>
        <w:t>сти определения а.</w:t>
      </w:r>
    </w:p>
    <w:p w:rsidR="00E922A5" w:rsidRPr="003455F6" w:rsidRDefault="00E922A5" w:rsidP="00E841CA">
      <w:pPr>
        <w:pStyle w:val="Style27"/>
        <w:widowControl/>
        <w:numPr>
          <w:ilvl w:val="0"/>
          <w:numId w:val="83"/>
        </w:numPr>
        <w:tabs>
          <w:tab w:val="left" w:pos="278"/>
        </w:tabs>
        <w:spacing w:line="240" w:lineRule="auto"/>
        <w:ind w:firstLine="709"/>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От каких факторов зависит погрешность измерения коэффициента по</w:t>
      </w:r>
      <w:r w:rsidRPr="003455F6">
        <w:rPr>
          <w:rStyle w:val="FontStyle81"/>
          <w:rFonts w:ascii="Times New Roman" w:hAnsi="Times New Roman" w:cs="Times New Roman"/>
          <w:sz w:val="24"/>
          <w:szCs w:val="24"/>
        </w:rPr>
        <w:softHyphen/>
        <w:t>верхностного натяжения воды методом, использованным в работе?</w:t>
      </w:r>
    </w:p>
    <w:p w:rsidR="00E922A5" w:rsidRPr="003455F6" w:rsidRDefault="00E922A5" w:rsidP="00E841CA">
      <w:pPr>
        <w:pStyle w:val="Style27"/>
        <w:widowControl/>
        <w:numPr>
          <w:ilvl w:val="0"/>
          <w:numId w:val="83"/>
        </w:numPr>
        <w:tabs>
          <w:tab w:val="left" w:pos="278"/>
        </w:tabs>
        <w:spacing w:line="240" w:lineRule="auto"/>
        <w:ind w:firstLine="709"/>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Назовите единицы коэффициента поверхностного натяжения жид</w:t>
      </w:r>
      <w:r w:rsidRPr="003455F6">
        <w:rPr>
          <w:rStyle w:val="FontStyle81"/>
          <w:rFonts w:ascii="Times New Roman" w:hAnsi="Times New Roman" w:cs="Times New Roman"/>
          <w:sz w:val="24"/>
          <w:szCs w:val="24"/>
        </w:rPr>
        <w:softHyphen/>
        <w:t>кости, используемые в СГС. Как они соотносятся с единицами коэф</w:t>
      </w:r>
      <w:r w:rsidRPr="003455F6">
        <w:rPr>
          <w:rStyle w:val="FontStyle81"/>
          <w:rFonts w:ascii="Times New Roman" w:hAnsi="Times New Roman" w:cs="Times New Roman"/>
          <w:sz w:val="24"/>
          <w:szCs w:val="24"/>
        </w:rPr>
        <w:softHyphen/>
        <w:t>фициента поверхностного натяжения, используемыми в СИ?</w:t>
      </w:r>
    </w:p>
    <w:p w:rsidR="00E922A5" w:rsidRPr="003455F6" w:rsidRDefault="00E922A5" w:rsidP="004D472B">
      <w:pPr>
        <w:pStyle w:val="Style61"/>
        <w:widowControl/>
        <w:jc w:val="both"/>
      </w:pPr>
    </w:p>
    <w:p w:rsidR="0043024D" w:rsidRPr="003455F6" w:rsidRDefault="0043024D" w:rsidP="004D472B">
      <w:pPr>
        <w:spacing w:after="0" w:line="240" w:lineRule="auto"/>
        <w:rPr>
          <w:rFonts w:ascii="Times New Roman" w:eastAsia="Arial Unicode MS" w:hAnsi="Times New Roman" w:cs="Times New Roman"/>
          <w:b/>
          <w:bCs/>
          <w:sz w:val="24"/>
          <w:szCs w:val="24"/>
        </w:rPr>
      </w:pPr>
    </w:p>
    <w:p w:rsidR="00371BB7" w:rsidRPr="003455F6" w:rsidRDefault="00371BB7" w:rsidP="004D472B">
      <w:pPr>
        <w:pStyle w:val="2"/>
        <w:spacing w:before="0"/>
        <w:rPr>
          <w:rFonts w:eastAsia="Arial Unicode MS"/>
        </w:rPr>
      </w:pPr>
      <w:r w:rsidRPr="003455F6">
        <w:rPr>
          <w:rFonts w:eastAsia="Arial Unicode MS"/>
        </w:rPr>
        <w:t>Свойства твердых тел.</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4B045B" w:rsidRPr="003455F6" w:rsidRDefault="004B045B" w:rsidP="004B045B"/>
    <w:p w:rsidR="00E922A5" w:rsidRPr="003455F6" w:rsidRDefault="00E922A5" w:rsidP="004D472B">
      <w:pPr>
        <w:pStyle w:val="3"/>
        <w:spacing w:before="0"/>
        <w:rPr>
          <w:rStyle w:val="FontStyle80"/>
          <w:rFonts w:ascii="Times New Roman" w:hAnsi="Times New Roman" w:cs="Times New Roman"/>
          <w:sz w:val="24"/>
          <w:szCs w:val="24"/>
        </w:rPr>
      </w:pPr>
      <w:bookmarkStart w:id="15" w:name="_Toc507343843"/>
      <w:bookmarkStart w:id="16" w:name="_Toc534225373"/>
      <w:r w:rsidRPr="003455F6">
        <w:rPr>
          <w:rStyle w:val="FontStyle78"/>
          <w:rFonts w:ascii="Times New Roman" w:hAnsi="Times New Roman" w:cs="Times New Roman"/>
          <w:spacing w:val="50"/>
          <w:sz w:val="24"/>
          <w:szCs w:val="24"/>
        </w:rPr>
        <w:t>ЛАБОРАТОРНАЯ</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pacing w:val="50"/>
          <w:sz w:val="24"/>
          <w:szCs w:val="24"/>
        </w:rPr>
        <w:t>РАБОТА</w:t>
      </w:r>
      <w:r w:rsidRPr="003455F6">
        <w:rPr>
          <w:rStyle w:val="FontStyle78"/>
          <w:rFonts w:ascii="Times New Roman" w:hAnsi="Times New Roman" w:cs="Times New Roman"/>
          <w:sz w:val="24"/>
          <w:szCs w:val="24"/>
        </w:rPr>
        <w:t xml:space="preserve"> 11.</w:t>
      </w:r>
      <w:r w:rsidR="004D5E56" w:rsidRPr="003455F6">
        <w:rPr>
          <w:rStyle w:val="FontStyle78"/>
          <w:rFonts w:ascii="Times New Roman" w:hAnsi="Times New Roman" w:cs="Times New Roman"/>
          <w:sz w:val="24"/>
          <w:szCs w:val="24"/>
        </w:rPr>
        <w:t xml:space="preserve"> </w:t>
      </w:r>
      <w:r w:rsidRPr="003455F6">
        <w:rPr>
          <w:rStyle w:val="FontStyle80"/>
          <w:rFonts w:ascii="Times New Roman" w:hAnsi="Times New Roman" w:cs="Times New Roman"/>
          <w:sz w:val="24"/>
          <w:szCs w:val="24"/>
        </w:rPr>
        <w:t>НАБЛЮДЕНИЕ ПРОЦЕССА КРИСТАЛЛИЗАЦИИ</w:t>
      </w:r>
      <w:bookmarkEnd w:id="15"/>
      <w:bookmarkEnd w:id="16"/>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Цель работы: </w:t>
      </w:r>
      <w:r w:rsidRPr="003455F6">
        <w:rPr>
          <w:rStyle w:val="FontStyle79"/>
          <w:rFonts w:ascii="Times New Roman" w:hAnsi="Times New Roman" w:cs="Times New Roman"/>
          <w:sz w:val="24"/>
          <w:szCs w:val="24"/>
        </w:rPr>
        <w:t>наблюдение анизотропии роста кристалла и пра</w:t>
      </w:r>
      <w:r w:rsidRPr="003455F6">
        <w:rPr>
          <w:rStyle w:val="FontStyle79"/>
          <w:rFonts w:ascii="Times New Roman" w:hAnsi="Times New Roman" w:cs="Times New Roman"/>
          <w:sz w:val="24"/>
          <w:szCs w:val="24"/>
        </w:rPr>
        <w:softHyphen/>
        <w:t>вильности его формы.</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Оборудование: 1) проекционный фонарь; 2) биологический микроскоп; 3) столик для установки микроскопа; 4) теплопогло-щающий фильтр из стекла толщиной 6 — 8 мм; 5) экран настоль</w:t>
      </w:r>
      <w:r w:rsidRPr="003455F6">
        <w:rPr>
          <w:rStyle w:val="FontStyle79"/>
          <w:rFonts w:ascii="Times New Roman" w:hAnsi="Times New Roman" w:cs="Times New Roman"/>
          <w:sz w:val="24"/>
          <w:szCs w:val="24"/>
        </w:rPr>
        <w:softHyphen/>
        <w:t>ный с масштабной сантиметровой сеткой; 6) колбы с насыщен</w:t>
      </w:r>
      <w:r w:rsidRPr="003455F6">
        <w:rPr>
          <w:rStyle w:val="FontStyle79"/>
          <w:rFonts w:ascii="Times New Roman" w:hAnsi="Times New Roman" w:cs="Times New Roman"/>
          <w:sz w:val="24"/>
          <w:szCs w:val="24"/>
        </w:rPr>
        <w:softHyphen/>
        <w:t>ными растворами поваренной соли и медного купороса; 7) сте</w:t>
      </w:r>
      <w:r w:rsidRPr="003455F6">
        <w:rPr>
          <w:rStyle w:val="FontStyle79"/>
          <w:rFonts w:ascii="Times New Roman" w:hAnsi="Times New Roman" w:cs="Times New Roman"/>
          <w:sz w:val="24"/>
          <w:szCs w:val="24"/>
        </w:rPr>
        <w:softHyphen/>
        <w:t>клянная палочка для нанесения раствора на предметное стекло; 8) двояковыпуклая линза диаметром</w:t>
      </w:r>
      <w:r w:rsidRPr="003455F6">
        <w:rPr>
          <w:rFonts w:ascii="Times New Roman" w:hAnsi="Times New Roman" w:cs="Times New Roman"/>
          <w:noProof/>
          <w:position w:val="-6"/>
        </w:rPr>
        <w:drawing>
          <wp:inline distT="0" distB="0" distL="0" distR="0">
            <wp:extent cx="819150" cy="204470"/>
            <wp:effectExtent l="19050" t="0" r="0" b="0"/>
            <wp:docPr id="51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8" cstate="print"/>
                    <a:srcRect/>
                    <a:stretch>
                      <a:fillRect/>
                    </a:stretch>
                  </pic:blipFill>
                  <pic:spPr bwMode="auto">
                    <a:xfrm>
                      <a:off x="0" y="0"/>
                      <a:ext cx="819150" cy="20447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фокусным расстоянием</w:t>
      </w:r>
      <w:r w:rsidRPr="003455F6">
        <w:rPr>
          <w:rFonts w:ascii="Times New Roman" w:hAnsi="Times New Roman" w:cs="Times New Roman"/>
          <w:noProof/>
          <w:position w:val="-4"/>
        </w:rPr>
        <w:drawing>
          <wp:inline distT="0" distB="0" distL="0" distR="0">
            <wp:extent cx="901065" cy="163830"/>
            <wp:effectExtent l="19050" t="0" r="0" b="0"/>
            <wp:docPr id="51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9" cstate="print"/>
                    <a:srcRect/>
                    <a:stretch>
                      <a:fillRect/>
                    </a:stretch>
                  </pic:blipFill>
                  <pic:spPr bwMode="auto">
                    <a:xfrm>
                      <a:off x="0" y="0"/>
                      <a:ext cx="901065" cy="16383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с ширмой.</w:t>
      </w:r>
    </w:p>
    <w:p w:rsidR="00E922A5" w:rsidRPr="003455F6" w:rsidRDefault="00E922A5" w:rsidP="004D472B">
      <w:pPr>
        <w:pStyle w:val="Style4"/>
        <w:widowControl/>
        <w:spacing w:line="240" w:lineRule="auto"/>
        <w:ind w:firstLine="709"/>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 xml:space="preserve">Краткие </w:t>
      </w:r>
      <w:r w:rsidRPr="003455F6">
        <w:rPr>
          <w:rStyle w:val="FontStyle79"/>
          <w:rFonts w:ascii="Times New Roman" w:hAnsi="Times New Roman" w:cs="Times New Roman"/>
          <w:sz w:val="24"/>
          <w:szCs w:val="24"/>
        </w:rPr>
        <w:t xml:space="preserve">теоретические </w:t>
      </w:r>
      <w:r w:rsidRPr="003455F6">
        <w:rPr>
          <w:rStyle w:val="FontStyle78"/>
          <w:rFonts w:ascii="Times New Roman" w:hAnsi="Times New Roman" w:cs="Times New Roman"/>
          <w:sz w:val="24"/>
          <w:szCs w:val="24"/>
        </w:rPr>
        <w:t>сведения</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Характерными особенностями кристалла являются его пра</w:t>
      </w:r>
      <w:r w:rsidRPr="003455F6">
        <w:rPr>
          <w:rStyle w:val="FontStyle79"/>
          <w:rFonts w:ascii="Times New Roman" w:hAnsi="Times New Roman" w:cs="Times New Roman"/>
          <w:sz w:val="24"/>
          <w:szCs w:val="24"/>
        </w:rPr>
        <w:softHyphen/>
        <w:t>вильная форма, а также анизотропия, наблюдаемая при росте кристалла. Если бы рост кристалла по всем направлениям был одинаков, то кристалл имел бы форму шара. Эти особенности кристалла можно пронаблюдать с помощью микропроекции.</w:t>
      </w:r>
    </w:p>
    <w:p w:rsidR="00E922A5" w:rsidRPr="003455F6" w:rsidRDefault="00E922A5" w:rsidP="004D472B">
      <w:pPr>
        <w:pStyle w:val="Style4"/>
        <w:widowControl/>
        <w:spacing w:line="240" w:lineRule="auto"/>
        <w:ind w:firstLine="709"/>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Порядок выполнения работы</w:t>
      </w:r>
    </w:p>
    <w:p w:rsidR="00E922A5" w:rsidRPr="003455F6" w:rsidRDefault="00E922A5" w:rsidP="004D472B">
      <w:pPr>
        <w:pStyle w:val="Style23"/>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1. Соберите установку на скамье </w:t>
      </w:r>
      <w:r w:rsidRPr="003455F6">
        <w:rPr>
          <w:rStyle w:val="FontStyle85"/>
          <w:rFonts w:ascii="Times New Roman" w:hAnsi="Times New Roman" w:cs="Times New Roman"/>
          <w:sz w:val="24"/>
          <w:szCs w:val="24"/>
        </w:rPr>
        <w:t xml:space="preserve">1 </w:t>
      </w:r>
      <w:r w:rsidRPr="003455F6">
        <w:rPr>
          <w:rStyle w:val="FontStyle79"/>
          <w:rFonts w:ascii="Times New Roman" w:hAnsi="Times New Roman" w:cs="Times New Roman"/>
          <w:sz w:val="24"/>
          <w:szCs w:val="24"/>
        </w:rPr>
        <w:t xml:space="preserve">проекционного фонаря </w:t>
      </w:r>
      <w:r w:rsidRPr="003455F6">
        <w:rPr>
          <w:rStyle w:val="FontStyle85"/>
          <w:rFonts w:ascii="Times New Roman" w:hAnsi="Times New Roman" w:cs="Times New Roman"/>
          <w:sz w:val="24"/>
          <w:szCs w:val="24"/>
        </w:rPr>
        <w:t xml:space="preserve">2 </w:t>
      </w:r>
      <w:r w:rsidRPr="003455F6">
        <w:rPr>
          <w:rStyle w:val="FontStyle79"/>
          <w:rFonts w:ascii="Times New Roman" w:hAnsi="Times New Roman" w:cs="Times New Roman"/>
          <w:sz w:val="24"/>
          <w:szCs w:val="24"/>
        </w:rPr>
        <w:t>(рис. 3.4). Для этого в корпусе осветителя поместите кино</w:t>
      </w:r>
      <w:r w:rsidRPr="003455F6">
        <w:rPr>
          <w:rStyle w:val="FontStyle79"/>
          <w:rFonts w:ascii="Times New Roman" w:hAnsi="Times New Roman" w:cs="Times New Roman"/>
          <w:sz w:val="24"/>
          <w:szCs w:val="24"/>
        </w:rPr>
        <w:softHyphen/>
        <w:t xml:space="preserve">проекционную лампу </w:t>
      </w:r>
      <w:r w:rsidRPr="003455F6">
        <w:rPr>
          <w:rStyle w:val="FontStyle85"/>
          <w:rFonts w:ascii="Times New Roman" w:hAnsi="Times New Roman" w:cs="Times New Roman"/>
          <w:sz w:val="24"/>
          <w:szCs w:val="24"/>
        </w:rPr>
        <w:t xml:space="preserve">3. </w:t>
      </w:r>
      <w:r w:rsidRPr="003455F6">
        <w:rPr>
          <w:rStyle w:val="FontStyle79"/>
          <w:rFonts w:ascii="Times New Roman" w:hAnsi="Times New Roman" w:cs="Times New Roman"/>
          <w:sz w:val="24"/>
          <w:szCs w:val="24"/>
        </w:rPr>
        <w:t xml:space="preserve">С помощью конденсора </w:t>
      </w:r>
      <w:r w:rsidRPr="003455F6">
        <w:rPr>
          <w:rStyle w:val="FontStyle85"/>
          <w:rFonts w:ascii="Times New Roman" w:hAnsi="Times New Roman" w:cs="Times New Roman"/>
          <w:sz w:val="24"/>
          <w:szCs w:val="24"/>
        </w:rPr>
        <w:t xml:space="preserve">5 </w:t>
      </w:r>
      <w:r w:rsidRPr="003455F6">
        <w:rPr>
          <w:rStyle w:val="FontStyle79"/>
          <w:rFonts w:ascii="Times New Roman" w:hAnsi="Times New Roman" w:cs="Times New Roman"/>
          <w:sz w:val="24"/>
          <w:szCs w:val="24"/>
        </w:rPr>
        <w:t>получи</w:t>
      </w:r>
      <w:r w:rsidRPr="003455F6">
        <w:rPr>
          <w:rStyle w:val="FontStyle79"/>
          <w:rFonts w:ascii="Times New Roman" w:hAnsi="Times New Roman" w:cs="Times New Roman"/>
          <w:sz w:val="24"/>
          <w:szCs w:val="24"/>
        </w:rPr>
        <w:softHyphen/>
        <w:t xml:space="preserve">те пучок сходящихся лучей. На скамье перед конденсором укрепите теплопоглощающий фильтр </w:t>
      </w:r>
      <w:r w:rsidRPr="003455F6">
        <w:rPr>
          <w:rStyle w:val="FontStyle85"/>
          <w:rFonts w:ascii="Times New Roman" w:hAnsi="Times New Roman" w:cs="Times New Roman"/>
          <w:sz w:val="24"/>
          <w:szCs w:val="24"/>
        </w:rPr>
        <w:t xml:space="preserve">4, </w:t>
      </w:r>
      <w:r w:rsidRPr="003455F6">
        <w:rPr>
          <w:rStyle w:val="FontStyle79"/>
          <w:rFonts w:ascii="Times New Roman" w:hAnsi="Times New Roman" w:cs="Times New Roman"/>
          <w:sz w:val="24"/>
          <w:szCs w:val="24"/>
        </w:rPr>
        <w:t>затем микроскоп 7. Перед микроскопом с помощью ширмы установите лин</w:t>
      </w:r>
      <w:r w:rsidRPr="003455F6">
        <w:rPr>
          <w:rStyle w:val="FontStyle79"/>
          <w:rFonts w:ascii="Times New Roman" w:hAnsi="Times New Roman" w:cs="Times New Roman"/>
          <w:sz w:val="24"/>
          <w:szCs w:val="24"/>
        </w:rPr>
        <w:softHyphen/>
        <w:t xml:space="preserve">зу </w:t>
      </w:r>
      <w:r w:rsidRPr="003455F6">
        <w:rPr>
          <w:rStyle w:val="FontStyle85"/>
          <w:rFonts w:ascii="Times New Roman" w:hAnsi="Times New Roman" w:cs="Times New Roman"/>
          <w:sz w:val="24"/>
          <w:szCs w:val="24"/>
        </w:rPr>
        <w:t xml:space="preserve">6 </w:t>
      </w:r>
      <w:r w:rsidRPr="003455F6">
        <w:rPr>
          <w:rStyle w:val="FontStyle79"/>
          <w:rFonts w:ascii="Times New Roman" w:hAnsi="Times New Roman" w:cs="Times New Roman"/>
          <w:sz w:val="24"/>
          <w:szCs w:val="24"/>
        </w:rPr>
        <w:t>для получения более узкого пучка света, входящего в объектив. Тубус микроскопа установите горизонтально так, чтобы его оптическая ось была совмещена с оптической осью конденсора проекционного аппарата. Зеркало микро-</w:t>
      </w:r>
    </w:p>
    <w:p w:rsidR="00E922A5" w:rsidRPr="003455F6" w:rsidRDefault="00E922A5" w:rsidP="004D472B">
      <w:pPr>
        <w:pStyle w:val="Style12"/>
        <w:widowControl/>
        <w:ind w:firstLine="709"/>
        <w:jc w:val="both"/>
      </w:pPr>
      <w:r w:rsidRPr="003455F6">
        <w:rPr>
          <w:noProof/>
        </w:rPr>
        <w:drawing>
          <wp:inline distT="0" distB="0" distL="0" distR="0">
            <wp:extent cx="5049520" cy="3043555"/>
            <wp:effectExtent l="19050" t="0" r="0" b="0"/>
            <wp:docPr id="51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0" cstate="print"/>
                    <a:srcRect/>
                    <a:stretch>
                      <a:fillRect/>
                    </a:stretch>
                  </pic:blipFill>
                  <pic:spPr bwMode="auto">
                    <a:xfrm>
                      <a:off x="0" y="0"/>
                      <a:ext cx="5049520" cy="3043555"/>
                    </a:xfrm>
                    <a:prstGeom prst="rect">
                      <a:avLst/>
                    </a:prstGeom>
                    <a:noFill/>
                    <a:ln w="9525">
                      <a:noFill/>
                      <a:miter lim="800000"/>
                      <a:headEnd/>
                      <a:tailEnd/>
                    </a:ln>
                  </pic:spPr>
                </pic:pic>
              </a:graphicData>
            </a:graphic>
          </wp:inline>
        </w:drawing>
      </w:r>
    </w:p>
    <w:p w:rsidR="00E922A5" w:rsidRPr="003455F6" w:rsidRDefault="00E922A5" w:rsidP="004D472B">
      <w:pPr>
        <w:pStyle w:val="Style62"/>
        <w:widowControl/>
        <w:spacing w:line="240" w:lineRule="auto"/>
        <w:ind w:firstLine="709"/>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Рис. 3.4. Экспериментальная установка, позволяющая наблюдать рост кристаллов проекционным методом</w:t>
      </w:r>
    </w:p>
    <w:p w:rsidR="00E922A5" w:rsidRPr="003455F6" w:rsidRDefault="00E922A5" w:rsidP="004D472B">
      <w:pPr>
        <w:pStyle w:val="Style11"/>
        <w:widowControl/>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скопа снимите или отведите в сторону, чтобы пучок света входил непосредственно в отверстие предметного столика. Во избежание перегрева объектива и препарата необходи</w:t>
      </w:r>
      <w:r w:rsidRPr="003455F6">
        <w:rPr>
          <w:rStyle w:val="FontStyle79"/>
          <w:rFonts w:ascii="Times New Roman" w:hAnsi="Times New Roman" w:cs="Times New Roman"/>
          <w:sz w:val="24"/>
          <w:szCs w:val="24"/>
        </w:rPr>
        <w:softHyphen/>
        <w:t>мо перед микроскопом поставить теплопоглощающий фильтр из специального стекла с водой, имеющий толщи</w:t>
      </w:r>
      <w:r w:rsidRPr="003455F6">
        <w:rPr>
          <w:rStyle w:val="FontStyle79"/>
          <w:rFonts w:ascii="Times New Roman" w:hAnsi="Times New Roman" w:cs="Times New Roman"/>
          <w:sz w:val="24"/>
          <w:szCs w:val="24"/>
        </w:rPr>
        <w:softHyphen/>
        <w:t>ну слоя не менее 5 мм.</w:t>
      </w:r>
    </w:p>
    <w:p w:rsidR="00E922A5" w:rsidRPr="003455F6" w:rsidRDefault="00E922A5" w:rsidP="00E841CA">
      <w:pPr>
        <w:pStyle w:val="Style37"/>
        <w:widowControl/>
        <w:numPr>
          <w:ilvl w:val="0"/>
          <w:numId w:val="84"/>
        </w:numPr>
        <w:tabs>
          <w:tab w:val="left" w:pos="55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Установку отцентрируйте: добейтесь, чтобы источник све</w:t>
      </w:r>
      <w:r w:rsidRPr="003455F6">
        <w:rPr>
          <w:rStyle w:val="FontStyle79"/>
          <w:rFonts w:ascii="Times New Roman" w:hAnsi="Times New Roman" w:cs="Times New Roman"/>
          <w:sz w:val="24"/>
          <w:szCs w:val="24"/>
        </w:rPr>
        <w:softHyphen/>
        <w:t>та, оптические центры всех линз находились на одной пря</w:t>
      </w:r>
      <w:r w:rsidRPr="003455F6">
        <w:rPr>
          <w:rStyle w:val="FontStyle79"/>
          <w:rFonts w:ascii="Times New Roman" w:hAnsi="Times New Roman" w:cs="Times New Roman"/>
          <w:sz w:val="24"/>
          <w:szCs w:val="24"/>
        </w:rPr>
        <w:softHyphen/>
        <w:t>мой, наведите резкость. С этой целью между двумя чисты</w:t>
      </w:r>
      <w:r w:rsidRPr="003455F6">
        <w:rPr>
          <w:rStyle w:val="FontStyle79"/>
          <w:rFonts w:ascii="Times New Roman" w:hAnsi="Times New Roman" w:cs="Times New Roman"/>
          <w:sz w:val="24"/>
          <w:szCs w:val="24"/>
        </w:rPr>
        <w:softHyphen/>
        <w:t>ми стеклами зажмите волос и установите на предметном столике микроскопа в пучке света. При этом на экране должно получиться отчетливое изображение волоса.</w:t>
      </w:r>
    </w:p>
    <w:p w:rsidR="00E922A5" w:rsidRPr="003455F6" w:rsidRDefault="00E922A5" w:rsidP="00E841CA">
      <w:pPr>
        <w:pStyle w:val="Style37"/>
        <w:widowControl/>
        <w:numPr>
          <w:ilvl w:val="0"/>
          <w:numId w:val="84"/>
        </w:numPr>
        <w:tabs>
          <w:tab w:val="left" w:pos="55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Стеклянной палочкой возьмите из колбы каплю насыщен</w:t>
      </w:r>
      <w:r w:rsidRPr="003455F6">
        <w:rPr>
          <w:rStyle w:val="FontStyle79"/>
          <w:rFonts w:ascii="Times New Roman" w:hAnsi="Times New Roman" w:cs="Times New Roman"/>
          <w:sz w:val="24"/>
          <w:szCs w:val="24"/>
        </w:rPr>
        <w:softHyphen/>
        <w:t>ного раствора поваренной соли или медного купороса и на</w:t>
      </w:r>
      <w:r w:rsidRPr="003455F6">
        <w:rPr>
          <w:rStyle w:val="FontStyle79"/>
          <w:rFonts w:ascii="Times New Roman" w:hAnsi="Times New Roman" w:cs="Times New Roman"/>
          <w:sz w:val="24"/>
          <w:szCs w:val="24"/>
        </w:rPr>
        <w:softHyphen/>
        <w:t>несите ее на предметное стекло. Каплю наносите очень тон</w:t>
      </w:r>
      <w:r w:rsidRPr="003455F6">
        <w:rPr>
          <w:rStyle w:val="FontStyle79"/>
          <w:rFonts w:ascii="Times New Roman" w:hAnsi="Times New Roman" w:cs="Times New Roman"/>
          <w:sz w:val="24"/>
          <w:szCs w:val="24"/>
        </w:rPr>
        <w:softHyphen/>
        <w:t>ким слоем. Для этого удобнее слегка смочить палочку в растворе и провести ее боковой стороной по стеклу, а затем стекло встряхнуть. Раствор следует приготовить заранее и хранить в колбе, закрытой пробкой.</w:t>
      </w:r>
    </w:p>
    <w:p w:rsidR="00E922A5" w:rsidRPr="003455F6" w:rsidRDefault="00E922A5" w:rsidP="00E841CA">
      <w:pPr>
        <w:pStyle w:val="Style37"/>
        <w:widowControl/>
        <w:numPr>
          <w:ilvl w:val="0"/>
          <w:numId w:val="84"/>
        </w:numPr>
        <w:tabs>
          <w:tab w:val="left" w:pos="55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Предметное стекло с препаратом установите в пучке света на столике микроскопа и, перемещая объектив вдоль опти</w:t>
      </w:r>
      <w:r w:rsidRPr="003455F6">
        <w:rPr>
          <w:rStyle w:val="FontStyle79"/>
          <w:rFonts w:ascii="Times New Roman" w:hAnsi="Times New Roman" w:cs="Times New Roman"/>
          <w:sz w:val="24"/>
          <w:szCs w:val="24"/>
        </w:rPr>
        <w:softHyphen/>
        <w:t>ческой оси, добейтесь четкого изображения на экране. В ре</w:t>
      </w:r>
      <w:r w:rsidRPr="003455F6">
        <w:rPr>
          <w:rStyle w:val="FontStyle79"/>
          <w:rFonts w:ascii="Times New Roman" w:hAnsi="Times New Roman" w:cs="Times New Roman"/>
          <w:sz w:val="24"/>
          <w:szCs w:val="24"/>
        </w:rPr>
        <w:softHyphen/>
        <w:t>зультате нагревания препарата капля начнет быстро испа</w:t>
      </w:r>
      <w:r w:rsidRPr="003455F6">
        <w:rPr>
          <w:rStyle w:val="FontStyle79"/>
          <w:rFonts w:ascii="Times New Roman" w:hAnsi="Times New Roman" w:cs="Times New Roman"/>
          <w:sz w:val="24"/>
          <w:szCs w:val="24"/>
        </w:rPr>
        <w:softHyphen/>
        <w:t>ряться, а из раствора будут выпадать кристаллы.</w:t>
      </w:r>
    </w:p>
    <w:p w:rsidR="00E922A5" w:rsidRPr="003455F6" w:rsidRDefault="00E922A5" w:rsidP="00E841CA">
      <w:pPr>
        <w:pStyle w:val="Style37"/>
        <w:widowControl/>
        <w:numPr>
          <w:ilvl w:val="0"/>
          <w:numId w:val="84"/>
        </w:numPr>
        <w:tabs>
          <w:tab w:val="left" w:pos="55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Выберите для наблюдения одиночный кристалл, у которо</w:t>
      </w:r>
      <w:r w:rsidRPr="003455F6">
        <w:rPr>
          <w:rStyle w:val="FontStyle79"/>
          <w:rFonts w:ascii="Times New Roman" w:hAnsi="Times New Roman" w:cs="Times New Roman"/>
          <w:sz w:val="24"/>
          <w:szCs w:val="24"/>
        </w:rPr>
        <w:softHyphen/>
        <w:t>го сторона куба (для кристалла поваренной соли) или сто</w:t>
      </w:r>
      <w:r w:rsidRPr="003455F6">
        <w:rPr>
          <w:rStyle w:val="FontStyle79"/>
          <w:rFonts w:ascii="Times New Roman" w:hAnsi="Times New Roman" w:cs="Times New Roman"/>
          <w:sz w:val="24"/>
          <w:szCs w:val="24"/>
        </w:rPr>
        <w:softHyphen/>
        <w:t>рона параллелепипеда (для кристалла медного купороса) окажется параллельной линии сетки на экране, и отметьте время по секундной стрелке ваших часов.</w:t>
      </w:r>
    </w:p>
    <w:p w:rsidR="00E922A5" w:rsidRPr="003455F6" w:rsidRDefault="00E922A5" w:rsidP="00E841CA">
      <w:pPr>
        <w:pStyle w:val="Style37"/>
        <w:widowControl/>
        <w:numPr>
          <w:ilvl w:val="0"/>
          <w:numId w:val="84"/>
        </w:numPr>
        <w:tabs>
          <w:tab w:val="left" w:pos="552"/>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Дождитесь момента, когда проекция грани наблюдаемого кристалла поваренной соли переместится на 1 см.</w:t>
      </w:r>
    </w:p>
    <w:p w:rsidR="00E922A5" w:rsidRPr="003455F6" w:rsidRDefault="00E922A5" w:rsidP="00E841CA">
      <w:pPr>
        <w:pStyle w:val="Style2"/>
        <w:widowControl/>
        <w:numPr>
          <w:ilvl w:val="0"/>
          <w:numId w:val="85"/>
        </w:numPr>
        <w:tabs>
          <w:tab w:val="left" w:pos="595"/>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То же самое проделайте и при наблюдении роста кристал</w:t>
      </w:r>
      <w:r w:rsidRPr="003455F6">
        <w:rPr>
          <w:rStyle w:val="FontStyle79"/>
          <w:rFonts w:ascii="Times New Roman" w:hAnsi="Times New Roman" w:cs="Times New Roman"/>
          <w:sz w:val="24"/>
          <w:szCs w:val="24"/>
        </w:rPr>
        <w:softHyphen/>
        <w:t>ла медного купороса.</w:t>
      </w:r>
    </w:p>
    <w:p w:rsidR="00E922A5" w:rsidRPr="003455F6" w:rsidRDefault="00E922A5" w:rsidP="00E841CA">
      <w:pPr>
        <w:pStyle w:val="Style2"/>
        <w:widowControl/>
        <w:numPr>
          <w:ilvl w:val="0"/>
          <w:numId w:val="85"/>
        </w:numPr>
        <w:tabs>
          <w:tab w:val="left" w:pos="595"/>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Сделайте вывод о скорости роста кристаллов различных веществ при одинаковых условиях опыта.</w:t>
      </w:r>
    </w:p>
    <w:p w:rsidR="00E922A5" w:rsidRPr="003455F6" w:rsidRDefault="00E922A5" w:rsidP="00E841CA">
      <w:pPr>
        <w:pStyle w:val="Style2"/>
        <w:widowControl/>
        <w:numPr>
          <w:ilvl w:val="0"/>
          <w:numId w:val="85"/>
        </w:numPr>
        <w:tabs>
          <w:tab w:val="left" w:pos="595"/>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Зарисуйте изображение кристаллов поваренной соли и мед</w:t>
      </w:r>
      <w:r w:rsidRPr="003455F6">
        <w:rPr>
          <w:rStyle w:val="FontStyle79"/>
          <w:rFonts w:ascii="Times New Roman" w:hAnsi="Times New Roman" w:cs="Times New Roman"/>
          <w:sz w:val="24"/>
          <w:szCs w:val="24"/>
        </w:rPr>
        <w:softHyphen/>
        <w:t>ного купороса на экране в начале и конце наблюдения, сде</w:t>
      </w:r>
      <w:r w:rsidRPr="003455F6">
        <w:rPr>
          <w:rStyle w:val="FontStyle79"/>
          <w:rFonts w:ascii="Times New Roman" w:hAnsi="Times New Roman" w:cs="Times New Roman"/>
          <w:sz w:val="24"/>
          <w:szCs w:val="24"/>
        </w:rPr>
        <w:softHyphen/>
        <w:t>лайте выводы.</w:t>
      </w:r>
    </w:p>
    <w:p w:rsidR="00E922A5" w:rsidRPr="003455F6" w:rsidRDefault="00E922A5" w:rsidP="004D472B">
      <w:pPr>
        <w:pStyle w:val="Style14"/>
        <w:widowControl/>
        <w:spacing w:line="240" w:lineRule="auto"/>
        <w:ind w:firstLine="709"/>
        <w:jc w:val="both"/>
        <w:rPr>
          <w:rFonts w:ascii="Times New Roman" w:hAnsi="Times New Roman" w:cs="Times New Roman"/>
        </w:rPr>
      </w:pPr>
    </w:p>
    <w:p w:rsidR="00E922A5" w:rsidRPr="003455F6" w:rsidRDefault="00E922A5" w:rsidP="004D472B">
      <w:pPr>
        <w:pStyle w:val="Style14"/>
        <w:widowControl/>
        <w:spacing w:line="240" w:lineRule="auto"/>
        <w:ind w:firstLine="709"/>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E922A5" w:rsidRPr="003455F6" w:rsidRDefault="00E922A5" w:rsidP="00E841CA">
      <w:pPr>
        <w:pStyle w:val="Style13"/>
        <w:widowControl/>
        <w:numPr>
          <w:ilvl w:val="0"/>
          <w:numId w:val="86"/>
        </w:numPr>
        <w:tabs>
          <w:tab w:val="left" w:pos="278"/>
        </w:tabs>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Есть ли разница между процессом кристаллизации и выращивания кристаллов поваренной соли и медного купороса?</w:t>
      </w:r>
    </w:p>
    <w:p w:rsidR="00E922A5" w:rsidRPr="003455F6" w:rsidRDefault="00E922A5" w:rsidP="00E841CA">
      <w:pPr>
        <w:pStyle w:val="Style13"/>
        <w:widowControl/>
        <w:numPr>
          <w:ilvl w:val="0"/>
          <w:numId w:val="86"/>
        </w:numPr>
        <w:tabs>
          <w:tab w:val="left" w:pos="278"/>
        </w:tabs>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Что можно сказать о росте кристаллов по различным направле</w:t>
      </w:r>
      <w:r w:rsidRPr="003455F6">
        <w:rPr>
          <w:rStyle w:val="FontStyle81"/>
          <w:rFonts w:ascii="Times New Roman" w:hAnsi="Times New Roman" w:cs="Times New Roman"/>
          <w:sz w:val="24"/>
          <w:szCs w:val="24"/>
        </w:rPr>
        <w:softHyphen/>
        <w:t>ниям?</w:t>
      </w:r>
    </w:p>
    <w:p w:rsidR="00E922A5" w:rsidRPr="003455F6" w:rsidRDefault="00E922A5" w:rsidP="00E841CA">
      <w:pPr>
        <w:pStyle w:val="Style13"/>
        <w:widowControl/>
        <w:numPr>
          <w:ilvl w:val="0"/>
          <w:numId w:val="86"/>
        </w:numPr>
        <w:tabs>
          <w:tab w:val="left" w:pos="278"/>
        </w:tabs>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Отличаются ли по форме кристаллы различных веществ? (Ответ дай</w:t>
      </w:r>
      <w:r w:rsidRPr="003455F6">
        <w:rPr>
          <w:rStyle w:val="FontStyle81"/>
          <w:rFonts w:ascii="Times New Roman" w:hAnsi="Times New Roman" w:cs="Times New Roman"/>
          <w:sz w:val="24"/>
          <w:szCs w:val="24"/>
        </w:rPr>
        <w:softHyphen/>
        <w:t>те на основании ваших наблюдений.)</w:t>
      </w:r>
    </w:p>
    <w:p w:rsidR="00E922A5" w:rsidRPr="003455F6" w:rsidRDefault="00E922A5" w:rsidP="004D472B">
      <w:pPr>
        <w:pStyle w:val="Style14"/>
        <w:widowControl/>
        <w:spacing w:line="240" w:lineRule="auto"/>
        <w:ind w:firstLine="709"/>
        <w:jc w:val="both"/>
        <w:rPr>
          <w:rFonts w:ascii="Times New Roman" w:hAnsi="Times New Roman" w:cs="Times New Roman"/>
        </w:rPr>
      </w:pPr>
    </w:p>
    <w:p w:rsidR="00305B89" w:rsidRPr="003455F6" w:rsidRDefault="00305B89" w:rsidP="004D472B">
      <w:pPr>
        <w:pStyle w:val="Style14"/>
        <w:widowControl/>
        <w:spacing w:line="240" w:lineRule="auto"/>
        <w:ind w:firstLine="709"/>
        <w:jc w:val="both"/>
        <w:rPr>
          <w:rFonts w:ascii="Times New Roman" w:hAnsi="Times New Roman" w:cs="Times New Roman"/>
        </w:rPr>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305B89" w:rsidRPr="003455F6" w:rsidRDefault="00305B89" w:rsidP="004D472B">
      <w:pPr>
        <w:pStyle w:val="Style14"/>
        <w:widowControl/>
        <w:spacing w:line="240" w:lineRule="auto"/>
        <w:ind w:firstLine="709"/>
        <w:jc w:val="both"/>
        <w:rPr>
          <w:rFonts w:ascii="Times New Roman" w:hAnsi="Times New Roman" w:cs="Times New Roman"/>
        </w:rPr>
      </w:pPr>
    </w:p>
    <w:p w:rsidR="00E922A5" w:rsidRPr="003455F6" w:rsidRDefault="00E922A5" w:rsidP="004D472B">
      <w:pPr>
        <w:pStyle w:val="3"/>
        <w:spacing w:before="0"/>
        <w:rPr>
          <w:rStyle w:val="FontStyle80"/>
          <w:rFonts w:ascii="Times New Roman" w:hAnsi="Times New Roman" w:cs="Times New Roman"/>
          <w:sz w:val="24"/>
          <w:szCs w:val="24"/>
        </w:rPr>
      </w:pPr>
      <w:bookmarkStart w:id="17" w:name="_Toc507343844"/>
      <w:bookmarkStart w:id="18" w:name="_Toc534225374"/>
      <w:r w:rsidRPr="003455F6">
        <w:rPr>
          <w:rStyle w:val="FontStyle78"/>
          <w:rFonts w:ascii="Times New Roman" w:hAnsi="Times New Roman" w:cs="Times New Roman"/>
          <w:spacing w:val="50"/>
          <w:sz w:val="24"/>
          <w:szCs w:val="24"/>
        </w:rPr>
        <w:t>ЛАБОРАТОРНАЯ</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pacing w:val="50"/>
          <w:sz w:val="24"/>
          <w:szCs w:val="24"/>
        </w:rPr>
        <w:t>РАБОТА</w:t>
      </w:r>
      <w:r w:rsidRPr="003455F6">
        <w:rPr>
          <w:rStyle w:val="FontStyle78"/>
          <w:rFonts w:ascii="Times New Roman" w:hAnsi="Times New Roman" w:cs="Times New Roman"/>
          <w:sz w:val="24"/>
          <w:szCs w:val="24"/>
        </w:rPr>
        <w:t xml:space="preserve"> 12</w:t>
      </w:r>
      <w:r w:rsidR="004D5E56" w:rsidRPr="003455F6">
        <w:rPr>
          <w:rStyle w:val="FontStyle78"/>
          <w:rFonts w:ascii="Times New Roman" w:hAnsi="Times New Roman" w:cs="Times New Roman"/>
          <w:sz w:val="24"/>
          <w:szCs w:val="24"/>
        </w:rPr>
        <w:t xml:space="preserve"> </w:t>
      </w:r>
      <w:r w:rsidRPr="003455F6">
        <w:rPr>
          <w:rStyle w:val="FontStyle80"/>
          <w:rFonts w:ascii="Times New Roman" w:hAnsi="Times New Roman" w:cs="Times New Roman"/>
          <w:sz w:val="24"/>
          <w:szCs w:val="24"/>
        </w:rPr>
        <w:t>ИЗУЧЕНИЕ ДЕФОРМАЦИИ РАСТЯЖЕНИЯ</w:t>
      </w:r>
      <w:bookmarkEnd w:id="17"/>
      <w:bookmarkEnd w:id="18"/>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Цель работы: </w:t>
      </w:r>
      <w:r w:rsidRPr="003455F6">
        <w:rPr>
          <w:rStyle w:val="FontStyle79"/>
          <w:rFonts w:ascii="Times New Roman" w:hAnsi="Times New Roman" w:cs="Times New Roman"/>
          <w:sz w:val="24"/>
          <w:szCs w:val="24"/>
        </w:rPr>
        <w:t>исследовать упругие свойства стали и меди.</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Оборудование: </w:t>
      </w:r>
      <w:r w:rsidRPr="003455F6">
        <w:rPr>
          <w:rStyle w:val="FontStyle79"/>
          <w:rFonts w:ascii="Times New Roman" w:hAnsi="Times New Roman" w:cs="Times New Roman"/>
          <w:sz w:val="24"/>
          <w:szCs w:val="24"/>
        </w:rPr>
        <w:t>1) железная и медная проволоки различного сечения длиной по 3 м, диаметром 0,2 — 0,5 мм; 2) струбцина для захвата за край стола; 3) струбцина с блоком; 4) крючок для грузов; 5) грузы; 6) метровая линейка с миллиметровыми деле</w:t>
      </w:r>
      <w:r w:rsidRPr="003455F6">
        <w:rPr>
          <w:rStyle w:val="FontStyle79"/>
          <w:rFonts w:ascii="Times New Roman" w:hAnsi="Times New Roman" w:cs="Times New Roman"/>
          <w:sz w:val="24"/>
          <w:szCs w:val="24"/>
        </w:rPr>
        <w:softHyphen/>
        <w:t>ниями; 7) зеркальные масштабы на подставках — 3 шт.; 8) ми</w:t>
      </w:r>
      <w:r w:rsidRPr="003455F6">
        <w:rPr>
          <w:rStyle w:val="FontStyle79"/>
          <w:rFonts w:ascii="Times New Roman" w:hAnsi="Times New Roman" w:cs="Times New Roman"/>
          <w:sz w:val="24"/>
          <w:szCs w:val="24"/>
        </w:rPr>
        <w:softHyphen/>
        <w:t>крометр.</w:t>
      </w:r>
    </w:p>
    <w:p w:rsidR="00E922A5" w:rsidRPr="003455F6" w:rsidRDefault="00E922A5" w:rsidP="004D472B">
      <w:pPr>
        <w:pStyle w:val="Style4"/>
        <w:widowControl/>
        <w:spacing w:line="240" w:lineRule="auto"/>
        <w:ind w:firstLine="709"/>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Краткие теоретические сведения</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Вначале с помощью зеркальных масштабов определяют мо</w:t>
      </w:r>
      <w:r w:rsidRPr="003455F6">
        <w:rPr>
          <w:rStyle w:val="FontStyle79"/>
          <w:rFonts w:ascii="Times New Roman" w:hAnsi="Times New Roman" w:cs="Times New Roman"/>
          <w:sz w:val="24"/>
          <w:szCs w:val="24"/>
        </w:rPr>
        <w:softHyphen/>
        <w:t>дуль Юнга материала различных проволок. Использование зер</w:t>
      </w:r>
      <w:r w:rsidRPr="003455F6">
        <w:rPr>
          <w:rStyle w:val="FontStyle79"/>
          <w:rFonts w:ascii="Times New Roman" w:hAnsi="Times New Roman" w:cs="Times New Roman"/>
          <w:sz w:val="24"/>
          <w:szCs w:val="24"/>
        </w:rPr>
        <w:softHyphen/>
        <w:t>кальных масштабов дает возможность измерять удлинение не всей проволоки, а лишь ее части (между зеркальными масшта</w:t>
      </w:r>
      <w:r w:rsidRPr="003455F6">
        <w:rPr>
          <w:rStyle w:val="FontStyle79"/>
          <w:rFonts w:ascii="Times New Roman" w:hAnsi="Times New Roman" w:cs="Times New Roman"/>
          <w:sz w:val="24"/>
          <w:szCs w:val="24"/>
        </w:rPr>
        <w:softHyphen/>
        <w:t>бами), поэтому исключается погрешность за счет разматывания проволоки в местах ее крепления, что неизбежно даже при тща</w:t>
      </w:r>
      <w:r w:rsidRPr="003455F6">
        <w:rPr>
          <w:rStyle w:val="FontStyle79"/>
          <w:rFonts w:ascii="Times New Roman" w:hAnsi="Times New Roman" w:cs="Times New Roman"/>
          <w:sz w:val="24"/>
          <w:szCs w:val="24"/>
        </w:rPr>
        <w:softHyphen/>
        <w:t>тельном креплении концов проволоки в установке.</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Механическое напряжение</w:t>
      </w:r>
      <w:r w:rsidRPr="003455F6">
        <w:rPr>
          <w:noProof/>
          <w:position w:val="-20"/>
        </w:rPr>
        <w:drawing>
          <wp:inline distT="0" distB="0" distL="0" distR="0">
            <wp:extent cx="573405" cy="600710"/>
            <wp:effectExtent l="19050" t="0" r="0" b="0"/>
            <wp:docPr id="51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1" cstate="print"/>
                    <a:srcRect/>
                    <a:stretch>
                      <a:fillRect/>
                    </a:stretch>
                  </pic:blipFill>
                  <pic:spPr bwMode="auto">
                    <a:xfrm>
                      <a:off x="0" y="0"/>
                      <a:ext cx="573405" cy="60071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по закону Гука, в упруго</w:t>
      </w:r>
    </w:p>
    <w:p w:rsidR="00E922A5" w:rsidRPr="003455F6" w:rsidRDefault="00E922A5" w:rsidP="004D472B">
      <w:pPr>
        <w:pStyle w:val="Style7"/>
        <w:widowControl/>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деформируемом теле пропорционально относительной деформа</w:t>
      </w:r>
      <w:r w:rsidRPr="003455F6">
        <w:rPr>
          <w:rStyle w:val="FontStyle79"/>
          <w:rFonts w:ascii="Times New Roman" w:hAnsi="Times New Roman" w:cs="Times New Roman"/>
          <w:sz w:val="24"/>
          <w:szCs w:val="24"/>
        </w:rPr>
        <w:softHyphen/>
        <w:t>ции:</w:t>
      </w:r>
      <w:r w:rsidRPr="003455F6">
        <w:rPr>
          <w:rFonts w:ascii="Times New Roman" w:hAnsi="Times New Roman"/>
          <w:noProof/>
          <w:position w:val="-20"/>
        </w:rPr>
        <w:drawing>
          <wp:inline distT="0" distB="0" distL="0" distR="0">
            <wp:extent cx="586740" cy="546100"/>
            <wp:effectExtent l="19050" t="0" r="3810" b="0"/>
            <wp:docPr id="51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2" cstate="print"/>
                    <a:srcRect/>
                    <a:stretch>
                      <a:fillRect/>
                    </a:stretch>
                  </pic:blipFill>
                  <pic:spPr bwMode="auto">
                    <a:xfrm>
                      <a:off x="0" y="0"/>
                      <a:ext cx="586740" cy="54610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т.е.</w:t>
      </w:r>
      <w:r w:rsidRPr="003455F6">
        <w:rPr>
          <w:rFonts w:ascii="Times New Roman" w:hAnsi="Times New Roman"/>
          <w:noProof/>
          <w:position w:val="-8"/>
        </w:rPr>
        <w:drawing>
          <wp:inline distT="0" distB="0" distL="0" distR="0">
            <wp:extent cx="819150" cy="409575"/>
            <wp:effectExtent l="19050" t="0" r="0" b="0"/>
            <wp:docPr id="51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3" cstate="print"/>
                    <a:srcRect/>
                    <a:stretch>
                      <a:fillRect/>
                    </a:stretch>
                  </pic:blipFill>
                  <pic:spPr bwMode="auto">
                    <a:xfrm>
                      <a:off x="0" y="0"/>
                      <a:ext cx="819150" cy="40957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 где </w:t>
      </w:r>
      <w:r w:rsidRPr="003455F6">
        <w:rPr>
          <w:rStyle w:val="FontStyle85"/>
          <w:rFonts w:ascii="Times New Roman" w:hAnsi="Times New Roman" w:cs="Times New Roman"/>
          <w:sz w:val="24"/>
          <w:szCs w:val="24"/>
        </w:rPr>
        <w:t xml:space="preserve">Е </w:t>
      </w:r>
      <w:r w:rsidRPr="003455F6">
        <w:rPr>
          <w:rStyle w:val="FontStyle79"/>
          <w:rFonts w:ascii="Times New Roman" w:hAnsi="Times New Roman" w:cs="Times New Roman"/>
          <w:sz w:val="24"/>
          <w:szCs w:val="24"/>
        </w:rPr>
        <w:t>— модуль упругости.</w:t>
      </w:r>
    </w:p>
    <w:p w:rsidR="00E922A5" w:rsidRPr="003455F6" w:rsidRDefault="00E922A5" w:rsidP="004D472B">
      <w:pPr>
        <w:pStyle w:val="Style8"/>
        <w:widowControl/>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При деформации одностороннего растяжения или сжатия мо</w:t>
      </w:r>
      <w:r w:rsidRPr="003455F6">
        <w:rPr>
          <w:rStyle w:val="FontStyle79"/>
          <w:rFonts w:ascii="Times New Roman" w:hAnsi="Times New Roman" w:cs="Times New Roman"/>
          <w:sz w:val="24"/>
          <w:szCs w:val="24"/>
        </w:rPr>
        <w:softHyphen/>
        <w:t xml:space="preserve">дуль упоугости называют </w:t>
      </w:r>
      <w:r w:rsidRPr="003455F6">
        <w:rPr>
          <w:rStyle w:val="FontStyle85"/>
          <w:rFonts w:ascii="Times New Roman" w:hAnsi="Times New Roman" w:cs="Times New Roman"/>
          <w:sz w:val="24"/>
          <w:szCs w:val="24"/>
        </w:rPr>
        <w:t xml:space="preserve">модулем Юнга. </w:t>
      </w:r>
      <w:r w:rsidRPr="003455F6">
        <w:rPr>
          <w:rStyle w:val="FontStyle79"/>
          <w:rFonts w:ascii="Times New Roman" w:hAnsi="Times New Roman" w:cs="Times New Roman"/>
          <w:sz w:val="24"/>
          <w:szCs w:val="24"/>
        </w:rPr>
        <w:t>В этом случае величи</w:t>
      </w:r>
      <w:r w:rsidRPr="003455F6">
        <w:rPr>
          <w:rStyle w:val="FontStyle79"/>
          <w:rFonts w:ascii="Times New Roman" w:hAnsi="Times New Roman" w:cs="Times New Roman"/>
          <w:sz w:val="24"/>
          <w:szCs w:val="24"/>
        </w:rPr>
        <w:softHyphen/>
        <w:t>ну</w:t>
      </w:r>
      <w:r w:rsidRPr="003455F6">
        <w:rPr>
          <w:noProof/>
          <w:position w:val="-23"/>
        </w:rPr>
        <w:drawing>
          <wp:inline distT="0" distB="0" distL="0" distR="0">
            <wp:extent cx="682625" cy="641350"/>
            <wp:effectExtent l="19050" t="0" r="3175" b="0"/>
            <wp:docPr id="51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4" cstate="print"/>
                    <a:srcRect/>
                    <a:stretch>
                      <a:fillRect/>
                    </a:stretch>
                  </pic:blipFill>
                  <pic:spPr bwMode="auto">
                    <a:xfrm>
                      <a:off x="0" y="0"/>
                      <a:ext cx="682625" cy="64135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называют </w:t>
      </w:r>
      <w:r w:rsidRPr="003455F6">
        <w:rPr>
          <w:rStyle w:val="FontStyle85"/>
          <w:rFonts w:ascii="Times New Roman" w:hAnsi="Times New Roman" w:cs="Times New Roman"/>
          <w:sz w:val="24"/>
          <w:szCs w:val="24"/>
        </w:rPr>
        <w:t xml:space="preserve">относительным удлинением. </w:t>
      </w:r>
      <w:r w:rsidRPr="003455F6">
        <w:rPr>
          <w:rStyle w:val="FontStyle79"/>
          <w:rFonts w:ascii="Times New Roman" w:hAnsi="Times New Roman" w:cs="Times New Roman"/>
          <w:sz w:val="24"/>
          <w:szCs w:val="24"/>
        </w:rPr>
        <w:t>Тогда закон</w:t>
      </w:r>
    </w:p>
    <w:p w:rsidR="00E922A5" w:rsidRPr="003455F6" w:rsidRDefault="00E922A5" w:rsidP="004D472B">
      <w:pPr>
        <w:pStyle w:val="Style16"/>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Гука можно записать так:</w:t>
      </w:r>
    </w:p>
    <w:p w:rsidR="00E922A5" w:rsidRPr="003455F6" w:rsidRDefault="00E922A5" w:rsidP="004D472B">
      <w:pPr>
        <w:pStyle w:val="Style17"/>
        <w:widowControl/>
        <w:ind w:firstLine="709"/>
        <w:jc w:val="both"/>
        <w:rPr>
          <w:rStyle w:val="FontStyle79"/>
          <w:rFonts w:ascii="Times New Roman" w:hAnsi="Times New Roman" w:cs="Times New Roman"/>
          <w:b/>
          <w:sz w:val="24"/>
          <w:szCs w:val="24"/>
        </w:rPr>
      </w:pPr>
      <w:r w:rsidRPr="003455F6">
        <w:rPr>
          <w:rFonts w:ascii="Times New Roman" w:hAnsi="Times New Roman" w:cs="Times New Roman"/>
          <w:noProof/>
          <w:position w:val="-4"/>
        </w:rPr>
        <w:drawing>
          <wp:inline distT="0" distB="0" distL="0" distR="0">
            <wp:extent cx="1555750" cy="832485"/>
            <wp:effectExtent l="19050" t="0" r="6350" b="0"/>
            <wp:docPr id="51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5" cstate="print"/>
                    <a:srcRect/>
                    <a:stretch>
                      <a:fillRect/>
                    </a:stretch>
                  </pic:blipFill>
                  <pic:spPr bwMode="auto">
                    <a:xfrm>
                      <a:off x="0" y="0"/>
                      <a:ext cx="1555750" cy="832485"/>
                    </a:xfrm>
                    <a:prstGeom prst="rect">
                      <a:avLst/>
                    </a:prstGeom>
                    <a:noFill/>
                    <a:ln w="9525">
                      <a:noFill/>
                      <a:miter lim="800000"/>
                      <a:headEnd/>
                      <a:tailEnd/>
                    </a:ln>
                  </pic:spPr>
                </pic:pic>
              </a:graphicData>
            </a:graphic>
          </wp:inline>
        </w:drawing>
      </w:r>
      <w:r w:rsidRPr="003455F6">
        <w:rPr>
          <w:rFonts w:ascii="Times New Roman" w:hAnsi="Times New Roman" w:cs="Times New Roman"/>
          <w:position w:val="-4"/>
        </w:rPr>
        <w:t xml:space="preserve"> </w:t>
      </w:r>
      <w:r w:rsidRPr="003455F6">
        <w:rPr>
          <w:rStyle w:val="FontStyle79"/>
          <w:rFonts w:ascii="Times New Roman" w:hAnsi="Times New Roman" w:cs="Times New Roman"/>
          <w:sz w:val="24"/>
          <w:szCs w:val="24"/>
        </w:rPr>
        <w:t>(3.4)</w:t>
      </w:r>
    </w:p>
    <w:p w:rsidR="00E922A5" w:rsidRPr="003455F6" w:rsidRDefault="00E922A5" w:rsidP="004D472B">
      <w:pPr>
        <w:pStyle w:val="Style16"/>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где</w:t>
      </w:r>
      <w:r w:rsidRPr="003455F6">
        <w:rPr>
          <w:rFonts w:ascii="Times New Roman" w:hAnsi="Times New Roman" w:cs="Times New Roman"/>
          <w:noProof/>
          <w:position w:val="-8"/>
        </w:rPr>
        <w:drawing>
          <wp:inline distT="0" distB="0" distL="0" distR="0">
            <wp:extent cx="149860" cy="177165"/>
            <wp:effectExtent l="19050" t="0" r="2540" b="0"/>
            <wp:docPr id="52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6" cstate="print"/>
                    <a:srcRect/>
                    <a:stretch>
                      <a:fillRect/>
                    </a:stretch>
                  </pic:blipFill>
                  <pic:spPr bwMode="auto">
                    <a:xfrm>
                      <a:off x="0" y="0"/>
                      <a:ext cx="149860" cy="17716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поперечное сечение образца.</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 этой работе определяют предел прочности стальной и мед</w:t>
      </w:r>
      <w:r w:rsidRPr="003455F6">
        <w:rPr>
          <w:rStyle w:val="FontStyle79"/>
          <w:rFonts w:ascii="Times New Roman" w:hAnsi="Times New Roman" w:cs="Times New Roman"/>
          <w:sz w:val="24"/>
          <w:szCs w:val="24"/>
        </w:rPr>
        <w:softHyphen/>
        <w:t>ной проволок — это механическое напряжение в момент их раз</w:t>
      </w:r>
      <w:r w:rsidRPr="003455F6">
        <w:rPr>
          <w:rStyle w:val="FontStyle79"/>
          <w:rFonts w:ascii="Times New Roman" w:hAnsi="Times New Roman" w:cs="Times New Roman"/>
          <w:sz w:val="24"/>
          <w:szCs w:val="24"/>
        </w:rPr>
        <w:softHyphen/>
        <w:t>рыва.</w:t>
      </w:r>
    </w:p>
    <w:p w:rsidR="00E922A5" w:rsidRPr="003455F6" w:rsidRDefault="00E922A5" w:rsidP="004D472B">
      <w:pPr>
        <w:pStyle w:val="Style16"/>
        <w:widowControl/>
        <w:spacing w:line="240" w:lineRule="auto"/>
        <w:ind w:firstLine="709"/>
        <w:jc w:val="both"/>
        <w:rPr>
          <w:rStyle w:val="FontStyle78"/>
          <w:rFonts w:ascii="Times New Roman" w:hAnsi="Times New Roman" w:cs="Times New Roman"/>
          <w:sz w:val="24"/>
          <w:szCs w:val="24"/>
        </w:rPr>
      </w:pPr>
      <w:r w:rsidRPr="003455F6">
        <w:rPr>
          <w:rStyle w:val="FontStyle79"/>
          <w:rFonts w:ascii="Times New Roman" w:hAnsi="Times New Roman" w:cs="Times New Roman"/>
          <w:sz w:val="24"/>
          <w:szCs w:val="24"/>
        </w:rPr>
        <w:t xml:space="preserve">Определение модуля </w:t>
      </w:r>
      <w:r w:rsidRPr="003455F6">
        <w:rPr>
          <w:rStyle w:val="FontStyle78"/>
          <w:rFonts w:ascii="Times New Roman" w:hAnsi="Times New Roman" w:cs="Times New Roman"/>
          <w:sz w:val="24"/>
          <w:szCs w:val="24"/>
        </w:rPr>
        <w:t xml:space="preserve">Юнга </w:t>
      </w:r>
      <w:r w:rsidRPr="003455F6">
        <w:rPr>
          <w:rStyle w:val="FontStyle79"/>
          <w:rFonts w:ascii="Times New Roman" w:hAnsi="Times New Roman" w:cs="Times New Roman"/>
          <w:sz w:val="24"/>
          <w:szCs w:val="24"/>
        </w:rPr>
        <w:t xml:space="preserve">Порядок выполнения </w:t>
      </w:r>
      <w:r w:rsidRPr="003455F6">
        <w:rPr>
          <w:rStyle w:val="FontStyle78"/>
          <w:rFonts w:ascii="Times New Roman" w:hAnsi="Times New Roman" w:cs="Times New Roman"/>
          <w:sz w:val="24"/>
          <w:szCs w:val="24"/>
        </w:rPr>
        <w:t>работы</w:t>
      </w:r>
    </w:p>
    <w:p w:rsidR="00E922A5" w:rsidRPr="003455F6"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Соберите установку по схеме, показанной на рис. 3.5.</w:t>
      </w:r>
    </w:p>
    <w:p w:rsidR="00E922A5" w:rsidRPr="003455F6"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Возьмите ровную, без перегибов проволоку и один ее конец прочно закрепите к крючку струбцины А, а второй — пере</w:t>
      </w:r>
      <w:r w:rsidRPr="003455F6">
        <w:rPr>
          <w:rStyle w:val="FontStyle79"/>
          <w:rFonts w:ascii="Times New Roman" w:hAnsi="Times New Roman" w:cs="Times New Roman"/>
          <w:sz w:val="24"/>
          <w:szCs w:val="24"/>
        </w:rPr>
        <w:softHyphen/>
        <w:t xml:space="preserve">киньте через блок </w:t>
      </w:r>
      <w:r w:rsidRPr="003455F6">
        <w:rPr>
          <w:rStyle w:val="FontStyle85"/>
          <w:rFonts w:ascii="Times New Roman" w:hAnsi="Times New Roman" w:cs="Times New Roman"/>
          <w:sz w:val="24"/>
          <w:szCs w:val="24"/>
        </w:rPr>
        <w:t>В.</w:t>
      </w:r>
    </w:p>
    <w:p w:rsidR="00E922A5" w:rsidRPr="003455F6"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Подвесьте к свободному концу проволоки груз массой 0,5 кг для того, чтобы выправить проволоку.</w:t>
      </w:r>
    </w:p>
    <w:p w:rsidR="00E922A5" w:rsidRPr="003455F6"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 проволоку наденьте три нитяных или проволочных узел</w:t>
      </w:r>
      <w:r w:rsidRPr="003455F6">
        <w:rPr>
          <w:rStyle w:val="FontStyle79"/>
          <w:rFonts w:ascii="Times New Roman" w:hAnsi="Times New Roman" w:cs="Times New Roman"/>
          <w:sz w:val="24"/>
          <w:szCs w:val="24"/>
        </w:rPr>
        <w:softHyphen/>
        <w:t xml:space="preserve">ка и за ними поставьте три зеркальных масштаба </w:t>
      </w:r>
      <w:r w:rsidRPr="003455F6">
        <w:rPr>
          <w:rStyle w:val="FontStyle85"/>
          <w:rFonts w:ascii="Times New Roman" w:hAnsi="Times New Roman" w:cs="Times New Roman"/>
          <w:sz w:val="24"/>
          <w:szCs w:val="24"/>
        </w:rPr>
        <w:t>1</w:t>
      </w:r>
      <w:r w:rsidRPr="003455F6">
        <w:rPr>
          <w:rStyle w:val="FontStyle79"/>
          <w:rFonts w:ascii="Times New Roman" w:hAnsi="Times New Roman" w:cs="Times New Roman"/>
          <w:sz w:val="24"/>
          <w:szCs w:val="24"/>
        </w:rPr>
        <w:t>—3, которые представляют собой плоские зеркала с нанесенны</w:t>
      </w:r>
      <w:r w:rsidRPr="003455F6">
        <w:rPr>
          <w:rStyle w:val="FontStyle79"/>
          <w:rFonts w:ascii="Times New Roman" w:hAnsi="Times New Roman" w:cs="Times New Roman"/>
          <w:sz w:val="24"/>
          <w:szCs w:val="24"/>
        </w:rPr>
        <w:softHyphen/>
        <w:t>ми на них миллиметровыми делениями.</w:t>
      </w:r>
    </w:p>
    <w:p w:rsidR="00E922A5" w:rsidRPr="003455F6"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Измерьте микрометром диаметр проволоки в нескольких местах и вычислите среднее значение. Определите площадь поперечного сечения.</w:t>
      </w:r>
    </w:p>
    <w:p w:rsidR="00E922A5" w:rsidRPr="003455F6"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Измерьте длину проволоки между точками С и £ и точка</w:t>
      </w:r>
      <w:r w:rsidRPr="003455F6">
        <w:rPr>
          <w:rStyle w:val="FontStyle79"/>
          <w:rFonts w:ascii="Times New Roman" w:hAnsi="Times New Roman" w:cs="Times New Roman"/>
          <w:sz w:val="24"/>
          <w:szCs w:val="24"/>
        </w:rPr>
        <w:softHyphen/>
        <w:t xml:space="preserve">ми </w:t>
      </w:r>
      <w:r w:rsidRPr="003455F6">
        <w:rPr>
          <w:rStyle w:val="FontStyle79"/>
          <w:rFonts w:ascii="Times New Roman" w:hAnsi="Times New Roman" w:cs="Times New Roman"/>
          <w:spacing w:val="50"/>
          <w:sz w:val="24"/>
          <w:szCs w:val="24"/>
        </w:rPr>
        <w:t>Си</w:t>
      </w:r>
      <w:r w:rsidRPr="003455F6">
        <w:rPr>
          <w:rStyle w:val="FontStyle79"/>
          <w:rFonts w:ascii="Times New Roman" w:hAnsi="Times New Roman" w:cs="Times New Roman"/>
          <w:sz w:val="24"/>
          <w:szCs w:val="24"/>
        </w:rPr>
        <w:t xml:space="preserve"> Л. Отметьте положение меток С, </w:t>
      </w:r>
      <w:r w:rsidRPr="003455F6">
        <w:rPr>
          <w:rStyle w:val="FontStyle85"/>
          <w:rFonts w:ascii="Times New Roman" w:hAnsi="Times New Roman" w:cs="Times New Roman"/>
          <w:sz w:val="24"/>
          <w:szCs w:val="24"/>
          <w:lang w:val="en-US"/>
        </w:rPr>
        <w:t>D</w:t>
      </w:r>
      <w:r w:rsidRPr="003455F6">
        <w:rPr>
          <w:rStyle w:val="FontStyle85"/>
          <w:rFonts w:ascii="Times New Roman" w:hAnsi="Times New Roman" w:cs="Times New Roman"/>
          <w:sz w:val="24"/>
          <w:szCs w:val="24"/>
        </w:rPr>
        <w:t xml:space="preserve">, Е </w:t>
      </w:r>
      <w:r w:rsidRPr="003455F6">
        <w:rPr>
          <w:rStyle w:val="FontStyle79"/>
          <w:rFonts w:ascii="Times New Roman" w:hAnsi="Times New Roman" w:cs="Times New Roman"/>
          <w:sz w:val="24"/>
          <w:szCs w:val="24"/>
        </w:rPr>
        <w:t>на зеркаль</w:t>
      </w:r>
      <w:r w:rsidRPr="003455F6">
        <w:rPr>
          <w:rStyle w:val="FontStyle79"/>
          <w:rFonts w:ascii="Times New Roman" w:hAnsi="Times New Roman" w:cs="Times New Roman"/>
          <w:sz w:val="24"/>
          <w:szCs w:val="24"/>
        </w:rPr>
        <w:softHyphen/>
        <w:t>ных масштабах.</w:t>
      </w:r>
    </w:p>
    <w:p w:rsidR="00E922A5" w:rsidRPr="003455F6"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Увеличьте груз на 5 Н, что соответствует увеличению мас</w:t>
      </w:r>
      <w:r w:rsidRPr="003455F6">
        <w:rPr>
          <w:rStyle w:val="FontStyle79"/>
          <w:rFonts w:ascii="Times New Roman" w:hAnsi="Times New Roman" w:cs="Times New Roman"/>
          <w:sz w:val="24"/>
          <w:szCs w:val="24"/>
        </w:rPr>
        <w:softHyphen/>
        <w:t xml:space="preserve">сы на 0, 5 кг. Осталась ли метка </w:t>
      </w:r>
      <w:r w:rsidRPr="003455F6">
        <w:rPr>
          <w:rStyle w:val="FontStyle85"/>
          <w:rFonts w:ascii="Times New Roman" w:hAnsi="Times New Roman" w:cs="Times New Roman"/>
          <w:sz w:val="24"/>
          <w:szCs w:val="24"/>
        </w:rPr>
        <w:t xml:space="preserve">С </w:t>
      </w:r>
      <w:r w:rsidRPr="003455F6">
        <w:rPr>
          <w:rStyle w:val="FontStyle79"/>
          <w:rFonts w:ascii="Times New Roman" w:hAnsi="Times New Roman" w:cs="Times New Roman"/>
          <w:sz w:val="24"/>
          <w:szCs w:val="24"/>
        </w:rPr>
        <w:t>на месте? На какое рас</w:t>
      </w:r>
      <w:r w:rsidRPr="003455F6">
        <w:rPr>
          <w:rStyle w:val="FontStyle79"/>
          <w:rFonts w:ascii="Times New Roman" w:hAnsi="Times New Roman" w:cs="Times New Roman"/>
          <w:sz w:val="24"/>
          <w:szCs w:val="24"/>
        </w:rPr>
        <w:softHyphen/>
        <w:t xml:space="preserve">стояние передвинулись метки </w:t>
      </w:r>
      <w:r w:rsidRPr="003455F6">
        <w:rPr>
          <w:rStyle w:val="FontStyle85"/>
          <w:rFonts w:ascii="Times New Roman" w:hAnsi="Times New Roman" w:cs="Times New Roman"/>
          <w:sz w:val="24"/>
          <w:szCs w:val="24"/>
          <w:lang w:val="en-US"/>
        </w:rPr>
        <w:t>D</w:t>
      </w:r>
      <w:r w:rsidRPr="003455F6">
        <w:rPr>
          <w:rStyle w:val="FontStyle85"/>
          <w:rFonts w:ascii="Times New Roman" w:hAnsi="Times New Roman" w:cs="Times New Roman"/>
          <w:sz w:val="24"/>
          <w:szCs w:val="24"/>
        </w:rPr>
        <w:t xml:space="preserve"> </w:t>
      </w:r>
      <w:r w:rsidRPr="003455F6">
        <w:rPr>
          <w:rStyle w:val="FontStyle79"/>
          <w:rFonts w:ascii="Times New Roman" w:hAnsi="Times New Roman" w:cs="Times New Roman"/>
          <w:sz w:val="24"/>
          <w:szCs w:val="24"/>
        </w:rPr>
        <w:t xml:space="preserve">и </w:t>
      </w:r>
      <w:r w:rsidRPr="003455F6">
        <w:rPr>
          <w:rStyle w:val="FontStyle85"/>
          <w:rFonts w:ascii="Times New Roman" w:hAnsi="Times New Roman" w:cs="Times New Roman"/>
          <w:sz w:val="24"/>
          <w:szCs w:val="24"/>
        </w:rPr>
        <w:t>Е?</w:t>
      </w:r>
    </w:p>
    <w:p w:rsidR="00E922A5" w:rsidRPr="003455F6" w:rsidRDefault="00E922A5" w:rsidP="004D472B">
      <w:pPr>
        <w:pStyle w:val="Style12"/>
        <w:widowControl/>
        <w:ind w:firstLine="709"/>
        <w:jc w:val="both"/>
      </w:pPr>
      <w:r w:rsidRPr="003455F6">
        <w:rPr>
          <w:noProof/>
        </w:rPr>
        <w:drawing>
          <wp:inline distT="0" distB="0" distL="0" distR="0">
            <wp:extent cx="5076825" cy="2197100"/>
            <wp:effectExtent l="19050" t="0" r="9525" b="0"/>
            <wp:docPr id="52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7" cstate="print"/>
                    <a:srcRect/>
                    <a:stretch>
                      <a:fillRect/>
                    </a:stretch>
                  </pic:blipFill>
                  <pic:spPr bwMode="auto">
                    <a:xfrm>
                      <a:off x="0" y="0"/>
                      <a:ext cx="5076825" cy="2197100"/>
                    </a:xfrm>
                    <a:prstGeom prst="rect">
                      <a:avLst/>
                    </a:prstGeom>
                    <a:noFill/>
                    <a:ln w="9525">
                      <a:noFill/>
                      <a:miter lim="800000"/>
                      <a:headEnd/>
                      <a:tailEnd/>
                    </a:ln>
                  </pic:spPr>
                </pic:pic>
              </a:graphicData>
            </a:graphic>
          </wp:inline>
        </w:drawing>
      </w:r>
    </w:p>
    <w:p w:rsidR="00E922A5" w:rsidRPr="003455F6" w:rsidRDefault="00E922A5" w:rsidP="004D472B">
      <w:pPr>
        <w:pStyle w:val="Style62"/>
        <w:widowControl/>
        <w:spacing w:line="240" w:lineRule="auto"/>
        <w:ind w:firstLine="709"/>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Рис. 3.5. Экспериментальная установка для изучения деформации рас</w:t>
      </w:r>
      <w:r w:rsidRPr="003455F6">
        <w:rPr>
          <w:rStyle w:val="FontStyle81"/>
          <w:rFonts w:ascii="Times New Roman" w:hAnsi="Times New Roman" w:cs="Times New Roman"/>
          <w:sz w:val="24"/>
          <w:szCs w:val="24"/>
        </w:rPr>
        <w:softHyphen/>
        <w:t>тяжения</w:t>
      </w:r>
    </w:p>
    <w:p w:rsidR="00E922A5" w:rsidRPr="003455F6" w:rsidRDefault="00E922A5" w:rsidP="00E841CA">
      <w:pPr>
        <w:pStyle w:val="Style37"/>
        <w:widowControl/>
        <w:numPr>
          <w:ilvl w:val="0"/>
          <w:numId w:val="88"/>
        </w:numPr>
        <w:tabs>
          <w:tab w:val="left" w:pos="58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Снимите груз. Вернулись ли метки </w:t>
      </w:r>
      <w:r w:rsidRPr="003455F6">
        <w:rPr>
          <w:rStyle w:val="FontStyle85"/>
          <w:rFonts w:ascii="Times New Roman" w:hAnsi="Times New Roman" w:cs="Times New Roman"/>
          <w:sz w:val="24"/>
          <w:szCs w:val="24"/>
          <w:lang w:val="en-US"/>
        </w:rPr>
        <w:t>D</w:t>
      </w:r>
      <w:r w:rsidRPr="003455F6">
        <w:rPr>
          <w:rStyle w:val="FontStyle85"/>
          <w:rFonts w:ascii="Times New Roman" w:hAnsi="Times New Roman" w:cs="Times New Roman"/>
          <w:sz w:val="24"/>
          <w:szCs w:val="24"/>
        </w:rPr>
        <w:t xml:space="preserve"> </w:t>
      </w:r>
      <w:r w:rsidRPr="003455F6">
        <w:rPr>
          <w:rStyle w:val="FontStyle79"/>
          <w:rFonts w:ascii="Times New Roman" w:hAnsi="Times New Roman" w:cs="Times New Roman"/>
          <w:sz w:val="24"/>
          <w:szCs w:val="24"/>
        </w:rPr>
        <w:t xml:space="preserve">и </w:t>
      </w:r>
      <w:r w:rsidRPr="003455F6">
        <w:rPr>
          <w:rStyle w:val="FontStyle85"/>
          <w:rFonts w:ascii="Times New Roman" w:hAnsi="Times New Roman" w:cs="Times New Roman"/>
          <w:sz w:val="24"/>
          <w:szCs w:val="24"/>
        </w:rPr>
        <w:t xml:space="preserve">Е </w:t>
      </w:r>
      <w:r w:rsidRPr="003455F6">
        <w:rPr>
          <w:rStyle w:val="FontStyle79"/>
          <w:rFonts w:ascii="Times New Roman" w:hAnsi="Times New Roman" w:cs="Times New Roman"/>
          <w:sz w:val="24"/>
          <w:szCs w:val="24"/>
        </w:rPr>
        <w:t>в прежние поло</w:t>
      </w:r>
      <w:r w:rsidRPr="003455F6">
        <w:rPr>
          <w:rStyle w:val="FontStyle79"/>
          <w:rFonts w:ascii="Times New Roman" w:hAnsi="Times New Roman" w:cs="Times New Roman"/>
          <w:sz w:val="24"/>
          <w:szCs w:val="24"/>
        </w:rPr>
        <w:softHyphen/>
        <w:t>жения?</w:t>
      </w:r>
    </w:p>
    <w:p w:rsidR="00E922A5" w:rsidRPr="003455F6" w:rsidRDefault="00E922A5" w:rsidP="00E841CA">
      <w:pPr>
        <w:pStyle w:val="Style37"/>
        <w:widowControl/>
        <w:numPr>
          <w:ilvl w:val="0"/>
          <w:numId w:val="88"/>
        </w:numPr>
        <w:tabs>
          <w:tab w:val="left" w:pos="58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Увеличьте нагрузку на 10 Н, на 15 Н и каждый раз отме</w:t>
      </w:r>
      <w:r w:rsidRPr="003455F6">
        <w:rPr>
          <w:rStyle w:val="FontStyle79"/>
          <w:rFonts w:ascii="Times New Roman" w:hAnsi="Times New Roman" w:cs="Times New Roman"/>
          <w:sz w:val="24"/>
          <w:szCs w:val="24"/>
        </w:rPr>
        <w:softHyphen/>
        <w:t>чайте удлинение всей проволоки, половины или трети ее.</w:t>
      </w:r>
    </w:p>
    <w:p w:rsidR="00E922A5" w:rsidRPr="003455F6" w:rsidRDefault="00E922A5" w:rsidP="00E841CA">
      <w:pPr>
        <w:pStyle w:val="Style53"/>
        <w:widowControl/>
        <w:numPr>
          <w:ilvl w:val="0"/>
          <w:numId w:val="89"/>
        </w:numPr>
        <w:tabs>
          <w:tab w:val="left" w:pos="437"/>
        </w:tabs>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Повторите опыт с проволокой, изготовленной из того же материала, но другого сечения, а также с проволокой из другого материала.</w:t>
      </w:r>
    </w:p>
    <w:p w:rsidR="00E922A5" w:rsidRPr="003455F6" w:rsidRDefault="00E922A5" w:rsidP="00E841CA">
      <w:pPr>
        <w:pStyle w:val="Style37"/>
        <w:widowControl/>
        <w:numPr>
          <w:ilvl w:val="0"/>
          <w:numId w:val="89"/>
        </w:numPr>
        <w:tabs>
          <w:tab w:val="left" w:pos="437"/>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Найдите модуль Юнга по формуле (3.4).</w:t>
      </w:r>
    </w:p>
    <w:p w:rsidR="00E922A5" w:rsidRPr="003455F6" w:rsidRDefault="00E922A5" w:rsidP="00E841CA">
      <w:pPr>
        <w:pStyle w:val="Style37"/>
        <w:widowControl/>
        <w:numPr>
          <w:ilvl w:val="0"/>
          <w:numId w:val="89"/>
        </w:numPr>
        <w:tabs>
          <w:tab w:val="left" w:pos="437"/>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Заполните табл. 3.7.</w:t>
      </w:r>
    </w:p>
    <w:p w:rsidR="00E922A5" w:rsidRPr="003455F6" w:rsidRDefault="00E922A5" w:rsidP="004D472B">
      <w:pPr>
        <w:pStyle w:val="Style50"/>
        <w:widowControl/>
        <w:spacing w:line="240" w:lineRule="auto"/>
        <w:ind w:firstLine="709"/>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Таблица </w:t>
      </w:r>
      <w:r w:rsidRPr="003455F6">
        <w:rPr>
          <w:rStyle w:val="FontStyle81"/>
          <w:rFonts w:ascii="Times New Roman" w:hAnsi="Times New Roman" w:cs="Times New Roman"/>
          <w:sz w:val="24"/>
          <w:szCs w:val="24"/>
        </w:rPr>
        <w:t xml:space="preserve">3.7. </w:t>
      </w:r>
      <w:r w:rsidRPr="003455F6">
        <w:rPr>
          <w:rStyle w:val="FontStyle94"/>
          <w:rFonts w:ascii="Times New Roman" w:hAnsi="Times New Roman" w:cs="Times New Roman"/>
          <w:sz w:val="24"/>
          <w:szCs w:val="24"/>
        </w:rPr>
        <w:t>Результаты измерений и вычислений</w:t>
      </w:r>
    </w:p>
    <w:p w:rsidR="00E922A5" w:rsidRPr="003455F6" w:rsidRDefault="00E922A5" w:rsidP="004D472B">
      <w:pPr>
        <w:pStyle w:val="Style12"/>
        <w:widowControl/>
        <w:ind w:firstLine="709"/>
        <w:jc w:val="both"/>
      </w:pPr>
      <w:r w:rsidRPr="003455F6">
        <w:rPr>
          <w:noProof/>
        </w:rPr>
        <w:drawing>
          <wp:inline distT="0" distB="0" distL="0" distR="0">
            <wp:extent cx="5663565" cy="2169795"/>
            <wp:effectExtent l="19050" t="0" r="0" b="0"/>
            <wp:docPr id="52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8" cstate="print"/>
                    <a:srcRect/>
                    <a:stretch>
                      <a:fillRect/>
                    </a:stretch>
                  </pic:blipFill>
                  <pic:spPr bwMode="auto">
                    <a:xfrm>
                      <a:off x="0" y="0"/>
                      <a:ext cx="5663565" cy="2169795"/>
                    </a:xfrm>
                    <a:prstGeom prst="rect">
                      <a:avLst/>
                    </a:prstGeom>
                    <a:noFill/>
                    <a:ln w="9525">
                      <a:noFill/>
                      <a:miter lim="800000"/>
                      <a:headEnd/>
                      <a:tailEnd/>
                    </a:ln>
                  </pic:spPr>
                </pic:pic>
              </a:graphicData>
            </a:graphic>
          </wp:inline>
        </w:drawing>
      </w:r>
    </w:p>
    <w:p w:rsidR="00E922A5" w:rsidRPr="003455F6" w:rsidRDefault="00E922A5" w:rsidP="004D472B">
      <w:pPr>
        <w:pStyle w:val="Style23"/>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13. Вычислите погрешность в определении модуля упруго</w:t>
      </w:r>
      <w:r w:rsidRPr="003455F6">
        <w:rPr>
          <w:rStyle w:val="FontStyle79"/>
          <w:rFonts w:ascii="Times New Roman" w:hAnsi="Times New Roman" w:cs="Times New Roman"/>
          <w:sz w:val="24"/>
          <w:szCs w:val="24"/>
        </w:rPr>
        <w:softHyphen/>
        <w:t>сти.</w:t>
      </w:r>
    </w:p>
    <w:p w:rsidR="00E922A5" w:rsidRPr="003455F6" w:rsidRDefault="00E922A5" w:rsidP="004D472B">
      <w:pPr>
        <w:pStyle w:val="Style28"/>
        <w:widowControl/>
        <w:spacing w:line="240" w:lineRule="auto"/>
        <w:ind w:firstLine="709"/>
        <w:jc w:val="both"/>
        <w:rPr>
          <w:rFonts w:ascii="Times New Roman" w:hAnsi="Times New Roman"/>
        </w:rPr>
      </w:pPr>
    </w:p>
    <w:p w:rsidR="00E922A5" w:rsidRPr="003455F6" w:rsidRDefault="00E922A5" w:rsidP="004D472B">
      <w:pPr>
        <w:pStyle w:val="Style28"/>
        <w:widowControl/>
        <w:spacing w:line="240" w:lineRule="auto"/>
        <w:ind w:firstLine="709"/>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E922A5" w:rsidRPr="003455F6" w:rsidRDefault="00E922A5" w:rsidP="00E841CA">
      <w:pPr>
        <w:pStyle w:val="Style27"/>
        <w:widowControl/>
        <w:numPr>
          <w:ilvl w:val="0"/>
          <w:numId w:val="90"/>
        </w:numPr>
        <w:tabs>
          <w:tab w:val="left" w:pos="278"/>
        </w:tabs>
        <w:spacing w:line="240" w:lineRule="auto"/>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Какая зависимость наблюдается между нагрузкой и абсолютным уд</w:t>
      </w:r>
      <w:r w:rsidRPr="003455F6">
        <w:rPr>
          <w:rStyle w:val="FontStyle81"/>
          <w:rFonts w:ascii="Times New Roman" w:hAnsi="Times New Roman" w:cs="Times New Roman"/>
          <w:sz w:val="24"/>
          <w:szCs w:val="24"/>
        </w:rPr>
        <w:softHyphen/>
        <w:t>линением проволоки? Что такое модуль Юнга? В каких единицах он измеряется?</w:t>
      </w:r>
    </w:p>
    <w:p w:rsidR="00E922A5" w:rsidRPr="003455F6" w:rsidRDefault="00E922A5" w:rsidP="00E841CA">
      <w:pPr>
        <w:pStyle w:val="Style27"/>
        <w:widowControl/>
        <w:numPr>
          <w:ilvl w:val="0"/>
          <w:numId w:val="90"/>
        </w:numPr>
        <w:tabs>
          <w:tab w:val="left" w:pos="278"/>
        </w:tabs>
        <w:spacing w:line="240" w:lineRule="auto"/>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Как изменяется относительное удлинение проволоки при увеличе</w:t>
      </w:r>
      <w:r w:rsidRPr="003455F6">
        <w:rPr>
          <w:rStyle w:val="FontStyle81"/>
          <w:rFonts w:ascii="Times New Roman" w:hAnsi="Times New Roman" w:cs="Times New Roman"/>
          <w:sz w:val="24"/>
          <w:szCs w:val="24"/>
        </w:rPr>
        <w:softHyphen/>
        <w:t>нии ее первоначальной длины, если абсолютное удлинение сохраня</w:t>
      </w:r>
      <w:r w:rsidRPr="003455F6">
        <w:rPr>
          <w:rStyle w:val="FontStyle81"/>
          <w:rFonts w:ascii="Times New Roman" w:hAnsi="Times New Roman" w:cs="Times New Roman"/>
          <w:sz w:val="24"/>
          <w:szCs w:val="24"/>
        </w:rPr>
        <w:softHyphen/>
        <w:t>ется неизменным?</w:t>
      </w:r>
    </w:p>
    <w:p w:rsidR="00E922A5" w:rsidRPr="003455F6" w:rsidRDefault="00E922A5" w:rsidP="00E841CA">
      <w:pPr>
        <w:pStyle w:val="Style27"/>
        <w:widowControl/>
        <w:numPr>
          <w:ilvl w:val="0"/>
          <w:numId w:val="90"/>
        </w:numPr>
        <w:tabs>
          <w:tab w:val="left" w:pos="278"/>
        </w:tabs>
        <w:spacing w:line="240" w:lineRule="auto"/>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Зависит ли относительное удлинение проволоки при неизменных на</w:t>
      </w:r>
      <w:r w:rsidRPr="003455F6">
        <w:rPr>
          <w:rStyle w:val="FontStyle81"/>
          <w:rFonts w:ascii="Times New Roman" w:hAnsi="Times New Roman" w:cs="Times New Roman"/>
          <w:sz w:val="24"/>
          <w:szCs w:val="24"/>
        </w:rPr>
        <w:softHyphen/>
        <w:t>чальной длине и нагрузке от материала проволоки?</w:t>
      </w:r>
    </w:p>
    <w:p w:rsidR="00E922A5" w:rsidRPr="003455F6" w:rsidRDefault="00E922A5" w:rsidP="00E841CA">
      <w:pPr>
        <w:pStyle w:val="Style27"/>
        <w:widowControl/>
        <w:numPr>
          <w:ilvl w:val="0"/>
          <w:numId w:val="90"/>
        </w:numPr>
        <w:tabs>
          <w:tab w:val="left" w:pos="278"/>
        </w:tabs>
        <w:spacing w:line="240" w:lineRule="auto"/>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Зависит ли модуль упругости от первоначальных размеров образца, взятого для испытания?</w:t>
      </w:r>
    </w:p>
    <w:p w:rsidR="009C4A0A" w:rsidRPr="003455F6" w:rsidRDefault="009C4A0A" w:rsidP="004D472B">
      <w:pPr>
        <w:pStyle w:val="Style27"/>
        <w:widowControl/>
        <w:tabs>
          <w:tab w:val="left" w:pos="278"/>
        </w:tabs>
        <w:spacing w:line="240" w:lineRule="auto"/>
        <w:jc w:val="both"/>
        <w:rPr>
          <w:rStyle w:val="FontStyle81"/>
          <w:rFonts w:ascii="Times New Roman" w:hAnsi="Times New Roman" w:cs="Times New Roman"/>
          <w:sz w:val="24"/>
          <w:szCs w:val="24"/>
        </w:rPr>
      </w:pPr>
    </w:p>
    <w:p w:rsidR="009C4A0A" w:rsidRPr="003455F6" w:rsidRDefault="009C4A0A" w:rsidP="004D472B">
      <w:pPr>
        <w:pStyle w:val="Style27"/>
        <w:widowControl/>
        <w:tabs>
          <w:tab w:val="left" w:pos="278"/>
        </w:tabs>
        <w:spacing w:line="240" w:lineRule="auto"/>
        <w:jc w:val="both"/>
        <w:rPr>
          <w:rStyle w:val="FontStyle81"/>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9C4A0A" w:rsidRPr="003455F6" w:rsidRDefault="009C4A0A" w:rsidP="004D472B">
      <w:pPr>
        <w:pStyle w:val="Style27"/>
        <w:widowControl/>
        <w:tabs>
          <w:tab w:val="left" w:pos="278"/>
        </w:tabs>
        <w:spacing w:line="240" w:lineRule="auto"/>
        <w:jc w:val="both"/>
        <w:rPr>
          <w:rStyle w:val="FontStyle81"/>
          <w:rFonts w:ascii="Times New Roman" w:hAnsi="Times New Roman" w:cs="Times New Roman"/>
          <w:sz w:val="24"/>
          <w:szCs w:val="24"/>
        </w:rPr>
      </w:pPr>
    </w:p>
    <w:p w:rsidR="00E922A5" w:rsidRPr="003455F6" w:rsidRDefault="00E922A5" w:rsidP="004D472B">
      <w:pPr>
        <w:pStyle w:val="3"/>
        <w:spacing w:before="0"/>
        <w:rPr>
          <w:rStyle w:val="FontStyle80"/>
          <w:rFonts w:ascii="Times New Roman" w:hAnsi="Times New Roman" w:cs="Times New Roman"/>
          <w:sz w:val="24"/>
          <w:szCs w:val="24"/>
        </w:rPr>
      </w:pPr>
      <w:bookmarkStart w:id="19" w:name="_Toc507343845"/>
      <w:bookmarkStart w:id="20" w:name="_Toc534225375"/>
      <w:r w:rsidRPr="003455F6">
        <w:rPr>
          <w:rStyle w:val="FontStyle78"/>
          <w:rFonts w:ascii="Times New Roman" w:hAnsi="Times New Roman" w:cs="Times New Roman"/>
          <w:spacing w:val="50"/>
          <w:sz w:val="24"/>
          <w:szCs w:val="24"/>
        </w:rPr>
        <w:t>ЛАБОРАТОРНАЯ</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pacing w:val="50"/>
          <w:sz w:val="24"/>
          <w:szCs w:val="24"/>
        </w:rPr>
        <w:t>РАБОТА</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z w:val="24"/>
          <w:szCs w:val="24"/>
        </w:rPr>
        <w:t xml:space="preserve">13 </w:t>
      </w:r>
      <w:r w:rsidRPr="003455F6">
        <w:rPr>
          <w:rStyle w:val="FontStyle80"/>
          <w:rFonts w:ascii="Times New Roman" w:hAnsi="Times New Roman" w:cs="Times New Roman"/>
          <w:sz w:val="24"/>
          <w:szCs w:val="24"/>
        </w:rPr>
        <w:t>ИЗУЧЕНИЕ ТЕПЛОВОГО РАСШИРЕНИЯ ТВЕРДЫХ ТЕЛ</w:t>
      </w:r>
      <w:bookmarkEnd w:id="19"/>
      <w:bookmarkEnd w:id="20"/>
    </w:p>
    <w:p w:rsidR="00E922A5" w:rsidRPr="003455F6" w:rsidRDefault="00E922A5" w:rsidP="004D472B">
      <w:pPr>
        <w:pStyle w:val="Style24"/>
        <w:widowControl/>
        <w:spacing w:line="240" w:lineRule="auto"/>
        <w:ind w:firstLine="709"/>
        <w:rPr>
          <w:rFonts w:ascii="Times New Roman" w:hAnsi="Times New Roman" w:cs="Times New Roman"/>
        </w:rPr>
      </w:pP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Цель работы: </w:t>
      </w:r>
      <w:r w:rsidRPr="003455F6">
        <w:rPr>
          <w:rStyle w:val="FontStyle79"/>
          <w:rFonts w:ascii="Times New Roman" w:hAnsi="Times New Roman" w:cs="Times New Roman"/>
          <w:sz w:val="24"/>
          <w:szCs w:val="24"/>
        </w:rPr>
        <w:t>определить коэффициент линейного расшире</w:t>
      </w:r>
      <w:r w:rsidRPr="003455F6">
        <w:rPr>
          <w:rStyle w:val="FontStyle79"/>
          <w:rFonts w:ascii="Times New Roman" w:hAnsi="Times New Roman" w:cs="Times New Roman"/>
          <w:sz w:val="24"/>
          <w:szCs w:val="24"/>
        </w:rPr>
        <w:softHyphen/>
        <w:t>ния твердого тела.</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Оборудование: </w:t>
      </w:r>
      <w:r w:rsidRPr="003455F6">
        <w:rPr>
          <w:rStyle w:val="FontStyle79"/>
          <w:rFonts w:ascii="Times New Roman" w:hAnsi="Times New Roman" w:cs="Times New Roman"/>
          <w:sz w:val="24"/>
          <w:szCs w:val="24"/>
        </w:rPr>
        <w:t>1) прибор для изучения линейного расшире</w:t>
      </w:r>
      <w:r w:rsidRPr="003455F6">
        <w:rPr>
          <w:rStyle w:val="FontStyle79"/>
          <w:rFonts w:ascii="Times New Roman" w:hAnsi="Times New Roman" w:cs="Times New Roman"/>
          <w:sz w:val="24"/>
          <w:szCs w:val="24"/>
        </w:rPr>
        <w:softHyphen/>
        <w:t>ния твердых тел (рис. 3.6); 2) нагреватель (электрическая плит</w:t>
      </w:r>
      <w:r w:rsidRPr="003455F6">
        <w:rPr>
          <w:rStyle w:val="FontStyle79"/>
          <w:rFonts w:ascii="Times New Roman" w:hAnsi="Times New Roman" w:cs="Times New Roman"/>
          <w:sz w:val="24"/>
          <w:szCs w:val="24"/>
        </w:rPr>
        <w:softHyphen/>
        <w:t>ка); 3) колба вместимостью</w:t>
      </w:r>
      <w:r w:rsidRPr="003455F6">
        <w:rPr>
          <w:rFonts w:ascii="Times New Roman" w:hAnsi="Times New Roman" w:cs="Times New Roman"/>
          <w:noProof/>
          <w:position w:val="-6"/>
        </w:rPr>
        <w:drawing>
          <wp:inline distT="0" distB="0" distL="0" distR="0">
            <wp:extent cx="477520" cy="149860"/>
            <wp:effectExtent l="19050" t="0" r="0" b="0"/>
            <wp:docPr id="52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9" cstate="print"/>
                    <a:srcRect/>
                    <a:stretch>
                      <a:fillRect/>
                    </a:stretch>
                  </pic:blipFill>
                  <pic:spPr bwMode="auto">
                    <a:xfrm>
                      <a:off x="0" y="0"/>
                      <a:ext cx="477520" cy="14986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с резиновым или стеклянным паропроводом; 4) кристаллизатор; 5) миллиметровая линейка длиной 50 см; 6) микрометр (или индикатор).</w:t>
      </w:r>
    </w:p>
    <w:p w:rsidR="00E922A5" w:rsidRPr="003455F6" w:rsidRDefault="00E922A5" w:rsidP="004D472B">
      <w:pPr>
        <w:pStyle w:val="Style12"/>
        <w:widowControl/>
        <w:ind w:firstLine="709"/>
        <w:jc w:val="both"/>
      </w:pPr>
      <w:r w:rsidRPr="003455F6">
        <w:rPr>
          <w:noProof/>
        </w:rPr>
        <w:lastRenderedPageBreak/>
        <w:drawing>
          <wp:inline distT="0" distB="0" distL="0" distR="0">
            <wp:extent cx="3343910" cy="1760855"/>
            <wp:effectExtent l="19050" t="0" r="8890" b="0"/>
            <wp:docPr id="52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0" cstate="print"/>
                    <a:srcRect/>
                    <a:stretch>
                      <a:fillRect/>
                    </a:stretch>
                  </pic:blipFill>
                  <pic:spPr bwMode="auto">
                    <a:xfrm>
                      <a:off x="0" y="0"/>
                      <a:ext cx="3343910" cy="1760855"/>
                    </a:xfrm>
                    <a:prstGeom prst="rect">
                      <a:avLst/>
                    </a:prstGeom>
                    <a:noFill/>
                    <a:ln w="9525">
                      <a:noFill/>
                      <a:miter lim="800000"/>
                      <a:headEnd/>
                      <a:tailEnd/>
                    </a:ln>
                  </pic:spPr>
                </pic:pic>
              </a:graphicData>
            </a:graphic>
          </wp:inline>
        </w:drawing>
      </w:r>
    </w:p>
    <w:p w:rsidR="00E922A5" w:rsidRPr="003455F6" w:rsidRDefault="00E922A5" w:rsidP="004D472B">
      <w:pPr>
        <w:pStyle w:val="Style62"/>
        <w:widowControl/>
        <w:spacing w:line="240" w:lineRule="auto"/>
        <w:ind w:firstLine="709"/>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Рис. 3.6. Прибор для изучения линейного теплового расширения твер</w:t>
      </w:r>
      <w:r w:rsidRPr="003455F6">
        <w:rPr>
          <w:rStyle w:val="FontStyle81"/>
          <w:rFonts w:ascii="Times New Roman" w:hAnsi="Times New Roman" w:cs="Times New Roman"/>
          <w:sz w:val="24"/>
          <w:szCs w:val="24"/>
        </w:rPr>
        <w:softHyphen/>
        <w:t>дых тел</w:t>
      </w:r>
    </w:p>
    <w:p w:rsidR="00E922A5" w:rsidRPr="003455F6" w:rsidRDefault="00E922A5" w:rsidP="004D472B">
      <w:pPr>
        <w:pStyle w:val="Style4"/>
        <w:widowControl/>
        <w:spacing w:line="240" w:lineRule="auto"/>
        <w:ind w:firstLine="709"/>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Краткие теоретические сведения</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Тепловое расширение твердых тел характеризуют коэффици</w:t>
      </w:r>
      <w:r w:rsidRPr="003455F6">
        <w:rPr>
          <w:rStyle w:val="FontStyle79"/>
          <w:rFonts w:ascii="Times New Roman" w:hAnsi="Times New Roman" w:cs="Times New Roman"/>
          <w:sz w:val="24"/>
          <w:szCs w:val="24"/>
        </w:rPr>
        <w:softHyphen/>
        <w:t>ентом линейного расширения а, определяемым по формуле</w:t>
      </w:r>
    </w:p>
    <w:p w:rsidR="00E922A5" w:rsidRPr="003455F6" w:rsidRDefault="00E922A5" w:rsidP="004D472B">
      <w:pPr>
        <w:pStyle w:val="Style17"/>
        <w:widowControl/>
        <w:ind w:firstLine="709"/>
        <w:jc w:val="both"/>
        <w:rPr>
          <w:rFonts w:ascii="Times New Roman" w:hAnsi="Times New Roman" w:cs="Times New Roman"/>
        </w:rPr>
      </w:pPr>
    </w:p>
    <w:p w:rsidR="00E922A5" w:rsidRPr="003455F6" w:rsidRDefault="00E922A5" w:rsidP="004D472B">
      <w:pPr>
        <w:pStyle w:val="Style17"/>
        <w:widowControl/>
        <w:ind w:firstLine="709"/>
        <w:jc w:val="both"/>
        <w:rPr>
          <w:rStyle w:val="FontStyle79"/>
          <w:rFonts w:ascii="Times New Roman" w:hAnsi="Times New Roman" w:cs="Times New Roman"/>
          <w:sz w:val="24"/>
          <w:szCs w:val="24"/>
        </w:rPr>
      </w:pPr>
      <w:r w:rsidRPr="003455F6">
        <w:rPr>
          <w:rFonts w:ascii="Times New Roman" w:hAnsi="Times New Roman" w:cs="Times New Roman"/>
          <w:noProof/>
          <w:position w:val="-21"/>
        </w:rPr>
        <w:drawing>
          <wp:inline distT="0" distB="0" distL="0" distR="0">
            <wp:extent cx="2101850" cy="846455"/>
            <wp:effectExtent l="19050" t="0" r="0" b="0"/>
            <wp:docPr id="52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1" cstate="print"/>
                    <a:srcRect/>
                    <a:stretch>
                      <a:fillRect/>
                    </a:stretch>
                  </pic:blipFill>
                  <pic:spPr bwMode="auto">
                    <a:xfrm>
                      <a:off x="0" y="0"/>
                      <a:ext cx="2101850" cy="846455"/>
                    </a:xfrm>
                    <a:prstGeom prst="rect">
                      <a:avLst/>
                    </a:prstGeom>
                    <a:noFill/>
                    <a:ln w="9525">
                      <a:noFill/>
                      <a:miter lim="800000"/>
                      <a:headEnd/>
                      <a:tailEnd/>
                    </a:ln>
                  </pic:spPr>
                </pic:pic>
              </a:graphicData>
            </a:graphic>
          </wp:inline>
        </w:drawing>
      </w:r>
      <w:r w:rsidRPr="003455F6">
        <w:rPr>
          <w:rFonts w:ascii="Times New Roman" w:hAnsi="Times New Roman" w:cs="Times New Roman"/>
          <w:position w:val="-21"/>
        </w:rPr>
        <w:t xml:space="preserve"> </w:t>
      </w:r>
      <w:r w:rsidRPr="003455F6">
        <w:rPr>
          <w:rStyle w:val="FontStyle79"/>
          <w:rFonts w:ascii="Times New Roman" w:hAnsi="Times New Roman" w:cs="Times New Roman"/>
          <w:sz w:val="24"/>
          <w:szCs w:val="24"/>
        </w:rPr>
        <w:t>(3.5)</w:t>
      </w:r>
    </w:p>
    <w:p w:rsidR="00E922A5" w:rsidRPr="003455F6" w:rsidRDefault="00E922A5" w:rsidP="004D472B">
      <w:pPr>
        <w:pStyle w:val="Style17"/>
        <w:widowControl/>
        <w:ind w:firstLine="709"/>
        <w:jc w:val="both"/>
        <w:rPr>
          <w:rFonts w:ascii="Times New Roman" w:hAnsi="Times New Roman" w:cs="Times New Roman"/>
        </w:rPr>
      </w:pPr>
    </w:p>
    <w:p w:rsidR="00E922A5" w:rsidRPr="003455F6" w:rsidRDefault="00E922A5" w:rsidP="004D472B">
      <w:pPr>
        <w:pStyle w:val="Style17"/>
        <w:widowControl/>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где</w:t>
      </w:r>
      <w:r w:rsidRPr="003455F6">
        <w:rPr>
          <w:rFonts w:ascii="Times New Roman" w:hAnsi="Times New Roman" w:cs="Times New Roman"/>
          <w:noProof/>
          <w:position w:val="-4"/>
        </w:rPr>
        <w:drawing>
          <wp:inline distT="0" distB="0" distL="0" distR="0">
            <wp:extent cx="422910" cy="136525"/>
            <wp:effectExtent l="19050" t="0" r="0" b="0"/>
            <wp:docPr id="52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2" cstate="print"/>
                    <a:srcRect/>
                    <a:stretch>
                      <a:fillRect/>
                    </a:stretch>
                  </pic:blipFill>
                  <pic:spPr bwMode="auto">
                    <a:xfrm>
                      <a:off x="0" y="0"/>
                      <a:ext cx="422910"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position w:val="-4"/>
          <w:sz w:val="24"/>
          <w:szCs w:val="24"/>
        </w:rPr>
        <w:t xml:space="preserve"> </w:t>
      </w:r>
      <w:r w:rsidRPr="003455F6">
        <w:rPr>
          <w:rStyle w:val="FontStyle79"/>
          <w:rFonts w:ascii="Times New Roman" w:hAnsi="Times New Roman" w:cs="Times New Roman"/>
          <w:sz w:val="24"/>
          <w:szCs w:val="24"/>
        </w:rPr>
        <w:t>— прирост температуры тела;</w:t>
      </w:r>
      <w:r w:rsidRPr="003455F6">
        <w:rPr>
          <w:rFonts w:ascii="Times New Roman" w:hAnsi="Times New Roman" w:cs="Times New Roman"/>
          <w:noProof/>
          <w:position w:val="-8"/>
        </w:rPr>
        <w:drawing>
          <wp:inline distT="0" distB="0" distL="0" distR="0">
            <wp:extent cx="149860" cy="177165"/>
            <wp:effectExtent l="19050" t="0" r="2540" b="0"/>
            <wp:docPr id="52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3" cstate="print"/>
                    <a:srcRect/>
                    <a:stretch>
                      <a:fillRect/>
                    </a:stretch>
                  </pic:blipFill>
                  <pic:spPr bwMode="auto">
                    <a:xfrm>
                      <a:off x="0" y="0"/>
                      <a:ext cx="149860" cy="17716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position w:val="-8"/>
          <w:sz w:val="24"/>
          <w:szCs w:val="24"/>
        </w:rPr>
        <w:t xml:space="preserve"> </w:t>
      </w:r>
      <w:r w:rsidRPr="003455F6">
        <w:rPr>
          <w:rStyle w:val="FontStyle79"/>
          <w:rFonts w:ascii="Times New Roman" w:hAnsi="Times New Roman" w:cs="Times New Roman"/>
          <w:sz w:val="24"/>
          <w:szCs w:val="24"/>
        </w:rPr>
        <w:t>- абсолютное уве-</w:t>
      </w:r>
    </w:p>
    <w:p w:rsidR="00E922A5" w:rsidRPr="003455F6" w:rsidRDefault="00E922A5" w:rsidP="004D472B">
      <w:pPr>
        <w:pStyle w:val="Style17"/>
        <w:widowControl/>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личение его длины;</w:t>
      </w:r>
      <w:r w:rsidRPr="003455F6">
        <w:rPr>
          <w:rFonts w:ascii="Times New Roman" w:hAnsi="Times New Roman" w:cs="Times New Roman"/>
          <w:noProof/>
          <w:position w:val="-5"/>
        </w:rPr>
        <w:drawing>
          <wp:inline distT="0" distB="0" distL="0" distR="0">
            <wp:extent cx="95250" cy="136525"/>
            <wp:effectExtent l="19050" t="0" r="0" b="0"/>
            <wp:docPr id="52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4" cstate="print"/>
                    <a:srcRect/>
                    <a:stretch>
                      <a:fillRect/>
                    </a:stretch>
                  </pic:blipFill>
                  <pic:spPr bwMode="auto">
                    <a:xfrm>
                      <a:off x="0" y="0"/>
                      <a:ext cx="95250"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длина тела при температуре</w:t>
      </w:r>
      <w:r w:rsidRPr="003455F6">
        <w:rPr>
          <w:rFonts w:ascii="Times New Roman" w:hAnsi="Times New Roman" w:cs="Times New Roman"/>
          <w:noProof/>
          <w:position w:val="-5"/>
        </w:rPr>
        <w:drawing>
          <wp:inline distT="0" distB="0" distL="0" distR="0">
            <wp:extent cx="122555" cy="177165"/>
            <wp:effectExtent l="19050" t="0" r="0" b="0"/>
            <wp:docPr id="52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5" cstate="print"/>
                    <a:srcRect/>
                    <a:stretch>
                      <a:fillRect/>
                    </a:stretch>
                  </pic:blipFill>
                  <pic:spPr bwMode="auto">
                    <a:xfrm>
                      <a:off x="0" y="0"/>
                      <a:ext cx="122555" cy="17716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w:t>
      </w:r>
    </w:p>
    <w:p w:rsidR="00E922A5" w:rsidRPr="003455F6" w:rsidRDefault="00E922A5" w:rsidP="004D472B">
      <w:pPr>
        <w:pStyle w:val="Style4"/>
        <w:widowControl/>
        <w:spacing w:line="240" w:lineRule="auto"/>
        <w:ind w:firstLine="709"/>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Порядок выполнения работы</w:t>
      </w:r>
    </w:p>
    <w:p w:rsidR="00E922A5" w:rsidRPr="003455F6" w:rsidRDefault="00E922A5" w:rsidP="00E841CA">
      <w:pPr>
        <w:pStyle w:val="Style37"/>
        <w:widowControl/>
        <w:numPr>
          <w:ilvl w:val="0"/>
          <w:numId w:val="91"/>
        </w:numPr>
        <w:tabs>
          <w:tab w:val="left" w:pos="56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Измерьте длину образца (стержня) с точностью до 1 мм.</w:t>
      </w:r>
    </w:p>
    <w:p w:rsidR="00E922A5" w:rsidRPr="003455F6" w:rsidRDefault="00E922A5" w:rsidP="00E841CA">
      <w:pPr>
        <w:pStyle w:val="Style37"/>
        <w:widowControl/>
        <w:numPr>
          <w:ilvl w:val="0"/>
          <w:numId w:val="92"/>
        </w:numPr>
        <w:tabs>
          <w:tab w:val="left" w:pos="56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Установите стержень </w:t>
      </w:r>
      <w:r w:rsidRPr="003455F6">
        <w:rPr>
          <w:rStyle w:val="FontStyle85"/>
          <w:rFonts w:ascii="Times New Roman" w:hAnsi="Times New Roman" w:cs="Times New Roman"/>
          <w:sz w:val="24"/>
          <w:szCs w:val="24"/>
        </w:rPr>
        <w:t xml:space="preserve">1 </w:t>
      </w:r>
      <w:r w:rsidRPr="003455F6">
        <w:rPr>
          <w:rStyle w:val="FontStyle79"/>
          <w:rFonts w:ascii="Times New Roman" w:hAnsi="Times New Roman" w:cs="Times New Roman"/>
          <w:sz w:val="24"/>
          <w:szCs w:val="24"/>
        </w:rPr>
        <w:t>между стойками прибора, предва</w:t>
      </w:r>
      <w:r w:rsidRPr="003455F6">
        <w:rPr>
          <w:rStyle w:val="FontStyle79"/>
          <w:rFonts w:ascii="Times New Roman" w:hAnsi="Times New Roman" w:cs="Times New Roman"/>
          <w:sz w:val="24"/>
          <w:szCs w:val="24"/>
        </w:rPr>
        <w:softHyphen/>
        <w:t>рительно вставьте один конец стержня в отверстие непод</w:t>
      </w:r>
      <w:r w:rsidRPr="003455F6">
        <w:rPr>
          <w:rStyle w:val="FontStyle79"/>
          <w:rFonts w:ascii="Times New Roman" w:hAnsi="Times New Roman" w:cs="Times New Roman"/>
          <w:sz w:val="24"/>
          <w:szCs w:val="24"/>
        </w:rPr>
        <w:softHyphen/>
        <w:t>вижного упора, а затем второй конец поместите на опорный кронштейн.</w:t>
      </w:r>
    </w:p>
    <w:p w:rsidR="00E922A5" w:rsidRPr="003455F6" w:rsidRDefault="00E922A5" w:rsidP="00E841CA">
      <w:pPr>
        <w:pStyle w:val="Style37"/>
        <w:widowControl/>
        <w:numPr>
          <w:ilvl w:val="0"/>
          <w:numId w:val="92"/>
        </w:numPr>
        <w:tabs>
          <w:tab w:val="left" w:pos="56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Подведите к стержню подвижный упор и измерьте микро</w:t>
      </w:r>
      <w:r w:rsidRPr="003455F6">
        <w:rPr>
          <w:rStyle w:val="FontStyle79"/>
          <w:rFonts w:ascii="Times New Roman" w:hAnsi="Times New Roman" w:cs="Times New Roman"/>
          <w:sz w:val="24"/>
          <w:szCs w:val="24"/>
        </w:rPr>
        <w:softHyphen/>
        <w:t>метром расстояние между стойкой и подвижным упором I</w:t>
      </w:r>
      <w:r w:rsidRPr="003455F6">
        <w:rPr>
          <w:rFonts w:ascii="Times New Roman" w:hAnsi="Times New Roman"/>
          <w:noProof/>
          <w:position w:val="-5"/>
        </w:rPr>
        <w:drawing>
          <wp:inline distT="0" distB="0" distL="0" distR="0">
            <wp:extent cx="122555" cy="136525"/>
            <wp:effectExtent l="19050" t="0" r="0" b="0"/>
            <wp:docPr id="53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6" cstate="print"/>
                    <a:srcRect/>
                    <a:stretch>
                      <a:fillRect/>
                    </a:stretch>
                  </pic:blipFill>
                  <pic:spPr bwMode="auto">
                    <a:xfrm>
                      <a:off x="0" y="0"/>
                      <a:ext cx="122555"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(рис. 3.7).</w:t>
      </w:r>
    </w:p>
    <w:p w:rsidR="00E922A5" w:rsidRPr="003455F6" w:rsidRDefault="00E922A5" w:rsidP="00E841CA">
      <w:pPr>
        <w:pStyle w:val="Style37"/>
        <w:widowControl/>
        <w:numPr>
          <w:ilvl w:val="0"/>
          <w:numId w:val="92"/>
        </w:numPr>
        <w:tabs>
          <w:tab w:val="left" w:pos="56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Заполненную на 2/3 своего объема водой колбу </w:t>
      </w:r>
      <w:r w:rsidRPr="003455F6">
        <w:rPr>
          <w:rStyle w:val="FontStyle85"/>
          <w:rFonts w:ascii="Times New Roman" w:hAnsi="Times New Roman" w:cs="Times New Roman"/>
          <w:sz w:val="24"/>
          <w:szCs w:val="24"/>
        </w:rPr>
        <w:t xml:space="preserve">3 </w:t>
      </w:r>
      <w:r w:rsidRPr="003455F6">
        <w:rPr>
          <w:rStyle w:val="FontStyle79"/>
          <w:rFonts w:ascii="Times New Roman" w:hAnsi="Times New Roman" w:cs="Times New Roman"/>
          <w:sz w:val="24"/>
          <w:szCs w:val="24"/>
        </w:rPr>
        <w:t>соедини</w:t>
      </w:r>
      <w:r w:rsidRPr="003455F6">
        <w:rPr>
          <w:rStyle w:val="FontStyle79"/>
          <w:rFonts w:ascii="Times New Roman" w:hAnsi="Times New Roman" w:cs="Times New Roman"/>
          <w:sz w:val="24"/>
          <w:szCs w:val="24"/>
        </w:rPr>
        <w:softHyphen/>
        <w:t xml:space="preserve">те паропроводом </w:t>
      </w:r>
      <w:r w:rsidRPr="003455F6">
        <w:rPr>
          <w:rStyle w:val="FontStyle85"/>
          <w:rFonts w:ascii="Times New Roman" w:hAnsi="Times New Roman" w:cs="Times New Roman"/>
          <w:sz w:val="24"/>
          <w:szCs w:val="24"/>
        </w:rPr>
        <w:t xml:space="preserve">2 </w:t>
      </w:r>
      <w:r w:rsidRPr="003455F6">
        <w:rPr>
          <w:rStyle w:val="FontStyle79"/>
          <w:rFonts w:ascii="Times New Roman" w:hAnsi="Times New Roman" w:cs="Times New Roman"/>
          <w:sz w:val="24"/>
          <w:szCs w:val="24"/>
        </w:rPr>
        <w:t>со стеклянной муфтой прибора и поме</w:t>
      </w:r>
      <w:r w:rsidRPr="003455F6">
        <w:rPr>
          <w:rStyle w:val="FontStyle79"/>
          <w:rFonts w:ascii="Times New Roman" w:hAnsi="Times New Roman" w:cs="Times New Roman"/>
          <w:sz w:val="24"/>
          <w:szCs w:val="24"/>
        </w:rPr>
        <w:softHyphen/>
        <w:t xml:space="preserve">стите на нагреватель </w:t>
      </w:r>
      <w:r w:rsidRPr="003455F6">
        <w:rPr>
          <w:rStyle w:val="FontStyle85"/>
          <w:rFonts w:ascii="Times New Roman" w:hAnsi="Times New Roman" w:cs="Times New Roman"/>
          <w:sz w:val="24"/>
          <w:szCs w:val="24"/>
        </w:rPr>
        <w:t>4.</w:t>
      </w:r>
    </w:p>
    <w:p w:rsidR="00E922A5" w:rsidRPr="003455F6" w:rsidRDefault="00E922A5" w:rsidP="00E841CA">
      <w:pPr>
        <w:pStyle w:val="Style37"/>
        <w:widowControl/>
        <w:numPr>
          <w:ilvl w:val="0"/>
          <w:numId w:val="92"/>
        </w:numPr>
        <w:tabs>
          <w:tab w:val="left" w:pos="56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Второй конец стеклянной муфты с помощью резинового шланга соедините с кристаллизатором </w:t>
      </w:r>
      <w:r w:rsidRPr="003455F6">
        <w:rPr>
          <w:rStyle w:val="FontStyle85"/>
          <w:rFonts w:ascii="Times New Roman" w:hAnsi="Times New Roman" w:cs="Times New Roman"/>
          <w:sz w:val="24"/>
          <w:szCs w:val="24"/>
        </w:rPr>
        <w:t xml:space="preserve">6, </w:t>
      </w:r>
      <w:r w:rsidRPr="003455F6">
        <w:rPr>
          <w:rStyle w:val="FontStyle79"/>
          <w:rFonts w:ascii="Times New Roman" w:hAnsi="Times New Roman" w:cs="Times New Roman"/>
          <w:sz w:val="24"/>
          <w:szCs w:val="24"/>
        </w:rPr>
        <w:t>куда будет сте</w:t>
      </w:r>
      <w:r w:rsidRPr="003455F6">
        <w:rPr>
          <w:rStyle w:val="FontStyle79"/>
          <w:rFonts w:ascii="Times New Roman" w:hAnsi="Times New Roman" w:cs="Times New Roman"/>
          <w:sz w:val="24"/>
          <w:szCs w:val="24"/>
        </w:rPr>
        <w:softHyphen/>
        <w:t>кать конденсат.</w:t>
      </w:r>
    </w:p>
    <w:p w:rsidR="00E922A5" w:rsidRPr="003455F6" w:rsidRDefault="00E922A5" w:rsidP="00E841CA">
      <w:pPr>
        <w:pStyle w:val="Style37"/>
        <w:widowControl/>
        <w:numPr>
          <w:ilvl w:val="0"/>
          <w:numId w:val="92"/>
        </w:numPr>
        <w:tabs>
          <w:tab w:val="left" w:pos="56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Включите нагреватель, нагрейте воду в парообразователе (колбе) до кипения и через несколько минут с момента на</w:t>
      </w:r>
      <w:r w:rsidRPr="003455F6">
        <w:rPr>
          <w:rStyle w:val="FontStyle79"/>
          <w:rFonts w:ascii="Times New Roman" w:hAnsi="Times New Roman" w:cs="Times New Roman"/>
          <w:sz w:val="24"/>
          <w:szCs w:val="24"/>
        </w:rPr>
        <w:softHyphen/>
        <w:t>чала кипения воды произведите вторичное измерение ми</w:t>
      </w:r>
      <w:r w:rsidRPr="003455F6">
        <w:rPr>
          <w:rStyle w:val="FontStyle79"/>
          <w:rFonts w:ascii="Times New Roman" w:hAnsi="Times New Roman" w:cs="Times New Roman"/>
          <w:sz w:val="24"/>
          <w:szCs w:val="24"/>
        </w:rPr>
        <w:softHyphen/>
        <w:t xml:space="preserve">крометром </w:t>
      </w:r>
      <w:r w:rsidRPr="003455F6">
        <w:rPr>
          <w:rStyle w:val="FontStyle85"/>
          <w:rFonts w:ascii="Times New Roman" w:hAnsi="Times New Roman" w:cs="Times New Roman"/>
          <w:sz w:val="24"/>
          <w:szCs w:val="24"/>
        </w:rPr>
        <w:t xml:space="preserve">5 </w:t>
      </w:r>
      <w:r w:rsidRPr="003455F6">
        <w:rPr>
          <w:rStyle w:val="FontStyle79"/>
          <w:rFonts w:ascii="Times New Roman" w:hAnsi="Times New Roman" w:cs="Times New Roman"/>
          <w:sz w:val="24"/>
          <w:szCs w:val="24"/>
        </w:rPr>
        <w:t>расстояния между стойкой и подвижным упо</w:t>
      </w:r>
      <w:r w:rsidRPr="003455F6">
        <w:rPr>
          <w:rStyle w:val="FontStyle79"/>
          <w:rFonts w:ascii="Times New Roman" w:hAnsi="Times New Roman" w:cs="Times New Roman"/>
          <w:sz w:val="24"/>
          <w:szCs w:val="24"/>
        </w:rPr>
        <w:softHyphen/>
        <w:t>ром (</w:t>
      </w:r>
      <w:r w:rsidRPr="003455F6">
        <w:rPr>
          <w:rFonts w:ascii="Times New Roman" w:hAnsi="Times New Roman"/>
          <w:noProof/>
          <w:position w:val="-8"/>
        </w:rPr>
        <w:drawing>
          <wp:inline distT="0" distB="0" distL="0" distR="0">
            <wp:extent cx="95250" cy="149860"/>
            <wp:effectExtent l="19050" t="0" r="0" b="0"/>
            <wp:docPr id="53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7" cstate="print"/>
                    <a:srcRect/>
                    <a:stretch>
                      <a:fillRect/>
                    </a:stretch>
                  </pic:blipFill>
                  <pic:spPr bwMode="auto">
                    <a:xfrm>
                      <a:off x="0" y="0"/>
                      <a:ext cx="95250" cy="14986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w:t>
      </w:r>
    </w:p>
    <w:p w:rsidR="00E922A5" w:rsidRPr="003455F6" w:rsidRDefault="00E922A5" w:rsidP="004D472B">
      <w:pPr>
        <w:pStyle w:val="Style12"/>
        <w:widowControl/>
        <w:ind w:firstLine="709"/>
        <w:jc w:val="both"/>
      </w:pPr>
      <w:r w:rsidRPr="003455F6">
        <w:rPr>
          <w:noProof/>
        </w:rPr>
        <w:lastRenderedPageBreak/>
        <w:drawing>
          <wp:inline distT="0" distB="0" distL="0" distR="0">
            <wp:extent cx="3125470" cy="2715895"/>
            <wp:effectExtent l="19050" t="0" r="0" b="0"/>
            <wp:docPr id="53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8" cstate="print"/>
                    <a:srcRect/>
                    <a:stretch>
                      <a:fillRect/>
                    </a:stretch>
                  </pic:blipFill>
                  <pic:spPr bwMode="auto">
                    <a:xfrm>
                      <a:off x="0" y="0"/>
                      <a:ext cx="3125470" cy="2715895"/>
                    </a:xfrm>
                    <a:prstGeom prst="rect">
                      <a:avLst/>
                    </a:prstGeom>
                    <a:noFill/>
                    <a:ln w="9525">
                      <a:noFill/>
                      <a:miter lim="800000"/>
                      <a:headEnd/>
                      <a:tailEnd/>
                    </a:ln>
                  </pic:spPr>
                </pic:pic>
              </a:graphicData>
            </a:graphic>
          </wp:inline>
        </w:drawing>
      </w:r>
    </w:p>
    <w:p w:rsidR="00E922A5" w:rsidRPr="003455F6" w:rsidRDefault="00E922A5" w:rsidP="004D472B">
      <w:pPr>
        <w:pStyle w:val="Style62"/>
        <w:widowControl/>
        <w:spacing w:line="240" w:lineRule="auto"/>
        <w:ind w:firstLine="709"/>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Рис. 3.7. Измерение расстояний микрометром</w:t>
      </w:r>
    </w:p>
    <w:p w:rsidR="00E922A5" w:rsidRPr="003455F6" w:rsidRDefault="00E922A5" w:rsidP="00E841CA">
      <w:pPr>
        <w:pStyle w:val="Style37"/>
        <w:widowControl/>
        <w:numPr>
          <w:ilvl w:val="0"/>
          <w:numId w:val="93"/>
        </w:numPr>
        <w:tabs>
          <w:tab w:val="left" w:pos="619"/>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Вычислите удлинение стержня:</w:t>
      </w:r>
      <w:r w:rsidRPr="003455F6">
        <w:rPr>
          <w:rFonts w:ascii="Times New Roman" w:hAnsi="Times New Roman"/>
          <w:noProof/>
          <w:position w:val="-9"/>
        </w:rPr>
        <w:drawing>
          <wp:inline distT="0" distB="0" distL="0" distR="0">
            <wp:extent cx="1187450" cy="313690"/>
            <wp:effectExtent l="19050" t="0" r="0" b="0"/>
            <wp:docPr id="53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9" cstate="print"/>
                    <a:srcRect/>
                    <a:stretch>
                      <a:fillRect/>
                    </a:stretch>
                  </pic:blipFill>
                  <pic:spPr bwMode="auto">
                    <a:xfrm>
                      <a:off x="0" y="0"/>
                      <a:ext cx="1187450" cy="313690"/>
                    </a:xfrm>
                    <a:prstGeom prst="rect">
                      <a:avLst/>
                    </a:prstGeom>
                    <a:noFill/>
                    <a:ln w="9525">
                      <a:noFill/>
                      <a:miter lim="800000"/>
                      <a:headEnd/>
                      <a:tailEnd/>
                    </a:ln>
                  </pic:spPr>
                </pic:pic>
              </a:graphicData>
            </a:graphic>
          </wp:inline>
        </w:drawing>
      </w:r>
    </w:p>
    <w:p w:rsidR="00E922A5" w:rsidRPr="003455F6" w:rsidRDefault="00E922A5" w:rsidP="00E841CA">
      <w:pPr>
        <w:pStyle w:val="Style37"/>
        <w:widowControl/>
        <w:numPr>
          <w:ilvl w:val="0"/>
          <w:numId w:val="93"/>
        </w:numPr>
        <w:tabs>
          <w:tab w:val="left" w:pos="619"/>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Данные измерений внесите в табл. 3.9.</w:t>
      </w:r>
    </w:p>
    <w:p w:rsidR="00E922A5" w:rsidRPr="003455F6" w:rsidRDefault="00E922A5" w:rsidP="00E841CA">
      <w:pPr>
        <w:pStyle w:val="Style37"/>
        <w:widowControl/>
        <w:numPr>
          <w:ilvl w:val="0"/>
          <w:numId w:val="93"/>
        </w:numPr>
        <w:tabs>
          <w:tab w:val="left" w:pos="619"/>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Вычислите коэффициент линейного расширения по фор</w:t>
      </w:r>
      <w:r w:rsidRPr="003455F6">
        <w:rPr>
          <w:rStyle w:val="FontStyle79"/>
          <w:rFonts w:ascii="Times New Roman" w:hAnsi="Times New Roman" w:cs="Times New Roman"/>
          <w:sz w:val="24"/>
          <w:szCs w:val="24"/>
        </w:rPr>
        <w:softHyphen/>
        <w:t>муле (3.5).</w:t>
      </w:r>
    </w:p>
    <w:p w:rsidR="00E922A5" w:rsidRPr="003455F6" w:rsidRDefault="00E922A5" w:rsidP="004D472B">
      <w:pPr>
        <w:pStyle w:val="Style23"/>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10.Вычислите максимальную относительную погрешность по формуле (</w:t>
      </w:r>
      <w:r w:rsidRPr="003455F6">
        <w:rPr>
          <w:rFonts w:ascii="Times New Roman" w:hAnsi="Times New Roman"/>
          <w:noProof/>
          <w:position w:val="-4"/>
        </w:rPr>
        <w:drawing>
          <wp:inline distT="0" distB="0" distL="0" distR="0">
            <wp:extent cx="927735" cy="191135"/>
            <wp:effectExtent l="19050" t="0" r="5715" b="0"/>
            <wp:docPr id="53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0" cstate="print"/>
                    <a:srcRect/>
                    <a:stretch>
                      <a:fillRect/>
                    </a:stretch>
                  </pic:blipFill>
                  <pic:spPr bwMode="auto">
                    <a:xfrm>
                      <a:off x="0" y="0"/>
                      <a:ext cx="927735" cy="19113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w:t>
      </w:r>
    </w:p>
    <w:p w:rsidR="00E922A5" w:rsidRPr="003455F6" w:rsidRDefault="00E922A5" w:rsidP="004D472B">
      <w:pPr>
        <w:pStyle w:val="Style12"/>
        <w:widowControl/>
        <w:ind w:firstLine="709"/>
        <w:jc w:val="both"/>
      </w:pPr>
      <w:r w:rsidRPr="003455F6">
        <w:rPr>
          <w:noProof/>
        </w:rPr>
        <w:drawing>
          <wp:inline distT="0" distB="0" distL="0" distR="0">
            <wp:extent cx="1364615" cy="464185"/>
            <wp:effectExtent l="19050" t="0" r="6985" b="0"/>
            <wp:docPr id="535"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1" cstate="print"/>
                    <a:srcRect/>
                    <a:stretch>
                      <a:fillRect/>
                    </a:stretch>
                  </pic:blipFill>
                  <pic:spPr bwMode="auto">
                    <a:xfrm>
                      <a:off x="0" y="0"/>
                      <a:ext cx="1364615" cy="464185"/>
                    </a:xfrm>
                    <a:prstGeom prst="rect">
                      <a:avLst/>
                    </a:prstGeom>
                    <a:noFill/>
                    <a:ln w="9525">
                      <a:noFill/>
                      <a:miter lim="800000"/>
                      <a:headEnd/>
                      <a:tailEnd/>
                    </a:ln>
                  </pic:spPr>
                </pic:pic>
              </a:graphicData>
            </a:graphic>
          </wp:inline>
        </w:drawing>
      </w:r>
    </w:p>
    <w:p w:rsidR="00E922A5" w:rsidRPr="003455F6" w:rsidRDefault="00E922A5" w:rsidP="004D472B">
      <w:pPr>
        <w:pStyle w:val="Style50"/>
        <w:widowControl/>
        <w:spacing w:line="240" w:lineRule="auto"/>
        <w:ind w:firstLine="709"/>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Таблица 3.9. </w:t>
      </w:r>
      <w:r w:rsidRPr="003455F6">
        <w:rPr>
          <w:rStyle w:val="FontStyle94"/>
          <w:rFonts w:ascii="Times New Roman" w:hAnsi="Times New Roman" w:cs="Times New Roman"/>
          <w:sz w:val="24"/>
          <w:szCs w:val="24"/>
        </w:rPr>
        <w:t>Результаты измерений и вычислений</w:t>
      </w:r>
    </w:p>
    <w:p w:rsidR="00E922A5" w:rsidRPr="003455F6" w:rsidRDefault="00E922A5" w:rsidP="004D472B">
      <w:pPr>
        <w:pStyle w:val="Style12"/>
        <w:widowControl/>
        <w:ind w:firstLine="709"/>
        <w:jc w:val="both"/>
      </w:pPr>
      <w:r w:rsidRPr="003455F6">
        <w:rPr>
          <w:noProof/>
        </w:rPr>
        <w:drawing>
          <wp:inline distT="0" distB="0" distL="0" distR="0">
            <wp:extent cx="5636260" cy="1487805"/>
            <wp:effectExtent l="19050" t="0" r="2540" b="0"/>
            <wp:docPr id="53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2" cstate="print"/>
                    <a:srcRect/>
                    <a:stretch>
                      <a:fillRect/>
                    </a:stretch>
                  </pic:blipFill>
                  <pic:spPr bwMode="auto">
                    <a:xfrm>
                      <a:off x="0" y="0"/>
                      <a:ext cx="5636260" cy="1487805"/>
                    </a:xfrm>
                    <a:prstGeom prst="rect">
                      <a:avLst/>
                    </a:prstGeom>
                    <a:noFill/>
                    <a:ln w="9525">
                      <a:noFill/>
                      <a:miter lim="800000"/>
                      <a:headEnd/>
                      <a:tailEnd/>
                    </a:ln>
                  </pic:spPr>
                </pic:pic>
              </a:graphicData>
            </a:graphic>
          </wp:inline>
        </w:drawing>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При вычислении погрешностей нужно иметь в виду, что ми</w:t>
      </w:r>
      <w:r w:rsidRPr="003455F6">
        <w:rPr>
          <w:rStyle w:val="FontStyle79"/>
          <w:rFonts w:ascii="Times New Roman" w:hAnsi="Times New Roman" w:cs="Times New Roman"/>
          <w:sz w:val="24"/>
          <w:szCs w:val="24"/>
        </w:rPr>
        <w:softHyphen/>
        <w:t>крометром можно производить измерения с точностью до 0,01 мм, масштабной линейкой — до 1 мм и термометром — до 0,5.</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 расчета видно, что погрешность главным образом получа</w:t>
      </w:r>
      <w:r w:rsidRPr="003455F6">
        <w:rPr>
          <w:rStyle w:val="FontStyle79"/>
          <w:rFonts w:ascii="Times New Roman" w:hAnsi="Times New Roman" w:cs="Times New Roman"/>
          <w:sz w:val="24"/>
          <w:szCs w:val="24"/>
        </w:rPr>
        <w:softHyphen/>
        <w:t>ется за счет измерения приращений длины стержня микро</w:t>
      </w:r>
      <w:r w:rsidRPr="003455F6">
        <w:rPr>
          <w:rStyle w:val="FontStyle79"/>
          <w:rFonts w:ascii="Times New Roman" w:hAnsi="Times New Roman" w:cs="Times New Roman"/>
          <w:sz w:val="24"/>
          <w:szCs w:val="24"/>
        </w:rPr>
        <w:softHyphen/>
        <w:t>метром.</w:t>
      </w:r>
    </w:p>
    <w:p w:rsidR="00E922A5" w:rsidRPr="003455F6" w:rsidRDefault="00E922A5" w:rsidP="004D472B">
      <w:pPr>
        <w:pStyle w:val="Style3"/>
        <w:widowControl/>
        <w:spacing w:line="240" w:lineRule="auto"/>
        <w:ind w:firstLine="709"/>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E922A5" w:rsidRPr="003455F6" w:rsidRDefault="00E922A5" w:rsidP="00E841CA">
      <w:pPr>
        <w:pStyle w:val="Style13"/>
        <w:widowControl/>
        <w:numPr>
          <w:ilvl w:val="0"/>
          <w:numId w:val="94"/>
        </w:numPr>
        <w:tabs>
          <w:tab w:val="left" w:pos="274"/>
        </w:tabs>
        <w:ind w:firstLine="709"/>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Почему при нагревании тела расширяются? При подите формулу, описывающую линейное расширение, и объясните смысл всех вели</w:t>
      </w:r>
      <w:r w:rsidRPr="003455F6">
        <w:rPr>
          <w:rStyle w:val="FontStyle81"/>
          <w:rFonts w:ascii="Times New Roman" w:hAnsi="Times New Roman" w:cs="Times New Roman"/>
          <w:sz w:val="24"/>
          <w:szCs w:val="24"/>
        </w:rPr>
        <w:softHyphen/>
        <w:t>чин, в нее входящих.</w:t>
      </w:r>
    </w:p>
    <w:p w:rsidR="00E922A5" w:rsidRPr="003455F6" w:rsidRDefault="00E922A5" w:rsidP="00E841CA">
      <w:pPr>
        <w:pStyle w:val="Style13"/>
        <w:widowControl/>
        <w:numPr>
          <w:ilvl w:val="0"/>
          <w:numId w:val="94"/>
        </w:numPr>
        <w:tabs>
          <w:tab w:val="left" w:pos="274"/>
        </w:tabs>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Можно ли пользоваться формулой (3.5) для монокристаллов?</w:t>
      </w:r>
    </w:p>
    <w:p w:rsidR="00E922A5" w:rsidRPr="003455F6" w:rsidRDefault="00E922A5" w:rsidP="00E841CA">
      <w:pPr>
        <w:pStyle w:val="Style13"/>
        <w:widowControl/>
        <w:numPr>
          <w:ilvl w:val="0"/>
          <w:numId w:val="94"/>
        </w:numPr>
        <w:tabs>
          <w:tab w:val="left" w:pos="274"/>
        </w:tabs>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Выразите коэффициент объемного расширения через коэффициент линейного расширения.</w:t>
      </w:r>
    </w:p>
    <w:p w:rsidR="00E922A5" w:rsidRPr="003455F6" w:rsidRDefault="00E922A5" w:rsidP="004D472B">
      <w:pPr>
        <w:pStyle w:val="Style4"/>
        <w:widowControl/>
        <w:spacing w:line="240" w:lineRule="auto"/>
        <w:ind w:firstLine="709"/>
      </w:pPr>
    </w:p>
    <w:p w:rsidR="009C4A0A" w:rsidRPr="003455F6" w:rsidRDefault="009C4A0A" w:rsidP="004D472B">
      <w:pPr>
        <w:pStyle w:val="Style4"/>
        <w:widowControl/>
        <w:spacing w:line="240" w:lineRule="auto"/>
        <w:ind w:firstLine="709"/>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 xml:space="preserve">Л1-Л6, М1-М6, П1, П7, ЛР3-ЛР9, ЛР13, ЛР 14, </w:t>
            </w:r>
            <w:r w:rsidRPr="003455F6">
              <w:rPr>
                <w:rFonts w:ascii="Times New Roman" w:hAnsi="Times New Roman" w:cs="Times New Roman"/>
                <w:bCs/>
                <w:sz w:val="24"/>
                <w:szCs w:val="24"/>
              </w:rPr>
              <w:lastRenderedPageBreak/>
              <w:t>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lastRenderedPageBreak/>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9C4A0A" w:rsidRPr="003455F6" w:rsidRDefault="009C4A0A" w:rsidP="004D472B">
      <w:pPr>
        <w:pStyle w:val="Style4"/>
        <w:widowControl/>
        <w:spacing w:line="240" w:lineRule="auto"/>
        <w:ind w:firstLine="709"/>
      </w:pPr>
    </w:p>
    <w:p w:rsidR="00E922A5" w:rsidRPr="003455F6" w:rsidRDefault="00E922A5" w:rsidP="004D472B">
      <w:pPr>
        <w:pStyle w:val="3"/>
        <w:spacing w:before="0"/>
        <w:rPr>
          <w:rStyle w:val="FontStyle80"/>
          <w:rFonts w:ascii="Times New Roman" w:hAnsi="Times New Roman" w:cs="Times New Roman"/>
          <w:sz w:val="24"/>
          <w:szCs w:val="24"/>
        </w:rPr>
      </w:pPr>
      <w:bookmarkStart w:id="21" w:name="_Toc507343846"/>
      <w:bookmarkStart w:id="22" w:name="_Toc534225376"/>
      <w:r w:rsidRPr="003455F6">
        <w:rPr>
          <w:rStyle w:val="FontStyle78"/>
          <w:rFonts w:ascii="Times New Roman" w:hAnsi="Times New Roman" w:cs="Times New Roman"/>
          <w:spacing w:val="50"/>
          <w:sz w:val="24"/>
          <w:szCs w:val="24"/>
        </w:rPr>
        <w:t>ЛАБОРАТОРНАЯ</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pacing w:val="50"/>
          <w:sz w:val="24"/>
          <w:szCs w:val="24"/>
        </w:rPr>
        <w:t>РАБОТА</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z w:val="24"/>
          <w:szCs w:val="24"/>
        </w:rPr>
        <w:t>14.</w:t>
      </w:r>
      <w:r w:rsidR="004D5E56" w:rsidRPr="003455F6">
        <w:rPr>
          <w:rStyle w:val="FontStyle78"/>
          <w:rFonts w:ascii="Times New Roman" w:hAnsi="Times New Roman" w:cs="Times New Roman"/>
          <w:sz w:val="24"/>
          <w:szCs w:val="24"/>
        </w:rPr>
        <w:t xml:space="preserve"> </w:t>
      </w:r>
      <w:r w:rsidRPr="003455F6">
        <w:rPr>
          <w:rStyle w:val="FontStyle80"/>
          <w:rFonts w:ascii="Times New Roman" w:hAnsi="Times New Roman" w:cs="Times New Roman"/>
          <w:sz w:val="24"/>
          <w:szCs w:val="24"/>
        </w:rPr>
        <w:t>ИЗУЧЕНИЕ ОСОБЕННОСТЕЙ ТЕПЛОВОГО РАСШИРЕНИЯ ВОДЫ</w:t>
      </w:r>
      <w:bookmarkEnd w:id="21"/>
      <w:bookmarkEnd w:id="22"/>
    </w:p>
    <w:p w:rsidR="00E922A5" w:rsidRPr="003455F6" w:rsidRDefault="00E922A5" w:rsidP="004D472B">
      <w:pPr>
        <w:pStyle w:val="Style5"/>
        <w:widowControl/>
        <w:spacing w:line="240" w:lineRule="auto"/>
        <w:ind w:firstLine="709"/>
        <w:jc w:val="both"/>
      </w:pP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Цель работы: определить коэффициент изменения объема воды при нагревании при разных интервалах температур, °С: 0 — 4; 4 — 10 и 10 — 20.</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Оборудование: 1) тонкостенная стеклянная колба вместимо</w:t>
      </w:r>
      <w:r w:rsidRPr="003455F6">
        <w:rPr>
          <w:rStyle w:val="FontStyle79"/>
          <w:rFonts w:ascii="Times New Roman" w:hAnsi="Times New Roman" w:cs="Times New Roman"/>
          <w:sz w:val="24"/>
          <w:szCs w:val="24"/>
        </w:rPr>
        <w:softHyphen/>
        <w:t>стью 0,5 л; 2) пробка с пропущенной через нее трубкой, внутрен</w:t>
      </w:r>
      <w:r w:rsidRPr="003455F6">
        <w:rPr>
          <w:rStyle w:val="FontStyle79"/>
          <w:rFonts w:ascii="Times New Roman" w:hAnsi="Times New Roman" w:cs="Times New Roman"/>
          <w:sz w:val="24"/>
          <w:szCs w:val="24"/>
        </w:rPr>
        <w:softHyphen/>
        <w:t>ний диаметр которой 2,9 мм, а высота 400 мм; 3) термометр с ценой деления 0,5 град, также пропущенный через пробку; 4) со</w:t>
      </w:r>
      <w:r w:rsidRPr="003455F6">
        <w:rPr>
          <w:rStyle w:val="FontStyle79"/>
          <w:rFonts w:ascii="Times New Roman" w:hAnsi="Times New Roman" w:cs="Times New Roman"/>
          <w:sz w:val="24"/>
          <w:szCs w:val="24"/>
        </w:rPr>
        <w:softHyphen/>
        <w:t>суд вместимостью 2 — 3 л; 5) мензурка.</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b/>
          <w:sz w:val="24"/>
          <w:szCs w:val="24"/>
        </w:rPr>
      </w:pPr>
      <w:r w:rsidRPr="003455F6">
        <w:rPr>
          <w:rStyle w:val="FontStyle79"/>
          <w:rFonts w:ascii="Times New Roman" w:hAnsi="Times New Roman" w:cs="Times New Roman"/>
          <w:sz w:val="24"/>
          <w:szCs w:val="24"/>
        </w:rPr>
        <w:t>Краткие теоретические сведения</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Для понимания свойств воды в жидком и кристаллическом состояниях необходимы знания о структуре молекул воды. Мо</w:t>
      </w:r>
      <w:r w:rsidRPr="003455F6">
        <w:rPr>
          <w:rStyle w:val="FontStyle79"/>
          <w:rFonts w:ascii="Times New Roman" w:hAnsi="Times New Roman" w:cs="Times New Roman"/>
          <w:sz w:val="24"/>
          <w:szCs w:val="24"/>
        </w:rPr>
        <w:softHyphen/>
        <w:t>лекула воды, как все другие молекулы, состоит из атомов, рас</w:t>
      </w:r>
      <w:r w:rsidRPr="003455F6">
        <w:rPr>
          <w:rStyle w:val="FontStyle79"/>
          <w:rFonts w:ascii="Times New Roman" w:hAnsi="Times New Roman" w:cs="Times New Roman"/>
          <w:sz w:val="24"/>
          <w:szCs w:val="24"/>
        </w:rPr>
        <w:softHyphen/>
        <w:t>положение которых определяется характером распределения ва</w:t>
      </w:r>
      <w:r w:rsidRPr="003455F6">
        <w:rPr>
          <w:rStyle w:val="FontStyle79"/>
          <w:rFonts w:ascii="Times New Roman" w:hAnsi="Times New Roman" w:cs="Times New Roman"/>
          <w:sz w:val="24"/>
          <w:szCs w:val="24"/>
        </w:rPr>
        <w:softHyphen/>
        <w:t>лентных электронов в них.</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 кристалле льда между молекулами воды существует водо</w:t>
      </w:r>
      <w:r w:rsidRPr="003455F6">
        <w:rPr>
          <w:rStyle w:val="FontStyle79"/>
          <w:rFonts w:ascii="Times New Roman" w:hAnsi="Times New Roman" w:cs="Times New Roman"/>
          <w:sz w:val="24"/>
          <w:szCs w:val="24"/>
        </w:rPr>
        <w:softHyphen/>
        <w:t>родная связь, возникающая за счет ковалентной связи атома во</w:t>
      </w:r>
      <w:r w:rsidRPr="003455F6">
        <w:rPr>
          <w:rStyle w:val="FontStyle79"/>
          <w:rFonts w:ascii="Times New Roman" w:hAnsi="Times New Roman" w:cs="Times New Roman"/>
          <w:sz w:val="24"/>
          <w:szCs w:val="24"/>
        </w:rPr>
        <w:softHyphen/>
        <w:t>дорода одной молекулы с атомом кислорода другой молекулы.</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Молекула воды имеет сложную геометрическую форму, что обусловливает решетчатое, ажурное строение кристалла. В нем много пустот, размеры которых незначительно больше диаметра молекул. Каждая молекула окружена шестью центрами пустот. Пустоты образуют каналы, которые окружены кольцами, содер</w:t>
      </w:r>
      <w:r w:rsidRPr="003455F6">
        <w:rPr>
          <w:rStyle w:val="FontStyle79"/>
          <w:rFonts w:ascii="Times New Roman" w:hAnsi="Times New Roman" w:cs="Times New Roman"/>
          <w:sz w:val="24"/>
          <w:szCs w:val="24"/>
        </w:rPr>
        <w:softHyphen/>
        <w:t>жащими по шесть молекул воды. Из-за такого строения кристалл льда имеет малую плотность.</w:t>
      </w:r>
    </w:p>
    <w:p w:rsidR="00E922A5" w:rsidRPr="003455F6"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Вещества, между молекулами которых существуют водород</w:t>
      </w:r>
      <w:r w:rsidRPr="003455F6">
        <w:rPr>
          <w:rStyle w:val="FontStyle79"/>
          <w:rFonts w:ascii="Times New Roman" w:hAnsi="Times New Roman" w:cs="Times New Roman"/>
          <w:sz w:val="24"/>
          <w:szCs w:val="24"/>
        </w:rPr>
        <w:softHyphen/>
        <w:t>ные связи, в процессе плавления частично эти связи теряют. По данным рентгенографических снимков установлено, что в воде в основном сохраняется расположение молекул, свойственное структуре льда. Однако строгий порядок в расположении молекул при плавлении льда несколько нарушается, пустоты частич</w:t>
      </w:r>
      <w:r w:rsidRPr="003455F6">
        <w:rPr>
          <w:rStyle w:val="FontStyle79"/>
          <w:rFonts w:ascii="Times New Roman" w:hAnsi="Times New Roman" w:cs="Times New Roman"/>
          <w:sz w:val="24"/>
          <w:szCs w:val="24"/>
        </w:rPr>
        <w:softHyphen/>
        <w:t>но заполняются и плотность увеличивается.</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При нагревании воды от 0 до 4 °С происходит процесс даль</w:t>
      </w:r>
      <w:r w:rsidRPr="003455F6">
        <w:rPr>
          <w:rStyle w:val="FontStyle79"/>
          <w:rFonts w:ascii="Times New Roman" w:hAnsi="Times New Roman" w:cs="Times New Roman"/>
          <w:sz w:val="24"/>
          <w:szCs w:val="24"/>
        </w:rPr>
        <w:softHyphen/>
        <w:t>нейшего изменения пространственной структуры. Эффект умень</w:t>
      </w:r>
      <w:r w:rsidRPr="003455F6">
        <w:rPr>
          <w:rStyle w:val="FontStyle79"/>
          <w:rFonts w:ascii="Times New Roman" w:hAnsi="Times New Roman" w:cs="Times New Roman"/>
          <w:sz w:val="24"/>
          <w:szCs w:val="24"/>
        </w:rPr>
        <w:softHyphen/>
        <w:t>шения объема за счет более плотной упаковки молекул превы</w:t>
      </w:r>
      <w:r w:rsidRPr="003455F6">
        <w:rPr>
          <w:rStyle w:val="FontStyle79"/>
          <w:rFonts w:ascii="Times New Roman" w:hAnsi="Times New Roman" w:cs="Times New Roman"/>
          <w:sz w:val="24"/>
          <w:szCs w:val="24"/>
        </w:rPr>
        <w:softHyphen/>
        <w:t>шает результат теплового движения молекул. Поэтому в интер</w:t>
      </w:r>
      <w:r w:rsidRPr="003455F6">
        <w:rPr>
          <w:rStyle w:val="FontStyle79"/>
          <w:rFonts w:ascii="Times New Roman" w:hAnsi="Times New Roman" w:cs="Times New Roman"/>
          <w:sz w:val="24"/>
          <w:szCs w:val="24"/>
        </w:rPr>
        <w:softHyphen/>
        <w:t>вале температур от 0 до 4 С нагревание воды сопровождается уменьшением ее объема и увеличением плотности. При дальней</w:t>
      </w:r>
      <w:r w:rsidRPr="003455F6">
        <w:rPr>
          <w:rStyle w:val="FontStyle79"/>
          <w:rFonts w:ascii="Times New Roman" w:hAnsi="Times New Roman" w:cs="Times New Roman"/>
          <w:sz w:val="24"/>
          <w:szCs w:val="24"/>
        </w:rPr>
        <w:softHyphen/>
        <w:t>шем нагревании воды объем ее увеличивается.</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Следует отметить, что вода не единственное вещество, у кото</w:t>
      </w:r>
      <w:r w:rsidRPr="003455F6">
        <w:rPr>
          <w:rStyle w:val="FontStyle79"/>
          <w:rFonts w:ascii="Times New Roman" w:hAnsi="Times New Roman" w:cs="Times New Roman"/>
          <w:sz w:val="24"/>
          <w:szCs w:val="24"/>
        </w:rPr>
        <w:softHyphen/>
        <w:t>рого наблюдается аномальное тепловое расширение. Так, алмаз начинает расширяться при охлаждении ниже 42 С, йодид сере</w:t>
      </w:r>
      <w:r w:rsidRPr="003455F6">
        <w:rPr>
          <w:rStyle w:val="FontStyle79"/>
          <w:rFonts w:ascii="Times New Roman" w:hAnsi="Times New Roman" w:cs="Times New Roman"/>
          <w:sz w:val="24"/>
          <w:szCs w:val="24"/>
        </w:rPr>
        <w:softHyphen/>
        <w:t>бра — при нагревании от -10 до +142 С.</w:t>
      </w:r>
    </w:p>
    <w:p w:rsidR="00E922A5" w:rsidRPr="003455F6" w:rsidRDefault="00E922A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Порядок выполнения работы</w:t>
      </w:r>
    </w:p>
    <w:p w:rsidR="00E922A5" w:rsidRPr="003455F6"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Большой сосуд заполните холодной водой и, бросая туда кусочки льда, доведите ее температуру до </w:t>
      </w:r>
      <w:r w:rsidRPr="003455F6">
        <w:rPr>
          <w:rStyle w:val="FontStyle79"/>
          <w:rFonts w:ascii="Times New Roman" w:hAnsi="Times New Roman" w:cs="Times New Roman"/>
          <w:spacing w:val="50"/>
          <w:sz w:val="24"/>
          <w:szCs w:val="24"/>
        </w:rPr>
        <w:t>ОС.</w:t>
      </w:r>
    </w:p>
    <w:p w:rsidR="00E922A5" w:rsidRPr="003455F6"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Тщательно измерьте объем колбы</w:t>
      </w:r>
      <w:r w:rsidRPr="003455F6">
        <w:rPr>
          <w:rFonts w:ascii="Times New Roman" w:hAnsi="Times New Roman"/>
          <w:noProof/>
          <w:position w:val="-4"/>
        </w:rPr>
        <w:drawing>
          <wp:inline distT="0" distB="0" distL="0" distR="0">
            <wp:extent cx="204470" cy="136525"/>
            <wp:effectExtent l="19050" t="0" r="5080" b="0"/>
            <wp:docPr id="53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3" cstate="print"/>
                    <a:srcRect/>
                    <a:stretch>
                      <a:fillRect/>
                    </a:stretch>
                  </pic:blipFill>
                  <pic:spPr bwMode="auto">
                    <a:xfrm>
                      <a:off x="0" y="0"/>
                      <a:ext cx="204470"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Измерьте диаметр трубки</w:t>
      </w:r>
      <w:r w:rsidRPr="003455F6">
        <w:rPr>
          <w:rFonts w:ascii="Times New Roman" w:hAnsi="Times New Roman"/>
          <w:noProof/>
        </w:rPr>
        <w:drawing>
          <wp:inline distT="0" distB="0" distL="0" distR="0">
            <wp:extent cx="95250" cy="95250"/>
            <wp:effectExtent l="19050" t="0" r="0" b="0"/>
            <wp:docPr id="53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4" cstate="print"/>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 Для этого изготовьте бумажный треугольник с высотой </w:t>
      </w:r>
      <w:r w:rsidRPr="003455F6">
        <w:rPr>
          <w:rStyle w:val="FontStyle85"/>
          <w:rFonts w:ascii="Times New Roman" w:hAnsi="Times New Roman" w:cs="Times New Roman"/>
          <w:sz w:val="24"/>
          <w:szCs w:val="24"/>
        </w:rPr>
        <w:t xml:space="preserve">АВ </w:t>
      </w:r>
      <w:r w:rsidRPr="003455F6">
        <w:rPr>
          <w:rStyle w:val="FontStyle79"/>
          <w:rFonts w:ascii="Times New Roman" w:hAnsi="Times New Roman" w:cs="Times New Roman"/>
          <w:sz w:val="24"/>
          <w:szCs w:val="24"/>
        </w:rPr>
        <w:t xml:space="preserve">= 1 см и основанием </w:t>
      </w:r>
      <w:r w:rsidRPr="003455F6">
        <w:rPr>
          <w:rStyle w:val="FontStyle85"/>
          <w:rFonts w:ascii="Times New Roman" w:hAnsi="Times New Roman" w:cs="Times New Roman"/>
          <w:sz w:val="24"/>
          <w:szCs w:val="24"/>
        </w:rPr>
        <w:t xml:space="preserve">СВ = </w:t>
      </w:r>
      <w:r w:rsidRPr="003455F6">
        <w:rPr>
          <w:rStyle w:val="FontStyle79"/>
          <w:rFonts w:ascii="Times New Roman" w:hAnsi="Times New Roman" w:cs="Times New Roman"/>
          <w:sz w:val="24"/>
          <w:szCs w:val="24"/>
        </w:rPr>
        <w:t>10 см (рис. 3.8). В от</w:t>
      </w:r>
      <w:r w:rsidRPr="003455F6">
        <w:rPr>
          <w:rStyle w:val="FontStyle79"/>
          <w:rFonts w:ascii="Times New Roman" w:hAnsi="Times New Roman" w:cs="Times New Roman"/>
          <w:sz w:val="24"/>
          <w:szCs w:val="24"/>
        </w:rPr>
        <w:softHyphen/>
        <w:t xml:space="preserve">верстие сухой трубки введите треугольник острым углом так, чтобы края трубки коснулись сторон </w:t>
      </w:r>
      <w:r w:rsidRPr="003455F6">
        <w:rPr>
          <w:rStyle w:val="FontStyle85"/>
          <w:rFonts w:ascii="Times New Roman" w:hAnsi="Times New Roman" w:cs="Times New Roman"/>
          <w:sz w:val="24"/>
          <w:szCs w:val="24"/>
        </w:rPr>
        <w:t xml:space="preserve">СА </w:t>
      </w:r>
      <w:r w:rsidRPr="003455F6">
        <w:rPr>
          <w:rStyle w:val="FontStyle79"/>
          <w:rFonts w:ascii="Times New Roman" w:hAnsi="Times New Roman" w:cs="Times New Roman"/>
          <w:sz w:val="24"/>
          <w:szCs w:val="24"/>
        </w:rPr>
        <w:t xml:space="preserve">и </w:t>
      </w:r>
      <w:r w:rsidRPr="003455F6">
        <w:rPr>
          <w:rStyle w:val="FontStyle85"/>
          <w:rFonts w:ascii="Times New Roman" w:hAnsi="Times New Roman" w:cs="Times New Roman"/>
          <w:sz w:val="24"/>
          <w:szCs w:val="24"/>
        </w:rPr>
        <w:t xml:space="preserve">СВ </w:t>
      </w:r>
      <w:r w:rsidRPr="003455F6">
        <w:rPr>
          <w:rStyle w:val="FontStyle79"/>
          <w:rFonts w:ascii="Times New Roman" w:hAnsi="Times New Roman" w:cs="Times New Roman"/>
          <w:sz w:val="24"/>
          <w:szCs w:val="24"/>
        </w:rPr>
        <w:t>тре</w:t>
      </w:r>
      <w:r w:rsidRPr="003455F6">
        <w:rPr>
          <w:rStyle w:val="FontStyle79"/>
          <w:rFonts w:ascii="Times New Roman" w:hAnsi="Times New Roman" w:cs="Times New Roman"/>
          <w:sz w:val="24"/>
          <w:szCs w:val="24"/>
        </w:rPr>
        <w:softHyphen/>
        <w:t xml:space="preserve">угольника </w:t>
      </w:r>
      <w:r w:rsidRPr="003455F6">
        <w:rPr>
          <w:rStyle w:val="FontStyle85"/>
          <w:rFonts w:ascii="Times New Roman" w:hAnsi="Times New Roman" w:cs="Times New Roman"/>
          <w:sz w:val="24"/>
          <w:szCs w:val="24"/>
        </w:rPr>
        <w:t xml:space="preserve">АСВ. </w:t>
      </w:r>
      <w:r w:rsidRPr="003455F6">
        <w:rPr>
          <w:rStyle w:val="FontStyle79"/>
          <w:rFonts w:ascii="Times New Roman" w:hAnsi="Times New Roman" w:cs="Times New Roman"/>
          <w:sz w:val="24"/>
          <w:szCs w:val="24"/>
        </w:rPr>
        <w:t>Допустим, края трубки остановились на делении 4. Это означает, что диаметр трубки равен 4 мм.</w:t>
      </w:r>
    </w:p>
    <w:p w:rsidR="00E922A5" w:rsidRPr="003455F6"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Тонкостенную колбу заполните водой при </w:t>
      </w:r>
      <w:r w:rsidRPr="003455F6">
        <w:rPr>
          <w:rStyle w:val="FontStyle79"/>
          <w:rFonts w:ascii="Times New Roman" w:hAnsi="Times New Roman" w:cs="Times New Roman"/>
          <w:spacing w:val="80"/>
          <w:sz w:val="24"/>
          <w:szCs w:val="24"/>
        </w:rPr>
        <w:t>ОС</w:t>
      </w:r>
      <w:r w:rsidRPr="003455F6">
        <w:rPr>
          <w:rStyle w:val="FontStyle79"/>
          <w:rFonts w:ascii="Times New Roman" w:hAnsi="Times New Roman" w:cs="Times New Roman"/>
          <w:sz w:val="24"/>
          <w:szCs w:val="24"/>
        </w:rPr>
        <w:t xml:space="preserve"> и закройте пробкой, в которую пропущены трубка и термометр. (Кол</w:t>
      </w:r>
      <w:r w:rsidRPr="003455F6">
        <w:rPr>
          <w:rStyle w:val="FontStyle79"/>
          <w:rFonts w:ascii="Times New Roman" w:hAnsi="Times New Roman" w:cs="Times New Roman"/>
          <w:sz w:val="24"/>
          <w:szCs w:val="24"/>
        </w:rPr>
        <w:softHyphen/>
        <w:t>бу заполните так, чтобы уровень воды в трубке установил</w:t>
      </w:r>
      <w:r w:rsidRPr="003455F6">
        <w:rPr>
          <w:rStyle w:val="FontStyle79"/>
          <w:rFonts w:ascii="Times New Roman" w:hAnsi="Times New Roman" w:cs="Times New Roman"/>
          <w:sz w:val="24"/>
          <w:szCs w:val="24"/>
        </w:rPr>
        <w:softHyphen/>
        <w:t>ся примерно на 5 см выше края пробки. После этого воз</w:t>
      </w:r>
      <w:r w:rsidRPr="003455F6">
        <w:rPr>
          <w:rStyle w:val="FontStyle79"/>
          <w:rFonts w:ascii="Times New Roman" w:hAnsi="Times New Roman" w:cs="Times New Roman"/>
          <w:sz w:val="24"/>
          <w:szCs w:val="24"/>
        </w:rPr>
        <w:softHyphen/>
        <w:t>духа в колбе не должно быть и герметичность закрытой колбы будет надежной.)</w:t>
      </w:r>
    </w:p>
    <w:p w:rsidR="00E922A5" w:rsidRPr="003455F6"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Поместите колбу в большой сосуд с водой.</w:t>
      </w:r>
    </w:p>
    <w:p w:rsidR="00E922A5" w:rsidRPr="003455F6"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Нагрейте воду до 20 °С, подливая в большой сосуд горячую воду.</w:t>
      </w:r>
    </w:p>
    <w:p w:rsidR="00E922A5" w:rsidRPr="003455F6"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Наблюдайте понижение уровня воды в трубке при нагре</w:t>
      </w:r>
      <w:r w:rsidRPr="003455F6">
        <w:rPr>
          <w:rStyle w:val="FontStyle79"/>
          <w:rFonts w:ascii="Times New Roman" w:hAnsi="Times New Roman" w:cs="Times New Roman"/>
          <w:sz w:val="24"/>
          <w:szCs w:val="24"/>
        </w:rPr>
        <w:softHyphen/>
        <w:t>вании воды от 0 до 4 С.</w:t>
      </w:r>
    </w:p>
    <w:p w:rsidR="00E922A5" w:rsidRPr="003455F6"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Пронаблюдайте повышение уровня воды в трубке при на</w:t>
      </w:r>
      <w:r w:rsidRPr="003455F6">
        <w:rPr>
          <w:rStyle w:val="FontStyle79"/>
          <w:rFonts w:ascii="Times New Roman" w:hAnsi="Times New Roman" w:cs="Times New Roman"/>
          <w:sz w:val="24"/>
          <w:szCs w:val="24"/>
        </w:rPr>
        <w:softHyphen/>
        <w:t>гревании воды от 4 до 20 С.</w:t>
      </w:r>
    </w:p>
    <w:p w:rsidR="00E922A5" w:rsidRPr="003455F6"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Запишите изменения положения уровня воды в трубке и соответствующие показания термометра.</w:t>
      </w:r>
    </w:p>
    <w:p w:rsidR="00E922A5" w:rsidRPr="003455F6" w:rsidRDefault="00E922A5" w:rsidP="00E841CA">
      <w:pPr>
        <w:pStyle w:val="Style76"/>
        <w:widowControl/>
        <w:numPr>
          <w:ilvl w:val="0"/>
          <w:numId w:val="95"/>
        </w:numPr>
        <w:tabs>
          <w:tab w:val="left" w:pos="576"/>
        </w:tabs>
        <w:spacing w:line="240" w:lineRule="auto"/>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Сделайте вывод из наблюдений.</w:t>
      </w:r>
    </w:p>
    <w:p w:rsidR="00E922A5" w:rsidRPr="003455F6" w:rsidRDefault="00E922A5" w:rsidP="004D472B">
      <w:pPr>
        <w:pStyle w:val="Style76"/>
        <w:widowControl/>
        <w:tabs>
          <w:tab w:val="left" w:pos="576"/>
        </w:tabs>
        <w:spacing w:line="240" w:lineRule="auto"/>
        <w:ind w:firstLine="709"/>
        <w:jc w:val="both"/>
        <w:rPr>
          <w:rStyle w:val="FontStyle79"/>
          <w:rFonts w:ascii="Times New Roman" w:hAnsi="Times New Roman" w:cs="Times New Roman"/>
          <w:sz w:val="24"/>
          <w:szCs w:val="24"/>
        </w:rPr>
      </w:pPr>
      <w:r w:rsidRPr="003455F6">
        <w:rPr>
          <w:rFonts w:ascii="Times New Roman" w:hAnsi="Times New Roman"/>
          <w:noProof/>
        </w:rPr>
        <w:drawing>
          <wp:inline distT="0" distB="0" distL="0" distR="0">
            <wp:extent cx="3084195" cy="655320"/>
            <wp:effectExtent l="19050" t="0" r="1905" b="0"/>
            <wp:docPr id="53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5" cstate="print"/>
                    <a:srcRect/>
                    <a:stretch>
                      <a:fillRect/>
                    </a:stretch>
                  </pic:blipFill>
                  <pic:spPr bwMode="auto">
                    <a:xfrm>
                      <a:off x="0" y="0"/>
                      <a:ext cx="3084195" cy="655320"/>
                    </a:xfrm>
                    <a:prstGeom prst="rect">
                      <a:avLst/>
                    </a:prstGeom>
                    <a:noFill/>
                    <a:ln w="9525">
                      <a:noFill/>
                      <a:miter lim="800000"/>
                      <a:headEnd/>
                      <a:tailEnd/>
                    </a:ln>
                  </pic:spPr>
                </pic:pic>
              </a:graphicData>
            </a:graphic>
          </wp:inline>
        </w:drawing>
      </w:r>
    </w:p>
    <w:p w:rsidR="00E922A5" w:rsidRPr="003455F6" w:rsidRDefault="00E922A5" w:rsidP="004D472B">
      <w:pPr>
        <w:pStyle w:val="Style50"/>
        <w:widowControl/>
        <w:spacing w:line="240" w:lineRule="auto"/>
        <w:ind w:firstLine="709"/>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Таблица 3.10. </w:t>
      </w:r>
      <w:r w:rsidRPr="003455F6">
        <w:rPr>
          <w:rStyle w:val="FontStyle94"/>
          <w:rFonts w:ascii="Times New Roman" w:hAnsi="Times New Roman" w:cs="Times New Roman"/>
          <w:sz w:val="24"/>
          <w:szCs w:val="24"/>
        </w:rPr>
        <w:t>Результаты измерений и вычислений</w:t>
      </w:r>
    </w:p>
    <w:p w:rsidR="00E922A5" w:rsidRPr="003455F6" w:rsidRDefault="00E922A5" w:rsidP="004D472B">
      <w:pPr>
        <w:pStyle w:val="Style58"/>
        <w:widowControl/>
        <w:ind w:firstLine="709"/>
        <w:jc w:val="both"/>
        <w:rPr>
          <w:rFonts w:ascii="Times New Roman" w:hAnsi="Times New Roman"/>
        </w:rPr>
      </w:pPr>
      <w:r w:rsidRPr="003455F6">
        <w:rPr>
          <w:rFonts w:ascii="Times New Roman" w:hAnsi="Times New Roman"/>
          <w:noProof/>
        </w:rPr>
        <w:drawing>
          <wp:inline distT="0" distB="0" distL="0" distR="0">
            <wp:extent cx="5977890" cy="1214755"/>
            <wp:effectExtent l="19050" t="0" r="3810" b="0"/>
            <wp:docPr id="540"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6" cstate="print"/>
                    <a:srcRect/>
                    <a:stretch>
                      <a:fillRect/>
                    </a:stretch>
                  </pic:blipFill>
                  <pic:spPr bwMode="auto">
                    <a:xfrm>
                      <a:off x="0" y="0"/>
                      <a:ext cx="5977890" cy="1214755"/>
                    </a:xfrm>
                    <a:prstGeom prst="rect">
                      <a:avLst/>
                    </a:prstGeom>
                    <a:noFill/>
                    <a:ln w="9525">
                      <a:noFill/>
                      <a:miter lim="800000"/>
                      <a:headEnd/>
                      <a:tailEnd/>
                    </a:ln>
                  </pic:spPr>
                </pic:pic>
              </a:graphicData>
            </a:graphic>
          </wp:inline>
        </w:drawing>
      </w:r>
    </w:p>
    <w:p w:rsidR="00E922A5" w:rsidRPr="003455F6" w:rsidRDefault="00E922A5" w:rsidP="004D472B">
      <w:pPr>
        <w:pStyle w:val="Style23"/>
        <w:widowControl/>
        <w:tabs>
          <w:tab w:val="left" w:pos="600"/>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10.</w:t>
      </w:r>
      <w:r w:rsidRPr="003455F6">
        <w:rPr>
          <w:rStyle w:val="FontStyle79"/>
          <w:rFonts w:ascii="Times New Roman" w:hAnsi="Times New Roman" w:cs="Times New Roman"/>
          <w:sz w:val="24"/>
          <w:szCs w:val="24"/>
        </w:rPr>
        <w:tab/>
        <w:t>Составьте табл. 3.10 для двух интервалов температур:</w:t>
      </w:r>
    </w:p>
    <w:p w:rsidR="00E922A5" w:rsidRPr="003455F6" w:rsidRDefault="00E922A5" w:rsidP="004D472B">
      <w:pPr>
        <w:pStyle w:val="Style23"/>
        <w:widowControl/>
        <w:tabs>
          <w:tab w:val="left" w:pos="600"/>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1) 4 —10 С и 2) 10 — 20 С.</w:t>
      </w:r>
    </w:p>
    <w:p w:rsidR="00E922A5" w:rsidRPr="003455F6" w:rsidRDefault="00E922A5" w:rsidP="00E841CA">
      <w:pPr>
        <w:pStyle w:val="Style37"/>
        <w:widowControl/>
        <w:numPr>
          <w:ilvl w:val="0"/>
          <w:numId w:val="96"/>
        </w:numPr>
        <w:tabs>
          <w:tab w:val="left" w:pos="600"/>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Проведите расчет коэффициентов объемного расширения воды с учетом расширения стекла.</w:t>
      </w:r>
    </w:p>
    <w:p w:rsidR="00E922A5" w:rsidRPr="003455F6" w:rsidRDefault="00E922A5" w:rsidP="00E841CA">
      <w:pPr>
        <w:pStyle w:val="Style37"/>
        <w:widowControl/>
        <w:numPr>
          <w:ilvl w:val="0"/>
          <w:numId w:val="96"/>
        </w:numPr>
        <w:tabs>
          <w:tab w:val="left" w:pos="600"/>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Сделайте вывод об измерении коэффициента объемного рас</w:t>
      </w:r>
      <w:r w:rsidRPr="003455F6">
        <w:rPr>
          <w:rStyle w:val="FontStyle79"/>
          <w:rFonts w:ascii="Times New Roman" w:hAnsi="Times New Roman" w:cs="Times New Roman"/>
          <w:sz w:val="24"/>
          <w:szCs w:val="24"/>
        </w:rPr>
        <w:softHyphen/>
        <w:t xml:space="preserve">ширения воды </w:t>
      </w:r>
      <w:r w:rsidRPr="003455F6">
        <w:rPr>
          <w:rStyle w:val="FontStyle86"/>
          <w:rFonts w:ascii="Times New Roman" w:hAnsi="Times New Roman" w:cs="Times New Roman"/>
          <w:sz w:val="24"/>
          <w:szCs w:val="24"/>
        </w:rPr>
        <w:t>Р</w:t>
      </w:r>
      <w:r w:rsidRPr="003455F6">
        <w:rPr>
          <w:rStyle w:val="FontStyle86"/>
          <w:rFonts w:ascii="Times New Roman" w:hAnsi="Times New Roman" w:cs="Times New Roman"/>
          <w:sz w:val="24"/>
          <w:szCs w:val="24"/>
          <w:vertAlign w:val="subscript"/>
        </w:rPr>
        <w:t>с</w:t>
      </w:r>
      <w:r w:rsidRPr="003455F6">
        <w:rPr>
          <w:rStyle w:val="FontStyle86"/>
          <w:rFonts w:ascii="Times New Roman" w:hAnsi="Times New Roman" w:cs="Times New Roman"/>
          <w:sz w:val="24"/>
          <w:szCs w:val="24"/>
        </w:rPr>
        <w:t>.</w:t>
      </w:r>
    </w:p>
    <w:p w:rsidR="00E922A5" w:rsidRPr="003455F6" w:rsidRDefault="00E922A5" w:rsidP="004D472B">
      <w:pPr>
        <w:pStyle w:val="Style28"/>
        <w:widowControl/>
        <w:spacing w:line="240" w:lineRule="auto"/>
        <w:ind w:firstLine="709"/>
        <w:jc w:val="both"/>
        <w:rPr>
          <w:rFonts w:ascii="Times New Roman" w:hAnsi="Times New Roman"/>
        </w:rPr>
      </w:pPr>
    </w:p>
    <w:p w:rsidR="00E922A5" w:rsidRPr="003455F6" w:rsidRDefault="00E922A5" w:rsidP="004D472B">
      <w:pPr>
        <w:pStyle w:val="Style28"/>
        <w:widowControl/>
        <w:spacing w:line="240" w:lineRule="auto"/>
        <w:ind w:firstLine="709"/>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E922A5" w:rsidRPr="003455F6" w:rsidRDefault="00E922A5" w:rsidP="00E841CA">
      <w:pPr>
        <w:pStyle w:val="Style27"/>
        <w:widowControl/>
        <w:numPr>
          <w:ilvl w:val="0"/>
          <w:numId w:val="97"/>
        </w:numPr>
        <w:tabs>
          <w:tab w:val="left" w:pos="307"/>
        </w:tabs>
        <w:spacing w:line="240" w:lineRule="auto"/>
        <w:ind w:firstLine="709"/>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 xml:space="preserve">Чем объясняется аномальное поведение воды при нагревании от </w:t>
      </w:r>
      <w:r w:rsidRPr="003455F6">
        <w:rPr>
          <w:rStyle w:val="FontStyle83"/>
          <w:rFonts w:ascii="Times New Roman" w:hAnsi="Times New Roman" w:cs="Times New Roman"/>
          <w:sz w:val="24"/>
          <w:szCs w:val="24"/>
        </w:rPr>
        <w:t xml:space="preserve">0 </w:t>
      </w:r>
      <w:r w:rsidRPr="003455F6">
        <w:rPr>
          <w:rStyle w:val="FontStyle81"/>
          <w:rFonts w:ascii="Times New Roman" w:hAnsi="Times New Roman" w:cs="Times New Roman"/>
          <w:sz w:val="24"/>
          <w:szCs w:val="24"/>
        </w:rPr>
        <w:t xml:space="preserve">до </w:t>
      </w:r>
      <w:r w:rsidRPr="003455F6">
        <w:rPr>
          <w:rStyle w:val="FontStyle79"/>
          <w:rFonts w:ascii="Times New Roman" w:hAnsi="Times New Roman" w:cs="Times New Roman"/>
          <w:sz w:val="24"/>
          <w:szCs w:val="24"/>
        </w:rPr>
        <w:t xml:space="preserve">4 </w:t>
      </w:r>
      <w:r w:rsidRPr="003455F6">
        <w:rPr>
          <w:rStyle w:val="FontStyle81"/>
          <w:rFonts w:ascii="Times New Roman" w:hAnsi="Times New Roman" w:cs="Times New Roman"/>
          <w:sz w:val="24"/>
          <w:szCs w:val="24"/>
        </w:rPr>
        <w:t>С?</w:t>
      </w:r>
    </w:p>
    <w:p w:rsidR="00E922A5" w:rsidRPr="003455F6" w:rsidRDefault="00E922A5" w:rsidP="00E841CA">
      <w:pPr>
        <w:pStyle w:val="Style27"/>
        <w:widowControl/>
        <w:numPr>
          <w:ilvl w:val="0"/>
          <w:numId w:val="97"/>
        </w:numPr>
        <w:tabs>
          <w:tab w:val="left" w:pos="307"/>
        </w:tabs>
        <w:spacing w:line="240" w:lineRule="auto"/>
        <w:ind w:firstLine="709"/>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Все ли вещества обладают таким свойством аномального теплового расширения, как вода?</w:t>
      </w:r>
    </w:p>
    <w:p w:rsidR="00E922A5" w:rsidRPr="003455F6" w:rsidRDefault="00E922A5" w:rsidP="004D472B">
      <w:pPr>
        <w:pStyle w:val="Style4"/>
        <w:widowControl/>
        <w:spacing w:line="240" w:lineRule="auto"/>
        <w:ind w:firstLine="709"/>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4B045B">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E922A5" w:rsidRPr="003455F6" w:rsidRDefault="00E922A5" w:rsidP="004D472B">
      <w:pPr>
        <w:pStyle w:val="3"/>
        <w:spacing w:before="0"/>
        <w:rPr>
          <w:rStyle w:val="FontStyle99"/>
          <w:rFonts w:asciiTheme="majorHAnsi" w:hAnsiTheme="majorHAnsi" w:cstheme="majorBidi"/>
          <w:b/>
          <w:bCs/>
          <w:sz w:val="22"/>
          <w:szCs w:val="24"/>
        </w:rPr>
      </w:pPr>
      <w:r w:rsidRPr="003455F6">
        <w:rPr>
          <w:rStyle w:val="FontStyle99"/>
          <w:rFonts w:asciiTheme="majorHAnsi" w:hAnsiTheme="majorHAnsi" w:cstheme="majorBidi"/>
          <w:b/>
          <w:bCs/>
          <w:sz w:val="22"/>
          <w:szCs w:val="24"/>
        </w:rPr>
        <w:t xml:space="preserve">Тест СВОЙСТВА ПАРОВ, ЖИДКОСТЕЙ И ТВЕРДЫХ ТЕЛ </w:t>
      </w:r>
    </w:p>
    <w:p w:rsidR="00E922A5" w:rsidRPr="003455F6" w:rsidRDefault="00E922A5" w:rsidP="004D472B">
      <w:pPr>
        <w:pStyle w:val="Style48"/>
        <w:widowControl/>
        <w:jc w:val="both"/>
        <w:rPr>
          <w:rFonts w:ascii="Times New Roman" w:hAnsi="Times New Roman" w:cs="Times New Roman"/>
          <w:b/>
        </w:rPr>
      </w:pPr>
    </w:p>
    <w:p w:rsidR="00E922A5" w:rsidRPr="003455F6" w:rsidRDefault="00E922A5" w:rsidP="004D472B">
      <w:pPr>
        <w:pStyle w:val="Style18"/>
        <w:widowControl/>
        <w:spacing w:line="240" w:lineRule="auto"/>
        <w:ind w:firstLine="0"/>
        <w:rPr>
          <w:rFonts w:ascii="Times New Roman" w:hAnsi="Times New Roman" w:cs="Times New Roman"/>
        </w:rPr>
      </w:pPr>
    </w:p>
    <w:p w:rsidR="00E922A5" w:rsidRPr="003455F6" w:rsidRDefault="00E922A5" w:rsidP="004D472B">
      <w:pPr>
        <w:pStyle w:val="Style18"/>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теоретические во</w:t>
      </w:r>
      <w:r w:rsidRPr="003455F6">
        <w:rPr>
          <w:rStyle w:val="FontStyle100"/>
          <w:rFonts w:ascii="Times New Roman" w:hAnsi="Times New Roman" w:cs="Times New Roman"/>
          <w:sz w:val="24"/>
          <w:szCs w:val="24"/>
        </w:rPr>
        <w:softHyphen/>
        <w:t>просы:</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понятие фазы вещества;</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насыщенный пар и его свойства;</w:t>
      </w:r>
      <w:r w:rsidR="004D5E56" w:rsidRPr="003455F6">
        <w:rPr>
          <w:rStyle w:val="FontStyle108"/>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влажность воздуха;</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точка росы;</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приборы для определения влажности воздуха;</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кипение;</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зависимость температуры кипения от давления;</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критическое состояние вещества;</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поверхностное натяжение;</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смачивание;</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капиллярность;</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капиллярные явления в природе, быту и технике;</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кристаллическое состояние вещества;</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типы связей в кристаллах;</w:t>
      </w:r>
    </w:p>
    <w:p w:rsidR="00E922A5" w:rsidRPr="003455F6"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виды кристаллических структур.</w:t>
      </w:r>
    </w:p>
    <w:p w:rsidR="00E922A5" w:rsidRPr="003455F6" w:rsidRDefault="00E922A5" w:rsidP="004D472B">
      <w:pPr>
        <w:pStyle w:val="Style17"/>
        <w:widowControl/>
        <w:jc w:val="both"/>
        <w:rPr>
          <w:rFonts w:ascii="Times New Roman" w:hAnsi="Times New Roman" w:cs="Times New Roman"/>
        </w:rPr>
      </w:pPr>
    </w:p>
    <w:p w:rsidR="00E922A5" w:rsidRPr="003455F6" w:rsidRDefault="00E922A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E922A5" w:rsidRPr="003455F6" w:rsidRDefault="00E922A5" w:rsidP="004D472B">
      <w:pPr>
        <w:pStyle w:val="Style24"/>
        <w:widowControl/>
        <w:spacing w:line="240" w:lineRule="auto"/>
        <w:ind w:firstLine="0"/>
        <w:rPr>
          <w:rFonts w:ascii="Times New Roman" w:hAnsi="Times New Roman" w:cs="Times New Roman"/>
        </w:rPr>
      </w:pPr>
    </w:p>
    <w:p w:rsidR="00E922A5" w:rsidRPr="003455F6" w:rsidRDefault="00E922A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Что называется испарением?</w:t>
      </w:r>
    </w:p>
    <w:p w:rsidR="00E922A5" w:rsidRPr="003455F6" w:rsidRDefault="00E922A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22"/>
        <w:widowControl/>
        <w:numPr>
          <w:ilvl w:val="0"/>
          <w:numId w:val="98"/>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явление перехода вещества в пар;</w:t>
      </w:r>
    </w:p>
    <w:p w:rsidR="00E922A5" w:rsidRPr="003455F6" w:rsidRDefault="00E922A5" w:rsidP="00E841CA">
      <w:pPr>
        <w:pStyle w:val="Style22"/>
        <w:widowControl/>
        <w:numPr>
          <w:ilvl w:val="0"/>
          <w:numId w:val="98"/>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парообразование с открытой поверхности;</w:t>
      </w:r>
    </w:p>
    <w:p w:rsidR="00E922A5" w:rsidRPr="003455F6" w:rsidRDefault="00E922A5" w:rsidP="00E841CA">
      <w:pPr>
        <w:pStyle w:val="Style22"/>
        <w:widowControl/>
        <w:numPr>
          <w:ilvl w:val="0"/>
          <w:numId w:val="98"/>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процесс парообразования по всему объему жидкости;</w:t>
      </w:r>
    </w:p>
    <w:p w:rsidR="00E922A5" w:rsidRPr="003455F6" w:rsidRDefault="00E922A5" w:rsidP="00E841CA">
      <w:pPr>
        <w:pStyle w:val="Style22"/>
        <w:widowControl/>
        <w:numPr>
          <w:ilvl w:val="0"/>
          <w:numId w:val="98"/>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ответов 1—3 нет верного.</w:t>
      </w:r>
    </w:p>
    <w:p w:rsidR="00E922A5" w:rsidRPr="003455F6" w:rsidRDefault="00E922A5" w:rsidP="004D472B">
      <w:pPr>
        <w:pStyle w:val="Style24"/>
        <w:widowControl/>
        <w:tabs>
          <w:tab w:val="left" w:pos="37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Какой из приборов более точно измеряет влажность воздуха?</w:t>
      </w:r>
    </w:p>
    <w:p w:rsidR="00E922A5" w:rsidRPr="003455F6" w:rsidRDefault="00E922A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22"/>
        <w:widowControl/>
        <w:numPr>
          <w:ilvl w:val="0"/>
          <w:numId w:val="99"/>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психрометр;</w:t>
      </w:r>
    </w:p>
    <w:p w:rsidR="00E922A5" w:rsidRPr="003455F6" w:rsidRDefault="00E922A5" w:rsidP="00E841CA">
      <w:pPr>
        <w:pStyle w:val="Style22"/>
        <w:widowControl/>
        <w:numPr>
          <w:ilvl w:val="0"/>
          <w:numId w:val="99"/>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гигрометр;</w:t>
      </w:r>
    </w:p>
    <w:p w:rsidR="00E922A5" w:rsidRPr="003455F6" w:rsidRDefault="00E922A5" w:rsidP="00E841CA">
      <w:pPr>
        <w:pStyle w:val="Style22"/>
        <w:widowControl/>
        <w:numPr>
          <w:ilvl w:val="0"/>
          <w:numId w:val="99"/>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барометр;</w:t>
      </w:r>
    </w:p>
    <w:p w:rsidR="00E922A5" w:rsidRPr="003455F6" w:rsidRDefault="00E922A5" w:rsidP="00E841CA">
      <w:pPr>
        <w:pStyle w:val="Style22"/>
        <w:widowControl/>
        <w:numPr>
          <w:ilvl w:val="0"/>
          <w:numId w:val="99"/>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гигрометр и психрометр позволяют с одинаковой точно</w:t>
      </w:r>
      <w:r w:rsidRPr="003455F6">
        <w:rPr>
          <w:rStyle w:val="FontStyle100"/>
          <w:rFonts w:ascii="Times New Roman" w:hAnsi="Times New Roman" w:cs="Times New Roman"/>
          <w:sz w:val="24"/>
          <w:szCs w:val="24"/>
        </w:rPr>
        <w:softHyphen/>
        <w:t>стью измерить влажность воздуха.</w:t>
      </w:r>
    </w:p>
    <w:p w:rsidR="00E922A5" w:rsidRPr="003455F6" w:rsidRDefault="00E922A5" w:rsidP="004D472B">
      <w:pPr>
        <w:pStyle w:val="Style24"/>
        <w:widowControl/>
        <w:tabs>
          <w:tab w:val="left" w:pos="37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Какой буквой принято обозначать механическое напряжение?</w:t>
      </w:r>
    </w:p>
    <w:p w:rsidR="00E922A5" w:rsidRPr="003455F6"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
        </w:rPr>
        <w:drawing>
          <wp:inline distT="0" distB="0" distL="0" distR="0">
            <wp:extent cx="118745" cy="106680"/>
            <wp:effectExtent l="19050" t="0" r="0" b="0"/>
            <wp:docPr id="591"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37" cstate="print"/>
                    <a:srcRect/>
                    <a:stretch>
                      <a:fillRect/>
                    </a:stretch>
                  </pic:blipFill>
                  <pic:spPr bwMode="auto">
                    <a:xfrm>
                      <a:off x="0" y="0"/>
                      <a:ext cx="118745" cy="10668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2"/>
        </w:rPr>
        <w:drawing>
          <wp:inline distT="0" distB="0" distL="0" distR="0">
            <wp:extent cx="166370" cy="106680"/>
            <wp:effectExtent l="19050" t="0" r="5080" b="0"/>
            <wp:docPr id="590"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38" cstate="print"/>
                    <a:srcRect/>
                    <a:stretch>
                      <a:fillRect/>
                    </a:stretch>
                  </pic:blipFill>
                  <pic:spPr bwMode="auto">
                    <a:xfrm>
                      <a:off x="0" y="0"/>
                      <a:ext cx="166370" cy="10668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86"/>
        <w:widowControl/>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3)</w:t>
      </w:r>
      <w:r w:rsidRPr="003455F6">
        <w:rPr>
          <w:b/>
          <w:bCs/>
          <w:noProof/>
          <w:position w:val="-2"/>
        </w:rPr>
        <w:drawing>
          <wp:inline distT="0" distB="0" distL="0" distR="0">
            <wp:extent cx="106680" cy="154305"/>
            <wp:effectExtent l="19050" t="0" r="7620" b="0"/>
            <wp:docPr id="58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39" cstate="print"/>
                    <a:srcRect/>
                    <a:stretch>
                      <a:fillRect/>
                    </a:stretch>
                  </pic:blipFill>
                  <pic:spPr bwMode="auto">
                    <a:xfrm>
                      <a:off x="0" y="0"/>
                      <a:ext cx="106680" cy="154305"/>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sz w:val="24"/>
          <w:szCs w:val="24"/>
        </w:rPr>
        <w:t>;</w:t>
      </w:r>
    </w:p>
    <w:p w:rsidR="00E922A5" w:rsidRPr="003455F6" w:rsidRDefault="00E922A5" w:rsidP="004D472B">
      <w:pPr>
        <w:pStyle w:val="Style86"/>
        <w:widowControl/>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4)</w:t>
      </w:r>
      <w:r w:rsidRPr="003455F6">
        <w:rPr>
          <w:b/>
          <w:bCs/>
          <w:noProof/>
          <w:position w:val="-5"/>
        </w:rPr>
        <w:drawing>
          <wp:inline distT="0" distB="0" distL="0" distR="0">
            <wp:extent cx="95250" cy="142240"/>
            <wp:effectExtent l="19050" t="0" r="0" b="0"/>
            <wp:docPr id="588"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40" cstate="print"/>
                    <a:srcRect/>
                    <a:stretch>
                      <a:fillRect/>
                    </a:stretch>
                  </pic:blipFill>
                  <pic:spPr bwMode="auto">
                    <a:xfrm>
                      <a:off x="0" y="0"/>
                      <a:ext cx="95250" cy="142240"/>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sz w:val="24"/>
          <w:szCs w:val="24"/>
        </w:rPr>
        <w:t>.</w:t>
      </w: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4.</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Какова единица измерения удельной теплоты парообразования?</w:t>
      </w:r>
    </w:p>
    <w:p w:rsidR="00E922A5" w:rsidRPr="003455F6"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4D472B">
      <w:pPr>
        <w:pStyle w:val="Style47"/>
        <w:widowControl/>
        <w:spacing w:line="240" w:lineRule="auto"/>
        <w:jc w:val="both"/>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
        </w:rPr>
        <w:drawing>
          <wp:inline distT="0" distB="0" distL="0" distR="0">
            <wp:extent cx="510540" cy="166370"/>
            <wp:effectExtent l="19050" t="0" r="3810" b="0"/>
            <wp:docPr id="587"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41" cstate="print"/>
                    <a:srcRect/>
                    <a:stretch>
                      <a:fillRect/>
                    </a:stretch>
                  </pic:blipFill>
                  <pic:spPr bwMode="auto">
                    <a:xfrm>
                      <a:off x="0" y="0"/>
                      <a:ext cx="51054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2)</w:t>
      </w:r>
      <w:r w:rsidRPr="003455F6">
        <w:rPr>
          <w:rFonts w:ascii="Times New Roman" w:hAnsi="Times New Roman" w:cs="Times New Roman"/>
          <w:noProof/>
          <w:position w:val="-5"/>
        </w:rPr>
        <w:drawing>
          <wp:inline distT="0" distB="0" distL="0" distR="0">
            <wp:extent cx="760095" cy="142240"/>
            <wp:effectExtent l="19050" t="0" r="1905" b="0"/>
            <wp:docPr id="586"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42" cstate="print"/>
                    <a:srcRect/>
                    <a:stretch>
                      <a:fillRect/>
                    </a:stretch>
                  </pic:blipFill>
                  <pic:spPr bwMode="auto">
                    <a:xfrm>
                      <a:off x="0" y="0"/>
                      <a:ext cx="76009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6"/>
          <w:rFonts w:ascii="Times New Roman" w:hAnsi="Times New Roman" w:cs="Times New Roman"/>
          <w:sz w:val="24"/>
          <w:szCs w:val="24"/>
        </w:rPr>
        <w:t>3)</w:t>
      </w:r>
      <w:r w:rsidRPr="003455F6">
        <w:rPr>
          <w:rFonts w:ascii="Times New Roman" w:hAnsi="Times New Roman" w:cs="Times New Roman"/>
          <w:b/>
          <w:bCs/>
          <w:noProof/>
          <w:position w:val="-4"/>
        </w:rPr>
        <w:drawing>
          <wp:inline distT="0" distB="0" distL="0" distR="0">
            <wp:extent cx="474980" cy="118745"/>
            <wp:effectExtent l="19050" t="0" r="1270" b="0"/>
            <wp:docPr id="585"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43" cstate="print"/>
                    <a:srcRect/>
                    <a:stretch>
                      <a:fillRect/>
                    </a:stretch>
                  </pic:blipFill>
                  <pic:spPr bwMode="auto">
                    <a:xfrm>
                      <a:off x="0" y="0"/>
                      <a:ext cx="474980" cy="118745"/>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position w:val="-4"/>
          <w:sz w:val="24"/>
          <w:szCs w:val="24"/>
        </w:rPr>
        <w:t xml:space="preserve"> </w:t>
      </w:r>
      <w:r w:rsidRPr="003455F6">
        <w:rPr>
          <w:rStyle w:val="FontStyle106"/>
          <w:rFonts w:ascii="Times New Roman" w:hAnsi="Times New Roman" w:cs="Times New Roman"/>
          <w:sz w:val="24"/>
          <w:szCs w:val="24"/>
        </w:rPr>
        <w:t>4)</w:t>
      </w:r>
      <w:r w:rsidRPr="003455F6">
        <w:rPr>
          <w:rFonts w:ascii="Times New Roman" w:hAnsi="Times New Roman" w:cs="Times New Roman"/>
          <w:b/>
          <w:bCs/>
          <w:noProof/>
          <w:position w:val="-3"/>
        </w:rPr>
        <w:drawing>
          <wp:inline distT="0" distB="0" distL="0" distR="0">
            <wp:extent cx="249555" cy="142240"/>
            <wp:effectExtent l="19050" t="0" r="0" b="0"/>
            <wp:docPr id="5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44" cstate="print"/>
                    <a:srcRect/>
                    <a:stretch>
                      <a:fillRect/>
                    </a:stretch>
                  </pic:blipFill>
                  <pic:spPr bwMode="auto">
                    <a:xfrm>
                      <a:off x="0" y="0"/>
                      <a:ext cx="249555" cy="142240"/>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sz w:val="24"/>
          <w:szCs w:val="24"/>
        </w:rPr>
        <w:t>.</w:t>
      </w:r>
    </w:p>
    <w:p w:rsidR="00E922A5" w:rsidRPr="003455F6" w:rsidRDefault="00E922A5" w:rsidP="004D472B">
      <w:pPr>
        <w:pStyle w:val="Style97"/>
        <w:widowControl/>
        <w:tabs>
          <w:tab w:val="left" w:pos="398"/>
        </w:tabs>
        <w:spacing w:line="240" w:lineRule="auto"/>
        <w:jc w:val="both"/>
        <w:rPr>
          <w:rStyle w:val="FontStyle106"/>
          <w:rFonts w:ascii="Times New Roman" w:hAnsi="Times New Roman" w:cs="Times New Roman"/>
          <w:sz w:val="24"/>
          <w:szCs w:val="24"/>
        </w:rPr>
      </w:pPr>
    </w:p>
    <w:p w:rsidR="00E922A5" w:rsidRPr="003455F6" w:rsidRDefault="00E922A5" w:rsidP="004D472B">
      <w:pPr>
        <w:pStyle w:val="Style97"/>
        <w:widowControl/>
        <w:tabs>
          <w:tab w:val="left" w:pos="398"/>
        </w:tabs>
        <w:spacing w:line="240" w:lineRule="auto"/>
        <w:jc w:val="both"/>
        <w:rPr>
          <w:rStyle w:val="FontStyle125"/>
          <w:rFonts w:ascii="Times New Roman" w:hAnsi="Times New Roman" w:cs="Times New Roman"/>
          <w:sz w:val="24"/>
          <w:szCs w:val="24"/>
        </w:rPr>
      </w:pPr>
      <w:r w:rsidRPr="003455F6">
        <w:rPr>
          <w:rStyle w:val="FontStyle106"/>
          <w:rFonts w:ascii="Times New Roman" w:hAnsi="Times New Roman" w:cs="Times New Roman"/>
          <w:sz w:val="24"/>
          <w:szCs w:val="24"/>
        </w:rPr>
        <w:t>5.</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 xml:space="preserve">Какая формула выражает закон Гука? </w:t>
      </w:r>
      <w:r w:rsidRPr="003455F6">
        <w:rPr>
          <w:rStyle w:val="FontStyle125"/>
          <w:rFonts w:ascii="Times New Roman" w:hAnsi="Times New Roman" w:cs="Times New Roman"/>
          <w:sz w:val="24"/>
          <w:szCs w:val="24"/>
        </w:rPr>
        <w:t>Возможные ответы:</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3"/>
        </w:rPr>
        <w:drawing>
          <wp:inline distT="0" distB="0" distL="0" distR="0">
            <wp:extent cx="474980" cy="142240"/>
            <wp:effectExtent l="19050" t="0" r="1270" b="0"/>
            <wp:docPr id="583"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45" cstate="print"/>
                    <a:srcRect/>
                    <a:stretch>
                      <a:fillRect/>
                    </a:stretch>
                  </pic:blipFill>
                  <pic:spPr bwMode="auto">
                    <a:xfrm>
                      <a:off x="0" y="0"/>
                      <a:ext cx="47498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rFonts w:ascii="Times New Roman" w:hAnsi="Times New Roman" w:cs="Times New Roman"/>
          <w:noProof/>
        </w:rPr>
        <w:drawing>
          <wp:inline distT="0" distB="0" distL="0" distR="0">
            <wp:extent cx="439420" cy="95250"/>
            <wp:effectExtent l="19050" t="0" r="0" b="0"/>
            <wp:docPr id="582"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46" cstate="print"/>
                    <a:srcRect/>
                    <a:stretch>
                      <a:fillRect/>
                    </a:stretch>
                  </pic:blipFill>
                  <pic:spPr bwMode="auto">
                    <a:xfrm>
                      <a:off x="0" y="0"/>
                      <a:ext cx="439420" cy="9525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86"/>
        <w:widowControl/>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3)</w:t>
      </w:r>
      <w:r w:rsidRPr="003455F6">
        <w:rPr>
          <w:b/>
          <w:bCs/>
          <w:noProof/>
          <w:position w:val="-4"/>
        </w:rPr>
        <w:drawing>
          <wp:inline distT="0" distB="0" distL="0" distR="0">
            <wp:extent cx="510540" cy="166370"/>
            <wp:effectExtent l="19050" t="0" r="3810" b="0"/>
            <wp:docPr id="581"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47" cstate="print"/>
                    <a:srcRect/>
                    <a:stretch>
                      <a:fillRect/>
                    </a:stretch>
                  </pic:blipFill>
                  <pic:spPr bwMode="auto">
                    <a:xfrm>
                      <a:off x="0" y="0"/>
                      <a:ext cx="510540" cy="166370"/>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sz w:val="24"/>
          <w:szCs w:val="24"/>
        </w:rPr>
        <w:t>;</w:t>
      </w:r>
    </w:p>
    <w:p w:rsidR="00E922A5" w:rsidRPr="003455F6" w:rsidRDefault="00E922A5" w:rsidP="004D472B">
      <w:pPr>
        <w:pStyle w:val="Style86"/>
        <w:widowControl/>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4)</w:t>
      </w:r>
      <w:r w:rsidRPr="003455F6">
        <w:rPr>
          <w:b/>
          <w:bCs/>
          <w:noProof/>
          <w:position w:val="-5"/>
        </w:rPr>
        <w:drawing>
          <wp:inline distT="0" distB="0" distL="0" distR="0">
            <wp:extent cx="510540" cy="142240"/>
            <wp:effectExtent l="19050" t="0" r="3810" b="0"/>
            <wp:docPr id="580"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48" cstate="print"/>
                    <a:srcRect/>
                    <a:stretch>
                      <a:fillRect/>
                    </a:stretch>
                  </pic:blipFill>
                  <pic:spPr bwMode="auto">
                    <a:xfrm>
                      <a:off x="0" y="0"/>
                      <a:ext cx="510540" cy="142240"/>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sz w:val="24"/>
          <w:szCs w:val="24"/>
        </w:rPr>
        <w:t>&gt;•</w:t>
      </w: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6.</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Что можно сказать о силах взаимодействия между молекулами жидкости, если жидкость сжимают?</w:t>
      </w:r>
    </w:p>
    <w:p w:rsidR="00E922A5" w:rsidRPr="003455F6"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 xml:space="preserve">Возможные ответы: </w:t>
      </w:r>
    </w:p>
    <w:p w:rsidR="00E922A5" w:rsidRPr="003455F6" w:rsidRDefault="00E922A5" w:rsidP="004D472B">
      <w:pPr>
        <w:pStyle w:val="Style82"/>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4"/>
        </w:rPr>
        <w:drawing>
          <wp:inline distT="0" distB="0" distL="0" distR="0">
            <wp:extent cx="629285" cy="166370"/>
            <wp:effectExtent l="19050" t="0" r="0" b="0"/>
            <wp:docPr id="57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49" cstate="print"/>
                    <a:srcRect/>
                    <a:stretch>
                      <a:fillRect/>
                    </a:stretch>
                  </pic:blipFill>
                  <pic:spPr bwMode="auto">
                    <a:xfrm>
                      <a:off x="0" y="0"/>
                      <a:ext cx="629285" cy="166370"/>
                    </a:xfrm>
                    <a:prstGeom prst="rect">
                      <a:avLst/>
                    </a:prstGeom>
                    <a:noFill/>
                    <a:ln w="9525">
                      <a:noFill/>
                      <a:miter lim="800000"/>
                      <a:headEnd/>
                      <a:tailEnd/>
                    </a:ln>
                  </pic:spPr>
                </pic:pic>
              </a:graphicData>
            </a:graphic>
          </wp:inline>
        </w:drawing>
      </w:r>
    </w:p>
    <w:p w:rsidR="00E922A5" w:rsidRPr="003455F6" w:rsidRDefault="00E922A5" w:rsidP="004D472B">
      <w:pPr>
        <w:pStyle w:val="Style85"/>
        <w:widowControl/>
        <w:jc w:val="both"/>
        <w:rPr>
          <w:rStyle w:val="FontStyle125"/>
          <w:rFonts w:ascii="Times New Roman" w:hAnsi="Times New Roman" w:cs="Times New Roman"/>
          <w:spacing w:val="50"/>
          <w:sz w:val="24"/>
          <w:szCs w:val="24"/>
        </w:rPr>
      </w:pPr>
      <w:r w:rsidRPr="003455F6">
        <w:rPr>
          <w:rStyle w:val="FontStyle125"/>
          <w:rFonts w:ascii="Times New Roman" w:hAnsi="Times New Roman" w:cs="Times New Roman"/>
          <w:spacing w:val="50"/>
          <w:sz w:val="24"/>
          <w:szCs w:val="24"/>
        </w:rPr>
        <w:t>2)~</w:t>
      </w:r>
      <w:r w:rsidRPr="003455F6">
        <w:rPr>
          <w:rFonts w:ascii="Times New Roman" w:hAnsi="Times New Roman" w:cs="Times New Roman"/>
          <w:smallCaps/>
          <w:noProof/>
          <w:spacing w:val="50"/>
          <w:position w:val="-3"/>
        </w:rPr>
        <w:drawing>
          <wp:inline distT="0" distB="0" distL="0" distR="0">
            <wp:extent cx="629285" cy="118745"/>
            <wp:effectExtent l="19050" t="0" r="0" b="0"/>
            <wp:docPr id="578"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50" cstate="print"/>
                    <a:srcRect/>
                    <a:stretch>
                      <a:fillRect/>
                    </a:stretch>
                  </pic:blipFill>
                  <pic:spPr bwMode="auto">
                    <a:xfrm>
                      <a:off x="0" y="0"/>
                      <a:ext cx="629285" cy="118745"/>
                    </a:xfrm>
                    <a:prstGeom prst="rect">
                      <a:avLst/>
                    </a:prstGeom>
                    <a:noFill/>
                    <a:ln w="9525">
                      <a:noFill/>
                      <a:miter lim="800000"/>
                      <a:headEnd/>
                      <a:tailEnd/>
                    </a:ln>
                  </pic:spPr>
                </pic:pic>
              </a:graphicData>
            </a:graphic>
          </wp:inline>
        </w:drawing>
      </w:r>
      <w:r w:rsidRPr="003455F6">
        <w:rPr>
          <w:rStyle w:val="FontStyle125"/>
          <w:rFonts w:ascii="Times New Roman" w:hAnsi="Times New Roman" w:cs="Times New Roman"/>
          <w:spacing w:val="50"/>
          <w:sz w:val="24"/>
          <w:szCs w:val="24"/>
        </w:rPr>
        <w:t>;</w:t>
      </w:r>
    </w:p>
    <w:p w:rsidR="00E922A5" w:rsidRPr="003455F6" w:rsidRDefault="00E922A5" w:rsidP="004D472B">
      <w:pPr>
        <w:pStyle w:val="Style86"/>
        <w:widowControl/>
        <w:jc w:val="both"/>
        <w:rPr>
          <w:rStyle w:val="FontStyle106"/>
          <w:rFonts w:ascii="Times New Roman" w:hAnsi="Times New Roman" w:cs="Times New Roman"/>
          <w:spacing w:val="-20"/>
          <w:sz w:val="24"/>
          <w:szCs w:val="24"/>
        </w:rPr>
      </w:pPr>
      <w:r w:rsidRPr="003455F6">
        <w:rPr>
          <w:rStyle w:val="FontStyle106"/>
          <w:rFonts w:ascii="Times New Roman" w:hAnsi="Times New Roman" w:cs="Times New Roman"/>
          <w:sz w:val="24"/>
          <w:szCs w:val="24"/>
        </w:rPr>
        <w:t>3)</w:t>
      </w:r>
      <w:r w:rsidRPr="003455F6">
        <w:rPr>
          <w:b/>
          <w:bCs/>
          <w:noProof/>
          <w:position w:val="-3"/>
        </w:rPr>
        <w:drawing>
          <wp:inline distT="0" distB="0" distL="0" distR="0">
            <wp:extent cx="534670" cy="142240"/>
            <wp:effectExtent l="19050" t="0" r="0" b="0"/>
            <wp:docPr id="577"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51" cstate="print"/>
                    <a:srcRect/>
                    <a:stretch>
                      <a:fillRect/>
                    </a:stretch>
                  </pic:blipFill>
                  <pic:spPr bwMode="auto">
                    <a:xfrm>
                      <a:off x="0" y="0"/>
                      <a:ext cx="534670" cy="142240"/>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spacing w:val="-20"/>
          <w:sz w:val="24"/>
          <w:szCs w:val="24"/>
        </w:rPr>
        <w:t>,;"</w:t>
      </w:r>
    </w:p>
    <w:p w:rsidR="00E922A5" w:rsidRPr="003455F6" w:rsidRDefault="00E922A5" w:rsidP="004D472B">
      <w:pPr>
        <w:pStyle w:val="Style69"/>
        <w:widowControl/>
        <w:tabs>
          <w:tab w:val="left" w:pos="830"/>
        </w:tabs>
        <w:spacing w:line="240" w:lineRule="auto"/>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4)</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среди ответов 1—</w:t>
      </w:r>
      <w:r w:rsidRPr="003455F6">
        <w:rPr>
          <w:rStyle w:val="FontStyle106"/>
          <w:rFonts w:ascii="Times New Roman" w:hAnsi="Times New Roman" w:cs="Times New Roman"/>
          <w:sz w:val="24"/>
          <w:szCs w:val="24"/>
        </w:rPr>
        <w:t xml:space="preserve">3 </w:t>
      </w:r>
      <w:r w:rsidRPr="003455F6">
        <w:rPr>
          <w:rStyle w:val="FontStyle100"/>
          <w:rFonts w:ascii="Times New Roman" w:hAnsi="Times New Roman" w:cs="Times New Roman"/>
          <w:sz w:val="24"/>
          <w:szCs w:val="24"/>
        </w:rPr>
        <w:t>нет верного.</w:t>
      </w:r>
    </w:p>
    <w:p w:rsidR="00E922A5" w:rsidRPr="003455F6" w:rsidRDefault="00E922A5" w:rsidP="004D472B">
      <w:pPr>
        <w:pStyle w:val="Style72"/>
        <w:widowControl/>
        <w:tabs>
          <w:tab w:val="left" w:pos="394"/>
        </w:tabs>
        <w:spacing w:line="240" w:lineRule="auto"/>
        <w:ind w:firstLine="0"/>
        <w:rPr>
          <w:rStyle w:val="FontStyle99"/>
          <w:rFonts w:ascii="Times New Roman" w:hAnsi="Times New Roman" w:cs="Times New Roman"/>
          <w:sz w:val="24"/>
          <w:szCs w:val="24"/>
        </w:rPr>
      </w:pP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99"/>
          <w:rFonts w:ascii="Times New Roman" w:hAnsi="Times New Roman" w:cs="Times New Roman"/>
          <w:sz w:val="24"/>
          <w:szCs w:val="24"/>
        </w:rPr>
        <w:t>7.</w:t>
      </w:r>
      <w:r w:rsidRPr="003455F6">
        <w:rPr>
          <w:rStyle w:val="FontStyle99"/>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Важными характеристиками состояния вещества являются кинетическая энергия теплового движения молекул</w:t>
      </w:r>
      <w:r w:rsidRPr="003455F6">
        <w:rPr>
          <w:rFonts w:ascii="Times New Roman" w:hAnsi="Times New Roman" w:cs="Times New Roman"/>
          <w:noProof/>
          <w:position w:val="-10"/>
        </w:rPr>
        <w:drawing>
          <wp:inline distT="0" distB="0" distL="0" distR="0">
            <wp:extent cx="189865" cy="178435"/>
            <wp:effectExtent l="19050" t="0" r="635" b="0"/>
            <wp:docPr id="576"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52" cstate="print"/>
                    <a:srcRect/>
                    <a:stretch>
                      <a:fillRect/>
                    </a:stretch>
                  </pic:blipFill>
                  <pic:spPr bwMode="auto">
                    <a:xfrm>
                      <a:off x="0" y="0"/>
                      <a:ext cx="18986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 потенциальная энергия</w:t>
      </w:r>
      <w:r w:rsidRPr="003455F6">
        <w:rPr>
          <w:rFonts w:ascii="Times New Roman" w:hAnsi="Times New Roman" w:cs="Times New Roman"/>
          <w:noProof/>
          <w:position w:val="-10"/>
        </w:rPr>
        <w:drawing>
          <wp:inline distT="0" distB="0" distL="0" distR="0">
            <wp:extent cx="154305" cy="166370"/>
            <wp:effectExtent l="19050" t="0" r="0" b="0"/>
            <wp:docPr id="575"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53" cstate="print"/>
                    <a:srcRect/>
                    <a:stretch>
                      <a:fillRect/>
                    </a:stretch>
                  </pic:blipFill>
                  <pic:spPr bwMode="auto">
                    <a:xfrm>
                      <a:off x="0" y="0"/>
                      <a:ext cx="15430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их взаимодействия. В каком состоянии находится вещество, если</w:t>
      </w:r>
      <w:r w:rsidRPr="003455F6">
        <w:rPr>
          <w:rFonts w:ascii="Times New Roman" w:hAnsi="Times New Roman" w:cs="Times New Roman"/>
          <w:noProof/>
          <w:position w:val="-10"/>
        </w:rPr>
        <w:drawing>
          <wp:inline distT="0" distB="0" distL="0" distR="0">
            <wp:extent cx="570230" cy="201930"/>
            <wp:effectExtent l="19050" t="0" r="1270" b="0"/>
            <wp:docPr id="57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54" cstate="print"/>
                    <a:srcRect/>
                    <a:stretch>
                      <a:fillRect/>
                    </a:stretch>
                  </pic:blipFill>
                  <pic:spPr bwMode="auto">
                    <a:xfrm>
                      <a:off x="0" y="0"/>
                      <a:ext cx="57023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69"/>
        <w:widowControl/>
        <w:numPr>
          <w:ilvl w:val="0"/>
          <w:numId w:val="100"/>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газообразное;</w:t>
      </w:r>
    </w:p>
    <w:p w:rsidR="00E922A5" w:rsidRPr="003455F6" w:rsidRDefault="00E922A5" w:rsidP="00E841CA">
      <w:pPr>
        <w:pStyle w:val="Style69"/>
        <w:widowControl/>
        <w:numPr>
          <w:ilvl w:val="0"/>
          <w:numId w:val="100"/>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жидкое;</w:t>
      </w:r>
    </w:p>
    <w:p w:rsidR="00E922A5" w:rsidRPr="003455F6" w:rsidRDefault="00E922A5" w:rsidP="00E841CA">
      <w:pPr>
        <w:pStyle w:val="Style69"/>
        <w:widowControl/>
        <w:numPr>
          <w:ilvl w:val="0"/>
          <w:numId w:val="100"/>
        </w:numPr>
        <w:tabs>
          <w:tab w:val="left" w:pos="830"/>
        </w:tabs>
        <w:spacing w:line="240" w:lineRule="auto"/>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 xml:space="preserve">идеальный газ; </w:t>
      </w:r>
      <w:r w:rsidRPr="003455F6">
        <w:rPr>
          <w:rStyle w:val="FontStyle106"/>
          <w:rFonts w:ascii="Times New Roman" w:hAnsi="Times New Roman" w:cs="Times New Roman"/>
          <w:sz w:val="24"/>
          <w:szCs w:val="24"/>
        </w:rPr>
        <w:t>4)</w:t>
      </w:r>
      <w:r w:rsidRPr="003455F6">
        <w:rPr>
          <w:rStyle w:val="FontStyle100"/>
          <w:rFonts w:ascii="Times New Roman" w:hAnsi="Times New Roman" w:cs="Times New Roman"/>
          <w:sz w:val="24"/>
          <w:szCs w:val="24"/>
        </w:rPr>
        <w:t>твердое.</w:t>
      </w: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Какое свойство отличает кристалл от аморфного тела?</w:t>
      </w:r>
    </w:p>
    <w:p w:rsidR="00E922A5" w:rsidRPr="003455F6"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lastRenderedPageBreak/>
        <w:t>Возможные ответы:</w:t>
      </w:r>
    </w:p>
    <w:p w:rsidR="00E922A5" w:rsidRPr="003455F6" w:rsidRDefault="00E922A5" w:rsidP="00E841CA">
      <w:pPr>
        <w:pStyle w:val="Style69"/>
        <w:widowControl/>
        <w:numPr>
          <w:ilvl w:val="0"/>
          <w:numId w:val="101"/>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твердость;</w:t>
      </w:r>
    </w:p>
    <w:p w:rsidR="00E922A5" w:rsidRPr="003455F6" w:rsidRDefault="00E922A5" w:rsidP="00E841CA">
      <w:pPr>
        <w:pStyle w:val="Style69"/>
        <w:widowControl/>
        <w:numPr>
          <w:ilvl w:val="0"/>
          <w:numId w:val="101"/>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прозрачность;</w:t>
      </w:r>
    </w:p>
    <w:p w:rsidR="00E922A5" w:rsidRPr="003455F6" w:rsidRDefault="00E922A5" w:rsidP="00E841CA">
      <w:pPr>
        <w:pStyle w:val="Style69"/>
        <w:widowControl/>
        <w:numPr>
          <w:ilvl w:val="0"/>
          <w:numId w:val="101"/>
        </w:numPr>
        <w:tabs>
          <w:tab w:val="left" w:pos="826"/>
        </w:tabs>
        <w:spacing w:line="240" w:lineRule="auto"/>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существование плоских граней;</w:t>
      </w:r>
    </w:p>
    <w:p w:rsidR="00E922A5" w:rsidRPr="003455F6" w:rsidRDefault="00E922A5" w:rsidP="00E841CA">
      <w:pPr>
        <w:pStyle w:val="Style69"/>
        <w:widowControl/>
        <w:numPr>
          <w:ilvl w:val="0"/>
          <w:numId w:val="101"/>
        </w:numPr>
        <w:tabs>
          <w:tab w:val="left" w:pos="826"/>
        </w:tabs>
        <w:spacing w:line="240" w:lineRule="auto"/>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анизотропность.</w:t>
      </w: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Сравните значения температуры кипения воды в открытом сосуде у основания горы</w:t>
      </w:r>
      <w:r w:rsidRPr="003455F6">
        <w:rPr>
          <w:rFonts w:ascii="Times New Roman" w:hAnsi="Times New Roman" w:cs="Times New Roman"/>
          <w:noProof/>
          <w:position w:val="-8"/>
        </w:rPr>
        <w:drawing>
          <wp:inline distT="0" distB="0" distL="0" distR="0">
            <wp:extent cx="260985" cy="166370"/>
            <wp:effectExtent l="19050" t="0" r="5715" b="0"/>
            <wp:docPr id="573"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55" cstate="print"/>
                    <a:srcRect/>
                    <a:stretch>
                      <a:fillRect/>
                    </a:stretch>
                  </pic:blipFill>
                  <pic:spPr bwMode="auto">
                    <a:xfrm>
                      <a:off x="0" y="0"/>
                      <a:ext cx="26098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 на ее вершине</w:t>
      </w:r>
      <w:r w:rsidRPr="003455F6">
        <w:rPr>
          <w:rFonts w:ascii="Times New Roman" w:hAnsi="Times New Roman" w:cs="Times New Roman"/>
          <w:noProof/>
          <w:position w:val="-6"/>
        </w:rPr>
        <w:drawing>
          <wp:inline distT="0" distB="0" distL="0" distR="0">
            <wp:extent cx="260985" cy="154305"/>
            <wp:effectExtent l="19050" t="0" r="5715" b="0"/>
            <wp:docPr id="572"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456" cstate="print"/>
                    <a:srcRect/>
                    <a:stretch>
                      <a:fillRect/>
                    </a:stretch>
                  </pic:blipFill>
                  <pic:spPr bwMode="auto">
                    <a:xfrm>
                      <a:off x="0" y="0"/>
                      <a:ext cx="260985" cy="154305"/>
                    </a:xfrm>
                    <a:prstGeom prst="rect">
                      <a:avLst/>
                    </a:prstGeom>
                    <a:noFill/>
                    <a:ln w="9525">
                      <a:noFill/>
                      <a:miter lim="800000"/>
                      <a:headEnd/>
                      <a:tailEnd/>
                    </a:ln>
                  </pic:spPr>
                </pic:pic>
              </a:graphicData>
            </a:graphic>
          </wp:inline>
        </w:drawing>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84"/>
        <w:widowControl/>
        <w:numPr>
          <w:ilvl w:val="0"/>
          <w:numId w:val="102"/>
        </w:numPr>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4"/>
        </w:rPr>
        <w:drawing>
          <wp:inline distT="0" distB="0" distL="0" distR="0">
            <wp:extent cx="462915" cy="166370"/>
            <wp:effectExtent l="19050" t="0" r="0" b="0"/>
            <wp:docPr id="571"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57" cstate="print"/>
                    <a:srcRect/>
                    <a:stretch>
                      <a:fillRect/>
                    </a:stretch>
                  </pic:blipFill>
                  <pic:spPr bwMode="auto">
                    <a:xfrm>
                      <a:off x="0" y="0"/>
                      <a:ext cx="46291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E841CA">
      <w:pPr>
        <w:pStyle w:val="Style84"/>
        <w:widowControl/>
        <w:numPr>
          <w:ilvl w:val="0"/>
          <w:numId w:val="102"/>
        </w:numPr>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3"/>
        </w:rPr>
        <w:drawing>
          <wp:inline distT="0" distB="0" distL="0" distR="0">
            <wp:extent cx="451485" cy="142240"/>
            <wp:effectExtent l="19050" t="0" r="5715" b="0"/>
            <wp:docPr id="570"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58" cstate="print"/>
                    <a:srcRect/>
                    <a:stretch>
                      <a:fillRect/>
                    </a:stretch>
                  </pic:blipFill>
                  <pic:spPr bwMode="auto">
                    <a:xfrm>
                      <a:off x="0" y="0"/>
                      <a:ext cx="45148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E841CA">
      <w:pPr>
        <w:pStyle w:val="Style84"/>
        <w:widowControl/>
        <w:numPr>
          <w:ilvl w:val="0"/>
          <w:numId w:val="102"/>
        </w:numPr>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7"/>
        </w:rPr>
        <w:drawing>
          <wp:inline distT="0" distB="0" distL="0" distR="0">
            <wp:extent cx="451485" cy="166370"/>
            <wp:effectExtent l="19050" t="0" r="5715" b="0"/>
            <wp:docPr id="56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59" cstate="print"/>
                    <a:srcRect/>
                    <a:stretch>
                      <a:fillRect/>
                    </a:stretch>
                  </pic:blipFill>
                  <pic:spPr bwMode="auto">
                    <a:xfrm>
                      <a:off x="0" y="0"/>
                      <a:ext cx="45148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84"/>
        <w:widowControl/>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на вершине горы вода кипеть не может.</w:t>
      </w: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Выделяется или поглощается теплота при конденсации водяного пара?</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84"/>
        <w:widowControl/>
        <w:numPr>
          <w:ilvl w:val="0"/>
          <w:numId w:val="103"/>
        </w:numPr>
        <w:tabs>
          <w:tab w:val="left" w:pos="84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выделяется;</w:t>
      </w:r>
    </w:p>
    <w:p w:rsidR="00E922A5" w:rsidRPr="003455F6" w:rsidRDefault="00E922A5" w:rsidP="00E841CA">
      <w:pPr>
        <w:pStyle w:val="Style84"/>
        <w:widowControl/>
        <w:numPr>
          <w:ilvl w:val="0"/>
          <w:numId w:val="103"/>
        </w:numPr>
        <w:tabs>
          <w:tab w:val="left" w:pos="84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поглощается;</w:t>
      </w:r>
    </w:p>
    <w:p w:rsidR="00E922A5" w:rsidRPr="003455F6" w:rsidRDefault="00E922A5" w:rsidP="00E841CA">
      <w:pPr>
        <w:pStyle w:val="Style84"/>
        <w:widowControl/>
        <w:numPr>
          <w:ilvl w:val="0"/>
          <w:numId w:val="103"/>
        </w:numPr>
        <w:tabs>
          <w:tab w:val="left" w:pos="84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выделяется и не поглощается;</w:t>
      </w:r>
    </w:p>
    <w:p w:rsidR="00E922A5" w:rsidRPr="003455F6" w:rsidRDefault="00E922A5" w:rsidP="00E841CA">
      <w:pPr>
        <w:pStyle w:val="Style84"/>
        <w:widowControl/>
        <w:numPr>
          <w:ilvl w:val="0"/>
          <w:numId w:val="103"/>
        </w:numPr>
        <w:tabs>
          <w:tab w:val="left" w:pos="84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процесс может идти как с выделением, так и поглоще</w:t>
      </w:r>
      <w:r w:rsidRPr="003455F6">
        <w:rPr>
          <w:rStyle w:val="FontStyle100"/>
          <w:rFonts w:ascii="Times New Roman" w:hAnsi="Times New Roman" w:cs="Times New Roman"/>
          <w:sz w:val="24"/>
          <w:szCs w:val="24"/>
        </w:rPr>
        <w:softHyphen/>
        <w:t>нием теплоты.</w:t>
      </w: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Выделяется или поглощается теплота при таянии льда?</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84"/>
        <w:widowControl/>
        <w:numPr>
          <w:ilvl w:val="0"/>
          <w:numId w:val="104"/>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выделяется;</w:t>
      </w:r>
    </w:p>
    <w:p w:rsidR="00E922A5" w:rsidRPr="003455F6" w:rsidRDefault="00E922A5" w:rsidP="00E841CA">
      <w:pPr>
        <w:pStyle w:val="Style84"/>
        <w:widowControl/>
        <w:numPr>
          <w:ilvl w:val="0"/>
          <w:numId w:val="104"/>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выделяется и не поглощается;</w:t>
      </w:r>
    </w:p>
    <w:p w:rsidR="00E922A5" w:rsidRPr="003455F6" w:rsidRDefault="00E922A5" w:rsidP="00E841CA">
      <w:pPr>
        <w:pStyle w:val="Style84"/>
        <w:widowControl/>
        <w:numPr>
          <w:ilvl w:val="0"/>
          <w:numId w:val="104"/>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поглощается;</w:t>
      </w:r>
    </w:p>
    <w:p w:rsidR="00E922A5" w:rsidRPr="003455F6" w:rsidRDefault="00E922A5" w:rsidP="00E841CA">
      <w:pPr>
        <w:pStyle w:val="Style84"/>
        <w:widowControl/>
        <w:numPr>
          <w:ilvl w:val="0"/>
          <w:numId w:val="105"/>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процесс может идти как с выделением, так и поглоще</w:t>
      </w:r>
      <w:r w:rsidRPr="003455F6">
        <w:rPr>
          <w:rStyle w:val="FontStyle100"/>
          <w:rFonts w:ascii="Times New Roman" w:hAnsi="Times New Roman" w:cs="Times New Roman"/>
          <w:sz w:val="24"/>
          <w:szCs w:val="24"/>
        </w:rPr>
        <w:softHyphen/>
        <w:t>нием теплоты.</w:t>
      </w: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r w:rsidRPr="003455F6">
        <w:rPr>
          <w:rStyle w:val="FontStyle100"/>
          <w:rFonts w:ascii="Times New Roman" w:hAnsi="Times New Roman" w:cs="Times New Roman"/>
          <w:sz w:val="24"/>
          <w:szCs w:val="24"/>
        </w:rPr>
        <w:tab/>
        <w:t>Повышение влажности приводит к нарушению теплового обмена человека с окружающей средой. Это связано с изменением одного из параметров. Какого?</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84"/>
        <w:widowControl/>
        <w:numPr>
          <w:ilvl w:val="0"/>
          <w:numId w:val="106"/>
        </w:numPr>
        <w:tabs>
          <w:tab w:val="left" w:pos="85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удельной теплоемкости воздуха;</w:t>
      </w:r>
    </w:p>
    <w:p w:rsidR="00E922A5" w:rsidRPr="003455F6" w:rsidRDefault="00E922A5" w:rsidP="00E841CA">
      <w:pPr>
        <w:pStyle w:val="Style84"/>
        <w:widowControl/>
        <w:numPr>
          <w:ilvl w:val="0"/>
          <w:numId w:val="106"/>
        </w:numPr>
        <w:tabs>
          <w:tab w:val="left" w:pos="85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атмосферного давления;</w:t>
      </w:r>
    </w:p>
    <w:p w:rsidR="00E922A5" w:rsidRPr="003455F6" w:rsidRDefault="00E922A5" w:rsidP="00E841CA">
      <w:pPr>
        <w:pStyle w:val="Style84"/>
        <w:widowControl/>
        <w:numPr>
          <w:ilvl w:val="0"/>
          <w:numId w:val="106"/>
        </w:numPr>
        <w:tabs>
          <w:tab w:val="left" w:pos="85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скорости испарения влаги с поверхности тела;</w:t>
      </w:r>
    </w:p>
    <w:p w:rsidR="00E922A5" w:rsidRPr="003455F6" w:rsidRDefault="00E922A5" w:rsidP="00E841CA">
      <w:pPr>
        <w:pStyle w:val="Style84"/>
        <w:widowControl/>
        <w:numPr>
          <w:ilvl w:val="0"/>
          <w:numId w:val="106"/>
        </w:numPr>
        <w:tabs>
          <w:tab w:val="left" w:pos="85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содержания кислорода в воздухе.</w:t>
      </w: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Какое количество теплоты необходимо для испарения 100 г воды, взятой при температуре кипения?</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84"/>
        <w:widowControl/>
        <w:numPr>
          <w:ilvl w:val="0"/>
          <w:numId w:val="107"/>
        </w:numPr>
        <w:tabs>
          <w:tab w:val="left" w:pos="8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226,4 кДж/кг;</w:t>
      </w:r>
    </w:p>
    <w:p w:rsidR="00E922A5" w:rsidRPr="003455F6" w:rsidRDefault="00E922A5" w:rsidP="00E841CA">
      <w:pPr>
        <w:pStyle w:val="Style84"/>
        <w:widowControl/>
        <w:numPr>
          <w:ilvl w:val="0"/>
          <w:numId w:val="107"/>
        </w:numPr>
        <w:tabs>
          <w:tab w:val="left" w:pos="8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2 264 кДж/кг;</w:t>
      </w:r>
    </w:p>
    <w:p w:rsidR="00E922A5" w:rsidRPr="003455F6" w:rsidRDefault="00E922A5" w:rsidP="00E841CA">
      <w:pPr>
        <w:pStyle w:val="Style84"/>
        <w:widowControl/>
        <w:numPr>
          <w:ilvl w:val="0"/>
          <w:numId w:val="107"/>
        </w:numPr>
        <w:tabs>
          <w:tab w:val="left" w:pos="8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2640 кДж/кг;</w:t>
      </w:r>
    </w:p>
    <w:p w:rsidR="00E922A5" w:rsidRPr="003455F6" w:rsidRDefault="00E922A5" w:rsidP="00E841CA">
      <w:pPr>
        <w:pStyle w:val="Style84"/>
        <w:widowControl/>
        <w:numPr>
          <w:ilvl w:val="0"/>
          <w:numId w:val="107"/>
        </w:numPr>
        <w:tabs>
          <w:tab w:val="left" w:pos="8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w:t>
      </w: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Какое количество теплоты необходимо, чтобы нагреть 1 т кирпича от 20 до</w:t>
      </w:r>
      <w:r w:rsidRPr="003455F6">
        <w:rPr>
          <w:rFonts w:ascii="Times New Roman" w:hAnsi="Times New Roman" w:cs="Times New Roman"/>
          <w:noProof/>
          <w:position w:val="-3"/>
        </w:rPr>
        <w:drawing>
          <wp:inline distT="0" distB="0" distL="0" distR="0">
            <wp:extent cx="379730" cy="142240"/>
            <wp:effectExtent l="19050" t="0" r="1270" b="0"/>
            <wp:docPr id="568"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60" cstate="print"/>
                    <a:srcRect/>
                    <a:stretch>
                      <a:fillRect/>
                    </a:stretch>
                  </pic:blipFill>
                  <pic:spPr bwMode="auto">
                    <a:xfrm>
                      <a:off x="0" y="0"/>
                      <a:ext cx="37973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Удельная теплоемкость кирпича равна</w:t>
      </w:r>
      <w:r w:rsidRPr="003455F6">
        <w:rPr>
          <w:rFonts w:ascii="Times New Roman" w:hAnsi="Times New Roman" w:cs="Times New Roman"/>
          <w:noProof/>
          <w:position w:val="-4"/>
        </w:rPr>
        <w:drawing>
          <wp:inline distT="0" distB="0" distL="0" distR="0">
            <wp:extent cx="1033145" cy="154305"/>
            <wp:effectExtent l="19050" t="0" r="0" b="0"/>
            <wp:docPr id="567"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461" cstate="print"/>
                    <a:srcRect/>
                    <a:stretch>
                      <a:fillRect/>
                    </a:stretch>
                  </pic:blipFill>
                  <pic:spPr bwMode="auto">
                    <a:xfrm>
                      <a:off x="0" y="0"/>
                      <a:ext cx="1033145" cy="154305"/>
                    </a:xfrm>
                    <a:prstGeom prst="rect">
                      <a:avLst/>
                    </a:prstGeom>
                    <a:noFill/>
                    <a:ln w="9525">
                      <a:noFill/>
                      <a:miter lim="800000"/>
                      <a:headEnd/>
                      <a:tailEnd/>
                    </a:ln>
                  </pic:spPr>
                </pic:pic>
              </a:graphicData>
            </a:graphic>
          </wp:inline>
        </w:drawing>
      </w: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Style w:val="FontStyle101"/>
          <w:rFonts w:ascii="Times New Roman" w:hAnsi="Times New Roman" w:cs="Times New Roman"/>
          <w:sz w:val="24"/>
          <w:szCs w:val="24"/>
        </w:rPr>
        <w:t xml:space="preserve">Возможные ответы: </w:t>
      </w: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3"/>
        </w:rPr>
        <w:drawing>
          <wp:inline distT="0" distB="0" distL="0" distR="0">
            <wp:extent cx="878840" cy="154305"/>
            <wp:effectExtent l="19050" t="0" r="0" b="0"/>
            <wp:docPr id="566"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462" cstate="print"/>
                    <a:srcRect/>
                    <a:stretch>
                      <a:fillRect/>
                    </a:stretch>
                  </pic:blipFill>
                  <pic:spPr bwMode="auto">
                    <a:xfrm>
                      <a:off x="0" y="0"/>
                      <a:ext cx="87884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2)</w:t>
      </w:r>
      <w:r w:rsidRPr="003455F6">
        <w:rPr>
          <w:rFonts w:ascii="Times New Roman" w:hAnsi="Times New Roman" w:cs="Times New Roman"/>
          <w:noProof/>
          <w:position w:val="-5"/>
        </w:rPr>
        <w:drawing>
          <wp:inline distT="0" distB="0" distL="0" distR="0">
            <wp:extent cx="878840" cy="154305"/>
            <wp:effectExtent l="19050" t="0" r="0" b="0"/>
            <wp:docPr id="565"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463" cstate="print"/>
                    <a:srcRect/>
                    <a:stretch>
                      <a:fillRect/>
                    </a:stretch>
                  </pic:blipFill>
                  <pic:spPr bwMode="auto">
                    <a:xfrm>
                      <a:off x="0" y="0"/>
                      <a:ext cx="87884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3)</w:t>
      </w:r>
      <w:r w:rsidRPr="003455F6">
        <w:rPr>
          <w:rFonts w:ascii="Times New Roman" w:hAnsi="Times New Roman" w:cs="Times New Roman"/>
          <w:noProof/>
          <w:position w:val="-3"/>
        </w:rPr>
        <w:drawing>
          <wp:inline distT="0" distB="0" distL="0" distR="0">
            <wp:extent cx="664845" cy="118745"/>
            <wp:effectExtent l="19050" t="0" r="1905" b="0"/>
            <wp:docPr id="56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64" cstate="print"/>
                    <a:srcRect/>
                    <a:stretch>
                      <a:fillRect/>
                    </a:stretch>
                  </pic:blipFill>
                  <pic:spPr bwMode="auto">
                    <a:xfrm>
                      <a:off x="0" y="0"/>
                      <a:ext cx="66484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4"/>
        </w:rPr>
        <w:drawing>
          <wp:inline distT="0" distB="0" distL="0" distR="0">
            <wp:extent cx="783590" cy="154305"/>
            <wp:effectExtent l="19050" t="0" r="0" b="0"/>
            <wp:docPr id="563"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465" cstate="print"/>
                    <a:srcRect/>
                    <a:stretch>
                      <a:fillRect/>
                    </a:stretch>
                  </pic:blipFill>
                  <pic:spPr bwMode="auto">
                    <a:xfrm>
                      <a:off x="0" y="0"/>
                      <a:ext cx="783590" cy="154305"/>
                    </a:xfrm>
                    <a:prstGeom prst="rect">
                      <a:avLst/>
                    </a:prstGeom>
                    <a:noFill/>
                    <a:ln w="9525">
                      <a:noFill/>
                      <a:miter lim="800000"/>
                      <a:headEnd/>
                      <a:tailEnd/>
                    </a:ln>
                  </pic:spPr>
                </pic:pic>
              </a:graphicData>
            </a:graphic>
          </wp:inline>
        </w:drawing>
      </w:r>
    </w:p>
    <w:p w:rsidR="00E922A5" w:rsidRPr="003455F6" w:rsidRDefault="00E922A5" w:rsidP="004D472B">
      <w:pPr>
        <w:pStyle w:val="Style54"/>
        <w:widowControl/>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54"/>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Определите относительное удлинение железнодорожного рельса длиной 10 м, если при нагревании он удлинился на 6 мм.</w:t>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E922A5" w:rsidRPr="003455F6" w:rsidRDefault="00E922A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1)</w:t>
      </w:r>
      <w:r w:rsidRPr="003455F6">
        <w:rPr>
          <w:rFonts w:ascii="Times New Roman" w:hAnsi="Times New Roman" w:cs="Times New Roman"/>
          <w:noProof/>
          <w:position w:val="-7"/>
        </w:rPr>
        <w:drawing>
          <wp:inline distT="0" distB="0" distL="0" distR="0">
            <wp:extent cx="260985" cy="142240"/>
            <wp:effectExtent l="19050" t="0" r="5715" b="0"/>
            <wp:docPr id="562"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466" cstate="print"/>
                    <a:srcRect/>
                    <a:stretch>
                      <a:fillRect/>
                    </a:stretch>
                  </pic:blipFill>
                  <pic:spPr bwMode="auto">
                    <a:xfrm>
                      <a:off x="0" y="0"/>
                      <a:ext cx="260985" cy="142240"/>
                    </a:xfrm>
                    <a:prstGeom prst="rect">
                      <a:avLst/>
                    </a:prstGeom>
                    <a:noFill/>
                    <a:ln w="9525">
                      <a:noFill/>
                      <a:miter lim="800000"/>
                      <a:headEnd/>
                      <a:tailEnd/>
                    </a:ln>
                  </pic:spPr>
                </pic:pic>
              </a:graphicData>
            </a:graphic>
          </wp:inline>
        </w:drawing>
      </w:r>
    </w:p>
    <w:p w:rsidR="00E922A5" w:rsidRPr="003455F6" w:rsidRDefault="00E922A5" w:rsidP="004D472B">
      <w:pPr>
        <w:pStyle w:val="Style37"/>
        <w:widowControl/>
        <w:spacing w:line="240" w:lineRule="auto"/>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Fonts w:ascii="Times New Roman" w:hAnsi="Times New Roman"/>
          <w:b/>
          <w:bCs/>
          <w:noProof/>
          <w:position w:val="-3"/>
        </w:rPr>
        <w:drawing>
          <wp:inline distT="0" distB="0" distL="0" distR="0">
            <wp:extent cx="344170" cy="142240"/>
            <wp:effectExtent l="19050" t="0" r="0" b="0"/>
            <wp:docPr id="561"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67" cstate="print"/>
                    <a:srcRect/>
                    <a:stretch>
                      <a:fillRect/>
                    </a:stretch>
                  </pic:blipFill>
                  <pic:spPr bwMode="auto">
                    <a:xfrm>
                      <a:off x="0" y="0"/>
                      <a:ext cx="344170" cy="142240"/>
                    </a:xfrm>
                    <a:prstGeom prst="rect">
                      <a:avLst/>
                    </a:prstGeom>
                    <a:noFill/>
                    <a:ln w="9525">
                      <a:noFill/>
                      <a:miter lim="800000"/>
                      <a:headEnd/>
                      <a:tailEnd/>
                    </a:ln>
                  </pic:spPr>
                </pic:pic>
              </a:graphicData>
            </a:graphic>
          </wp:inline>
        </w:drawing>
      </w:r>
    </w:p>
    <w:p w:rsidR="00E922A5" w:rsidRPr="003455F6" w:rsidRDefault="00E922A5" w:rsidP="004D472B">
      <w:pPr>
        <w:pStyle w:val="Style66"/>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1"/>
        </w:rPr>
        <w:drawing>
          <wp:inline distT="0" distB="0" distL="0" distR="0">
            <wp:extent cx="427355" cy="118745"/>
            <wp:effectExtent l="19050" t="0" r="0" b="0"/>
            <wp:docPr id="560"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468" cstate="print"/>
                    <a:srcRect/>
                    <a:stretch>
                      <a:fillRect/>
                    </a:stretch>
                  </pic:blipFill>
                  <pic:spPr bwMode="auto">
                    <a:xfrm>
                      <a:off x="0" y="0"/>
                      <a:ext cx="42735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6"/>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4"/>
        </w:rPr>
        <w:drawing>
          <wp:inline distT="0" distB="0" distL="0" distR="0">
            <wp:extent cx="403860" cy="154305"/>
            <wp:effectExtent l="19050" t="0" r="0" b="0"/>
            <wp:docPr id="55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469" cstate="print"/>
                    <a:srcRect/>
                    <a:stretch>
                      <a:fillRect/>
                    </a:stretch>
                  </pic:blipFill>
                  <pic:spPr bwMode="auto">
                    <a:xfrm>
                      <a:off x="0" y="0"/>
                      <a:ext cx="403860" cy="154305"/>
                    </a:xfrm>
                    <a:prstGeom prst="rect">
                      <a:avLst/>
                    </a:prstGeom>
                    <a:noFill/>
                    <a:ln w="9525">
                      <a:noFill/>
                      <a:miter lim="800000"/>
                      <a:headEnd/>
                      <a:tailEnd/>
                    </a:ln>
                  </pic:spPr>
                </pic:pic>
              </a:graphicData>
            </a:graphic>
          </wp:inline>
        </w:drawing>
      </w:r>
    </w:p>
    <w:p w:rsidR="00E922A5" w:rsidRPr="003455F6" w:rsidRDefault="00E922A5" w:rsidP="004D472B">
      <w:pPr>
        <w:pStyle w:val="Style17"/>
        <w:widowControl/>
        <w:jc w:val="both"/>
        <w:rPr>
          <w:rFonts w:ascii="Times New Roman" w:hAnsi="Times New Roman" w:cs="Times New Roman"/>
        </w:rPr>
      </w:pPr>
    </w:p>
    <w:p w:rsidR="00E922A5" w:rsidRPr="003455F6" w:rsidRDefault="00E922A5" w:rsidP="004D472B">
      <w:pPr>
        <w:pStyle w:val="Style17"/>
        <w:widowControl/>
        <w:jc w:val="both"/>
        <w:rPr>
          <w:rFonts w:ascii="Times New Roman" w:hAnsi="Times New Roman" w:cs="Times New Roman"/>
        </w:rPr>
      </w:pPr>
    </w:p>
    <w:p w:rsidR="00E922A5" w:rsidRPr="003455F6" w:rsidRDefault="00E922A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E922A5" w:rsidRPr="003455F6" w:rsidRDefault="00E922A5" w:rsidP="004D472B">
      <w:pPr>
        <w:pStyle w:val="Style72"/>
        <w:widowControl/>
        <w:spacing w:line="240" w:lineRule="auto"/>
        <w:ind w:firstLine="0"/>
        <w:rPr>
          <w:rFonts w:ascii="Times New Roman" w:hAnsi="Times New Roman" w:cs="Times New Roman"/>
        </w:rPr>
      </w:pPr>
    </w:p>
    <w:p w:rsidR="00E922A5" w:rsidRPr="003455F6" w:rsidRDefault="00E922A5" w:rsidP="004D472B">
      <w:pPr>
        <w:pStyle w:val="Style72"/>
        <w:widowControl/>
        <w:tabs>
          <w:tab w:val="left" w:pos="3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Капля жидкости находится на горизонтальной поверхности твердого тела (рис. 12). Сравните взаимодействие между молекулами капли и молекулами капли с молекулами твердого тела.</w:t>
      </w:r>
    </w:p>
    <w:p w:rsidR="00E922A5" w:rsidRPr="003455F6" w:rsidRDefault="00E922A5" w:rsidP="004D472B">
      <w:pPr>
        <w:pStyle w:val="Style72"/>
        <w:widowControl/>
        <w:tabs>
          <w:tab w:val="left" w:pos="350"/>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position w:val="-3"/>
        </w:rPr>
        <w:drawing>
          <wp:inline distT="0" distB="0" distL="0" distR="0">
            <wp:extent cx="1211580" cy="617220"/>
            <wp:effectExtent l="19050" t="0" r="7620" b="0"/>
            <wp:docPr id="558"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470" cstate="print"/>
                    <a:srcRect/>
                    <a:stretch>
                      <a:fillRect/>
                    </a:stretch>
                  </pic:blipFill>
                  <pic:spPr bwMode="auto">
                    <a:xfrm>
                      <a:off x="0" y="0"/>
                      <a:ext cx="1211580" cy="617220"/>
                    </a:xfrm>
                    <a:prstGeom prst="rect">
                      <a:avLst/>
                    </a:prstGeom>
                    <a:noFill/>
                    <a:ln w="9525">
                      <a:noFill/>
                      <a:miter lim="800000"/>
                      <a:headEnd/>
                      <a:tailEnd/>
                    </a:ln>
                  </pic:spPr>
                </pic:pic>
              </a:graphicData>
            </a:graphic>
          </wp:inline>
        </w:drawing>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84"/>
        <w:widowControl/>
        <w:tabs>
          <w:tab w:val="left" w:pos="922"/>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молекулы капли взаимодействуют с молекулами твердого тела сильнее, чем с молекулами жидкости;</w:t>
      </w:r>
    </w:p>
    <w:p w:rsidR="00E922A5" w:rsidRPr="003455F6" w:rsidRDefault="00E922A5" w:rsidP="004D472B">
      <w:pPr>
        <w:pStyle w:val="Style84"/>
        <w:widowControl/>
        <w:tabs>
          <w:tab w:val="left" w:pos="922"/>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молекулы капли взаимодействуют с молекулами твердого тела слабее, чем с молекулами жидкости;</w:t>
      </w:r>
    </w:p>
    <w:p w:rsidR="00E922A5" w:rsidRPr="003455F6" w:rsidRDefault="00E922A5" w:rsidP="004D472B">
      <w:pPr>
        <w:pStyle w:val="Style84"/>
        <w:widowControl/>
        <w:tabs>
          <w:tab w:val="left" w:pos="922"/>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взаимодействие молекул капли с молекулами твердого тела примерно равно их взаимодействию с молекулами жидкости;</w:t>
      </w:r>
    </w:p>
    <w:p w:rsidR="00E922A5" w:rsidRPr="003455F6" w:rsidRDefault="00E922A5" w:rsidP="004D472B">
      <w:pPr>
        <w:pStyle w:val="Style84"/>
        <w:widowControl/>
        <w:tabs>
          <w:tab w:val="left" w:pos="922"/>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среди ответов 1—3 нет верного.</w:t>
      </w:r>
    </w:p>
    <w:p w:rsidR="00E922A5" w:rsidRPr="003455F6" w:rsidRDefault="00E922A5" w:rsidP="004D472B">
      <w:pPr>
        <w:pStyle w:val="Style72"/>
        <w:widowControl/>
        <w:tabs>
          <w:tab w:val="left" w:pos="485"/>
        </w:tabs>
        <w:spacing w:line="240" w:lineRule="auto"/>
        <w:ind w:firstLine="0"/>
        <w:rPr>
          <w:rStyle w:val="FontStyle106"/>
          <w:rFonts w:ascii="Times New Roman" w:hAnsi="Times New Roman" w:cs="Times New Roman"/>
          <w:sz w:val="24"/>
          <w:szCs w:val="24"/>
        </w:rPr>
      </w:pPr>
    </w:p>
    <w:p w:rsidR="00E922A5" w:rsidRPr="003455F6" w:rsidRDefault="00E922A5" w:rsidP="004D472B">
      <w:pPr>
        <w:pStyle w:val="Style72"/>
        <w:widowControl/>
        <w:tabs>
          <w:tab w:val="left" w:pos="485"/>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Что происходит в насыщенном паре с массой при изменении температуры пара?</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84"/>
        <w:widowControl/>
        <w:tabs>
          <w:tab w:val="left" w:pos="912"/>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не изменяется;</w:t>
      </w:r>
    </w:p>
    <w:p w:rsidR="00E922A5" w:rsidRPr="003455F6" w:rsidRDefault="00E922A5" w:rsidP="00E841CA">
      <w:pPr>
        <w:pStyle w:val="Style84"/>
        <w:widowControl/>
        <w:numPr>
          <w:ilvl w:val="0"/>
          <w:numId w:val="108"/>
        </w:numPr>
        <w:tabs>
          <w:tab w:val="left" w:pos="912"/>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изменяется;</w:t>
      </w:r>
    </w:p>
    <w:p w:rsidR="00E922A5" w:rsidRPr="003455F6" w:rsidRDefault="00E922A5" w:rsidP="00E841CA">
      <w:pPr>
        <w:pStyle w:val="Style78"/>
        <w:widowControl/>
        <w:numPr>
          <w:ilvl w:val="0"/>
          <w:numId w:val="109"/>
        </w:numPr>
        <w:tabs>
          <w:tab w:val="left" w:pos="912"/>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остается постоянной; </w:t>
      </w:r>
    </w:p>
    <w:p w:rsidR="00E922A5" w:rsidRPr="003455F6" w:rsidRDefault="00E922A5" w:rsidP="004D472B">
      <w:pPr>
        <w:pStyle w:val="Style78"/>
        <w:widowControl/>
        <w:tabs>
          <w:tab w:val="left" w:pos="912"/>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 данных недостаточно для ответа.</w:t>
      </w:r>
    </w:p>
    <w:p w:rsidR="00E922A5" w:rsidRPr="003455F6" w:rsidRDefault="00E922A5" w:rsidP="004D472B">
      <w:pPr>
        <w:pStyle w:val="Style54"/>
        <w:widowControl/>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54"/>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004D5E56"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Определите массу водяного пара в ком</w:t>
      </w:r>
      <w:r w:rsidRPr="003455F6">
        <w:rPr>
          <w:rStyle w:val="FontStyle100"/>
          <w:rFonts w:ascii="Times New Roman" w:hAnsi="Times New Roman" w:cs="Times New Roman"/>
          <w:sz w:val="24"/>
          <w:szCs w:val="24"/>
        </w:rPr>
        <w:softHyphen/>
        <w:t>нате объемом</w:t>
      </w:r>
      <w:r w:rsidRPr="003455F6">
        <w:rPr>
          <w:rFonts w:ascii="Times New Roman" w:hAnsi="Times New Roman" w:cs="Times New Roman"/>
          <w:noProof/>
          <w:position w:val="-4"/>
        </w:rPr>
        <w:drawing>
          <wp:inline distT="0" distB="0" distL="0" distR="0">
            <wp:extent cx="487045" cy="166370"/>
            <wp:effectExtent l="19050" t="0" r="8255" b="0"/>
            <wp:docPr id="557"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71" cstate="print"/>
                    <a:srcRect/>
                    <a:stretch>
                      <a:fillRect/>
                    </a:stretch>
                  </pic:blipFill>
                  <pic:spPr bwMode="auto">
                    <a:xfrm>
                      <a:off x="0" y="0"/>
                      <a:ext cx="48704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при температуре </w:t>
      </w:r>
      <w:r w:rsidRPr="003455F6">
        <w:rPr>
          <w:rFonts w:ascii="Times New Roman" w:hAnsi="Times New Roman" w:cs="Times New Roman"/>
          <w:noProof/>
        </w:rPr>
        <w:drawing>
          <wp:inline distT="0" distB="0" distL="0" distR="0">
            <wp:extent cx="320675" cy="118745"/>
            <wp:effectExtent l="19050" t="0" r="3175" b="0"/>
            <wp:docPr id="556"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472" cstate="print"/>
                    <a:srcRect/>
                    <a:stretch>
                      <a:fillRect/>
                    </a:stretch>
                  </pic:blipFill>
                  <pic:spPr bwMode="auto">
                    <a:xfrm>
                      <a:off x="0" y="0"/>
                      <a:ext cx="32067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 Точка росы равна</w:t>
      </w:r>
      <w:r w:rsidRPr="003455F6">
        <w:rPr>
          <w:rFonts w:ascii="Times New Roman" w:hAnsi="Times New Roman" w:cs="Times New Roman"/>
          <w:noProof/>
          <w:position w:val="-2"/>
        </w:rPr>
        <w:drawing>
          <wp:inline distT="0" distB="0" distL="0" distR="0">
            <wp:extent cx="308610" cy="118745"/>
            <wp:effectExtent l="19050" t="0" r="0" b="0"/>
            <wp:docPr id="555"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473" cstate="print"/>
                    <a:srcRect/>
                    <a:stretch>
                      <a:fillRect/>
                    </a:stretch>
                  </pic:blipFill>
                  <pic:spPr bwMode="auto">
                    <a:xfrm>
                      <a:off x="0" y="0"/>
                      <a:ext cx="308610" cy="118745"/>
                    </a:xfrm>
                    <a:prstGeom prst="rect">
                      <a:avLst/>
                    </a:prstGeom>
                    <a:noFill/>
                    <a:ln w="9525">
                      <a:noFill/>
                      <a:miter lim="800000"/>
                      <a:headEnd/>
                      <a:tailEnd/>
                    </a:ln>
                  </pic:spPr>
                </pic:pic>
              </a:graphicData>
            </a:graphic>
          </wp:inline>
        </w:drawing>
      </w:r>
    </w:p>
    <w:p w:rsidR="00E922A5" w:rsidRPr="003455F6" w:rsidRDefault="00E922A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r w:rsidRPr="003455F6">
        <w:rPr>
          <w:rStyle w:val="FontStyle100"/>
          <w:rFonts w:ascii="Times New Roman" w:hAnsi="Times New Roman" w:cs="Times New Roman"/>
          <w:sz w:val="24"/>
          <w:szCs w:val="24"/>
        </w:rPr>
        <w:t>1)1,36 кг;</w:t>
      </w:r>
    </w:p>
    <w:p w:rsidR="00E922A5" w:rsidRPr="003455F6" w:rsidRDefault="00E922A5" w:rsidP="00E841CA">
      <w:pPr>
        <w:pStyle w:val="Style30"/>
        <w:widowControl/>
        <w:numPr>
          <w:ilvl w:val="0"/>
          <w:numId w:val="110"/>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13,6 кг;</w:t>
      </w:r>
    </w:p>
    <w:p w:rsidR="00E922A5" w:rsidRPr="003455F6" w:rsidRDefault="00E922A5" w:rsidP="00E841CA">
      <w:pPr>
        <w:pStyle w:val="Style30"/>
        <w:widowControl/>
        <w:numPr>
          <w:ilvl w:val="0"/>
          <w:numId w:val="110"/>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10,2 кг;</w:t>
      </w:r>
    </w:p>
    <w:p w:rsidR="00E922A5" w:rsidRPr="003455F6" w:rsidRDefault="00E922A5" w:rsidP="00E841CA">
      <w:pPr>
        <w:pStyle w:val="Style30"/>
        <w:widowControl/>
        <w:numPr>
          <w:ilvl w:val="0"/>
          <w:numId w:val="110"/>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20 кг.</w:t>
      </w:r>
    </w:p>
    <w:p w:rsidR="00E922A5" w:rsidRPr="003455F6"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Определите количество фаз и назовите их, если в закрытом сосуде над водой с плавающими в ней кусочками льда находится смесь воздуха с водяными парами.</w:t>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30"/>
        <w:widowControl/>
        <w:numPr>
          <w:ilvl w:val="0"/>
          <w:numId w:val="111"/>
        </w:numPr>
        <w:tabs>
          <w:tab w:val="left" w:pos="85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четыре — твердая, жидкая и две газообразные;</w:t>
      </w:r>
    </w:p>
    <w:p w:rsidR="00E922A5" w:rsidRPr="003455F6" w:rsidRDefault="00E922A5" w:rsidP="00E841CA">
      <w:pPr>
        <w:pStyle w:val="Style30"/>
        <w:widowControl/>
        <w:numPr>
          <w:ilvl w:val="0"/>
          <w:numId w:val="111"/>
        </w:numPr>
        <w:tabs>
          <w:tab w:val="left" w:pos="85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три — две жидкие и одна газообразная;</w:t>
      </w:r>
    </w:p>
    <w:p w:rsidR="00E922A5" w:rsidRPr="003455F6" w:rsidRDefault="00E922A5" w:rsidP="00E841CA">
      <w:pPr>
        <w:pStyle w:val="Style30"/>
        <w:widowControl/>
        <w:numPr>
          <w:ilvl w:val="0"/>
          <w:numId w:val="111"/>
        </w:numPr>
        <w:tabs>
          <w:tab w:val="left" w:pos="85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три — твердая, жидкая и газообразная;</w:t>
      </w:r>
    </w:p>
    <w:p w:rsidR="00E922A5" w:rsidRPr="003455F6" w:rsidRDefault="00E922A5" w:rsidP="00E841CA">
      <w:pPr>
        <w:pStyle w:val="Style30"/>
        <w:widowControl/>
        <w:numPr>
          <w:ilvl w:val="0"/>
          <w:numId w:val="111"/>
        </w:numPr>
        <w:tabs>
          <w:tab w:val="left" w:pos="85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четыре — твердая, две жидкие и газообразная.</w:t>
      </w:r>
    </w:p>
    <w:p w:rsidR="00E922A5" w:rsidRPr="003455F6"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График зависимости некоторого параметра от температуры изображен на рис. 13. Определите, какой из графиков выражает изменение давления ненасыщенного пара с увеличением температуры.</w:t>
      </w:r>
    </w:p>
    <w:p w:rsidR="00E922A5" w:rsidRPr="003455F6" w:rsidRDefault="00E922A5" w:rsidP="004D472B">
      <w:pPr>
        <w:pStyle w:val="Style56"/>
        <w:widowControl/>
        <w:jc w:val="both"/>
        <w:rPr>
          <w:rFonts w:ascii="Times New Roman" w:hAnsi="Times New Roman" w:cs="Times New Roman"/>
        </w:rPr>
      </w:pPr>
      <w:r w:rsidRPr="003455F6">
        <w:rPr>
          <w:rFonts w:ascii="Times New Roman" w:hAnsi="Times New Roman" w:cs="Times New Roman"/>
          <w:noProof/>
        </w:rPr>
        <w:lastRenderedPageBreak/>
        <w:drawing>
          <wp:inline distT="0" distB="0" distL="0" distR="0">
            <wp:extent cx="1258570" cy="1104265"/>
            <wp:effectExtent l="19050" t="0" r="0" b="0"/>
            <wp:docPr id="55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474" cstate="print"/>
                    <a:srcRect/>
                    <a:stretch>
                      <a:fillRect/>
                    </a:stretch>
                  </pic:blipFill>
                  <pic:spPr bwMode="auto">
                    <a:xfrm>
                      <a:off x="0" y="0"/>
                      <a:ext cx="1258570" cy="1104265"/>
                    </a:xfrm>
                    <a:prstGeom prst="rect">
                      <a:avLst/>
                    </a:prstGeom>
                    <a:noFill/>
                    <a:ln w="9525">
                      <a:noFill/>
                      <a:miter lim="800000"/>
                      <a:headEnd/>
                      <a:tailEnd/>
                    </a:ln>
                  </pic:spPr>
                </pic:pic>
              </a:graphicData>
            </a:graphic>
          </wp:inline>
        </w:drawing>
      </w:r>
      <w:r w:rsidRPr="003455F6">
        <w:rPr>
          <w:rFonts w:ascii="Times New Roman" w:hAnsi="Times New Roman" w:cs="Times New Roman"/>
          <w:noProof/>
        </w:rPr>
        <w:drawing>
          <wp:inline distT="0" distB="0" distL="0" distR="0">
            <wp:extent cx="1199515" cy="1092835"/>
            <wp:effectExtent l="19050" t="0" r="635" b="0"/>
            <wp:docPr id="553"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475" cstate="print"/>
                    <a:srcRect/>
                    <a:stretch>
                      <a:fillRect/>
                    </a:stretch>
                  </pic:blipFill>
                  <pic:spPr bwMode="auto">
                    <a:xfrm>
                      <a:off x="0" y="0"/>
                      <a:ext cx="1199515" cy="1092835"/>
                    </a:xfrm>
                    <a:prstGeom prst="rect">
                      <a:avLst/>
                    </a:prstGeom>
                    <a:noFill/>
                    <a:ln w="9525">
                      <a:noFill/>
                      <a:miter lim="800000"/>
                      <a:headEnd/>
                      <a:tailEnd/>
                    </a:ln>
                  </pic:spPr>
                </pic:pic>
              </a:graphicData>
            </a:graphic>
          </wp:inline>
        </w:drawing>
      </w:r>
      <w:r w:rsidRPr="003455F6">
        <w:rPr>
          <w:rFonts w:ascii="Times New Roman" w:hAnsi="Times New Roman" w:cs="Times New Roman"/>
          <w:noProof/>
          <w:position w:val="5"/>
        </w:rPr>
        <w:drawing>
          <wp:inline distT="0" distB="0" distL="0" distR="0">
            <wp:extent cx="1223010" cy="1045210"/>
            <wp:effectExtent l="19050" t="0" r="0" b="0"/>
            <wp:docPr id="552"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476" cstate="print"/>
                    <a:srcRect/>
                    <a:stretch>
                      <a:fillRect/>
                    </a:stretch>
                  </pic:blipFill>
                  <pic:spPr bwMode="auto">
                    <a:xfrm>
                      <a:off x="0" y="0"/>
                      <a:ext cx="1223010" cy="1045210"/>
                    </a:xfrm>
                    <a:prstGeom prst="rect">
                      <a:avLst/>
                    </a:prstGeom>
                    <a:noFill/>
                    <a:ln w="9525">
                      <a:noFill/>
                      <a:miter lim="800000"/>
                      <a:headEnd/>
                      <a:tailEnd/>
                    </a:ln>
                  </pic:spPr>
                </pic:pic>
              </a:graphicData>
            </a:graphic>
          </wp:inline>
        </w:drawing>
      </w:r>
    </w:p>
    <w:p w:rsidR="00E922A5" w:rsidRPr="003455F6" w:rsidRDefault="00E922A5" w:rsidP="004D472B">
      <w:pPr>
        <w:pStyle w:val="Style65"/>
        <w:widowControl/>
        <w:jc w:val="both"/>
        <w:rPr>
          <w:rStyle w:val="FontStyle105"/>
          <w:rFonts w:ascii="Times New Roman" w:hAnsi="Times New Roman" w:cs="Times New Roman"/>
          <w:sz w:val="24"/>
          <w:szCs w:val="24"/>
        </w:rPr>
      </w:pPr>
      <w:r w:rsidRPr="003455F6">
        <w:rPr>
          <w:rStyle w:val="FontStyle105"/>
          <w:rFonts w:ascii="Times New Roman" w:hAnsi="Times New Roman" w:cs="Times New Roman"/>
          <w:sz w:val="24"/>
          <w:szCs w:val="24"/>
        </w:rPr>
        <w:t>Рис. 13</w:t>
      </w:r>
    </w:p>
    <w:p w:rsidR="00E922A5" w:rsidRPr="003455F6"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30"/>
        <w:widowControl/>
        <w:numPr>
          <w:ilvl w:val="0"/>
          <w:numId w:val="112"/>
        </w:numPr>
        <w:tabs>
          <w:tab w:val="left" w:pos="888"/>
        </w:tabs>
        <w:spacing w:line="240" w:lineRule="auto"/>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а;</w:t>
      </w:r>
    </w:p>
    <w:p w:rsidR="00E922A5" w:rsidRPr="003455F6" w:rsidRDefault="00E922A5" w:rsidP="00E841CA">
      <w:pPr>
        <w:pStyle w:val="Style30"/>
        <w:widowControl/>
        <w:numPr>
          <w:ilvl w:val="0"/>
          <w:numId w:val="112"/>
        </w:numPr>
        <w:tabs>
          <w:tab w:val="left" w:pos="888"/>
        </w:tabs>
        <w:spacing w:line="240" w:lineRule="auto"/>
        <w:rPr>
          <w:rStyle w:val="FontStyle100"/>
          <w:rFonts w:ascii="Times New Roman" w:hAnsi="Times New Roman" w:cs="Times New Roman"/>
          <w:sz w:val="24"/>
          <w:szCs w:val="24"/>
        </w:rPr>
      </w:pPr>
      <w:r w:rsidRPr="003455F6">
        <w:rPr>
          <w:rStyle w:val="FontStyle128"/>
          <w:rFonts w:ascii="Times New Roman" w:hAnsi="Times New Roman" w:cs="Times New Roman"/>
          <w:sz w:val="24"/>
          <w:szCs w:val="24"/>
        </w:rPr>
        <w:t>б;</w:t>
      </w:r>
    </w:p>
    <w:p w:rsidR="00E922A5" w:rsidRPr="003455F6" w:rsidRDefault="00E922A5" w:rsidP="00E841CA">
      <w:pPr>
        <w:pStyle w:val="Style30"/>
        <w:widowControl/>
        <w:numPr>
          <w:ilvl w:val="0"/>
          <w:numId w:val="112"/>
        </w:numPr>
        <w:tabs>
          <w:tab w:val="left" w:pos="888"/>
        </w:tabs>
        <w:spacing w:line="240" w:lineRule="auto"/>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в;</w:t>
      </w:r>
    </w:p>
    <w:p w:rsidR="00E922A5" w:rsidRPr="003455F6" w:rsidRDefault="00E922A5" w:rsidP="00E841CA">
      <w:pPr>
        <w:pStyle w:val="Style30"/>
        <w:widowControl/>
        <w:numPr>
          <w:ilvl w:val="0"/>
          <w:numId w:val="112"/>
        </w:numPr>
        <w:tabs>
          <w:tab w:val="left" w:pos="88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 и е.</w:t>
      </w:r>
    </w:p>
    <w:p w:rsidR="00E922A5" w:rsidRPr="003455F6"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Определите относительную влажность воздуха при температуре 303 К. Точка росы соответствует температуре 286 К.</w:t>
      </w:r>
    </w:p>
    <w:p w:rsidR="00E922A5" w:rsidRPr="003455F6"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30"/>
        <w:widowControl/>
        <w:numPr>
          <w:ilvl w:val="0"/>
          <w:numId w:val="113"/>
        </w:numPr>
        <w:tabs>
          <w:tab w:val="left" w:pos="91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60%;</w:t>
      </w:r>
    </w:p>
    <w:p w:rsidR="00E922A5" w:rsidRPr="003455F6" w:rsidRDefault="00E922A5" w:rsidP="00E841CA">
      <w:pPr>
        <w:pStyle w:val="Style30"/>
        <w:widowControl/>
        <w:numPr>
          <w:ilvl w:val="0"/>
          <w:numId w:val="113"/>
        </w:numPr>
        <w:tabs>
          <w:tab w:val="left" w:pos="91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50 %;</w:t>
      </w:r>
    </w:p>
    <w:p w:rsidR="00E922A5" w:rsidRPr="003455F6" w:rsidRDefault="00E922A5" w:rsidP="00E841CA">
      <w:pPr>
        <w:pStyle w:val="Style30"/>
        <w:widowControl/>
        <w:numPr>
          <w:ilvl w:val="0"/>
          <w:numId w:val="113"/>
        </w:numPr>
        <w:tabs>
          <w:tab w:val="left" w:pos="91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37,6 %;</w:t>
      </w:r>
    </w:p>
    <w:p w:rsidR="00E922A5" w:rsidRPr="003455F6" w:rsidRDefault="00E922A5" w:rsidP="00E841CA">
      <w:pPr>
        <w:pStyle w:val="Style30"/>
        <w:widowControl/>
        <w:numPr>
          <w:ilvl w:val="0"/>
          <w:numId w:val="113"/>
        </w:numPr>
        <w:tabs>
          <w:tab w:val="left" w:pos="91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данных недостаточно для решения задачи.</w:t>
      </w:r>
    </w:p>
    <w:p w:rsidR="00E922A5" w:rsidRPr="003455F6" w:rsidRDefault="00E922A5" w:rsidP="004D472B">
      <w:pPr>
        <w:pStyle w:val="Style30"/>
        <w:widowControl/>
        <w:tabs>
          <w:tab w:val="left" w:pos="917"/>
        </w:tabs>
        <w:spacing w:line="240" w:lineRule="auto"/>
        <w:rPr>
          <w:rStyle w:val="FontStyle100"/>
          <w:rFonts w:ascii="Times New Roman" w:hAnsi="Times New Roman" w:cs="Times New Roman"/>
          <w:sz w:val="24"/>
          <w:szCs w:val="24"/>
        </w:rPr>
      </w:pPr>
    </w:p>
    <w:p w:rsidR="00E922A5" w:rsidRPr="003455F6" w:rsidRDefault="00E922A5" w:rsidP="004D472B">
      <w:pPr>
        <w:pStyle w:val="Style46"/>
        <w:widowControl/>
        <w:tabs>
          <w:tab w:val="left" w:pos="50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Возле стеклянной пластинки, стоящей в воде, параллельно близко поставили такую же пластинку. Что произойдет с уровнем воды между пластинками по сравнению с уровнем воды в сосуде?</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69"/>
        <w:widowControl/>
        <w:numPr>
          <w:ilvl w:val="0"/>
          <w:numId w:val="114"/>
        </w:numPr>
        <w:tabs>
          <w:tab w:val="left" w:pos="878"/>
        </w:tabs>
        <w:spacing w:line="240" w:lineRule="auto"/>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повысится;</w:t>
      </w:r>
    </w:p>
    <w:p w:rsidR="00E922A5" w:rsidRPr="003455F6" w:rsidRDefault="00E922A5" w:rsidP="00E841CA">
      <w:pPr>
        <w:pStyle w:val="Style69"/>
        <w:widowControl/>
        <w:numPr>
          <w:ilvl w:val="0"/>
          <w:numId w:val="114"/>
        </w:numPr>
        <w:tabs>
          <w:tab w:val="left" w:pos="87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понизится;</w:t>
      </w:r>
    </w:p>
    <w:p w:rsidR="00E922A5" w:rsidRPr="003455F6" w:rsidRDefault="00E922A5" w:rsidP="00E841CA">
      <w:pPr>
        <w:pStyle w:val="Style69"/>
        <w:widowControl/>
        <w:numPr>
          <w:ilvl w:val="0"/>
          <w:numId w:val="114"/>
        </w:numPr>
        <w:tabs>
          <w:tab w:val="left" w:pos="87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изменится;</w:t>
      </w:r>
    </w:p>
    <w:p w:rsidR="00E922A5" w:rsidRPr="003455F6" w:rsidRDefault="00E922A5" w:rsidP="00E841CA">
      <w:pPr>
        <w:pStyle w:val="Style69"/>
        <w:widowControl/>
        <w:numPr>
          <w:ilvl w:val="0"/>
          <w:numId w:val="114"/>
        </w:numPr>
        <w:tabs>
          <w:tab w:val="left" w:pos="87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среди ответов </w:t>
      </w:r>
      <w:r w:rsidRPr="003455F6">
        <w:rPr>
          <w:rStyle w:val="FontStyle106"/>
          <w:rFonts w:ascii="Times New Roman" w:hAnsi="Times New Roman" w:cs="Times New Roman"/>
          <w:sz w:val="24"/>
          <w:szCs w:val="24"/>
        </w:rPr>
        <w:t>1</w:t>
      </w:r>
      <w:r w:rsidRPr="003455F6">
        <w:rPr>
          <w:rStyle w:val="FontStyle100"/>
          <w:rFonts w:ascii="Times New Roman" w:hAnsi="Times New Roman" w:cs="Times New Roman"/>
          <w:sz w:val="24"/>
          <w:szCs w:val="24"/>
        </w:rPr>
        <w:t>—3 нет верного.</w:t>
      </w:r>
    </w:p>
    <w:p w:rsidR="00E922A5" w:rsidRPr="003455F6"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 xml:space="preserve">Каково парциальное давление водяного пара в комнате при данной температуре, если относительная влажность равна </w:t>
      </w:r>
      <w:r w:rsidRPr="003455F6">
        <w:rPr>
          <w:rFonts w:ascii="Times New Roman" w:hAnsi="Times New Roman" w:cs="Times New Roman"/>
          <w:noProof/>
          <w:position w:val="1"/>
        </w:rPr>
        <w:drawing>
          <wp:inline distT="0" distB="0" distL="0" distR="0">
            <wp:extent cx="344170" cy="142240"/>
            <wp:effectExtent l="19050" t="0" r="0" b="0"/>
            <wp:docPr id="551"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477" cstate="print"/>
                    <a:srcRect/>
                    <a:stretch>
                      <a:fillRect/>
                    </a:stretch>
                  </pic:blipFill>
                  <pic:spPr bwMode="auto">
                    <a:xfrm>
                      <a:off x="0" y="0"/>
                      <a:ext cx="344170" cy="142240"/>
                    </a:xfrm>
                    <a:prstGeom prst="rect">
                      <a:avLst/>
                    </a:prstGeom>
                    <a:noFill/>
                    <a:ln w="9525">
                      <a:noFill/>
                      <a:miter lim="800000"/>
                      <a:headEnd/>
                      <a:tailEnd/>
                    </a:ln>
                  </pic:spPr>
                </pic:pic>
              </a:graphicData>
            </a:graphic>
          </wp:inline>
        </w:drawing>
      </w:r>
      <w:r w:rsidRPr="003455F6">
        <w:rPr>
          <w:rFonts w:ascii="Times New Roman" w:hAnsi="Times New Roman" w:cs="Times New Roman"/>
          <w:position w:val="1"/>
        </w:rPr>
        <w:t xml:space="preserve"> </w:t>
      </w:r>
      <w:r w:rsidRPr="003455F6">
        <w:rPr>
          <w:rStyle w:val="FontStyle100"/>
          <w:rFonts w:ascii="Times New Roman" w:hAnsi="Times New Roman" w:cs="Times New Roman"/>
          <w:sz w:val="24"/>
          <w:szCs w:val="24"/>
        </w:rPr>
        <w:t>? Давление насыщенного водяного пара при температу</w:t>
      </w:r>
      <w:r w:rsidRPr="003455F6">
        <w:rPr>
          <w:rStyle w:val="FontStyle100"/>
          <w:rFonts w:ascii="Times New Roman" w:hAnsi="Times New Roman" w:cs="Times New Roman"/>
          <w:sz w:val="24"/>
          <w:szCs w:val="24"/>
        </w:rPr>
        <w:softHyphen/>
        <w:t>ре 40 °С примерно равно</w:t>
      </w:r>
      <w:r w:rsidRPr="003455F6">
        <w:rPr>
          <w:rFonts w:ascii="Times New Roman" w:hAnsi="Times New Roman" w:cs="Times New Roman"/>
          <w:noProof/>
          <w:position w:val="-7"/>
        </w:rPr>
        <w:drawing>
          <wp:inline distT="0" distB="0" distL="0" distR="0">
            <wp:extent cx="368300" cy="189865"/>
            <wp:effectExtent l="19050" t="0" r="0" b="0"/>
            <wp:docPr id="550"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478" cstate="print"/>
                    <a:srcRect/>
                    <a:stretch>
                      <a:fillRect/>
                    </a:stretch>
                  </pic:blipFill>
                  <pic:spPr bwMode="auto">
                    <a:xfrm>
                      <a:off x="0" y="0"/>
                      <a:ext cx="36830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Па.</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86"/>
        <w:widowControl/>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1)</w:t>
      </w:r>
      <w:r w:rsidRPr="003455F6">
        <w:rPr>
          <w:b/>
          <w:bCs/>
          <w:noProof/>
        </w:rPr>
        <w:drawing>
          <wp:inline distT="0" distB="0" distL="0" distR="0">
            <wp:extent cx="558165" cy="154305"/>
            <wp:effectExtent l="19050" t="0" r="0" b="0"/>
            <wp:docPr id="54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79" cstate="print"/>
                    <a:srcRect/>
                    <a:stretch>
                      <a:fillRect/>
                    </a:stretch>
                  </pic:blipFill>
                  <pic:spPr bwMode="auto">
                    <a:xfrm>
                      <a:off x="0" y="0"/>
                      <a:ext cx="558165" cy="154305"/>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sz w:val="24"/>
          <w:szCs w:val="24"/>
        </w:rPr>
        <w:t>;</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rFonts w:ascii="Times New Roman" w:hAnsi="Times New Roman" w:cs="Times New Roman"/>
          <w:noProof/>
          <w:position w:val="1"/>
        </w:rPr>
        <w:drawing>
          <wp:inline distT="0" distB="0" distL="0" distR="0">
            <wp:extent cx="522605" cy="118745"/>
            <wp:effectExtent l="19050" t="0" r="0" b="0"/>
            <wp:docPr id="548"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480" cstate="print"/>
                    <a:srcRect/>
                    <a:stretch>
                      <a:fillRect/>
                    </a:stretch>
                  </pic:blipFill>
                  <pic:spPr bwMode="auto">
                    <a:xfrm>
                      <a:off x="0" y="0"/>
                      <a:ext cx="52260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9"/>
        <w:widowControl/>
        <w:tabs>
          <w:tab w:val="left" w:pos="175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3"/>
        </w:rPr>
        <w:drawing>
          <wp:inline distT="0" distB="0" distL="0" distR="0">
            <wp:extent cx="629285" cy="154305"/>
            <wp:effectExtent l="19050" t="0" r="0" b="0"/>
            <wp:docPr id="547"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481" cstate="print"/>
                    <a:srcRect/>
                    <a:stretch>
                      <a:fillRect/>
                    </a:stretch>
                  </pic:blipFill>
                  <pic:spPr bwMode="auto">
                    <a:xfrm>
                      <a:off x="0" y="0"/>
                      <a:ext cx="629285" cy="154305"/>
                    </a:xfrm>
                    <a:prstGeom prst="rect">
                      <a:avLst/>
                    </a:prstGeom>
                    <a:noFill/>
                    <a:ln w="9525">
                      <a:noFill/>
                      <a:miter lim="800000"/>
                      <a:headEnd/>
                      <a:tailEnd/>
                    </a:ln>
                  </pic:spPr>
                </pic:pic>
              </a:graphicData>
            </a:graphic>
          </wp:inline>
        </w:drawing>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1"/>
        </w:rPr>
        <w:drawing>
          <wp:inline distT="0" distB="0" distL="0" distR="0">
            <wp:extent cx="641350" cy="118745"/>
            <wp:effectExtent l="19050" t="0" r="6350" b="0"/>
            <wp:docPr id="546"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482" cstate="print"/>
                    <a:srcRect/>
                    <a:stretch>
                      <a:fillRect/>
                    </a:stretch>
                  </pic:blipFill>
                  <pic:spPr bwMode="auto">
                    <a:xfrm>
                      <a:off x="0" y="0"/>
                      <a:ext cx="641350" cy="118745"/>
                    </a:xfrm>
                    <a:prstGeom prst="rect">
                      <a:avLst/>
                    </a:prstGeom>
                    <a:noFill/>
                    <a:ln w="9525">
                      <a:noFill/>
                      <a:miter lim="800000"/>
                      <a:headEnd/>
                      <a:tailEnd/>
                    </a:ln>
                  </pic:spPr>
                </pic:pic>
              </a:graphicData>
            </a:graphic>
          </wp:inline>
        </w:drawing>
      </w:r>
    </w:p>
    <w:p w:rsidR="00E922A5" w:rsidRPr="003455F6"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Определите минимальную силу, приложенную к петле, при которой может произойти разрыв водяной пленки, если при подъеме из воды проволочной петли образуется пленка шириной 3 см. Коэффициент поверхностного натяжения воды равен</w:t>
      </w:r>
      <w:r w:rsidRPr="003455F6">
        <w:rPr>
          <w:rFonts w:ascii="Times New Roman" w:hAnsi="Times New Roman" w:cs="Times New Roman"/>
          <w:noProof/>
          <w:position w:val="-6"/>
        </w:rPr>
        <w:drawing>
          <wp:inline distT="0" distB="0" distL="0" distR="0">
            <wp:extent cx="735965" cy="154305"/>
            <wp:effectExtent l="19050" t="0" r="6985" b="0"/>
            <wp:docPr id="545"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483" cstate="print"/>
                    <a:srcRect/>
                    <a:stretch>
                      <a:fillRect/>
                    </a:stretch>
                  </pic:blipFill>
                  <pic:spPr bwMode="auto">
                    <a:xfrm>
                      <a:off x="0" y="0"/>
                      <a:ext cx="735965" cy="154305"/>
                    </a:xfrm>
                    <a:prstGeom prst="rect">
                      <a:avLst/>
                    </a:prstGeom>
                    <a:noFill/>
                    <a:ln w="9525">
                      <a:noFill/>
                      <a:miter lim="800000"/>
                      <a:headEnd/>
                      <a:tailEnd/>
                    </a:ln>
                  </pic:spPr>
                </pic:pic>
              </a:graphicData>
            </a:graphic>
          </wp:inline>
        </w:drawing>
      </w:r>
    </w:p>
    <w:p w:rsidR="00E922A5" w:rsidRPr="003455F6" w:rsidRDefault="00E922A5"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r w:rsidRPr="003455F6">
        <w:rPr>
          <w:rStyle w:val="FontStyle106"/>
          <w:rFonts w:ascii="Times New Roman" w:hAnsi="Times New Roman" w:cs="Times New Roman"/>
          <w:sz w:val="24"/>
          <w:szCs w:val="24"/>
        </w:rPr>
        <w:t>1)</w:t>
      </w:r>
      <w:r w:rsidRPr="003455F6">
        <w:rPr>
          <w:rFonts w:ascii="Times New Roman" w:hAnsi="Times New Roman" w:cs="Times New Roman"/>
          <w:b/>
          <w:bCs/>
          <w:noProof/>
          <w:position w:val="-2"/>
        </w:rPr>
        <w:drawing>
          <wp:inline distT="0" distB="0" distL="0" distR="0">
            <wp:extent cx="735965" cy="142240"/>
            <wp:effectExtent l="19050" t="0" r="6985" b="0"/>
            <wp:docPr id="54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484" cstate="print"/>
                    <a:srcRect/>
                    <a:stretch>
                      <a:fillRect/>
                    </a:stretch>
                  </pic:blipFill>
                  <pic:spPr bwMode="auto">
                    <a:xfrm>
                      <a:off x="0" y="0"/>
                      <a:ext cx="735965" cy="142240"/>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sz w:val="24"/>
          <w:szCs w:val="24"/>
        </w:rPr>
        <w:t xml:space="preserve"> </w:t>
      </w: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5"/>
        </w:rPr>
        <w:drawing>
          <wp:inline distT="0" distB="0" distL="0" distR="0">
            <wp:extent cx="735965" cy="166370"/>
            <wp:effectExtent l="19050" t="0" r="6985" b="0"/>
            <wp:docPr id="543"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485" cstate="print"/>
                    <a:srcRect/>
                    <a:stretch>
                      <a:fillRect/>
                    </a:stretch>
                  </pic:blipFill>
                  <pic:spPr bwMode="auto">
                    <a:xfrm>
                      <a:off x="0" y="0"/>
                      <a:ext cx="73596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3)</w:t>
      </w:r>
      <w:r w:rsidRPr="003455F6">
        <w:rPr>
          <w:rFonts w:ascii="Times New Roman" w:hAnsi="Times New Roman" w:cs="Times New Roman"/>
          <w:noProof/>
          <w:position w:val="-3"/>
        </w:rPr>
        <w:drawing>
          <wp:inline distT="0" distB="0" distL="0" distR="0">
            <wp:extent cx="735965" cy="154305"/>
            <wp:effectExtent l="19050" t="0" r="6985" b="0"/>
            <wp:docPr id="542"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486" cstate="print"/>
                    <a:srcRect/>
                    <a:stretch>
                      <a:fillRect/>
                    </a:stretch>
                  </pic:blipFill>
                  <pic:spPr bwMode="auto">
                    <a:xfrm>
                      <a:off x="0" y="0"/>
                      <a:ext cx="73596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3"/>
        </w:rPr>
        <w:drawing>
          <wp:inline distT="0" distB="0" distL="0" distR="0">
            <wp:extent cx="700405" cy="154305"/>
            <wp:effectExtent l="19050" t="0" r="4445" b="0"/>
            <wp:docPr id="541"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487" cstate="print"/>
                    <a:srcRect/>
                    <a:stretch>
                      <a:fillRect/>
                    </a:stretch>
                  </pic:blipFill>
                  <pic:spPr bwMode="auto">
                    <a:xfrm>
                      <a:off x="0" y="0"/>
                      <a:ext cx="700405" cy="154305"/>
                    </a:xfrm>
                    <a:prstGeom prst="rect">
                      <a:avLst/>
                    </a:prstGeom>
                    <a:noFill/>
                    <a:ln w="9525">
                      <a:noFill/>
                      <a:miter lim="800000"/>
                      <a:headEnd/>
                      <a:tailEnd/>
                    </a:ln>
                  </pic:spPr>
                </pic:pic>
              </a:graphicData>
            </a:graphic>
          </wp:inline>
        </w:drawing>
      </w:r>
    </w:p>
    <w:p w:rsidR="00E922A5" w:rsidRPr="003455F6"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Удлинение проволоки при подвешивании к ней груза равно 2 см. Каким будет удлинение, если тот же груз подвесить к проволоке из того же материала, такой же площади сечения,</w:t>
      </w:r>
      <w:r w:rsidR="004D5E56"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но в 2 раза большей длины?</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69"/>
        <w:widowControl/>
        <w:numPr>
          <w:ilvl w:val="0"/>
          <w:numId w:val="115"/>
        </w:numPr>
        <w:tabs>
          <w:tab w:val="left" w:pos="821"/>
        </w:tabs>
        <w:spacing w:line="240" w:lineRule="auto"/>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0,5 см;</w:t>
      </w:r>
    </w:p>
    <w:p w:rsidR="00E922A5" w:rsidRPr="003455F6" w:rsidRDefault="00E922A5" w:rsidP="00E841CA">
      <w:pPr>
        <w:pStyle w:val="Style69"/>
        <w:widowControl/>
        <w:numPr>
          <w:ilvl w:val="0"/>
          <w:numId w:val="115"/>
        </w:numPr>
        <w:tabs>
          <w:tab w:val="left" w:pos="821"/>
        </w:tabs>
        <w:spacing w:line="240" w:lineRule="auto"/>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 xml:space="preserve">1 </w:t>
      </w:r>
      <w:r w:rsidRPr="003455F6">
        <w:rPr>
          <w:rStyle w:val="FontStyle100"/>
          <w:rFonts w:ascii="Times New Roman" w:hAnsi="Times New Roman" w:cs="Times New Roman"/>
          <w:sz w:val="24"/>
          <w:szCs w:val="24"/>
        </w:rPr>
        <w:t>см;</w:t>
      </w:r>
    </w:p>
    <w:p w:rsidR="00E922A5" w:rsidRPr="003455F6" w:rsidRDefault="00E922A5" w:rsidP="00E841CA">
      <w:pPr>
        <w:pStyle w:val="Style69"/>
        <w:widowControl/>
        <w:numPr>
          <w:ilvl w:val="0"/>
          <w:numId w:val="115"/>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2 см;</w:t>
      </w:r>
    </w:p>
    <w:p w:rsidR="00E922A5" w:rsidRPr="003455F6" w:rsidRDefault="00E922A5" w:rsidP="00E841CA">
      <w:pPr>
        <w:pStyle w:val="Style69"/>
        <w:widowControl/>
        <w:numPr>
          <w:ilvl w:val="0"/>
          <w:numId w:val="115"/>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 см.</w:t>
      </w:r>
    </w:p>
    <w:p w:rsidR="00E922A5" w:rsidRPr="003455F6" w:rsidRDefault="00E922A5" w:rsidP="004D472B">
      <w:pPr>
        <w:pStyle w:val="Style55"/>
        <w:widowControl/>
        <w:spacing w:line="240" w:lineRule="auto"/>
        <w:rPr>
          <w:rStyle w:val="FontStyle104"/>
          <w:rFonts w:ascii="Times New Roman" w:hAnsi="Times New Roman" w:cs="Times New Roman"/>
          <w:sz w:val="24"/>
          <w:szCs w:val="24"/>
        </w:rPr>
      </w:pPr>
    </w:p>
    <w:p w:rsidR="00E922A5" w:rsidRPr="003455F6" w:rsidRDefault="00E922A5" w:rsidP="004D472B">
      <w:pPr>
        <w:pStyle w:val="Style55"/>
        <w:widowControl/>
        <w:spacing w:line="240" w:lineRule="auto"/>
        <w:rPr>
          <w:rStyle w:val="FontStyle104"/>
          <w:rFonts w:ascii="Times New Roman" w:hAnsi="Times New Roman" w:cs="Times New Roman"/>
          <w:sz w:val="24"/>
          <w:szCs w:val="24"/>
        </w:rPr>
      </w:pPr>
    </w:p>
    <w:p w:rsidR="00E922A5" w:rsidRPr="003455F6" w:rsidRDefault="00E922A5"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E922A5" w:rsidRPr="003455F6"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p w:rsidR="00E922A5" w:rsidRPr="003455F6" w:rsidRDefault="00E922A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E922A5" w:rsidRPr="003455F6" w:rsidTr="00E922A5">
        <w:tc>
          <w:tcPr>
            <w:tcW w:w="869"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E922A5" w:rsidRPr="003455F6" w:rsidTr="00E922A5">
        <w:tc>
          <w:tcPr>
            <w:tcW w:w="869"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84"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r>
    </w:tbl>
    <w:p w:rsidR="00E922A5" w:rsidRPr="003455F6" w:rsidRDefault="00E922A5" w:rsidP="004D472B">
      <w:pPr>
        <w:spacing w:after="0" w:line="240" w:lineRule="auto"/>
        <w:jc w:val="both"/>
        <w:rPr>
          <w:rFonts w:ascii="Times New Roman" w:hAnsi="Times New Roman" w:cs="Times New Roman"/>
          <w:sz w:val="24"/>
          <w:szCs w:val="24"/>
        </w:rPr>
      </w:pPr>
    </w:p>
    <w:p w:rsidR="00E922A5" w:rsidRPr="003455F6"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E922A5" w:rsidRPr="003455F6" w:rsidTr="00E922A5">
        <w:tc>
          <w:tcPr>
            <w:tcW w:w="101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E922A5" w:rsidRPr="003455F6" w:rsidTr="00E922A5">
        <w:tc>
          <w:tcPr>
            <w:tcW w:w="101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3"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r>
    </w:tbl>
    <w:p w:rsidR="00E922A5" w:rsidRPr="003455F6" w:rsidRDefault="00E922A5" w:rsidP="004D472B">
      <w:pPr>
        <w:spacing w:after="0" w:line="240" w:lineRule="auto"/>
        <w:jc w:val="both"/>
        <w:rPr>
          <w:rFonts w:ascii="Times New Roman" w:hAnsi="Times New Roman" w:cs="Times New Roman"/>
          <w:sz w:val="24"/>
          <w:szCs w:val="24"/>
        </w:rPr>
      </w:pPr>
    </w:p>
    <w:p w:rsidR="00E922A5" w:rsidRPr="003455F6" w:rsidRDefault="00E922A5" w:rsidP="004D472B">
      <w:pPr>
        <w:spacing w:after="0" w:line="240" w:lineRule="auto"/>
        <w:rPr>
          <w:rFonts w:ascii="Times New Roman" w:hAnsi="Times New Roman" w:cs="Times New Roman"/>
          <w:sz w:val="24"/>
          <w:szCs w:val="24"/>
        </w:rPr>
      </w:pPr>
      <w:r w:rsidRPr="003455F6">
        <w:rPr>
          <w:rStyle w:val="FontStyle104"/>
          <w:rFonts w:ascii="Times New Roman" w:hAnsi="Times New Roman" w:cs="Times New Roman"/>
          <w:sz w:val="24"/>
          <w:szCs w:val="24"/>
        </w:rPr>
        <w:br w:type="page"/>
      </w:r>
    </w:p>
    <w:p w:rsidR="00E922A5" w:rsidRPr="003455F6" w:rsidRDefault="00E922A5" w:rsidP="004D472B">
      <w:pPr>
        <w:spacing w:after="0" w:line="240" w:lineRule="auto"/>
        <w:rPr>
          <w:rFonts w:ascii="Times New Roman" w:hAnsi="Times New Roman" w:cs="Times New Roman"/>
          <w:sz w:val="24"/>
          <w:szCs w:val="24"/>
        </w:rPr>
      </w:pPr>
    </w:p>
    <w:p w:rsidR="00371BB7" w:rsidRPr="003455F6" w:rsidRDefault="00371BB7" w:rsidP="004D472B">
      <w:pPr>
        <w:pStyle w:val="1"/>
        <w:spacing w:before="0"/>
        <w:rPr>
          <w:rFonts w:eastAsia="Arial Unicode MS"/>
        </w:rPr>
      </w:pPr>
      <w:r w:rsidRPr="003455F6">
        <w:rPr>
          <w:rFonts w:eastAsia="Arial Unicode MS"/>
        </w:rPr>
        <w:t>Электродинамика</w:t>
      </w:r>
    </w:p>
    <w:p w:rsidR="00371BB7" w:rsidRPr="003455F6" w:rsidRDefault="00371BB7" w:rsidP="004D472B">
      <w:pPr>
        <w:pStyle w:val="2"/>
        <w:spacing w:before="0"/>
        <w:rPr>
          <w:rFonts w:eastAsia="Arial Unicode MS"/>
        </w:rPr>
      </w:pPr>
      <w:r w:rsidRPr="003455F6">
        <w:rPr>
          <w:rFonts w:eastAsia="Arial Unicode MS"/>
        </w:rPr>
        <w:t>Электрическое поле.</w:t>
      </w:r>
    </w:p>
    <w:p w:rsidR="00E922A5" w:rsidRPr="003455F6" w:rsidRDefault="00E922A5" w:rsidP="004D472B">
      <w:pPr>
        <w:pStyle w:val="3"/>
        <w:spacing w:before="0"/>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 xml:space="preserve">Тест ЭЛЕКТРИЧЕСКОЕ ПОЛЕ </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4B045B">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E922A5" w:rsidRPr="003455F6" w:rsidRDefault="00E922A5" w:rsidP="004D472B">
      <w:pPr>
        <w:pStyle w:val="Style18"/>
        <w:widowControl/>
        <w:spacing w:line="240" w:lineRule="auto"/>
        <w:ind w:firstLine="0"/>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Тестовые задания включают следующие теоретические во</w:t>
      </w:r>
      <w:r w:rsidRPr="003455F6">
        <w:rPr>
          <w:rStyle w:val="FontStyle106"/>
          <w:rFonts w:ascii="Times New Roman" w:hAnsi="Times New Roman" w:cs="Times New Roman"/>
          <w:sz w:val="24"/>
          <w:szCs w:val="24"/>
        </w:rPr>
        <w:softHyphen/>
        <w:t>просы:</w:t>
      </w:r>
    </w:p>
    <w:p w:rsidR="00E922A5" w:rsidRPr="003455F6"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явление электризации;</w:t>
      </w:r>
    </w:p>
    <w:p w:rsidR="00E922A5" w:rsidRPr="003455F6"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электрический заряд и закон его сохранения;</w:t>
      </w:r>
    </w:p>
    <w:p w:rsidR="00E922A5" w:rsidRPr="003455F6"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закон Кулона;</w:t>
      </w:r>
    </w:p>
    <w:p w:rsidR="00E922A5" w:rsidRPr="003455F6"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электрическое поле и его напряженность;</w:t>
      </w:r>
    </w:p>
    <w:p w:rsidR="00E922A5" w:rsidRPr="003455F6"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принцип суперпозиции полей;</w:t>
      </w:r>
    </w:p>
    <w:p w:rsidR="00E922A5" w:rsidRPr="003455F6"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работа, совершаемая силами электрического поля по пере</w:t>
      </w:r>
      <w:r w:rsidRPr="003455F6">
        <w:rPr>
          <w:rStyle w:val="FontStyle106"/>
          <w:rFonts w:ascii="Times New Roman" w:hAnsi="Times New Roman" w:cs="Times New Roman"/>
          <w:sz w:val="24"/>
          <w:szCs w:val="24"/>
        </w:rPr>
        <w:softHyphen/>
        <w:t>мещению заряда;</w:t>
      </w:r>
    </w:p>
    <w:p w:rsidR="00E922A5" w:rsidRPr="003455F6"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потенциал и разность потенциалов;</w:t>
      </w:r>
    </w:p>
    <w:p w:rsidR="00E922A5" w:rsidRPr="003455F6"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связь между напряженностью и разностью потенциалов;</w:t>
      </w:r>
    </w:p>
    <w:p w:rsidR="00E922A5" w:rsidRPr="003455F6"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проводники и диэлектрики в электрическом поле;</w:t>
      </w:r>
    </w:p>
    <w:p w:rsidR="00E922A5" w:rsidRPr="003455F6"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диэлектрическая проницаемость среды;</w:t>
      </w:r>
    </w:p>
    <w:p w:rsidR="00E922A5" w:rsidRPr="003455F6"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электроемкость;</w:t>
      </w:r>
    </w:p>
    <w:p w:rsidR="00E922A5" w:rsidRPr="003455F6"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конденсаторы и их соединение;</w:t>
      </w:r>
    </w:p>
    <w:p w:rsidR="00E922A5" w:rsidRPr="003455F6" w:rsidRDefault="00E922A5" w:rsidP="004D472B">
      <w:pPr>
        <w:pStyle w:val="Style21"/>
        <w:widowControl/>
        <w:tabs>
          <w:tab w:val="left" w:pos="278"/>
        </w:tabs>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w:t>
      </w:r>
      <w:r w:rsidRPr="003455F6">
        <w:rPr>
          <w:rStyle w:val="FontStyle106"/>
          <w:rFonts w:ascii="Times New Roman" w:hAnsi="Times New Roman" w:cs="Times New Roman"/>
          <w:sz w:val="24"/>
          <w:szCs w:val="24"/>
        </w:rPr>
        <w:tab/>
        <w:t xml:space="preserve">энергия электрического поля заряженного конденсатора. </w:t>
      </w:r>
    </w:p>
    <w:p w:rsidR="00E922A5" w:rsidRPr="003455F6" w:rsidRDefault="00E922A5" w:rsidP="004D472B">
      <w:pPr>
        <w:pStyle w:val="Style21"/>
        <w:widowControl/>
        <w:tabs>
          <w:tab w:val="left" w:pos="278"/>
        </w:tabs>
        <w:jc w:val="both"/>
        <w:rPr>
          <w:rStyle w:val="FontStyle106"/>
          <w:rFonts w:ascii="Times New Roman" w:hAnsi="Times New Roman" w:cs="Times New Roman"/>
          <w:sz w:val="24"/>
          <w:szCs w:val="24"/>
        </w:rPr>
      </w:pPr>
    </w:p>
    <w:p w:rsidR="00E922A5" w:rsidRPr="003455F6" w:rsidRDefault="00E922A5" w:rsidP="004D472B">
      <w:pPr>
        <w:pStyle w:val="Style21"/>
        <w:widowControl/>
        <w:tabs>
          <w:tab w:val="left" w:pos="278"/>
        </w:tabs>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E922A5" w:rsidRPr="003455F6" w:rsidRDefault="00E922A5" w:rsidP="004D472B">
      <w:pPr>
        <w:pStyle w:val="Style24"/>
        <w:widowControl/>
        <w:tabs>
          <w:tab w:val="left" w:pos="379"/>
        </w:tabs>
        <w:spacing w:line="240" w:lineRule="auto"/>
        <w:ind w:firstLine="0"/>
        <w:rPr>
          <w:rStyle w:val="FontStyle106"/>
          <w:rFonts w:ascii="Times New Roman" w:hAnsi="Times New Roman" w:cs="Times New Roman"/>
          <w:sz w:val="24"/>
          <w:szCs w:val="24"/>
        </w:rPr>
      </w:pPr>
    </w:p>
    <w:p w:rsidR="00E922A5" w:rsidRPr="003455F6" w:rsidRDefault="00E922A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1.</w:t>
      </w:r>
      <w:r w:rsidRPr="003455F6">
        <w:rPr>
          <w:rStyle w:val="FontStyle106"/>
          <w:rFonts w:ascii="Times New Roman" w:hAnsi="Times New Roman" w:cs="Times New Roman"/>
          <w:sz w:val="24"/>
          <w:szCs w:val="24"/>
        </w:rPr>
        <w:tab/>
        <w:t>Когда снимают одежду, изготовленную из синтетических материалов или шерсти, слышится характерный треск. Каким явлением можно объяснить этот треск?</w:t>
      </w:r>
    </w:p>
    <w:p w:rsidR="00E922A5" w:rsidRPr="003455F6" w:rsidRDefault="00E922A5" w:rsidP="004D472B">
      <w:pPr>
        <w:pStyle w:val="Style59"/>
        <w:widowControl/>
        <w:spacing w:line="240" w:lineRule="auto"/>
        <w:ind w:firstLine="0"/>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E922A5" w:rsidRPr="003455F6" w:rsidRDefault="00E922A5" w:rsidP="004D472B">
      <w:pPr>
        <w:pStyle w:val="Style59"/>
        <w:widowControl/>
        <w:spacing w:line="240" w:lineRule="auto"/>
        <w:ind w:firstLine="0"/>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1)электризацией;</w:t>
      </w:r>
    </w:p>
    <w:p w:rsidR="00E922A5" w:rsidRPr="003455F6" w:rsidRDefault="00E922A5" w:rsidP="00E841CA">
      <w:pPr>
        <w:pStyle w:val="Style30"/>
        <w:widowControl/>
        <w:numPr>
          <w:ilvl w:val="0"/>
          <w:numId w:val="116"/>
        </w:numPr>
        <w:tabs>
          <w:tab w:val="left" w:pos="874"/>
        </w:tabs>
        <w:spacing w:line="240" w:lineRule="auto"/>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трением;</w:t>
      </w:r>
    </w:p>
    <w:p w:rsidR="00E922A5" w:rsidRPr="003455F6" w:rsidRDefault="00E922A5" w:rsidP="00E841CA">
      <w:pPr>
        <w:pStyle w:val="Style30"/>
        <w:widowControl/>
        <w:numPr>
          <w:ilvl w:val="0"/>
          <w:numId w:val="116"/>
        </w:numPr>
        <w:tabs>
          <w:tab w:val="left" w:pos="874"/>
        </w:tabs>
        <w:spacing w:line="240" w:lineRule="auto"/>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нагреванием;</w:t>
      </w:r>
    </w:p>
    <w:p w:rsidR="00E922A5" w:rsidRPr="003455F6" w:rsidRDefault="00E922A5" w:rsidP="00E841CA">
      <w:pPr>
        <w:pStyle w:val="Style30"/>
        <w:widowControl/>
        <w:numPr>
          <w:ilvl w:val="0"/>
          <w:numId w:val="116"/>
        </w:numPr>
        <w:tabs>
          <w:tab w:val="left" w:pos="874"/>
        </w:tabs>
        <w:spacing w:line="240" w:lineRule="auto"/>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электромагнитной индукцией.</w:t>
      </w:r>
    </w:p>
    <w:p w:rsidR="00E922A5" w:rsidRPr="003455F6" w:rsidRDefault="00E922A5" w:rsidP="004D472B">
      <w:pPr>
        <w:pStyle w:val="Style24"/>
        <w:widowControl/>
        <w:tabs>
          <w:tab w:val="left" w:pos="379"/>
        </w:tabs>
        <w:spacing w:line="240" w:lineRule="auto"/>
        <w:ind w:firstLine="0"/>
        <w:rPr>
          <w:rStyle w:val="FontStyle106"/>
          <w:rFonts w:ascii="Times New Roman" w:hAnsi="Times New Roman" w:cs="Times New Roman"/>
          <w:sz w:val="24"/>
          <w:szCs w:val="24"/>
        </w:rPr>
      </w:pPr>
    </w:p>
    <w:p w:rsidR="00E922A5" w:rsidRPr="003455F6" w:rsidRDefault="00E922A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sz w:val="24"/>
          <w:szCs w:val="24"/>
        </w:rPr>
        <w:tab/>
        <w:t>Определите знак заряда на лепестках электроскопа; на шарике в верхней части электроскопа (рис. 14).</w:t>
      </w:r>
    </w:p>
    <w:p w:rsidR="00E922A5" w:rsidRPr="003455F6" w:rsidRDefault="00E922A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3455F6">
        <w:rPr>
          <w:rFonts w:ascii="Times New Roman" w:hAnsi="Times New Roman" w:cs="Times New Roman"/>
          <w:noProof/>
        </w:rPr>
        <w:drawing>
          <wp:inline distT="0" distB="0" distL="0" distR="0">
            <wp:extent cx="1258570" cy="1531620"/>
            <wp:effectExtent l="19050" t="0" r="0" b="0"/>
            <wp:docPr id="661"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88" cstate="print"/>
                    <a:srcRect/>
                    <a:stretch>
                      <a:fillRect/>
                    </a:stretch>
                  </pic:blipFill>
                  <pic:spPr bwMode="auto">
                    <a:xfrm>
                      <a:off x="0" y="0"/>
                      <a:ext cx="1258570" cy="1531620"/>
                    </a:xfrm>
                    <a:prstGeom prst="rect">
                      <a:avLst/>
                    </a:prstGeom>
                    <a:noFill/>
                    <a:ln w="9525">
                      <a:noFill/>
                      <a:miter lim="800000"/>
                      <a:headEnd/>
                      <a:tailEnd/>
                    </a:ln>
                  </pic:spPr>
                </pic:pic>
              </a:graphicData>
            </a:graphic>
          </wp:inline>
        </w:drawing>
      </w:r>
    </w:p>
    <w:p w:rsidR="00E922A5" w:rsidRPr="003455F6" w:rsidRDefault="00E922A5" w:rsidP="004D472B">
      <w:pPr>
        <w:pStyle w:val="Style56"/>
        <w:widowControl/>
        <w:jc w:val="both"/>
        <w:rPr>
          <w:rFonts w:ascii="Times New Roman" w:hAnsi="Times New Roman" w:cs="Times New Roman"/>
        </w:rPr>
      </w:pP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69"/>
        <w:widowControl/>
        <w:numPr>
          <w:ilvl w:val="0"/>
          <w:numId w:val="117"/>
        </w:numPr>
        <w:tabs>
          <w:tab w:val="left" w:pos="86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положительный; отрицательный;</w:t>
      </w:r>
    </w:p>
    <w:p w:rsidR="00E922A5" w:rsidRPr="003455F6" w:rsidRDefault="00E922A5" w:rsidP="00E841CA">
      <w:pPr>
        <w:pStyle w:val="Style69"/>
        <w:widowControl/>
        <w:numPr>
          <w:ilvl w:val="0"/>
          <w:numId w:val="117"/>
        </w:numPr>
        <w:tabs>
          <w:tab w:val="left" w:pos="86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положительный; положительный;</w:t>
      </w:r>
    </w:p>
    <w:p w:rsidR="00E922A5" w:rsidRPr="003455F6" w:rsidRDefault="00E922A5" w:rsidP="00E841CA">
      <w:pPr>
        <w:pStyle w:val="Style69"/>
        <w:widowControl/>
        <w:numPr>
          <w:ilvl w:val="0"/>
          <w:numId w:val="117"/>
        </w:numPr>
        <w:tabs>
          <w:tab w:val="left" w:pos="86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отрицательный; отрицательный;</w:t>
      </w:r>
    </w:p>
    <w:p w:rsidR="00E922A5" w:rsidRPr="003455F6" w:rsidRDefault="00E922A5" w:rsidP="00E841CA">
      <w:pPr>
        <w:pStyle w:val="Style69"/>
        <w:widowControl/>
        <w:numPr>
          <w:ilvl w:val="0"/>
          <w:numId w:val="117"/>
        </w:numPr>
        <w:tabs>
          <w:tab w:val="left" w:pos="86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отрицательный; положительный.</w:t>
      </w: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Частицы с какими электрическими зарядами притягиваются друг к другу?</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E841CA">
      <w:pPr>
        <w:pStyle w:val="Style69"/>
        <w:widowControl/>
        <w:numPr>
          <w:ilvl w:val="0"/>
          <w:numId w:val="118"/>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 одноименными;</w:t>
      </w:r>
    </w:p>
    <w:p w:rsidR="00E922A5" w:rsidRPr="003455F6" w:rsidRDefault="00E922A5" w:rsidP="00E841CA">
      <w:pPr>
        <w:pStyle w:val="Style69"/>
        <w:widowControl/>
        <w:numPr>
          <w:ilvl w:val="0"/>
          <w:numId w:val="118"/>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разноименными;</w:t>
      </w:r>
    </w:p>
    <w:p w:rsidR="00E922A5" w:rsidRPr="003455F6" w:rsidRDefault="00E922A5" w:rsidP="00E841CA">
      <w:pPr>
        <w:pStyle w:val="Style69"/>
        <w:widowControl/>
        <w:numPr>
          <w:ilvl w:val="0"/>
          <w:numId w:val="118"/>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любые заряженные частицы;</w:t>
      </w:r>
    </w:p>
    <w:p w:rsidR="00E922A5" w:rsidRPr="003455F6" w:rsidRDefault="00E922A5" w:rsidP="00E841CA">
      <w:pPr>
        <w:pStyle w:val="Style69"/>
        <w:widowControl/>
        <w:numPr>
          <w:ilvl w:val="0"/>
          <w:numId w:val="118"/>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любые заряженные частицы отталкиваются.</w:t>
      </w: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Какой буквой принято обозначать электрический заряд?</w:t>
      </w:r>
    </w:p>
    <w:p w:rsidR="00E922A5" w:rsidRPr="003455F6" w:rsidRDefault="00E922A5"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5"/>
        </w:rPr>
        <w:drawing>
          <wp:inline distT="0" distB="0" distL="0" distR="0">
            <wp:extent cx="178435" cy="142240"/>
            <wp:effectExtent l="19050" t="0" r="0" b="0"/>
            <wp:docPr id="66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89"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2)</w:t>
      </w:r>
      <w:r w:rsidRPr="003455F6">
        <w:rPr>
          <w:rFonts w:ascii="Times New Roman" w:hAnsi="Times New Roman" w:cs="Times New Roman"/>
          <w:noProof/>
          <w:position w:val="-2"/>
        </w:rPr>
        <w:drawing>
          <wp:inline distT="0" distB="0" distL="0" distR="0">
            <wp:extent cx="142240" cy="142240"/>
            <wp:effectExtent l="19050" t="0" r="0" b="0"/>
            <wp:docPr id="659"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490"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3)</w:t>
      </w:r>
      <w:r w:rsidRPr="003455F6">
        <w:rPr>
          <w:rFonts w:ascii="Times New Roman" w:hAnsi="Times New Roman" w:cs="Times New Roman"/>
          <w:noProof/>
          <w:position w:val="-7"/>
        </w:rPr>
        <w:drawing>
          <wp:inline distT="0" distB="0" distL="0" distR="0">
            <wp:extent cx="142240" cy="166370"/>
            <wp:effectExtent l="19050" t="0" r="0" b="0"/>
            <wp:docPr id="658"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491" cstate="print"/>
                    <a:srcRect/>
                    <a:stretch>
                      <a:fillRect/>
                    </a:stretch>
                  </pic:blipFill>
                  <pic:spPr bwMode="auto">
                    <a:xfrm>
                      <a:off x="0" y="0"/>
                      <a:ext cx="14224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3"/>
        </w:rPr>
        <w:drawing>
          <wp:inline distT="0" distB="0" distL="0" distR="0">
            <wp:extent cx="118745" cy="142240"/>
            <wp:effectExtent l="19050" t="0" r="0" b="0"/>
            <wp:docPr id="657"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92"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p>
    <w:p w:rsidR="00E922A5" w:rsidRPr="003455F6" w:rsidRDefault="00E922A5" w:rsidP="004D472B">
      <w:pPr>
        <w:pStyle w:val="Style68"/>
        <w:widowControl/>
        <w:tabs>
          <w:tab w:val="left" w:pos="389"/>
        </w:tabs>
        <w:spacing w:line="240" w:lineRule="auto"/>
        <w:ind w:firstLine="0"/>
        <w:jc w:val="both"/>
        <w:rPr>
          <w:rStyle w:val="FontStyle106"/>
          <w:rFonts w:ascii="Times New Roman" w:hAnsi="Times New Roman" w:cs="Times New Roman"/>
          <w:sz w:val="24"/>
          <w:szCs w:val="24"/>
        </w:rPr>
      </w:pP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5.</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Модель какого атома изображена на рис. 15?</w:t>
      </w: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Fonts w:ascii="Times New Roman" w:hAnsi="Times New Roman" w:cs="Times New Roman"/>
          <w:noProof/>
          <w:position w:val="-7"/>
        </w:rPr>
        <w:drawing>
          <wp:inline distT="0" distB="0" distL="0" distR="0">
            <wp:extent cx="1330325" cy="1472565"/>
            <wp:effectExtent l="19050" t="0" r="3175" b="0"/>
            <wp:docPr id="656"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493" cstate="print"/>
                    <a:srcRect/>
                    <a:stretch>
                      <a:fillRect/>
                    </a:stretch>
                  </pic:blipFill>
                  <pic:spPr bwMode="auto">
                    <a:xfrm>
                      <a:off x="0" y="0"/>
                      <a:ext cx="1330325" cy="1472565"/>
                    </a:xfrm>
                    <a:prstGeom prst="rect">
                      <a:avLst/>
                    </a:prstGeom>
                    <a:noFill/>
                    <a:ln w="9525">
                      <a:noFill/>
                      <a:miter lim="800000"/>
                      <a:headEnd/>
                      <a:tailEnd/>
                    </a:ln>
                  </pic:spPr>
                </pic:pic>
              </a:graphicData>
            </a:graphic>
          </wp:inline>
        </w:drawing>
      </w:r>
    </w:p>
    <w:p w:rsidR="00E922A5" w:rsidRPr="003455F6" w:rsidRDefault="00E922A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7"/>
        </w:rPr>
        <w:drawing>
          <wp:inline distT="0" distB="0" distL="0" distR="0">
            <wp:extent cx="260985" cy="166370"/>
            <wp:effectExtent l="19050" t="0" r="5715" b="0"/>
            <wp:docPr id="65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94" cstate="print"/>
                    <a:srcRect/>
                    <a:stretch>
                      <a:fillRect/>
                    </a:stretch>
                  </pic:blipFill>
                  <pic:spPr bwMode="auto">
                    <a:xfrm>
                      <a:off x="0" y="0"/>
                      <a:ext cx="26098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2)</w:t>
      </w:r>
      <w:r w:rsidRPr="003455F6">
        <w:rPr>
          <w:rFonts w:ascii="Times New Roman" w:hAnsi="Times New Roman" w:cs="Times New Roman"/>
          <w:noProof/>
          <w:position w:val="-1"/>
        </w:rPr>
        <w:drawing>
          <wp:inline distT="0" distB="0" distL="0" distR="0">
            <wp:extent cx="225425" cy="118745"/>
            <wp:effectExtent l="19050" t="0" r="3175" b="0"/>
            <wp:docPr id="654"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95" cstate="print"/>
                    <a:srcRect/>
                    <a:stretch>
                      <a:fillRect/>
                    </a:stretch>
                  </pic:blipFill>
                  <pic:spPr bwMode="auto">
                    <a:xfrm>
                      <a:off x="0" y="0"/>
                      <a:ext cx="22542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3)</w:t>
      </w:r>
      <w:r w:rsidRPr="003455F6">
        <w:rPr>
          <w:rFonts w:ascii="Times New Roman" w:hAnsi="Times New Roman" w:cs="Times New Roman"/>
          <w:noProof/>
          <w:position w:val="-3"/>
        </w:rPr>
        <w:drawing>
          <wp:inline distT="0" distB="0" distL="0" distR="0">
            <wp:extent cx="249555" cy="166370"/>
            <wp:effectExtent l="19050" t="0" r="0" b="0"/>
            <wp:docPr id="653"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96" cstate="print"/>
                    <a:srcRect/>
                    <a:stretch>
                      <a:fillRect/>
                    </a:stretch>
                  </pic:blipFill>
                  <pic:spPr bwMode="auto">
                    <a:xfrm>
                      <a:off x="0" y="0"/>
                      <a:ext cx="24955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5"/>
        </w:rPr>
        <w:drawing>
          <wp:inline distT="0" distB="0" distL="0" distR="0">
            <wp:extent cx="225425" cy="154305"/>
            <wp:effectExtent l="19050" t="0" r="3175" b="0"/>
            <wp:docPr id="652"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97" cstate="print"/>
                    <a:srcRect/>
                    <a:stretch>
                      <a:fillRect/>
                    </a:stretch>
                  </pic:blipFill>
                  <pic:spPr bwMode="auto">
                    <a:xfrm>
                      <a:off x="0" y="0"/>
                      <a:ext cx="225425" cy="154305"/>
                    </a:xfrm>
                    <a:prstGeom prst="rect">
                      <a:avLst/>
                    </a:prstGeom>
                    <a:noFill/>
                    <a:ln w="9525">
                      <a:noFill/>
                      <a:miter lim="800000"/>
                      <a:headEnd/>
                      <a:tailEnd/>
                    </a:ln>
                  </pic:spPr>
                </pic:pic>
              </a:graphicData>
            </a:graphic>
          </wp:inline>
        </w:drawing>
      </w:r>
    </w:p>
    <w:p w:rsidR="00E922A5" w:rsidRPr="003455F6" w:rsidRDefault="00E922A5" w:rsidP="004D472B">
      <w:pPr>
        <w:pStyle w:val="Style71"/>
        <w:widowControl/>
        <w:tabs>
          <w:tab w:val="left" w:pos="398"/>
        </w:tabs>
        <w:spacing w:line="240" w:lineRule="auto"/>
        <w:rPr>
          <w:rStyle w:val="FontStyle100"/>
          <w:rFonts w:ascii="Times New Roman" w:hAnsi="Times New Roman" w:cs="Times New Roman"/>
          <w:sz w:val="24"/>
          <w:szCs w:val="24"/>
        </w:rPr>
      </w:pPr>
    </w:p>
    <w:p w:rsidR="00E922A5" w:rsidRPr="003455F6" w:rsidRDefault="00E922A5" w:rsidP="004D472B">
      <w:pPr>
        <w:pStyle w:val="Style71"/>
        <w:widowControl/>
        <w:tabs>
          <w:tab w:val="left" w:pos="398"/>
        </w:tabs>
        <w:spacing w:line="240" w:lineRule="auto"/>
        <w:rPr>
          <w:rStyle w:val="FontStyle100"/>
          <w:rFonts w:ascii="Times New Roman" w:hAnsi="Times New Roman" w:cs="Times New Roman"/>
          <w:position w:val="-9"/>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Определите заряд ядра атома</w:t>
      </w:r>
      <w:r w:rsidRPr="003455F6">
        <w:rPr>
          <w:rFonts w:ascii="Times New Roman" w:hAnsi="Times New Roman"/>
          <w:noProof/>
          <w:position w:val="-9"/>
        </w:rPr>
        <w:drawing>
          <wp:inline distT="0" distB="0" distL="0" distR="0">
            <wp:extent cx="320675" cy="166370"/>
            <wp:effectExtent l="19050" t="0" r="3175" b="0"/>
            <wp:docPr id="651"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98" cstate="print"/>
                    <a:srcRect/>
                    <a:stretch>
                      <a:fillRect/>
                    </a:stretch>
                  </pic:blipFill>
                  <pic:spPr bwMode="auto">
                    <a:xfrm>
                      <a:off x="0" y="0"/>
                      <a:ext cx="320675" cy="166370"/>
                    </a:xfrm>
                    <a:prstGeom prst="rect">
                      <a:avLst/>
                    </a:prstGeom>
                    <a:noFill/>
                    <a:ln w="9525">
                      <a:noFill/>
                      <a:miter lim="800000"/>
                      <a:headEnd/>
                      <a:tailEnd/>
                    </a:ln>
                  </pic:spPr>
                </pic:pic>
              </a:graphicData>
            </a:graphic>
          </wp:inline>
        </w:drawing>
      </w:r>
    </w:p>
    <w:p w:rsidR="00E922A5" w:rsidRPr="003455F6" w:rsidRDefault="00E922A5" w:rsidP="004D472B">
      <w:pPr>
        <w:pStyle w:val="Style71"/>
        <w:widowControl/>
        <w:tabs>
          <w:tab w:val="left" w:pos="398"/>
        </w:tabs>
        <w:spacing w:line="240" w:lineRule="auto"/>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56"/>
        <w:widowControl/>
        <w:jc w:val="both"/>
        <w:rPr>
          <w:rFonts w:ascii="Times New Roman" w:hAnsi="Times New Roman" w:cs="Times New Roman"/>
        </w:rPr>
      </w:pPr>
      <w:r w:rsidRPr="003455F6">
        <w:rPr>
          <w:rFonts w:ascii="Times New Roman" w:hAnsi="Times New Roman" w:cs="Times New Roman"/>
        </w:rPr>
        <w:t>1)</w:t>
      </w:r>
      <w:r w:rsidRPr="003455F6">
        <w:rPr>
          <w:rFonts w:ascii="Times New Roman" w:hAnsi="Times New Roman" w:cs="Times New Roman"/>
          <w:noProof/>
        </w:rPr>
        <w:drawing>
          <wp:inline distT="0" distB="0" distL="0" distR="0">
            <wp:extent cx="379730" cy="142240"/>
            <wp:effectExtent l="19050" t="0" r="1270" b="0"/>
            <wp:docPr id="65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99" cstate="print"/>
                    <a:srcRect/>
                    <a:stretch>
                      <a:fillRect/>
                    </a:stretch>
                  </pic:blipFill>
                  <pic:spPr bwMode="auto">
                    <a:xfrm>
                      <a:off x="0" y="0"/>
                      <a:ext cx="379730" cy="142240"/>
                    </a:xfrm>
                    <a:prstGeom prst="rect">
                      <a:avLst/>
                    </a:prstGeom>
                    <a:noFill/>
                    <a:ln w="9525">
                      <a:noFill/>
                      <a:miter lim="800000"/>
                      <a:headEnd/>
                      <a:tailEnd/>
                    </a:ln>
                  </pic:spPr>
                </pic:pic>
              </a:graphicData>
            </a:graphic>
          </wp:inline>
        </w:drawing>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rPr>
        <w:drawing>
          <wp:inline distT="0" distB="0" distL="0" distR="0">
            <wp:extent cx="368300" cy="118745"/>
            <wp:effectExtent l="19050" t="0" r="0" b="0"/>
            <wp:docPr id="649"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500" cstate="print"/>
                    <a:srcRect/>
                    <a:stretch>
                      <a:fillRect/>
                    </a:stretch>
                  </pic:blipFill>
                  <pic:spPr bwMode="auto">
                    <a:xfrm>
                      <a:off x="0" y="0"/>
                      <a:ext cx="36830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1"/>
        </w:rPr>
        <w:drawing>
          <wp:inline distT="0" distB="0" distL="0" distR="0">
            <wp:extent cx="260985" cy="142240"/>
            <wp:effectExtent l="19050" t="0" r="5715" b="0"/>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501" cstate="print"/>
                    <a:srcRect/>
                    <a:stretch>
                      <a:fillRect/>
                    </a:stretch>
                  </pic:blipFill>
                  <pic:spPr bwMode="auto">
                    <a:xfrm>
                      <a:off x="0" y="0"/>
                      <a:ext cx="260985" cy="142240"/>
                    </a:xfrm>
                    <a:prstGeom prst="rect">
                      <a:avLst/>
                    </a:prstGeom>
                    <a:noFill/>
                    <a:ln w="9525">
                      <a:noFill/>
                      <a:miter lim="800000"/>
                      <a:headEnd/>
                      <a:tailEnd/>
                    </a:ln>
                  </pic:spPr>
                </pic:pic>
              </a:graphicData>
            </a:graphic>
          </wp:inline>
        </w:drawing>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 ни один из приведенных ответов.</w:t>
      </w: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Нейтральная водяная капля разделилась на две. Первая из них обладает электрическим зарядом</w:t>
      </w:r>
      <w:r w:rsidRPr="003455F6">
        <w:rPr>
          <w:rFonts w:ascii="Times New Roman" w:hAnsi="Times New Roman" w:cs="Times New Roman"/>
          <w:noProof/>
          <w:position w:val="-4"/>
        </w:rPr>
        <w:drawing>
          <wp:inline distT="0" distB="0" distL="0" distR="0">
            <wp:extent cx="201930" cy="142240"/>
            <wp:effectExtent l="19050" t="0" r="7620" b="0"/>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502" cstate="print"/>
                    <a:srcRect/>
                    <a:stretch>
                      <a:fillRect/>
                    </a:stretch>
                  </pic:blipFill>
                  <pic:spPr bwMode="auto">
                    <a:xfrm>
                      <a:off x="0" y="0"/>
                      <a:ext cx="20193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Каким зарядом обладает вторая капля?</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260985" cy="166370"/>
            <wp:effectExtent l="19050" t="0" r="5715" b="0"/>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503" cstate="print"/>
                    <a:srcRect/>
                    <a:stretch>
                      <a:fillRect/>
                    </a:stretch>
                  </pic:blipFill>
                  <pic:spPr bwMode="auto">
                    <a:xfrm>
                      <a:off x="0" y="0"/>
                      <a:ext cx="26098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2"/>
        </w:rPr>
        <w:drawing>
          <wp:inline distT="0" distB="0" distL="0" distR="0">
            <wp:extent cx="189865" cy="142240"/>
            <wp:effectExtent l="19050" t="0" r="635" b="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504" cstate="print"/>
                    <a:srcRect/>
                    <a:stretch>
                      <a:fillRect/>
                    </a:stretch>
                  </pic:blipFill>
                  <pic:spPr bwMode="auto">
                    <a:xfrm>
                      <a:off x="0" y="0"/>
                      <a:ext cx="18986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9"/>
        <w:widowControl/>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0;</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7"/>
        </w:rPr>
        <w:drawing>
          <wp:inline distT="0" distB="0" distL="0" distR="0">
            <wp:extent cx="225425" cy="178435"/>
            <wp:effectExtent l="19050" t="0" r="3175" b="0"/>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05" cstate="print"/>
                    <a:srcRect/>
                    <a:stretch>
                      <a:fillRect/>
                    </a:stretch>
                  </pic:blipFill>
                  <pic:spPr bwMode="auto">
                    <a:xfrm>
                      <a:off x="0" y="0"/>
                      <a:ext cx="22542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Какие единицы физических величин соответствуют напряженности электрического поля?</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474980" cy="118745"/>
            <wp:effectExtent l="19050" t="0" r="1270" b="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506" cstate="print"/>
                    <a:srcRect/>
                    <a:stretch>
                      <a:fillRect/>
                    </a:stretch>
                  </pic:blipFill>
                  <pic:spPr bwMode="auto">
                    <a:xfrm>
                      <a:off x="0" y="0"/>
                      <a:ext cx="47498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5"/>
        </w:rPr>
        <w:drawing>
          <wp:inline distT="0" distB="0" distL="0" distR="0">
            <wp:extent cx="795655" cy="154305"/>
            <wp:effectExtent l="19050" t="0" r="4445" b="0"/>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507" cstate="print"/>
                    <a:srcRect/>
                    <a:stretch>
                      <a:fillRect/>
                    </a:stretch>
                  </pic:blipFill>
                  <pic:spPr bwMode="auto">
                    <a:xfrm>
                      <a:off x="0" y="0"/>
                      <a:ext cx="79565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3) </w:t>
      </w:r>
      <w:r w:rsidRPr="003455F6">
        <w:rPr>
          <w:rFonts w:ascii="Times New Roman" w:hAnsi="Times New Roman" w:cs="Times New Roman"/>
          <w:noProof/>
          <w:position w:val="-2"/>
        </w:rPr>
        <w:drawing>
          <wp:inline distT="0" distB="0" distL="0" distR="0">
            <wp:extent cx="356235" cy="142240"/>
            <wp:effectExtent l="19050" t="0" r="5715" b="0"/>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508" cstate="print"/>
                    <a:srcRect/>
                    <a:stretch>
                      <a:fillRect/>
                    </a:stretch>
                  </pic:blipFill>
                  <pic:spPr bwMode="auto">
                    <a:xfrm>
                      <a:off x="0" y="0"/>
                      <a:ext cx="35623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E922A5" w:rsidRPr="003455F6" w:rsidRDefault="00E922A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1"/>
        </w:rPr>
        <w:drawing>
          <wp:inline distT="0" distB="0" distL="0" distR="0">
            <wp:extent cx="154305" cy="118745"/>
            <wp:effectExtent l="19050" t="0" r="0" b="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509" cstate="print"/>
                    <a:srcRect/>
                    <a:stretch>
                      <a:fillRect/>
                    </a:stretch>
                  </pic:blipFill>
                  <pic:spPr bwMode="auto">
                    <a:xfrm>
                      <a:off x="0" y="0"/>
                      <a:ext cx="154305" cy="118745"/>
                    </a:xfrm>
                    <a:prstGeom prst="rect">
                      <a:avLst/>
                    </a:prstGeom>
                    <a:noFill/>
                    <a:ln w="9525">
                      <a:noFill/>
                      <a:miter lim="800000"/>
                      <a:headEnd/>
                      <a:tailEnd/>
                    </a:ln>
                  </pic:spPr>
                </pic:pic>
              </a:graphicData>
            </a:graphic>
          </wp:inline>
        </w:drawing>
      </w:r>
    </w:p>
    <w:p w:rsidR="00E922A5" w:rsidRPr="003455F6"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89"/>
        </w:tabs>
        <w:spacing w:line="240" w:lineRule="auto"/>
        <w:ind w:firstLine="0"/>
        <w:jc w:val="both"/>
        <w:rPr>
          <w:rStyle w:val="FontStyle121"/>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С какой силой действует однородное электрическое поле, напряженность которого</w:t>
      </w:r>
      <w:r w:rsidRPr="003455F6">
        <w:rPr>
          <w:rFonts w:ascii="Times New Roman" w:hAnsi="Times New Roman" w:cs="Times New Roman"/>
          <w:noProof/>
          <w:position w:val="-5"/>
        </w:rPr>
        <w:drawing>
          <wp:inline distT="0" distB="0" distL="0" distR="0">
            <wp:extent cx="617220" cy="166370"/>
            <wp:effectExtent l="19050" t="0" r="0"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510" cstate="print"/>
                    <a:srcRect/>
                    <a:stretch>
                      <a:fillRect/>
                    </a:stretch>
                  </pic:blipFill>
                  <pic:spPr bwMode="auto">
                    <a:xfrm>
                      <a:off x="0" y="0"/>
                      <a:ext cx="61722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на электрический заряд </w:t>
      </w:r>
      <w:r w:rsidRPr="003455F6">
        <w:rPr>
          <w:rFonts w:ascii="Times New Roman" w:hAnsi="Times New Roman" w:cs="Times New Roman"/>
          <w:noProof/>
          <w:position w:val="-8"/>
        </w:rPr>
        <w:drawing>
          <wp:inline distT="0" distB="0" distL="0" distR="0">
            <wp:extent cx="641350" cy="154305"/>
            <wp:effectExtent l="19050" t="0" r="6350" b="0"/>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511" cstate="print"/>
                    <a:srcRect/>
                    <a:stretch>
                      <a:fillRect/>
                    </a:stretch>
                  </pic:blipFill>
                  <pic:spPr bwMode="auto">
                    <a:xfrm>
                      <a:off x="0" y="0"/>
                      <a:ext cx="641350" cy="154305"/>
                    </a:xfrm>
                    <a:prstGeom prst="rect">
                      <a:avLst/>
                    </a:prstGeom>
                    <a:noFill/>
                    <a:ln w="9525">
                      <a:noFill/>
                      <a:miter lim="800000"/>
                      <a:headEnd/>
                      <a:tailEnd/>
                    </a:ln>
                  </pic:spPr>
                </pic:pic>
              </a:graphicData>
            </a:graphic>
          </wp:inline>
        </w:drawing>
      </w:r>
      <w:r w:rsidRPr="003455F6">
        <w:rPr>
          <w:rFonts w:ascii="Times New Roman" w:hAnsi="Times New Roman" w:cs="Times New Roman"/>
          <w:position w:val="-8"/>
        </w:rPr>
        <w:t xml:space="preserve"> </w:t>
      </w:r>
      <w:r w:rsidRPr="003455F6">
        <w:rPr>
          <w:rStyle w:val="FontStyle121"/>
          <w:rFonts w:ascii="Times New Roman" w:hAnsi="Times New Roman" w:cs="Times New Roman"/>
          <w:sz w:val="24"/>
          <w:szCs w:val="24"/>
        </w:rPr>
        <w:t>?</w:t>
      </w:r>
    </w:p>
    <w:p w:rsidR="00E922A5" w:rsidRPr="003455F6" w:rsidRDefault="00E922A5"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3"/>
        </w:rPr>
        <w:drawing>
          <wp:inline distT="0" distB="0" distL="0" distR="0">
            <wp:extent cx="427355" cy="166370"/>
            <wp:effectExtent l="19050" t="0" r="0" b="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12" cstate="print"/>
                    <a:srcRect/>
                    <a:stretch>
                      <a:fillRect/>
                    </a:stretch>
                  </pic:blipFill>
                  <pic:spPr bwMode="auto">
                    <a:xfrm>
                      <a:off x="0" y="0"/>
                      <a:ext cx="42735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2)</w:t>
      </w:r>
      <w:r w:rsidRPr="003455F6">
        <w:rPr>
          <w:rFonts w:ascii="Times New Roman" w:hAnsi="Times New Roman" w:cs="Times New Roman"/>
          <w:noProof/>
        </w:rPr>
        <w:drawing>
          <wp:inline distT="0" distB="0" distL="0" distR="0">
            <wp:extent cx="902335" cy="142240"/>
            <wp:effectExtent l="19050" t="0" r="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3" cstate="print"/>
                    <a:srcRect/>
                    <a:stretch>
                      <a:fillRect/>
                    </a:stretch>
                  </pic:blipFill>
                  <pic:spPr bwMode="auto">
                    <a:xfrm>
                      <a:off x="0" y="0"/>
                      <a:ext cx="90233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3)</w:t>
      </w:r>
      <w:r w:rsidRPr="003455F6">
        <w:rPr>
          <w:rFonts w:ascii="Times New Roman" w:hAnsi="Times New Roman" w:cs="Times New Roman"/>
          <w:noProof/>
          <w:position w:val="-2"/>
        </w:rPr>
        <w:drawing>
          <wp:inline distT="0" distB="0" distL="0" distR="0">
            <wp:extent cx="570230" cy="166370"/>
            <wp:effectExtent l="19050" t="0" r="1270" b="0"/>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514" cstate="print"/>
                    <a:srcRect/>
                    <a:stretch>
                      <a:fillRect/>
                    </a:stretch>
                  </pic:blipFill>
                  <pic:spPr bwMode="auto">
                    <a:xfrm>
                      <a:off x="0" y="0"/>
                      <a:ext cx="57023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2"/>
        </w:rPr>
        <w:drawing>
          <wp:inline distT="0" distB="0" distL="0" distR="0">
            <wp:extent cx="462915" cy="154305"/>
            <wp:effectExtent l="19050" t="0" r="0" b="0"/>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515" cstate="print"/>
                    <a:srcRect/>
                    <a:stretch>
                      <a:fillRect/>
                    </a:stretch>
                  </pic:blipFill>
                  <pic:spPr bwMode="auto">
                    <a:xfrm>
                      <a:off x="0" y="0"/>
                      <a:ext cx="462915" cy="154305"/>
                    </a:xfrm>
                    <a:prstGeom prst="rect">
                      <a:avLst/>
                    </a:prstGeom>
                    <a:noFill/>
                    <a:ln w="9525">
                      <a:noFill/>
                      <a:miter lim="800000"/>
                      <a:headEnd/>
                      <a:tailEnd/>
                    </a:ln>
                  </pic:spPr>
                </pic:pic>
              </a:graphicData>
            </a:graphic>
          </wp:inline>
        </w:drawing>
      </w:r>
    </w:p>
    <w:p w:rsidR="00E922A5" w:rsidRPr="003455F6" w:rsidRDefault="00E922A5" w:rsidP="004D472B">
      <w:pPr>
        <w:pStyle w:val="Style74"/>
        <w:widowControl/>
        <w:tabs>
          <w:tab w:val="left" w:pos="384"/>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74"/>
        <w:widowControl/>
        <w:tabs>
          <w:tab w:val="left" w:pos="38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10.</w:t>
      </w:r>
      <w:r w:rsidRPr="003455F6">
        <w:rPr>
          <w:rStyle w:val="FontStyle100"/>
          <w:rFonts w:ascii="Times New Roman" w:hAnsi="Times New Roman" w:cs="Times New Roman"/>
          <w:sz w:val="24"/>
          <w:szCs w:val="24"/>
        </w:rPr>
        <w:tab/>
        <w:t>В некоторой точке поля на заряд</w:t>
      </w:r>
      <w:r w:rsidRPr="003455F6">
        <w:rPr>
          <w:rFonts w:ascii="Times New Roman" w:hAnsi="Times New Roman" w:cs="Times New Roman"/>
          <w:noProof/>
          <w:position w:val="-4"/>
        </w:rPr>
        <w:drawing>
          <wp:inline distT="0" distB="0" distL="0" distR="0">
            <wp:extent cx="498475" cy="142240"/>
            <wp:effectExtent l="19050" t="0" r="0" b="0"/>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516" cstate="print"/>
                    <a:srcRect/>
                    <a:stretch>
                      <a:fillRect/>
                    </a:stretch>
                  </pic:blipFill>
                  <pic:spPr bwMode="auto">
                    <a:xfrm>
                      <a:off x="0" y="0"/>
                      <a:ext cx="49847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действует сила </w:t>
      </w:r>
      <w:r w:rsidRPr="003455F6">
        <w:rPr>
          <w:rFonts w:ascii="Times New Roman" w:hAnsi="Times New Roman" w:cs="Times New Roman"/>
          <w:noProof/>
          <w:position w:val="-3"/>
        </w:rPr>
        <w:drawing>
          <wp:inline distT="0" distB="0" distL="0" distR="0">
            <wp:extent cx="558165" cy="142240"/>
            <wp:effectExtent l="19050" t="0" r="0" b="0"/>
            <wp:docPr id="608"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517" cstate="print"/>
                    <a:srcRect/>
                    <a:stretch>
                      <a:fillRect/>
                    </a:stretch>
                  </pic:blipFill>
                  <pic:spPr bwMode="auto">
                    <a:xfrm>
                      <a:off x="0" y="0"/>
                      <a:ext cx="55816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position w:val="-3"/>
          <w:sz w:val="24"/>
          <w:szCs w:val="24"/>
        </w:rPr>
        <w:t xml:space="preserve"> </w:t>
      </w:r>
      <w:r w:rsidRPr="003455F6">
        <w:rPr>
          <w:rStyle w:val="FontStyle100"/>
          <w:rFonts w:ascii="Times New Roman" w:hAnsi="Times New Roman" w:cs="Times New Roman"/>
          <w:sz w:val="24"/>
          <w:szCs w:val="24"/>
        </w:rPr>
        <w:t>. Найдите напряженность поля в этой точке.</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795655" cy="142240"/>
            <wp:effectExtent l="19050" t="0" r="4445" b="0"/>
            <wp:docPr id="609" name="Рисунок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518" cstate="print"/>
                    <a:srcRect/>
                    <a:stretch>
                      <a:fillRect/>
                    </a:stretch>
                  </pic:blipFill>
                  <pic:spPr bwMode="auto">
                    <a:xfrm>
                      <a:off x="0" y="0"/>
                      <a:ext cx="79565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2)</w:t>
      </w:r>
      <w:r w:rsidRPr="003455F6">
        <w:rPr>
          <w:rFonts w:ascii="Times New Roman" w:hAnsi="Times New Roman" w:cs="Times New Roman"/>
          <w:noProof/>
          <w:position w:val="-3"/>
        </w:rPr>
        <w:drawing>
          <wp:inline distT="0" distB="0" distL="0" distR="0">
            <wp:extent cx="890905" cy="142240"/>
            <wp:effectExtent l="19050" t="0" r="4445" b="0"/>
            <wp:docPr id="610" name="Рисунок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519" cstate="print"/>
                    <a:srcRect/>
                    <a:stretch>
                      <a:fillRect/>
                    </a:stretch>
                  </pic:blipFill>
                  <pic:spPr bwMode="auto">
                    <a:xfrm>
                      <a:off x="0" y="0"/>
                      <a:ext cx="890905" cy="142240"/>
                    </a:xfrm>
                    <a:prstGeom prst="rect">
                      <a:avLst/>
                    </a:prstGeom>
                    <a:noFill/>
                    <a:ln w="9525">
                      <a:noFill/>
                      <a:miter lim="800000"/>
                      <a:headEnd/>
                      <a:tailEnd/>
                    </a:ln>
                  </pic:spPr>
                </pic:pic>
              </a:graphicData>
            </a:graphic>
          </wp:inline>
        </w:drawing>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rPr>
        <w:drawing>
          <wp:inline distT="0" distB="0" distL="0" distR="0">
            <wp:extent cx="878840" cy="118745"/>
            <wp:effectExtent l="19050" t="0" r="0" b="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520" cstate="print"/>
                    <a:srcRect/>
                    <a:stretch>
                      <a:fillRect/>
                    </a:stretch>
                  </pic:blipFill>
                  <pic:spPr bwMode="auto">
                    <a:xfrm>
                      <a:off x="0" y="0"/>
                      <a:ext cx="87884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2"/>
        </w:rPr>
        <w:drawing>
          <wp:inline distT="0" distB="0" distL="0" distR="0">
            <wp:extent cx="843280" cy="142240"/>
            <wp:effectExtent l="19050" t="0" r="0" b="0"/>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521" cstate="print"/>
                    <a:srcRect/>
                    <a:stretch>
                      <a:fillRect/>
                    </a:stretch>
                  </pic:blipFill>
                  <pic:spPr bwMode="auto">
                    <a:xfrm>
                      <a:off x="0" y="0"/>
                      <a:ext cx="843280" cy="142240"/>
                    </a:xfrm>
                    <a:prstGeom prst="rect">
                      <a:avLst/>
                    </a:prstGeom>
                    <a:noFill/>
                    <a:ln w="9525">
                      <a:noFill/>
                      <a:miter lim="800000"/>
                      <a:headEnd/>
                      <a:tailEnd/>
                    </a:ln>
                  </pic:spPr>
                </pic:pic>
              </a:graphicData>
            </a:graphic>
          </wp:inline>
        </w:drawing>
      </w:r>
    </w:p>
    <w:p w:rsidR="00E922A5" w:rsidRPr="003455F6"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E922A5" w:rsidRPr="003455F6"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Металлическому шару радиусом 30 см сообщен заряд 60 нКл. Определите напряженность электрического поля на поверхности шара.</w:t>
      </w:r>
    </w:p>
    <w:p w:rsidR="00E922A5" w:rsidRPr="003455F6" w:rsidRDefault="00E922A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E922A5" w:rsidRPr="003455F6" w:rsidRDefault="00E922A5" w:rsidP="004D472B">
      <w:pPr>
        <w:pStyle w:val="Style56"/>
        <w:widowControl/>
        <w:jc w:val="both"/>
        <w:rPr>
          <w:rStyle w:val="FontStyle100"/>
          <w:rFonts w:ascii="Times New Roman" w:hAnsi="Times New Roman" w:cs="Times New Roman"/>
          <w:sz w:val="24"/>
          <w:szCs w:val="24"/>
        </w:rPr>
      </w:pPr>
      <w:r w:rsidRPr="003455F6">
        <w:rPr>
          <w:rFonts w:ascii="Times New Roman" w:hAnsi="Times New Roman" w:cs="Times New Roman"/>
        </w:rPr>
        <w:t>1)</w:t>
      </w:r>
      <w:r w:rsidRPr="003455F6">
        <w:rPr>
          <w:rFonts w:ascii="Times New Roman" w:hAnsi="Times New Roman" w:cs="Times New Roman"/>
          <w:noProof/>
        </w:rPr>
        <w:drawing>
          <wp:inline distT="0" distB="0" distL="0" distR="0">
            <wp:extent cx="605790" cy="154305"/>
            <wp:effectExtent l="19050" t="0" r="3810" b="0"/>
            <wp:docPr id="613"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2" cstate="print"/>
                    <a:srcRect/>
                    <a:stretch>
                      <a:fillRect/>
                    </a:stretch>
                  </pic:blipFill>
                  <pic:spPr bwMode="auto">
                    <a:xfrm>
                      <a:off x="0" y="0"/>
                      <a:ext cx="605790" cy="154305"/>
                    </a:xfrm>
                    <a:prstGeom prst="rect">
                      <a:avLst/>
                    </a:prstGeom>
                    <a:noFill/>
                    <a:ln w="9525">
                      <a:noFill/>
                      <a:miter lim="800000"/>
                      <a:headEnd/>
                      <a:tailEnd/>
                    </a:ln>
                  </pic:spPr>
                </pic:pic>
              </a:graphicData>
            </a:graphic>
          </wp:inline>
        </w:drawing>
      </w:r>
      <w:r w:rsidRPr="003455F6">
        <w:rPr>
          <w:rFonts w:ascii="Times New Roman" w:hAnsi="Times New Roman" w:cs="Times New Roman"/>
        </w:rPr>
        <w:t xml:space="preserve"> </w:t>
      </w: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2"/>
        </w:rPr>
        <w:drawing>
          <wp:inline distT="0" distB="0" distL="0" distR="0">
            <wp:extent cx="807720" cy="154305"/>
            <wp:effectExtent l="19050" t="0" r="0" b="0"/>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3" cstate="print"/>
                    <a:srcRect/>
                    <a:stretch>
                      <a:fillRect/>
                    </a:stretch>
                  </pic:blipFill>
                  <pic:spPr bwMode="auto">
                    <a:xfrm>
                      <a:off x="0" y="0"/>
                      <a:ext cx="80772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3)</w:t>
      </w:r>
      <w:r w:rsidRPr="003455F6">
        <w:rPr>
          <w:rFonts w:ascii="Times New Roman" w:hAnsi="Times New Roman" w:cs="Times New Roman"/>
          <w:noProof/>
          <w:position w:val="-4"/>
        </w:rPr>
        <w:drawing>
          <wp:inline distT="0" distB="0" distL="0" distR="0">
            <wp:extent cx="937895" cy="142240"/>
            <wp:effectExtent l="19050" t="0" r="0" b="0"/>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24" cstate="print"/>
                    <a:srcRect/>
                    <a:stretch>
                      <a:fillRect/>
                    </a:stretch>
                  </pic:blipFill>
                  <pic:spPr bwMode="auto">
                    <a:xfrm>
                      <a:off x="0" y="0"/>
                      <a:ext cx="93789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3"/>
        </w:rPr>
        <w:drawing>
          <wp:inline distT="0" distB="0" distL="0" distR="0">
            <wp:extent cx="807720" cy="142240"/>
            <wp:effectExtent l="19050" t="0" r="0" b="0"/>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25" cstate="print"/>
                    <a:srcRect/>
                    <a:stretch>
                      <a:fillRect/>
                    </a:stretch>
                  </pic:blipFill>
                  <pic:spPr bwMode="auto">
                    <a:xfrm>
                      <a:off x="0" y="0"/>
                      <a:ext cx="807720" cy="142240"/>
                    </a:xfrm>
                    <a:prstGeom prst="rect">
                      <a:avLst/>
                    </a:prstGeom>
                    <a:noFill/>
                    <a:ln w="9525">
                      <a:noFill/>
                      <a:miter lim="800000"/>
                      <a:headEnd/>
                      <a:tailEnd/>
                    </a:ln>
                  </pic:spPr>
                </pic:pic>
              </a:graphicData>
            </a:graphic>
          </wp:inline>
        </w:drawing>
      </w:r>
    </w:p>
    <w:p w:rsidR="00E922A5" w:rsidRPr="003455F6" w:rsidRDefault="00E922A5" w:rsidP="004D472B">
      <w:pPr>
        <w:pStyle w:val="Style40"/>
        <w:widowControl/>
        <w:spacing w:line="240" w:lineRule="auto"/>
        <w:rPr>
          <w:rStyle w:val="FontStyle100"/>
          <w:rFonts w:ascii="Times New Roman" w:hAnsi="Times New Roman" w:cs="Times New Roman"/>
          <w:sz w:val="24"/>
          <w:szCs w:val="24"/>
        </w:rPr>
      </w:pPr>
    </w:p>
    <w:p w:rsidR="00E922A5" w:rsidRPr="003455F6"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r w:rsidRPr="003455F6">
        <w:rPr>
          <w:rStyle w:val="FontStyle100"/>
          <w:rFonts w:ascii="Times New Roman" w:hAnsi="Times New Roman" w:cs="Times New Roman"/>
          <w:sz w:val="24"/>
          <w:szCs w:val="24"/>
        </w:rPr>
        <w:tab/>
        <w:t>Определите потенциал поля в точке, если работа при переносе заряда</w:t>
      </w:r>
      <w:r w:rsidRPr="003455F6">
        <w:rPr>
          <w:rFonts w:ascii="Times New Roman" w:hAnsi="Times New Roman" w:cs="Times New Roman"/>
          <w:noProof/>
          <w:position w:val="-5"/>
        </w:rPr>
        <w:drawing>
          <wp:inline distT="0" distB="0" distL="0" distR="0">
            <wp:extent cx="439420" cy="166370"/>
            <wp:effectExtent l="19050" t="0" r="0" b="0"/>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26" cstate="print"/>
                    <a:srcRect/>
                    <a:stretch>
                      <a:fillRect/>
                    </a:stretch>
                  </pic:blipFill>
                  <pic:spPr bwMode="auto">
                    <a:xfrm>
                      <a:off x="0" y="0"/>
                      <a:ext cx="43942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Кл из бесконечности в эту точку электрического поля равна</w:t>
      </w:r>
      <w:r w:rsidRPr="003455F6">
        <w:rPr>
          <w:rFonts w:ascii="Times New Roman" w:hAnsi="Times New Roman" w:cs="Times New Roman"/>
          <w:noProof/>
          <w:position w:val="-7"/>
        </w:rPr>
        <w:drawing>
          <wp:inline distT="0" distB="0" distL="0" distR="0">
            <wp:extent cx="439420" cy="166370"/>
            <wp:effectExtent l="19050" t="0" r="0" b="0"/>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527" cstate="print"/>
                    <a:srcRect/>
                    <a:stretch>
                      <a:fillRect/>
                    </a:stretch>
                  </pic:blipFill>
                  <pic:spPr bwMode="auto">
                    <a:xfrm>
                      <a:off x="0" y="0"/>
                      <a:ext cx="43942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Дж.</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119"/>
        </w:numPr>
        <w:tabs>
          <w:tab w:val="left" w:pos="84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32 мВ;</w:t>
      </w:r>
    </w:p>
    <w:p w:rsidR="00E922A5" w:rsidRPr="003455F6" w:rsidRDefault="00E922A5" w:rsidP="00E841CA">
      <w:pPr>
        <w:pStyle w:val="Style71"/>
        <w:widowControl/>
        <w:numPr>
          <w:ilvl w:val="0"/>
          <w:numId w:val="119"/>
        </w:numPr>
        <w:tabs>
          <w:tab w:val="left" w:pos="84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кВ;</w:t>
      </w:r>
    </w:p>
    <w:p w:rsidR="00E922A5" w:rsidRPr="003455F6" w:rsidRDefault="00E922A5" w:rsidP="004D472B">
      <w:pPr>
        <w:pStyle w:val="Style71"/>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noProof/>
          <w:position w:val="-3"/>
        </w:rPr>
        <w:drawing>
          <wp:inline distT="0" distB="0" distL="0" distR="0">
            <wp:extent cx="498475" cy="154305"/>
            <wp:effectExtent l="19050" t="0" r="0" b="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528" cstate="print"/>
                    <a:srcRect/>
                    <a:stretch>
                      <a:fillRect/>
                    </a:stretch>
                  </pic:blipFill>
                  <pic:spPr bwMode="auto">
                    <a:xfrm>
                      <a:off x="0" y="0"/>
                      <a:ext cx="49847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В;</w:t>
      </w:r>
    </w:p>
    <w:p w:rsidR="00E922A5" w:rsidRPr="003455F6" w:rsidRDefault="00E922A5" w:rsidP="004D472B">
      <w:pPr>
        <w:pStyle w:val="Style86"/>
        <w:widowControl/>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4)</w:t>
      </w:r>
      <w:r w:rsidRPr="003455F6">
        <w:rPr>
          <w:b/>
          <w:bCs/>
          <w:noProof/>
          <w:position w:val="-2"/>
        </w:rPr>
        <w:drawing>
          <wp:inline distT="0" distB="0" distL="0" distR="0">
            <wp:extent cx="605790" cy="142240"/>
            <wp:effectExtent l="19050" t="0" r="3810" b="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529" cstate="print"/>
                    <a:srcRect/>
                    <a:stretch>
                      <a:fillRect/>
                    </a:stretch>
                  </pic:blipFill>
                  <pic:spPr bwMode="auto">
                    <a:xfrm>
                      <a:off x="0" y="0"/>
                      <a:ext cx="60579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В.</w:t>
      </w:r>
    </w:p>
    <w:p w:rsidR="00E922A5" w:rsidRPr="003455F6"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По какой формуле определяют электроемкость плоского конденсатора?</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4D472B">
      <w:pPr>
        <w:pStyle w:val="Style71"/>
        <w:widowControl/>
        <w:spacing w:line="240" w:lineRule="auto"/>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noProof/>
          <w:position w:val="-16"/>
        </w:rPr>
        <w:drawing>
          <wp:inline distT="0" distB="0" distL="0" distR="0">
            <wp:extent cx="189865" cy="308610"/>
            <wp:effectExtent l="19050" t="0" r="635"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530" cstate="print"/>
                    <a:srcRect/>
                    <a:stretch>
                      <a:fillRect/>
                    </a:stretch>
                  </pic:blipFill>
                  <pic:spPr bwMode="auto">
                    <a:xfrm>
                      <a:off x="0" y="0"/>
                      <a:ext cx="189865" cy="30861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 xml:space="preserve">2) </w:t>
      </w:r>
      <w:r w:rsidRPr="003455F6">
        <w:rPr>
          <w:rFonts w:ascii="Times New Roman" w:hAnsi="Times New Roman"/>
          <w:noProof/>
          <w:position w:val="-4"/>
        </w:rPr>
        <w:drawing>
          <wp:inline distT="0" distB="0" distL="0" distR="0">
            <wp:extent cx="391795" cy="118745"/>
            <wp:effectExtent l="19050" t="0" r="8255" b="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531" cstate="print"/>
                    <a:srcRect/>
                    <a:stretch>
                      <a:fillRect/>
                    </a:stretch>
                  </pic:blipFill>
                  <pic:spPr bwMode="auto">
                    <a:xfrm>
                      <a:off x="0" y="0"/>
                      <a:ext cx="39179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3)</w:t>
      </w:r>
      <w:r w:rsidRPr="003455F6">
        <w:rPr>
          <w:rFonts w:ascii="Times New Roman" w:hAnsi="Times New Roman"/>
          <w:noProof/>
          <w:position w:val="-12"/>
        </w:rPr>
        <w:drawing>
          <wp:inline distT="0" distB="0" distL="0" distR="0">
            <wp:extent cx="356235" cy="273050"/>
            <wp:effectExtent l="19050" t="0" r="5715" b="0"/>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532" cstate="print"/>
                    <a:srcRect/>
                    <a:stretch>
                      <a:fillRect/>
                    </a:stretch>
                  </pic:blipFill>
                  <pic:spPr bwMode="auto">
                    <a:xfrm>
                      <a:off x="0" y="0"/>
                      <a:ext cx="356235" cy="27305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6"/>
          <w:rFonts w:ascii="Times New Roman" w:hAnsi="Times New Roman" w:cs="Times New Roman"/>
          <w:sz w:val="24"/>
          <w:szCs w:val="24"/>
        </w:rPr>
        <w:t>4)</w:t>
      </w:r>
      <w:r w:rsidRPr="003455F6">
        <w:rPr>
          <w:rFonts w:ascii="Times New Roman" w:hAnsi="Times New Roman"/>
          <w:b/>
          <w:bCs/>
          <w:noProof/>
          <w:position w:val="-18"/>
        </w:rPr>
        <w:drawing>
          <wp:inline distT="0" distB="0" distL="0" distR="0">
            <wp:extent cx="308610" cy="308610"/>
            <wp:effectExtent l="19050" t="0" r="0" b="0"/>
            <wp:docPr id="624"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533" cstate="print"/>
                    <a:srcRect/>
                    <a:stretch>
                      <a:fillRect/>
                    </a:stretch>
                  </pic:blipFill>
                  <pic:spPr bwMode="auto">
                    <a:xfrm>
                      <a:off x="0" y="0"/>
                      <a:ext cx="308610" cy="308610"/>
                    </a:xfrm>
                    <a:prstGeom prst="rect">
                      <a:avLst/>
                    </a:prstGeom>
                    <a:noFill/>
                    <a:ln w="9525">
                      <a:noFill/>
                      <a:miter lim="800000"/>
                      <a:headEnd/>
                      <a:tailEnd/>
                    </a:ln>
                  </pic:spPr>
                </pic:pic>
              </a:graphicData>
            </a:graphic>
          </wp:inline>
        </w:drawing>
      </w:r>
    </w:p>
    <w:p w:rsidR="00E922A5" w:rsidRPr="003455F6" w:rsidRDefault="00E922A5" w:rsidP="004D472B">
      <w:pPr>
        <w:pStyle w:val="Style72"/>
        <w:widowControl/>
        <w:spacing w:line="240" w:lineRule="auto"/>
        <w:ind w:firstLine="0"/>
        <w:rPr>
          <w:rFonts w:ascii="Times New Roman" w:hAnsi="Times New Roman" w:cs="Times New Roman"/>
        </w:rPr>
      </w:pPr>
    </w:p>
    <w:p w:rsidR="00E922A5" w:rsidRPr="003455F6"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На корпусе конденсатора написано 50 мкФ; 300 В. Какой максимальный заряд можно сообщить конденсатору?</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4D472B">
      <w:pPr>
        <w:pStyle w:val="Style71"/>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noProof/>
          <w:position w:val="-1"/>
        </w:rPr>
        <w:drawing>
          <wp:inline distT="0" distB="0" distL="0" distR="0">
            <wp:extent cx="403860" cy="142240"/>
            <wp:effectExtent l="19050" t="0" r="0" b="0"/>
            <wp:docPr id="625"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534" cstate="print"/>
                    <a:srcRect/>
                    <a:stretch>
                      <a:fillRect/>
                    </a:stretch>
                  </pic:blipFill>
                  <pic:spPr bwMode="auto">
                    <a:xfrm>
                      <a:off x="0" y="0"/>
                      <a:ext cx="40386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Кл;</w:t>
      </w:r>
    </w:p>
    <w:p w:rsidR="00E922A5" w:rsidRPr="003455F6" w:rsidRDefault="00E922A5" w:rsidP="00E841CA">
      <w:pPr>
        <w:pStyle w:val="Style71"/>
        <w:widowControl/>
        <w:numPr>
          <w:ilvl w:val="0"/>
          <w:numId w:val="120"/>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0,16 мкКл;</w:t>
      </w:r>
    </w:p>
    <w:p w:rsidR="00E922A5" w:rsidRPr="003455F6" w:rsidRDefault="00E922A5" w:rsidP="00E841CA">
      <w:pPr>
        <w:pStyle w:val="Style71"/>
        <w:widowControl/>
        <w:numPr>
          <w:ilvl w:val="0"/>
          <w:numId w:val="120"/>
        </w:numPr>
        <w:tabs>
          <w:tab w:val="left" w:pos="835"/>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мКл;</w:t>
      </w:r>
    </w:p>
    <w:p w:rsidR="00E922A5" w:rsidRPr="003455F6" w:rsidRDefault="00E922A5" w:rsidP="00E841CA">
      <w:pPr>
        <w:pStyle w:val="Style71"/>
        <w:widowControl/>
        <w:numPr>
          <w:ilvl w:val="0"/>
          <w:numId w:val="120"/>
        </w:numPr>
        <w:tabs>
          <w:tab w:val="left" w:pos="835"/>
        </w:tabs>
        <w:spacing w:line="240" w:lineRule="auto"/>
        <w:ind w:firstLine="0"/>
        <w:jc w:val="both"/>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5 мКл.</w:t>
      </w:r>
    </w:p>
    <w:p w:rsidR="00E922A5" w:rsidRPr="003455F6"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w:t>
      </w:r>
      <w:r w:rsidRPr="003455F6">
        <w:rPr>
          <w:rStyle w:val="FontStyle100"/>
          <w:rFonts w:ascii="Times New Roman" w:hAnsi="Times New Roman" w:cs="Times New Roman"/>
          <w:sz w:val="24"/>
          <w:szCs w:val="24"/>
        </w:rPr>
        <w:tab/>
        <w:t xml:space="preserve">Чему равна энергия электрического поля конденсатора электроемкостью 100 мкФ, если напряжение между его обкладками равно </w:t>
      </w:r>
      <w:r w:rsidRPr="003455F6">
        <w:rPr>
          <w:rStyle w:val="FontStyle106"/>
          <w:rFonts w:ascii="Times New Roman" w:hAnsi="Times New Roman" w:cs="Times New Roman"/>
          <w:sz w:val="24"/>
          <w:szCs w:val="24"/>
        </w:rPr>
        <w:t xml:space="preserve">4 </w:t>
      </w:r>
      <w:r w:rsidRPr="003455F6">
        <w:rPr>
          <w:rStyle w:val="FontStyle100"/>
          <w:rFonts w:ascii="Times New Roman" w:hAnsi="Times New Roman" w:cs="Times New Roman"/>
          <w:sz w:val="24"/>
          <w:szCs w:val="24"/>
        </w:rPr>
        <w:t>В?</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4D472B">
      <w:pPr>
        <w:pStyle w:val="Style71"/>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noProof/>
          <w:position w:val="-1"/>
        </w:rPr>
        <w:drawing>
          <wp:inline distT="0" distB="0" distL="0" distR="0">
            <wp:extent cx="427355" cy="154305"/>
            <wp:effectExtent l="19050" t="0" r="0" b="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535" cstate="print"/>
                    <a:srcRect/>
                    <a:stretch>
                      <a:fillRect/>
                    </a:stretch>
                  </pic:blipFill>
                  <pic:spPr bwMode="auto">
                    <a:xfrm>
                      <a:off x="0" y="0"/>
                      <a:ext cx="42735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Дж;</w:t>
      </w:r>
    </w:p>
    <w:p w:rsidR="00E922A5" w:rsidRPr="003455F6" w:rsidRDefault="00E922A5" w:rsidP="004D472B">
      <w:pPr>
        <w:pStyle w:val="Style71"/>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noProof/>
          <w:position w:val="-1"/>
        </w:rPr>
        <w:drawing>
          <wp:inline distT="0" distB="0" distL="0" distR="0">
            <wp:extent cx="403860" cy="142240"/>
            <wp:effectExtent l="19050" t="0" r="0" b="0"/>
            <wp:docPr id="627"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536" cstate="print"/>
                    <a:srcRect/>
                    <a:stretch>
                      <a:fillRect/>
                    </a:stretch>
                  </pic:blipFill>
                  <pic:spPr bwMode="auto">
                    <a:xfrm>
                      <a:off x="0" y="0"/>
                      <a:ext cx="40386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Дж;</w:t>
      </w:r>
    </w:p>
    <w:p w:rsidR="00E922A5" w:rsidRPr="003455F6" w:rsidRDefault="00E922A5" w:rsidP="004D472B">
      <w:pPr>
        <w:pStyle w:val="Style71"/>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noProof/>
          <w:position w:val="-4"/>
        </w:rPr>
        <w:drawing>
          <wp:inline distT="0" distB="0" distL="0" distR="0">
            <wp:extent cx="403860" cy="166370"/>
            <wp:effectExtent l="19050" t="0" r="0" b="0"/>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537" cstate="print"/>
                    <a:srcRect/>
                    <a:stretch>
                      <a:fillRect/>
                    </a:stretch>
                  </pic:blipFill>
                  <pic:spPr bwMode="auto">
                    <a:xfrm>
                      <a:off x="0" y="0"/>
                      <a:ext cx="40386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Дж;</w:t>
      </w:r>
    </w:p>
    <w:p w:rsidR="00E922A5" w:rsidRPr="003455F6" w:rsidRDefault="00E922A5" w:rsidP="004D472B">
      <w:pPr>
        <w:pStyle w:val="Style71"/>
        <w:widowControl/>
        <w:tabs>
          <w:tab w:val="left" w:pos="826"/>
        </w:tabs>
        <w:spacing w:line="240" w:lineRule="auto"/>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4)</w:t>
      </w:r>
      <w:r w:rsidRPr="003455F6">
        <w:rPr>
          <w:rStyle w:val="FontStyle106"/>
          <w:rFonts w:ascii="Times New Roman" w:hAnsi="Times New Roman" w:cs="Times New Roman"/>
          <w:sz w:val="24"/>
          <w:szCs w:val="24"/>
        </w:rPr>
        <w:tab/>
      </w:r>
      <w:r w:rsidRPr="003455F6">
        <w:rPr>
          <w:rStyle w:val="FontStyle100"/>
          <w:rFonts w:ascii="Times New Roman" w:hAnsi="Times New Roman" w:cs="Times New Roman"/>
          <w:sz w:val="24"/>
          <w:szCs w:val="24"/>
        </w:rPr>
        <w:t>800 Дж.</w:t>
      </w:r>
    </w:p>
    <w:p w:rsidR="00E922A5" w:rsidRPr="003455F6" w:rsidRDefault="00E922A5" w:rsidP="004D472B">
      <w:pPr>
        <w:pStyle w:val="Style17"/>
        <w:widowControl/>
        <w:jc w:val="both"/>
        <w:rPr>
          <w:rFonts w:ascii="Times New Roman" w:hAnsi="Times New Roman" w:cs="Times New Roman"/>
        </w:rPr>
      </w:pPr>
    </w:p>
    <w:p w:rsidR="00E922A5" w:rsidRPr="003455F6" w:rsidRDefault="00E922A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E922A5" w:rsidRPr="003455F6" w:rsidRDefault="00E922A5" w:rsidP="004D472B">
      <w:pPr>
        <w:pStyle w:val="Style54"/>
        <w:widowControl/>
        <w:spacing w:line="240" w:lineRule="auto"/>
        <w:ind w:firstLine="0"/>
        <w:jc w:val="both"/>
        <w:rPr>
          <w:rFonts w:ascii="Times New Roman" w:hAnsi="Times New Roman" w:cs="Times New Roman"/>
        </w:rPr>
      </w:pPr>
    </w:p>
    <w:p w:rsidR="00E922A5" w:rsidRPr="003455F6" w:rsidRDefault="00E922A5" w:rsidP="004D472B">
      <w:pPr>
        <w:pStyle w:val="Style54"/>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Как изменится суммарный заряд электронов на внешних орбитах при превращении нейтрального атома в положи</w:t>
      </w:r>
      <w:r w:rsidRPr="003455F6">
        <w:rPr>
          <w:rStyle w:val="FontStyle100"/>
          <w:rFonts w:ascii="Times New Roman" w:hAnsi="Times New Roman" w:cs="Times New Roman"/>
          <w:sz w:val="24"/>
          <w:szCs w:val="24"/>
        </w:rPr>
        <w:softHyphen/>
        <w:t>тельный ион?</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121"/>
        </w:numPr>
        <w:tabs>
          <w:tab w:val="left" w:pos="821"/>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w:t>
      </w:r>
    </w:p>
    <w:p w:rsidR="00E922A5" w:rsidRPr="003455F6" w:rsidRDefault="00E922A5" w:rsidP="00E841CA">
      <w:pPr>
        <w:pStyle w:val="Style71"/>
        <w:widowControl/>
        <w:numPr>
          <w:ilvl w:val="0"/>
          <w:numId w:val="121"/>
        </w:numPr>
        <w:tabs>
          <w:tab w:val="left" w:pos="821"/>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уменьшится;</w:t>
      </w:r>
    </w:p>
    <w:p w:rsidR="00E922A5" w:rsidRPr="003455F6" w:rsidRDefault="00E922A5" w:rsidP="00E841CA">
      <w:pPr>
        <w:pStyle w:val="Style71"/>
        <w:widowControl/>
        <w:numPr>
          <w:ilvl w:val="0"/>
          <w:numId w:val="121"/>
        </w:numPr>
        <w:tabs>
          <w:tab w:val="left" w:pos="821"/>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изменится;</w:t>
      </w:r>
    </w:p>
    <w:p w:rsidR="00E922A5" w:rsidRPr="003455F6" w:rsidRDefault="00E922A5" w:rsidP="00E841CA">
      <w:pPr>
        <w:pStyle w:val="Style71"/>
        <w:widowControl/>
        <w:numPr>
          <w:ilvl w:val="0"/>
          <w:numId w:val="121"/>
        </w:numPr>
        <w:tabs>
          <w:tab w:val="left" w:pos="821"/>
        </w:tabs>
        <w:spacing w:line="240" w:lineRule="auto"/>
        <w:ind w:firstLine="0"/>
        <w:jc w:val="both"/>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ни один из ответов 1—3 не подходит.</w:t>
      </w: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2.</w:t>
      </w:r>
      <w:r w:rsidRPr="003455F6">
        <w:rPr>
          <w:rStyle w:val="FontStyle100"/>
          <w:rFonts w:ascii="Times New Roman" w:hAnsi="Times New Roman" w:cs="Times New Roman"/>
          <w:sz w:val="24"/>
          <w:szCs w:val="24"/>
        </w:rPr>
        <w:tab/>
        <w:t xml:space="preserve">Определите силу кулоновского взаимодействия электрона на первой орбите радиуса </w:t>
      </w:r>
      <w:r w:rsidRPr="003455F6">
        <w:rPr>
          <w:rStyle w:val="FontStyle101"/>
          <w:rFonts w:ascii="Times New Roman" w:hAnsi="Times New Roman" w:cs="Times New Roman"/>
          <w:sz w:val="24"/>
          <w:szCs w:val="24"/>
          <w:lang w:val="en-US"/>
        </w:rPr>
        <w:t>R</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с ядром атома</w:t>
      </w:r>
      <w:r w:rsidRPr="003455F6">
        <w:rPr>
          <w:rFonts w:ascii="Times New Roman" w:hAnsi="Times New Roman" w:cs="Times New Roman"/>
          <w:noProof/>
          <w:position w:val="-6"/>
        </w:rPr>
        <w:drawing>
          <wp:inline distT="0" distB="0" distL="0" distR="0">
            <wp:extent cx="225425" cy="178435"/>
            <wp:effectExtent l="19050" t="0" r="3175" b="0"/>
            <wp:docPr id="629"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38" cstate="print"/>
                    <a:srcRect/>
                    <a:stretch>
                      <a:fillRect/>
                    </a:stretch>
                  </pic:blipFill>
                  <pic:spPr bwMode="auto">
                    <a:xfrm>
                      <a:off x="0" y="0"/>
                      <a:ext cx="225425" cy="178435"/>
                    </a:xfrm>
                    <a:prstGeom prst="rect">
                      <a:avLst/>
                    </a:prstGeom>
                    <a:noFill/>
                    <a:ln w="9525">
                      <a:noFill/>
                      <a:miter lim="800000"/>
                      <a:headEnd/>
                      <a:tailEnd/>
                    </a:ln>
                  </pic:spPr>
                </pic:pic>
              </a:graphicData>
            </a:graphic>
          </wp:inline>
        </w:drawing>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4D472B">
      <w:pPr>
        <w:pStyle w:val="Style71"/>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noProof/>
          <w:position w:val="-20"/>
        </w:rPr>
        <w:drawing>
          <wp:inline distT="0" distB="0" distL="0" distR="0">
            <wp:extent cx="403860" cy="368300"/>
            <wp:effectExtent l="19050" t="0" r="0" b="0"/>
            <wp:docPr id="630"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539" cstate="print"/>
                    <a:srcRect/>
                    <a:stretch>
                      <a:fillRect/>
                    </a:stretch>
                  </pic:blipFill>
                  <pic:spPr bwMode="auto">
                    <a:xfrm>
                      <a:off x="0" y="0"/>
                      <a:ext cx="403860" cy="36830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004D5E56"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w:t>
      </w:r>
      <w:r w:rsidRPr="003455F6">
        <w:rPr>
          <w:rFonts w:ascii="Times New Roman" w:hAnsi="Times New Roman"/>
          <w:noProof/>
          <w:position w:val="-14"/>
        </w:rPr>
        <w:drawing>
          <wp:inline distT="0" distB="0" distL="0" distR="0">
            <wp:extent cx="403860" cy="308610"/>
            <wp:effectExtent l="19050" t="0" r="0" b="0"/>
            <wp:docPr id="631"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540" cstate="print"/>
                    <a:srcRect/>
                    <a:stretch>
                      <a:fillRect/>
                    </a:stretch>
                  </pic:blipFill>
                  <pic:spPr bwMode="auto">
                    <a:xfrm>
                      <a:off x="0" y="0"/>
                      <a:ext cx="403860" cy="30861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 xml:space="preserve">3) </w:t>
      </w:r>
      <w:r w:rsidRPr="003455F6">
        <w:rPr>
          <w:rFonts w:ascii="Times New Roman" w:hAnsi="Times New Roman"/>
          <w:noProof/>
          <w:position w:val="-14"/>
        </w:rPr>
        <w:drawing>
          <wp:inline distT="0" distB="0" distL="0" distR="0">
            <wp:extent cx="403860" cy="308610"/>
            <wp:effectExtent l="19050" t="0" r="0" b="0"/>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541" cstate="print"/>
                    <a:srcRect/>
                    <a:stretch>
                      <a:fillRect/>
                    </a:stretch>
                  </pic:blipFill>
                  <pic:spPr bwMode="auto">
                    <a:xfrm>
                      <a:off x="0" y="0"/>
                      <a:ext cx="403860" cy="30861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4)</w:t>
      </w:r>
      <w:r w:rsidRPr="003455F6">
        <w:rPr>
          <w:rFonts w:ascii="Times New Roman" w:hAnsi="Times New Roman"/>
          <w:noProof/>
          <w:position w:val="-17"/>
        </w:rPr>
        <w:drawing>
          <wp:inline distT="0" distB="0" distL="0" distR="0">
            <wp:extent cx="427355" cy="308610"/>
            <wp:effectExtent l="19050" t="0" r="0" b="0"/>
            <wp:docPr id="633"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542" cstate="print"/>
                    <a:srcRect/>
                    <a:stretch>
                      <a:fillRect/>
                    </a:stretch>
                  </pic:blipFill>
                  <pic:spPr bwMode="auto">
                    <a:xfrm>
                      <a:off x="0" y="0"/>
                      <a:ext cx="427355" cy="308610"/>
                    </a:xfrm>
                    <a:prstGeom prst="rect">
                      <a:avLst/>
                    </a:prstGeom>
                    <a:noFill/>
                    <a:ln w="9525">
                      <a:noFill/>
                      <a:miter lim="800000"/>
                      <a:headEnd/>
                      <a:tailEnd/>
                    </a:ln>
                  </pic:spPr>
                </pic:pic>
              </a:graphicData>
            </a:graphic>
          </wp:inline>
        </w:drawing>
      </w:r>
    </w:p>
    <w:p w:rsidR="00E922A5" w:rsidRPr="003455F6" w:rsidRDefault="00E922A5" w:rsidP="004D472B">
      <w:pPr>
        <w:pStyle w:val="Style72"/>
        <w:widowControl/>
        <w:spacing w:line="240" w:lineRule="auto"/>
        <w:ind w:firstLine="0"/>
        <w:rPr>
          <w:rFonts w:ascii="Times New Roman" w:hAnsi="Times New Roman" w:cs="Times New Roman"/>
        </w:rPr>
      </w:pP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На чем основывается физический принцип действия электростатической защиты?</w:t>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84"/>
        <w:widowControl/>
        <w:numPr>
          <w:ilvl w:val="0"/>
          <w:numId w:val="122"/>
        </w:numPr>
        <w:tabs>
          <w:tab w:val="left" w:pos="85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происходит нейтрализация противоположных по знаку электрических зарядов в проводящей части приспосо</w:t>
      </w:r>
      <w:r w:rsidRPr="003455F6">
        <w:rPr>
          <w:rStyle w:val="FontStyle100"/>
          <w:rFonts w:ascii="Times New Roman" w:hAnsi="Times New Roman" w:cs="Times New Roman"/>
          <w:sz w:val="24"/>
          <w:szCs w:val="24"/>
        </w:rPr>
        <w:softHyphen/>
        <w:t>бления;</w:t>
      </w:r>
    </w:p>
    <w:p w:rsidR="00E922A5" w:rsidRPr="003455F6" w:rsidRDefault="00E922A5" w:rsidP="00E841CA">
      <w:pPr>
        <w:pStyle w:val="Style84"/>
        <w:widowControl/>
        <w:numPr>
          <w:ilvl w:val="0"/>
          <w:numId w:val="122"/>
        </w:numPr>
        <w:tabs>
          <w:tab w:val="left" w:pos="85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электрический заряд находится на поверхности провод</w:t>
      </w:r>
      <w:r w:rsidRPr="003455F6">
        <w:rPr>
          <w:rStyle w:val="FontStyle100"/>
          <w:rFonts w:ascii="Times New Roman" w:hAnsi="Times New Roman" w:cs="Times New Roman"/>
          <w:sz w:val="24"/>
          <w:szCs w:val="24"/>
        </w:rPr>
        <w:softHyphen/>
        <w:t>ника;</w:t>
      </w:r>
    </w:p>
    <w:p w:rsidR="00E922A5" w:rsidRPr="003455F6" w:rsidRDefault="00E922A5" w:rsidP="00E841CA">
      <w:pPr>
        <w:pStyle w:val="Style84"/>
        <w:widowControl/>
        <w:numPr>
          <w:ilvl w:val="0"/>
          <w:numId w:val="122"/>
        </w:numPr>
        <w:tabs>
          <w:tab w:val="left" w:pos="85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напряженность электрического поля внутри проводника равна нулю;</w:t>
      </w:r>
    </w:p>
    <w:p w:rsidR="00E922A5" w:rsidRPr="003455F6" w:rsidRDefault="00E922A5" w:rsidP="00E841CA">
      <w:pPr>
        <w:pStyle w:val="Style84"/>
        <w:widowControl/>
        <w:numPr>
          <w:ilvl w:val="0"/>
          <w:numId w:val="122"/>
        </w:numPr>
        <w:tabs>
          <w:tab w:val="left" w:pos="854"/>
        </w:tabs>
        <w:spacing w:line="240" w:lineRule="auto"/>
        <w:ind w:firstLine="0"/>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происходит наведение электрического заряда в прово</w:t>
      </w:r>
      <w:r w:rsidRPr="003455F6">
        <w:rPr>
          <w:rStyle w:val="FontStyle100"/>
          <w:rFonts w:ascii="Times New Roman" w:hAnsi="Times New Roman" w:cs="Times New Roman"/>
          <w:sz w:val="24"/>
          <w:szCs w:val="24"/>
        </w:rPr>
        <w:softHyphen/>
        <w:t>дящей части приспособления.</w:t>
      </w: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 xml:space="preserve">Определите, под действием каких сил — электрического поля или сторонних движется положительный заряд в направлении из точки </w:t>
      </w:r>
      <w:r w:rsidRPr="003455F6">
        <w:rPr>
          <w:rStyle w:val="FontStyle125"/>
          <w:rFonts w:ascii="Times New Roman" w:hAnsi="Times New Roman" w:cs="Times New Roman"/>
          <w:sz w:val="24"/>
          <w:szCs w:val="24"/>
        </w:rPr>
        <w:t xml:space="preserve">В </w:t>
      </w:r>
      <w:r w:rsidRPr="003455F6">
        <w:rPr>
          <w:rStyle w:val="FontStyle100"/>
          <w:rFonts w:ascii="Times New Roman" w:hAnsi="Times New Roman" w:cs="Times New Roman"/>
          <w:sz w:val="24"/>
          <w:szCs w:val="24"/>
        </w:rPr>
        <w:t xml:space="preserve">в точку </w:t>
      </w:r>
      <w:r w:rsidRPr="003455F6">
        <w:rPr>
          <w:rStyle w:val="FontStyle125"/>
          <w:rFonts w:ascii="Times New Roman" w:hAnsi="Times New Roman" w:cs="Times New Roman"/>
          <w:sz w:val="24"/>
          <w:szCs w:val="24"/>
        </w:rPr>
        <w:t xml:space="preserve">С </w:t>
      </w:r>
      <w:r w:rsidRPr="003455F6">
        <w:rPr>
          <w:rStyle w:val="FontStyle100"/>
          <w:rFonts w:ascii="Times New Roman" w:hAnsi="Times New Roman" w:cs="Times New Roman"/>
          <w:sz w:val="24"/>
          <w:szCs w:val="24"/>
        </w:rPr>
        <w:t>(рис. 16). Какова по знаку работа силы по перемещению заряда?</w:t>
      </w:r>
    </w:p>
    <w:p w:rsidR="00E922A5" w:rsidRPr="003455F6"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rPr>
        <w:drawing>
          <wp:inline distT="0" distB="0" distL="0" distR="0">
            <wp:extent cx="2399030" cy="2018665"/>
            <wp:effectExtent l="19050" t="0" r="1270" b="0"/>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543" cstate="print"/>
                    <a:srcRect/>
                    <a:stretch>
                      <a:fillRect/>
                    </a:stretch>
                  </pic:blipFill>
                  <pic:spPr bwMode="auto">
                    <a:xfrm>
                      <a:off x="0" y="0"/>
                      <a:ext cx="2399030" cy="2018665"/>
                    </a:xfrm>
                    <a:prstGeom prst="rect">
                      <a:avLst/>
                    </a:prstGeom>
                    <a:noFill/>
                    <a:ln w="9525">
                      <a:noFill/>
                      <a:miter lim="800000"/>
                      <a:headEnd/>
                      <a:tailEnd/>
                    </a:ln>
                  </pic:spPr>
                </pic:pic>
              </a:graphicData>
            </a:graphic>
          </wp:inline>
        </w:drawing>
      </w:r>
    </w:p>
    <w:p w:rsidR="00E922A5" w:rsidRPr="003455F6" w:rsidRDefault="00E922A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E922A5" w:rsidRPr="003455F6" w:rsidRDefault="00E922A5" w:rsidP="00E841CA">
      <w:pPr>
        <w:pStyle w:val="Style71"/>
        <w:widowControl/>
        <w:numPr>
          <w:ilvl w:val="0"/>
          <w:numId w:val="123"/>
        </w:numPr>
        <w:tabs>
          <w:tab w:val="left" w:pos="883"/>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электрического поля; положительная;</w:t>
      </w:r>
    </w:p>
    <w:p w:rsidR="00E922A5" w:rsidRPr="003455F6" w:rsidRDefault="00E922A5" w:rsidP="00E841CA">
      <w:pPr>
        <w:pStyle w:val="Style71"/>
        <w:widowControl/>
        <w:numPr>
          <w:ilvl w:val="0"/>
          <w:numId w:val="123"/>
        </w:numPr>
        <w:tabs>
          <w:tab w:val="left" w:pos="883"/>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электрического поля; отрицательная;</w:t>
      </w:r>
    </w:p>
    <w:p w:rsidR="00E922A5" w:rsidRPr="003455F6" w:rsidRDefault="00E922A5" w:rsidP="00E841CA">
      <w:pPr>
        <w:pStyle w:val="Style71"/>
        <w:widowControl/>
        <w:numPr>
          <w:ilvl w:val="0"/>
          <w:numId w:val="123"/>
        </w:numPr>
        <w:tabs>
          <w:tab w:val="left" w:pos="883"/>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сторонних сил; положительная;</w:t>
      </w:r>
    </w:p>
    <w:p w:rsidR="00E922A5" w:rsidRPr="003455F6" w:rsidRDefault="00E922A5" w:rsidP="00E841CA">
      <w:pPr>
        <w:pStyle w:val="Style71"/>
        <w:widowControl/>
        <w:numPr>
          <w:ilvl w:val="0"/>
          <w:numId w:val="123"/>
        </w:numPr>
        <w:tabs>
          <w:tab w:val="left" w:pos="883"/>
        </w:tabs>
        <w:spacing w:line="240" w:lineRule="auto"/>
        <w:ind w:firstLine="0"/>
        <w:jc w:val="both"/>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сторонних сил; отрицательная.</w:t>
      </w:r>
    </w:p>
    <w:p w:rsidR="00E922A5" w:rsidRPr="003455F6" w:rsidRDefault="00E922A5" w:rsidP="004D472B">
      <w:pPr>
        <w:pStyle w:val="Style77"/>
        <w:widowControl/>
        <w:tabs>
          <w:tab w:val="left" w:pos="403"/>
        </w:tabs>
        <w:spacing w:line="240" w:lineRule="auto"/>
        <w:jc w:val="both"/>
        <w:rPr>
          <w:rStyle w:val="FontStyle100"/>
          <w:rFonts w:ascii="Times New Roman" w:hAnsi="Times New Roman" w:cs="Times New Roman"/>
          <w:sz w:val="24"/>
          <w:szCs w:val="24"/>
        </w:rPr>
      </w:pPr>
    </w:p>
    <w:p w:rsidR="00E922A5" w:rsidRPr="003455F6" w:rsidRDefault="00E922A5" w:rsidP="004D472B">
      <w:pPr>
        <w:pStyle w:val="Style2"/>
        <w:widowControl/>
        <w:spacing w:line="240" w:lineRule="auto"/>
        <w:ind w:firstLine="0"/>
        <w:rPr>
          <w:rStyle w:val="FontStyle11"/>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Определите, как изменится электроемкость плоского воздушного конденсатора при увеличении расстояния между</w:t>
      </w:r>
      <w:r w:rsidRPr="003455F6">
        <w:rPr>
          <w:rStyle w:val="FontStyle11"/>
          <w:rFonts w:ascii="Times New Roman" w:hAnsi="Times New Roman" w:cs="Times New Roman"/>
          <w:sz w:val="24"/>
          <w:szCs w:val="24"/>
        </w:rPr>
        <w:t xml:space="preserve"> его пластинами в 2 раза и введении между пластинами ди</w:t>
      </w:r>
      <w:r w:rsidRPr="003455F6">
        <w:rPr>
          <w:rStyle w:val="FontStyle11"/>
          <w:rFonts w:ascii="Times New Roman" w:hAnsi="Times New Roman" w:cs="Times New Roman"/>
          <w:sz w:val="24"/>
          <w:szCs w:val="24"/>
        </w:rPr>
        <w:softHyphen/>
        <w:t>электрика с диэлектрической проницаемостью, равной 4?</w:t>
      </w:r>
    </w:p>
    <w:p w:rsidR="00E922A5" w:rsidRPr="003455F6" w:rsidRDefault="00E922A5" w:rsidP="004D472B">
      <w:pPr>
        <w:pStyle w:val="Style6"/>
        <w:widowControl/>
        <w:spacing w:line="240" w:lineRule="auto"/>
        <w:ind w:firstLine="0"/>
        <w:rPr>
          <w:rStyle w:val="FontStyle12"/>
          <w:rFonts w:ascii="Times New Roman" w:hAnsi="Times New Roman" w:cs="Times New Roman"/>
          <w:sz w:val="24"/>
          <w:szCs w:val="24"/>
        </w:rPr>
      </w:pPr>
      <w:r w:rsidRPr="003455F6">
        <w:rPr>
          <w:rStyle w:val="FontStyle12"/>
          <w:rFonts w:ascii="Times New Roman" w:hAnsi="Times New Roman" w:cs="Times New Roman"/>
          <w:sz w:val="24"/>
          <w:szCs w:val="24"/>
        </w:rPr>
        <w:t>Возможные ответы:</w:t>
      </w:r>
    </w:p>
    <w:p w:rsidR="00E922A5" w:rsidRPr="003455F6" w:rsidRDefault="00E922A5" w:rsidP="004D472B">
      <w:pPr>
        <w:pStyle w:val="Style7"/>
        <w:widowControl/>
        <w:tabs>
          <w:tab w:val="left" w:pos="3135"/>
        </w:tabs>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1)</w:t>
      </w:r>
      <w:r w:rsidRPr="003455F6">
        <w:rPr>
          <w:rStyle w:val="FontStyle11"/>
          <w:rFonts w:ascii="Times New Roman" w:hAnsi="Times New Roman" w:cs="Times New Roman"/>
          <w:sz w:val="24"/>
          <w:szCs w:val="24"/>
        </w:rPr>
        <w:tab/>
        <w:t>увеличится в 8 раз;</w:t>
      </w:r>
    </w:p>
    <w:p w:rsidR="00E922A5" w:rsidRPr="003455F6" w:rsidRDefault="00E922A5" w:rsidP="00E841CA">
      <w:pPr>
        <w:pStyle w:val="Style7"/>
        <w:widowControl/>
        <w:numPr>
          <w:ilvl w:val="0"/>
          <w:numId w:val="124"/>
        </w:numPr>
        <w:tabs>
          <w:tab w:val="left" w:pos="3135"/>
        </w:tabs>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увеличится в 2 раза;</w:t>
      </w:r>
    </w:p>
    <w:p w:rsidR="00E922A5" w:rsidRPr="003455F6" w:rsidRDefault="00E922A5" w:rsidP="00E841CA">
      <w:pPr>
        <w:pStyle w:val="Style7"/>
        <w:widowControl/>
        <w:numPr>
          <w:ilvl w:val="0"/>
          <w:numId w:val="124"/>
        </w:numPr>
        <w:tabs>
          <w:tab w:val="left" w:pos="3135"/>
        </w:tabs>
        <w:rPr>
          <w:rStyle w:val="FontStyle11"/>
          <w:rFonts w:ascii="Times New Roman" w:hAnsi="Times New Roman" w:cs="Times New Roman"/>
          <w:position w:val="3"/>
          <w:sz w:val="24"/>
          <w:szCs w:val="24"/>
        </w:rPr>
      </w:pPr>
      <w:r w:rsidRPr="003455F6">
        <w:rPr>
          <w:rStyle w:val="FontStyle11"/>
          <w:rFonts w:ascii="Times New Roman" w:hAnsi="Times New Roman" w:cs="Times New Roman"/>
          <w:position w:val="3"/>
          <w:sz w:val="24"/>
          <w:szCs w:val="24"/>
        </w:rPr>
        <w:t>не изменится;</w:t>
      </w:r>
    </w:p>
    <w:p w:rsidR="00E922A5" w:rsidRPr="003455F6" w:rsidRDefault="00E922A5" w:rsidP="00E841CA">
      <w:pPr>
        <w:pStyle w:val="Style7"/>
        <w:widowControl/>
        <w:numPr>
          <w:ilvl w:val="0"/>
          <w:numId w:val="124"/>
        </w:numPr>
        <w:tabs>
          <w:tab w:val="left" w:pos="3135"/>
        </w:tabs>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уменьшится в 2 раза.</w:t>
      </w:r>
    </w:p>
    <w:p w:rsidR="00E922A5" w:rsidRPr="003455F6" w:rsidRDefault="00E922A5" w:rsidP="004D472B">
      <w:pPr>
        <w:pStyle w:val="Style8"/>
        <w:widowControl/>
      </w:pPr>
    </w:p>
    <w:p w:rsidR="00E922A5" w:rsidRPr="003455F6" w:rsidRDefault="00E922A5" w:rsidP="004D472B">
      <w:pPr>
        <w:pStyle w:val="Style8"/>
        <w:widowControl/>
        <w:tabs>
          <w:tab w:val="left" w:pos="1830"/>
        </w:tabs>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6.</w:t>
      </w:r>
      <w:r w:rsidRPr="003455F6">
        <w:rPr>
          <w:rStyle w:val="FontStyle11"/>
          <w:rFonts w:ascii="Times New Roman" w:hAnsi="Times New Roman" w:cs="Times New Roman"/>
          <w:sz w:val="24"/>
          <w:szCs w:val="24"/>
        </w:rPr>
        <w:tab/>
        <w:t xml:space="preserve">Найдите напряженность электрического поля в центре квадрата, по вершинам которого расположены электрические заряды. Модуль вектора напряженности, создаваемой одним зарядом </w:t>
      </w:r>
      <w:r w:rsidRPr="003455F6">
        <w:rPr>
          <w:rStyle w:val="FontStyle12"/>
          <w:rFonts w:ascii="Times New Roman" w:hAnsi="Times New Roman" w:cs="Times New Roman"/>
          <w:sz w:val="24"/>
          <w:szCs w:val="24"/>
          <w:lang w:val="en-US"/>
        </w:rPr>
        <w:t>Q</w:t>
      </w:r>
      <w:r w:rsidRPr="003455F6">
        <w:rPr>
          <w:rStyle w:val="FontStyle12"/>
          <w:rFonts w:ascii="Times New Roman" w:hAnsi="Times New Roman" w:cs="Times New Roman"/>
          <w:sz w:val="24"/>
          <w:szCs w:val="24"/>
        </w:rPr>
        <w:t xml:space="preserve"> </w:t>
      </w:r>
      <w:r w:rsidRPr="003455F6">
        <w:rPr>
          <w:rStyle w:val="FontStyle11"/>
          <w:rFonts w:ascii="Times New Roman" w:hAnsi="Times New Roman" w:cs="Times New Roman"/>
          <w:sz w:val="24"/>
          <w:szCs w:val="24"/>
        </w:rPr>
        <w:t xml:space="preserve">в точке </w:t>
      </w:r>
      <w:r w:rsidRPr="003455F6">
        <w:rPr>
          <w:rStyle w:val="FontStyle11"/>
          <w:rFonts w:ascii="Times New Roman" w:hAnsi="Times New Roman" w:cs="Times New Roman"/>
          <w:spacing w:val="-20"/>
          <w:sz w:val="24"/>
          <w:szCs w:val="24"/>
        </w:rPr>
        <w:t>О,</w:t>
      </w:r>
      <w:r w:rsidRPr="003455F6">
        <w:rPr>
          <w:rStyle w:val="FontStyle11"/>
          <w:rFonts w:ascii="Times New Roman" w:hAnsi="Times New Roman" w:cs="Times New Roman"/>
          <w:sz w:val="24"/>
          <w:szCs w:val="24"/>
        </w:rPr>
        <w:t xml:space="preserve"> равен </w:t>
      </w:r>
      <w:r w:rsidRPr="003455F6">
        <w:rPr>
          <w:rStyle w:val="FontStyle12"/>
          <w:rFonts w:ascii="Times New Roman" w:hAnsi="Times New Roman" w:cs="Times New Roman"/>
          <w:sz w:val="24"/>
          <w:szCs w:val="24"/>
        </w:rPr>
        <w:t xml:space="preserve">Е </w:t>
      </w:r>
      <w:r w:rsidRPr="003455F6">
        <w:rPr>
          <w:rStyle w:val="FontStyle11"/>
          <w:rFonts w:ascii="Times New Roman" w:hAnsi="Times New Roman" w:cs="Times New Roman"/>
          <w:sz w:val="24"/>
          <w:szCs w:val="24"/>
        </w:rPr>
        <w:t>(рис. 17).</w:t>
      </w:r>
    </w:p>
    <w:p w:rsidR="00E922A5" w:rsidRPr="003455F6" w:rsidRDefault="00E922A5" w:rsidP="004D472B">
      <w:pPr>
        <w:pStyle w:val="Style6"/>
        <w:widowControl/>
        <w:spacing w:line="240" w:lineRule="auto"/>
        <w:ind w:firstLine="0"/>
      </w:pPr>
      <w:r w:rsidRPr="003455F6">
        <w:rPr>
          <w:noProof/>
          <w:position w:val="12"/>
        </w:rPr>
        <w:lastRenderedPageBreak/>
        <w:drawing>
          <wp:inline distT="0" distB="0" distL="0" distR="0">
            <wp:extent cx="2529205" cy="2660015"/>
            <wp:effectExtent l="19050" t="0" r="4445"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544" cstate="print"/>
                    <a:srcRect/>
                    <a:stretch>
                      <a:fillRect/>
                    </a:stretch>
                  </pic:blipFill>
                  <pic:spPr bwMode="auto">
                    <a:xfrm>
                      <a:off x="0" y="0"/>
                      <a:ext cx="2529205" cy="2660015"/>
                    </a:xfrm>
                    <a:prstGeom prst="rect">
                      <a:avLst/>
                    </a:prstGeom>
                    <a:noFill/>
                    <a:ln w="9525">
                      <a:noFill/>
                      <a:miter lim="800000"/>
                      <a:headEnd/>
                      <a:tailEnd/>
                    </a:ln>
                  </pic:spPr>
                </pic:pic>
              </a:graphicData>
            </a:graphic>
          </wp:inline>
        </w:drawing>
      </w:r>
    </w:p>
    <w:p w:rsidR="00E922A5" w:rsidRPr="003455F6" w:rsidRDefault="00E922A5" w:rsidP="004D472B">
      <w:pPr>
        <w:pStyle w:val="Style6"/>
        <w:widowControl/>
        <w:spacing w:line="240" w:lineRule="auto"/>
        <w:ind w:firstLine="0"/>
        <w:rPr>
          <w:rStyle w:val="FontStyle12"/>
          <w:rFonts w:ascii="Times New Roman" w:hAnsi="Times New Roman" w:cs="Times New Roman"/>
          <w:position w:val="3"/>
          <w:sz w:val="24"/>
          <w:szCs w:val="24"/>
        </w:rPr>
      </w:pPr>
      <w:r w:rsidRPr="003455F6">
        <w:rPr>
          <w:rStyle w:val="FontStyle12"/>
          <w:rFonts w:ascii="Times New Roman" w:hAnsi="Times New Roman" w:cs="Times New Roman"/>
          <w:position w:val="3"/>
          <w:sz w:val="24"/>
          <w:szCs w:val="24"/>
        </w:rPr>
        <w:t>Возможные ответы:</w:t>
      </w:r>
    </w:p>
    <w:p w:rsidR="00E922A5" w:rsidRPr="003455F6" w:rsidRDefault="00E922A5" w:rsidP="004D472B">
      <w:pPr>
        <w:pStyle w:val="Style7"/>
        <w:widowControl/>
        <w:tabs>
          <w:tab w:val="left" w:pos="3225"/>
        </w:tabs>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1)модуль</w:t>
      </w:r>
      <w:r w:rsidRPr="003455F6">
        <w:rPr>
          <w:rFonts w:ascii="Times New Roman" w:hAnsi="Times New Roman"/>
          <w:noProof/>
          <w:position w:val="-6"/>
        </w:rPr>
        <w:drawing>
          <wp:inline distT="0" distB="0" distL="0" distR="0">
            <wp:extent cx="356235" cy="225425"/>
            <wp:effectExtent l="19050" t="0" r="5715" b="0"/>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545" cstate="print"/>
                    <a:srcRect/>
                    <a:stretch>
                      <a:fillRect/>
                    </a:stretch>
                  </pic:blipFill>
                  <pic:spPr bwMode="auto">
                    <a:xfrm>
                      <a:off x="0" y="0"/>
                      <a:ext cx="356235" cy="225425"/>
                    </a:xfrm>
                    <a:prstGeom prst="rect">
                      <a:avLst/>
                    </a:prstGeom>
                    <a:noFill/>
                    <a:ln w="9525">
                      <a:noFill/>
                      <a:miter lim="800000"/>
                      <a:headEnd/>
                      <a:tailEnd/>
                    </a:ln>
                  </pic:spPr>
                </pic:pic>
              </a:graphicData>
            </a:graphic>
          </wp:inline>
        </w:drawing>
      </w:r>
      <w:r w:rsidRPr="003455F6">
        <w:rPr>
          <w:rStyle w:val="FontStyle11"/>
          <w:rFonts w:ascii="Times New Roman" w:hAnsi="Times New Roman" w:cs="Times New Roman"/>
          <w:sz w:val="24"/>
          <w:szCs w:val="24"/>
        </w:rPr>
        <w:t>, направление влево;</w:t>
      </w:r>
    </w:p>
    <w:p w:rsidR="00E922A5" w:rsidRPr="003455F6" w:rsidRDefault="00E922A5" w:rsidP="004D472B">
      <w:pPr>
        <w:pStyle w:val="Style7"/>
        <w:widowControl/>
        <w:tabs>
          <w:tab w:val="left" w:pos="3225"/>
        </w:tabs>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2)модуль</w:t>
      </w:r>
      <w:r w:rsidRPr="003455F6">
        <w:rPr>
          <w:rFonts w:ascii="Times New Roman" w:hAnsi="Times New Roman"/>
          <w:noProof/>
          <w:position w:val="-9"/>
        </w:rPr>
        <w:drawing>
          <wp:inline distT="0" distB="0" distL="0" distR="0">
            <wp:extent cx="558165" cy="297180"/>
            <wp:effectExtent l="19050" t="0" r="0" b="0"/>
            <wp:docPr id="637" name="Рисунок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546" cstate="print"/>
                    <a:srcRect/>
                    <a:stretch>
                      <a:fillRect/>
                    </a:stretch>
                  </pic:blipFill>
                  <pic:spPr bwMode="auto">
                    <a:xfrm>
                      <a:off x="0" y="0"/>
                      <a:ext cx="558165" cy="297180"/>
                    </a:xfrm>
                    <a:prstGeom prst="rect">
                      <a:avLst/>
                    </a:prstGeom>
                    <a:noFill/>
                    <a:ln w="9525">
                      <a:noFill/>
                      <a:miter lim="800000"/>
                      <a:headEnd/>
                      <a:tailEnd/>
                    </a:ln>
                  </pic:spPr>
                </pic:pic>
              </a:graphicData>
            </a:graphic>
          </wp:inline>
        </w:drawing>
      </w:r>
      <w:r w:rsidRPr="003455F6">
        <w:rPr>
          <w:rStyle w:val="FontStyle11"/>
          <w:rFonts w:ascii="Times New Roman" w:hAnsi="Times New Roman" w:cs="Times New Roman"/>
          <w:sz w:val="24"/>
          <w:szCs w:val="24"/>
        </w:rPr>
        <w:t>, направление влево;</w:t>
      </w:r>
    </w:p>
    <w:p w:rsidR="00E922A5" w:rsidRPr="003455F6" w:rsidRDefault="00E922A5" w:rsidP="00E841CA">
      <w:pPr>
        <w:pStyle w:val="Style7"/>
        <w:widowControl/>
        <w:numPr>
          <w:ilvl w:val="0"/>
          <w:numId w:val="125"/>
        </w:numPr>
        <w:tabs>
          <w:tab w:val="left" w:pos="3225"/>
        </w:tabs>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модуль</w:t>
      </w:r>
      <w:r w:rsidRPr="003455F6">
        <w:rPr>
          <w:rFonts w:ascii="Times New Roman" w:hAnsi="Times New Roman"/>
          <w:noProof/>
          <w:position w:val="-10"/>
        </w:rPr>
        <w:drawing>
          <wp:inline distT="0" distB="0" distL="0" distR="0">
            <wp:extent cx="760095" cy="332740"/>
            <wp:effectExtent l="19050" t="0" r="1905" b="0"/>
            <wp:docPr id="638"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47" cstate="print"/>
                    <a:srcRect/>
                    <a:stretch>
                      <a:fillRect/>
                    </a:stretch>
                  </pic:blipFill>
                  <pic:spPr bwMode="auto">
                    <a:xfrm>
                      <a:off x="0" y="0"/>
                      <a:ext cx="760095" cy="332740"/>
                    </a:xfrm>
                    <a:prstGeom prst="rect">
                      <a:avLst/>
                    </a:prstGeom>
                    <a:noFill/>
                    <a:ln w="9525">
                      <a:noFill/>
                      <a:miter lim="800000"/>
                      <a:headEnd/>
                      <a:tailEnd/>
                    </a:ln>
                  </pic:spPr>
                </pic:pic>
              </a:graphicData>
            </a:graphic>
          </wp:inline>
        </w:drawing>
      </w:r>
      <w:r w:rsidRPr="003455F6">
        <w:rPr>
          <w:rStyle w:val="FontStyle11"/>
          <w:rFonts w:ascii="Times New Roman" w:hAnsi="Times New Roman" w:cs="Times New Roman"/>
          <w:sz w:val="24"/>
          <w:szCs w:val="24"/>
        </w:rPr>
        <w:t>, направление влево;</w:t>
      </w:r>
    </w:p>
    <w:p w:rsidR="00E922A5" w:rsidRPr="003455F6" w:rsidRDefault="00E922A5" w:rsidP="00E841CA">
      <w:pPr>
        <w:pStyle w:val="Style7"/>
        <w:widowControl/>
        <w:numPr>
          <w:ilvl w:val="0"/>
          <w:numId w:val="125"/>
        </w:numPr>
        <w:tabs>
          <w:tab w:val="left" w:pos="3225"/>
        </w:tabs>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модуль</w:t>
      </w:r>
      <w:r w:rsidRPr="003455F6">
        <w:rPr>
          <w:rFonts w:ascii="Times New Roman" w:hAnsi="Times New Roman"/>
          <w:noProof/>
          <w:position w:val="-12"/>
        </w:rPr>
        <w:drawing>
          <wp:inline distT="0" distB="0" distL="0" distR="0">
            <wp:extent cx="760095" cy="308610"/>
            <wp:effectExtent l="19050" t="0" r="1905" b="0"/>
            <wp:docPr id="639" name="Рисунок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48" cstate="print"/>
                    <a:srcRect/>
                    <a:stretch>
                      <a:fillRect/>
                    </a:stretch>
                  </pic:blipFill>
                  <pic:spPr bwMode="auto">
                    <a:xfrm>
                      <a:off x="0" y="0"/>
                      <a:ext cx="760095" cy="308610"/>
                    </a:xfrm>
                    <a:prstGeom prst="rect">
                      <a:avLst/>
                    </a:prstGeom>
                    <a:noFill/>
                    <a:ln w="9525">
                      <a:noFill/>
                      <a:miter lim="800000"/>
                      <a:headEnd/>
                      <a:tailEnd/>
                    </a:ln>
                  </pic:spPr>
                </pic:pic>
              </a:graphicData>
            </a:graphic>
          </wp:inline>
        </w:drawing>
      </w:r>
      <w:r w:rsidRPr="003455F6">
        <w:rPr>
          <w:rStyle w:val="FontStyle11"/>
          <w:rFonts w:ascii="Times New Roman" w:hAnsi="Times New Roman" w:cs="Times New Roman"/>
          <w:sz w:val="24"/>
          <w:szCs w:val="24"/>
        </w:rPr>
        <w:t>, направление вправо.</w:t>
      </w:r>
    </w:p>
    <w:p w:rsidR="00E922A5" w:rsidRPr="003455F6" w:rsidRDefault="00E922A5" w:rsidP="004D472B">
      <w:pPr>
        <w:pStyle w:val="Style8"/>
        <w:widowControl/>
      </w:pPr>
    </w:p>
    <w:p w:rsidR="00E922A5" w:rsidRPr="003455F6" w:rsidRDefault="00E922A5" w:rsidP="004D472B">
      <w:pPr>
        <w:pStyle w:val="Style8"/>
        <w:widowControl/>
        <w:tabs>
          <w:tab w:val="left" w:pos="1830"/>
        </w:tabs>
        <w:rPr>
          <w:rStyle w:val="FontStyle12"/>
          <w:rFonts w:ascii="Times New Roman" w:hAnsi="Times New Roman" w:cs="Times New Roman"/>
          <w:sz w:val="24"/>
          <w:szCs w:val="24"/>
        </w:rPr>
      </w:pPr>
      <w:r w:rsidRPr="003455F6">
        <w:rPr>
          <w:rStyle w:val="FontStyle11"/>
          <w:rFonts w:ascii="Times New Roman" w:hAnsi="Times New Roman" w:cs="Times New Roman"/>
          <w:spacing w:val="-20"/>
          <w:sz w:val="24"/>
          <w:szCs w:val="24"/>
        </w:rPr>
        <w:t>7.</w:t>
      </w:r>
      <w:r w:rsidRPr="003455F6">
        <w:rPr>
          <w:rStyle w:val="FontStyle11"/>
          <w:rFonts w:ascii="Times New Roman" w:hAnsi="Times New Roman" w:cs="Times New Roman"/>
          <w:sz w:val="24"/>
          <w:szCs w:val="24"/>
        </w:rPr>
        <w:tab/>
        <w:t xml:space="preserve">Определите тормозящую разность потенциалов поля, под действием которой электрон, движущийся с </w:t>
      </w:r>
      <w:r w:rsidRPr="003455F6">
        <w:rPr>
          <w:rStyle w:val="FontStyle11"/>
          <w:rFonts w:ascii="Times New Roman" w:hAnsi="Times New Roman" w:cs="Times New Roman"/>
          <w:spacing w:val="-20"/>
          <w:sz w:val="24"/>
          <w:szCs w:val="24"/>
        </w:rPr>
        <w:t>начальной</w:t>
      </w:r>
      <w:r w:rsidRPr="003455F6">
        <w:rPr>
          <w:rStyle w:val="FontStyle11"/>
          <w:rFonts w:ascii="Times New Roman" w:hAnsi="Times New Roman" w:cs="Times New Roman"/>
          <w:sz w:val="24"/>
          <w:szCs w:val="24"/>
        </w:rPr>
        <w:t xml:space="preserve"> скоростью и</w:t>
      </w:r>
      <w:r w:rsidRPr="003455F6">
        <w:rPr>
          <w:rStyle w:val="FontStyle11"/>
          <w:rFonts w:ascii="Times New Roman" w:hAnsi="Times New Roman" w:cs="Times New Roman"/>
          <w:sz w:val="24"/>
          <w:szCs w:val="24"/>
          <w:vertAlign w:val="subscript"/>
        </w:rPr>
        <w:t>0</w:t>
      </w:r>
      <w:r w:rsidRPr="003455F6">
        <w:rPr>
          <w:rStyle w:val="FontStyle11"/>
          <w:rFonts w:ascii="Times New Roman" w:hAnsi="Times New Roman" w:cs="Times New Roman"/>
          <w:sz w:val="24"/>
          <w:szCs w:val="24"/>
        </w:rPr>
        <w:t xml:space="preserve">, остановится. Масса электрона равна </w:t>
      </w:r>
      <w:r w:rsidRPr="003455F6">
        <w:rPr>
          <w:rStyle w:val="FontStyle12"/>
          <w:rFonts w:ascii="Times New Roman" w:hAnsi="Times New Roman" w:cs="Times New Roman"/>
          <w:spacing w:val="30"/>
          <w:sz w:val="24"/>
          <w:szCs w:val="24"/>
        </w:rPr>
        <w:t>т,</w:t>
      </w:r>
      <w:r w:rsidRPr="003455F6">
        <w:rPr>
          <w:rStyle w:val="FontStyle12"/>
          <w:rFonts w:ascii="Times New Roman" w:hAnsi="Times New Roman" w:cs="Times New Roman"/>
          <w:sz w:val="24"/>
          <w:szCs w:val="24"/>
        </w:rPr>
        <w:t xml:space="preserve"> </w:t>
      </w:r>
      <w:r w:rsidRPr="003455F6">
        <w:rPr>
          <w:rStyle w:val="FontStyle11"/>
          <w:rFonts w:ascii="Times New Roman" w:hAnsi="Times New Roman" w:cs="Times New Roman"/>
          <w:sz w:val="24"/>
          <w:szCs w:val="24"/>
        </w:rPr>
        <w:t xml:space="preserve">заряд </w:t>
      </w:r>
      <w:r w:rsidRPr="003455F6">
        <w:rPr>
          <w:rStyle w:val="FontStyle11"/>
          <w:rFonts w:ascii="Times New Roman" w:hAnsi="Times New Roman" w:cs="Times New Roman"/>
          <w:spacing w:val="-20"/>
          <w:sz w:val="24"/>
          <w:szCs w:val="24"/>
        </w:rPr>
        <w:t>электрона</w:t>
      </w:r>
      <w:r w:rsidRPr="003455F6">
        <w:rPr>
          <w:rStyle w:val="FontStyle11"/>
          <w:rFonts w:ascii="Times New Roman" w:hAnsi="Times New Roman" w:cs="Times New Roman"/>
          <w:sz w:val="24"/>
          <w:szCs w:val="24"/>
        </w:rPr>
        <w:t xml:space="preserve"> </w:t>
      </w:r>
      <w:r w:rsidRPr="003455F6">
        <w:rPr>
          <w:rStyle w:val="FontStyle11"/>
          <w:rFonts w:ascii="Times New Roman" w:hAnsi="Times New Roman" w:cs="Times New Roman"/>
          <w:spacing w:val="-20"/>
          <w:sz w:val="24"/>
          <w:szCs w:val="24"/>
        </w:rPr>
        <w:t>равен</w:t>
      </w:r>
      <w:r w:rsidRPr="003455F6">
        <w:rPr>
          <w:rStyle w:val="FontStyle11"/>
          <w:rFonts w:ascii="Times New Roman" w:hAnsi="Times New Roman" w:cs="Times New Roman"/>
          <w:sz w:val="24"/>
          <w:szCs w:val="24"/>
        </w:rPr>
        <w:t xml:space="preserve"> </w:t>
      </w:r>
      <w:r w:rsidRPr="003455F6">
        <w:rPr>
          <w:rStyle w:val="FontStyle12"/>
          <w:rFonts w:ascii="Times New Roman" w:hAnsi="Times New Roman" w:cs="Times New Roman"/>
          <w:sz w:val="24"/>
          <w:szCs w:val="24"/>
        </w:rPr>
        <w:t>е.</w:t>
      </w:r>
    </w:p>
    <w:p w:rsidR="00E922A5" w:rsidRPr="003455F6" w:rsidRDefault="00E922A5" w:rsidP="004D472B">
      <w:pPr>
        <w:pStyle w:val="Style6"/>
        <w:widowControl/>
        <w:spacing w:line="240" w:lineRule="auto"/>
        <w:ind w:firstLine="0"/>
        <w:rPr>
          <w:rStyle w:val="FontStyle12"/>
          <w:rFonts w:ascii="Times New Roman" w:hAnsi="Times New Roman" w:cs="Times New Roman"/>
          <w:sz w:val="24"/>
          <w:szCs w:val="24"/>
        </w:rPr>
      </w:pPr>
      <w:r w:rsidRPr="003455F6">
        <w:rPr>
          <w:rStyle w:val="FontStyle12"/>
          <w:rFonts w:ascii="Times New Roman" w:hAnsi="Times New Roman" w:cs="Times New Roman"/>
          <w:sz w:val="24"/>
          <w:szCs w:val="24"/>
        </w:rPr>
        <w:t>Возможные ответы:</w:t>
      </w:r>
    </w:p>
    <w:p w:rsidR="00E922A5" w:rsidRPr="003455F6" w:rsidRDefault="00E922A5" w:rsidP="004D472B">
      <w:pPr>
        <w:pStyle w:val="Style7"/>
        <w:widowControl/>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 xml:space="preserve">1) </w:t>
      </w:r>
      <w:r w:rsidRPr="003455F6">
        <w:rPr>
          <w:rFonts w:ascii="Times New Roman" w:hAnsi="Times New Roman"/>
          <w:noProof/>
          <w:position w:val="-42"/>
        </w:rPr>
        <w:drawing>
          <wp:inline distT="0" distB="0" distL="0" distR="0">
            <wp:extent cx="617220" cy="474980"/>
            <wp:effectExtent l="19050" t="0" r="0" b="0"/>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549" cstate="print"/>
                    <a:srcRect/>
                    <a:stretch>
                      <a:fillRect/>
                    </a:stretch>
                  </pic:blipFill>
                  <pic:spPr bwMode="auto">
                    <a:xfrm>
                      <a:off x="0" y="0"/>
                      <a:ext cx="617220" cy="474980"/>
                    </a:xfrm>
                    <a:prstGeom prst="rect">
                      <a:avLst/>
                    </a:prstGeom>
                    <a:noFill/>
                    <a:ln w="9525">
                      <a:noFill/>
                      <a:miter lim="800000"/>
                      <a:headEnd/>
                      <a:tailEnd/>
                    </a:ln>
                  </pic:spPr>
                </pic:pic>
              </a:graphicData>
            </a:graphic>
          </wp:inline>
        </w:drawing>
      </w:r>
      <w:r w:rsidRPr="003455F6">
        <w:rPr>
          <w:rStyle w:val="FontStyle11"/>
          <w:rFonts w:ascii="Times New Roman" w:hAnsi="Times New Roman" w:cs="Times New Roman"/>
          <w:sz w:val="24"/>
          <w:szCs w:val="24"/>
        </w:rPr>
        <w:t>;</w:t>
      </w:r>
    </w:p>
    <w:p w:rsidR="00E922A5" w:rsidRPr="003455F6" w:rsidRDefault="00E922A5" w:rsidP="004D472B">
      <w:pPr>
        <w:pStyle w:val="Style7"/>
        <w:widowControl/>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 xml:space="preserve">2) </w:t>
      </w:r>
      <w:r w:rsidRPr="003455F6">
        <w:rPr>
          <w:rFonts w:ascii="Times New Roman" w:hAnsi="Times New Roman"/>
          <w:noProof/>
          <w:position w:val="-57"/>
        </w:rPr>
        <w:drawing>
          <wp:inline distT="0" distB="0" distL="0" distR="0">
            <wp:extent cx="439420" cy="439420"/>
            <wp:effectExtent l="19050" t="0" r="0" b="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550" cstate="print"/>
                    <a:srcRect/>
                    <a:stretch>
                      <a:fillRect/>
                    </a:stretch>
                  </pic:blipFill>
                  <pic:spPr bwMode="auto">
                    <a:xfrm>
                      <a:off x="0" y="0"/>
                      <a:ext cx="439420" cy="439420"/>
                    </a:xfrm>
                    <a:prstGeom prst="rect">
                      <a:avLst/>
                    </a:prstGeom>
                    <a:noFill/>
                    <a:ln w="9525">
                      <a:noFill/>
                      <a:miter lim="800000"/>
                      <a:headEnd/>
                      <a:tailEnd/>
                    </a:ln>
                  </pic:spPr>
                </pic:pic>
              </a:graphicData>
            </a:graphic>
          </wp:inline>
        </w:drawing>
      </w:r>
      <w:r w:rsidRPr="003455F6">
        <w:rPr>
          <w:rStyle w:val="FontStyle11"/>
          <w:rFonts w:ascii="Times New Roman" w:hAnsi="Times New Roman" w:cs="Times New Roman"/>
          <w:sz w:val="24"/>
          <w:szCs w:val="24"/>
        </w:rPr>
        <w:t>;</w:t>
      </w:r>
    </w:p>
    <w:p w:rsidR="00E922A5" w:rsidRPr="003455F6" w:rsidRDefault="00E922A5" w:rsidP="004D472B">
      <w:pPr>
        <w:pStyle w:val="Style9"/>
        <w:widowControl/>
        <w:spacing w:line="240" w:lineRule="auto"/>
        <w:ind w:firstLine="0"/>
        <w:jc w:val="both"/>
        <w:rPr>
          <w:rStyle w:val="FontStyle13"/>
          <w:rFonts w:ascii="Times New Roman" w:hAnsi="Times New Roman" w:cs="Times New Roman"/>
          <w:sz w:val="24"/>
          <w:szCs w:val="24"/>
        </w:rPr>
      </w:pPr>
      <w:r w:rsidRPr="003455F6">
        <w:rPr>
          <w:rStyle w:val="FontStyle11"/>
          <w:rFonts w:ascii="Times New Roman" w:hAnsi="Times New Roman" w:cs="Times New Roman"/>
          <w:sz w:val="24"/>
          <w:szCs w:val="24"/>
        </w:rPr>
        <w:t xml:space="preserve">3) </w:t>
      </w:r>
      <w:r w:rsidRPr="003455F6">
        <w:rPr>
          <w:noProof/>
          <w:position w:val="-54"/>
        </w:rPr>
        <w:drawing>
          <wp:inline distT="0" distB="0" distL="0" distR="0">
            <wp:extent cx="474980" cy="522605"/>
            <wp:effectExtent l="19050" t="0" r="1270" b="0"/>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51" cstate="print"/>
                    <a:srcRect/>
                    <a:stretch>
                      <a:fillRect/>
                    </a:stretch>
                  </pic:blipFill>
                  <pic:spPr bwMode="auto">
                    <a:xfrm>
                      <a:off x="0" y="0"/>
                      <a:ext cx="474980" cy="522605"/>
                    </a:xfrm>
                    <a:prstGeom prst="rect">
                      <a:avLst/>
                    </a:prstGeom>
                    <a:noFill/>
                    <a:ln w="9525">
                      <a:noFill/>
                      <a:miter lim="800000"/>
                      <a:headEnd/>
                      <a:tailEnd/>
                    </a:ln>
                  </pic:spPr>
                </pic:pic>
              </a:graphicData>
            </a:graphic>
          </wp:inline>
        </w:drawing>
      </w:r>
      <w:r w:rsidRPr="003455F6">
        <w:rPr>
          <w:rStyle w:val="FontStyle11"/>
          <w:rFonts w:ascii="Times New Roman" w:hAnsi="Times New Roman" w:cs="Times New Roman"/>
          <w:sz w:val="24"/>
          <w:szCs w:val="24"/>
        </w:rPr>
        <w:t>;</w:t>
      </w:r>
    </w:p>
    <w:p w:rsidR="00E922A5" w:rsidRPr="003455F6" w:rsidRDefault="00E922A5" w:rsidP="004D472B">
      <w:pPr>
        <w:pStyle w:val="Style11"/>
        <w:widowControl/>
        <w:rPr>
          <w:rStyle w:val="FontStyle13"/>
          <w:rFonts w:ascii="Times New Roman" w:hAnsi="Times New Roman" w:cs="Times New Roman"/>
          <w:sz w:val="24"/>
          <w:szCs w:val="24"/>
        </w:rPr>
      </w:pPr>
      <w:r w:rsidRPr="003455F6">
        <w:rPr>
          <w:rStyle w:val="FontStyle13"/>
          <w:rFonts w:ascii="Times New Roman" w:hAnsi="Times New Roman" w:cs="Times New Roman"/>
          <w:sz w:val="24"/>
          <w:szCs w:val="24"/>
        </w:rPr>
        <w:t>4)</w:t>
      </w:r>
      <w:r w:rsidRPr="003455F6">
        <w:rPr>
          <w:b/>
          <w:bCs/>
          <w:noProof/>
          <w:spacing w:val="-20"/>
          <w:position w:val="-55"/>
        </w:rPr>
        <w:drawing>
          <wp:inline distT="0" distB="0" distL="0" distR="0">
            <wp:extent cx="451485" cy="558165"/>
            <wp:effectExtent l="19050" t="0" r="5715"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52" cstate="print"/>
                    <a:srcRect/>
                    <a:stretch>
                      <a:fillRect/>
                    </a:stretch>
                  </pic:blipFill>
                  <pic:spPr bwMode="auto">
                    <a:xfrm>
                      <a:off x="0" y="0"/>
                      <a:ext cx="451485" cy="558165"/>
                    </a:xfrm>
                    <a:prstGeom prst="rect">
                      <a:avLst/>
                    </a:prstGeom>
                    <a:noFill/>
                    <a:ln w="9525">
                      <a:noFill/>
                      <a:miter lim="800000"/>
                      <a:headEnd/>
                      <a:tailEnd/>
                    </a:ln>
                  </pic:spPr>
                </pic:pic>
              </a:graphicData>
            </a:graphic>
          </wp:inline>
        </w:drawing>
      </w:r>
    </w:p>
    <w:p w:rsidR="00E922A5" w:rsidRPr="003455F6" w:rsidRDefault="00E922A5" w:rsidP="004D472B">
      <w:pPr>
        <w:pStyle w:val="Style7"/>
        <w:widowControl/>
        <w:rPr>
          <w:rStyle w:val="FontStyle11"/>
          <w:rFonts w:ascii="Times New Roman" w:hAnsi="Times New Roman" w:cs="Times New Roman"/>
          <w:sz w:val="24"/>
          <w:szCs w:val="24"/>
        </w:rPr>
      </w:pPr>
    </w:p>
    <w:p w:rsidR="00E922A5" w:rsidRPr="003455F6" w:rsidRDefault="00E922A5" w:rsidP="004D472B">
      <w:pPr>
        <w:pStyle w:val="Style8"/>
        <w:widowControl/>
        <w:tabs>
          <w:tab w:val="left" w:pos="1065"/>
        </w:tabs>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8.</w:t>
      </w:r>
      <w:r w:rsidRPr="003455F6">
        <w:rPr>
          <w:rStyle w:val="FontStyle11"/>
          <w:rFonts w:ascii="Times New Roman" w:hAnsi="Times New Roman" w:cs="Times New Roman"/>
          <w:sz w:val="24"/>
          <w:szCs w:val="24"/>
        </w:rPr>
        <w:tab/>
        <w:t xml:space="preserve">Какую работу необходимо совершить, чтобы два </w:t>
      </w:r>
      <w:r w:rsidRPr="003455F6">
        <w:rPr>
          <w:rStyle w:val="FontStyle11"/>
          <w:rFonts w:ascii="Times New Roman" w:hAnsi="Times New Roman" w:cs="Times New Roman"/>
          <w:spacing w:val="-20"/>
          <w:sz w:val="24"/>
          <w:szCs w:val="24"/>
        </w:rPr>
        <w:t>заряда</w:t>
      </w:r>
      <w:r w:rsidRPr="003455F6">
        <w:rPr>
          <w:rStyle w:val="FontStyle11"/>
          <w:rFonts w:ascii="Times New Roman" w:hAnsi="Times New Roman" w:cs="Times New Roman"/>
          <w:sz w:val="24"/>
          <w:szCs w:val="24"/>
        </w:rPr>
        <w:t xml:space="preserve"> </w:t>
      </w:r>
      <w:r w:rsidRPr="003455F6">
        <w:rPr>
          <w:rStyle w:val="FontStyle11"/>
          <w:rFonts w:ascii="Times New Roman" w:hAnsi="Times New Roman" w:cs="Times New Roman"/>
          <w:spacing w:val="-20"/>
          <w:sz w:val="24"/>
          <w:szCs w:val="24"/>
        </w:rPr>
        <w:t>по</w:t>
      </w:r>
      <w:r w:rsidRPr="003455F6">
        <w:rPr>
          <w:rStyle w:val="FontStyle11"/>
          <w:rFonts w:ascii="Times New Roman" w:hAnsi="Times New Roman" w:cs="Times New Roman"/>
          <w:sz w:val="24"/>
          <w:szCs w:val="24"/>
        </w:rPr>
        <w:t xml:space="preserve"> </w:t>
      </w:r>
      <w:r w:rsidRPr="003455F6">
        <w:rPr>
          <w:rStyle w:val="FontStyle11"/>
          <w:rFonts w:ascii="Times New Roman" w:hAnsi="Times New Roman" w:cs="Times New Roman"/>
          <w:spacing w:val="-20"/>
          <w:sz w:val="24"/>
          <w:szCs w:val="24"/>
        </w:rPr>
        <w:t>4</w:t>
      </w:r>
      <w:r w:rsidRPr="003455F6">
        <w:rPr>
          <w:rStyle w:val="FontStyle11"/>
          <w:rFonts w:ascii="Times New Roman" w:hAnsi="Times New Roman" w:cs="Times New Roman"/>
          <w:sz w:val="24"/>
          <w:szCs w:val="24"/>
        </w:rPr>
        <w:t xml:space="preserve"> </w:t>
      </w:r>
      <w:r w:rsidRPr="003455F6">
        <w:rPr>
          <w:rStyle w:val="FontStyle11"/>
          <w:rFonts w:ascii="Times New Roman" w:hAnsi="Times New Roman" w:cs="Times New Roman"/>
          <w:spacing w:val="-20"/>
          <w:sz w:val="24"/>
          <w:szCs w:val="24"/>
        </w:rPr>
        <w:t>•</w:t>
      </w:r>
      <w:r w:rsidRPr="003455F6">
        <w:rPr>
          <w:rStyle w:val="FontStyle11"/>
          <w:rFonts w:ascii="Times New Roman" w:hAnsi="Times New Roman" w:cs="Times New Roman"/>
          <w:sz w:val="24"/>
          <w:szCs w:val="24"/>
        </w:rPr>
        <w:t xml:space="preserve"> </w:t>
      </w:r>
      <w:r w:rsidRPr="003455F6">
        <w:rPr>
          <w:rStyle w:val="FontStyle11"/>
          <w:rFonts w:ascii="Times New Roman" w:hAnsi="Times New Roman" w:cs="Times New Roman"/>
          <w:spacing w:val="-20"/>
          <w:sz w:val="24"/>
          <w:szCs w:val="24"/>
        </w:rPr>
        <w:t>10~</w:t>
      </w:r>
      <w:r w:rsidRPr="003455F6">
        <w:rPr>
          <w:rStyle w:val="FontStyle11"/>
          <w:rFonts w:ascii="Times New Roman" w:hAnsi="Times New Roman" w:cs="Times New Roman"/>
          <w:spacing w:val="-20"/>
          <w:sz w:val="24"/>
          <w:szCs w:val="24"/>
          <w:vertAlign w:val="superscript"/>
        </w:rPr>
        <w:t xml:space="preserve">5 </w:t>
      </w:r>
      <w:r w:rsidRPr="003455F6">
        <w:rPr>
          <w:rStyle w:val="FontStyle11"/>
          <w:rFonts w:ascii="Times New Roman" w:hAnsi="Times New Roman" w:cs="Times New Roman"/>
          <w:sz w:val="24"/>
          <w:szCs w:val="24"/>
        </w:rPr>
        <w:t>Кл, находящиеся в воздухе на расстоянии 0,8 м друг от друга, сблизить до 0,2 м?</w:t>
      </w:r>
    </w:p>
    <w:p w:rsidR="00E922A5" w:rsidRPr="003455F6" w:rsidRDefault="00E922A5" w:rsidP="004D472B">
      <w:pPr>
        <w:pStyle w:val="Style3"/>
        <w:widowControl/>
        <w:spacing w:line="240" w:lineRule="auto"/>
        <w:jc w:val="both"/>
      </w:pPr>
    </w:p>
    <w:p w:rsidR="00E922A5" w:rsidRPr="003455F6" w:rsidRDefault="00E922A5" w:rsidP="004D472B">
      <w:pPr>
        <w:pStyle w:val="Style3"/>
        <w:widowControl/>
        <w:spacing w:line="240" w:lineRule="auto"/>
        <w:jc w:val="both"/>
        <w:rPr>
          <w:rStyle w:val="FontStyle11"/>
          <w:rFonts w:ascii="Times New Roman" w:hAnsi="Times New Roman" w:cs="Times New Roman"/>
          <w:spacing w:val="50"/>
          <w:sz w:val="24"/>
          <w:szCs w:val="24"/>
        </w:rPr>
      </w:pPr>
      <w:r w:rsidRPr="003455F6">
        <w:rPr>
          <w:rStyle w:val="FontStyle12"/>
          <w:rFonts w:ascii="Times New Roman" w:hAnsi="Times New Roman" w:cs="Times New Roman"/>
          <w:sz w:val="24"/>
          <w:szCs w:val="24"/>
        </w:rPr>
        <w:t xml:space="preserve">Возможные ответы: </w:t>
      </w:r>
      <w:r w:rsidRPr="003455F6">
        <w:rPr>
          <w:rStyle w:val="FontStyle11"/>
          <w:rFonts w:ascii="Times New Roman" w:hAnsi="Times New Roman" w:cs="Times New Roman"/>
          <w:spacing w:val="50"/>
          <w:sz w:val="24"/>
          <w:szCs w:val="24"/>
        </w:rPr>
        <w:t>1)-2,7Дж;</w:t>
      </w:r>
    </w:p>
    <w:p w:rsidR="00E922A5" w:rsidRPr="003455F6" w:rsidRDefault="00E922A5" w:rsidP="00E841CA">
      <w:pPr>
        <w:pStyle w:val="Style5"/>
        <w:widowControl/>
        <w:numPr>
          <w:ilvl w:val="0"/>
          <w:numId w:val="126"/>
        </w:numPr>
        <w:tabs>
          <w:tab w:val="left" w:pos="2715"/>
        </w:tabs>
        <w:spacing w:line="240" w:lineRule="auto"/>
        <w:jc w:val="both"/>
        <w:rPr>
          <w:rStyle w:val="FontStyle11"/>
          <w:rFonts w:ascii="Times New Roman" w:hAnsi="Times New Roman" w:cs="Times New Roman"/>
          <w:spacing w:val="50"/>
          <w:sz w:val="24"/>
          <w:szCs w:val="24"/>
        </w:rPr>
      </w:pPr>
      <w:r w:rsidRPr="003455F6">
        <w:rPr>
          <w:rStyle w:val="FontStyle11"/>
          <w:rFonts w:ascii="Times New Roman" w:hAnsi="Times New Roman" w:cs="Times New Roman"/>
          <w:sz w:val="24"/>
          <w:szCs w:val="24"/>
        </w:rPr>
        <w:t>0,225 Дж;</w:t>
      </w:r>
    </w:p>
    <w:p w:rsidR="00E922A5" w:rsidRPr="003455F6" w:rsidRDefault="00E922A5" w:rsidP="00E841CA">
      <w:pPr>
        <w:pStyle w:val="Style5"/>
        <w:widowControl/>
        <w:numPr>
          <w:ilvl w:val="0"/>
          <w:numId w:val="126"/>
        </w:numPr>
        <w:tabs>
          <w:tab w:val="left" w:pos="2715"/>
        </w:tabs>
        <w:spacing w:line="240" w:lineRule="auto"/>
        <w:jc w:val="both"/>
        <w:rPr>
          <w:rStyle w:val="FontStyle11"/>
          <w:rFonts w:ascii="Times New Roman" w:hAnsi="Times New Roman" w:cs="Times New Roman"/>
          <w:spacing w:val="50"/>
          <w:sz w:val="24"/>
          <w:szCs w:val="24"/>
        </w:rPr>
      </w:pPr>
      <w:r w:rsidRPr="003455F6">
        <w:rPr>
          <w:rStyle w:val="FontStyle11"/>
          <w:rFonts w:ascii="Times New Roman" w:hAnsi="Times New Roman" w:cs="Times New Roman"/>
          <w:spacing w:val="-20"/>
          <w:sz w:val="24"/>
          <w:szCs w:val="24"/>
        </w:rPr>
        <w:t>-54</w:t>
      </w:r>
      <w:r w:rsidRPr="003455F6">
        <w:rPr>
          <w:rStyle w:val="FontStyle11"/>
          <w:rFonts w:ascii="Times New Roman" w:hAnsi="Times New Roman" w:cs="Times New Roman"/>
          <w:sz w:val="24"/>
          <w:szCs w:val="24"/>
        </w:rPr>
        <w:t xml:space="preserve"> Дж;</w:t>
      </w:r>
    </w:p>
    <w:p w:rsidR="00E922A5" w:rsidRPr="003455F6" w:rsidRDefault="00E922A5" w:rsidP="00E841CA">
      <w:pPr>
        <w:pStyle w:val="Style5"/>
        <w:widowControl/>
        <w:numPr>
          <w:ilvl w:val="0"/>
          <w:numId w:val="126"/>
        </w:numPr>
        <w:tabs>
          <w:tab w:val="left" w:pos="2715"/>
        </w:tabs>
        <w:spacing w:line="240" w:lineRule="auto"/>
        <w:jc w:val="both"/>
        <w:rPr>
          <w:rStyle w:val="FontStyle11"/>
          <w:rFonts w:ascii="Times New Roman" w:hAnsi="Times New Roman" w:cs="Times New Roman"/>
          <w:spacing w:val="50"/>
          <w:sz w:val="24"/>
          <w:szCs w:val="24"/>
        </w:rPr>
      </w:pPr>
      <w:r w:rsidRPr="003455F6">
        <w:rPr>
          <w:rStyle w:val="FontStyle11"/>
          <w:rFonts w:ascii="Times New Roman" w:hAnsi="Times New Roman" w:cs="Times New Roman"/>
          <w:sz w:val="24"/>
          <w:szCs w:val="24"/>
        </w:rPr>
        <w:t>0,09 Дж.</w:t>
      </w:r>
    </w:p>
    <w:p w:rsidR="00E922A5" w:rsidRPr="003455F6" w:rsidRDefault="00E922A5" w:rsidP="004D472B">
      <w:pPr>
        <w:pStyle w:val="Style8"/>
        <w:widowControl/>
      </w:pPr>
    </w:p>
    <w:p w:rsidR="00E922A5" w:rsidRPr="003455F6" w:rsidRDefault="00E922A5" w:rsidP="004D472B">
      <w:pPr>
        <w:pStyle w:val="Style8"/>
        <w:widowControl/>
        <w:tabs>
          <w:tab w:val="left" w:pos="1140"/>
        </w:tabs>
        <w:rPr>
          <w:rStyle w:val="FontStyle11"/>
          <w:rFonts w:ascii="Times New Roman" w:hAnsi="Times New Roman" w:cs="Times New Roman"/>
          <w:sz w:val="24"/>
          <w:szCs w:val="24"/>
        </w:rPr>
      </w:pPr>
      <w:r w:rsidRPr="003455F6">
        <w:rPr>
          <w:rStyle w:val="FontStyle11"/>
          <w:rFonts w:ascii="Times New Roman" w:hAnsi="Times New Roman" w:cs="Times New Roman"/>
          <w:spacing w:val="-20"/>
          <w:sz w:val="24"/>
          <w:szCs w:val="24"/>
        </w:rPr>
        <w:t>9.</w:t>
      </w:r>
      <w:r w:rsidRPr="003455F6">
        <w:rPr>
          <w:rStyle w:val="FontStyle11"/>
          <w:rFonts w:ascii="Times New Roman" w:hAnsi="Times New Roman" w:cs="Times New Roman"/>
          <w:sz w:val="24"/>
          <w:szCs w:val="24"/>
        </w:rPr>
        <w:tab/>
        <w:t xml:space="preserve">Определите заряд пылинки, находящейся в равновесии между двумя горизонтально расположенными пластинами, </w:t>
      </w:r>
      <w:r w:rsidRPr="003455F6">
        <w:rPr>
          <w:rStyle w:val="FontStyle11"/>
          <w:rFonts w:ascii="Times New Roman" w:hAnsi="Times New Roman" w:cs="Times New Roman"/>
          <w:spacing w:val="-20"/>
          <w:sz w:val="24"/>
          <w:szCs w:val="24"/>
        </w:rPr>
        <w:t>заряженными</w:t>
      </w:r>
      <w:r w:rsidRPr="003455F6">
        <w:rPr>
          <w:rStyle w:val="FontStyle11"/>
          <w:rFonts w:ascii="Times New Roman" w:hAnsi="Times New Roman" w:cs="Times New Roman"/>
          <w:sz w:val="24"/>
          <w:szCs w:val="24"/>
        </w:rPr>
        <w:t xml:space="preserve"> </w:t>
      </w:r>
      <w:r w:rsidRPr="003455F6">
        <w:rPr>
          <w:rStyle w:val="FontStyle11"/>
          <w:rFonts w:ascii="Times New Roman" w:hAnsi="Times New Roman" w:cs="Times New Roman"/>
          <w:spacing w:val="-20"/>
          <w:sz w:val="24"/>
          <w:szCs w:val="24"/>
        </w:rPr>
        <w:t>до</w:t>
      </w:r>
      <w:r w:rsidRPr="003455F6">
        <w:rPr>
          <w:rStyle w:val="FontStyle11"/>
          <w:rFonts w:ascii="Times New Roman" w:hAnsi="Times New Roman" w:cs="Times New Roman"/>
          <w:sz w:val="24"/>
          <w:szCs w:val="24"/>
        </w:rPr>
        <w:t xml:space="preserve"> </w:t>
      </w:r>
      <w:r w:rsidRPr="003455F6">
        <w:rPr>
          <w:rStyle w:val="FontStyle11"/>
          <w:rFonts w:ascii="Times New Roman" w:hAnsi="Times New Roman" w:cs="Times New Roman"/>
          <w:spacing w:val="-20"/>
          <w:sz w:val="24"/>
          <w:szCs w:val="24"/>
        </w:rPr>
        <w:t>10</w:t>
      </w:r>
      <w:r w:rsidRPr="003455F6">
        <w:rPr>
          <w:rStyle w:val="FontStyle11"/>
          <w:rFonts w:ascii="Times New Roman" w:hAnsi="Times New Roman" w:cs="Times New Roman"/>
          <w:sz w:val="24"/>
          <w:szCs w:val="24"/>
        </w:rPr>
        <w:t xml:space="preserve"> кВ. </w:t>
      </w:r>
      <w:r w:rsidRPr="003455F6">
        <w:rPr>
          <w:rStyle w:val="FontStyle11"/>
          <w:rFonts w:ascii="Times New Roman" w:hAnsi="Times New Roman" w:cs="Times New Roman"/>
          <w:spacing w:val="-20"/>
          <w:sz w:val="24"/>
          <w:szCs w:val="24"/>
        </w:rPr>
        <w:t>Масса</w:t>
      </w:r>
      <w:r w:rsidRPr="003455F6">
        <w:rPr>
          <w:rStyle w:val="FontStyle11"/>
          <w:rFonts w:ascii="Times New Roman" w:hAnsi="Times New Roman" w:cs="Times New Roman"/>
          <w:sz w:val="24"/>
          <w:szCs w:val="24"/>
        </w:rPr>
        <w:t xml:space="preserve"> пылинки 1 • </w:t>
      </w:r>
      <w:r w:rsidRPr="003455F6">
        <w:rPr>
          <w:rStyle w:val="FontStyle11"/>
          <w:rFonts w:ascii="Times New Roman" w:hAnsi="Times New Roman" w:cs="Times New Roman"/>
          <w:spacing w:val="-20"/>
          <w:sz w:val="24"/>
          <w:szCs w:val="24"/>
        </w:rPr>
        <w:t>10~</w:t>
      </w:r>
      <w:r w:rsidRPr="003455F6">
        <w:rPr>
          <w:rStyle w:val="FontStyle11"/>
          <w:rFonts w:ascii="Times New Roman" w:hAnsi="Times New Roman" w:cs="Times New Roman"/>
          <w:spacing w:val="-20"/>
          <w:sz w:val="24"/>
          <w:szCs w:val="24"/>
          <w:vertAlign w:val="superscript"/>
        </w:rPr>
        <w:t>10</w:t>
      </w:r>
      <w:r w:rsidRPr="003455F6">
        <w:rPr>
          <w:rStyle w:val="FontStyle11"/>
          <w:rFonts w:ascii="Times New Roman" w:hAnsi="Times New Roman" w:cs="Times New Roman"/>
          <w:sz w:val="24"/>
          <w:szCs w:val="24"/>
        </w:rPr>
        <w:t xml:space="preserve"> кг, </w:t>
      </w:r>
      <w:r w:rsidRPr="003455F6">
        <w:rPr>
          <w:rStyle w:val="FontStyle11"/>
          <w:rFonts w:ascii="Times New Roman" w:hAnsi="Times New Roman" w:cs="Times New Roman"/>
          <w:spacing w:val="-20"/>
          <w:sz w:val="24"/>
          <w:szCs w:val="24"/>
        </w:rPr>
        <w:t>рассто</w:t>
      </w:r>
      <w:r w:rsidRPr="003455F6">
        <w:rPr>
          <w:rStyle w:val="FontStyle11"/>
          <w:rFonts w:ascii="Times New Roman" w:hAnsi="Times New Roman" w:cs="Times New Roman"/>
          <w:sz w:val="24"/>
          <w:szCs w:val="24"/>
        </w:rPr>
        <w:t>яние между пластинами 1 см.</w:t>
      </w:r>
    </w:p>
    <w:p w:rsidR="00E922A5" w:rsidRPr="003455F6" w:rsidRDefault="00E922A5" w:rsidP="004D472B">
      <w:pPr>
        <w:pStyle w:val="Style3"/>
        <w:widowControl/>
        <w:spacing w:line="240" w:lineRule="auto"/>
        <w:jc w:val="both"/>
      </w:pPr>
    </w:p>
    <w:p w:rsidR="00E922A5" w:rsidRPr="003455F6" w:rsidRDefault="00E922A5" w:rsidP="004D472B">
      <w:pPr>
        <w:pStyle w:val="Style3"/>
        <w:widowControl/>
        <w:spacing w:line="240" w:lineRule="auto"/>
        <w:jc w:val="both"/>
        <w:rPr>
          <w:rStyle w:val="FontStyle12"/>
          <w:rFonts w:ascii="Times New Roman" w:hAnsi="Times New Roman" w:cs="Times New Roman"/>
          <w:sz w:val="24"/>
          <w:szCs w:val="24"/>
        </w:rPr>
      </w:pPr>
      <w:r w:rsidRPr="003455F6">
        <w:rPr>
          <w:rStyle w:val="FontStyle12"/>
          <w:rFonts w:ascii="Times New Roman" w:hAnsi="Times New Roman" w:cs="Times New Roman"/>
          <w:sz w:val="24"/>
          <w:szCs w:val="24"/>
        </w:rPr>
        <w:t>Возможные ответы:</w:t>
      </w:r>
    </w:p>
    <w:p w:rsidR="00E922A5" w:rsidRPr="003455F6" w:rsidRDefault="00E922A5" w:rsidP="004D472B">
      <w:pPr>
        <w:pStyle w:val="Style3"/>
        <w:widowControl/>
        <w:spacing w:line="240" w:lineRule="auto"/>
        <w:jc w:val="both"/>
        <w:rPr>
          <w:rStyle w:val="FontStyle11"/>
          <w:rFonts w:ascii="Times New Roman" w:hAnsi="Times New Roman" w:cs="Times New Roman"/>
          <w:spacing w:val="50"/>
          <w:sz w:val="24"/>
          <w:szCs w:val="24"/>
        </w:rPr>
      </w:pPr>
      <w:r w:rsidRPr="003455F6">
        <w:rPr>
          <w:rStyle w:val="FontStyle12"/>
          <w:rFonts w:ascii="Times New Roman" w:hAnsi="Times New Roman" w:cs="Times New Roman"/>
          <w:sz w:val="24"/>
          <w:szCs w:val="24"/>
        </w:rPr>
        <w:t xml:space="preserve"> </w:t>
      </w:r>
      <w:r w:rsidRPr="003455F6">
        <w:rPr>
          <w:rStyle w:val="FontStyle11"/>
          <w:rFonts w:ascii="Times New Roman" w:hAnsi="Times New Roman" w:cs="Times New Roman"/>
          <w:spacing w:val="50"/>
          <w:sz w:val="24"/>
          <w:szCs w:val="24"/>
        </w:rPr>
        <w:t>1)</w:t>
      </w:r>
      <w:r w:rsidRPr="003455F6">
        <w:rPr>
          <w:noProof/>
          <w:spacing w:val="50"/>
          <w:position w:val="-18"/>
        </w:rPr>
        <w:drawing>
          <wp:inline distT="0" distB="0" distL="0" distR="0">
            <wp:extent cx="843280" cy="225425"/>
            <wp:effectExtent l="19050" t="0" r="0" b="0"/>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553" cstate="print"/>
                    <a:srcRect/>
                    <a:stretch>
                      <a:fillRect/>
                    </a:stretch>
                  </pic:blipFill>
                  <pic:spPr bwMode="auto">
                    <a:xfrm>
                      <a:off x="0" y="0"/>
                      <a:ext cx="843280" cy="225425"/>
                    </a:xfrm>
                    <a:prstGeom prst="rect">
                      <a:avLst/>
                    </a:prstGeom>
                    <a:noFill/>
                    <a:ln w="9525">
                      <a:noFill/>
                      <a:miter lim="800000"/>
                      <a:headEnd/>
                      <a:tailEnd/>
                    </a:ln>
                  </pic:spPr>
                </pic:pic>
              </a:graphicData>
            </a:graphic>
          </wp:inline>
        </w:drawing>
      </w:r>
    </w:p>
    <w:p w:rsidR="00E922A5" w:rsidRPr="003455F6" w:rsidRDefault="00E922A5" w:rsidP="004D472B">
      <w:pPr>
        <w:pStyle w:val="Style2"/>
        <w:widowControl/>
        <w:spacing w:line="240" w:lineRule="auto"/>
        <w:ind w:firstLine="0"/>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2)</w:t>
      </w:r>
      <w:r w:rsidRPr="003455F6">
        <w:rPr>
          <w:rFonts w:ascii="Times New Roman" w:hAnsi="Times New Roman"/>
          <w:noProof/>
          <w:position w:val="-10"/>
        </w:rPr>
        <w:drawing>
          <wp:inline distT="0" distB="0" distL="0" distR="0">
            <wp:extent cx="890905" cy="225425"/>
            <wp:effectExtent l="19050" t="0" r="4445"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554" cstate="print"/>
                    <a:srcRect/>
                    <a:stretch>
                      <a:fillRect/>
                    </a:stretch>
                  </pic:blipFill>
                  <pic:spPr bwMode="auto">
                    <a:xfrm>
                      <a:off x="0" y="0"/>
                      <a:ext cx="890905" cy="225425"/>
                    </a:xfrm>
                    <a:prstGeom prst="rect">
                      <a:avLst/>
                    </a:prstGeom>
                    <a:noFill/>
                    <a:ln w="9525">
                      <a:noFill/>
                      <a:miter lim="800000"/>
                      <a:headEnd/>
                      <a:tailEnd/>
                    </a:ln>
                  </pic:spPr>
                </pic:pic>
              </a:graphicData>
            </a:graphic>
          </wp:inline>
        </w:drawing>
      </w:r>
      <w:r w:rsidRPr="003455F6">
        <w:rPr>
          <w:rStyle w:val="FontStyle11"/>
          <w:rFonts w:ascii="Times New Roman" w:hAnsi="Times New Roman" w:cs="Times New Roman"/>
          <w:sz w:val="24"/>
          <w:szCs w:val="24"/>
        </w:rPr>
        <w:t xml:space="preserve"> </w:t>
      </w:r>
    </w:p>
    <w:p w:rsidR="00E922A5" w:rsidRPr="003455F6" w:rsidRDefault="00E922A5" w:rsidP="004D472B">
      <w:pPr>
        <w:pStyle w:val="Style2"/>
        <w:widowControl/>
        <w:spacing w:line="240" w:lineRule="auto"/>
        <w:ind w:firstLine="0"/>
        <w:rPr>
          <w:rStyle w:val="FontStyle11"/>
          <w:rFonts w:ascii="Times New Roman" w:hAnsi="Times New Roman" w:cs="Times New Roman"/>
          <w:spacing w:val="50"/>
          <w:sz w:val="24"/>
          <w:szCs w:val="24"/>
        </w:rPr>
      </w:pPr>
      <w:r w:rsidRPr="003455F6">
        <w:rPr>
          <w:rStyle w:val="FontStyle11"/>
          <w:rFonts w:ascii="Times New Roman" w:hAnsi="Times New Roman" w:cs="Times New Roman"/>
          <w:spacing w:val="50"/>
          <w:sz w:val="24"/>
          <w:szCs w:val="24"/>
        </w:rPr>
        <w:t>3)</w:t>
      </w:r>
      <w:r w:rsidRPr="003455F6">
        <w:rPr>
          <w:rFonts w:ascii="Times New Roman" w:hAnsi="Times New Roman"/>
          <w:noProof/>
          <w:spacing w:val="50"/>
          <w:position w:val="-15"/>
        </w:rPr>
        <w:drawing>
          <wp:inline distT="0" distB="0" distL="0" distR="0">
            <wp:extent cx="1068705" cy="225425"/>
            <wp:effectExtent l="19050" t="0" r="0" b="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555" cstate="print"/>
                    <a:srcRect/>
                    <a:stretch>
                      <a:fillRect/>
                    </a:stretch>
                  </pic:blipFill>
                  <pic:spPr bwMode="auto">
                    <a:xfrm>
                      <a:off x="0" y="0"/>
                      <a:ext cx="1068705" cy="225425"/>
                    </a:xfrm>
                    <a:prstGeom prst="rect">
                      <a:avLst/>
                    </a:prstGeom>
                    <a:noFill/>
                    <a:ln w="9525">
                      <a:noFill/>
                      <a:miter lim="800000"/>
                      <a:headEnd/>
                      <a:tailEnd/>
                    </a:ln>
                  </pic:spPr>
                </pic:pic>
              </a:graphicData>
            </a:graphic>
          </wp:inline>
        </w:drawing>
      </w:r>
      <w:r w:rsidRPr="003455F6">
        <w:rPr>
          <w:rStyle w:val="FontStyle11"/>
          <w:rFonts w:ascii="Times New Roman" w:hAnsi="Times New Roman" w:cs="Times New Roman"/>
          <w:spacing w:val="50"/>
          <w:sz w:val="24"/>
          <w:szCs w:val="24"/>
        </w:rPr>
        <w:t xml:space="preserve"> </w:t>
      </w:r>
    </w:p>
    <w:p w:rsidR="00E922A5" w:rsidRPr="003455F6" w:rsidRDefault="00E922A5" w:rsidP="004D472B">
      <w:pPr>
        <w:pStyle w:val="Style2"/>
        <w:widowControl/>
        <w:spacing w:line="240" w:lineRule="auto"/>
        <w:ind w:firstLine="0"/>
        <w:rPr>
          <w:rStyle w:val="FontStyle11"/>
          <w:rFonts w:ascii="Times New Roman" w:hAnsi="Times New Roman" w:cs="Times New Roman"/>
          <w:spacing w:val="50"/>
          <w:sz w:val="24"/>
          <w:szCs w:val="24"/>
        </w:rPr>
      </w:pPr>
      <w:r w:rsidRPr="003455F6">
        <w:rPr>
          <w:rStyle w:val="FontStyle11"/>
          <w:rFonts w:ascii="Times New Roman" w:hAnsi="Times New Roman" w:cs="Times New Roman"/>
          <w:spacing w:val="50"/>
          <w:sz w:val="24"/>
          <w:szCs w:val="24"/>
        </w:rPr>
        <w:t>4)</w:t>
      </w:r>
      <w:r w:rsidRPr="003455F6">
        <w:rPr>
          <w:rFonts w:ascii="Times New Roman" w:hAnsi="Times New Roman"/>
          <w:noProof/>
          <w:spacing w:val="50"/>
          <w:position w:val="-10"/>
        </w:rPr>
        <w:drawing>
          <wp:inline distT="0" distB="0" distL="0" distR="0">
            <wp:extent cx="1187450" cy="225425"/>
            <wp:effectExtent l="19050" t="0" r="0" b="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556" cstate="print"/>
                    <a:srcRect/>
                    <a:stretch>
                      <a:fillRect/>
                    </a:stretch>
                  </pic:blipFill>
                  <pic:spPr bwMode="auto">
                    <a:xfrm>
                      <a:off x="0" y="0"/>
                      <a:ext cx="1187450" cy="225425"/>
                    </a:xfrm>
                    <a:prstGeom prst="rect">
                      <a:avLst/>
                    </a:prstGeom>
                    <a:noFill/>
                    <a:ln w="9525">
                      <a:noFill/>
                      <a:miter lim="800000"/>
                      <a:headEnd/>
                      <a:tailEnd/>
                    </a:ln>
                  </pic:spPr>
                </pic:pic>
              </a:graphicData>
            </a:graphic>
          </wp:inline>
        </w:drawing>
      </w:r>
    </w:p>
    <w:p w:rsidR="00E922A5" w:rsidRPr="003455F6" w:rsidRDefault="00E922A5" w:rsidP="004D472B">
      <w:pPr>
        <w:pStyle w:val="Style8"/>
        <w:widowControl/>
      </w:pPr>
    </w:p>
    <w:p w:rsidR="00E922A5" w:rsidRPr="003455F6" w:rsidRDefault="00E922A5" w:rsidP="004D472B">
      <w:pPr>
        <w:pStyle w:val="Style8"/>
        <w:widowControl/>
        <w:tabs>
          <w:tab w:val="left" w:pos="1170"/>
        </w:tabs>
        <w:rPr>
          <w:rStyle w:val="FontStyle12"/>
          <w:rFonts w:ascii="Times New Roman" w:hAnsi="Times New Roman" w:cs="Times New Roman"/>
          <w:spacing w:val="30"/>
          <w:sz w:val="24"/>
          <w:szCs w:val="24"/>
        </w:rPr>
      </w:pPr>
      <w:r w:rsidRPr="003455F6">
        <w:rPr>
          <w:rStyle w:val="FontStyle13"/>
          <w:rFonts w:ascii="Times New Roman" w:hAnsi="Times New Roman" w:cs="Times New Roman"/>
          <w:sz w:val="24"/>
          <w:szCs w:val="24"/>
        </w:rPr>
        <w:t>10.</w:t>
      </w:r>
      <w:r w:rsidRPr="003455F6">
        <w:rPr>
          <w:rStyle w:val="FontStyle13"/>
          <w:rFonts w:ascii="Times New Roman" w:hAnsi="Times New Roman" w:cs="Times New Roman"/>
          <w:sz w:val="24"/>
          <w:szCs w:val="24"/>
        </w:rPr>
        <w:tab/>
      </w:r>
      <w:r w:rsidRPr="003455F6">
        <w:rPr>
          <w:rStyle w:val="FontStyle11"/>
          <w:rFonts w:ascii="Times New Roman" w:hAnsi="Times New Roman" w:cs="Times New Roman"/>
          <w:sz w:val="24"/>
          <w:szCs w:val="24"/>
        </w:rPr>
        <w:t xml:space="preserve">Определите электроемкость батареи одинаковых конденсаторов емкостью С </w:t>
      </w:r>
      <w:r w:rsidRPr="003455F6">
        <w:rPr>
          <w:rStyle w:val="FontStyle11"/>
          <w:rFonts w:ascii="Times New Roman" w:hAnsi="Times New Roman" w:cs="Times New Roman"/>
          <w:spacing w:val="20"/>
          <w:sz w:val="24"/>
          <w:szCs w:val="24"/>
        </w:rPr>
        <w:t>(рис.</w:t>
      </w:r>
      <w:r w:rsidRPr="003455F6">
        <w:rPr>
          <w:rStyle w:val="FontStyle11"/>
          <w:rFonts w:ascii="Times New Roman" w:hAnsi="Times New Roman" w:cs="Times New Roman"/>
          <w:sz w:val="24"/>
          <w:szCs w:val="24"/>
        </w:rPr>
        <w:t xml:space="preserve"> </w:t>
      </w:r>
      <w:r w:rsidRPr="003455F6">
        <w:rPr>
          <w:rStyle w:val="FontStyle11"/>
          <w:rFonts w:ascii="Times New Roman" w:hAnsi="Times New Roman" w:cs="Times New Roman"/>
          <w:spacing w:val="20"/>
          <w:sz w:val="24"/>
          <w:szCs w:val="24"/>
        </w:rPr>
        <w:t>18)</w:t>
      </w:r>
      <w:r w:rsidRPr="003455F6">
        <w:rPr>
          <w:rStyle w:val="FontStyle11"/>
          <w:rFonts w:ascii="Times New Roman" w:hAnsi="Times New Roman" w:cs="Times New Roman"/>
          <w:sz w:val="24"/>
          <w:szCs w:val="24"/>
        </w:rPr>
        <w:t xml:space="preserve"> при разомкнутом </w:t>
      </w:r>
      <w:r w:rsidRPr="003455F6">
        <w:rPr>
          <w:rStyle w:val="FontStyle11"/>
          <w:rFonts w:ascii="Times New Roman" w:hAnsi="Times New Roman" w:cs="Times New Roman"/>
          <w:spacing w:val="20"/>
          <w:sz w:val="24"/>
          <w:szCs w:val="24"/>
        </w:rPr>
        <w:t>ключе</w:t>
      </w:r>
      <w:r w:rsidRPr="003455F6">
        <w:rPr>
          <w:rStyle w:val="FontStyle11"/>
          <w:rFonts w:ascii="Times New Roman" w:hAnsi="Times New Roman" w:cs="Times New Roman"/>
          <w:sz w:val="24"/>
          <w:szCs w:val="24"/>
        </w:rPr>
        <w:t xml:space="preserve"> </w:t>
      </w:r>
      <w:r w:rsidRPr="003455F6">
        <w:rPr>
          <w:rStyle w:val="FontStyle12"/>
          <w:rFonts w:ascii="Times New Roman" w:hAnsi="Times New Roman" w:cs="Times New Roman"/>
          <w:spacing w:val="90"/>
          <w:sz w:val="24"/>
          <w:szCs w:val="24"/>
        </w:rPr>
        <w:t>К</w:t>
      </w:r>
      <w:r w:rsidRPr="003455F6">
        <w:rPr>
          <w:rStyle w:val="FontStyle12"/>
          <w:rFonts w:ascii="Times New Roman" w:hAnsi="Times New Roman" w:cs="Times New Roman"/>
          <w:spacing w:val="90"/>
          <w:sz w:val="24"/>
          <w:szCs w:val="24"/>
          <w:vertAlign w:val="subscript"/>
        </w:rPr>
        <w:t>1</w:t>
      </w:r>
      <w:r w:rsidRPr="003455F6">
        <w:rPr>
          <w:rStyle w:val="FontStyle12"/>
          <w:rFonts w:ascii="Times New Roman" w:hAnsi="Times New Roman" w:cs="Times New Roman"/>
          <w:sz w:val="24"/>
          <w:szCs w:val="24"/>
        </w:rPr>
        <w:t xml:space="preserve"> </w:t>
      </w:r>
      <w:r w:rsidRPr="003455F6">
        <w:rPr>
          <w:rStyle w:val="FontStyle11"/>
          <w:rFonts w:ascii="Times New Roman" w:hAnsi="Times New Roman" w:cs="Times New Roman"/>
          <w:spacing w:val="20"/>
          <w:sz w:val="24"/>
          <w:szCs w:val="24"/>
        </w:rPr>
        <w:t xml:space="preserve">и </w:t>
      </w:r>
      <w:r w:rsidRPr="003455F6">
        <w:rPr>
          <w:rStyle w:val="FontStyle11"/>
          <w:rFonts w:ascii="Times New Roman" w:hAnsi="Times New Roman" w:cs="Times New Roman"/>
          <w:sz w:val="24"/>
          <w:szCs w:val="24"/>
        </w:rPr>
        <w:t xml:space="preserve">замкнутом ключе </w:t>
      </w:r>
      <w:r w:rsidRPr="003455F6">
        <w:rPr>
          <w:rStyle w:val="FontStyle12"/>
          <w:rFonts w:ascii="Times New Roman" w:hAnsi="Times New Roman" w:cs="Times New Roman"/>
          <w:spacing w:val="30"/>
          <w:sz w:val="24"/>
          <w:szCs w:val="24"/>
        </w:rPr>
        <w:t>К</w:t>
      </w:r>
      <w:r w:rsidRPr="003455F6">
        <w:rPr>
          <w:rStyle w:val="FontStyle12"/>
          <w:rFonts w:ascii="Times New Roman" w:hAnsi="Times New Roman" w:cs="Times New Roman"/>
          <w:spacing w:val="30"/>
          <w:sz w:val="24"/>
          <w:szCs w:val="24"/>
          <w:vertAlign w:val="subscript"/>
        </w:rPr>
        <w:t>2</w:t>
      </w:r>
      <w:r w:rsidRPr="003455F6">
        <w:rPr>
          <w:rStyle w:val="FontStyle12"/>
          <w:rFonts w:ascii="Times New Roman" w:hAnsi="Times New Roman" w:cs="Times New Roman"/>
          <w:spacing w:val="30"/>
          <w:sz w:val="24"/>
          <w:szCs w:val="24"/>
        </w:rPr>
        <w:t>.</w:t>
      </w:r>
    </w:p>
    <w:p w:rsidR="00E922A5" w:rsidRPr="003455F6" w:rsidRDefault="00E922A5" w:rsidP="004D472B">
      <w:pPr>
        <w:pStyle w:val="Style3"/>
        <w:widowControl/>
        <w:spacing w:line="240" w:lineRule="auto"/>
        <w:jc w:val="both"/>
      </w:pPr>
      <w:r w:rsidRPr="003455F6">
        <w:rPr>
          <w:noProof/>
          <w:position w:val="-4"/>
        </w:rPr>
        <w:drawing>
          <wp:inline distT="0" distB="0" distL="0" distR="0">
            <wp:extent cx="3455670" cy="2470150"/>
            <wp:effectExtent l="19050" t="0" r="0" b="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557" cstate="print"/>
                    <a:srcRect/>
                    <a:stretch>
                      <a:fillRect/>
                    </a:stretch>
                  </pic:blipFill>
                  <pic:spPr bwMode="auto">
                    <a:xfrm>
                      <a:off x="0" y="0"/>
                      <a:ext cx="3455670" cy="2470150"/>
                    </a:xfrm>
                    <a:prstGeom prst="rect">
                      <a:avLst/>
                    </a:prstGeom>
                    <a:noFill/>
                    <a:ln w="9525">
                      <a:noFill/>
                      <a:miter lim="800000"/>
                      <a:headEnd/>
                      <a:tailEnd/>
                    </a:ln>
                  </pic:spPr>
                </pic:pic>
              </a:graphicData>
            </a:graphic>
          </wp:inline>
        </w:drawing>
      </w:r>
    </w:p>
    <w:p w:rsidR="00E922A5" w:rsidRPr="003455F6" w:rsidRDefault="00E922A5" w:rsidP="004D472B">
      <w:pPr>
        <w:pStyle w:val="Style3"/>
        <w:widowControl/>
        <w:spacing w:line="240" w:lineRule="auto"/>
        <w:jc w:val="both"/>
        <w:rPr>
          <w:rStyle w:val="FontStyle12"/>
          <w:rFonts w:ascii="Times New Roman" w:hAnsi="Times New Roman" w:cs="Times New Roman"/>
          <w:sz w:val="24"/>
          <w:szCs w:val="24"/>
        </w:rPr>
      </w:pPr>
      <w:r w:rsidRPr="003455F6">
        <w:rPr>
          <w:rStyle w:val="FontStyle12"/>
          <w:rFonts w:ascii="Times New Roman" w:hAnsi="Times New Roman" w:cs="Times New Roman"/>
          <w:sz w:val="24"/>
          <w:szCs w:val="24"/>
        </w:rPr>
        <w:t xml:space="preserve">Возможные ответы: </w:t>
      </w:r>
    </w:p>
    <w:p w:rsidR="00E922A5" w:rsidRPr="003455F6" w:rsidRDefault="00E922A5" w:rsidP="004D472B">
      <w:pPr>
        <w:pStyle w:val="Style3"/>
        <w:widowControl/>
        <w:spacing w:line="240" w:lineRule="auto"/>
        <w:jc w:val="both"/>
        <w:rPr>
          <w:rStyle w:val="FontStyle11"/>
          <w:rFonts w:ascii="Times New Roman" w:hAnsi="Times New Roman" w:cs="Times New Roman"/>
          <w:spacing w:val="50"/>
          <w:sz w:val="24"/>
          <w:szCs w:val="24"/>
        </w:rPr>
      </w:pPr>
      <w:r w:rsidRPr="003455F6">
        <w:rPr>
          <w:rStyle w:val="FontStyle11"/>
          <w:rFonts w:ascii="Times New Roman" w:hAnsi="Times New Roman" w:cs="Times New Roman"/>
          <w:spacing w:val="50"/>
          <w:sz w:val="24"/>
          <w:szCs w:val="24"/>
        </w:rPr>
        <w:t>1)С;</w:t>
      </w:r>
    </w:p>
    <w:p w:rsidR="00E922A5" w:rsidRPr="003455F6" w:rsidRDefault="00E922A5" w:rsidP="004D472B">
      <w:pPr>
        <w:pStyle w:val="Style5"/>
        <w:widowControl/>
        <w:tabs>
          <w:tab w:val="left" w:pos="2580"/>
        </w:tabs>
        <w:spacing w:line="240" w:lineRule="auto"/>
        <w:jc w:val="both"/>
        <w:rPr>
          <w:rStyle w:val="FontStyle11"/>
          <w:rFonts w:ascii="Times New Roman" w:hAnsi="Times New Roman" w:cs="Times New Roman"/>
          <w:spacing w:val="20"/>
          <w:sz w:val="24"/>
          <w:szCs w:val="24"/>
        </w:rPr>
      </w:pPr>
      <w:r w:rsidRPr="003455F6">
        <w:rPr>
          <w:rStyle w:val="FontStyle11"/>
          <w:rFonts w:ascii="Times New Roman" w:hAnsi="Times New Roman" w:cs="Times New Roman"/>
          <w:sz w:val="24"/>
          <w:szCs w:val="24"/>
        </w:rPr>
        <w:t xml:space="preserve">2)0,5 </w:t>
      </w:r>
      <w:r w:rsidRPr="003455F6">
        <w:rPr>
          <w:rStyle w:val="FontStyle11"/>
          <w:rFonts w:ascii="Times New Roman" w:hAnsi="Times New Roman" w:cs="Times New Roman"/>
          <w:spacing w:val="-20"/>
          <w:sz w:val="24"/>
          <w:szCs w:val="24"/>
        </w:rPr>
        <w:t>С;</w:t>
      </w:r>
    </w:p>
    <w:p w:rsidR="00E922A5" w:rsidRPr="003455F6" w:rsidRDefault="00E922A5" w:rsidP="004D472B">
      <w:pPr>
        <w:pStyle w:val="Style5"/>
        <w:widowControl/>
        <w:tabs>
          <w:tab w:val="left" w:pos="2580"/>
        </w:tabs>
        <w:spacing w:line="240" w:lineRule="auto"/>
        <w:jc w:val="both"/>
        <w:rPr>
          <w:rStyle w:val="FontStyle11"/>
          <w:rFonts w:ascii="Times New Roman" w:hAnsi="Times New Roman" w:cs="Times New Roman"/>
          <w:sz w:val="24"/>
          <w:szCs w:val="24"/>
        </w:rPr>
      </w:pPr>
      <w:r w:rsidRPr="003455F6">
        <w:rPr>
          <w:rStyle w:val="FontStyle11"/>
          <w:rFonts w:ascii="Times New Roman" w:hAnsi="Times New Roman" w:cs="Times New Roman"/>
          <w:sz w:val="24"/>
          <w:szCs w:val="24"/>
        </w:rPr>
        <w:t xml:space="preserve">3)0,66 </w:t>
      </w:r>
      <w:r w:rsidRPr="003455F6">
        <w:rPr>
          <w:rStyle w:val="FontStyle11"/>
          <w:rFonts w:ascii="Times New Roman" w:hAnsi="Times New Roman" w:cs="Times New Roman"/>
          <w:spacing w:val="-20"/>
          <w:sz w:val="24"/>
          <w:szCs w:val="24"/>
        </w:rPr>
        <w:t>С;</w:t>
      </w:r>
    </w:p>
    <w:p w:rsidR="00E922A5" w:rsidRPr="003455F6" w:rsidRDefault="00E922A5" w:rsidP="004D472B">
      <w:pPr>
        <w:pStyle w:val="Style5"/>
        <w:widowControl/>
        <w:tabs>
          <w:tab w:val="left" w:pos="2580"/>
        </w:tabs>
        <w:spacing w:line="240" w:lineRule="auto"/>
        <w:jc w:val="both"/>
        <w:rPr>
          <w:rStyle w:val="FontStyle11"/>
          <w:rFonts w:ascii="Times New Roman" w:hAnsi="Times New Roman" w:cs="Times New Roman"/>
          <w:spacing w:val="50"/>
          <w:sz w:val="24"/>
          <w:szCs w:val="24"/>
        </w:rPr>
      </w:pPr>
      <w:r w:rsidRPr="003455F6">
        <w:rPr>
          <w:rStyle w:val="FontStyle11"/>
          <w:rFonts w:ascii="Times New Roman" w:hAnsi="Times New Roman" w:cs="Times New Roman"/>
          <w:spacing w:val="20"/>
          <w:sz w:val="24"/>
          <w:szCs w:val="24"/>
        </w:rPr>
        <w:t>4)1,5</w:t>
      </w:r>
      <w:r w:rsidRPr="003455F6">
        <w:rPr>
          <w:rStyle w:val="FontStyle11"/>
          <w:rFonts w:ascii="Times New Roman" w:hAnsi="Times New Roman" w:cs="Times New Roman"/>
          <w:sz w:val="24"/>
          <w:szCs w:val="24"/>
        </w:rPr>
        <w:t xml:space="preserve"> </w:t>
      </w:r>
      <w:r w:rsidRPr="003455F6">
        <w:rPr>
          <w:rStyle w:val="FontStyle11"/>
          <w:rFonts w:ascii="Times New Roman" w:hAnsi="Times New Roman" w:cs="Times New Roman"/>
          <w:spacing w:val="-20"/>
          <w:sz w:val="24"/>
          <w:szCs w:val="24"/>
        </w:rPr>
        <w:t>С.</w:t>
      </w:r>
    </w:p>
    <w:p w:rsidR="00E922A5" w:rsidRPr="003455F6" w:rsidRDefault="00E922A5" w:rsidP="004D472B">
      <w:pPr>
        <w:pStyle w:val="Style77"/>
        <w:widowControl/>
        <w:tabs>
          <w:tab w:val="left" w:pos="403"/>
        </w:tabs>
        <w:spacing w:line="240" w:lineRule="auto"/>
        <w:jc w:val="both"/>
        <w:rPr>
          <w:rStyle w:val="FontStyle100"/>
          <w:rFonts w:ascii="Times New Roman" w:hAnsi="Times New Roman" w:cs="Times New Roman"/>
          <w:sz w:val="24"/>
          <w:szCs w:val="24"/>
        </w:rPr>
      </w:pPr>
    </w:p>
    <w:p w:rsidR="00E922A5" w:rsidRPr="003455F6" w:rsidRDefault="00E922A5"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E922A5" w:rsidRPr="003455F6"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p w:rsidR="00E922A5" w:rsidRPr="003455F6" w:rsidRDefault="00E922A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E922A5" w:rsidRPr="003455F6" w:rsidTr="00E922A5">
        <w:tc>
          <w:tcPr>
            <w:tcW w:w="869"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E922A5" w:rsidRPr="003455F6" w:rsidTr="00E922A5">
        <w:tc>
          <w:tcPr>
            <w:tcW w:w="869"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84"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r>
    </w:tbl>
    <w:p w:rsidR="00E922A5" w:rsidRPr="003455F6" w:rsidRDefault="00E922A5" w:rsidP="004D472B">
      <w:pPr>
        <w:spacing w:after="0" w:line="240" w:lineRule="auto"/>
        <w:jc w:val="both"/>
        <w:rPr>
          <w:rFonts w:ascii="Times New Roman" w:hAnsi="Times New Roman" w:cs="Times New Roman"/>
          <w:sz w:val="24"/>
          <w:szCs w:val="24"/>
        </w:rPr>
      </w:pPr>
    </w:p>
    <w:p w:rsidR="00E922A5" w:rsidRPr="003455F6"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E922A5" w:rsidRPr="003455F6" w:rsidTr="00E922A5">
        <w:tc>
          <w:tcPr>
            <w:tcW w:w="101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5"/>
              <w:widowControl/>
              <w:spacing w:line="240" w:lineRule="auto"/>
              <w:jc w:val="both"/>
              <w:rPr>
                <w:rStyle w:val="FontStyle111"/>
                <w:rFonts w:ascii="Times New Roman" w:hAnsi="Times New Roman" w:cs="Times New Roman"/>
                <w:sz w:val="24"/>
                <w:szCs w:val="24"/>
              </w:rPr>
            </w:pPr>
            <w:r w:rsidRPr="003455F6">
              <w:rPr>
                <w:rStyle w:val="FontStyle112"/>
                <w:rFonts w:ascii="Times New Roman" w:hAnsi="Times New Roman" w:cs="Times New Roman"/>
                <w:sz w:val="24"/>
                <w:szCs w:val="24"/>
              </w:rPr>
              <w:t>\.№</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E922A5" w:rsidRPr="003455F6" w:rsidTr="00E922A5">
        <w:tc>
          <w:tcPr>
            <w:tcW w:w="101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3"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E922A5" w:rsidRPr="003455F6" w:rsidRDefault="00E922A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r>
    </w:tbl>
    <w:p w:rsidR="00E922A5" w:rsidRPr="003455F6" w:rsidRDefault="00E922A5" w:rsidP="004D472B">
      <w:pPr>
        <w:spacing w:after="0" w:line="240" w:lineRule="auto"/>
        <w:jc w:val="both"/>
        <w:rPr>
          <w:rFonts w:ascii="Times New Roman" w:hAnsi="Times New Roman" w:cs="Times New Roman"/>
          <w:sz w:val="24"/>
          <w:szCs w:val="24"/>
        </w:rPr>
      </w:pPr>
    </w:p>
    <w:p w:rsidR="009C4A0A" w:rsidRPr="003455F6" w:rsidRDefault="009C4A0A" w:rsidP="004D472B">
      <w:pPr>
        <w:spacing w:after="0" w:line="240" w:lineRule="auto"/>
        <w:rPr>
          <w:rStyle w:val="FontStyle99"/>
          <w:rFonts w:ascii="Times New Roman" w:hAnsi="Times New Roman" w:cs="Times New Roman"/>
          <w:sz w:val="24"/>
          <w:szCs w:val="24"/>
        </w:rPr>
      </w:pPr>
    </w:p>
    <w:p w:rsidR="00E922A5" w:rsidRPr="003455F6" w:rsidRDefault="00E922A5" w:rsidP="004D472B">
      <w:pPr>
        <w:spacing w:after="0" w:line="240" w:lineRule="auto"/>
        <w:rPr>
          <w:rFonts w:ascii="Times New Roman" w:eastAsia="Arial Unicode MS" w:hAnsi="Times New Roman" w:cs="Times New Roman"/>
          <w:b/>
          <w:bCs/>
          <w:sz w:val="24"/>
          <w:szCs w:val="24"/>
        </w:rPr>
      </w:pPr>
    </w:p>
    <w:p w:rsidR="00371BB7" w:rsidRPr="003455F6" w:rsidRDefault="00371BB7" w:rsidP="004D472B">
      <w:pPr>
        <w:pStyle w:val="2"/>
        <w:spacing w:before="0"/>
        <w:rPr>
          <w:rFonts w:eastAsia="Arial Unicode MS"/>
        </w:rPr>
      </w:pPr>
      <w:r w:rsidRPr="003455F6">
        <w:rPr>
          <w:rFonts w:eastAsia="Arial Unicode MS"/>
        </w:rPr>
        <w:t>Законы постоянного тока.</w:t>
      </w: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4B045B" w:rsidRPr="003455F6" w:rsidRDefault="004B045B" w:rsidP="004B045B"/>
    <w:p w:rsidR="008D4655" w:rsidRPr="003455F6" w:rsidRDefault="008D4655" w:rsidP="004D472B">
      <w:pPr>
        <w:pStyle w:val="3"/>
        <w:spacing w:before="0"/>
        <w:rPr>
          <w:rStyle w:val="FontStyle80"/>
          <w:rFonts w:ascii="Times New Roman" w:hAnsi="Times New Roman" w:cs="Times New Roman"/>
          <w:sz w:val="24"/>
          <w:szCs w:val="24"/>
        </w:rPr>
      </w:pPr>
      <w:bookmarkStart w:id="23" w:name="_Toc507343847"/>
      <w:bookmarkStart w:id="24" w:name="_Toc534225377"/>
      <w:r w:rsidRPr="003455F6">
        <w:rPr>
          <w:rStyle w:val="FontStyle78"/>
          <w:rFonts w:ascii="Times New Roman" w:hAnsi="Times New Roman" w:cs="Times New Roman"/>
          <w:spacing w:val="50"/>
          <w:sz w:val="24"/>
          <w:szCs w:val="24"/>
        </w:rPr>
        <w:lastRenderedPageBreak/>
        <w:t>ЛАБОРАТОРНАЯ</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pacing w:val="50"/>
          <w:sz w:val="24"/>
          <w:szCs w:val="24"/>
        </w:rPr>
        <w:t>РАБОТА</w:t>
      </w:r>
      <w:r w:rsidRPr="003455F6">
        <w:rPr>
          <w:rStyle w:val="FontStyle78"/>
          <w:rFonts w:ascii="Times New Roman" w:hAnsi="Times New Roman" w:cs="Times New Roman"/>
          <w:sz w:val="24"/>
          <w:szCs w:val="24"/>
        </w:rPr>
        <w:t xml:space="preserve"> 15. </w:t>
      </w:r>
      <w:r w:rsidRPr="003455F6">
        <w:rPr>
          <w:rStyle w:val="FontStyle80"/>
          <w:rFonts w:ascii="Times New Roman" w:hAnsi="Times New Roman" w:cs="Times New Roman"/>
          <w:sz w:val="24"/>
          <w:szCs w:val="24"/>
        </w:rPr>
        <w:t>ИЗУЧЕНИЕ ЗАКОНА ОМА ДЛЯ УЧАСТКА ЦЕПИ</w:t>
      </w:r>
      <w:bookmarkEnd w:id="23"/>
      <w:bookmarkEnd w:id="24"/>
    </w:p>
    <w:p w:rsidR="008D4655" w:rsidRPr="003455F6" w:rsidRDefault="008D4655" w:rsidP="004D472B">
      <w:pPr>
        <w:pStyle w:val="Style24"/>
        <w:widowControl/>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Цель работы</w:t>
      </w:r>
      <w:r w:rsidRPr="003455F6">
        <w:rPr>
          <w:rStyle w:val="FontStyle79"/>
          <w:rFonts w:ascii="Times New Roman" w:hAnsi="Times New Roman" w:cs="Times New Roman"/>
          <w:sz w:val="24"/>
          <w:szCs w:val="24"/>
        </w:rPr>
        <w:t>: определить сопротивление проводника на осно</w:t>
      </w:r>
      <w:r w:rsidRPr="003455F6">
        <w:rPr>
          <w:rStyle w:val="FontStyle79"/>
          <w:rFonts w:ascii="Times New Roman" w:hAnsi="Times New Roman" w:cs="Times New Roman"/>
          <w:sz w:val="24"/>
          <w:szCs w:val="24"/>
        </w:rPr>
        <w:softHyphen/>
        <w:t>ве закона Ома.</w:t>
      </w:r>
    </w:p>
    <w:p w:rsidR="008D4655" w:rsidRPr="003455F6" w:rsidRDefault="008D4655" w:rsidP="004D472B">
      <w:pPr>
        <w:pStyle w:val="Style24"/>
        <w:widowControl/>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Оборудование:</w:t>
      </w:r>
      <w:r w:rsidRPr="003455F6">
        <w:rPr>
          <w:rStyle w:val="FontStyle79"/>
          <w:rFonts w:ascii="Times New Roman" w:hAnsi="Times New Roman" w:cs="Times New Roman"/>
          <w:sz w:val="24"/>
          <w:szCs w:val="24"/>
        </w:rPr>
        <w:t xml:space="preserve"> 1) батарея из трех элементов (или аккумуля</w:t>
      </w:r>
      <w:r w:rsidRPr="003455F6">
        <w:rPr>
          <w:rStyle w:val="FontStyle79"/>
          <w:rFonts w:ascii="Times New Roman" w:hAnsi="Times New Roman" w:cs="Times New Roman"/>
          <w:sz w:val="24"/>
          <w:szCs w:val="24"/>
        </w:rPr>
        <w:softHyphen/>
        <w:t>торов); 2) исследуемый проводник (небольшая никелиновая спи</w:t>
      </w:r>
      <w:r w:rsidRPr="003455F6">
        <w:rPr>
          <w:rStyle w:val="FontStyle79"/>
          <w:rFonts w:ascii="Times New Roman" w:hAnsi="Times New Roman" w:cs="Times New Roman"/>
          <w:sz w:val="24"/>
          <w:szCs w:val="24"/>
        </w:rPr>
        <w:softHyphen/>
        <w:t>раль); 3) амперметр; 4) вольтметр; 5) реостат; 6) ключ; 7) соеди</w:t>
      </w:r>
      <w:r w:rsidRPr="003455F6">
        <w:rPr>
          <w:rStyle w:val="FontStyle79"/>
          <w:rFonts w:ascii="Times New Roman" w:hAnsi="Times New Roman" w:cs="Times New Roman"/>
          <w:sz w:val="24"/>
          <w:szCs w:val="24"/>
        </w:rPr>
        <w:softHyphen/>
        <w:t>нительные провода.</w:t>
      </w:r>
    </w:p>
    <w:p w:rsidR="008D4655" w:rsidRPr="003455F6" w:rsidRDefault="008D4655" w:rsidP="004D472B">
      <w:pPr>
        <w:pStyle w:val="Style23"/>
        <w:widowControl/>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Задание 1. Определите сопротивление проводника с помощью амперметра и вольтметра. </w:t>
      </w:r>
    </w:p>
    <w:p w:rsidR="008D4655" w:rsidRPr="003455F6" w:rsidRDefault="008D4655" w:rsidP="004D472B">
      <w:pPr>
        <w:pStyle w:val="Style23"/>
        <w:widowControl/>
        <w:spacing w:line="240" w:lineRule="auto"/>
        <w:ind w:firstLine="851"/>
        <w:rPr>
          <w:rStyle w:val="FontStyle79"/>
          <w:rFonts w:ascii="Times New Roman" w:hAnsi="Times New Roman" w:cs="Times New Roman"/>
          <w:b/>
          <w:sz w:val="24"/>
          <w:szCs w:val="24"/>
        </w:rPr>
      </w:pPr>
      <w:r w:rsidRPr="003455F6">
        <w:rPr>
          <w:rStyle w:val="FontStyle79"/>
          <w:rFonts w:ascii="Times New Roman" w:hAnsi="Times New Roman" w:cs="Times New Roman"/>
          <w:b/>
          <w:sz w:val="24"/>
          <w:szCs w:val="24"/>
        </w:rPr>
        <w:t>Порядок выполнения работы</w:t>
      </w:r>
    </w:p>
    <w:p w:rsidR="008D4655" w:rsidRPr="003455F6" w:rsidRDefault="008D4655" w:rsidP="004D472B">
      <w:pPr>
        <w:pStyle w:val="Style23"/>
        <w:widowControl/>
        <w:spacing w:line="240" w:lineRule="auto"/>
        <w:ind w:firstLine="851"/>
        <w:rPr>
          <w:rStyle w:val="FontStyle79"/>
          <w:rFonts w:ascii="Times New Roman" w:hAnsi="Times New Roman" w:cs="Times New Roman"/>
          <w:b/>
          <w:sz w:val="24"/>
          <w:szCs w:val="24"/>
        </w:rPr>
      </w:pPr>
      <w:r w:rsidRPr="003455F6">
        <w:rPr>
          <w:rFonts w:ascii="Times New Roman" w:hAnsi="Times New Roman"/>
          <w:noProof/>
        </w:rPr>
        <w:drawing>
          <wp:inline distT="0" distB="0" distL="0" distR="0">
            <wp:extent cx="5541010" cy="2715895"/>
            <wp:effectExtent l="19050" t="0" r="2540" b="0"/>
            <wp:docPr id="68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8" cstate="print"/>
                    <a:srcRect/>
                    <a:stretch>
                      <a:fillRect/>
                    </a:stretch>
                  </pic:blipFill>
                  <pic:spPr bwMode="auto">
                    <a:xfrm>
                      <a:off x="0" y="0"/>
                      <a:ext cx="5541010" cy="2715895"/>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127"/>
        </w:numPr>
        <w:tabs>
          <w:tab w:val="left" w:pos="586"/>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Соберите цепь, соединив последовательно батарею элемен</w:t>
      </w:r>
      <w:r w:rsidRPr="003455F6">
        <w:rPr>
          <w:rStyle w:val="FontStyle79"/>
          <w:rFonts w:ascii="Times New Roman" w:hAnsi="Times New Roman" w:cs="Times New Roman"/>
          <w:sz w:val="24"/>
          <w:szCs w:val="24"/>
        </w:rPr>
        <w:softHyphen/>
        <w:t xml:space="preserve">тов, амперметр, исследуемый проводник (реостат), ключ (рис. 4.1, </w:t>
      </w:r>
      <w:r w:rsidRPr="003455F6">
        <w:rPr>
          <w:rStyle w:val="FontStyle85"/>
          <w:rFonts w:ascii="Times New Roman" w:hAnsi="Times New Roman" w:cs="Times New Roman"/>
          <w:sz w:val="24"/>
          <w:szCs w:val="24"/>
        </w:rPr>
        <w:t>а).</w:t>
      </w:r>
    </w:p>
    <w:p w:rsidR="008D4655" w:rsidRPr="003455F6" w:rsidRDefault="008D4655" w:rsidP="00E841CA">
      <w:pPr>
        <w:pStyle w:val="Style37"/>
        <w:widowControl/>
        <w:numPr>
          <w:ilvl w:val="0"/>
          <w:numId w:val="127"/>
        </w:numPr>
        <w:tabs>
          <w:tab w:val="left" w:pos="586"/>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Измерьте силу тока в цепи.</w:t>
      </w:r>
    </w:p>
    <w:p w:rsidR="008D4655" w:rsidRPr="003455F6" w:rsidRDefault="008D4655" w:rsidP="00E841CA">
      <w:pPr>
        <w:pStyle w:val="Style37"/>
        <w:widowControl/>
        <w:numPr>
          <w:ilvl w:val="0"/>
          <w:numId w:val="127"/>
        </w:numPr>
        <w:tabs>
          <w:tab w:val="left" w:pos="586"/>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Присоедините вольтметр к концам исследуемого проводни</w:t>
      </w:r>
      <w:r w:rsidRPr="003455F6">
        <w:rPr>
          <w:rStyle w:val="FontStyle79"/>
          <w:rFonts w:ascii="Times New Roman" w:hAnsi="Times New Roman" w:cs="Times New Roman"/>
          <w:sz w:val="24"/>
          <w:szCs w:val="24"/>
        </w:rPr>
        <w:softHyphen/>
        <w:t xml:space="preserve">ка и измерьте напряжение на проводнике (рис. 4.1, </w:t>
      </w:r>
      <w:r w:rsidRPr="003455F6">
        <w:rPr>
          <w:rStyle w:val="FontStyle85"/>
          <w:rFonts w:ascii="Times New Roman" w:hAnsi="Times New Roman" w:cs="Times New Roman"/>
          <w:sz w:val="24"/>
          <w:szCs w:val="24"/>
        </w:rPr>
        <w:t>б).</w:t>
      </w:r>
    </w:p>
    <w:p w:rsidR="008D4655" w:rsidRPr="003455F6" w:rsidRDefault="008D4655" w:rsidP="00E841CA">
      <w:pPr>
        <w:pStyle w:val="Style37"/>
        <w:widowControl/>
        <w:numPr>
          <w:ilvl w:val="0"/>
          <w:numId w:val="127"/>
        </w:numPr>
        <w:tabs>
          <w:tab w:val="left" w:pos="586"/>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Измените с помощью реостата сопротивление цепи и снова измерьте силу тока и напряжение.</w:t>
      </w:r>
    </w:p>
    <w:p w:rsidR="008D4655" w:rsidRPr="003455F6" w:rsidRDefault="008D4655" w:rsidP="00E841CA">
      <w:pPr>
        <w:pStyle w:val="Style37"/>
        <w:widowControl/>
        <w:numPr>
          <w:ilvl w:val="0"/>
          <w:numId w:val="127"/>
        </w:numPr>
        <w:tabs>
          <w:tab w:val="left" w:pos="586"/>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Результаты измерений занесите в табл. 4.1.</w:t>
      </w:r>
    </w:p>
    <w:p w:rsidR="008D4655" w:rsidRPr="003455F6" w:rsidRDefault="008D4655" w:rsidP="004D472B">
      <w:pPr>
        <w:pStyle w:val="Style57"/>
        <w:widowControl/>
        <w:ind w:firstLine="851"/>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Таблица 4.1. </w:t>
      </w:r>
      <w:r w:rsidRPr="003455F6">
        <w:rPr>
          <w:rStyle w:val="FontStyle94"/>
          <w:rFonts w:ascii="Times New Roman" w:hAnsi="Times New Roman" w:cs="Times New Roman"/>
          <w:sz w:val="24"/>
          <w:szCs w:val="24"/>
        </w:rPr>
        <w:t xml:space="preserve">Результаты измерений и вычислений </w:t>
      </w:r>
    </w:p>
    <w:p w:rsidR="008D4655" w:rsidRPr="003455F6" w:rsidRDefault="008D4655" w:rsidP="004D472B">
      <w:pPr>
        <w:pStyle w:val="Style57"/>
        <w:widowControl/>
        <w:ind w:firstLine="851"/>
        <w:jc w:val="both"/>
        <w:rPr>
          <w:rStyle w:val="FontStyle94"/>
          <w:rFonts w:ascii="Times New Roman" w:hAnsi="Times New Roman" w:cs="Times New Roman"/>
          <w:sz w:val="24"/>
          <w:szCs w:val="24"/>
        </w:rPr>
      </w:pPr>
      <w:r w:rsidRPr="003455F6">
        <w:rPr>
          <w:rFonts w:ascii="Times New Roman" w:hAnsi="Times New Roman"/>
          <w:b/>
          <w:bCs/>
          <w:noProof/>
        </w:rPr>
        <w:drawing>
          <wp:inline distT="0" distB="0" distL="0" distR="0">
            <wp:extent cx="5745480" cy="832485"/>
            <wp:effectExtent l="19050" t="0" r="7620" b="0"/>
            <wp:docPr id="685"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9" cstate="print"/>
                    <a:srcRect/>
                    <a:stretch>
                      <a:fillRect/>
                    </a:stretch>
                  </pic:blipFill>
                  <pic:spPr bwMode="auto">
                    <a:xfrm>
                      <a:off x="0" y="0"/>
                      <a:ext cx="5745480" cy="832485"/>
                    </a:xfrm>
                    <a:prstGeom prst="rect">
                      <a:avLst/>
                    </a:prstGeom>
                    <a:noFill/>
                    <a:ln w="9525">
                      <a:noFill/>
                      <a:miter lim="800000"/>
                      <a:headEnd/>
                      <a:tailEnd/>
                    </a:ln>
                  </pic:spPr>
                </pic:pic>
              </a:graphicData>
            </a:graphic>
          </wp:inline>
        </w:drawing>
      </w:r>
    </w:p>
    <w:p w:rsidR="008D4655" w:rsidRPr="003455F6" w:rsidRDefault="008D4655" w:rsidP="004D472B">
      <w:pPr>
        <w:pStyle w:val="Style23"/>
        <w:widowControl/>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6. Вычислите, используя закон Ома, сопротивление прово</w:t>
      </w:r>
      <w:r w:rsidRPr="003455F6">
        <w:rPr>
          <w:rStyle w:val="FontStyle79"/>
          <w:rFonts w:ascii="Times New Roman" w:hAnsi="Times New Roman" w:cs="Times New Roman"/>
          <w:sz w:val="24"/>
          <w:szCs w:val="24"/>
        </w:rPr>
        <w:softHyphen/>
        <w:t>дника по данным каждого отдельного измерения. Найдите среднее значение сопротивления проводника.</w:t>
      </w:r>
    </w:p>
    <w:p w:rsidR="008D4655" w:rsidRPr="003455F6" w:rsidRDefault="008D4655" w:rsidP="004D472B">
      <w:pPr>
        <w:pStyle w:val="Style17"/>
        <w:widowControl/>
        <w:ind w:firstLine="851"/>
        <w:jc w:val="both"/>
        <w:rPr>
          <w:rFonts w:ascii="Times New Roman" w:hAnsi="Times New Roman" w:cs="Times New Roman"/>
        </w:rPr>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9C4A0A" w:rsidRPr="003455F6" w:rsidRDefault="009C4A0A" w:rsidP="004D472B">
      <w:pPr>
        <w:pStyle w:val="Style17"/>
        <w:widowControl/>
        <w:ind w:firstLine="851"/>
        <w:jc w:val="both"/>
        <w:rPr>
          <w:rFonts w:ascii="Times New Roman" w:hAnsi="Times New Roman" w:cs="Times New Roman"/>
        </w:rPr>
      </w:pPr>
    </w:p>
    <w:p w:rsidR="008D4655" w:rsidRPr="003455F6" w:rsidRDefault="008D4655" w:rsidP="004D472B">
      <w:pPr>
        <w:pStyle w:val="3"/>
        <w:spacing w:before="0"/>
        <w:rPr>
          <w:rStyle w:val="FontStyle79"/>
          <w:rFonts w:ascii="Times New Roman" w:hAnsi="Times New Roman" w:cs="Times New Roman"/>
          <w:sz w:val="24"/>
          <w:szCs w:val="24"/>
        </w:rPr>
      </w:pPr>
      <w:bookmarkStart w:id="25" w:name="_Toc507343848"/>
      <w:bookmarkStart w:id="26" w:name="_Toc534225378"/>
      <w:r w:rsidRPr="003455F6">
        <w:rPr>
          <w:rStyle w:val="FontStyle78"/>
          <w:rFonts w:ascii="Times New Roman" w:hAnsi="Times New Roman" w:cs="Times New Roman"/>
          <w:spacing w:val="50"/>
          <w:sz w:val="24"/>
          <w:szCs w:val="24"/>
        </w:rPr>
        <w:t>ЛАБОРАТОРНАЯ</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pacing w:val="50"/>
          <w:sz w:val="24"/>
          <w:szCs w:val="24"/>
        </w:rPr>
        <w:t>РАБОТА</w:t>
      </w:r>
      <w:r w:rsidRPr="003455F6">
        <w:rPr>
          <w:rStyle w:val="FontStyle78"/>
          <w:rFonts w:ascii="Times New Roman" w:hAnsi="Times New Roman" w:cs="Times New Roman"/>
          <w:sz w:val="24"/>
          <w:szCs w:val="24"/>
        </w:rPr>
        <w:t xml:space="preserve"> 16. </w:t>
      </w:r>
      <w:r w:rsidRPr="003455F6">
        <w:rPr>
          <w:rStyle w:val="FontStyle80"/>
          <w:rFonts w:ascii="Times New Roman" w:hAnsi="Times New Roman" w:cs="Times New Roman"/>
          <w:sz w:val="24"/>
          <w:szCs w:val="24"/>
        </w:rPr>
        <w:t>ИЗУЧЕНИЕ</w:t>
      </w:r>
      <w:r w:rsidR="004D5E56" w:rsidRPr="003455F6">
        <w:rPr>
          <w:rStyle w:val="FontStyle80"/>
          <w:rFonts w:ascii="Times New Roman" w:hAnsi="Times New Roman" w:cs="Times New Roman"/>
          <w:sz w:val="24"/>
          <w:szCs w:val="24"/>
        </w:rPr>
        <w:t xml:space="preserve"> </w:t>
      </w:r>
      <w:r w:rsidRPr="003455F6">
        <w:rPr>
          <w:rStyle w:val="FontStyle80"/>
          <w:rFonts w:ascii="Times New Roman" w:hAnsi="Times New Roman" w:cs="Times New Roman"/>
          <w:sz w:val="24"/>
          <w:szCs w:val="24"/>
        </w:rPr>
        <w:t>ПОСЛЕДОВАТЕЛЬНОГО СОЕДИ</w:t>
      </w:r>
      <w:r w:rsidRPr="003455F6">
        <w:rPr>
          <w:rStyle w:val="FontStyle80"/>
          <w:rFonts w:ascii="Times New Roman" w:hAnsi="Times New Roman" w:cs="Times New Roman"/>
          <w:sz w:val="24"/>
          <w:szCs w:val="24"/>
        </w:rPr>
        <w:softHyphen/>
        <w:t>НЕНИЯ ПРОВОДНИКОВ</w:t>
      </w:r>
      <w:bookmarkEnd w:id="25"/>
      <w:bookmarkEnd w:id="26"/>
      <w:r w:rsidRPr="003455F6">
        <w:rPr>
          <w:rStyle w:val="FontStyle78"/>
          <w:rFonts w:ascii="Times New Roman" w:hAnsi="Times New Roman" w:cs="Times New Roman"/>
          <w:sz w:val="24"/>
          <w:szCs w:val="24"/>
        </w:rPr>
        <w:t xml:space="preserve"> </w:t>
      </w:r>
    </w:p>
    <w:p w:rsidR="008D4655" w:rsidRPr="003455F6" w:rsidRDefault="008D4655" w:rsidP="004D472B">
      <w:pPr>
        <w:pStyle w:val="Style24"/>
        <w:widowControl/>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Цель работы:</w:t>
      </w:r>
      <w:r w:rsidRPr="003455F6">
        <w:rPr>
          <w:rStyle w:val="FontStyle79"/>
          <w:rFonts w:ascii="Times New Roman" w:hAnsi="Times New Roman" w:cs="Times New Roman"/>
          <w:sz w:val="24"/>
          <w:szCs w:val="24"/>
        </w:rPr>
        <w:t xml:space="preserve"> выяснить законы последовательного соедине</w:t>
      </w:r>
      <w:r w:rsidRPr="003455F6">
        <w:rPr>
          <w:rStyle w:val="FontStyle79"/>
          <w:rFonts w:ascii="Times New Roman" w:hAnsi="Times New Roman" w:cs="Times New Roman"/>
          <w:sz w:val="24"/>
          <w:szCs w:val="24"/>
        </w:rPr>
        <w:softHyphen/>
        <w:t>ния проводников.</w:t>
      </w:r>
    </w:p>
    <w:p w:rsidR="008D4655" w:rsidRPr="003455F6" w:rsidRDefault="008D4655" w:rsidP="004D472B">
      <w:pPr>
        <w:pStyle w:val="Style24"/>
        <w:widowControl/>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lastRenderedPageBreak/>
        <w:t>Оборудование</w:t>
      </w:r>
      <w:r w:rsidRPr="003455F6">
        <w:rPr>
          <w:rStyle w:val="FontStyle79"/>
          <w:rFonts w:ascii="Times New Roman" w:hAnsi="Times New Roman" w:cs="Times New Roman"/>
          <w:sz w:val="24"/>
          <w:szCs w:val="24"/>
        </w:rPr>
        <w:t>: 1) батарея из трех элементов (или аккумуля</w:t>
      </w:r>
      <w:r w:rsidRPr="003455F6">
        <w:rPr>
          <w:rStyle w:val="FontStyle79"/>
          <w:rFonts w:ascii="Times New Roman" w:hAnsi="Times New Roman" w:cs="Times New Roman"/>
          <w:sz w:val="24"/>
          <w:szCs w:val="24"/>
        </w:rPr>
        <w:softHyphen/>
        <w:t>торов); 2) два никелиновых проводника (две спирали из набора сопротивлений); 3) амперметр; 4) вольтметр; 5) реостат; 6) ключ; 7) соединительные провода.</w:t>
      </w:r>
    </w:p>
    <w:p w:rsidR="008D4655" w:rsidRPr="003455F6" w:rsidRDefault="008D4655" w:rsidP="004D472B">
      <w:pPr>
        <w:pStyle w:val="Style24"/>
        <w:widowControl/>
        <w:spacing w:line="240" w:lineRule="auto"/>
        <w:ind w:firstLine="851"/>
        <w:rPr>
          <w:rStyle w:val="FontStyle79"/>
          <w:rFonts w:ascii="Times New Roman" w:hAnsi="Times New Roman" w:cs="Times New Roman"/>
          <w:b/>
          <w:sz w:val="24"/>
          <w:szCs w:val="24"/>
        </w:rPr>
      </w:pPr>
      <w:r w:rsidRPr="003455F6">
        <w:rPr>
          <w:rStyle w:val="FontStyle79"/>
          <w:rFonts w:ascii="Times New Roman" w:hAnsi="Times New Roman" w:cs="Times New Roman"/>
          <w:b/>
          <w:sz w:val="24"/>
          <w:szCs w:val="24"/>
        </w:rPr>
        <w:t>Порядок выполнения работы</w:t>
      </w:r>
    </w:p>
    <w:p w:rsidR="008D4655" w:rsidRPr="003455F6" w:rsidRDefault="008D4655" w:rsidP="004D472B">
      <w:pPr>
        <w:pStyle w:val="Style24"/>
        <w:widowControl/>
        <w:spacing w:line="240" w:lineRule="auto"/>
        <w:ind w:firstLine="851"/>
        <w:rPr>
          <w:rStyle w:val="FontStyle79"/>
          <w:rFonts w:ascii="Times New Roman" w:hAnsi="Times New Roman" w:cs="Times New Roman"/>
          <w:b/>
          <w:sz w:val="24"/>
          <w:szCs w:val="24"/>
        </w:rPr>
      </w:pPr>
      <w:r w:rsidRPr="003455F6">
        <w:rPr>
          <w:rFonts w:ascii="Times New Roman" w:hAnsi="Times New Roman" w:cs="Times New Roman"/>
          <w:noProof/>
          <w:position w:val="-9"/>
        </w:rPr>
        <w:drawing>
          <wp:inline distT="0" distB="0" distL="0" distR="0">
            <wp:extent cx="2484120" cy="3548380"/>
            <wp:effectExtent l="19050" t="0" r="0" b="0"/>
            <wp:docPr id="686"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0" cstate="print"/>
                    <a:srcRect/>
                    <a:stretch>
                      <a:fillRect/>
                    </a:stretch>
                  </pic:blipFill>
                  <pic:spPr bwMode="auto">
                    <a:xfrm>
                      <a:off x="0" y="0"/>
                      <a:ext cx="2484120" cy="3548380"/>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128"/>
        </w:numPr>
        <w:tabs>
          <w:tab w:val="left" w:pos="566"/>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Соберите цепь, состоящую из источника тока, реостата, двух проводников, амперметра, ключа, соединив все по</w:t>
      </w:r>
      <w:r w:rsidRPr="003455F6">
        <w:rPr>
          <w:rStyle w:val="FontStyle79"/>
          <w:rFonts w:ascii="Times New Roman" w:hAnsi="Times New Roman" w:cs="Times New Roman"/>
          <w:sz w:val="24"/>
          <w:szCs w:val="24"/>
        </w:rPr>
        <w:softHyphen/>
        <w:t>следовательно (рис. 4.2).</w:t>
      </w:r>
    </w:p>
    <w:p w:rsidR="008D4655" w:rsidRPr="003455F6" w:rsidRDefault="008D4655" w:rsidP="00E841CA">
      <w:pPr>
        <w:pStyle w:val="Style37"/>
        <w:widowControl/>
        <w:numPr>
          <w:ilvl w:val="0"/>
          <w:numId w:val="128"/>
        </w:numPr>
        <w:tabs>
          <w:tab w:val="left" w:pos="566"/>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Измерьте с помощью вольтметра на</w:t>
      </w:r>
      <w:r w:rsidRPr="003455F6">
        <w:rPr>
          <w:rStyle w:val="FontStyle79"/>
          <w:rFonts w:ascii="Times New Roman" w:hAnsi="Times New Roman" w:cs="Times New Roman"/>
          <w:sz w:val="24"/>
          <w:szCs w:val="24"/>
        </w:rPr>
        <w:softHyphen/>
        <w:t>пряжение</w:t>
      </w:r>
      <w:r w:rsidRPr="003455F6">
        <w:rPr>
          <w:rFonts w:ascii="Times New Roman" w:hAnsi="Times New Roman"/>
          <w:noProof/>
        </w:rPr>
        <w:drawing>
          <wp:inline distT="0" distB="0" distL="0" distR="0">
            <wp:extent cx="109220" cy="95250"/>
            <wp:effectExtent l="19050" t="0" r="5080" b="0"/>
            <wp:docPr id="687"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1" cstate="print"/>
                    <a:srcRect/>
                    <a:stretch>
                      <a:fillRect/>
                    </a:stretch>
                  </pic:blipFill>
                  <pic:spPr bwMode="auto">
                    <a:xfrm>
                      <a:off x="0" y="0"/>
                      <a:ext cx="109220" cy="9525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на всем участке цепи, состоящем из двух проводников, на отдельных проводниках</w:t>
      </w:r>
      <w:r w:rsidRPr="003455F6">
        <w:rPr>
          <w:rFonts w:ascii="Times New Roman" w:hAnsi="Times New Roman"/>
          <w:noProof/>
          <w:position w:val="-6"/>
        </w:rPr>
        <w:drawing>
          <wp:inline distT="0" distB="0" distL="0" distR="0">
            <wp:extent cx="191135" cy="177165"/>
            <wp:effectExtent l="19050" t="0" r="0" b="0"/>
            <wp:docPr id="688"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2" cstate="print"/>
                    <a:srcRect/>
                    <a:stretch>
                      <a:fillRect/>
                    </a:stretch>
                  </pic:blipFill>
                  <pic:spPr bwMode="auto">
                    <a:xfrm>
                      <a:off x="0" y="0"/>
                      <a:ext cx="191135" cy="17716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w:t>
      </w:r>
      <w:r w:rsidRPr="003455F6">
        <w:rPr>
          <w:rFonts w:ascii="Times New Roman" w:hAnsi="Times New Roman"/>
          <w:noProof/>
          <w:position w:val="-6"/>
        </w:rPr>
        <w:drawing>
          <wp:inline distT="0" distB="0" distL="0" distR="0">
            <wp:extent cx="177165" cy="149860"/>
            <wp:effectExtent l="19050" t="0" r="0" b="0"/>
            <wp:docPr id="689"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3" cstate="print"/>
                    <a:srcRect/>
                    <a:stretch>
                      <a:fillRect/>
                    </a:stretch>
                  </pic:blipFill>
                  <pic:spPr bwMode="auto">
                    <a:xfrm>
                      <a:off x="0" y="0"/>
                      <a:ext cx="177165" cy="14986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силу тока в цепи</w:t>
      </w:r>
      <w:r w:rsidRPr="003455F6">
        <w:rPr>
          <w:rFonts w:ascii="Times New Roman" w:hAnsi="Times New Roman"/>
          <w:noProof/>
          <w:position w:val="-4"/>
        </w:rPr>
        <w:drawing>
          <wp:inline distT="0" distB="0" distL="0" distR="0">
            <wp:extent cx="81915" cy="136525"/>
            <wp:effectExtent l="19050" t="0" r="0" b="0"/>
            <wp:docPr id="690"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4" cstate="print"/>
                    <a:srcRect/>
                    <a:stretch>
                      <a:fillRect/>
                    </a:stretch>
                  </pic:blipFill>
                  <pic:spPr bwMode="auto">
                    <a:xfrm>
                      <a:off x="0" y="0"/>
                      <a:ext cx="81915"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w:t>
      </w:r>
    </w:p>
    <w:p w:rsidR="008D4655" w:rsidRPr="003455F6" w:rsidRDefault="008D4655" w:rsidP="00E841CA">
      <w:pPr>
        <w:pStyle w:val="Style37"/>
        <w:widowControl/>
        <w:numPr>
          <w:ilvl w:val="0"/>
          <w:numId w:val="128"/>
        </w:numPr>
        <w:tabs>
          <w:tab w:val="left" w:pos="566"/>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Вычислите по результатам измере</w:t>
      </w:r>
      <w:r w:rsidRPr="003455F6">
        <w:rPr>
          <w:rStyle w:val="FontStyle79"/>
          <w:rFonts w:ascii="Times New Roman" w:hAnsi="Times New Roman" w:cs="Times New Roman"/>
          <w:sz w:val="24"/>
          <w:szCs w:val="24"/>
        </w:rPr>
        <w:softHyphen/>
        <w:t>ний сопротивление всего участка</w:t>
      </w:r>
    </w:p>
    <w:p w:rsidR="008D4655" w:rsidRPr="003455F6" w:rsidRDefault="008D4655" w:rsidP="004D472B">
      <w:pPr>
        <w:pStyle w:val="Style17"/>
        <w:widowControl/>
        <w:ind w:firstLine="851"/>
        <w:jc w:val="both"/>
        <w:rPr>
          <w:rStyle w:val="FontStyle79"/>
          <w:rFonts w:ascii="Times New Roman" w:hAnsi="Times New Roman" w:cs="Times New Roman"/>
          <w:sz w:val="24"/>
          <w:szCs w:val="24"/>
        </w:rPr>
      </w:pPr>
      <w:r w:rsidRPr="003455F6">
        <w:rPr>
          <w:rFonts w:ascii="Times New Roman" w:hAnsi="Times New Roman" w:cs="Times New Roman"/>
          <w:noProof/>
          <w:position w:val="-14"/>
        </w:rPr>
        <w:drawing>
          <wp:inline distT="0" distB="0" distL="0" distR="0">
            <wp:extent cx="859790" cy="655320"/>
            <wp:effectExtent l="19050" t="0" r="0" b="0"/>
            <wp:docPr id="691"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5" cstate="print"/>
                    <a:srcRect/>
                    <a:stretch>
                      <a:fillRect/>
                    </a:stretch>
                  </pic:blipFill>
                  <pic:spPr bwMode="auto">
                    <a:xfrm>
                      <a:off x="0" y="0"/>
                      <a:ext cx="859790" cy="655320"/>
                    </a:xfrm>
                    <a:prstGeom prst="rect">
                      <a:avLst/>
                    </a:prstGeom>
                    <a:noFill/>
                    <a:ln w="9525">
                      <a:noFill/>
                      <a:miter lim="800000"/>
                      <a:headEnd/>
                      <a:tailEnd/>
                    </a:ln>
                  </pic:spPr>
                </pic:pic>
              </a:graphicData>
            </a:graphic>
          </wp:inline>
        </w:drawing>
      </w:r>
      <w:r w:rsidRPr="003455F6">
        <w:rPr>
          <w:rFonts w:ascii="Times New Roman" w:hAnsi="Times New Roman" w:cs="Times New Roman"/>
          <w:position w:val="-14"/>
        </w:rPr>
        <w:t xml:space="preserve"> </w:t>
      </w:r>
      <w:r w:rsidRPr="003455F6">
        <w:rPr>
          <w:rStyle w:val="FontStyle79"/>
          <w:rFonts w:ascii="Times New Roman" w:hAnsi="Times New Roman" w:cs="Times New Roman"/>
          <w:sz w:val="24"/>
          <w:szCs w:val="24"/>
        </w:rPr>
        <w:t>и отдельных проводников</w:t>
      </w:r>
    </w:p>
    <w:p w:rsidR="008D4655" w:rsidRPr="003455F6" w:rsidRDefault="008D4655" w:rsidP="004D472B">
      <w:pPr>
        <w:pStyle w:val="Style58"/>
        <w:widowControl/>
        <w:ind w:firstLine="851"/>
        <w:jc w:val="both"/>
        <w:rPr>
          <w:rFonts w:ascii="Times New Roman" w:hAnsi="Times New Roman"/>
        </w:rPr>
      </w:pPr>
      <w:r w:rsidRPr="003455F6">
        <w:rPr>
          <w:rFonts w:ascii="Times New Roman" w:hAnsi="Times New Roman"/>
          <w:noProof/>
        </w:rPr>
        <w:drawing>
          <wp:inline distT="0" distB="0" distL="0" distR="0">
            <wp:extent cx="1951355" cy="600710"/>
            <wp:effectExtent l="19050" t="0" r="0" b="0"/>
            <wp:docPr id="69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6" cstate="print"/>
                    <a:srcRect/>
                    <a:stretch>
                      <a:fillRect/>
                    </a:stretch>
                  </pic:blipFill>
                  <pic:spPr bwMode="auto">
                    <a:xfrm>
                      <a:off x="0" y="0"/>
                      <a:ext cx="1951355" cy="600710"/>
                    </a:xfrm>
                    <a:prstGeom prst="rect">
                      <a:avLst/>
                    </a:prstGeom>
                    <a:noFill/>
                    <a:ln w="9525">
                      <a:noFill/>
                      <a:miter lim="800000"/>
                      <a:headEnd/>
                      <a:tailEnd/>
                    </a:ln>
                  </pic:spPr>
                </pic:pic>
              </a:graphicData>
            </a:graphic>
          </wp:inline>
        </w:drawing>
      </w:r>
    </w:p>
    <w:p w:rsidR="008D4655" w:rsidRPr="003455F6" w:rsidRDefault="008D4655" w:rsidP="00E841CA">
      <w:pPr>
        <w:pStyle w:val="Style23"/>
        <w:widowControl/>
        <w:numPr>
          <w:ilvl w:val="0"/>
          <w:numId w:val="128"/>
        </w:numPr>
        <w:tabs>
          <w:tab w:val="left" w:pos="566"/>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Занесите результаты измерений и вычислений в табл. 4.2.</w:t>
      </w:r>
    </w:p>
    <w:p w:rsidR="008D4655" w:rsidRPr="003455F6" w:rsidRDefault="008D4655" w:rsidP="004D472B">
      <w:pPr>
        <w:pStyle w:val="Style23"/>
        <w:widowControl/>
        <w:tabs>
          <w:tab w:val="left" w:pos="566"/>
        </w:tabs>
        <w:spacing w:line="240" w:lineRule="auto"/>
        <w:ind w:firstLine="851"/>
        <w:rPr>
          <w:rStyle w:val="FontStyle79"/>
          <w:rFonts w:ascii="Times New Roman" w:hAnsi="Times New Roman" w:cs="Times New Roman"/>
          <w:sz w:val="24"/>
          <w:szCs w:val="24"/>
        </w:rPr>
      </w:pPr>
    </w:p>
    <w:p w:rsidR="008D4655" w:rsidRPr="003455F6" w:rsidRDefault="008D4655" w:rsidP="004D472B">
      <w:pPr>
        <w:pStyle w:val="Style50"/>
        <w:widowControl/>
        <w:spacing w:line="240" w:lineRule="auto"/>
        <w:ind w:firstLine="851"/>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 6л и ца 4.2. </w:t>
      </w:r>
      <w:r w:rsidRPr="003455F6">
        <w:rPr>
          <w:rStyle w:val="FontStyle94"/>
          <w:rFonts w:ascii="Times New Roman" w:hAnsi="Times New Roman" w:cs="Times New Roman"/>
          <w:sz w:val="24"/>
          <w:szCs w:val="24"/>
        </w:rPr>
        <w:t>Результаты измерений и вычислений</w:t>
      </w:r>
    </w:p>
    <w:p w:rsidR="008D4655" w:rsidRPr="003455F6" w:rsidRDefault="008D4655" w:rsidP="004D472B">
      <w:pPr>
        <w:pStyle w:val="Style58"/>
        <w:widowControl/>
        <w:ind w:firstLine="851"/>
        <w:jc w:val="both"/>
        <w:rPr>
          <w:rFonts w:ascii="Times New Roman" w:hAnsi="Times New Roman"/>
        </w:rPr>
      </w:pPr>
      <w:r w:rsidRPr="003455F6">
        <w:rPr>
          <w:rFonts w:ascii="Times New Roman" w:hAnsi="Times New Roman"/>
          <w:noProof/>
        </w:rPr>
        <w:drawing>
          <wp:inline distT="0" distB="0" distL="0" distR="0">
            <wp:extent cx="5636260" cy="668655"/>
            <wp:effectExtent l="19050" t="0" r="2540" b="0"/>
            <wp:docPr id="69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7" cstate="print"/>
                    <a:srcRect/>
                    <a:stretch>
                      <a:fillRect/>
                    </a:stretch>
                  </pic:blipFill>
                  <pic:spPr bwMode="auto">
                    <a:xfrm>
                      <a:off x="0" y="0"/>
                      <a:ext cx="5636260" cy="668655"/>
                    </a:xfrm>
                    <a:prstGeom prst="rect">
                      <a:avLst/>
                    </a:prstGeom>
                    <a:noFill/>
                    <a:ln w="9525">
                      <a:noFill/>
                      <a:miter lim="800000"/>
                      <a:headEnd/>
                      <a:tailEnd/>
                    </a:ln>
                  </pic:spPr>
                </pic:pic>
              </a:graphicData>
            </a:graphic>
          </wp:inline>
        </w:drawing>
      </w:r>
    </w:p>
    <w:p w:rsidR="008D4655" w:rsidRPr="003455F6" w:rsidRDefault="008D4655" w:rsidP="004D472B">
      <w:pPr>
        <w:pStyle w:val="Style23"/>
        <w:widowControl/>
        <w:tabs>
          <w:tab w:val="left" w:pos="571"/>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5.</w:t>
      </w:r>
      <w:r w:rsidRPr="003455F6">
        <w:rPr>
          <w:rStyle w:val="FontStyle79"/>
          <w:rFonts w:ascii="Times New Roman" w:hAnsi="Times New Roman" w:cs="Times New Roman"/>
          <w:sz w:val="24"/>
          <w:szCs w:val="24"/>
        </w:rPr>
        <w:tab/>
        <w:t xml:space="preserve">Сравните сопротивление всего участка цепи </w:t>
      </w:r>
      <w:r w:rsidRPr="003455F6">
        <w:rPr>
          <w:rStyle w:val="FontStyle85"/>
          <w:rFonts w:ascii="Times New Roman" w:hAnsi="Times New Roman" w:cs="Times New Roman"/>
          <w:sz w:val="24"/>
          <w:szCs w:val="24"/>
          <w:lang w:val="en-US"/>
        </w:rPr>
        <w:t>R</w:t>
      </w:r>
      <w:r w:rsidRPr="003455F6">
        <w:rPr>
          <w:rStyle w:val="FontStyle85"/>
          <w:rFonts w:ascii="Times New Roman" w:hAnsi="Times New Roman" w:cs="Times New Roman"/>
          <w:sz w:val="24"/>
          <w:szCs w:val="24"/>
        </w:rPr>
        <w:t xml:space="preserve"> </w:t>
      </w:r>
      <w:r w:rsidRPr="003455F6">
        <w:rPr>
          <w:rStyle w:val="FontStyle79"/>
          <w:rFonts w:ascii="Times New Roman" w:hAnsi="Times New Roman" w:cs="Times New Roman"/>
          <w:sz w:val="24"/>
          <w:szCs w:val="24"/>
        </w:rPr>
        <w:t>с суммой сопротивлений двух проводников</w:t>
      </w:r>
      <w:r w:rsidRPr="003455F6">
        <w:rPr>
          <w:rFonts w:ascii="Times New Roman" w:hAnsi="Times New Roman"/>
          <w:noProof/>
          <w:position w:val="-6"/>
        </w:rPr>
        <w:drawing>
          <wp:inline distT="0" distB="0" distL="0" distR="0">
            <wp:extent cx="791845" cy="259080"/>
            <wp:effectExtent l="19050" t="0" r="8255" b="0"/>
            <wp:docPr id="69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8" cstate="print"/>
                    <a:srcRect/>
                    <a:stretch>
                      <a:fillRect/>
                    </a:stretch>
                  </pic:blipFill>
                  <pic:spPr bwMode="auto">
                    <a:xfrm>
                      <a:off x="0" y="0"/>
                      <a:ext cx="791845" cy="25908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Сделайте вывод.</w:t>
      </w:r>
    </w:p>
    <w:p w:rsidR="008D4655" w:rsidRPr="003455F6" w:rsidRDefault="008D4655" w:rsidP="00E841CA">
      <w:pPr>
        <w:pStyle w:val="Style37"/>
        <w:widowControl/>
        <w:numPr>
          <w:ilvl w:val="0"/>
          <w:numId w:val="129"/>
        </w:numPr>
        <w:tabs>
          <w:tab w:val="left" w:pos="571"/>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Сравните напряжение на участке двух проводников </w:t>
      </w:r>
      <w:r w:rsidRPr="003455F6">
        <w:rPr>
          <w:rStyle w:val="FontStyle88"/>
          <w:rFonts w:ascii="Times New Roman" w:hAnsi="Times New Roman" w:cs="Times New Roman"/>
          <w:sz w:val="24"/>
          <w:szCs w:val="24"/>
          <w:lang w:val="en-US"/>
        </w:rPr>
        <w:t>U</w:t>
      </w:r>
      <w:r w:rsidRPr="003455F6">
        <w:rPr>
          <w:rStyle w:val="FontStyle88"/>
          <w:rFonts w:ascii="Times New Roman" w:hAnsi="Times New Roman" w:cs="Times New Roman"/>
          <w:sz w:val="24"/>
          <w:szCs w:val="24"/>
        </w:rPr>
        <w:t xml:space="preserve"> </w:t>
      </w:r>
      <w:r w:rsidRPr="003455F6">
        <w:rPr>
          <w:rStyle w:val="FontStyle79"/>
          <w:rFonts w:ascii="Times New Roman" w:hAnsi="Times New Roman" w:cs="Times New Roman"/>
          <w:sz w:val="24"/>
          <w:szCs w:val="24"/>
        </w:rPr>
        <w:t>с суммой напряжений</w:t>
      </w:r>
      <w:r w:rsidRPr="003455F6">
        <w:rPr>
          <w:rFonts w:ascii="Times New Roman" w:hAnsi="Times New Roman"/>
          <w:noProof/>
          <w:position w:val="-7"/>
        </w:rPr>
        <w:drawing>
          <wp:inline distT="0" distB="0" distL="0" distR="0">
            <wp:extent cx="996315" cy="286385"/>
            <wp:effectExtent l="19050" t="0" r="0" b="0"/>
            <wp:docPr id="695"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69" cstate="print"/>
                    <a:srcRect/>
                    <a:stretch>
                      <a:fillRect/>
                    </a:stretch>
                  </pic:blipFill>
                  <pic:spPr bwMode="auto">
                    <a:xfrm>
                      <a:off x="0" y="0"/>
                      <a:ext cx="996315" cy="28638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на концах отдельных прово</w:t>
      </w:r>
      <w:r w:rsidRPr="003455F6">
        <w:rPr>
          <w:rStyle w:val="FontStyle79"/>
          <w:rFonts w:ascii="Times New Roman" w:hAnsi="Times New Roman" w:cs="Times New Roman"/>
          <w:sz w:val="24"/>
          <w:szCs w:val="24"/>
        </w:rPr>
        <w:softHyphen/>
        <w:t>дников. Сделайте вывод.</w:t>
      </w:r>
    </w:p>
    <w:p w:rsidR="008D4655" w:rsidRPr="003455F6" w:rsidRDefault="008D4655" w:rsidP="00E841CA">
      <w:pPr>
        <w:pStyle w:val="Style37"/>
        <w:widowControl/>
        <w:numPr>
          <w:ilvl w:val="0"/>
          <w:numId w:val="129"/>
        </w:numPr>
        <w:tabs>
          <w:tab w:val="left" w:pos="571"/>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Измените с помощью реостата сопротивление цепи (см. рис. 4.2) и повторите измерения, описанные в пп. 2 — 6.</w:t>
      </w:r>
    </w:p>
    <w:p w:rsidR="009C4A0A" w:rsidRPr="003455F6" w:rsidRDefault="009C4A0A" w:rsidP="004D472B">
      <w:pPr>
        <w:pStyle w:val="Style37"/>
        <w:widowControl/>
        <w:tabs>
          <w:tab w:val="left" w:pos="571"/>
        </w:tabs>
        <w:spacing w:line="240" w:lineRule="auto"/>
        <w:ind w:firstLine="0"/>
        <w:rPr>
          <w:rStyle w:val="FontStyle79"/>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lastRenderedPageBreak/>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9C4A0A" w:rsidRPr="003455F6" w:rsidRDefault="009C4A0A" w:rsidP="004D472B">
      <w:pPr>
        <w:pStyle w:val="Style37"/>
        <w:widowControl/>
        <w:tabs>
          <w:tab w:val="left" w:pos="571"/>
        </w:tabs>
        <w:spacing w:line="240" w:lineRule="auto"/>
        <w:ind w:firstLine="0"/>
        <w:rPr>
          <w:rStyle w:val="FontStyle79"/>
          <w:rFonts w:ascii="Times New Roman" w:hAnsi="Times New Roman" w:cs="Times New Roman"/>
          <w:sz w:val="24"/>
          <w:szCs w:val="24"/>
        </w:rPr>
      </w:pPr>
    </w:p>
    <w:p w:rsidR="008D4655" w:rsidRPr="003455F6" w:rsidRDefault="008D4655" w:rsidP="004D472B">
      <w:pPr>
        <w:pStyle w:val="3"/>
        <w:spacing w:before="0"/>
        <w:rPr>
          <w:rStyle w:val="FontStyle79"/>
          <w:rFonts w:asciiTheme="majorHAnsi" w:hAnsiTheme="majorHAnsi" w:cstheme="majorBidi"/>
          <w:sz w:val="22"/>
          <w:szCs w:val="24"/>
        </w:rPr>
      </w:pPr>
      <w:r w:rsidRPr="003455F6">
        <w:rPr>
          <w:rStyle w:val="FontStyle78"/>
          <w:rFonts w:asciiTheme="majorHAnsi" w:hAnsiTheme="majorHAnsi" w:cstheme="majorBidi"/>
          <w:b/>
          <w:bCs/>
          <w:sz w:val="22"/>
          <w:szCs w:val="24"/>
        </w:rPr>
        <w:t>ЛАБОРАТОРНАЯ</w:t>
      </w:r>
      <w:r w:rsidR="004D5E56" w:rsidRPr="003455F6">
        <w:rPr>
          <w:rStyle w:val="FontStyle78"/>
          <w:rFonts w:asciiTheme="majorHAnsi" w:hAnsiTheme="majorHAnsi" w:cstheme="majorBidi"/>
          <w:b/>
          <w:bCs/>
          <w:sz w:val="22"/>
          <w:szCs w:val="24"/>
        </w:rPr>
        <w:t xml:space="preserve"> </w:t>
      </w:r>
      <w:r w:rsidRPr="003455F6">
        <w:rPr>
          <w:rStyle w:val="FontStyle78"/>
          <w:rFonts w:asciiTheme="majorHAnsi" w:hAnsiTheme="majorHAnsi" w:cstheme="majorBidi"/>
          <w:b/>
          <w:bCs/>
          <w:sz w:val="22"/>
          <w:szCs w:val="24"/>
        </w:rPr>
        <w:t>РАБОТА 17</w:t>
      </w:r>
      <w:r w:rsidRPr="003455F6">
        <w:rPr>
          <w:rStyle w:val="FontStyle79"/>
          <w:rFonts w:asciiTheme="majorHAnsi" w:hAnsiTheme="majorHAnsi" w:cstheme="majorBidi"/>
          <w:sz w:val="22"/>
          <w:szCs w:val="24"/>
        </w:rPr>
        <w:t>. ИЗУЧИТЕ ПАРАЛЛЕЛЬНОЕ СОЕДИНЕНИЕ ПРОВОДНИКОВ.</w:t>
      </w:r>
    </w:p>
    <w:p w:rsidR="008D4655" w:rsidRPr="003455F6" w:rsidRDefault="008D4655" w:rsidP="004D472B">
      <w:pPr>
        <w:pStyle w:val="Style24"/>
        <w:widowControl/>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Цель работы</w:t>
      </w:r>
      <w:r w:rsidRPr="003455F6">
        <w:rPr>
          <w:rStyle w:val="FontStyle79"/>
          <w:rFonts w:ascii="Times New Roman" w:hAnsi="Times New Roman" w:cs="Times New Roman"/>
          <w:sz w:val="24"/>
          <w:szCs w:val="24"/>
        </w:rPr>
        <w:t>: выяснить законы параллельного соединения проводников.</w:t>
      </w:r>
    </w:p>
    <w:p w:rsidR="008D4655" w:rsidRPr="003455F6" w:rsidRDefault="008D4655" w:rsidP="004D472B">
      <w:pPr>
        <w:pStyle w:val="Style24"/>
        <w:widowControl/>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Оборудование</w:t>
      </w:r>
      <w:r w:rsidRPr="003455F6">
        <w:rPr>
          <w:rStyle w:val="FontStyle79"/>
          <w:rFonts w:ascii="Times New Roman" w:hAnsi="Times New Roman" w:cs="Times New Roman"/>
          <w:sz w:val="24"/>
          <w:szCs w:val="24"/>
        </w:rPr>
        <w:t>: 1) батарея из трех элементов (или аккумуля</w:t>
      </w:r>
      <w:r w:rsidRPr="003455F6">
        <w:rPr>
          <w:rStyle w:val="FontStyle79"/>
          <w:rFonts w:ascii="Times New Roman" w:hAnsi="Times New Roman" w:cs="Times New Roman"/>
          <w:sz w:val="24"/>
          <w:szCs w:val="24"/>
        </w:rPr>
        <w:softHyphen/>
        <w:t>торов); 2) два проводника (две спирали из набора сопротивле</w:t>
      </w:r>
      <w:r w:rsidRPr="003455F6">
        <w:rPr>
          <w:rStyle w:val="FontStyle79"/>
          <w:rFonts w:ascii="Times New Roman" w:hAnsi="Times New Roman" w:cs="Times New Roman"/>
          <w:sz w:val="24"/>
          <w:szCs w:val="24"/>
        </w:rPr>
        <w:softHyphen/>
        <w:t>ний); 3) вольтметр; 4) амперметр; 5) ключ; 6) соединительные провода.</w:t>
      </w:r>
    </w:p>
    <w:p w:rsidR="008D4655" w:rsidRPr="003455F6" w:rsidRDefault="008D4655" w:rsidP="004D472B">
      <w:pPr>
        <w:pStyle w:val="Style23"/>
        <w:widowControl/>
        <w:spacing w:line="240" w:lineRule="auto"/>
        <w:ind w:firstLine="851"/>
        <w:rPr>
          <w:rStyle w:val="FontStyle79"/>
          <w:rFonts w:ascii="Times New Roman" w:hAnsi="Times New Roman" w:cs="Times New Roman"/>
          <w:b/>
          <w:sz w:val="24"/>
          <w:szCs w:val="24"/>
        </w:rPr>
      </w:pPr>
      <w:r w:rsidRPr="003455F6">
        <w:rPr>
          <w:rStyle w:val="FontStyle79"/>
          <w:rFonts w:ascii="Times New Roman" w:hAnsi="Times New Roman" w:cs="Times New Roman"/>
          <w:b/>
          <w:sz w:val="24"/>
          <w:szCs w:val="24"/>
        </w:rPr>
        <w:t>Порядок выполнения работы</w:t>
      </w:r>
    </w:p>
    <w:p w:rsidR="008D4655" w:rsidRPr="003455F6" w:rsidRDefault="008D4655" w:rsidP="004D472B">
      <w:pPr>
        <w:pStyle w:val="Style23"/>
        <w:widowControl/>
        <w:spacing w:line="240" w:lineRule="auto"/>
        <w:ind w:firstLine="851"/>
        <w:rPr>
          <w:rFonts w:ascii="Times New Roman" w:hAnsi="Times New Roman"/>
        </w:rPr>
      </w:pPr>
      <w:r w:rsidRPr="003455F6">
        <w:rPr>
          <w:rFonts w:ascii="Times New Roman" w:hAnsi="Times New Roman"/>
          <w:noProof/>
        </w:rPr>
        <w:drawing>
          <wp:inline distT="0" distB="0" distL="0" distR="0">
            <wp:extent cx="2251710" cy="1828800"/>
            <wp:effectExtent l="19050" t="0" r="0" b="0"/>
            <wp:docPr id="69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70" cstate="print"/>
                    <a:srcRect/>
                    <a:stretch>
                      <a:fillRect/>
                    </a:stretch>
                  </pic:blipFill>
                  <pic:spPr bwMode="auto">
                    <a:xfrm>
                      <a:off x="0" y="0"/>
                      <a:ext cx="2251710" cy="1828800"/>
                    </a:xfrm>
                    <a:prstGeom prst="rect">
                      <a:avLst/>
                    </a:prstGeom>
                    <a:noFill/>
                    <a:ln w="9525">
                      <a:noFill/>
                      <a:miter lim="800000"/>
                      <a:headEnd/>
                      <a:tailEnd/>
                    </a:ln>
                  </pic:spPr>
                </pic:pic>
              </a:graphicData>
            </a:graphic>
          </wp:inline>
        </w:drawing>
      </w:r>
    </w:p>
    <w:p w:rsidR="008D4655" w:rsidRPr="003455F6" w:rsidRDefault="008D4655" w:rsidP="004D472B">
      <w:pPr>
        <w:pStyle w:val="Style62"/>
        <w:widowControl/>
        <w:spacing w:line="240" w:lineRule="auto"/>
        <w:ind w:firstLine="851"/>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Рис. 4.3. Электрическая цепь для изучения закономерностей параллель</w:t>
      </w:r>
      <w:r w:rsidRPr="003455F6">
        <w:rPr>
          <w:rStyle w:val="FontStyle81"/>
          <w:rFonts w:ascii="Times New Roman" w:hAnsi="Times New Roman" w:cs="Times New Roman"/>
          <w:sz w:val="24"/>
          <w:szCs w:val="24"/>
        </w:rPr>
        <w:softHyphen/>
        <w:t>ного соединения проводников</w:t>
      </w:r>
    </w:p>
    <w:p w:rsidR="008D4655" w:rsidRPr="003455F6" w:rsidRDefault="008D4655" w:rsidP="00E841CA">
      <w:pPr>
        <w:pStyle w:val="Style37"/>
        <w:widowControl/>
        <w:numPr>
          <w:ilvl w:val="0"/>
          <w:numId w:val="130"/>
        </w:numPr>
        <w:tabs>
          <w:tab w:val="left" w:pos="581"/>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Соберите цепь по схеме, изображенной на рис. 4.3</w:t>
      </w:r>
    </w:p>
    <w:p w:rsidR="008D4655" w:rsidRPr="003455F6" w:rsidRDefault="008D4655" w:rsidP="00E841CA">
      <w:pPr>
        <w:pStyle w:val="Style37"/>
        <w:widowControl/>
        <w:numPr>
          <w:ilvl w:val="0"/>
          <w:numId w:val="131"/>
        </w:numPr>
        <w:tabs>
          <w:tab w:val="left" w:pos="581"/>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Измерьте напряжение </w:t>
      </w:r>
      <w:r w:rsidRPr="003455F6">
        <w:rPr>
          <w:rStyle w:val="FontStyle88"/>
          <w:rFonts w:ascii="Times New Roman" w:hAnsi="Times New Roman" w:cs="Times New Roman"/>
          <w:sz w:val="24"/>
          <w:szCs w:val="24"/>
          <w:lang w:val="en-US"/>
        </w:rPr>
        <w:t>U</w:t>
      </w:r>
      <w:r w:rsidRPr="003455F6">
        <w:rPr>
          <w:rStyle w:val="FontStyle88"/>
          <w:rFonts w:ascii="Times New Roman" w:hAnsi="Times New Roman" w:cs="Times New Roman"/>
          <w:sz w:val="24"/>
          <w:szCs w:val="24"/>
        </w:rPr>
        <w:t xml:space="preserve"> </w:t>
      </w:r>
      <w:r w:rsidRPr="003455F6">
        <w:rPr>
          <w:rStyle w:val="FontStyle79"/>
          <w:rFonts w:ascii="Times New Roman" w:hAnsi="Times New Roman" w:cs="Times New Roman"/>
          <w:sz w:val="24"/>
          <w:szCs w:val="24"/>
        </w:rPr>
        <w:t>на концах проводников, соединен</w:t>
      </w:r>
      <w:r w:rsidRPr="003455F6">
        <w:rPr>
          <w:rStyle w:val="FontStyle79"/>
          <w:rFonts w:ascii="Times New Roman" w:hAnsi="Times New Roman" w:cs="Times New Roman"/>
          <w:sz w:val="24"/>
          <w:szCs w:val="24"/>
        </w:rPr>
        <w:softHyphen/>
        <w:t>ных параллельно.</w:t>
      </w:r>
    </w:p>
    <w:p w:rsidR="008D4655" w:rsidRPr="003455F6" w:rsidRDefault="008D4655" w:rsidP="00E841CA">
      <w:pPr>
        <w:pStyle w:val="Style37"/>
        <w:widowControl/>
        <w:numPr>
          <w:ilvl w:val="0"/>
          <w:numId w:val="131"/>
        </w:numPr>
        <w:tabs>
          <w:tab w:val="left" w:pos="581"/>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Измерьте, включая амперметр поочередно в основную цепь и в ветви, силу тока в основной цепи </w:t>
      </w:r>
      <w:r w:rsidRPr="003455F6">
        <w:rPr>
          <w:rStyle w:val="FontStyle79"/>
          <w:rFonts w:ascii="Times New Roman" w:hAnsi="Times New Roman" w:cs="Times New Roman"/>
          <w:spacing w:val="50"/>
          <w:sz w:val="24"/>
          <w:szCs w:val="24"/>
        </w:rPr>
        <w:t>/ив</w:t>
      </w:r>
      <w:r w:rsidRPr="003455F6">
        <w:rPr>
          <w:rStyle w:val="FontStyle79"/>
          <w:rFonts w:ascii="Times New Roman" w:hAnsi="Times New Roman" w:cs="Times New Roman"/>
          <w:sz w:val="24"/>
          <w:szCs w:val="24"/>
        </w:rPr>
        <w:t xml:space="preserve"> ветвях </w:t>
      </w:r>
      <w:r w:rsidRPr="003455F6">
        <w:rPr>
          <w:rStyle w:val="FontStyle88"/>
          <w:rFonts w:ascii="Times New Roman" w:hAnsi="Times New Roman" w:cs="Times New Roman"/>
          <w:sz w:val="24"/>
          <w:szCs w:val="24"/>
          <w:lang w:val="en-US"/>
        </w:rPr>
        <w:t>I</w:t>
      </w:r>
      <w:r w:rsidRPr="003455F6">
        <w:rPr>
          <w:rStyle w:val="FontStyle88"/>
          <w:rFonts w:ascii="Times New Roman" w:hAnsi="Times New Roman" w:cs="Times New Roman"/>
          <w:sz w:val="24"/>
          <w:szCs w:val="24"/>
          <w:vertAlign w:val="subscript"/>
          <w:lang w:val="en-US"/>
        </w:rPr>
        <w:t>lt</w:t>
      </w:r>
      <w:r w:rsidRPr="003455F6">
        <w:rPr>
          <w:rStyle w:val="FontStyle88"/>
          <w:rFonts w:ascii="Times New Roman" w:hAnsi="Times New Roman" w:cs="Times New Roman"/>
          <w:sz w:val="24"/>
          <w:szCs w:val="24"/>
        </w:rPr>
        <w:t xml:space="preserve"> 1</w:t>
      </w:r>
      <w:r w:rsidRPr="003455F6">
        <w:rPr>
          <w:rStyle w:val="FontStyle88"/>
          <w:rFonts w:ascii="Times New Roman" w:hAnsi="Times New Roman" w:cs="Times New Roman"/>
          <w:sz w:val="24"/>
          <w:szCs w:val="24"/>
          <w:vertAlign w:val="subscript"/>
        </w:rPr>
        <w:t>2</w:t>
      </w:r>
      <w:r w:rsidRPr="003455F6">
        <w:rPr>
          <w:rStyle w:val="FontStyle88"/>
          <w:rFonts w:ascii="Times New Roman" w:hAnsi="Times New Roman" w:cs="Times New Roman"/>
          <w:sz w:val="24"/>
          <w:szCs w:val="24"/>
        </w:rPr>
        <w:t xml:space="preserve">. </w:t>
      </w:r>
      <w:r w:rsidRPr="003455F6">
        <w:rPr>
          <w:rStyle w:val="FontStyle79"/>
          <w:rFonts w:ascii="Times New Roman" w:hAnsi="Times New Roman" w:cs="Times New Roman"/>
          <w:sz w:val="24"/>
          <w:szCs w:val="24"/>
        </w:rPr>
        <w:t>Ре</w:t>
      </w:r>
      <w:r w:rsidRPr="003455F6">
        <w:rPr>
          <w:rStyle w:val="FontStyle79"/>
          <w:rFonts w:ascii="Times New Roman" w:hAnsi="Times New Roman" w:cs="Times New Roman"/>
          <w:sz w:val="24"/>
          <w:szCs w:val="24"/>
        </w:rPr>
        <w:softHyphen/>
        <w:t>зультаты измерений запишите в табл. 4.3.</w:t>
      </w:r>
    </w:p>
    <w:p w:rsidR="008D4655" w:rsidRPr="003455F6" w:rsidRDefault="008D4655" w:rsidP="004D472B">
      <w:pPr>
        <w:pStyle w:val="Style50"/>
        <w:widowControl/>
        <w:spacing w:line="240" w:lineRule="auto"/>
        <w:ind w:firstLine="851"/>
        <w:jc w:val="both"/>
        <w:rPr>
          <w:rFonts w:ascii="Times New Roman" w:hAnsi="Times New Roman"/>
        </w:rPr>
      </w:pPr>
    </w:p>
    <w:p w:rsidR="008D4655" w:rsidRPr="003455F6" w:rsidRDefault="008D4655" w:rsidP="004D472B">
      <w:pPr>
        <w:pStyle w:val="Style50"/>
        <w:widowControl/>
        <w:spacing w:line="240" w:lineRule="auto"/>
        <w:ind w:firstLine="851"/>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Таблица 4.3. </w:t>
      </w:r>
      <w:r w:rsidRPr="003455F6">
        <w:rPr>
          <w:rStyle w:val="FontStyle94"/>
          <w:rFonts w:ascii="Times New Roman" w:hAnsi="Times New Roman" w:cs="Times New Roman"/>
          <w:sz w:val="24"/>
          <w:szCs w:val="24"/>
        </w:rPr>
        <w:t>Результаты измерений и вычислений</w:t>
      </w:r>
    </w:p>
    <w:p w:rsidR="008D4655" w:rsidRPr="003455F6" w:rsidRDefault="008D4655" w:rsidP="004D472B">
      <w:pPr>
        <w:pStyle w:val="Style12"/>
        <w:widowControl/>
        <w:ind w:firstLine="851"/>
        <w:jc w:val="both"/>
      </w:pPr>
      <w:r w:rsidRPr="003455F6">
        <w:rPr>
          <w:noProof/>
        </w:rPr>
        <w:drawing>
          <wp:inline distT="0" distB="0" distL="0" distR="0">
            <wp:extent cx="5772785" cy="682625"/>
            <wp:effectExtent l="19050" t="0" r="0" b="0"/>
            <wp:docPr id="697"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71" cstate="print"/>
                    <a:srcRect/>
                    <a:stretch>
                      <a:fillRect/>
                    </a:stretch>
                  </pic:blipFill>
                  <pic:spPr bwMode="auto">
                    <a:xfrm>
                      <a:off x="0" y="0"/>
                      <a:ext cx="5772785" cy="682625"/>
                    </a:xfrm>
                    <a:prstGeom prst="rect">
                      <a:avLst/>
                    </a:prstGeom>
                    <a:noFill/>
                    <a:ln w="9525">
                      <a:noFill/>
                      <a:miter lim="800000"/>
                      <a:headEnd/>
                      <a:tailEnd/>
                    </a:ln>
                  </pic:spPr>
                </pic:pic>
              </a:graphicData>
            </a:graphic>
          </wp:inline>
        </w:drawing>
      </w:r>
    </w:p>
    <w:p w:rsidR="008D4655" w:rsidRPr="003455F6" w:rsidRDefault="008D4655" w:rsidP="004D472B">
      <w:pPr>
        <w:pStyle w:val="Style12"/>
        <w:widowControl/>
        <w:ind w:firstLine="851"/>
        <w:jc w:val="both"/>
      </w:pPr>
    </w:p>
    <w:p w:rsidR="008D4655" w:rsidRPr="003455F6" w:rsidRDefault="008D4655" w:rsidP="00E841CA">
      <w:pPr>
        <w:pStyle w:val="Style38"/>
        <w:widowControl/>
        <w:numPr>
          <w:ilvl w:val="0"/>
          <w:numId w:val="132"/>
        </w:numPr>
        <w:tabs>
          <w:tab w:val="left" w:pos="600"/>
        </w:tabs>
        <w:ind w:firstLine="851"/>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 помощью полученных данных вычислите сопротивление всего участка</w:t>
      </w:r>
      <w:r w:rsidRPr="003455F6">
        <w:rPr>
          <w:rFonts w:ascii="Times New Roman" w:hAnsi="Times New Roman" w:cs="Times New Roman"/>
          <w:noProof/>
          <w:position w:val="-20"/>
        </w:rPr>
        <w:drawing>
          <wp:inline distT="0" distB="0" distL="0" distR="0">
            <wp:extent cx="477520" cy="436880"/>
            <wp:effectExtent l="19050" t="0" r="0" b="0"/>
            <wp:docPr id="69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72" cstate="print"/>
                    <a:srcRect/>
                    <a:stretch>
                      <a:fillRect/>
                    </a:stretch>
                  </pic:blipFill>
                  <pic:spPr bwMode="auto">
                    <a:xfrm>
                      <a:off x="0" y="0"/>
                      <a:ext cx="477520" cy="43688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отдельных ветвей</w:t>
      </w:r>
      <w:r w:rsidRPr="003455F6">
        <w:rPr>
          <w:rFonts w:ascii="Times New Roman" w:hAnsi="Times New Roman" w:cs="Times New Roman"/>
          <w:noProof/>
          <w:position w:val="-23"/>
        </w:rPr>
        <w:drawing>
          <wp:inline distT="0" distB="0" distL="0" distR="0">
            <wp:extent cx="1187450" cy="464185"/>
            <wp:effectExtent l="19050" t="0" r="0" b="0"/>
            <wp:docPr id="699"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73" cstate="print"/>
                    <a:srcRect/>
                    <a:stretch>
                      <a:fillRect/>
                    </a:stretch>
                  </pic:blipFill>
                  <pic:spPr bwMode="auto">
                    <a:xfrm>
                      <a:off x="0" y="0"/>
                      <a:ext cx="1187450" cy="464185"/>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132"/>
        </w:numPr>
        <w:tabs>
          <w:tab w:val="left" w:pos="600"/>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Сравните сумму сил токов</w:t>
      </w:r>
      <w:r w:rsidRPr="003455F6">
        <w:rPr>
          <w:rFonts w:ascii="Times New Roman" w:hAnsi="Times New Roman"/>
          <w:noProof/>
          <w:position w:val="-4"/>
        </w:rPr>
        <w:drawing>
          <wp:inline distT="0" distB="0" distL="0" distR="0">
            <wp:extent cx="628015" cy="245745"/>
            <wp:effectExtent l="19050" t="0" r="635" b="0"/>
            <wp:docPr id="70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74" cstate="print"/>
                    <a:srcRect/>
                    <a:stretch>
                      <a:fillRect/>
                    </a:stretch>
                  </pic:blipFill>
                  <pic:spPr bwMode="auto">
                    <a:xfrm>
                      <a:off x="0" y="0"/>
                      <a:ext cx="628015" cy="24574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в отдельных проводниках с силой тока</w:t>
      </w:r>
      <w:r w:rsidRPr="003455F6">
        <w:rPr>
          <w:rFonts w:ascii="Times New Roman" w:hAnsi="Times New Roman"/>
          <w:noProof/>
          <w:position w:val="-5"/>
        </w:rPr>
        <w:drawing>
          <wp:inline distT="0" distB="0" distL="0" distR="0">
            <wp:extent cx="95250" cy="136525"/>
            <wp:effectExtent l="19050" t="0" r="0" b="0"/>
            <wp:docPr id="701"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75" cstate="print"/>
                    <a:srcRect/>
                    <a:stretch>
                      <a:fillRect/>
                    </a:stretch>
                  </pic:blipFill>
                  <pic:spPr bwMode="auto">
                    <a:xfrm>
                      <a:off x="0" y="0"/>
                      <a:ext cx="95250"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в основной цепи. Сделайте вывод.</w:t>
      </w:r>
    </w:p>
    <w:p w:rsidR="008D4655" w:rsidRPr="003455F6" w:rsidRDefault="008D4655" w:rsidP="00E841CA">
      <w:pPr>
        <w:pStyle w:val="Style37"/>
        <w:widowControl/>
        <w:numPr>
          <w:ilvl w:val="0"/>
          <w:numId w:val="132"/>
        </w:numPr>
        <w:tabs>
          <w:tab w:val="left" w:pos="600"/>
        </w:tabs>
        <w:spacing w:line="240" w:lineRule="auto"/>
        <w:ind w:firstLine="851"/>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Проверьте, подтверждается ли опытным путем формула:</w:t>
      </w:r>
    </w:p>
    <w:p w:rsidR="008D4655" w:rsidRPr="003455F6" w:rsidRDefault="008D4655" w:rsidP="004D472B">
      <w:pPr>
        <w:pStyle w:val="Style12"/>
        <w:widowControl/>
        <w:ind w:firstLine="851"/>
        <w:jc w:val="both"/>
      </w:pPr>
      <w:r w:rsidRPr="003455F6">
        <w:rPr>
          <w:noProof/>
        </w:rPr>
        <w:drawing>
          <wp:inline distT="0" distB="0" distL="0" distR="0">
            <wp:extent cx="1187450" cy="559435"/>
            <wp:effectExtent l="19050" t="0" r="0" b="0"/>
            <wp:docPr id="702"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76" cstate="print"/>
                    <a:srcRect/>
                    <a:stretch>
                      <a:fillRect/>
                    </a:stretch>
                  </pic:blipFill>
                  <pic:spPr bwMode="auto">
                    <a:xfrm>
                      <a:off x="0" y="0"/>
                      <a:ext cx="1187450" cy="559435"/>
                    </a:xfrm>
                    <a:prstGeom prst="rect">
                      <a:avLst/>
                    </a:prstGeom>
                    <a:noFill/>
                    <a:ln w="9525">
                      <a:noFill/>
                      <a:miter lim="800000"/>
                      <a:headEnd/>
                      <a:tailEnd/>
                    </a:ln>
                  </pic:spPr>
                </pic:pic>
              </a:graphicData>
            </a:graphic>
          </wp:inline>
        </w:drawing>
      </w:r>
    </w:p>
    <w:p w:rsidR="008D4655" w:rsidRPr="003455F6" w:rsidRDefault="008D4655" w:rsidP="004D472B">
      <w:pPr>
        <w:pStyle w:val="Style61"/>
        <w:widowControl/>
        <w:ind w:firstLine="851"/>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8D4655" w:rsidRPr="003455F6" w:rsidRDefault="008D4655" w:rsidP="00E841CA">
      <w:pPr>
        <w:pStyle w:val="Style27"/>
        <w:widowControl/>
        <w:numPr>
          <w:ilvl w:val="0"/>
          <w:numId w:val="133"/>
        </w:numPr>
        <w:tabs>
          <w:tab w:val="left" w:pos="269"/>
        </w:tabs>
        <w:spacing w:line="240" w:lineRule="auto"/>
        <w:ind w:firstLine="851"/>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К источнику напряжения подключены последовательно два резисто</w:t>
      </w:r>
      <w:r w:rsidRPr="003455F6">
        <w:rPr>
          <w:rStyle w:val="FontStyle81"/>
          <w:rFonts w:ascii="Times New Roman" w:hAnsi="Times New Roman" w:cs="Times New Roman"/>
          <w:sz w:val="24"/>
          <w:szCs w:val="24"/>
        </w:rPr>
        <w:softHyphen/>
      </w:r>
      <w:r w:rsidRPr="003455F6">
        <w:rPr>
          <w:rStyle w:val="FontStyle81"/>
          <w:rFonts w:ascii="Times New Roman" w:hAnsi="Times New Roman" w:cs="Times New Roman"/>
          <w:spacing w:val="-20"/>
          <w:sz w:val="24"/>
          <w:szCs w:val="24"/>
        </w:rPr>
        <w:t>ра</w:t>
      </w:r>
      <w:r w:rsidRPr="003455F6">
        <w:rPr>
          <w:rStyle w:val="FontStyle81"/>
          <w:rFonts w:ascii="Times New Roman" w:hAnsi="Times New Roman" w:cs="Times New Roman"/>
          <w:sz w:val="24"/>
          <w:szCs w:val="24"/>
        </w:rPr>
        <w:t xml:space="preserve"> сопротивлениями 4 и 6 Ом соответственно. Чему будет равно об</w:t>
      </w:r>
      <w:r w:rsidRPr="003455F6">
        <w:rPr>
          <w:rStyle w:val="FontStyle81"/>
          <w:rFonts w:ascii="Times New Roman" w:hAnsi="Times New Roman" w:cs="Times New Roman"/>
          <w:sz w:val="24"/>
          <w:szCs w:val="24"/>
        </w:rPr>
        <w:softHyphen/>
        <w:t>щее сопротивление участка цепи? Во сколько раз будут различаться сила тока и напряжение на каждом из резисторов?</w:t>
      </w:r>
    </w:p>
    <w:p w:rsidR="008D4655" w:rsidRPr="003455F6" w:rsidRDefault="008D4655" w:rsidP="00E841CA">
      <w:pPr>
        <w:pStyle w:val="Style27"/>
        <w:widowControl/>
        <w:numPr>
          <w:ilvl w:val="0"/>
          <w:numId w:val="133"/>
        </w:numPr>
        <w:tabs>
          <w:tab w:val="left" w:pos="269"/>
        </w:tabs>
        <w:spacing w:line="240" w:lineRule="auto"/>
        <w:ind w:firstLine="851"/>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lastRenderedPageBreak/>
        <w:t>К источнику напряжения подключены параллельно два резистора сопротивлениями 2 и 3 Ом соответственно. Во сколько раз будут от</w:t>
      </w:r>
      <w:r w:rsidRPr="003455F6">
        <w:rPr>
          <w:rStyle w:val="FontStyle81"/>
          <w:rFonts w:ascii="Times New Roman" w:hAnsi="Times New Roman" w:cs="Times New Roman"/>
          <w:sz w:val="24"/>
          <w:szCs w:val="24"/>
        </w:rPr>
        <w:softHyphen/>
        <w:t>личаться сила тока и напряжение на каждом из резисторов? Чему будет равно общее сопротивление участка цепи?</w:t>
      </w:r>
    </w:p>
    <w:p w:rsidR="008D4655" w:rsidRPr="003455F6" w:rsidRDefault="008D4655" w:rsidP="00E841CA">
      <w:pPr>
        <w:pStyle w:val="Style27"/>
        <w:widowControl/>
        <w:numPr>
          <w:ilvl w:val="0"/>
          <w:numId w:val="133"/>
        </w:numPr>
        <w:tabs>
          <w:tab w:val="left" w:pos="269"/>
        </w:tabs>
        <w:spacing w:line="240" w:lineRule="auto"/>
        <w:ind w:firstLine="851"/>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Резистор сопротивлением 10 Ом подключен к источнику напряже</w:t>
      </w:r>
      <w:r w:rsidRPr="003455F6">
        <w:rPr>
          <w:rStyle w:val="FontStyle81"/>
          <w:rFonts w:ascii="Times New Roman" w:hAnsi="Times New Roman" w:cs="Times New Roman"/>
          <w:sz w:val="24"/>
          <w:szCs w:val="24"/>
        </w:rPr>
        <w:softHyphen/>
        <w:t>ния. Во сколько раз изменится общее сопротивление, если парал</w:t>
      </w:r>
      <w:r w:rsidRPr="003455F6">
        <w:rPr>
          <w:rStyle w:val="FontStyle81"/>
          <w:rFonts w:ascii="Times New Roman" w:hAnsi="Times New Roman" w:cs="Times New Roman"/>
          <w:sz w:val="24"/>
          <w:szCs w:val="24"/>
        </w:rPr>
        <w:softHyphen/>
        <w:t>лельно подключить еще четыре резистора сопротивлением 10 Ом каждый?</w:t>
      </w:r>
    </w:p>
    <w:p w:rsidR="008D4655" w:rsidRPr="003455F6" w:rsidRDefault="008D4655" w:rsidP="004D472B">
      <w:pPr>
        <w:pStyle w:val="Style61"/>
        <w:widowControl/>
        <w:jc w:val="both"/>
      </w:pPr>
    </w:p>
    <w:p w:rsidR="009C4A0A" w:rsidRPr="003455F6" w:rsidRDefault="009C4A0A" w:rsidP="004D472B">
      <w:pPr>
        <w:pStyle w:val="Style61"/>
        <w:widowControl/>
        <w:jc w:val="both"/>
      </w:pPr>
    </w:p>
    <w:p w:rsidR="009C4A0A" w:rsidRPr="003455F6" w:rsidRDefault="009C4A0A" w:rsidP="004D472B">
      <w:pPr>
        <w:pStyle w:val="Style61"/>
        <w:widowControl/>
        <w:jc w:val="both"/>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bookmarkStart w:id="27" w:name="_Toc507343849"/>
            <w:bookmarkStart w:id="28" w:name="_Toc534225379"/>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8D4655" w:rsidRPr="003455F6" w:rsidRDefault="008D4655" w:rsidP="004D472B">
      <w:pPr>
        <w:pStyle w:val="3"/>
        <w:spacing w:before="0"/>
        <w:rPr>
          <w:rStyle w:val="FontStyle80"/>
          <w:rFonts w:ascii="Times New Roman" w:hAnsi="Times New Roman" w:cs="Times New Roman"/>
          <w:sz w:val="24"/>
          <w:szCs w:val="24"/>
        </w:rPr>
      </w:pPr>
      <w:r w:rsidRPr="003455F6">
        <w:rPr>
          <w:rStyle w:val="FontStyle79"/>
          <w:rFonts w:ascii="Times New Roman" w:hAnsi="Times New Roman" w:cs="Times New Roman"/>
          <w:spacing w:val="50"/>
          <w:sz w:val="24"/>
          <w:szCs w:val="24"/>
        </w:rPr>
        <w:t>ЛАБОРАТОРНАЯ</w:t>
      </w:r>
      <w:r w:rsidR="004D5E56" w:rsidRPr="003455F6">
        <w:rPr>
          <w:rStyle w:val="FontStyle79"/>
          <w:rFonts w:ascii="Times New Roman" w:hAnsi="Times New Roman" w:cs="Times New Roman"/>
          <w:sz w:val="24"/>
          <w:szCs w:val="24"/>
        </w:rPr>
        <w:t xml:space="preserve"> </w:t>
      </w:r>
      <w:r w:rsidRPr="003455F6">
        <w:rPr>
          <w:rStyle w:val="FontStyle79"/>
          <w:rFonts w:ascii="Times New Roman" w:hAnsi="Times New Roman" w:cs="Times New Roman"/>
          <w:spacing w:val="50"/>
          <w:sz w:val="24"/>
          <w:szCs w:val="24"/>
        </w:rPr>
        <w:t>РАБОТА</w:t>
      </w:r>
      <w:r w:rsidRPr="003455F6">
        <w:rPr>
          <w:rStyle w:val="FontStyle79"/>
          <w:rFonts w:ascii="Times New Roman" w:hAnsi="Times New Roman" w:cs="Times New Roman"/>
          <w:sz w:val="24"/>
          <w:szCs w:val="24"/>
        </w:rPr>
        <w:t xml:space="preserve"> 18. </w:t>
      </w:r>
      <w:r w:rsidRPr="003455F6">
        <w:rPr>
          <w:rStyle w:val="FontStyle80"/>
          <w:rFonts w:ascii="Times New Roman" w:hAnsi="Times New Roman" w:cs="Times New Roman"/>
          <w:sz w:val="24"/>
          <w:szCs w:val="24"/>
        </w:rPr>
        <w:t>ИЗУЧЕНИЕ ЗАКОНА ОМА ДЛЯ ПОЛНОЙ ЦЕПИ</w:t>
      </w:r>
      <w:bookmarkEnd w:id="27"/>
      <w:bookmarkEnd w:id="28"/>
    </w:p>
    <w:p w:rsidR="008D4655" w:rsidRPr="003455F6" w:rsidRDefault="008D4655" w:rsidP="004D472B">
      <w:pPr>
        <w:pStyle w:val="Style24"/>
        <w:widowControl/>
        <w:spacing w:line="240" w:lineRule="auto"/>
        <w:ind w:firstLine="709"/>
        <w:rPr>
          <w:rFonts w:ascii="Times New Roman" w:hAnsi="Times New Roman" w:cs="Times New Roman"/>
        </w:rPr>
      </w:pPr>
    </w:p>
    <w:p w:rsidR="008D4655" w:rsidRPr="003455F6" w:rsidRDefault="008D465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Цель работы:</w:t>
      </w:r>
      <w:r w:rsidRPr="003455F6">
        <w:rPr>
          <w:rStyle w:val="FontStyle79"/>
          <w:rFonts w:ascii="Times New Roman" w:hAnsi="Times New Roman" w:cs="Times New Roman"/>
          <w:sz w:val="24"/>
          <w:szCs w:val="24"/>
        </w:rPr>
        <w:t xml:space="preserve"> измерить ЭДС и внутреннее сопротивление ис</w:t>
      </w:r>
      <w:r w:rsidRPr="003455F6">
        <w:rPr>
          <w:rStyle w:val="FontStyle79"/>
          <w:rFonts w:ascii="Times New Roman" w:hAnsi="Times New Roman" w:cs="Times New Roman"/>
          <w:sz w:val="24"/>
          <w:szCs w:val="24"/>
        </w:rPr>
        <w:softHyphen/>
        <w:t>точника тока.</w:t>
      </w:r>
    </w:p>
    <w:p w:rsidR="008D4655" w:rsidRPr="003455F6" w:rsidRDefault="008D465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Оборудование:</w:t>
      </w:r>
      <w:r w:rsidRPr="003455F6">
        <w:rPr>
          <w:rStyle w:val="FontStyle79"/>
          <w:rFonts w:ascii="Times New Roman" w:hAnsi="Times New Roman" w:cs="Times New Roman"/>
          <w:sz w:val="24"/>
          <w:szCs w:val="24"/>
        </w:rPr>
        <w:t xml:space="preserve"> 1) источник питания; 2) проволочный резистор сопротивлением 2 Ом; 3) амперметр; 4) ключ; 5) вольтметр; 6) со</w:t>
      </w:r>
      <w:r w:rsidRPr="003455F6">
        <w:rPr>
          <w:rStyle w:val="FontStyle79"/>
          <w:rFonts w:ascii="Times New Roman" w:hAnsi="Times New Roman" w:cs="Times New Roman"/>
          <w:sz w:val="24"/>
          <w:szCs w:val="24"/>
        </w:rPr>
        <w:softHyphen/>
        <w:t>единительные провода.</w:t>
      </w:r>
    </w:p>
    <w:p w:rsidR="008D4655" w:rsidRPr="003455F6" w:rsidRDefault="008D4655" w:rsidP="004D472B">
      <w:pPr>
        <w:pStyle w:val="Style24"/>
        <w:widowControl/>
        <w:spacing w:line="240" w:lineRule="auto"/>
        <w:ind w:firstLine="709"/>
        <w:rPr>
          <w:rStyle w:val="FontStyle79"/>
          <w:rFonts w:ascii="Times New Roman" w:hAnsi="Times New Roman" w:cs="Times New Roman"/>
          <w:b/>
          <w:sz w:val="24"/>
          <w:szCs w:val="24"/>
        </w:rPr>
      </w:pPr>
      <w:r w:rsidRPr="003455F6">
        <w:rPr>
          <w:rStyle w:val="FontStyle79"/>
          <w:rFonts w:ascii="Times New Roman" w:hAnsi="Times New Roman" w:cs="Times New Roman"/>
          <w:b/>
          <w:sz w:val="24"/>
          <w:szCs w:val="24"/>
        </w:rPr>
        <w:t>Краткие теоретические сведения и описание эксперименталь</w:t>
      </w:r>
      <w:r w:rsidRPr="003455F6">
        <w:rPr>
          <w:rStyle w:val="FontStyle79"/>
          <w:rFonts w:ascii="Times New Roman" w:hAnsi="Times New Roman" w:cs="Times New Roman"/>
          <w:b/>
          <w:sz w:val="24"/>
          <w:szCs w:val="24"/>
        </w:rPr>
        <w:softHyphen/>
        <w:t>ной установки</w:t>
      </w:r>
    </w:p>
    <w:p w:rsidR="008D4655" w:rsidRPr="003455F6" w:rsidRDefault="008D465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Электрическая схема цепи приведена на рис. 4.4.</w:t>
      </w:r>
    </w:p>
    <w:p w:rsidR="008D4655" w:rsidRPr="003455F6" w:rsidRDefault="008D465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К источнику тока подключаются резистор, амперметр и ключ. ЭДС источника тока измеряется непосредственно вольтметром.</w:t>
      </w:r>
    </w:p>
    <w:p w:rsidR="008D4655" w:rsidRPr="003455F6" w:rsidRDefault="008D465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Согласно закону Ома сила тока / в замкнутой цепи с одним источником определяется выражением</w:t>
      </w:r>
    </w:p>
    <w:p w:rsidR="008D4655" w:rsidRPr="003455F6" w:rsidRDefault="008D4655" w:rsidP="004D472B">
      <w:pPr>
        <w:pStyle w:val="Style17"/>
        <w:widowControl/>
        <w:ind w:firstLine="709"/>
        <w:jc w:val="both"/>
        <w:rPr>
          <w:rFonts w:ascii="Times New Roman" w:hAnsi="Times New Roman" w:cs="Times New Roman"/>
        </w:rPr>
      </w:pPr>
    </w:p>
    <w:p w:rsidR="008D4655" w:rsidRPr="003455F6" w:rsidRDefault="008D4655" w:rsidP="004D472B">
      <w:pPr>
        <w:pStyle w:val="Style17"/>
        <w:widowControl/>
        <w:ind w:firstLine="709"/>
        <w:jc w:val="both"/>
        <w:rPr>
          <w:rStyle w:val="FontStyle79"/>
          <w:rFonts w:ascii="Times New Roman" w:hAnsi="Times New Roman" w:cs="Times New Roman"/>
          <w:sz w:val="24"/>
          <w:szCs w:val="24"/>
        </w:rPr>
      </w:pPr>
      <w:r w:rsidRPr="003455F6">
        <w:rPr>
          <w:rFonts w:ascii="Times New Roman" w:hAnsi="Times New Roman" w:cs="Times New Roman"/>
          <w:noProof/>
          <w:position w:val="-20"/>
        </w:rPr>
        <w:drawing>
          <wp:inline distT="0" distB="0" distL="0" distR="0">
            <wp:extent cx="901065" cy="614045"/>
            <wp:effectExtent l="19050" t="0" r="0" b="0"/>
            <wp:docPr id="703"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77" cstate="print"/>
                    <a:srcRect/>
                    <a:stretch>
                      <a:fillRect/>
                    </a:stretch>
                  </pic:blipFill>
                  <pic:spPr bwMode="auto">
                    <a:xfrm>
                      <a:off x="0" y="0"/>
                      <a:ext cx="901065" cy="614045"/>
                    </a:xfrm>
                    <a:prstGeom prst="rect">
                      <a:avLst/>
                    </a:prstGeom>
                    <a:noFill/>
                    <a:ln w="9525">
                      <a:noFill/>
                      <a:miter lim="800000"/>
                      <a:headEnd/>
                      <a:tailEnd/>
                    </a:ln>
                  </pic:spPr>
                </pic:pic>
              </a:graphicData>
            </a:graphic>
          </wp:inline>
        </w:drawing>
      </w:r>
      <w:r w:rsidRPr="003455F6">
        <w:rPr>
          <w:rFonts w:ascii="Times New Roman" w:hAnsi="Times New Roman" w:cs="Times New Roman"/>
          <w:position w:val="-20"/>
        </w:rPr>
        <w:t xml:space="preserve"> </w:t>
      </w:r>
      <w:r w:rsidRPr="003455F6">
        <w:rPr>
          <w:rStyle w:val="FontStyle79"/>
          <w:rFonts w:ascii="Times New Roman" w:hAnsi="Times New Roman" w:cs="Times New Roman"/>
          <w:sz w:val="24"/>
          <w:szCs w:val="24"/>
        </w:rPr>
        <w:t>(4.1)</w:t>
      </w:r>
    </w:p>
    <w:p w:rsidR="008D4655" w:rsidRPr="003455F6" w:rsidRDefault="008D4655" w:rsidP="004D472B">
      <w:pPr>
        <w:pStyle w:val="Style12"/>
        <w:widowControl/>
        <w:ind w:firstLine="709"/>
        <w:jc w:val="both"/>
      </w:pPr>
      <w:r w:rsidRPr="003455F6">
        <w:rPr>
          <w:noProof/>
        </w:rPr>
        <w:drawing>
          <wp:inline distT="0" distB="0" distL="0" distR="0">
            <wp:extent cx="1664970" cy="1924050"/>
            <wp:effectExtent l="19050" t="0" r="0" b="0"/>
            <wp:docPr id="70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78" cstate="print"/>
                    <a:srcRect/>
                    <a:stretch>
                      <a:fillRect/>
                    </a:stretch>
                  </pic:blipFill>
                  <pic:spPr bwMode="auto">
                    <a:xfrm>
                      <a:off x="0" y="0"/>
                      <a:ext cx="1664970" cy="1924050"/>
                    </a:xfrm>
                    <a:prstGeom prst="rect">
                      <a:avLst/>
                    </a:prstGeom>
                    <a:noFill/>
                    <a:ln w="9525">
                      <a:noFill/>
                      <a:miter lim="800000"/>
                      <a:headEnd/>
                      <a:tailEnd/>
                    </a:ln>
                  </pic:spPr>
                </pic:pic>
              </a:graphicData>
            </a:graphic>
          </wp:inline>
        </w:drawing>
      </w:r>
    </w:p>
    <w:p w:rsidR="008D4655" w:rsidRPr="003455F6" w:rsidRDefault="008D4655" w:rsidP="004D472B">
      <w:pPr>
        <w:pStyle w:val="Style62"/>
        <w:widowControl/>
        <w:spacing w:line="240" w:lineRule="auto"/>
        <w:ind w:firstLine="709"/>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Рис. 4.4. Электрическая цепь для изучения закона Ома для полной цепи</w:t>
      </w:r>
    </w:p>
    <w:p w:rsidR="008D4655" w:rsidRPr="003455F6" w:rsidRDefault="008D4655" w:rsidP="004D472B">
      <w:pPr>
        <w:pStyle w:val="Style17"/>
        <w:widowControl/>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откуда</w:t>
      </w:r>
    </w:p>
    <w:p w:rsidR="008D4655" w:rsidRPr="003455F6" w:rsidRDefault="008D4655" w:rsidP="004D472B">
      <w:pPr>
        <w:pStyle w:val="Style17"/>
        <w:widowControl/>
        <w:ind w:firstLine="709"/>
        <w:jc w:val="both"/>
        <w:rPr>
          <w:rStyle w:val="FontStyle79"/>
          <w:rFonts w:ascii="Times New Roman" w:hAnsi="Times New Roman" w:cs="Times New Roman"/>
          <w:sz w:val="24"/>
          <w:szCs w:val="24"/>
        </w:rPr>
      </w:pPr>
      <w:r w:rsidRPr="003455F6">
        <w:rPr>
          <w:rFonts w:ascii="Times New Roman" w:hAnsi="Times New Roman" w:cs="Times New Roman"/>
          <w:noProof/>
          <w:position w:val="-12"/>
        </w:rPr>
        <w:drawing>
          <wp:inline distT="0" distB="0" distL="0" distR="0">
            <wp:extent cx="1351280" cy="340995"/>
            <wp:effectExtent l="19050" t="0" r="1270" b="0"/>
            <wp:docPr id="705"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79" cstate="print"/>
                    <a:srcRect/>
                    <a:stretch>
                      <a:fillRect/>
                    </a:stretch>
                  </pic:blipFill>
                  <pic:spPr bwMode="auto">
                    <a:xfrm>
                      <a:off x="0" y="0"/>
                      <a:ext cx="1351280" cy="340995"/>
                    </a:xfrm>
                    <a:prstGeom prst="rect">
                      <a:avLst/>
                    </a:prstGeom>
                    <a:noFill/>
                    <a:ln w="9525">
                      <a:noFill/>
                      <a:miter lim="800000"/>
                      <a:headEnd/>
                      <a:tailEnd/>
                    </a:ln>
                  </pic:spPr>
                </pic:pic>
              </a:graphicData>
            </a:graphic>
          </wp:inline>
        </w:drawing>
      </w:r>
      <w:r w:rsidRPr="003455F6">
        <w:rPr>
          <w:rFonts w:ascii="Times New Roman" w:hAnsi="Times New Roman" w:cs="Times New Roman"/>
          <w:position w:val="-12"/>
        </w:rPr>
        <w:t xml:space="preserve"> </w:t>
      </w:r>
      <w:r w:rsidRPr="003455F6">
        <w:rPr>
          <w:rStyle w:val="FontStyle79"/>
          <w:rFonts w:ascii="Times New Roman" w:hAnsi="Times New Roman" w:cs="Times New Roman"/>
          <w:sz w:val="24"/>
          <w:szCs w:val="24"/>
        </w:rPr>
        <w:t>(4.2)</w:t>
      </w:r>
    </w:p>
    <w:p w:rsidR="008D4655" w:rsidRPr="003455F6" w:rsidRDefault="008D465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Из формулы (4.2) можно найти внутреннее сопротивление </w:t>
      </w:r>
      <w:r w:rsidRPr="003455F6">
        <w:rPr>
          <w:rStyle w:val="FontStyle85"/>
          <w:rFonts w:ascii="Times New Roman" w:hAnsi="Times New Roman" w:cs="Times New Roman"/>
          <w:sz w:val="24"/>
          <w:szCs w:val="24"/>
        </w:rPr>
        <w:t xml:space="preserve">г </w:t>
      </w:r>
      <w:r w:rsidRPr="003455F6">
        <w:rPr>
          <w:rStyle w:val="FontStyle79"/>
          <w:rFonts w:ascii="Times New Roman" w:hAnsi="Times New Roman" w:cs="Times New Roman"/>
          <w:sz w:val="24"/>
          <w:szCs w:val="24"/>
        </w:rPr>
        <w:t>источника тока, ЭДС которого предварительно измеряют вольт</w:t>
      </w:r>
      <w:r w:rsidRPr="003455F6">
        <w:rPr>
          <w:rStyle w:val="FontStyle79"/>
          <w:rFonts w:ascii="Times New Roman" w:hAnsi="Times New Roman" w:cs="Times New Roman"/>
          <w:sz w:val="24"/>
          <w:szCs w:val="24"/>
        </w:rPr>
        <w:softHyphen/>
        <w:t>метром:</w:t>
      </w:r>
    </w:p>
    <w:p w:rsidR="008D4655" w:rsidRPr="003455F6" w:rsidRDefault="008D4655" w:rsidP="004D472B">
      <w:pPr>
        <w:pStyle w:val="Style17"/>
        <w:widowControl/>
        <w:ind w:firstLine="709"/>
        <w:jc w:val="both"/>
        <w:rPr>
          <w:rStyle w:val="FontStyle79"/>
          <w:rFonts w:ascii="Times New Roman" w:hAnsi="Times New Roman" w:cs="Times New Roman"/>
          <w:sz w:val="24"/>
          <w:szCs w:val="24"/>
        </w:rPr>
      </w:pPr>
      <w:r w:rsidRPr="003455F6">
        <w:rPr>
          <w:rFonts w:ascii="Times New Roman" w:hAnsi="Times New Roman" w:cs="Times New Roman"/>
          <w:noProof/>
          <w:position w:val="-20"/>
        </w:rPr>
        <w:drawing>
          <wp:inline distT="0" distB="0" distL="0" distR="0">
            <wp:extent cx="1555750" cy="491490"/>
            <wp:effectExtent l="19050" t="0" r="6350" b="0"/>
            <wp:docPr id="70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80" cstate="print"/>
                    <a:srcRect/>
                    <a:stretch>
                      <a:fillRect/>
                    </a:stretch>
                  </pic:blipFill>
                  <pic:spPr bwMode="auto">
                    <a:xfrm>
                      <a:off x="0" y="0"/>
                      <a:ext cx="1555750" cy="491490"/>
                    </a:xfrm>
                    <a:prstGeom prst="rect">
                      <a:avLst/>
                    </a:prstGeom>
                    <a:noFill/>
                    <a:ln w="9525">
                      <a:noFill/>
                      <a:miter lim="800000"/>
                      <a:headEnd/>
                      <a:tailEnd/>
                    </a:ln>
                  </pic:spPr>
                </pic:pic>
              </a:graphicData>
            </a:graphic>
          </wp:inline>
        </w:drawing>
      </w:r>
      <w:r w:rsidRPr="003455F6">
        <w:rPr>
          <w:rFonts w:ascii="Times New Roman" w:hAnsi="Times New Roman" w:cs="Times New Roman"/>
          <w:position w:val="-20"/>
        </w:rPr>
        <w:t xml:space="preserve"> </w:t>
      </w:r>
      <w:r w:rsidRPr="003455F6">
        <w:rPr>
          <w:rStyle w:val="FontStyle79"/>
          <w:rFonts w:ascii="Times New Roman" w:hAnsi="Times New Roman" w:cs="Times New Roman"/>
          <w:sz w:val="24"/>
          <w:szCs w:val="24"/>
        </w:rPr>
        <w:t>(4.3)</w:t>
      </w:r>
    </w:p>
    <w:p w:rsidR="008D4655" w:rsidRPr="003455F6" w:rsidRDefault="008D465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Сила тока</w:t>
      </w:r>
      <w:r w:rsidRPr="003455F6">
        <w:rPr>
          <w:rFonts w:ascii="Times New Roman" w:hAnsi="Times New Roman" w:cs="Times New Roman"/>
          <w:noProof/>
          <w:position w:val="-2"/>
        </w:rPr>
        <w:drawing>
          <wp:inline distT="0" distB="0" distL="0" distR="0">
            <wp:extent cx="95250" cy="136525"/>
            <wp:effectExtent l="19050" t="0" r="0" b="0"/>
            <wp:docPr id="707"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81" cstate="print"/>
                    <a:srcRect/>
                    <a:stretch>
                      <a:fillRect/>
                    </a:stretch>
                  </pic:blipFill>
                  <pic:spPr bwMode="auto">
                    <a:xfrm>
                      <a:off x="0" y="0"/>
                      <a:ext cx="95250"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в цепи измеряется амперметром.</w:t>
      </w:r>
    </w:p>
    <w:p w:rsidR="008D4655" w:rsidRPr="003455F6" w:rsidRDefault="008D4655" w:rsidP="004D472B">
      <w:pPr>
        <w:pStyle w:val="Style24"/>
        <w:widowControl/>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Порядок выполнения работы</w:t>
      </w:r>
    </w:p>
    <w:p w:rsidR="008D4655" w:rsidRPr="003455F6" w:rsidRDefault="008D4655" w:rsidP="00E841CA">
      <w:pPr>
        <w:pStyle w:val="Style38"/>
        <w:widowControl/>
        <w:numPr>
          <w:ilvl w:val="0"/>
          <w:numId w:val="134"/>
        </w:numPr>
        <w:tabs>
          <w:tab w:val="left" w:pos="571"/>
        </w:tabs>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Соберите электрическую цепь (см. рис. 4.4).</w:t>
      </w:r>
    </w:p>
    <w:p w:rsidR="008D4655" w:rsidRPr="003455F6"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Измерьте вольтметром ЭДС источника тока при разомкну</w:t>
      </w:r>
      <w:r w:rsidRPr="003455F6">
        <w:rPr>
          <w:rStyle w:val="FontStyle79"/>
          <w:rFonts w:ascii="Times New Roman" w:hAnsi="Times New Roman" w:cs="Times New Roman"/>
          <w:sz w:val="24"/>
          <w:szCs w:val="24"/>
        </w:rPr>
        <w:softHyphen/>
        <w:t>том ключе К:</w:t>
      </w:r>
      <w:r w:rsidRPr="003455F6">
        <w:rPr>
          <w:rFonts w:ascii="Times New Roman" w:hAnsi="Times New Roman"/>
          <w:noProof/>
          <w:position w:val="-4"/>
        </w:rPr>
        <w:drawing>
          <wp:inline distT="0" distB="0" distL="0" distR="0">
            <wp:extent cx="600710" cy="204470"/>
            <wp:effectExtent l="19050" t="0" r="8890" b="0"/>
            <wp:docPr id="708"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82" cstate="print"/>
                    <a:srcRect/>
                    <a:stretch>
                      <a:fillRect/>
                    </a:stretch>
                  </pic:blipFill>
                  <pic:spPr bwMode="auto">
                    <a:xfrm>
                      <a:off x="0" y="0"/>
                      <a:ext cx="600710" cy="204470"/>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Запишите класс точности вольтметра к</w:t>
      </w:r>
      <w:r w:rsidRPr="003455F6">
        <w:rPr>
          <w:rStyle w:val="FontStyle79"/>
          <w:rFonts w:ascii="Times New Roman" w:hAnsi="Times New Roman" w:cs="Times New Roman"/>
          <w:sz w:val="24"/>
          <w:szCs w:val="24"/>
          <w:vertAlign w:val="subscript"/>
        </w:rPr>
        <w:t>у</w:t>
      </w:r>
      <w:r w:rsidRPr="003455F6">
        <w:rPr>
          <w:rStyle w:val="FontStyle79"/>
          <w:rFonts w:ascii="Times New Roman" w:hAnsi="Times New Roman" w:cs="Times New Roman"/>
          <w:sz w:val="24"/>
          <w:szCs w:val="24"/>
        </w:rPr>
        <w:t xml:space="preserve"> и предел измере</w:t>
      </w:r>
      <w:r w:rsidRPr="003455F6">
        <w:rPr>
          <w:rStyle w:val="FontStyle79"/>
          <w:rFonts w:ascii="Times New Roman" w:hAnsi="Times New Roman" w:cs="Times New Roman"/>
          <w:sz w:val="24"/>
          <w:szCs w:val="24"/>
        </w:rPr>
        <w:softHyphen/>
        <w:t>ния его шкалы</w:t>
      </w:r>
      <w:r w:rsidRPr="003455F6">
        <w:rPr>
          <w:rFonts w:ascii="Times New Roman" w:hAnsi="Times New Roman"/>
          <w:noProof/>
          <w:position w:val="-8"/>
        </w:rPr>
        <w:drawing>
          <wp:inline distT="0" distB="0" distL="0" distR="0">
            <wp:extent cx="546100" cy="327660"/>
            <wp:effectExtent l="19050" t="0" r="6350" b="0"/>
            <wp:docPr id="709"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83" cstate="print"/>
                    <a:srcRect/>
                    <a:stretch>
                      <a:fillRect/>
                    </a:stretch>
                  </pic:blipFill>
                  <pic:spPr bwMode="auto">
                    <a:xfrm>
                      <a:off x="0" y="0"/>
                      <a:ext cx="546100" cy="327660"/>
                    </a:xfrm>
                    <a:prstGeom prst="rect">
                      <a:avLst/>
                    </a:prstGeom>
                    <a:noFill/>
                    <a:ln w="9525">
                      <a:noFill/>
                      <a:miter lim="800000"/>
                      <a:headEnd/>
                      <a:tailEnd/>
                    </a:ln>
                  </pic:spPr>
                </pic:pic>
              </a:graphicData>
            </a:graphic>
          </wp:inline>
        </w:drawing>
      </w:r>
    </w:p>
    <w:p w:rsidR="008D4655" w:rsidRPr="003455F6" w:rsidRDefault="008D4655" w:rsidP="00E841CA">
      <w:pPr>
        <w:pStyle w:val="Style38"/>
        <w:widowControl/>
        <w:numPr>
          <w:ilvl w:val="0"/>
          <w:numId w:val="134"/>
        </w:numPr>
        <w:tabs>
          <w:tab w:val="left" w:pos="571"/>
        </w:tabs>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Найдите абсолютную погрешность измерения ЭДС источ</w:t>
      </w:r>
      <w:r w:rsidRPr="003455F6">
        <w:rPr>
          <w:rStyle w:val="FontStyle79"/>
          <w:rFonts w:ascii="Times New Roman" w:hAnsi="Times New Roman" w:cs="Times New Roman"/>
          <w:sz w:val="24"/>
          <w:szCs w:val="24"/>
        </w:rPr>
        <w:softHyphen/>
        <w:t>ника тока:</w:t>
      </w:r>
      <w:r w:rsidRPr="003455F6">
        <w:rPr>
          <w:rFonts w:ascii="Times New Roman" w:hAnsi="Times New Roman" w:cs="Times New Roman"/>
          <w:noProof/>
          <w:position w:val="-21"/>
        </w:rPr>
        <w:drawing>
          <wp:inline distT="0" distB="0" distL="0" distR="0">
            <wp:extent cx="1405890" cy="546100"/>
            <wp:effectExtent l="19050" t="0" r="3810" b="0"/>
            <wp:docPr id="71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84" cstate="print"/>
                    <a:srcRect/>
                    <a:stretch>
                      <a:fillRect/>
                    </a:stretch>
                  </pic:blipFill>
                  <pic:spPr bwMode="auto">
                    <a:xfrm>
                      <a:off x="0" y="0"/>
                      <a:ext cx="1405890" cy="546100"/>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Запишите окончательный результат измерения ЭДС источ</w:t>
      </w:r>
      <w:r w:rsidRPr="003455F6">
        <w:rPr>
          <w:rStyle w:val="FontStyle79"/>
          <w:rFonts w:ascii="Times New Roman" w:hAnsi="Times New Roman" w:cs="Times New Roman"/>
          <w:sz w:val="24"/>
          <w:szCs w:val="24"/>
        </w:rPr>
        <w:softHyphen/>
        <w:t>ника тока.</w:t>
      </w:r>
    </w:p>
    <w:p w:rsidR="008D4655" w:rsidRPr="003455F6"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Отключите вольтметр. Замкните ключ К. Измерьте ампер</w:t>
      </w:r>
      <w:r w:rsidRPr="003455F6">
        <w:rPr>
          <w:rStyle w:val="FontStyle79"/>
          <w:rFonts w:ascii="Times New Roman" w:hAnsi="Times New Roman" w:cs="Times New Roman"/>
          <w:sz w:val="24"/>
          <w:szCs w:val="24"/>
        </w:rPr>
        <w:softHyphen/>
        <w:t>метром силу тока</w:t>
      </w:r>
      <w:r w:rsidRPr="003455F6">
        <w:rPr>
          <w:rFonts w:ascii="Times New Roman" w:hAnsi="Times New Roman"/>
          <w:noProof/>
          <w:position w:val="-4"/>
        </w:rPr>
        <w:drawing>
          <wp:inline distT="0" distB="0" distL="0" distR="0">
            <wp:extent cx="109220" cy="122555"/>
            <wp:effectExtent l="19050" t="0" r="5080" b="0"/>
            <wp:docPr id="711"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85" cstate="print"/>
                    <a:srcRect/>
                    <a:stretch>
                      <a:fillRect/>
                    </a:stretch>
                  </pic:blipFill>
                  <pic:spPr bwMode="auto">
                    <a:xfrm>
                      <a:off x="0" y="0"/>
                      <a:ext cx="109220" cy="12255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в цепи.</w:t>
      </w:r>
    </w:p>
    <w:p w:rsidR="008D4655" w:rsidRPr="003455F6"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Запишите класс точности амперметра</w:t>
      </w:r>
      <w:r w:rsidRPr="003455F6">
        <w:rPr>
          <w:rFonts w:ascii="Times New Roman" w:hAnsi="Times New Roman"/>
          <w:noProof/>
          <w:position w:val="-7"/>
        </w:rPr>
        <w:drawing>
          <wp:inline distT="0" distB="0" distL="0" distR="0">
            <wp:extent cx="204470" cy="136525"/>
            <wp:effectExtent l="19050" t="0" r="5080" b="0"/>
            <wp:docPr id="712"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86" cstate="print"/>
                    <a:srcRect/>
                    <a:stretch>
                      <a:fillRect/>
                    </a:stretch>
                  </pic:blipFill>
                  <pic:spPr bwMode="auto">
                    <a:xfrm>
                      <a:off x="0" y="0"/>
                      <a:ext cx="204470"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предел измере</w:t>
      </w:r>
      <w:r w:rsidRPr="003455F6">
        <w:rPr>
          <w:rStyle w:val="FontStyle79"/>
          <w:rFonts w:ascii="Times New Roman" w:hAnsi="Times New Roman" w:cs="Times New Roman"/>
          <w:sz w:val="24"/>
          <w:szCs w:val="24"/>
        </w:rPr>
        <w:softHyphen/>
        <w:t>ния</w:t>
      </w:r>
      <w:r w:rsidRPr="003455F6">
        <w:rPr>
          <w:rFonts w:ascii="Times New Roman" w:hAnsi="Times New Roman"/>
          <w:noProof/>
          <w:position w:val="-6"/>
        </w:rPr>
        <w:drawing>
          <wp:inline distT="0" distB="0" distL="0" distR="0">
            <wp:extent cx="245745" cy="149860"/>
            <wp:effectExtent l="19050" t="0" r="1905" b="0"/>
            <wp:docPr id="71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7" cstate="print"/>
                    <a:srcRect/>
                    <a:stretch>
                      <a:fillRect/>
                    </a:stretch>
                  </pic:blipFill>
                  <pic:spPr bwMode="auto">
                    <a:xfrm>
                      <a:off x="0" y="0"/>
                      <a:ext cx="245745" cy="14986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его шкалы.</w:t>
      </w:r>
    </w:p>
    <w:p w:rsidR="008D4655" w:rsidRPr="003455F6"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Рассчитайте внутреннее сопротивление источника</w:t>
      </w:r>
      <w:r w:rsidRPr="003455F6">
        <w:rPr>
          <w:rFonts w:ascii="Times New Roman" w:hAnsi="Times New Roman"/>
          <w:noProof/>
          <w:position w:val="-5"/>
        </w:rPr>
        <w:drawing>
          <wp:inline distT="0" distB="0" distL="0" distR="0">
            <wp:extent cx="122555" cy="136525"/>
            <wp:effectExtent l="19050" t="0" r="0" b="0"/>
            <wp:docPr id="71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88" cstate="print"/>
                    <a:srcRect/>
                    <a:stretch>
                      <a:fillRect/>
                    </a:stretch>
                  </pic:blipFill>
                  <pic:spPr bwMode="auto">
                    <a:xfrm>
                      <a:off x="0" y="0"/>
                      <a:ext cx="122555"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тока по формуле (4.3).</w:t>
      </w:r>
    </w:p>
    <w:p w:rsidR="008D4655" w:rsidRPr="003455F6"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Оцените абсолютную погрешность</w:t>
      </w:r>
      <w:r w:rsidRPr="003455F6">
        <w:rPr>
          <w:rFonts w:ascii="Times New Roman" w:hAnsi="Times New Roman"/>
          <w:noProof/>
          <w:position w:val="-3"/>
        </w:rPr>
        <w:drawing>
          <wp:inline distT="0" distB="0" distL="0" distR="0">
            <wp:extent cx="231775" cy="136525"/>
            <wp:effectExtent l="19050" t="0" r="0" b="0"/>
            <wp:docPr id="71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9" cstate="print"/>
                    <a:srcRect/>
                    <a:stretch>
                      <a:fillRect/>
                    </a:stretch>
                  </pic:blipFill>
                  <pic:spPr bwMode="auto">
                    <a:xfrm>
                      <a:off x="0" y="0"/>
                      <a:ext cx="231775"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его измерения: </w:t>
      </w:r>
      <w:r w:rsidRPr="003455F6">
        <w:rPr>
          <w:rFonts w:ascii="Times New Roman" w:hAnsi="Times New Roman"/>
          <w:noProof/>
          <w:position w:val="-1"/>
        </w:rPr>
        <w:drawing>
          <wp:inline distT="0" distB="0" distL="0" distR="0">
            <wp:extent cx="518795" cy="136525"/>
            <wp:effectExtent l="19050" t="0" r="0" b="0"/>
            <wp:docPr id="716"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90" cstate="print"/>
                    <a:srcRect/>
                    <a:stretch>
                      <a:fillRect/>
                    </a:stretch>
                  </pic:blipFill>
                  <pic:spPr bwMode="auto">
                    <a:xfrm>
                      <a:off x="0" y="0"/>
                      <a:ext cx="518795"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position w:val="-1"/>
          <w:sz w:val="24"/>
          <w:szCs w:val="24"/>
        </w:rPr>
        <w:t xml:space="preserve"> </w:t>
      </w:r>
      <w:r w:rsidRPr="003455F6">
        <w:rPr>
          <w:rStyle w:val="FontStyle79"/>
          <w:rFonts w:ascii="Times New Roman" w:hAnsi="Times New Roman" w:cs="Times New Roman"/>
          <w:sz w:val="24"/>
          <w:szCs w:val="24"/>
        </w:rPr>
        <w:t xml:space="preserve">учитывая, что сопротивление </w:t>
      </w:r>
      <w:r w:rsidRPr="003455F6">
        <w:rPr>
          <w:rStyle w:val="FontStyle85"/>
          <w:rFonts w:ascii="Times New Roman" w:hAnsi="Times New Roman" w:cs="Times New Roman"/>
          <w:sz w:val="24"/>
          <w:szCs w:val="24"/>
          <w:lang w:val="en-US"/>
        </w:rPr>
        <w:t>R</w:t>
      </w:r>
      <w:r w:rsidRPr="003455F6">
        <w:rPr>
          <w:rStyle w:val="FontStyle85"/>
          <w:rFonts w:ascii="Times New Roman" w:hAnsi="Times New Roman" w:cs="Times New Roman"/>
          <w:sz w:val="24"/>
          <w:szCs w:val="24"/>
        </w:rPr>
        <w:t xml:space="preserve"> </w:t>
      </w:r>
      <w:r w:rsidRPr="003455F6">
        <w:rPr>
          <w:rStyle w:val="FontStyle79"/>
          <w:rFonts w:ascii="Times New Roman" w:hAnsi="Times New Roman" w:cs="Times New Roman"/>
          <w:sz w:val="24"/>
          <w:szCs w:val="24"/>
        </w:rPr>
        <w:t>резистора извест</w:t>
      </w:r>
      <w:r w:rsidRPr="003455F6">
        <w:rPr>
          <w:rStyle w:val="FontStyle79"/>
          <w:rFonts w:ascii="Times New Roman" w:hAnsi="Times New Roman" w:cs="Times New Roman"/>
          <w:sz w:val="24"/>
          <w:szCs w:val="24"/>
        </w:rPr>
        <w:softHyphen/>
        <w:t>но с относительной погрешностью 3 % , т.е.</w:t>
      </w:r>
      <w:r w:rsidRPr="003455F6">
        <w:rPr>
          <w:rFonts w:ascii="Times New Roman" w:hAnsi="Times New Roman"/>
          <w:noProof/>
          <w:position w:val="-16"/>
        </w:rPr>
        <w:drawing>
          <wp:inline distT="0" distB="0" distL="0" distR="0">
            <wp:extent cx="1036955" cy="409575"/>
            <wp:effectExtent l="19050" t="0" r="0" b="0"/>
            <wp:docPr id="71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91" cstate="print"/>
                    <a:srcRect/>
                    <a:stretch>
                      <a:fillRect/>
                    </a:stretch>
                  </pic:blipFill>
                  <pic:spPr bwMode="auto">
                    <a:xfrm>
                      <a:off x="0" y="0"/>
                      <a:ext cx="1036955" cy="409575"/>
                    </a:xfrm>
                    <a:prstGeom prst="rect">
                      <a:avLst/>
                    </a:prstGeom>
                    <a:noFill/>
                    <a:ln w="9525">
                      <a:noFill/>
                      <a:miter lim="800000"/>
                      <a:headEnd/>
                      <a:tailEnd/>
                    </a:ln>
                  </pic:spPr>
                </pic:pic>
              </a:graphicData>
            </a:graphic>
          </wp:inline>
        </w:drawing>
      </w:r>
    </w:p>
    <w:p w:rsidR="008D4655" w:rsidRPr="003455F6" w:rsidRDefault="008D4655" w:rsidP="004D472B">
      <w:pPr>
        <w:spacing w:after="0" w:line="240" w:lineRule="auto"/>
        <w:ind w:firstLine="709"/>
        <w:jc w:val="both"/>
        <w:rPr>
          <w:rFonts w:ascii="Times New Roman" w:hAnsi="Times New Roman" w:cs="Times New Roman"/>
          <w:sz w:val="24"/>
          <w:szCs w:val="24"/>
        </w:rPr>
      </w:pPr>
    </w:p>
    <w:p w:rsidR="008D4655" w:rsidRPr="003455F6" w:rsidRDefault="008D4655" w:rsidP="00E841CA">
      <w:pPr>
        <w:pStyle w:val="Style38"/>
        <w:widowControl/>
        <w:numPr>
          <w:ilvl w:val="0"/>
          <w:numId w:val="135"/>
        </w:numPr>
        <w:tabs>
          <w:tab w:val="left" w:pos="600"/>
        </w:tabs>
        <w:ind w:firstLine="709"/>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Найдите абсолютную погрешность</w:t>
      </w:r>
      <w:r w:rsidRPr="003455F6">
        <w:rPr>
          <w:rFonts w:ascii="Times New Roman" w:hAnsi="Times New Roman" w:cs="Times New Roman"/>
          <w:noProof/>
          <w:position w:val="-4"/>
        </w:rPr>
        <w:drawing>
          <wp:inline distT="0" distB="0" distL="0" distR="0">
            <wp:extent cx="177165" cy="136525"/>
            <wp:effectExtent l="19050" t="0" r="0" b="0"/>
            <wp:docPr id="71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2" cstate="print"/>
                    <a:srcRect/>
                    <a:stretch>
                      <a:fillRect/>
                    </a:stretch>
                  </pic:blipFill>
                  <pic:spPr bwMode="auto">
                    <a:xfrm>
                      <a:off x="0" y="0"/>
                      <a:ext cx="177165" cy="13652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измерения внутренне</w:t>
      </w:r>
      <w:r w:rsidRPr="003455F6">
        <w:rPr>
          <w:rStyle w:val="FontStyle79"/>
          <w:rFonts w:ascii="Times New Roman" w:hAnsi="Times New Roman" w:cs="Times New Roman"/>
          <w:sz w:val="24"/>
          <w:szCs w:val="24"/>
        </w:rPr>
        <w:softHyphen/>
        <w:t>го сопротивления источника тока:</w:t>
      </w:r>
      <w:r w:rsidRPr="003455F6">
        <w:rPr>
          <w:rFonts w:ascii="Times New Roman" w:hAnsi="Times New Roman" w:cs="Times New Roman"/>
          <w:noProof/>
          <w:position w:val="-21"/>
        </w:rPr>
        <w:drawing>
          <wp:inline distT="0" distB="0" distL="0" distR="0">
            <wp:extent cx="1896745" cy="532130"/>
            <wp:effectExtent l="19050" t="0" r="8255" b="0"/>
            <wp:docPr id="719"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93" cstate="print"/>
                    <a:srcRect/>
                    <a:stretch>
                      <a:fillRect/>
                    </a:stretch>
                  </pic:blipFill>
                  <pic:spPr bwMode="auto">
                    <a:xfrm>
                      <a:off x="0" y="0"/>
                      <a:ext cx="1896745" cy="532130"/>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135"/>
        </w:numPr>
        <w:tabs>
          <w:tab w:val="left" w:pos="600"/>
        </w:tabs>
        <w:spacing w:line="240" w:lineRule="auto"/>
        <w:ind w:firstLine="709"/>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Запишите окончательный результат измерения внутренне</w:t>
      </w:r>
      <w:r w:rsidRPr="003455F6">
        <w:rPr>
          <w:rStyle w:val="FontStyle79"/>
          <w:rFonts w:ascii="Times New Roman" w:hAnsi="Times New Roman" w:cs="Times New Roman"/>
          <w:sz w:val="24"/>
          <w:szCs w:val="24"/>
        </w:rPr>
        <w:softHyphen/>
        <w:t>го сопротивления источника тока.</w:t>
      </w:r>
    </w:p>
    <w:p w:rsidR="008D4655" w:rsidRPr="003455F6" w:rsidRDefault="008D4655" w:rsidP="004D472B">
      <w:pPr>
        <w:pStyle w:val="Style28"/>
        <w:widowControl/>
        <w:spacing w:line="240" w:lineRule="auto"/>
        <w:ind w:firstLine="709"/>
        <w:jc w:val="both"/>
        <w:rPr>
          <w:rFonts w:ascii="Times New Roman" w:hAnsi="Times New Roman"/>
        </w:rPr>
      </w:pPr>
    </w:p>
    <w:p w:rsidR="008D4655" w:rsidRPr="003455F6" w:rsidRDefault="008D4655" w:rsidP="004D472B">
      <w:pPr>
        <w:pStyle w:val="Style28"/>
        <w:widowControl/>
        <w:spacing w:line="240" w:lineRule="auto"/>
        <w:ind w:firstLine="709"/>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8D4655" w:rsidRPr="003455F6" w:rsidRDefault="008D4655" w:rsidP="00E841CA">
      <w:pPr>
        <w:pStyle w:val="Style27"/>
        <w:widowControl/>
        <w:numPr>
          <w:ilvl w:val="0"/>
          <w:numId w:val="136"/>
        </w:numPr>
        <w:tabs>
          <w:tab w:val="left" w:pos="274"/>
        </w:tabs>
        <w:spacing w:line="240" w:lineRule="auto"/>
        <w:ind w:firstLine="709"/>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К источнику ЭДС подключен резистор переменного сопротивления. Как изменится сила тока в цепи, если сопротивление будет плавно увеличиваться?</w:t>
      </w:r>
    </w:p>
    <w:p w:rsidR="008D4655" w:rsidRPr="003455F6" w:rsidRDefault="008D4655" w:rsidP="00E841CA">
      <w:pPr>
        <w:pStyle w:val="Style27"/>
        <w:widowControl/>
        <w:numPr>
          <w:ilvl w:val="0"/>
          <w:numId w:val="136"/>
        </w:numPr>
        <w:tabs>
          <w:tab w:val="left" w:pos="274"/>
        </w:tabs>
        <w:spacing w:line="240" w:lineRule="auto"/>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 xml:space="preserve">К источнику ЭДС 5 В и внутренним сопротивлением </w:t>
      </w:r>
      <w:r w:rsidRPr="003455F6">
        <w:rPr>
          <w:rStyle w:val="FontStyle79"/>
          <w:rFonts w:ascii="Times New Roman" w:hAnsi="Times New Roman" w:cs="Times New Roman"/>
          <w:sz w:val="24"/>
          <w:szCs w:val="24"/>
        </w:rPr>
        <w:t xml:space="preserve">0,1 </w:t>
      </w:r>
      <w:r w:rsidRPr="003455F6">
        <w:rPr>
          <w:rStyle w:val="FontStyle81"/>
          <w:rFonts w:ascii="Times New Roman" w:hAnsi="Times New Roman" w:cs="Times New Roman"/>
          <w:sz w:val="24"/>
          <w:szCs w:val="24"/>
        </w:rPr>
        <w:t>Ом подклю</w:t>
      </w:r>
      <w:r w:rsidRPr="003455F6">
        <w:rPr>
          <w:rStyle w:val="FontStyle81"/>
          <w:rFonts w:ascii="Times New Roman" w:hAnsi="Times New Roman" w:cs="Times New Roman"/>
          <w:sz w:val="24"/>
          <w:szCs w:val="24"/>
        </w:rPr>
        <w:softHyphen/>
        <w:t>чен резистор сопротивлением 2,4 Ом. Чему равна сила тока в цепи и напряжение на резисторе?</w:t>
      </w:r>
    </w:p>
    <w:p w:rsidR="008D4655" w:rsidRPr="003455F6" w:rsidRDefault="008D4655" w:rsidP="00E841CA">
      <w:pPr>
        <w:pStyle w:val="Style27"/>
        <w:widowControl/>
        <w:numPr>
          <w:ilvl w:val="0"/>
          <w:numId w:val="136"/>
        </w:numPr>
        <w:tabs>
          <w:tab w:val="left" w:pos="274"/>
        </w:tabs>
        <w:spacing w:line="240" w:lineRule="auto"/>
        <w:ind w:firstLine="709"/>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Как изменятся сила тока и напряжение на резисторе, обсуждаемом в задаче 2, если сопротивление резистора уменьшить?</w:t>
      </w:r>
    </w:p>
    <w:p w:rsidR="008D4655" w:rsidRPr="003455F6" w:rsidRDefault="008D4655" w:rsidP="004D472B">
      <w:pPr>
        <w:pStyle w:val="Style4"/>
        <w:widowControl/>
        <w:spacing w:line="240" w:lineRule="auto"/>
        <w:ind w:firstLine="709"/>
      </w:pPr>
    </w:p>
    <w:p w:rsidR="009C4A0A" w:rsidRPr="003455F6" w:rsidRDefault="009C4A0A" w:rsidP="004D472B">
      <w:pPr>
        <w:pStyle w:val="Style4"/>
        <w:widowControl/>
        <w:spacing w:line="240" w:lineRule="auto"/>
        <w:ind w:firstLine="709"/>
      </w:pPr>
    </w:p>
    <w:p w:rsidR="009C4A0A" w:rsidRPr="003455F6" w:rsidRDefault="009C4A0A" w:rsidP="004D472B">
      <w:pPr>
        <w:pStyle w:val="Style4"/>
        <w:widowControl/>
        <w:spacing w:line="240" w:lineRule="auto"/>
        <w:ind w:firstLine="709"/>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8D4655" w:rsidRPr="003455F6" w:rsidRDefault="008D4655" w:rsidP="004D472B">
      <w:pPr>
        <w:spacing w:after="0" w:line="240" w:lineRule="auto"/>
        <w:jc w:val="both"/>
        <w:rPr>
          <w:rFonts w:ascii="Times New Roman" w:hAnsi="Times New Roman" w:cs="Times New Roman"/>
          <w:sz w:val="24"/>
          <w:szCs w:val="24"/>
        </w:rPr>
      </w:pPr>
    </w:p>
    <w:p w:rsidR="008D4655" w:rsidRPr="003455F6" w:rsidRDefault="008D4655" w:rsidP="004D472B">
      <w:pPr>
        <w:pStyle w:val="3"/>
        <w:spacing w:before="0"/>
        <w:rPr>
          <w:rStyle w:val="FontStyle130"/>
          <w:b/>
          <w:bCs/>
        </w:rPr>
      </w:pPr>
      <w:bookmarkStart w:id="29" w:name="_Toc534225380"/>
      <w:r w:rsidRPr="003455F6">
        <w:rPr>
          <w:rStyle w:val="FontStyle124"/>
          <w:b/>
          <w:bCs/>
          <w:sz w:val="24"/>
          <w:szCs w:val="24"/>
        </w:rPr>
        <w:t>Лабораторная работа №19</w:t>
      </w:r>
      <w:r w:rsidRPr="003455F6">
        <w:rPr>
          <w:rStyle w:val="FontStyle132"/>
          <w:b/>
          <w:bCs/>
          <w:i w:val="0"/>
          <w:iCs w:val="0"/>
          <w:sz w:val="24"/>
          <w:szCs w:val="24"/>
        </w:rPr>
        <w:t xml:space="preserve"> </w:t>
      </w:r>
      <w:r w:rsidRPr="003455F6">
        <w:rPr>
          <w:rStyle w:val="FontStyle130"/>
          <w:b/>
          <w:bCs/>
        </w:rPr>
        <w:t>Расчет электрических цепей постоянного тока.</w:t>
      </w:r>
      <w:bookmarkEnd w:id="29"/>
    </w:p>
    <w:p w:rsidR="008D4655" w:rsidRPr="003455F6" w:rsidRDefault="008D4655" w:rsidP="004D472B">
      <w:pPr>
        <w:pStyle w:val="Style67"/>
        <w:widowControl/>
        <w:ind w:firstLine="567"/>
        <w:jc w:val="both"/>
        <w:rPr>
          <w:rStyle w:val="FontStyle133"/>
          <w:b w:val="0"/>
          <w:sz w:val="24"/>
          <w:szCs w:val="24"/>
        </w:rPr>
      </w:pPr>
      <w:r w:rsidRPr="003455F6">
        <w:rPr>
          <w:rStyle w:val="FontStyle131"/>
          <w:b w:val="0"/>
        </w:rPr>
        <w:t xml:space="preserve">Цель </w:t>
      </w:r>
      <w:r w:rsidRPr="003455F6">
        <w:rPr>
          <w:rStyle w:val="FontStyle132"/>
          <w:b w:val="0"/>
          <w:sz w:val="24"/>
          <w:szCs w:val="24"/>
        </w:rPr>
        <w:t xml:space="preserve">работы: </w:t>
      </w:r>
      <w:r w:rsidRPr="003455F6">
        <w:rPr>
          <w:rStyle w:val="FontStyle133"/>
          <w:b w:val="0"/>
          <w:sz w:val="24"/>
          <w:szCs w:val="24"/>
        </w:rPr>
        <w:t>формирование навыка решения задач.</w:t>
      </w:r>
    </w:p>
    <w:p w:rsidR="008D4655" w:rsidRPr="003455F6" w:rsidRDefault="008D4655" w:rsidP="004D472B">
      <w:pPr>
        <w:pStyle w:val="Style35"/>
        <w:widowControl/>
        <w:spacing w:line="240" w:lineRule="auto"/>
        <w:ind w:firstLine="567"/>
        <w:rPr>
          <w:rStyle w:val="FontStyle117"/>
          <w:b w:val="0"/>
          <w:sz w:val="24"/>
          <w:szCs w:val="24"/>
        </w:rPr>
      </w:pPr>
      <w:r w:rsidRPr="003455F6">
        <w:rPr>
          <w:rStyle w:val="FontStyle124"/>
          <w:b w:val="0"/>
          <w:sz w:val="24"/>
          <w:szCs w:val="24"/>
        </w:rPr>
        <w:t xml:space="preserve">Приобретаемые умения и навыки: </w:t>
      </w:r>
      <w:r w:rsidRPr="003455F6">
        <w:rPr>
          <w:rStyle w:val="FontStyle117"/>
          <w:b w:val="0"/>
          <w:sz w:val="24"/>
          <w:szCs w:val="24"/>
        </w:rPr>
        <w:t xml:space="preserve">студенты должны уметь решать задачи различных типов. Норма времени: </w:t>
      </w:r>
      <w:r w:rsidRPr="003455F6">
        <w:rPr>
          <w:rStyle w:val="FontStyle129"/>
          <w:sz w:val="24"/>
          <w:szCs w:val="24"/>
        </w:rPr>
        <w:t xml:space="preserve">2 </w:t>
      </w:r>
      <w:r w:rsidRPr="003455F6">
        <w:rPr>
          <w:rStyle w:val="FontStyle117"/>
          <w:b w:val="0"/>
          <w:sz w:val="24"/>
          <w:szCs w:val="24"/>
        </w:rPr>
        <w:t>час</w:t>
      </w:r>
    </w:p>
    <w:p w:rsidR="008D4655" w:rsidRPr="003455F6" w:rsidRDefault="008D4655" w:rsidP="004D472B">
      <w:pPr>
        <w:pStyle w:val="Style98"/>
        <w:widowControl/>
        <w:ind w:firstLine="567"/>
        <w:jc w:val="both"/>
        <w:rPr>
          <w:rStyle w:val="FontStyle124"/>
          <w:b w:val="0"/>
          <w:sz w:val="24"/>
          <w:szCs w:val="24"/>
        </w:rPr>
      </w:pPr>
      <w:r w:rsidRPr="003455F6">
        <w:rPr>
          <w:rStyle w:val="FontStyle124"/>
          <w:b w:val="0"/>
          <w:sz w:val="24"/>
          <w:szCs w:val="24"/>
        </w:rPr>
        <w:t xml:space="preserve">Оснащение рабочего места! </w:t>
      </w:r>
    </w:p>
    <w:p w:rsidR="008D4655" w:rsidRPr="003455F6" w:rsidRDefault="008D4655" w:rsidP="004D472B">
      <w:pPr>
        <w:pStyle w:val="Style98"/>
        <w:widowControl/>
        <w:ind w:firstLine="567"/>
        <w:jc w:val="both"/>
        <w:rPr>
          <w:rStyle w:val="FontStyle117"/>
          <w:b w:val="0"/>
          <w:sz w:val="24"/>
          <w:szCs w:val="24"/>
        </w:rPr>
      </w:pPr>
      <w:r w:rsidRPr="003455F6">
        <w:rPr>
          <w:rStyle w:val="FontStyle117"/>
          <w:b w:val="0"/>
          <w:sz w:val="24"/>
          <w:szCs w:val="24"/>
        </w:rPr>
        <w:t xml:space="preserve">варианты </w:t>
      </w:r>
      <w:r w:rsidRPr="003455F6">
        <w:rPr>
          <w:rStyle w:val="FontStyle133"/>
          <w:b w:val="0"/>
          <w:sz w:val="24"/>
          <w:szCs w:val="24"/>
        </w:rPr>
        <w:t xml:space="preserve">индивидуальных </w:t>
      </w:r>
      <w:r w:rsidRPr="003455F6">
        <w:rPr>
          <w:rStyle w:val="FontStyle124"/>
          <w:b w:val="0"/>
          <w:sz w:val="24"/>
          <w:szCs w:val="24"/>
        </w:rPr>
        <w:t xml:space="preserve">Заданий. </w:t>
      </w:r>
      <w:r w:rsidRPr="003455F6">
        <w:rPr>
          <w:rStyle w:val="FontStyle117"/>
          <w:b w:val="0"/>
          <w:sz w:val="24"/>
          <w:szCs w:val="24"/>
        </w:rPr>
        <w:t>Пояснение.</w:t>
      </w:r>
    </w:p>
    <w:p w:rsidR="008D4655" w:rsidRPr="003455F6" w:rsidRDefault="008D4655" w:rsidP="004D472B">
      <w:pPr>
        <w:pStyle w:val="Style78"/>
        <w:widowControl/>
        <w:spacing w:line="240" w:lineRule="auto"/>
        <w:ind w:firstLine="567"/>
        <w:jc w:val="both"/>
        <w:rPr>
          <w:rStyle w:val="FontStyle124"/>
          <w:b w:val="0"/>
          <w:sz w:val="24"/>
          <w:szCs w:val="24"/>
        </w:rPr>
      </w:pPr>
      <w:r w:rsidRPr="003455F6">
        <w:rPr>
          <w:rStyle w:val="FontStyle124"/>
          <w:b w:val="0"/>
          <w:sz w:val="24"/>
          <w:szCs w:val="24"/>
        </w:rPr>
        <w:lastRenderedPageBreak/>
        <w:t>Решение задачи требует знания основных законов постоянного тока, производных формул этих законов и умения их применять для расчета электрических цепей со смешанным соединением резисторов.</w:t>
      </w:r>
    </w:p>
    <w:p w:rsidR="008D4655" w:rsidRPr="003455F6" w:rsidRDefault="008D4655" w:rsidP="004D472B">
      <w:pPr>
        <w:pStyle w:val="Style82"/>
        <w:widowControl/>
        <w:spacing w:line="240" w:lineRule="auto"/>
        <w:ind w:right="2268" w:firstLine="567"/>
        <w:jc w:val="both"/>
        <w:rPr>
          <w:rStyle w:val="FontStyle124"/>
          <w:b w:val="0"/>
          <w:sz w:val="24"/>
          <w:szCs w:val="24"/>
        </w:rPr>
      </w:pPr>
      <w:r w:rsidRPr="003455F6">
        <w:rPr>
          <w:rStyle w:val="FontStyle124"/>
          <w:b w:val="0"/>
          <w:noProof/>
          <w:sz w:val="24"/>
          <w:szCs w:val="24"/>
        </w:rPr>
        <w:drawing>
          <wp:inline distT="0" distB="0" distL="0" distR="0">
            <wp:extent cx="1658620" cy="1510030"/>
            <wp:effectExtent l="19050" t="0" r="0" b="0"/>
            <wp:docPr id="720"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94" cstate="print"/>
                    <a:srcRect/>
                    <a:stretch>
                      <a:fillRect/>
                    </a:stretch>
                  </pic:blipFill>
                  <pic:spPr bwMode="auto">
                    <a:xfrm>
                      <a:off x="0" y="0"/>
                      <a:ext cx="1658620" cy="1510030"/>
                    </a:xfrm>
                    <a:prstGeom prst="rect">
                      <a:avLst/>
                    </a:prstGeom>
                    <a:noFill/>
                    <a:ln w="9525">
                      <a:noFill/>
                      <a:miter lim="800000"/>
                      <a:headEnd/>
                      <a:tailEnd/>
                    </a:ln>
                  </pic:spPr>
                </pic:pic>
              </a:graphicData>
            </a:graphic>
          </wp:inline>
        </w:drawing>
      </w:r>
      <w:r w:rsidRPr="003455F6">
        <w:rPr>
          <w:rStyle w:val="FontStyle124"/>
          <w:b w:val="0"/>
          <w:sz w:val="24"/>
          <w:szCs w:val="24"/>
        </w:rPr>
        <w:t>Методику и последовательность действий при решении задач со смешанным соединением резисторов рассмотрим в общем виде на конкретном примере.</w:t>
      </w:r>
    </w:p>
    <w:p w:rsidR="008D4655" w:rsidRPr="003455F6" w:rsidRDefault="008D4655" w:rsidP="004D472B">
      <w:pPr>
        <w:pStyle w:val="Style97"/>
        <w:widowControl/>
        <w:tabs>
          <w:tab w:val="left" w:pos="442"/>
        </w:tabs>
        <w:spacing w:line="240" w:lineRule="auto"/>
        <w:ind w:right="2268" w:firstLine="567"/>
        <w:jc w:val="both"/>
        <w:rPr>
          <w:rStyle w:val="FontStyle124"/>
          <w:b w:val="0"/>
          <w:sz w:val="24"/>
          <w:szCs w:val="24"/>
        </w:rPr>
      </w:pPr>
      <w:r w:rsidRPr="003455F6">
        <w:rPr>
          <w:rStyle w:val="FontStyle123"/>
          <w:rFonts w:ascii="Times New Roman" w:hAnsi="Times New Roman" w:cs="Times New Roman"/>
          <w:b w:val="0"/>
          <w:spacing w:val="-10"/>
          <w:sz w:val="24"/>
          <w:szCs w:val="24"/>
        </w:rPr>
        <w:t>1.</w:t>
      </w:r>
      <w:r w:rsidRPr="003455F6">
        <w:rPr>
          <w:rStyle w:val="FontStyle123"/>
          <w:rFonts w:ascii="Times New Roman" w:hAnsi="Times New Roman" w:cs="Times New Roman"/>
          <w:b w:val="0"/>
          <w:sz w:val="24"/>
          <w:szCs w:val="24"/>
        </w:rPr>
        <w:tab/>
      </w:r>
      <w:r w:rsidRPr="003455F6">
        <w:rPr>
          <w:rStyle w:val="FontStyle124"/>
          <w:b w:val="0"/>
          <w:sz w:val="24"/>
          <w:szCs w:val="24"/>
        </w:rPr>
        <w:t>Выписываем условие задачи</w:t>
      </w:r>
      <w:r w:rsidRPr="003455F6">
        <w:rPr>
          <w:rStyle w:val="FontStyle124"/>
          <w:b w:val="0"/>
          <w:sz w:val="24"/>
          <w:szCs w:val="24"/>
        </w:rPr>
        <w:br/>
        <w:t>(содержание условий задач выписывать</w:t>
      </w:r>
      <w:r w:rsidRPr="003455F6">
        <w:rPr>
          <w:rStyle w:val="FontStyle124"/>
          <w:b w:val="0"/>
          <w:sz w:val="24"/>
          <w:szCs w:val="24"/>
        </w:rPr>
        <w:br/>
        <w:t>применительно к своему вари анту).</w:t>
      </w:r>
    </w:p>
    <w:p w:rsidR="008D4655" w:rsidRPr="003455F6" w:rsidRDefault="008D4655" w:rsidP="004D472B">
      <w:pPr>
        <w:pStyle w:val="Style98"/>
        <w:widowControl/>
        <w:ind w:right="2268" w:firstLine="567"/>
        <w:jc w:val="both"/>
        <w:rPr>
          <w:rStyle w:val="FontStyle124"/>
          <w:b w:val="0"/>
          <w:sz w:val="24"/>
          <w:szCs w:val="24"/>
        </w:rPr>
      </w:pPr>
      <w:r w:rsidRPr="003455F6">
        <w:rPr>
          <w:rStyle w:val="FontStyle123"/>
          <w:rFonts w:ascii="Times New Roman" w:hAnsi="Times New Roman" w:cs="Times New Roman"/>
          <w:b w:val="0"/>
          <w:spacing w:val="-10"/>
          <w:sz w:val="24"/>
          <w:szCs w:val="24"/>
        </w:rPr>
        <w:t>Условие</w:t>
      </w:r>
      <w:r w:rsidRPr="003455F6">
        <w:rPr>
          <w:rStyle w:val="FontStyle123"/>
          <w:rFonts w:ascii="Times New Roman" w:hAnsi="Times New Roman" w:cs="Times New Roman"/>
          <w:b w:val="0"/>
          <w:sz w:val="24"/>
          <w:szCs w:val="24"/>
        </w:rPr>
        <w:t xml:space="preserve"> </w:t>
      </w:r>
      <w:r w:rsidRPr="003455F6">
        <w:rPr>
          <w:rStyle w:val="FontStyle123"/>
          <w:rFonts w:ascii="Times New Roman" w:hAnsi="Times New Roman" w:cs="Times New Roman"/>
          <w:b w:val="0"/>
          <w:spacing w:val="-10"/>
          <w:sz w:val="24"/>
          <w:szCs w:val="24"/>
        </w:rPr>
        <w:t>задачи.</w:t>
      </w:r>
      <w:r w:rsidRPr="003455F6">
        <w:rPr>
          <w:rStyle w:val="FontStyle123"/>
          <w:rFonts w:ascii="Times New Roman" w:hAnsi="Times New Roman" w:cs="Times New Roman"/>
          <w:b w:val="0"/>
          <w:sz w:val="24"/>
          <w:szCs w:val="24"/>
        </w:rPr>
        <w:t xml:space="preserve"> </w:t>
      </w:r>
      <w:r w:rsidRPr="003455F6">
        <w:rPr>
          <w:rStyle w:val="FontStyle124"/>
          <w:b w:val="0"/>
          <w:sz w:val="24"/>
          <w:szCs w:val="24"/>
        </w:rPr>
        <w:t>Цепь постоянного тока со смешанным соединением состоит из четырех резисторов. Заданы схема цепи (рис. 5), значения сопротивлений резисторов:</w:t>
      </w:r>
      <w:r w:rsidRPr="003455F6">
        <w:rPr>
          <w:bCs/>
          <w:noProof/>
          <w:position w:val="-5"/>
        </w:rPr>
        <w:drawing>
          <wp:inline distT="0" distB="0" distL="0" distR="0">
            <wp:extent cx="148590" cy="180975"/>
            <wp:effectExtent l="19050" t="0" r="3810" b="0"/>
            <wp:docPr id="721"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95" cstate="print"/>
                    <a:srcRect/>
                    <a:stretch>
                      <a:fillRect/>
                    </a:stretch>
                  </pic:blipFill>
                  <pic:spPr bwMode="auto">
                    <a:xfrm>
                      <a:off x="0" y="0"/>
                      <a:ext cx="148590" cy="180975"/>
                    </a:xfrm>
                    <a:prstGeom prst="rect">
                      <a:avLst/>
                    </a:prstGeom>
                    <a:noFill/>
                    <a:ln w="9525">
                      <a:noFill/>
                      <a:miter lim="800000"/>
                      <a:headEnd/>
                      <a:tailEnd/>
                    </a:ln>
                  </pic:spPr>
                </pic:pic>
              </a:graphicData>
            </a:graphic>
          </wp:inline>
        </w:drawing>
      </w:r>
      <w:r w:rsidRPr="003455F6">
        <w:rPr>
          <w:rStyle w:val="FontStyle124"/>
          <w:b w:val="0"/>
          <w:sz w:val="24"/>
          <w:szCs w:val="24"/>
        </w:rPr>
        <w:t>= 30 Ом,</w:t>
      </w:r>
      <w:r w:rsidRPr="003455F6">
        <w:rPr>
          <w:bCs/>
          <w:noProof/>
          <w:position w:val="-5"/>
        </w:rPr>
        <w:drawing>
          <wp:inline distT="0" distB="0" distL="0" distR="0">
            <wp:extent cx="170180" cy="159385"/>
            <wp:effectExtent l="19050" t="0" r="1270" b="0"/>
            <wp:docPr id="722"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96" cstate="print"/>
                    <a:srcRect/>
                    <a:stretch>
                      <a:fillRect/>
                    </a:stretch>
                  </pic:blipFill>
                  <pic:spPr bwMode="auto">
                    <a:xfrm>
                      <a:off x="0" y="0"/>
                      <a:ext cx="170180" cy="159385"/>
                    </a:xfrm>
                    <a:prstGeom prst="rect">
                      <a:avLst/>
                    </a:prstGeom>
                    <a:noFill/>
                    <a:ln w="9525">
                      <a:noFill/>
                      <a:miter lim="800000"/>
                      <a:headEnd/>
                      <a:tailEnd/>
                    </a:ln>
                  </pic:spPr>
                </pic:pic>
              </a:graphicData>
            </a:graphic>
          </wp:inline>
        </w:drawing>
      </w:r>
      <w:r w:rsidRPr="003455F6">
        <w:rPr>
          <w:rStyle w:val="FontStyle124"/>
          <w:b w:val="0"/>
          <w:sz w:val="24"/>
          <w:szCs w:val="24"/>
        </w:rPr>
        <w:t>= 20 Ом,</w:t>
      </w:r>
      <w:r w:rsidRPr="003455F6">
        <w:rPr>
          <w:bCs/>
          <w:noProof/>
          <w:position w:val="-8"/>
        </w:rPr>
        <w:drawing>
          <wp:inline distT="0" distB="0" distL="0" distR="0">
            <wp:extent cx="201930" cy="180975"/>
            <wp:effectExtent l="19050" t="0" r="7620" b="0"/>
            <wp:docPr id="723"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97" cstate="print"/>
                    <a:srcRect/>
                    <a:stretch>
                      <a:fillRect/>
                    </a:stretch>
                  </pic:blipFill>
                  <pic:spPr bwMode="auto">
                    <a:xfrm>
                      <a:off x="0" y="0"/>
                      <a:ext cx="201930" cy="180975"/>
                    </a:xfrm>
                    <a:prstGeom prst="rect">
                      <a:avLst/>
                    </a:prstGeom>
                    <a:noFill/>
                    <a:ln w="9525">
                      <a:noFill/>
                      <a:miter lim="800000"/>
                      <a:headEnd/>
                      <a:tailEnd/>
                    </a:ln>
                  </pic:spPr>
                </pic:pic>
              </a:graphicData>
            </a:graphic>
          </wp:inline>
        </w:drawing>
      </w:r>
      <w:r w:rsidRPr="003455F6">
        <w:rPr>
          <w:rStyle w:val="FontStyle124"/>
          <w:b w:val="0"/>
          <w:sz w:val="24"/>
          <w:szCs w:val="24"/>
        </w:rPr>
        <w:t xml:space="preserve">= 3 Ом, </w:t>
      </w:r>
      <w:r w:rsidRPr="003455F6">
        <w:rPr>
          <w:bCs/>
          <w:noProof/>
          <w:position w:val="-8"/>
        </w:rPr>
        <w:drawing>
          <wp:inline distT="0" distB="0" distL="0" distR="0">
            <wp:extent cx="180975" cy="180975"/>
            <wp:effectExtent l="19050" t="0" r="9525" b="0"/>
            <wp:docPr id="724"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98"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3455F6">
        <w:rPr>
          <w:rStyle w:val="FontStyle124"/>
          <w:b w:val="0"/>
          <w:position w:val="-8"/>
          <w:sz w:val="24"/>
          <w:szCs w:val="24"/>
        </w:rPr>
        <w:t xml:space="preserve"> </w:t>
      </w:r>
      <w:r w:rsidRPr="003455F6">
        <w:rPr>
          <w:rStyle w:val="FontStyle124"/>
          <w:b w:val="0"/>
          <w:sz w:val="24"/>
          <w:szCs w:val="24"/>
        </w:rPr>
        <w:t>= 5 Ом, мощность цепи</w:t>
      </w:r>
      <w:r w:rsidRPr="003455F6">
        <w:rPr>
          <w:bCs/>
          <w:noProof/>
          <w:position w:val="-5"/>
        </w:rPr>
        <w:drawing>
          <wp:inline distT="0" distB="0" distL="0" distR="0">
            <wp:extent cx="138430" cy="138430"/>
            <wp:effectExtent l="19050" t="0" r="0" b="0"/>
            <wp:docPr id="725"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99" cstate="print"/>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Pr="003455F6">
        <w:rPr>
          <w:rStyle w:val="FontStyle124"/>
          <w:b w:val="0"/>
          <w:sz w:val="24"/>
          <w:szCs w:val="24"/>
        </w:rPr>
        <w:t>=320 Вт.</w:t>
      </w:r>
    </w:p>
    <w:p w:rsidR="008D4655" w:rsidRPr="003455F6" w:rsidRDefault="008D4655" w:rsidP="004D472B">
      <w:pPr>
        <w:pStyle w:val="Style98"/>
        <w:widowControl/>
        <w:ind w:firstLine="567"/>
        <w:jc w:val="both"/>
        <w:rPr>
          <w:rStyle w:val="FontStyle124"/>
          <w:b w:val="0"/>
          <w:sz w:val="24"/>
          <w:szCs w:val="24"/>
        </w:rPr>
      </w:pPr>
      <w:r w:rsidRPr="003455F6">
        <w:rPr>
          <w:rStyle w:val="FontStyle123"/>
          <w:rFonts w:ascii="Times New Roman" w:hAnsi="Times New Roman" w:cs="Times New Roman"/>
          <w:b w:val="0"/>
          <w:spacing w:val="30"/>
          <w:sz w:val="24"/>
          <w:szCs w:val="24"/>
        </w:rPr>
        <w:t>Определить:</w:t>
      </w:r>
      <w:r w:rsidRPr="003455F6">
        <w:rPr>
          <w:rStyle w:val="FontStyle123"/>
          <w:rFonts w:ascii="Times New Roman" w:hAnsi="Times New Roman" w:cs="Times New Roman"/>
          <w:b w:val="0"/>
          <w:sz w:val="24"/>
          <w:szCs w:val="24"/>
        </w:rPr>
        <w:t xml:space="preserve"> </w:t>
      </w:r>
      <w:r w:rsidRPr="003455F6">
        <w:rPr>
          <w:rStyle w:val="FontStyle123"/>
          <w:rFonts w:ascii="Times New Roman" w:hAnsi="Times New Roman" w:cs="Times New Roman"/>
          <w:b w:val="0"/>
          <w:spacing w:val="-10"/>
          <w:sz w:val="24"/>
          <w:szCs w:val="24"/>
        </w:rPr>
        <w:t>1)</w:t>
      </w:r>
      <w:r w:rsidRPr="003455F6">
        <w:rPr>
          <w:rStyle w:val="FontStyle123"/>
          <w:rFonts w:ascii="Times New Roman" w:hAnsi="Times New Roman" w:cs="Times New Roman"/>
          <w:b w:val="0"/>
          <w:sz w:val="24"/>
          <w:szCs w:val="24"/>
        </w:rPr>
        <w:t xml:space="preserve"> </w:t>
      </w:r>
      <w:r w:rsidRPr="003455F6">
        <w:rPr>
          <w:rStyle w:val="FontStyle124"/>
          <w:b w:val="0"/>
          <w:sz w:val="24"/>
          <w:szCs w:val="24"/>
        </w:rPr>
        <w:t>эквивалентное сопротивление цепи</w:t>
      </w:r>
      <w:r w:rsidRPr="003455F6">
        <w:rPr>
          <w:bCs/>
          <w:noProof/>
          <w:position w:val="-4"/>
        </w:rPr>
        <w:drawing>
          <wp:inline distT="0" distB="0" distL="0" distR="0">
            <wp:extent cx="223520" cy="180975"/>
            <wp:effectExtent l="19050" t="0" r="5080" b="0"/>
            <wp:docPr id="726"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00" cstate="print"/>
                    <a:srcRect/>
                    <a:stretch>
                      <a:fillRect/>
                    </a:stretch>
                  </pic:blipFill>
                  <pic:spPr bwMode="auto">
                    <a:xfrm>
                      <a:off x="0" y="0"/>
                      <a:ext cx="223520" cy="180975"/>
                    </a:xfrm>
                    <a:prstGeom prst="rect">
                      <a:avLst/>
                    </a:prstGeom>
                    <a:noFill/>
                    <a:ln w="9525">
                      <a:noFill/>
                      <a:miter lim="800000"/>
                      <a:headEnd/>
                      <a:tailEnd/>
                    </a:ln>
                  </pic:spPr>
                </pic:pic>
              </a:graphicData>
            </a:graphic>
          </wp:inline>
        </w:drawing>
      </w:r>
      <w:r w:rsidRPr="003455F6">
        <w:rPr>
          <w:rStyle w:val="FontStyle124"/>
          <w:b w:val="0"/>
          <w:sz w:val="24"/>
          <w:szCs w:val="24"/>
        </w:rPr>
        <w:t>; 2) токи, проходящие через каждый резистор Решение задачи проверить, применив первый закон Кирхгофа.</w:t>
      </w:r>
    </w:p>
    <w:p w:rsidR="008D4655" w:rsidRPr="003455F6" w:rsidRDefault="008D4655" w:rsidP="004D472B">
      <w:pPr>
        <w:pStyle w:val="Style97"/>
        <w:widowControl/>
        <w:tabs>
          <w:tab w:val="left" w:pos="562"/>
        </w:tabs>
        <w:spacing w:line="240" w:lineRule="auto"/>
        <w:ind w:firstLine="567"/>
        <w:jc w:val="both"/>
        <w:rPr>
          <w:rStyle w:val="FontStyle124"/>
          <w:b w:val="0"/>
          <w:sz w:val="24"/>
          <w:szCs w:val="24"/>
        </w:rPr>
      </w:pPr>
      <w:r w:rsidRPr="003455F6">
        <w:rPr>
          <w:rStyle w:val="FontStyle124"/>
          <w:b w:val="0"/>
          <w:sz w:val="24"/>
          <w:szCs w:val="24"/>
        </w:rPr>
        <w:t>2.</w:t>
      </w:r>
      <w:r w:rsidRPr="003455F6">
        <w:rPr>
          <w:rStyle w:val="FontStyle124"/>
          <w:b w:val="0"/>
          <w:sz w:val="24"/>
          <w:szCs w:val="24"/>
        </w:rPr>
        <w:tab/>
        <w:t>Выписываем из условий то, что дано и нужно определить в виде буквенных обозначений и числовых значений.</w:t>
      </w:r>
    </w:p>
    <w:p w:rsidR="008D4655" w:rsidRPr="003455F6" w:rsidRDefault="008D4655" w:rsidP="004D472B">
      <w:pPr>
        <w:pStyle w:val="Style62"/>
        <w:widowControl/>
        <w:tabs>
          <w:tab w:val="left" w:pos="571"/>
        </w:tabs>
        <w:spacing w:line="240" w:lineRule="auto"/>
        <w:ind w:firstLine="567"/>
        <w:rPr>
          <w:rStyle w:val="FontStyle124"/>
          <w:b w:val="0"/>
          <w:sz w:val="24"/>
          <w:szCs w:val="24"/>
        </w:rPr>
      </w:pPr>
      <w:r w:rsidRPr="003455F6">
        <w:rPr>
          <w:rStyle w:val="FontStyle124"/>
          <w:b w:val="0"/>
          <w:sz w:val="24"/>
          <w:szCs w:val="24"/>
        </w:rPr>
        <w:t>3.</w:t>
      </w:r>
      <w:r w:rsidRPr="003455F6">
        <w:rPr>
          <w:rStyle w:val="FontStyle124"/>
          <w:b w:val="0"/>
          <w:sz w:val="24"/>
          <w:szCs w:val="24"/>
        </w:rPr>
        <w:tab/>
        <w:t>В нашем случае принимаем такой порядок решения: 1) находим эквивалентное сопротивление цепи</w:t>
      </w:r>
    </w:p>
    <w:p w:rsidR="008D4655" w:rsidRPr="003455F6" w:rsidRDefault="008D4655" w:rsidP="004D472B">
      <w:pPr>
        <w:pStyle w:val="Style89"/>
        <w:widowControl/>
        <w:spacing w:line="240" w:lineRule="auto"/>
        <w:ind w:firstLine="567"/>
        <w:jc w:val="both"/>
        <w:rPr>
          <w:rStyle w:val="FontStyle124"/>
          <w:b w:val="0"/>
          <w:sz w:val="24"/>
          <w:szCs w:val="24"/>
        </w:rPr>
      </w:pPr>
      <w:r w:rsidRPr="003455F6">
        <w:rPr>
          <w:noProof/>
          <w:position w:val="-7"/>
        </w:rPr>
        <w:drawing>
          <wp:inline distT="0" distB="0" distL="0" distR="0">
            <wp:extent cx="882650" cy="180975"/>
            <wp:effectExtent l="19050" t="0" r="0" b="0"/>
            <wp:docPr id="727"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01" cstate="print"/>
                    <a:srcRect/>
                    <a:stretch>
                      <a:fillRect/>
                    </a:stretch>
                  </pic:blipFill>
                  <pic:spPr bwMode="auto">
                    <a:xfrm>
                      <a:off x="0" y="0"/>
                      <a:ext cx="882650" cy="180975"/>
                    </a:xfrm>
                    <a:prstGeom prst="rect">
                      <a:avLst/>
                    </a:prstGeom>
                    <a:noFill/>
                    <a:ln w="9525">
                      <a:noFill/>
                      <a:miter lim="800000"/>
                      <a:headEnd/>
                      <a:tailEnd/>
                    </a:ln>
                  </pic:spPr>
                </pic:pic>
              </a:graphicData>
            </a:graphic>
          </wp:inline>
        </w:drawing>
      </w:r>
      <w:r w:rsidRPr="003455F6">
        <w:rPr>
          <w:position w:val="-7"/>
        </w:rPr>
        <w:t xml:space="preserve"> </w:t>
      </w:r>
      <w:r w:rsidRPr="003455F6">
        <w:rPr>
          <w:rStyle w:val="FontStyle124"/>
          <w:b w:val="0"/>
          <w:sz w:val="24"/>
          <w:szCs w:val="24"/>
        </w:rPr>
        <w:t xml:space="preserve">где </w:t>
      </w:r>
      <w:r w:rsidRPr="003455F6">
        <w:rPr>
          <w:bCs/>
          <w:noProof/>
          <w:position w:val="-6"/>
        </w:rPr>
        <w:drawing>
          <wp:inline distT="0" distB="0" distL="0" distR="0">
            <wp:extent cx="1212215" cy="159385"/>
            <wp:effectExtent l="19050" t="0" r="6985" b="0"/>
            <wp:docPr id="728"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02" cstate="print"/>
                    <a:srcRect/>
                    <a:stretch>
                      <a:fillRect/>
                    </a:stretch>
                  </pic:blipFill>
                  <pic:spPr bwMode="auto">
                    <a:xfrm>
                      <a:off x="0" y="0"/>
                      <a:ext cx="1212215" cy="159385"/>
                    </a:xfrm>
                    <a:prstGeom prst="rect">
                      <a:avLst/>
                    </a:prstGeom>
                    <a:noFill/>
                    <a:ln w="9525">
                      <a:noFill/>
                      <a:miter lim="800000"/>
                      <a:headEnd/>
                      <a:tailEnd/>
                    </a:ln>
                  </pic:spPr>
                </pic:pic>
              </a:graphicData>
            </a:graphic>
          </wp:inline>
        </w:drawing>
      </w:r>
      <w:r w:rsidRPr="003455F6">
        <w:rPr>
          <w:rStyle w:val="FontStyle124"/>
          <w:b w:val="0"/>
          <w:sz w:val="24"/>
          <w:szCs w:val="24"/>
        </w:rPr>
        <w:t>— параллельное соединение, а</w:t>
      </w:r>
      <w:r w:rsidRPr="003455F6">
        <w:rPr>
          <w:bCs/>
          <w:noProof/>
          <w:position w:val="-5"/>
        </w:rPr>
        <w:drawing>
          <wp:inline distT="0" distB="0" distL="0" distR="0">
            <wp:extent cx="775970" cy="148590"/>
            <wp:effectExtent l="19050" t="0" r="5080" b="0"/>
            <wp:docPr id="729"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03" cstate="print"/>
                    <a:srcRect/>
                    <a:stretch>
                      <a:fillRect/>
                    </a:stretch>
                  </pic:blipFill>
                  <pic:spPr bwMode="auto">
                    <a:xfrm>
                      <a:off x="0" y="0"/>
                      <a:ext cx="775970" cy="148590"/>
                    </a:xfrm>
                    <a:prstGeom prst="rect">
                      <a:avLst/>
                    </a:prstGeom>
                    <a:noFill/>
                    <a:ln w="9525">
                      <a:noFill/>
                      <a:miter lim="800000"/>
                      <a:headEnd/>
                      <a:tailEnd/>
                    </a:ln>
                  </pic:spPr>
                </pic:pic>
              </a:graphicData>
            </a:graphic>
          </wp:inline>
        </w:drawing>
      </w:r>
      <w:r w:rsidRPr="003455F6">
        <w:rPr>
          <w:rStyle w:val="FontStyle124"/>
          <w:b w:val="0"/>
          <w:sz w:val="24"/>
          <w:szCs w:val="24"/>
        </w:rPr>
        <w:t>—</w:t>
      </w:r>
    </w:p>
    <w:p w:rsidR="008D4655" w:rsidRPr="003455F6" w:rsidRDefault="008D4655" w:rsidP="004D472B">
      <w:pPr>
        <w:pStyle w:val="Style98"/>
        <w:widowControl/>
        <w:ind w:firstLine="567"/>
        <w:jc w:val="both"/>
        <w:rPr>
          <w:rStyle w:val="FontStyle124"/>
          <w:b w:val="0"/>
          <w:sz w:val="24"/>
          <w:szCs w:val="24"/>
        </w:rPr>
      </w:pPr>
      <w:r w:rsidRPr="003455F6">
        <w:rPr>
          <w:rStyle w:val="FontStyle124"/>
          <w:b w:val="0"/>
          <w:sz w:val="24"/>
          <w:szCs w:val="24"/>
        </w:rPr>
        <w:t>последовательное соединение; 2) обозначим токи</w:t>
      </w:r>
      <w:r w:rsidRPr="003455F6">
        <w:rPr>
          <w:bCs/>
          <w:noProof/>
          <w:position w:val="-6"/>
        </w:rPr>
        <w:drawing>
          <wp:inline distT="0" distB="0" distL="0" distR="0">
            <wp:extent cx="531495" cy="159385"/>
            <wp:effectExtent l="19050" t="0" r="1905" b="0"/>
            <wp:docPr id="730"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04" cstate="print"/>
                    <a:srcRect/>
                    <a:stretch>
                      <a:fillRect/>
                    </a:stretch>
                  </pic:blipFill>
                  <pic:spPr bwMode="auto">
                    <a:xfrm>
                      <a:off x="0" y="0"/>
                      <a:ext cx="531495" cy="159385"/>
                    </a:xfrm>
                    <a:prstGeom prst="rect">
                      <a:avLst/>
                    </a:prstGeom>
                    <a:noFill/>
                    <a:ln w="9525">
                      <a:noFill/>
                      <a:miter lim="800000"/>
                      <a:headEnd/>
                      <a:tailEnd/>
                    </a:ln>
                  </pic:spPr>
                </pic:pic>
              </a:graphicData>
            </a:graphic>
          </wp:inline>
        </w:drawing>
      </w:r>
      <w:r w:rsidRPr="003455F6">
        <w:rPr>
          <w:rStyle w:val="FontStyle124"/>
          <w:b w:val="0"/>
          <w:sz w:val="24"/>
          <w:szCs w:val="24"/>
        </w:rPr>
        <w:t>, на рис. 5 стрелками и определим их</w:t>
      </w:r>
    </w:p>
    <w:p w:rsidR="008D4655" w:rsidRPr="003455F6" w:rsidRDefault="008D4655" w:rsidP="004D472B">
      <w:pPr>
        <w:pStyle w:val="Style98"/>
        <w:widowControl/>
        <w:ind w:firstLine="567"/>
        <w:jc w:val="both"/>
        <w:rPr>
          <w:rStyle w:val="FontStyle124"/>
          <w:b w:val="0"/>
          <w:sz w:val="24"/>
          <w:szCs w:val="24"/>
        </w:rPr>
      </w:pPr>
      <w:r w:rsidRPr="003455F6">
        <w:rPr>
          <w:rStyle w:val="FontStyle124"/>
          <w:b w:val="0"/>
          <w:sz w:val="24"/>
          <w:szCs w:val="24"/>
        </w:rPr>
        <w:t>значения из формулы мощности:</w:t>
      </w:r>
      <w:r w:rsidRPr="003455F6">
        <w:rPr>
          <w:bCs/>
          <w:noProof/>
          <w:position w:val="-1"/>
        </w:rPr>
        <w:drawing>
          <wp:inline distT="0" distB="0" distL="0" distR="0">
            <wp:extent cx="1818005" cy="148590"/>
            <wp:effectExtent l="19050" t="0" r="0" b="0"/>
            <wp:docPr id="731"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05" cstate="print"/>
                    <a:srcRect/>
                    <a:stretch>
                      <a:fillRect/>
                    </a:stretch>
                  </pic:blipFill>
                  <pic:spPr bwMode="auto">
                    <a:xfrm>
                      <a:off x="0" y="0"/>
                      <a:ext cx="1818005" cy="148590"/>
                    </a:xfrm>
                    <a:prstGeom prst="rect">
                      <a:avLst/>
                    </a:prstGeom>
                    <a:noFill/>
                    <a:ln w="9525">
                      <a:noFill/>
                      <a:miter lim="800000"/>
                      <a:headEnd/>
                      <a:tailEnd/>
                    </a:ln>
                  </pic:spPr>
                </pic:pic>
              </a:graphicData>
            </a:graphic>
          </wp:inline>
        </w:drawing>
      </w:r>
      <w:r w:rsidRPr="003455F6">
        <w:rPr>
          <w:rStyle w:val="FontStyle124"/>
          <w:b w:val="0"/>
          <w:sz w:val="24"/>
          <w:szCs w:val="24"/>
        </w:rPr>
        <w:t>, так как при последовательном</w:t>
      </w:r>
    </w:p>
    <w:p w:rsidR="008D4655" w:rsidRPr="003455F6" w:rsidRDefault="008D4655" w:rsidP="004D472B">
      <w:pPr>
        <w:pStyle w:val="Style98"/>
        <w:widowControl/>
        <w:ind w:firstLine="567"/>
        <w:jc w:val="both"/>
        <w:rPr>
          <w:rStyle w:val="FontStyle124"/>
          <w:b w:val="0"/>
          <w:sz w:val="24"/>
          <w:szCs w:val="24"/>
        </w:rPr>
      </w:pPr>
      <w:r w:rsidRPr="003455F6">
        <w:rPr>
          <w:rStyle w:val="FontStyle124"/>
          <w:b w:val="0"/>
          <w:sz w:val="24"/>
          <w:szCs w:val="24"/>
        </w:rPr>
        <w:t>соединении они одни и те же, а</w:t>
      </w:r>
    </w:p>
    <w:p w:rsidR="008D4655" w:rsidRPr="003455F6" w:rsidRDefault="008D4655" w:rsidP="004D472B">
      <w:pPr>
        <w:pStyle w:val="Style95"/>
        <w:widowControl/>
        <w:ind w:firstLine="567"/>
        <w:jc w:val="both"/>
      </w:pPr>
      <w:r w:rsidRPr="003455F6">
        <w:rPr>
          <w:noProof/>
        </w:rPr>
        <w:drawing>
          <wp:inline distT="0" distB="0" distL="0" distR="0">
            <wp:extent cx="2254250" cy="170180"/>
            <wp:effectExtent l="19050" t="0" r="0" b="0"/>
            <wp:docPr id="732"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06" cstate="print"/>
                    <a:srcRect/>
                    <a:stretch>
                      <a:fillRect/>
                    </a:stretch>
                  </pic:blipFill>
                  <pic:spPr bwMode="auto">
                    <a:xfrm>
                      <a:off x="0" y="0"/>
                      <a:ext cx="2254250" cy="170180"/>
                    </a:xfrm>
                    <a:prstGeom prst="rect">
                      <a:avLst/>
                    </a:prstGeom>
                    <a:noFill/>
                    <a:ln w="9525">
                      <a:noFill/>
                      <a:miter lim="800000"/>
                      <a:headEnd/>
                      <a:tailEnd/>
                    </a:ln>
                  </pic:spPr>
                </pic:pic>
              </a:graphicData>
            </a:graphic>
          </wp:inline>
        </w:drawing>
      </w:r>
    </w:p>
    <w:p w:rsidR="008D4655" w:rsidRPr="003455F6" w:rsidRDefault="008D4655" w:rsidP="004D472B">
      <w:pPr>
        <w:pStyle w:val="Style98"/>
        <w:widowControl/>
        <w:tabs>
          <w:tab w:val="left" w:pos="216"/>
        </w:tabs>
        <w:ind w:firstLine="567"/>
        <w:jc w:val="both"/>
        <w:rPr>
          <w:rStyle w:val="FontStyle124"/>
          <w:b w:val="0"/>
          <w:sz w:val="24"/>
          <w:szCs w:val="24"/>
        </w:rPr>
      </w:pPr>
      <w:r w:rsidRPr="003455F6">
        <w:rPr>
          <w:rStyle w:val="FontStyle124"/>
          <w:b w:val="0"/>
          <w:sz w:val="24"/>
          <w:szCs w:val="24"/>
        </w:rPr>
        <w:t>4.</w:t>
      </w:r>
      <w:r w:rsidRPr="003455F6">
        <w:rPr>
          <w:rStyle w:val="FontStyle124"/>
          <w:b w:val="0"/>
          <w:sz w:val="24"/>
          <w:szCs w:val="24"/>
        </w:rPr>
        <w:tab/>
        <w:t>Выполняем решение, не забывая нумеровать и кратко описывать действия.</w:t>
      </w:r>
    </w:p>
    <w:p w:rsidR="008D4655" w:rsidRPr="003455F6" w:rsidRDefault="008D4655" w:rsidP="004D472B">
      <w:pPr>
        <w:pStyle w:val="Style97"/>
        <w:widowControl/>
        <w:tabs>
          <w:tab w:val="left" w:pos="365"/>
        </w:tabs>
        <w:spacing w:line="240" w:lineRule="auto"/>
        <w:ind w:firstLine="567"/>
        <w:jc w:val="both"/>
        <w:rPr>
          <w:rStyle w:val="FontStyle124"/>
          <w:b w:val="0"/>
          <w:sz w:val="24"/>
          <w:szCs w:val="24"/>
        </w:rPr>
      </w:pPr>
      <w:r w:rsidRPr="003455F6">
        <w:rPr>
          <w:rStyle w:val="FontStyle124"/>
          <w:b w:val="0"/>
          <w:sz w:val="24"/>
          <w:szCs w:val="24"/>
        </w:rPr>
        <w:t>5.</w:t>
      </w:r>
      <w:r w:rsidRPr="003455F6">
        <w:rPr>
          <w:rStyle w:val="FontStyle124"/>
          <w:b w:val="0"/>
          <w:sz w:val="24"/>
          <w:szCs w:val="24"/>
        </w:rPr>
        <w:tab/>
        <w:t>Выполняем проверку решения следующими способами: а) логичность получения такого результата; б)</w:t>
      </w:r>
      <w:r w:rsidR="004D5E56" w:rsidRPr="003455F6">
        <w:rPr>
          <w:rStyle w:val="FontStyle124"/>
          <w:b w:val="0"/>
          <w:sz w:val="24"/>
          <w:szCs w:val="24"/>
        </w:rPr>
        <w:t xml:space="preserve"> </w:t>
      </w:r>
      <w:r w:rsidRPr="003455F6">
        <w:rPr>
          <w:rStyle w:val="FontStyle124"/>
          <w:b w:val="0"/>
          <w:sz w:val="24"/>
          <w:szCs w:val="24"/>
        </w:rPr>
        <w:t>проверка результатов с применением первого и второго закона Кирхгофа, подсчетом баланса мощности; в) сравнение результатов решением задачи другими способами.</w:t>
      </w:r>
    </w:p>
    <w:p w:rsidR="008D4655" w:rsidRPr="003455F6" w:rsidRDefault="008D4655" w:rsidP="004D472B">
      <w:pPr>
        <w:pStyle w:val="Style75"/>
        <w:widowControl/>
        <w:spacing w:line="240" w:lineRule="auto"/>
        <w:ind w:firstLine="567"/>
        <w:jc w:val="both"/>
        <w:rPr>
          <w:rStyle w:val="FontStyle124"/>
          <w:b w:val="0"/>
          <w:sz w:val="24"/>
          <w:szCs w:val="24"/>
        </w:rPr>
      </w:pPr>
      <w:r w:rsidRPr="003455F6">
        <w:rPr>
          <w:rStyle w:val="FontStyle124"/>
          <w:b w:val="0"/>
          <w:sz w:val="24"/>
          <w:szCs w:val="24"/>
        </w:rPr>
        <w:t xml:space="preserve">В замкнутом контуре рис. 5 приложенное напряжение </w:t>
      </w:r>
      <w:r w:rsidRPr="003455F6">
        <w:rPr>
          <w:rStyle w:val="FontStyle127"/>
          <w:sz w:val="24"/>
          <w:szCs w:val="24"/>
          <w:lang w:val="en-US"/>
        </w:rPr>
        <w:t>U</w:t>
      </w:r>
      <w:r w:rsidRPr="003455F6">
        <w:rPr>
          <w:rStyle w:val="FontStyle127"/>
          <w:sz w:val="24"/>
          <w:szCs w:val="24"/>
        </w:rPr>
        <w:t xml:space="preserve"> </w:t>
      </w:r>
      <w:r w:rsidRPr="003455F6">
        <w:rPr>
          <w:rStyle w:val="FontStyle124"/>
          <w:b w:val="0"/>
          <w:sz w:val="24"/>
          <w:szCs w:val="24"/>
        </w:rPr>
        <w:t>(аналогично ЭДС при внутреннем сопротивлении источника тока, равном нулю) и падения напряжения</w:t>
      </w:r>
      <w:r w:rsidRPr="003455F6">
        <w:rPr>
          <w:bCs/>
          <w:noProof/>
          <w:position w:val="-4"/>
        </w:rPr>
        <w:drawing>
          <wp:inline distT="0" distB="0" distL="0" distR="0">
            <wp:extent cx="1765300" cy="159385"/>
            <wp:effectExtent l="19050" t="0" r="6350" b="0"/>
            <wp:docPr id="73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07" cstate="print"/>
                    <a:srcRect/>
                    <a:stretch>
                      <a:fillRect/>
                    </a:stretch>
                  </pic:blipFill>
                  <pic:spPr bwMode="auto">
                    <a:xfrm>
                      <a:off x="0" y="0"/>
                      <a:ext cx="1765300" cy="159385"/>
                    </a:xfrm>
                    <a:prstGeom prst="rect">
                      <a:avLst/>
                    </a:prstGeom>
                    <a:noFill/>
                    <a:ln w="9525">
                      <a:noFill/>
                      <a:miter lim="800000"/>
                      <a:headEnd/>
                      <a:tailEnd/>
                    </a:ln>
                  </pic:spPr>
                </pic:pic>
              </a:graphicData>
            </a:graphic>
          </wp:inline>
        </w:drawing>
      </w:r>
      <w:r w:rsidRPr="003455F6">
        <w:rPr>
          <w:rStyle w:val="FontStyle124"/>
          <w:b w:val="0"/>
          <w:sz w:val="24"/>
          <w:szCs w:val="24"/>
        </w:rPr>
        <w:t xml:space="preserve"> 06-ходя контур по направлению тока (в данном случае по часовой стрелке), составим уравнение по второму закону Кирхгофа:</w:t>
      </w:r>
      <w:r w:rsidRPr="003455F6">
        <w:rPr>
          <w:bCs/>
          <w:noProof/>
          <w:position w:val="-5"/>
        </w:rPr>
        <w:drawing>
          <wp:inline distT="0" distB="0" distL="0" distR="0">
            <wp:extent cx="1169670" cy="159385"/>
            <wp:effectExtent l="19050" t="0" r="0" b="0"/>
            <wp:docPr id="734"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08" cstate="print"/>
                    <a:srcRect/>
                    <a:stretch>
                      <a:fillRect/>
                    </a:stretch>
                  </pic:blipFill>
                  <pic:spPr bwMode="auto">
                    <a:xfrm>
                      <a:off x="0" y="0"/>
                      <a:ext cx="1169670" cy="159385"/>
                    </a:xfrm>
                    <a:prstGeom prst="rect">
                      <a:avLst/>
                    </a:prstGeom>
                    <a:noFill/>
                    <a:ln w="9525">
                      <a:noFill/>
                      <a:miter lim="800000"/>
                      <a:headEnd/>
                      <a:tailEnd/>
                    </a:ln>
                  </pic:spPr>
                </pic:pic>
              </a:graphicData>
            </a:graphic>
          </wp:inline>
        </w:drawing>
      </w:r>
    </w:p>
    <w:p w:rsidR="008D4655" w:rsidRPr="003455F6" w:rsidRDefault="008D4655" w:rsidP="004D472B">
      <w:pPr>
        <w:pStyle w:val="Style76"/>
        <w:widowControl/>
        <w:spacing w:line="240" w:lineRule="auto"/>
        <w:ind w:firstLine="567"/>
        <w:jc w:val="both"/>
        <w:rPr>
          <w:rStyle w:val="FontStyle124"/>
          <w:b w:val="0"/>
          <w:sz w:val="24"/>
          <w:szCs w:val="24"/>
        </w:rPr>
      </w:pPr>
      <w:r w:rsidRPr="003455F6">
        <w:rPr>
          <w:rStyle w:val="FontStyle123"/>
          <w:rFonts w:ascii="Times New Roman" w:hAnsi="Times New Roman" w:cs="Times New Roman"/>
          <w:b w:val="0"/>
          <w:spacing w:val="-10"/>
          <w:sz w:val="24"/>
          <w:szCs w:val="24"/>
        </w:rPr>
        <w:t>Подсчет</w:t>
      </w:r>
      <w:r w:rsidRPr="003455F6">
        <w:rPr>
          <w:rStyle w:val="FontStyle123"/>
          <w:rFonts w:ascii="Times New Roman" w:hAnsi="Times New Roman" w:cs="Times New Roman"/>
          <w:b w:val="0"/>
          <w:sz w:val="24"/>
          <w:szCs w:val="24"/>
        </w:rPr>
        <w:t xml:space="preserve"> </w:t>
      </w:r>
      <w:r w:rsidRPr="003455F6">
        <w:rPr>
          <w:rStyle w:val="FontStyle123"/>
          <w:rFonts w:ascii="Times New Roman" w:hAnsi="Times New Roman" w:cs="Times New Roman"/>
          <w:b w:val="0"/>
          <w:spacing w:val="-10"/>
          <w:sz w:val="24"/>
          <w:szCs w:val="24"/>
        </w:rPr>
        <w:t>баланса</w:t>
      </w:r>
      <w:r w:rsidRPr="003455F6">
        <w:rPr>
          <w:rStyle w:val="FontStyle123"/>
          <w:rFonts w:ascii="Times New Roman" w:hAnsi="Times New Roman" w:cs="Times New Roman"/>
          <w:b w:val="0"/>
          <w:sz w:val="24"/>
          <w:szCs w:val="24"/>
        </w:rPr>
        <w:t xml:space="preserve"> </w:t>
      </w:r>
      <w:r w:rsidRPr="003455F6">
        <w:rPr>
          <w:rStyle w:val="FontStyle123"/>
          <w:rFonts w:ascii="Times New Roman" w:hAnsi="Times New Roman" w:cs="Times New Roman"/>
          <w:b w:val="0"/>
          <w:spacing w:val="-10"/>
          <w:sz w:val="24"/>
          <w:szCs w:val="24"/>
        </w:rPr>
        <w:t>мощности.</w:t>
      </w:r>
      <w:r w:rsidRPr="003455F6">
        <w:rPr>
          <w:rStyle w:val="FontStyle123"/>
          <w:rFonts w:ascii="Times New Roman" w:hAnsi="Times New Roman" w:cs="Times New Roman"/>
          <w:b w:val="0"/>
          <w:sz w:val="24"/>
          <w:szCs w:val="24"/>
        </w:rPr>
        <w:t xml:space="preserve"> </w:t>
      </w:r>
      <w:r w:rsidRPr="003455F6">
        <w:rPr>
          <w:rStyle w:val="FontStyle124"/>
          <w:b w:val="0"/>
          <w:sz w:val="24"/>
          <w:szCs w:val="24"/>
        </w:rPr>
        <w:t>Общая мощность цепи равна сумме мощностей на отдельных резисторах. Для схемы цепи (рис. 5)</w:t>
      </w:r>
      <w:r w:rsidRPr="003455F6">
        <w:rPr>
          <w:rFonts w:ascii="Times New Roman" w:hAnsi="Times New Roman"/>
          <w:bCs/>
          <w:noProof/>
          <w:position w:val="-5"/>
        </w:rPr>
        <w:drawing>
          <wp:inline distT="0" distB="0" distL="0" distR="0">
            <wp:extent cx="1212215" cy="159385"/>
            <wp:effectExtent l="19050" t="0" r="6985" b="0"/>
            <wp:docPr id="735"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09" cstate="print"/>
                    <a:srcRect/>
                    <a:stretch>
                      <a:fillRect/>
                    </a:stretch>
                  </pic:blipFill>
                  <pic:spPr bwMode="auto">
                    <a:xfrm>
                      <a:off x="0" y="0"/>
                      <a:ext cx="1212215" cy="159385"/>
                    </a:xfrm>
                    <a:prstGeom prst="rect">
                      <a:avLst/>
                    </a:prstGeom>
                    <a:noFill/>
                    <a:ln w="9525">
                      <a:noFill/>
                      <a:miter lim="800000"/>
                      <a:headEnd/>
                      <a:tailEnd/>
                    </a:ln>
                  </pic:spPr>
                </pic:pic>
              </a:graphicData>
            </a:graphic>
          </wp:inline>
        </w:drawing>
      </w:r>
      <w:r w:rsidRPr="003455F6">
        <w:rPr>
          <w:rStyle w:val="FontStyle124"/>
          <w:b w:val="0"/>
          <w:sz w:val="24"/>
          <w:szCs w:val="24"/>
        </w:rPr>
        <w:t>так как</w:t>
      </w:r>
      <w:r w:rsidRPr="003455F6">
        <w:rPr>
          <w:rFonts w:ascii="Times New Roman" w:hAnsi="Times New Roman"/>
          <w:bCs/>
          <w:noProof/>
          <w:position w:val="-4"/>
        </w:rPr>
        <w:drawing>
          <wp:inline distT="0" distB="0" distL="0" distR="0">
            <wp:extent cx="446405" cy="159385"/>
            <wp:effectExtent l="19050" t="0" r="0" b="0"/>
            <wp:docPr id="736"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10" cstate="print"/>
                    <a:srcRect/>
                    <a:stretch>
                      <a:fillRect/>
                    </a:stretch>
                  </pic:blipFill>
                  <pic:spPr bwMode="auto">
                    <a:xfrm>
                      <a:off x="0" y="0"/>
                      <a:ext cx="446405" cy="159385"/>
                    </a:xfrm>
                    <a:prstGeom prst="rect">
                      <a:avLst/>
                    </a:prstGeom>
                    <a:noFill/>
                    <a:ln w="9525">
                      <a:noFill/>
                      <a:miter lim="800000"/>
                      <a:headEnd/>
                      <a:tailEnd/>
                    </a:ln>
                  </pic:spPr>
                </pic:pic>
              </a:graphicData>
            </a:graphic>
          </wp:inline>
        </w:drawing>
      </w:r>
      <w:r w:rsidRPr="003455F6">
        <w:rPr>
          <w:rStyle w:val="FontStyle124"/>
          <w:b w:val="0"/>
          <w:sz w:val="24"/>
          <w:szCs w:val="24"/>
        </w:rPr>
        <w:t>или</w:t>
      </w:r>
      <w:r w:rsidRPr="003455F6">
        <w:rPr>
          <w:rFonts w:ascii="Times New Roman" w:hAnsi="Times New Roman"/>
          <w:bCs/>
          <w:noProof/>
          <w:position w:val="-5"/>
        </w:rPr>
        <w:drawing>
          <wp:inline distT="0" distB="0" distL="0" distR="0">
            <wp:extent cx="520700" cy="180975"/>
            <wp:effectExtent l="19050" t="0" r="0" b="0"/>
            <wp:docPr id="737"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11" cstate="print"/>
                    <a:srcRect/>
                    <a:stretch>
                      <a:fillRect/>
                    </a:stretch>
                  </pic:blipFill>
                  <pic:spPr bwMode="auto">
                    <a:xfrm>
                      <a:off x="0" y="0"/>
                      <a:ext cx="520700" cy="180975"/>
                    </a:xfrm>
                    <a:prstGeom prst="rect">
                      <a:avLst/>
                    </a:prstGeom>
                    <a:noFill/>
                    <a:ln w="9525">
                      <a:noFill/>
                      <a:miter lim="800000"/>
                      <a:headEnd/>
                      <a:tailEnd/>
                    </a:ln>
                  </pic:spPr>
                </pic:pic>
              </a:graphicData>
            </a:graphic>
          </wp:inline>
        </w:drawing>
      </w:r>
      <w:r w:rsidRPr="003455F6">
        <w:rPr>
          <w:rStyle w:val="FontStyle124"/>
          <w:b w:val="0"/>
          <w:sz w:val="24"/>
          <w:szCs w:val="24"/>
        </w:rPr>
        <w:t>, то</w:t>
      </w:r>
    </w:p>
    <w:p w:rsidR="008D4655" w:rsidRPr="003455F6" w:rsidRDefault="008D4655" w:rsidP="004D472B">
      <w:pPr>
        <w:pStyle w:val="Style77"/>
        <w:widowControl/>
        <w:spacing w:line="240" w:lineRule="auto"/>
        <w:ind w:firstLine="567"/>
        <w:jc w:val="both"/>
        <w:rPr>
          <w:rStyle w:val="FontStyle134"/>
          <w:b w:val="0"/>
          <w:sz w:val="24"/>
          <w:szCs w:val="24"/>
        </w:rPr>
      </w:pPr>
      <w:r w:rsidRPr="003455F6">
        <w:rPr>
          <w:rFonts w:ascii="Times New Roman" w:hAnsi="Times New Roman" w:cs="Times New Roman"/>
          <w:noProof/>
          <w:position w:val="-9"/>
        </w:rPr>
        <w:drawing>
          <wp:inline distT="0" distB="0" distL="0" distR="0">
            <wp:extent cx="2541270" cy="223520"/>
            <wp:effectExtent l="19050" t="0" r="0" b="0"/>
            <wp:docPr id="738"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12" cstate="print"/>
                    <a:srcRect/>
                    <a:stretch>
                      <a:fillRect/>
                    </a:stretch>
                  </pic:blipFill>
                  <pic:spPr bwMode="auto">
                    <a:xfrm>
                      <a:off x="0" y="0"/>
                      <a:ext cx="2541270" cy="223520"/>
                    </a:xfrm>
                    <a:prstGeom prst="rect">
                      <a:avLst/>
                    </a:prstGeom>
                    <a:noFill/>
                    <a:ln w="9525">
                      <a:noFill/>
                      <a:miter lim="800000"/>
                      <a:headEnd/>
                      <a:tailEnd/>
                    </a:ln>
                  </pic:spPr>
                </pic:pic>
              </a:graphicData>
            </a:graphic>
          </wp:inline>
        </w:drawing>
      </w:r>
      <w:r w:rsidRPr="003455F6">
        <w:rPr>
          <w:rFonts w:ascii="Times New Roman" w:hAnsi="Times New Roman" w:cs="Times New Roman"/>
          <w:position w:val="-9"/>
        </w:rPr>
        <w:t xml:space="preserve"> </w:t>
      </w:r>
      <w:r w:rsidRPr="003455F6">
        <w:rPr>
          <w:rStyle w:val="FontStyle134"/>
          <w:b w:val="0"/>
          <w:sz w:val="24"/>
          <w:szCs w:val="24"/>
        </w:rPr>
        <w:t>или</w:t>
      </w:r>
      <w:r w:rsidRPr="003455F6">
        <w:rPr>
          <w:rFonts w:ascii="Times New Roman" w:hAnsi="Times New Roman" w:cs="Times New Roman"/>
          <w:bCs/>
          <w:smallCaps/>
          <w:noProof/>
          <w:position w:val="-26"/>
        </w:rPr>
        <w:drawing>
          <wp:inline distT="0" distB="0" distL="0" distR="0">
            <wp:extent cx="1647825" cy="414655"/>
            <wp:effectExtent l="19050" t="0" r="9525" b="0"/>
            <wp:docPr id="739"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13" cstate="print"/>
                    <a:srcRect/>
                    <a:stretch>
                      <a:fillRect/>
                    </a:stretch>
                  </pic:blipFill>
                  <pic:spPr bwMode="auto">
                    <a:xfrm>
                      <a:off x="0" y="0"/>
                      <a:ext cx="1647825" cy="414655"/>
                    </a:xfrm>
                    <a:prstGeom prst="rect">
                      <a:avLst/>
                    </a:prstGeom>
                    <a:noFill/>
                    <a:ln w="9525">
                      <a:noFill/>
                      <a:miter lim="800000"/>
                      <a:headEnd/>
                      <a:tailEnd/>
                    </a:ln>
                  </pic:spPr>
                </pic:pic>
              </a:graphicData>
            </a:graphic>
          </wp:inline>
        </w:drawing>
      </w:r>
    </w:p>
    <w:p w:rsidR="008D4655" w:rsidRPr="003455F6" w:rsidRDefault="008D4655" w:rsidP="004D472B">
      <w:pPr>
        <w:pStyle w:val="Style39"/>
        <w:widowControl/>
        <w:spacing w:line="240" w:lineRule="auto"/>
        <w:ind w:firstLine="567"/>
        <w:jc w:val="both"/>
        <w:rPr>
          <w:rStyle w:val="FontStyle117"/>
          <w:b w:val="0"/>
          <w:sz w:val="24"/>
          <w:szCs w:val="24"/>
        </w:rPr>
      </w:pPr>
      <w:r w:rsidRPr="003455F6">
        <w:rPr>
          <w:rStyle w:val="FontStyle134"/>
          <w:b w:val="0"/>
          <w:sz w:val="24"/>
          <w:szCs w:val="24"/>
        </w:rPr>
        <w:t xml:space="preserve">если </w:t>
      </w:r>
      <w:r w:rsidRPr="003455F6">
        <w:rPr>
          <w:rStyle w:val="FontStyle117"/>
          <w:b w:val="0"/>
          <w:sz w:val="24"/>
          <w:szCs w:val="24"/>
        </w:rPr>
        <w:t>проверку решения проводить путем сравнения результатов решения другими способами, то в данном случае вместо определения тока из</w:t>
      </w:r>
      <w:r w:rsidR="004D5E56" w:rsidRPr="003455F6">
        <w:rPr>
          <w:rStyle w:val="FontStyle117"/>
          <w:b w:val="0"/>
          <w:sz w:val="24"/>
          <w:szCs w:val="24"/>
        </w:rPr>
        <w:t xml:space="preserve"> </w:t>
      </w:r>
      <w:r w:rsidRPr="003455F6">
        <w:rPr>
          <w:rStyle w:val="FontStyle117"/>
          <w:b w:val="0"/>
          <w:sz w:val="24"/>
          <w:szCs w:val="24"/>
        </w:rPr>
        <w:t>формулы</w:t>
      </w:r>
      <w:r w:rsidR="004D5E56" w:rsidRPr="003455F6">
        <w:rPr>
          <w:rStyle w:val="FontStyle117"/>
          <w:b w:val="0"/>
          <w:sz w:val="24"/>
          <w:szCs w:val="24"/>
        </w:rPr>
        <w:t xml:space="preserve"> </w:t>
      </w:r>
      <w:r w:rsidRPr="003455F6">
        <w:rPr>
          <w:bCs/>
          <w:noProof/>
          <w:position w:val="-8"/>
        </w:rPr>
        <w:drawing>
          <wp:inline distT="0" distB="0" distL="0" distR="0">
            <wp:extent cx="531495" cy="233680"/>
            <wp:effectExtent l="19050" t="0" r="1905" b="0"/>
            <wp:docPr id="740"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14" cstate="print"/>
                    <a:srcRect/>
                    <a:stretch>
                      <a:fillRect/>
                    </a:stretch>
                  </pic:blipFill>
                  <pic:spPr bwMode="auto">
                    <a:xfrm>
                      <a:off x="0" y="0"/>
                      <a:ext cx="531495" cy="233680"/>
                    </a:xfrm>
                    <a:prstGeom prst="rect">
                      <a:avLst/>
                    </a:prstGeom>
                    <a:noFill/>
                    <a:ln w="9525">
                      <a:noFill/>
                      <a:miter lim="800000"/>
                      <a:headEnd/>
                      <a:tailEnd/>
                    </a:ln>
                  </pic:spPr>
                </pic:pic>
              </a:graphicData>
            </a:graphic>
          </wp:inline>
        </w:drawing>
      </w:r>
      <w:r w:rsidRPr="003455F6">
        <w:rPr>
          <w:rStyle w:val="FontStyle117"/>
          <w:b w:val="0"/>
          <w:position w:val="-8"/>
          <w:sz w:val="24"/>
          <w:szCs w:val="24"/>
        </w:rPr>
        <w:t xml:space="preserve"> </w:t>
      </w:r>
      <w:r w:rsidRPr="003455F6">
        <w:rPr>
          <w:rStyle w:val="FontStyle117"/>
          <w:b w:val="0"/>
          <w:sz w:val="24"/>
          <w:szCs w:val="24"/>
        </w:rPr>
        <w:t>можно</w:t>
      </w:r>
    </w:p>
    <w:p w:rsidR="008D4655" w:rsidRPr="003455F6" w:rsidRDefault="008D4655" w:rsidP="004D472B">
      <w:pPr>
        <w:pStyle w:val="Style35"/>
        <w:widowControl/>
        <w:spacing w:line="240" w:lineRule="auto"/>
        <w:ind w:firstLine="567"/>
        <w:rPr>
          <w:rStyle w:val="FontStyle117"/>
          <w:b w:val="0"/>
          <w:sz w:val="24"/>
          <w:szCs w:val="24"/>
        </w:rPr>
      </w:pPr>
      <w:r w:rsidRPr="003455F6">
        <w:rPr>
          <w:rStyle w:val="FontStyle117"/>
          <w:b w:val="0"/>
          <w:sz w:val="24"/>
          <w:szCs w:val="24"/>
        </w:rPr>
        <w:lastRenderedPageBreak/>
        <w:t xml:space="preserve">было найти напряжение </w:t>
      </w:r>
      <w:r w:rsidRPr="003455F6">
        <w:rPr>
          <w:bCs/>
          <w:noProof/>
          <w:position w:val="-12"/>
        </w:rPr>
        <w:drawing>
          <wp:inline distT="0" distB="0" distL="0" distR="0">
            <wp:extent cx="786765" cy="308610"/>
            <wp:effectExtent l="19050" t="0" r="0" b="0"/>
            <wp:docPr id="741"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15" cstate="print"/>
                    <a:srcRect/>
                    <a:stretch>
                      <a:fillRect/>
                    </a:stretch>
                  </pic:blipFill>
                  <pic:spPr bwMode="auto">
                    <a:xfrm>
                      <a:off x="0" y="0"/>
                      <a:ext cx="786765" cy="308610"/>
                    </a:xfrm>
                    <a:prstGeom prst="rect">
                      <a:avLst/>
                    </a:prstGeom>
                    <a:noFill/>
                    <a:ln w="9525">
                      <a:noFill/>
                      <a:miter lim="800000"/>
                      <a:headEnd/>
                      <a:tailEnd/>
                    </a:ln>
                  </pic:spPr>
                </pic:pic>
              </a:graphicData>
            </a:graphic>
          </wp:inline>
        </w:drawing>
      </w:r>
      <w:r w:rsidRPr="003455F6">
        <w:rPr>
          <w:rStyle w:val="FontStyle117"/>
          <w:b w:val="0"/>
          <w:sz w:val="24"/>
          <w:szCs w:val="24"/>
        </w:rPr>
        <w:t>из</w:t>
      </w:r>
      <w:r w:rsidRPr="003455F6">
        <w:rPr>
          <w:bCs/>
          <w:noProof/>
          <w:position w:val="-29"/>
        </w:rPr>
        <w:drawing>
          <wp:inline distT="0" distB="0" distL="0" distR="0">
            <wp:extent cx="520700" cy="425450"/>
            <wp:effectExtent l="19050" t="0" r="0" b="0"/>
            <wp:docPr id="742"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16" cstate="print"/>
                    <a:srcRect/>
                    <a:stretch>
                      <a:fillRect/>
                    </a:stretch>
                  </pic:blipFill>
                  <pic:spPr bwMode="auto">
                    <a:xfrm>
                      <a:off x="0" y="0"/>
                      <a:ext cx="520700" cy="425450"/>
                    </a:xfrm>
                    <a:prstGeom prst="rect">
                      <a:avLst/>
                    </a:prstGeom>
                    <a:noFill/>
                    <a:ln w="9525">
                      <a:noFill/>
                      <a:miter lim="800000"/>
                      <a:headEnd/>
                      <a:tailEnd/>
                    </a:ln>
                  </pic:spPr>
                </pic:pic>
              </a:graphicData>
            </a:graphic>
          </wp:inline>
        </w:drawing>
      </w:r>
      <w:r w:rsidRPr="003455F6">
        <w:rPr>
          <w:rStyle w:val="FontStyle117"/>
          <w:b w:val="0"/>
          <w:sz w:val="24"/>
          <w:szCs w:val="24"/>
        </w:rPr>
        <w:t>, а затем -</w:t>
      </w:r>
      <w:r w:rsidRPr="003455F6">
        <w:rPr>
          <w:bCs/>
          <w:noProof/>
          <w:position w:val="-8"/>
        </w:rPr>
        <w:drawing>
          <wp:inline distT="0" distB="0" distL="0" distR="0">
            <wp:extent cx="659130" cy="191135"/>
            <wp:effectExtent l="19050" t="0" r="7620" b="0"/>
            <wp:docPr id="743"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17" cstate="print"/>
                    <a:srcRect/>
                    <a:stretch>
                      <a:fillRect/>
                    </a:stretch>
                  </pic:blipFill>
                  <pic:spPr bwMode="auto">
                    <a:xfrm>
                      <a:off x="0" y="0"/>
                      <a:ext cx="659130" cy="191135"/>
                    </a:xfrm>
                    <a:prstGeom prst="rect">
                      <a:avLst/>
                    </a:prstGeom>
                    <a:noFill/>
                    <a:ln w="9525">
                      <a:noFill/>
                      <a:miter lim="800000"/>
                      <a:headEnd/>
                      <a:tailEnd/>
                    </a:ln>
                  </pic:spPr>
                </pic:pic>
              </a:graphicData>
            </a:graphic>
          </wp:inline>
        </w:drawing>
      </w:r>
      <w:r w:rsidRPr="003455F6">
        <w:rPr>
          <w:rStyle w:val="FontStyle117"/>
          <w:b w:val="0"/>
          <w:position w:val="-8"/>
          <w:sz w:val="24"/>
          <w:szCs w:val="24"/>
        </w:rPr>
        <w:t xml:space="preserve"> </w:t>
      </w:r>
      <w:r w:rsidRPr="003455F6">
        <w:rPr>
          <w:rStyle w:val="FontStyle117"/>
          <w:b w:val="0"/>
          <w:sz w:val="24"/>
          <w:szCs w:val="24"/>
        </w:rPr>
        <w:t>по формуле закона</w:t>
      </w:r>
    </w:p>
    <w:p w:rsidR="008D4655" w:rsidRPr="003455F6" w:rsidRDefault="008D4655" w:rsidP="004D472B">
      <w:pPr>
        <w:pStyle w:val="Style35"/>
        <w:widowControl/>
        <w:spacing w:line="240" w:lineRule="auto"/>
        <w:ind w:firstLine="567"/>
        <w:rPr>
          <w:rStyle w:val="FontStyle117"/>
          <w:b w:val="0"/>
          <w:sz w:val="24"/>
          <w:szCs w:val="24"/>
        </w:rPr>
      </w:pPr>
      <w:r w:rsidRPr="003455F6">
        <w:rPr>
          <w:rStyle w:val="FontStyle117"/>
          <w:b w:val="0"/>
          <w:sz w:val="24"/>
          <w:szCs w:val="24"/>
        </w:rPr>
        <w:t>Ома.</w:t>
      </w:r>
    </w:p>
    <w:p w:rsidR="008D4655" w:rsidRPr="003455F6" w:rsidRDefault="008D4655" w:rsidP="004D472B">
      <w:pPr>
        <w:pStyle w:val="Style98"/>
        <w:widowControl/>
        <w:ind w:firstLine="567"/>
        <w:jc w:val="both"/>
      </w:pPr>
    </w:p>
    <w:p w:rsidR="008D4655" w:rsidRPr="003455F6" w:rsidRDefault="008D4655" w:rsidP="004D472B">
      <w:pPr>
        <w:pStyle w:val="Style98"/>
        <w:widowControl/>
        <w:ind w:firstLine="567"/>
        <w:jc w:val="both"/>
        <w:rPr>
          <w:rStyle w:val="FontStyle124"/>
          <w:b w:val="0"/>
          <w:sz w:val="24"/>
          <w:szCs w:val="24"/>
        </w:rPr>
      </w:pPr>
      <w:r w:rsidRPr="003455F6">
        <w:rPr>
          <w:rStyle w:val="FontStyle123"/>
          <w:rFonts w:ascii="Times New Roman" w:hAnsi="Times New Roman" w:cs="Times New Roman"/>
          <w:b w:val="0"/>
          <w:spacing w:val="-10"/>
          <w:sz w:val="24"/>
          <w:szCs w:val="24"/>
        </w:rPr>
        <w:t>Пример</w:t>
      </w:r>
      <w:r w:rsidRPr="003455F6">
        <w:rPr>
          <w:rStyle w:val="FontStyle123"/>
          <w:rFonts w:ascii="Times New Roman" w:hAnsi="Times New Roman" w:cs="Times New Roman"/>
          <w:b w:val="0"/>
          <w:sz w:val="24"/>
          <w:szCs w:val="24"/>
        </w:rPr>
        <w:t xml:space="preserve"> </w:t>
      </w:r>
      <w:r w:rsidRPr="003455F6">
        <w:rPr>
          <w:rStyle w:val="FontStyle117"/>
          <w:b w:val="0"/>
          <w:sz w:val="24"/>
          <w:szCs w:val="24"/>
        </w:rPr>
        <w:t xml:space="preserve">1. </w:t>
      </w:r>
      <w:r w:rsidRPr="003455F6">
        <w:rPr>
          <w:rStyle w:val="FontStyle124"/>
          <w:b w:val="0"/>
          <w:sz w:val="24"/>
          <w:szCs w:val="24"/>
        </w:rPr>
        <w:t>На рис. 6 изображена электрическая цепь со смешанным соединением резисторов. Известны значения сопротивлений резисторов</w:t>
      </w:r>
      <w:r w:rsidRPr="003455F6">
        <w:rPr>
          <w:bCs/>
          <w:noProof/>
          <w:position w:val="-7"/>
        </w:rPr>
        <w:drawing>
          <wp:inline distT="0" distB="0" distL="0" distR="0">
            <wp:extent cx="2647315" cy="180975"/>
            <wp:effectExtent l="19050" t="0" r="635" b="0"/>
            <wp:docPr id="744"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18" cstate="print"/>
                    <a:srcRect/>
                    <a:stretch>
                      <a:fillRect/>
                    </a:stretch>
                  </pic:blipFill>
                  <pic:spPr bwMode="auto">
                    <a:xfrm>
                      <a:off x="0" y="0"/>
                      <a:ext cx="2647315" cy="180975"/>
                    </a:xfrm>
                    <a:prstGeom prst="rect">
                      <a:avLst/>
                    </a:prstGeom>
                    <a:noFill/>
                    <a:ln w="9525">
                      <a:noFill/>
                      <a:miter lim="800000"/>
                      <a:headEnd/>
                      <a:tailEnd/>
                    </a:ln>
                  </pic:spPr>
                </pic:pic>
              </a:graphicData>
            </a:graphic>
          </wp:inline>
        </w:drawing>
      </w:r>
    </w:p>
    <w:p w:rsidR="008D4655" w:rsidRPr="003455F6" w:rsidRDefault="008D4655" w:rsidP="004D472B">
      <w:pPr>
        <w:pStyle w:val="Style89"/>
        <w:widowControl/>
        <w:spacing w:line="240" w:lineRule="auto"/>
        <w:ind w:firstLine="567"/>
        <w:jc w:val="both"/>
        <w:rPr>
          <w:rStyle w:val="FontStyle132"/>
          <w:b w:val="0"/>
          <w:sz w:val="24"/>
          <w:szCs w:val="24"/>
        </w:rPr>
      </w:pPr>
      <w:r w:rsidRPr="003455F6">
        <w:rPr>
          <w:rStyle w:val="FontStyle124"/>
          <w:b w:val="0"/>
          <w:sz w:val="24"/>
          <w:szCs w:val="24"/>
        </w:rPr>
        <w:t xml:space="preserve">напряжение </w:t>
      </w:r>
      <w:r w:rsidRPr="003455F6">
        <w:rPr>
          <w:rStyle w:val="FontStyle127"/>
          <w:sz w:val="24"/>
          <w:szCs w:val="24"/>
          <w:lang w:val="en-US"/>
        </w:rPr>
        <w:t>U</w:t>
      </w:r>
      <w:r w:rsidRPr="003455F6">
        <w:rPr>
          <w:rStyle w:val="FontStyle127"/>
          <w:sz w:val="24"/>
          <w:szCs w:val="24"/>
        </w:rPr>
        <w:t xml:space="preserve">= </w:t>
      </w:r>
      <w:r w:rsidRPr="003455F6">
        <w:rPr>
          <w:rStyle w:val="FontStyle124"/>
          <w:b w:val="0"/>
          <w:sz w:val="24"/>
          <w:szCs w:val="24"/>
        </w:rPr>
        <w:t>110 В и время работы цепи / = 10 ч. Определить токи, проходящие через каждый резистор,</w:t>
      </w:r>
      <w:r w:rsidRPr="003455F6">
        <w:rPr>
          <w:bCs/>
          <w:noProof/>
          <w:position w:val="-5"/>
        </w:rPr>
        <w:drawing>
          <wp:inline distT="0" distB="0" distL="0" distR="0">
            <wp:extent cx="616585" cy="170180"/>
            <wp:effectExtent l="19050" t="0" r="0" b="0"/>
            <wp:docPr id="745"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19" cstate="print"/>
                    <a:srcRect/>
                    <a:stretch>
                      <a:fillRect/>
                    </a:stretch>
                  </pic:blipFill>
                  <pic:spPr bwMode="auto">
                    <a:xfrm>
                      <a:off x="0" y="0"/>
                      <a:ext cx="616585" cy="170180"/>
                    </a:xfrm>
                    <a:prstGeom prst="rect">
                      <a:avLst/>
                    </a:prstGeom>
                    <a:noFill/>
                    <a:ln w="9525">
                      <a:noFill/>
                      <a:miter lim="800000"/>
                      <a:headEnd/>
                      <a:tailEnd/>
                    </a:ln>
                  </pic:spPr>
                </pic:pic>
              </a:graphicData>
            </a:graphic>
          </wp:inline>
        </w:drawing>
      </w:r>
      <w:r w:rsidRPr="003455F6">
        <w:rPr>
          <w:rStyle w:val="FontStyle124"/>
          <w:b w:val="0"/>
          <w:sz w:val="24"/>
          <w:szCs w:val="24"/>
        </w:rPr>
        <w:t xml:space="preserve">общую мощность цепи </w:t>
      </w:r>
      <w:r w:rsidRPr="003455F6">
        <w:rPr>
          <w:rStyle w:val="FontStyle132"/>
          <w:b w:val="0"/>
          <w:sz w:val="24"/>
          <w:szCs w:val="24"/>
        </w:rPr>
        <w:t xml:space="preserve">Р </w:t>
      </w:r>
      <w:r w:rsidRPr="003455F6">
        <w:rPr>
          <w:rStyle w:val="FontStyle124"/>
          <w:b w:val="0"/>
          <w:sz w:val="24"/>
          <w:szCs w:val="24"/>
        </w:rPr>
        <w:t xml:space="preserve">и расход энергии </w:t>
      </w:r>
      <w:r w:rsidRPr="003455F6">
        <w:rPr>
          <w:rStyle w:val="FontStyle132"/>
          <w:b w:val="0"/>
          <w:sz w:val="24"/>
          <w:szCs w:val="24"/>
          <w:lang w:val="en-US"/>
        </w:rPr>
        <w:t>W</w:t>
      </w:r>
      <w:r w:rsidRPr="003455F6">
        <w:rPr>
          <w:rStyle w:val="FontStyle132"/>
          <w:b w:val="0"/>
          <w:sz w:val="24"/>
          <w:szCs w:val="24"/>
        </w:rPr>
        <w:t>.</w:t>
      </w:r>
    </w:p>
    <w:p w:rsidR="008D4655" w:rsidRPr="003455F6" w:rsidRDefault="008D4655" w:rsidP="004D472B">
      <w:pPr>
        <w:pStyle w:val="Style84"/>
        <w:widowControl/>
        <w:spacing w:line="240" w:lineRule="auto"/>
        <w:ind w:firstLine="567"/>
        <w:rPr>
          <w:rStyle w:val="FontStyle124"/>
          <w:b w:val="0"/>
          <w:sz w:val="24"/>
          <w:szCs w:val="24"/>
        </w:rPr>
      </w:pPr>
      <w:r w:rsidRPr="003455F6">
        <w:rPr>
          <w:rStyle w:val="FontStyle124"/>
          <w:b w:val="0"/>
          <w:sz w:val="24"/>
          <w:szCs w:val="24"/>
        </w:rPr>
        <w:t>Дано:</w:t>
      </w:r>
      <w:r w:rsidRPr="003455F6">
        <w:rPr>
          <w:rFonts w:ascii="Times New Roman" w:hAnsi="Times New Roman" w:cs="Times New Roman"/>
          <w:bCs/>
          <w:noProof/>
          <w:position w:val="-2"/>
        </w:rPr>
        <w:drawing>
          <wp:inline distT="0" distB="0" distL="0" distR="0">
            <wp:extent cx="2658110" cy="138430"/>
            <wp:effectExtent l="19050" t="0" r="8890" b="0"/>
            <wp:docPr id="746"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20" cstate="print"/>
                    <a:srcRect/>
                    <a:stretch>
                      <a:fillRect/>
                    </a:stretch>
                  </pic:blipFill>
                  <pic:spPr bwMode="auto">
                    <a:xfrm>
                      <a:off x="0" y="0"/>
                      <a:ext cx="2658110" cy="138430"/>
                    </a:xfrm>
                    <a:prstGeom prst="rect">
                      <a:avLst/>
                    </a:prstGeom>
                    <a:noFill/>
                    <a:ln w="9525">
                      <a:noFill/>
                      <a:miter lim="800000"/>
                      <a:headEnd/>
                      <a:tailEnd/>
                    </a:ln>
                  </pic:spPr>
                </pic:pic>
              </a:graphicData>
            </a:graphic>
          </wp:inline>
        </w:drawing>
      </w:r>
      <w:r w:rsidRPr="003455F6">
        <w:rPr>
          <w:rStyle w:val="FontStyle124"/>
          <w:b w:val="0"/>
          <w:sz w:val="24"/>
          <w:szCs w:val="24"/>
        </w:rPr>
        <w:t xml:space="preserve">, </w:t>
      </w:r>
      <w:r w:rsidRPr="003455F6">
        <w:rPr>
          <w:rStyle w:val="FontStyle127"/>
          <w:spacing w:val="40"/>
          <w:sz w:val="24"/>
          <w:szCs w:val="24"/>
          <w:lang w:val="en-US"/>
        </w:rPr>
        <w:t>U</w:t>
      </w:r>
      <w:r w:rsidRPr="003455F6">
        <w:rPr>
          <w:rStyle w:val="FontStyle127"/>
          <w:spacing w:val="40"/>
          <w:sz w:val="24"/>
          <w:szCs w:val="24"/>
        </w:rPr>
        <w:t>=</w:t>
      </w:r>
      <w:r w:rsidRPr="003455F6">
        <w:rPr>
          <w:rStyle w:val="FontStyle127"/>
          <w:sz w:val="24"/>
          <w:szCs w:val="24"/>
        </w:rPr>
        <w:t xml:space="preserve"> </w:t>
      </w:r>
      <w:r w:rsidRPr="003455F6">
        <w:rPr>
          <w:rStyle w:val="FontStyle124"/>
          <w:b w:val="0"/>
          <w:sz w:val="24"/>
          <w:szCs w:val="24"/>
        </w:rPr>
        <w:t>110 В, / = 10 ч.</w:t>
      </w:r>
    </w:p>
    <w:p w:rsidR="008D4655" w:rsidRPr="003455F6" w:rsidRDefault="008D4655" w:rsidP="004D472B">
      <w:pPr>
        <w:pStyle w:val="Style84"/>
        <w:widowControl/>
        <w:spacing w:line="240" w:lineRule="auto"/>
        <w:ind w:firstLine="567"/>
        <w:rPr>
          <w:rStyle w:val="FontStyle124"/>
          <w:b w:val="0"/>
          <w:sz w:val="24"/>
          <w:szCs w:val="24"/>
        </w:rPr>
      </w:pPr>
      <w:r w:rsidRPr="003455F6">
        <w:rPr>
          <w:rStyle w:val="FontStyle124"/>
          <w:b w:val="0"/>
          <w:spacing w:val="40"/>
          <w:sz w:val="24"/>
          <w:szCs w:val="24"/>
        </w:rPr>
        <w:t>Определить</w:t>
      </w:r>
      <w:r w:rsidRPr="003455F6">
        <w:rPr>
          <w:rFonts w:ascii="Times New Roman" w:hAnsi="Times New Roman" w:cs="Times New Roman"/>
          <w:bCs/>
          <w:noProof/>
          <w:spacing w:val="40"/>
          <w:position w:val="-7"/>
        </w:rPr>
        <w:drawing>
          <wp:inline distT="0" distB="0" distL="0" distR="0">
            <wp:extent cx="457200" cy="170180"/>
            <wp:effectExtent l="19050" t="0" r="0" b="0"/>
            <wp:docPr id="747"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21" cstate="print"/>
                    <a:srcRect/>
                    <a:stretch>
                      <a:fillRect/>
                    </a:stretch>
                  </pic:blipFill>
                  <pic:spPr bwMode="auto">
                    <a:xfrm>
                      <a:off x="0" y="0"/>
                      <a:ext cx="457200" cy="170180"/>
                    </a:xfrm>
                    <a:prstGeom prst="rect">
                      <a:avLst/>
                    </a:prstGeom>
                    <a:noFill/>
                    <a:ln w="9525">
                      <a:noFill/>
                      <a:miter lim="800000"/>
                      <a:headEnd/>
                      <a:tailEnd/>
                    </a:ln>
                  </pic:spPr>
                </pic:pic>
              </a:graphicData>
            </a:graphic>
          </wp:inline>
        </w:drawing>
      </w:r>
      <w:r w:rsidRPr="003455F6">
        <w:rPr>
          <w:rStyle w:val="FontStyle124"/>
          <w:b w:val="0"/>
          <w:sz w:val="24"/>
          <w:szCs w:val="24"/>
        </w:rPr>
        <w:t xml:space="preserve">, </w:t>
      </w:r>
      <w:r w:rsidRPr="003455F6">
        <w:rPr>
          <w:rStyle w:val="FontStyle124"/>
          <w:b w:val="0"/>
          <w:sz w:val="24"/>
          <w:szCs w:val="24"/>
          <w:lang w:val="en-US"/>
        </w:rPr>
        <w:t>U</w:t>
      </w:r>
      <w:r w:rsidRPr="003455F6">
        <w:rPr>
          <w:rStyle w:val="FontStyle124"/>
          <w:b w:val="0"/>
          <w:sz w:val="24"/>
          <w:szCs w:val="24"/>
        </w:rPr>
        <w:t xml:space="preserve">, Р, </w:t>
      </w:r>
      <w:r w:rsidRPr="003455F6">
        <w:rPr>
          <w:rStyle w:val="FontStyle124"/>
          <w:b w:val="0"/>
          <w:sz w:val="24"/>
          <w:szCs w:val="24"/>
          <w:lang w:val="en-US"/>
        </w:rPr>
        <w:t>W</w:t>
      </w:r>
      <w:r w:rsidRPr="003455F6">
        <w:rPr>
          <w:rStyle w:val="FontStyle124"/>
          <w:b w:val="0"/>
          <w:sz w:val="24"/>
          <w:szCs w:val="24"/>
        </w:rPr>
        <w:t>.</w:t>
      </w:r>
    </w:p>
    <w:p w:rsidR="008D4655" w:rsidRPr="003455F6" w:rsidRDefault="008D4655" w:rsidP="004D472B">
      <w:pPr>
        <w:pStyle w:val="Style84"/>
        <w:widowControl/>
        <w:spacing w:line="240" w:lineRule="auto"/>
        <w:ind w:firstLine="567"/>
        <w:rPr>
          <w:rStyle w:val="FontStyle124"/>
          <w:b w:val="0"/>
          <w:sz w:val="24"/>
          <w:szCs w:val="24"/>
        </w:rPr>
      </w:pPr>
      <w:r w:rsidRPr="003455F6">
        <w:rPr>
          <w:rStyle w:val="FontStyle124"/>
          <w:b w:val="0"/>
          <w:spacing w:val="40"/>
          <w:sz w:val="24"/>
          <w:szCs w:val="24"/>
        </w:rPr>
        <w:t>Решение.</w:t>
      </w:r>
      <w:r w:rsidRPr="003455F6">
        <w:rPr>
          <w:rStyle w:val="FontStyle124"/>
          <w:b w:val="0"/>
          <w:sz w:val="24"/>
          <w:szCs w:val="24"/>
        </w:rPr>
        <w:t xml:space="preserve"> 1. Обозначим стрелками токи, проходящие через каждый резистор с учетом их направления (см. рис. 6).</w:t>
      </w:r>
    </w:p>
    <w:p w:rsidR="008D4655" w:rsidRPr="003455F6" w:rsidRDefault="008D4655" w:rsidP="004D472B">
      <w:pPr>
        <w:pStyle w:val="Style84"/>
        <w:widowControl/>
        <w:spacing w:line="240" w:lineRule="auto"/>
        <w:ind w:firstLine="567"/>
        <w:rPr>
          <w:rStyle w:val="FontStyle124"/>
          <w:b w:val="0"/>
          <w:sz w:val="24"/>
          <w:szCs w:val="24"/>
        </w:rPr>
      </w:pPr>
      <w:r w:rsidRPr="003455F6">
        <w:rPr>
          <w:rStyle w:val="FontStyle124"/>
          <w:b w:val="0"/>
          <w:sz w:val="24"/>
          <w:szCs w:val="24"/>
        </w:rPr>
        <w:t>2. Определим общее эквивалентное сопротивление цепи, метод подсчета которого для цепи со смешанным соединением резисторов сводится к последовательному упрощению схемы.</w:t>
      </w:r>
    </w:p>
    <w:p w:rsidR="008D4655" w:rsidRPr="003455F6" w:rsidRDefault="008D4655" w:rsidP="004D472B">
      <w:pPr>
        <w:pStyle w:val="Style84"/>
        <w:widowControl/>
        <w:spacing w:line="240" w:lineRule="auto"/>
        <w:ind w:firstLine="567"/>
        <w:rPr>
          <w:rStyle w:val="FontStyle124"/>
          <w:b w:val="0"/>
          <w:sz w:val="24"/>
          <w:szCs w:val="24"/>
        </w:rPr>
      </w:pPr>
      <w:r w:rsidRPr="003455F6">
        <w:rPr>
          <w:rStyle w:val="FontStyle124"/>
          <w:b w:val="0"/>
          <w:sz w:val="24"/>
          <w:szCs w:val="24"/>
        </w:rPr>
        <w:t>Сопротивления</w:t>
      </w:r>
      <w:r w:rsidRPr="003455F6">
        <w:rPr>
          <w:rFonts w:ascii="Times New Roman" w:hAnsi="Times New Roman" w:cs="Times New Roman"/>
          <w:bCs/>
          <w:noProof/>
          <w:position w:val="-5"/>
        </w:rPr>
        <w:drawing>
          <wp:inline distT="0" distB="0" distL="0" distR="0">
            <wp:extent cx="180975" cy="191135"/>
            <wp:effectExtent l="19050" t="0" r="9525" b="0"/>
            <wp:docPr id="748"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22" cstate="print"/>
                    <a:srcRect/>
                    <a:stretch>
                      <a:fillRect/>
                    </a:stretch>
                  </pic:blipFill>
                  <pic:spPr bwMode="auto">
                    <a:xfrm>
                      <a:off x="0" y="0"/>
                      <a:ext cx="180975" cy="191135"/>
                    </a:xfrm>
                    <a:prstGeom prst="rect">
                      <a:avLst/>
                    </a:prstGeom>
                    <a:noFill/>
                    <a:ln w="9525">
                      <a:noFill/>
                      <a:miter lim="800000"/>
                      <a:headEnd/>
                      <a:tailEnd/>
                    </a:ln>
                  </pic:spPr>
                </pic:pic>
              </a:graphicData>
            </a:graphic>
          </wp:inline>
        </w:drawing>
      </w:r>
      <w:r w:rsidRPr="003455F6">
        <w:rPr>
          <w:rStyle w:val="FontStyle124"/>
          <w:b w:val="0"/>
          <w:sz w:val="24"/>
          <w:szCs w:val="24"/>
        </w:rPr>
        <w:t xml:space="preserve">и </w:t>
      </w:r>
      <w:r w:rsidRPr="003455F6">
        <w:rPr>
          <w:rFonts w:ascii="Times New Roman" w:hAnsi="Times New Roman" w:cs="Times New Roman"/>
          <w:bCs/>
          <w:noProof/>
          <w:position w:val="-6"/>
        </w:rPr>
        <w:drawing>
          <wp:inline distT="0" distB="0" distL="0" distR="0">
            <wp:extent cx="159385" cy="170180"/>
            <wp:effectExtent l="19050" t="0" r="0" b="0"/>
            <wp:docPr id="749"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23" cstate="print"/>
                    <a:srcRect/>
                    <a:stretch>
                      <a:fillRect/>
                    </a:stretch>
                  </pic:blipFill>
                  <pic:spPr bwMode="auto">
                    <a:xfrm>
                      <a:off x="0" y="0"/>
                      <a:ext cx="159385" cy="170180"/>
                    </a:xfrm>
                    <a:prstGeom prst="rect">
                      <a:avLst/>
                    </a:prstGeom>
                    <a:noFill/>
                    <a:ln w="9525">
                      <a:noFill/>
                      <a:miter lim="800000"/>
                      <a:headEnd/>
                      <a:tailEnd/>
                    </a:ln>
                  </pic:spPr>
                </pic:pic>
              </a:graphicData>
            </a:graphic>
          </wp:inline>
        </w:drawing>
      </w:r>
      <w:r w:rsidRPr="003455F6">
        <w:rPr>
          <w:rStyle w:val="FontStyle124"/>
          <w:b w:val="0"/>
          <w:sz w:val="24"/>
          <w:szCs w:val="24"/>
        </w:rPr>
        <w:t>соединены параллельно. Найдем общее сопротивление при таком</w:t>
      </w:r>
    </w:p>
    <w:p w:rsidR="008D4655" w:rsidRPr="003455F6" w:rsidRDefault="008D4655" w:rsidP="004D472B">
      <w:pPr>
        <w:pStyle w:val="Style89"/>
        <w:widowControl/>
        <w:spacing w:line="240" w:lineRule="auto"/>
        <w:ind w:firstLine="567"/>
        <w:jc w:val="both"/>
        <w:rPr>
          <w:rStyle w:val="FontStyle124"/>
          <w:b w:val="0"/>
          <w:sz w:val="24"/>
          <w:szCs w:val="24"/>
        </w:rPr>
      </w:pPr>
      <w:r w:rsidRPr="003455F6">
        <w:rPr>
          <w:rStyle w:val="FontStyle124"/>
          <w:b w:val="0"/>
          <w:sz w:val="24"/>
          <w:szCs w:val="24"/>
        </w:rPr>
        <w:t>соединении:</w:t>
      </w:r>
      <w:r w:rsidRPr="003455F6">
        <w:rPr>
          <w:bCs/>
          <w:noProof/>
          <w:position w:val="-26"/>
        </w:rPr>
        <w:drawing>
          <wp:inline distT="0" distB="0" distL="0" distR="0">
            <wp:extent cx="999490" cy="425450"/>
            <wp:effectExtent l="19050" t="0" r="0" b="0"/>
            <wp:docPr id="750"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24" cstate="print"/>
                    <a:srcRect/>
                    <a:stretch>
                      <a:fillRect/>
                    </a:stretch>
                  </pic:blipFill>
                  <pic:spPr bwMode="auto">
                    <a:xfrm>
                      <a:off x="0" y="0"/>
                      <a:ext cx="999490" cy="425450"/>
                    </a:xfrm>
                    <a:prstGeom prst="rect">
                      <a:avLst/>
                    </a:prstGeom>
                    <a:noFill/>
                    <a:ln w="9525">
                      <a:noFill/>
                      <a:miter lim="800000"/>
                      <a:headEnd/>
                      <a:tailEnd/>
                    </a:ln>
                  </pic:spPr>
                </pic:pic>
              </a:graphicData>
            </a:graphic>
          </wp:inline>
        </w:drawing>
      </w:r>
      <w:r w:rsidRPr="003455F6">
        <w:rPr>
          <w:rStyle w:val="FontStyle124"/>
          <w:b w:val="0"/>
          <w:sz w:val="24"/>
          <w:szCs w:val="24"/>
        </w:rPr>
        <w:t>, приводя к общему знаменателю, получим</w:t>
      </w:r>
      <w:r w:rsidRPr="003455F6">
        <w:rPr>
          <w:bCs/>
          <w:noProof/>
          <w:position w:val="-6"/>
        </w:rPr>
        <w:drawing>
          <wp:inline distT="0" distB="0" distL="0" distR="0">
            <wp:extent cx="1297305" cy="180975"/>
            <wp:effectExtent l="19050" t="0" r="0" b="0"/>
            <wp:docPr id="751"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25" cstate="print"/>
                    <a:srcRect/>
                    <a:stretch>
                      <a:fillRect/>
                    </a:stretch>
                  </pic:blipFill>
                  <pic:spPr bwMode="auto">
                    <a:xfrm>
                      <a:off x="0" y="0"/>
                      <a:ext cx="1297305" cy="180975"/>
                    </a:xfrm>
                    <a:prstGeom prst="rect">
                      <a:avLst/>
                    </a:prstGeom>
                    <a:noFill/>
                    <a:ln w="9525">
                      <a:noFill/>
                      <a:miter lim="800000"/>
                      <a:headEnd/>
                      <a:tailEnd/>
                    </a:ln>
                  </pic:spPr>
                </pic:pic>
              </a:graphicData>
            </a:graphic>
          </wp:inline>
        </w:drawing>
      </w:r>
      <w:r w:rsidRPr="003455F6">
        <w:rPr>
          <w:rStyle w:val="FontStyle124"/>
          <w:b w:val="0"/>
          <w:sz w:val="24"/>
          <w:szCs w:val="24"/>
        </w:rPr>
        <w:t>=</w:t>
      </w:r>
    </w:p>
    <w:p w:rsidR="008D4655" w:rsidRPr="003455F6" w:rsidRDefault="008D4655" w:rsidP="004D472B">
      <w:pPr>
        <w:pStyle w:val="Style89"/>
        <w:widowControl/>
        <w:spacing w:line="240" w:lineRule="auto"/>
        <w:ind w:firstLine="567"/>
        <w:jc w:val="both"/>
      </w:pPr>
    </w:p>
    <w:p w:rsidR="008D4655" w:rsidRPr="003455F6" w:rsidRDefault="008D4655" w:rsidP="004D472B">
      <w:pPr>
        <w:pStyle w:val="Style89"/>
        <w:widowControl/>
        <w:spacing w:line="240" w:lineRule="auto"/>
        <w:ind w:firstLine="567"/>
        <w:jc w:val="both"/>
        <w:rPr>
          <w:rStyle w:val="FontStyle118"/>
          <w:sz w:val="24"/>
          <w:szCs w:val="24"/>
        </w:rPr>
      </w:pPr>
      <w:r w:rsidRPr="003455F6">
        <w:rPr>
          <w:rStyle w:val="FontStyle124"/>
          <w:b w:val="0"/>
          <w:sz w:val="24"/>
          <w:szCs w:val="24"/>
        </w:rPr>
        <w:t xml:space="preserve">=10-15/(10 +15) = 150/25= 6 Ом. Схема примет вид рис. </w:t>
      </w:r>
      <w:r w:rsidRPr="003455F6">
        <w:rPr>
          <w:rStyle w:val="FontStyle118"/>
          <w:sz w:val="24"/>
          <w:szCs w:val="24"/>
        </w:rPr>
        <w:t>7.</w:t>
      </w:r>
    </w:p>
    <w:p w:rsidR="008D4655" w:rsidRPr="003455F6" w:rsidRDefault="008D4655" w:rsidP="004D472B">
      <w:pPr>
        <w:pStyle w:val="Style84"/>
        <w:widowControl/>
        <w:spacing w:line="240" w:lineRule="auto"/>
        <w:ind w:firstLine="567"/>
        <w:rPr>
          <w:rStyle w:val="FontStyle124"/>
          <w:b w:val="0"/>
          <w:sz w:val="24"/>
          <w:szCs w:val="24"/>
        </w:rPr>
      </w:pPr>
      <w:r w:rsidRPr="003455F6">
        <w:rPr>
          <w:rStyle w:val="FontStyle124"/>
          <w:b w:val="0"/>
          <w:sz w:val="24"/>
          <w:szCs w:val="24"/>
        </w:rPr>
        <w:t>Теперь резисторы</w:t>
      </w:r>
      <w:r w:rsidRPr="003455F6">
        <w:rPr>
          <w:rFonts w:ascii="Times New Roman" w:hAnsi="Times New Roman" w:cs="Times New Roman"/>
          <w:bCs/>
          <w:noProof/>
          <w:position w:val="-4"/>
        </w:rPr>
        <w:drawing>
          <wp:inline distT="0" distB="0" distL="0" distR="0">
            <wp:extent cx="605790" cy="159385"/>
            <wp:effectExtent l="19050" t="0" r="3810" b="0"/>
            <wp:docPr id="752"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26" cstate="print"/>
                    <a:srcRect/>
                    <a:stretch>
                      <a:fillRect/>
                    </a:stretch>
                  </pic:blipFill>
                  <pic:spPr bwMode="auto">
                    <a:xfrm>
                      <a:off x="0" y="0"/>
                      <a:ext cx="605790" cy="159385"/>
                    </a:xfrm>
                    <a:prstGeom prst="rect">
                      <a:avLst/>
                    </a:prstGeom>
                    <a:noFill/>
                    <a:ln w="9525">
                      <a:noFill/>
                      <a:miter lim="800000"/>
                      <a:headEnd/>
                      <a:tailEnd/>
                    </a:ln>
                  </pic:spPr>
                </pic:pic>
              </a:graphicData>
            </a:graphic>
          </wp:inline>
        </w:drawing>
      </w:r>
      <w:r w:rsidRPr="003455F6">
        <w:rPr>
          <w:rStyle w:val="FontStyle124"/>
          <w:b w:val="0"/>
          <w:sz w:val="24"/>
          <w:szCs w:val="24"/>
        </w:rPr>
        <w:t>соединены последовательно, их общее сопротивление</w:t>
      </w:r>
    </w:p>
    <w:p w:rsidR="008D4655" w:rsidRPr="003455F6" w:rsidRDefault="008D4655" w:rsidP="004D472B">
      <w:pPr>
        <w:pStyle w:val="Style61"/>
        <w:widowControl/>
        <w:ind w:firstLine="567"/>
        <w:jc w:val="both"/>
      </w:pPr>
      <w:r w:rsidRPr="003455F6">
        <w:rPr>
          <w:noProof/>
        </w:rPr>
        <w:drawing>
          <wp:inline distT="0" distB="0" distL="0" distR="0">
            <wp:extent cx="1934845" cy="159385"/>
            <wp:effectExtent l="19050" t="0" r="8255" b="0"/>
            <wp:docPr id="753"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27" cstate="print"/>
                    <a:srcRect/>
                    <a:stretch>
                      <a:fillRect/>
                    </a:stretch>
                  </pic:blipFill>
                  <pic:spPr bwMode="auto">
                    <a:xfrm>
                      <a:off x="0" y="0"/>
                      <a:ext cx="1934845" cy="159385"/>
                    </a:xfrm>
                    <a:prstGeom prst="rect">
                      <a:avLst/>
                    </a:prstGeom>
                    <a:noFill/>
                    <a:ln w="9525">
                      <a:noFill/>
                      <a:miter lim="800000"/>
                      <a:headEnd/>
                      <a:tailEnd/>
                    </a:ln>
                  </pic:spPr>
                </pic:pic>
              </a:graphicData>
            </a:graphic>
          </wp:inline>
        </w:drawing>
      </w:r>
    </w:p>
    <w:p w:rsidR="008D4655" w:rsidRPr="003455F6" w:rsidRDefault="008D4655" w:rsidP="004D472B">
      <w:pPr>
        <w:pStyle w:val="Style84"/>
        <w:widowControl/>
        <w:spacing w:line="240" w:lineRule="auto"/>
        <w:ind w:firstLine="567"/>
        <w:rPr>
          <w:rStyle w:val="FontStyle124"/>
          <w:b w:val="0"/>
          <w:sz w:val="24"/>
          <w:szCs w:val="24"/>
        </w:rPr>
      </w:pPr>
      <w:r w:rsidRPr="003455F6">
        <w:rPr>
          <w:rStyle w:val="FontStyle124"/>
          <w:b w:val="0"/>
          <w:sz w:val="24"/>
          <w:szCs w:val="24"/>
        </w:rPr>
        <w:t>Это общее сопротивление, включенное в цепь вместо четырех сопротивлений схемы рис. 6, при таком же значении напряжения не изменит тока в цепи. Поэтому это сопротивление чаще называется общим эквивалентным сопротивлением цепи или просто эквивалентным (рис. 8).</w:t>
      </w:r>
    </w:p>
    <w:p w:rsidR="008D4655" w:rsidRPr="003455F6" w:rsidRDefault="008D4655"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noProof/>
          <w:sz w:val="24"/>
          <w:szCs w:val="24"/>
          <w:lang w:eastAsia="ru-RU"/>
        </w:rPr>
        <w:drawing>
          <wp:inline distT="0" distB="0" distL="0" distR="0">
            <wp:extent cx="3359785" cy="1339850"/>
            <wp:effectExtent l="19050" t="0" r="0" b="0"/>
            <wp:docPr id="754"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628" cstate="print"/>
                    <a:srcRect/>
                    <a:stretch>
                      <a:fillRect/>
                    </a:stretch>
                  </pic:blipFill>
                  <pic:spPr bwMode="auto">
                    <a:xfrm>
                      <a:off x="0" y="0"/>
                      <a:ext cx="3359785" cy="1339850"/>
                    </a:xfrm>
                    <a:prstGeom prst="rect">
                      <a:avLst/>
                    </a:prstGeom>
                    <a:noFill/>
                    <a:ln w="9525">
                      <a:noFill/>
                      <a:miter lim="800000"/>
                      <a:headEnd/>
                      <a:tailEnd/>
                    </a:ln>
                  </pic:spPr>
                </pic:pic>
              </a:graphicData>
            </a:graphic>
          </wp:inline>
        </w:drawing>
      </w:r>
    </w:p>
    <w:p w:rsidR="008D4655" w:rsidRPr="003455F6" w:rsidRDefault="008D4655" w:rsidP="004D472B">
      <w:pPr>
        <w:pStyle w:val="Style90"/>
        <w:widowControl/>
        <w:tabs>
          <w:tab w:val="left" w:pos="638"/>
        </w:tabs>
        <w:spacing w:line="240" w:lineRule="auto"/>
        <w:ind w:firstLine="567"/>
        <w:jc w:val="both"/>
        <w:rPr>
          <w:rStyle w:val="FontStyle124"/>
          <w:b w:val="0"/>
          <w:sz w:val="24"/>
          <w:szCs w:val="24"/>
        </w:rPr>
      </w:pPr>
      <w:r w:rsidRPr="003455F6">
        <w:rPr>
          <w:rStyle w:val="FontStyle124"/>
          <w:b w:val="0"/>
          <w:sz w:val="24"/>
          <w:szCs w:val="24"/>
        </w:rPr>
        <w:t>3.</w:t>
      </w:r>
      <w:r w:rsidRPr="003455F6">
        <w:rPr>
          <w:rStyle w:val="FontStyle124"/>
          <w:b w:val="0"/>
          <w:sz w:val="24"/>
          <w:szCs w:val="24"/>
        </w:rPr>
        <w:tab/>
        <w:t>По закону Ома для внешнего участка цепи определим ток</w:t>
      </w:r>
      <w:r w:rsidRPr="003455F6">
        <w:rPr>
          <w:bCs/>
          <w:noProof/>
          <w:position w:val="-4"/>
        </w:rPr>
        <w:drawing>
          <wp:inline distT="0" distB="0" distL="0" distR="0">
            <wp:extent cx="1424940" cy="148590"/>
            <wp:effectExtent l="19050" t="0" r="3810" b="0"/>
            <wp:docPr id="755"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29" cstate="print"/>
                    <a:srcRect/>
                    <a:stretch>
                      <a:fillRect/>
                    </a:stretch>
                  </pic:blipFill>
                  <pic:spPr bwMode="auto">
                    <a:xfrm>
                      <a:off x="0" y="0"/>
                      <a:ext cx="1424940" cy="148590"/>
                    </a:xfrm>
                    <a:prstGeom prst="rect">
                      <a:avLst/>
                    </a:prstGeom>
                    <a:noFill/>
                    <a:ln w="9525">
                      <a:noFill/>
                      <a:miter lim="800000"/>
                      <a:headEnd/>
                      <a:tailEnd/>
                    </a:ln>
                  </pic:spPr>
                </pic:pic>
              </a:graphicData>
            </a:graphic>
          </wp:inline>
        </w:drawing>
      </w:r>
    </w:p>
    <w:p w:rsidR="008D4655" w:rsidRPr="003455F6" w:rsidRDefault="008D4655" w:rsidP="004D472B">
      <w:pPr>
        <w:pStyle w:val="Style90"/>
        <w:widowControl/>
        <w:tabs>
          <w:tab w:val="left" w:pos="528"/>
        </w:tabs>
        <w:spacing w:line="240" w:lineRule="auto"/>
        <w:ind w:firstLine="567"/>
        <w:jc w:val="both"/>
        <w:rPr>
          <w:rStyle w:val="FontStyle124"/>
          <w:b w:val="0"/>
          <w:sz w:val="24"/>
          <w:szCs w:val="24"/>
        </w:rPr>
      </w:pPr>
      <w:r w:rsidRPr="003455F6">
        <w:rPr>
          <w:rStyle w:val="FontStyle124"/>
          <w:b w:val="0"/>
          <w:sz w:val="24"/>
          <w:szCs w:val="24"/>
        </w:rPr>
        <w:t>4.</w:t>
      </w:r>
      <w:r w:rsidRPr="003455F6">
        <w:rPr>
          <w:rStyle w:val="FontStyle124"/>
          <w:b w:val="0"/>
          <w:sz w:val="24"/>
          <w:szCs w:val="24"/>
        </w:rPr>
        <w:tab/>
        <w:t>Найдем токи, проходящие через все резисторы. Через резистор</w:t>
      </w:r>
      <w:r w:rsidRPr="003455F6">
        <w:rPr>
          <w:bCs/>
          <w:noProof/>
          <w:position w:val="-7"/>
        </w:rPr>
        <w:drawing>
          <wp:inline distT="0" distB="0" distL="0" distR="0">
            <wp:extent cx="116840" cy="180975"/>
            <wp:effectExtent l="19050" t="0" r="0" b="0"/>
            <wp:docPr id="756"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30" cstate="print"/>
                    <a:srcRect/>
                    <a:stretch>
                      <a:fillRect/>
                    </a:stretch>
                  </pic:blipFill>
                  <pic:spPr bwMode="auto">
                    <a:xfrm>
                      <a:off x="0" y="0"/>
                      <a:ext cx="116840" cy="180975"/>
                    </a:xfrm>
                    <a:prstGeom prst="rect">
                      <a:avLst/>
                    </a:prstGeom>
                    <a:noFill/>
                    <a:ln w="9525">
                      <a:noFill/>
                      <a:miter lim="800000"/>
                      <a:headEnd/>
                      <a:tailEnd/>
                    </a:ln>
                  </pic:spPr>
                </pic:pic>
              </a:graphicData>
            </a:graphic>
          </wp:inline>
        </w:drawing>
      </w:r>
      <w:r w:rsidRPr="003455F6">
        <w:rPr>
          <w:rStyle w:val="FontStyle124"/>
          <w:b w:val="0"/>
          <w:sz w:val="24"/>
          <w:szCs w:val="24"/>
        </w:rPr>
        <w:t>проходит ток</w:t>
      </w:r>
      <w:r w:rsidRPr="003455F6">
        <w:rPr>
          <w:bCs/>
          <w:noProof/>
          <w:position w:val="-3"/>
        </w:rPr>
        <w:drawing>
          <wp:inline distT="0" distB="0" distL="0" distR="0">
            <wp:extent cx="308610" cy="148590"/>
            <wp:effectExtent l="19050" t="0" r="0" b="0"/>
            <wp:docPr id="757"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31" cstate="print"/>
                    <a:srcRect/>
                    <a:stretch>
                      <a:fillRect/>
                    </a:stretch>
                  </pic:blipFill>
                  <pic:spPr bwMode="auto">
                    <a:xfrm>
                      <a:off x="0" y="0"/>
                      <a:ext cx="308610" cy="148590"/>
                    </a:xfrm>
                    <a:prstGeom prst="rect">
                      <a:avLst/>
                    </a:prstGeom>
                    <a:noFill/>
                    <a:ln w="9525">
                      <a:noFill/>
                      <a:miter lim="800000"/>
                      <a:headEnd/>
                      <a:tailEnd/>
                    </a:ln>
                  </pic:spPr>
                </pic:pic>
              </a:graphicData>
            </a:graphic>
          </wp:inline>
        </w:drawing>
      </w:r>
      <w:r w:rsidRPr="003455F6">
        <w:rPr>
          <w:rStyle w:val="FontStyle124"/>
          <w:b w:val="0"/>
          <w:sz w:val="24"/>
          <w:szCs w:val="24"/>
        </w:rPr>
        <w:t>. Через резистор</w:t>
      </w:r>
      <w:r w:rsidRPr="003455F6">
        <w:rPr>
          <w:bCs/>
          <w:noProof/>
          <w:position w:val="-6"/>
        </w:rPr>
        <w:drawing>
          <wp:inline distT="0" distB="0" distL="0" distR="0">
            <wp:extent cx="170180" cy="159385"/>
            <wp:effectExtent l="19050" t="0" r="1270" b="0"/>
            <wp:docPr id="758"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32" cstate="print"/>
                    <a:srcRect/>
                    <a:stretch>
                      <a:fillRect/>
                    </a:stretch>
                  </pic:blipFill>
                  <pic:spPr bwMode="auto">
                    <a:xfrm>
                      <a:off x="0" y="0"/>
                      <a:ext cx="170180" cy="159385"/>
                    </a:xfrm>
                    <a:prstGeom prst="rect">
                      <a:avLst/>
                    </a:prstGeom>
                    <a:noFill/>
                    <a:ln w="9525">
                      <a:noFill/>
                      <a:miter lim="800000"/>
                      <a:headEnd/>
                      <a:tailEnd/>
                    </a:ln>
                  </pic:spPr>
                </pic:pic>
              </a:graphicData>
            </a:graphic>
          </wp:inline>
        </w:drawing>
      </w:r>
      <w:r w:rsidRPr="003455F6">
        <w:rPr>
          <w:rStyle w:val="FontStyle124"/>
          <w:b w:val="0"/>
          <w:sz w:val="24"/>
          <w:szCs w:val="24"/>
        </w:rPr>
        <w:t>проходит ток</w:t>
      </w:r>
      <w:r w:rsidRPr="003455F6">
        <w:rPr>
          <w:bCs/>
          <w:noProof/>
          <w:position w:val="-9"/>
        </w:rPr>
        <w:drawing>
          <wp:inline distT="0" distB="0" distL="0" distR="0">
            <wp:extent cx="329565" cy="201930"/>
            <wp:effectExtent l="19050" t="0" r="0" b="0"/>
            <wp:docPr id="759"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33" cstate="print"/>
                    <a:srcRect/>
                    <a:stretch>
                      <a:fillRect/>
                    </a:stretch>
                  </pic:blipFill>
                  <pic:spPr bwMode="auto">
                    <a:xfrm>
                      <a:off x="0" y="0"/>
                      <a:ext cx="329565" cy="201930"/>
                    </a:xfrm>
                    <a:prstGeom prst="rect">
                      <a:avLst/>
                    </a:prstGeom>
                    <a:noFill/>
                    <a:ln w="9525">
                      <a:noFill/>
                      <a:miter lim="800000"/>
                      <a:headEnd/>
                      <a:tailEnd/>
                    </a:ln>
                  </pic:spPr>
                </pic:pic>
              </a:graphicData>
            </a:graphic>
          </wp:inline>
        </w:drawing>
      </w:r>
    </w:p>
    <w:p w:rsidR="008D4655" w:rsidRPr="003455F6" w:rsidRDefault="008D4655" w:rsidP="004D472B">
      <w:pPr>
        <w:pStyle w:val="Style89"/>
        <w:widowControl/>
        <w:spacing w:line="240" w:lineRule="auto"/>
        <w:ind w:firstLine="567"/>
        <w:jc w:val="both"/>
        <w:rPr>
          <w:rStyle w:val="FontStyle124"/>
          <w:b w:val="0"/>
          <w:sz w:val="24"/>
          <w:szCs w:val="24"/>
        </w:rPr>
      </w:pPr>
      <w:r w:rsidRPr="003455F6">
        <w:rPr>
          <w:rStyle w:val="FontStyle124"/>
          <w:b w:val="0"/>
          <w:sz w:val="24"/>
          <w:szCs w:val="24"/>
        </w:rPr>
        <w:t>Для определения токов, проходящих через резисторы</w:t>
      </w:r>
      <w:r w:rsidRPr="003455F6">
        <w:rPr>
          <w:bCs/>
          <w:noProof/>
          <w:position w:val="-7"/>
        </w:rPr>
        <w:drawing>
          <wp:inline distT="0" distB="0" distL="0" distR="0">
            <wp:extent cx="159385" cy="180975"/>
            <wp:effectExtent l="19050" t="0" r="0" b="0"/>
            <wp:docPr id="760"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34" cstate="print"/>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3455F6">
        <w:rPr>
          <w:rStyle w:val="FontStyle124"/>
          <w:b w:val="0"/>
          <w:sz w:val="24"/>
          <w:szCs w:val="24"/>
        </w:rPr>
        <w:t>и</w:t>
      </w:r>
      <w:r w:rsidRPr="003455F6">
        <w:rPr>
          <w:bCs/>
          <w:noProof/>
          <w:position w:val="-3"/>
        </w:rPr>
        <w:drawing>
          <wp:inline distT="0" distB="0" distL="0" distR="0">
            <wp:extent cx="148590" cy="159385"/>
            <wp:effectExtent l="19050" t="0" r="3810" b="0"/>
            <wp:docPr id="761"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35" cstate="print"/>
                    <a:srcRect/>
                    <a:stretch>
                      <a:fillRect/>
                    </a:stretch>
                  </pic:blipFill>
                  <pic:spPr bwMode="auto">
                    <a:xfrm>
                      <a:off x="0" y="0"/>
                      <a:ext cx="148590" cy="159385"/>
                    </a:xfrm>
                    <a:prstGeom prst="rect">
                      <a:avLst/>
                    </a:prstGeom>
                    <a:noFill/>
                    <a:ln w="9525">
                      <a:noFill/>
                      <a:miter lim="800000"/>
                      <a:headEnd/>
                      <a:tailEnd/>
                    </a:ln>
                  </pic:spPr>
                </pic:pic>
              </a:graphicData>
            </a:graphic>
          </wp:inline>
        </w:drawing>
      </w:r>
      <w:r w:rsidRPr="003455F6">
        <w:rPr>
          <w:rStyle w:val="FontStyle124"/>
          <w:b w:val="0"/>
          <w:sz w:val="24"/>
          <w:szCs w:val="24"/>
        </w:rPr>
        <w:t>, нужно найти напряжение на параллельном участке</w:t>
      </w:r>
      <w:r w:rsidRPr="003455F6">
        <w:rPr>
          <w:bCs/>
          <w:noProof/>
          <w:position w:val="-6"/>
        </w:rPr>
        <w:drawing>
          <wp:inline distT="0" distB="0" distL="0" distR="0">
            <wp:extent cx="244475" cy="159385"/>
            <wp:effectExtent l="19050" t="0" r="3175" b="0"/>
            <wp:docPr id="762"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636" cstate="print"/>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Pr="003455F6">
        <w:rPr>
          <w:rStyle w:val="FontStyle124"/>
          <w:b w:val="0"/>
          <w:sz w:val="24"/>
          <w:szCs w:val="24"/>
        </w:rPr>
        <w:t>. Это напряжение можно определить двумя способами:</w:t>
      </w:r>
      <w:r w:rsidRPr="003455F6">
        <w:rPr>
          <w:bCs/>
          <w:noProof/>
          <w:position w:val="-9"/>
        </w:rPr>
        <w:drawing>
          <wp:inline distT="0" distB="0" distL="0" distR="0">
            <wp:extent cx="1052830" cy="170180"/>
            <wp:effectExtent l="19050" t="0" r="0" b="0"/>
            <wp:docPr id="763"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37" cstate="print"/>
                    <a:srcRect/>
                    <a:stretch>
                      <a:fillRect/>
                    </a:stretch>
                  </pic:blipFill>
                  <pic:spPr bwMode="auto">
                    <a:xfrm>
                      <a:off x="0" y="0"/>
                      <a:ext cx="1052830" cy="170180"/>
                    </a:xfrm>
                    <a:prstGeom prst="rect">
                      <a:avLst/>
                    </a:prstGeom>
                    <a:noFill/>
                    <a:ln w="9525">
                      <a:noFill/>
                      <a:miter lim="800000"/>
                      <a:headEnd/>
                      <a:tailEnd/>
                    </a:ln>
                  </pic:spPr>
                </pic:pic>
              </a:graphicData>
            </a:graphic>
          </wp:inline>
        </w:drawing>
      </w:r>
      <w:r w:rsidRPr="003455F6">
        <w:rPr>
          <w:rStyle w:val="FontStyle124"/>
          <w:b w:val="0"/>
          <w:sz w:val="24"/>
          <w:szCs w:val="24"/>
        </w:rPr>
        <w:t>=</w:t>
      </w:r>
    </w:p>
    <w:p w:rsidR="008D4655" w:rsidRPr="003455F6" w:rsidRDefault="008D4655" w:rsidP="004D472B">
      <w:pPr>
        <w:pStyle w:val="Style89"/>
        <w:widowControl/>
        <w:spacing w:line="240" w:lineRule="auto"/>
        <w:ind w:firstLine="567"/>
        <w:jc w:val="both"/>
        <w:rPr>
          <w:rStyle w:val="FontStyle124"/>
          <w:b w:val="0"/>
          <w:sz w:val="24"/>
          <w:szCs w:val="24"/>
        </w:rPr>
      </w:pPr>
      <w:r w:rsidRPr="003455F6">
        <w:rPr>
          <w:rStyle w:val="FontStyle124"/>
          <w:b w:val="0"/>
          <w:sz w:val="24"/>
          <w:szCs w:val="24"/>
        </w:rPr>
        <w:t>66 В или</w:t>
      </w:r>
    </w:p>
    <w:p w:rsidR="008D4655" w:rsidRPr="003455F6" w:rsidRDefault="008D4655" w:rsidP="004D472B">
      <w:pPr>
        <w:pStyle w:val="Style95"/>
        <w:widowControl/>
        <w:ind w:firstLine="567"/>
        <w:jc w:val="both"/>
      </w:pPr>
      <w:r w:rsidRPr="003455F6">
        <w:rPr>
          <w:noProof/>
        </w:rPr>
        <w:drawing>
          <wp:inline distT="0" distB="0" distL="0" distR="0">
            <wp:extent cx="3094355" cy="138430"/>
            <wp:effectExtent l="19050" t="0" r="0" b="0"/>
            <wp:docPr id="764"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638" cstate="print"/>
                    <a:srcRect/>
                    <a:stretch>
                      <a:fillRect/>
                    </a:stretch>
                  </pic:blipFill>
                  <pic:spPr bwMode="auto">
                    <a:xfrm>
                      <a:off x="0" y="0"/>
                      <a:ext cx="3094355" cy="138430"/>
                    </a:xfrm>
                    <a:prstGeom prst="rect">
                      <a:avLst/>
                    </a:prstGeom>
                    <a:noFill/>
                    <a:ln w="9525">
                      <a:noFill/>
                      <a:miter lim="800000"/>
                      <a:headEnd/>
                      <a:tailEnd/>
                    </a:ln>
                  </pic:spPr>
                </pic:pic>
              </a:graphicData>
            </a:graphic>
          </wp:inline>
        </w:drawing>
      </w:r>
    </w:p>
    <w:p w:rsidR="008D4655" w:rsidRPr="003455F6" w:rsidRDefault="008D4655" w:rsidP="004D472B">
      <w:pPr>
        <w:pStyle w:val="Style89"/>
        <w:widowControl/>
        <w:tabs>
          <w:tab w:val="left" w:pos="557"/>
        </w:tabs>
        <w:spacing w:line="240" w:lineRule="auto"/>
        <w:ind w:firstLine="567"/>
        <w:jc w:val="both"/>
        <w:rPr>
          <w:rStyle w:val="FontStyle124"/>
          <w:b w:val="0"/>
          <w:sz w:val="24"/>
          <w:szCs w:val="24"/>
        </w:rPr>
      </w:pPr>
      <w:r w:rsidRPr="003455F6">
        <w:rPr>
          <w:rStyle w:val="FontStyle124"/>
          <w:b w:val="0"/>
          <w:sz w:val="24"/>
          <w:szCs w:val="24"/>
        </w:rPr>
        <w:t>5.</w:t>
      </w:r>
      <w:r w:rsidRPr="003455F6">
        <w:rPr>
          <w:rStyle w:val="FontStyle124"/>
          <w:b w:val="0"/>
          <w:sz w:val="24"/>
          <w:szCs w:val="24"/>
        </w:rPr>
        <w:tab/>
        <w:t>Найдем общую мощность цепи:</w:t>
      </w:r>
      <w:r w:rsidRPr="003455F6">
        <w:rPr>
          <w:bCs/>
          <w:noProof/>
          <w:position w:val="-3"/>
        </w:rPr>
        <w:drawing>
          <wp:inline distT="0" distB="0" distL="0" distR="0">
            <wp:extent cx="2115820" cy="159385"/>
            <wp:effectExtent l="19050" t="0" r="0" b="0"/>
            <wp:docPr id="765"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39" cstate="print"/>
                    <a:srcRect/>
                    <a:stretch>
                      <a:fillRect/>
                    </a:stretch>
                  </pic:blipFill>
                  <pic:spPr bwMode="auto">
                    <a:xfrm>
                      <a:off x="0" y="0"/>
                      <a:ext cx="2115820" cy="159385"/>
                    </a:xfrm>
                    <a:prstGeom prst="rect">
                      <a:avLst/>
                    </a:prstGeom>
                    <a:noFill/>
                    <a:ln w="9525">
                      <a:noFill/>
                      <a:miter lim="800000"/>
                      <a:headEnd/>
                      <a:tailEnd/>
                    </a:ln>
                  </pic:spPr>
                </pic:pic>
              </a:graphicData>
            </a:graphic>
          </wp:inline>
        </w:drawing>
      </w:r>
    </w:p>
    <w:p w:rsidR="008D4655" w:rsidRPr="003455F6" w:rsidRDefault="008D4655" w:rsidP="004D472B">
      <w:pPr>
        <w:pStyle w:val="Style90"/>
        <w:widowControl/>
        <w:tabs>
          <w:tab w:val="left" w:pos="557"/>
        </w:tabs>
        <w:spacing w:line="240" w:lineRule="auto"/>
        <w:ind w:firstLine="567"/>
        <w:jc w:val="both"/>
        <w:rPr>
          <w:rStyle w:val="FontStyle124"/>
          <w:b w:val="0"/>
          <w:sz w:val="24"/>
          <w:szCs w:val="24"/>
        </w:rPr>
      </w:pPr>
      <w:r w:rsidRPr="003455F6">
        <w:rPr>
          <w:rStyle w:val="FontStyle124"/>
          <w:b w:val="0"/>
          <w:sz w:val="24"/>
          <w:szCs w:val="24"/>
        </w:rPr>
        <w:t>6.</w:t>
      </w:r>
      <w:r w:rsidRPr="003455F6">
        <w:rPr>
          <w:rStyle w:val="FontStyle124"/>
          <w:b w:val="0"/>
          <w:sz w:val="24"/>
          <w:szCs w:val="24"/>
        </w:rPr>
        <w:tab/>
        <w:t>Определим расход энергии:</w:t>
      </w:r>
      <w:r w:rsidRPr="003455F6">
        <w:rPr>
          <w:bCs/>
          <w:noProof/>
          <w:position w:val="-3"/>
        </w:rPr>
        <w:drawing>
          <wp:inline distT="0" distB="0" distL="0" distR="0">
            <wp:extent cx="1775460" cy="138430"/>
            <wp:effectExtent l="19050" t="0" r="0" b="0"/>
            <wp:docPr id="766"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40" cstate="print"/>
                    <a:srcRect/>
                    <a:stretch>
                      <a:fillRect/>
                    </a:stretch>
                  </pic:blipFill>
                  <pic:spPr bwMode="auto">
                    <a:xfrm>
                      <a:off x="0" y="0"/>
                      <a:ext cx="1775460" cy="138430"/>
                    </a:xfrm>
                    <a:prstGeom prst="rect">
                      <a:avLst/>
                    </a:prstGeom>
                    <a:noFill/>
                    <a:ln w="9525">
                      <a:noFill/>
                      <a:miter lim="800000"/>
                      <a:headEnd/>
                      <a:tailEnd/>
                    </a:ln>
                  </pic:spPr>
                </pic:pic>
              </a:graphicData>
            </a:graphic>
          </wp:inline>
        </w:drawing>
      </w:r>
    </w:p>
    <w:p w:rsidR="008D4655" w:rsidRPr="003455F6" w:rsidRDefault="008D4655" w:rsidP="004D472B">
      <w:pPr>
        <w:pStyle w:val="Style84"/>
        <w:widowControl/>
        <w:spacing w:line="240" w:lineRule="auto"/>
        <w:ind w:firstLine="567"/>
        <w:rPr>
          <w:rStyle w:val="FontStyle124"/>
          <w:b w:val="0"/>
          <w:sz w:val="24"/>
          <w:szCs w:val="24"/>
        </w:rPr>
      </w:pPr>
      <w:r w:rsidRPr="003455F6">
        <w:rPr>
          <w:rStyle w:val="FontStyle117"/>
          <w:b w:val="0"/>
          <w:sz w:val="24"/>
          <w:szCs w:val="24"/>
        </w:rPr>
        <w:lastRenderedPageBreak/>
        <w:t xml:space="preserve">Пример </w:t>
      </w:r>
      <w:r w:rsidRPr="003455F6">
        <w:rPr>
          <w:rStyle w:val="FontStyle124"/>
          <w:b w:val="0"/>
          <w:sz w:val="24"/>
          <w:szCs w:val="24"/>
        </w:rPr>
        <w:t xml:space="preserve">2. Электрическая цепь, состоящая из нескольких резисторов, имеет эквивалентное сопротивление </w:t>
      </w:r>
      <w:r w:rsidRPr="003455F6">
        <w:rPr>
          <w:rFonts w:ascii="Times New Roman" w:hAnsi="Times New Roman" w:cs="Times New Roman"/>
          <w:bCs/>
          <w:noProof/>
          <w:position w:val="-2"/>
        </w:rPr>
        <w:drawing>
          <wp:inline distT="0" distB="0" distL="0" distR="0">
            <wp:extent cx="765810" cy="138430"/>
            <wp:effectExtent l="19050" t="0" r="0" b="0"/>
            <wp:docPr id="767"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41" cstate="print"/>
                    <a:srcRect/>
                    <a:stretch>
                      <a:fillRect/>
                    </a:stretch>
                  </pic:blipFill>
                  <pic:spPr bwMode="auto">
                    <a:xfrm>
                      <a:off x="0" y="0"/>
                      <a:ext cx="765810" cy="138430"/>
                    </a:xfrm>
                    <a:prstGeom prst="rect">
                      <a:avLst/>
                    </a:prstGeom>
                    <a:noFill/>
                    <a:ln w="9525">
                      <a:noFill/>
                      <a:miter lim="800000"/>
                      <a:headEnd/>
                      <a:tailEnd/>
                    </a:ln>
                  </pic:spPr>
                </pic:pic>
              </a:graphicData>
            </a:graphic>
          </wp:inline>
        </w:drawing>
      </w:r>
      <w:r w:rsidRPr="003455F6">
        <w:rPr>
          <w:rStyle w:val="FontStyle124"/>
          <w:b w:val="0"/>
          <w:position w:val="-2"/>
          <w:sz w:val="24"/>
          <w:szCs w:val="24"/>
        </w:rPr>
        <w:t xml:space="preserve"> </w:t>
      </w:r>
      <w:r w:rsidRPr="003455F6">
        <w:rPr>
          <w:rStyle w:val="FontStyle124"/>
          <w:b w:val="0"/>
          <w:sz w:val="24"/>
          <w:szCs w:val="24"/>
        </w:rPr>
        <w:t>Каким способом и какой по значению сопротивления резистор</w:t>
      </w:r>
      <w:r w:rsidRPr="003455F6">
        <w:rPr>
          <w:rFonts w:ascii="Times New Roman" w:hAnsi="Times New Roman" w:cs="Times New Roman"/>
          <w:bCs/>
          <w:noProof/>
          <w:position w:val="-5"/>
        </w:rPr>
        <w:drawing>
          <wp:inline distT="0" distB="0" distL="0" distR="0">
            <wp:extent cx="170180" cy="170180"/>
            <wp:effectExtent l="19050" t="0" r="1270" b="0"/>
            <wp:docPr id="768"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42" cstate="print"/>
                    <a:srcRect/>
                    <a:stretch>
                      <a:fillRect/>
                    </a:stretch>
                  </pic:blipFill>
                  <pic:spPr bwMode="auto">
                    <a:xfrm>
                      <a:off x="0" y="0"/>
                      <a:ext cx="170180" cy="170180"/>
                    </a:xfrm>
                    <a:prstGeom prst="rect">
                      <a:avLst/>
                    </a:prstGeom>
                    <a:noFill/>
                    <a:ln w="9525">
                      <a:noFill/>
                      <a:miter lim="800000"/>
                      <a:headEnd/>
                      <a:tailEnd/>
                    </a:ln>
                  </pic:spPr>
                </pic:pic>
              </a:graphicData>
            </a:graphic>
          </wp:inline>
        </w:drawing>
      </w:r>
    </w:p>
    <w:p w:rsidR="008D4655" w:rsidRPr="003455F6" w:rsidRDefault="008D4655" w:rsidP="004D472B">
      <w:pPr>
        <w:pStyle w:val="Style89"/>
        <w:widowControl/>
        <w:spacing w:line="240" w:lineRule="auto"/>
        <w:ind w:firstLine="567"/>
        <w:jc w:val="both"/>
        <w:rPr>
          <w:rStyle w:val="FontStyle124"/>
          <w:b w:val="0"/>
          <w:sz w:val="24"/>
          <w:szCs w:val="24"/>
        </w:rPr>
      </w:pPr>
      <w:r w:rsidRPr="003455F6">
        <w:rPr>
          <w:rStyle w:val="FontStyle124"/>
          <w:b w:val="0"/>
          <w:sz w:val="24"/>
          <w:szCs w:val="24"/>
        </w:rPr>
        <w:t>следует подключить к цепи, чтобы увеличить эквивалентное сопротивление этой цепи до величины</w:t>
      </w:r>
    </w:p>
    <w:p w:rsidR="008D4655" w:rsidRPr="003455F6" w:rsidRDefault="008D4655" w:rsidP="004D472B">
      <w:pPr>
        <w:pStyle w:val="Style63"/>
        <w:widowControl/>
        <w:spacing w:line="240" w:lineRule="auto"/>
        <w:ind w:firstLine="567"/>
        <w:jc w:val="both"/>
        <w:rPr>
          <w:rStyle w:val="FontStyle135"/>
          <w:b w:val="0"/>
          <w:sz w:val="24"/>
          <w:szCs w:val="24"/>
        </w:rPr>
      </w:pPr>
      <w:r w:rsidRPr="003455F6">
        <w:rPr>
          <w:rFonts w:ascii="Times New Roman" w:hAnsi="Times New Roman" w:cs="Times New Roman"/>
          <w:noProof/>
          <w:position w:val="-10"/>
        </w:rPr>
        <w:drawing>
          <wp:inline distT="0" distB="0" distL="0" distR="0">
            <wp:extent cx="765810" cy="191135"/>
            <wp:effectExtent l="19050" t="0" r="0" b="0"/>
            <wp:docPr id="769"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643" cstate="print"/>
                    <a:srcRect/>
                    <a:stretch>
                      <a:fillRect/>
                    </a:stretch>
                  </pic:blipFill>
                  <pic:spPr bwMode="auto">
                    <a:xfrm>
                      <a:off x="0" y="0"/>
                      <a:ext cx="765810" cy="191135"/>
                    </a:xfrm>
                    <a:prstGeom prst="rect">
                      <a:avLst/>
                    </a:prstGeom>
                    <a:noFill/>
                    <a:ln w="9525">
                      <a:noFill/>
                      <a:miter lim="800000"/>
                      <a:headEnd/>
                      <a:tailEnd/>
                    </a:ln>
                  </pic:spPr>
                </pic:pic>
              </a:graphicData>
            </a:graphic>
          </wp:inline>
        </w:drawing>
      </w:r>
      <w:r w:rsidRPr="003455F6">
        <w:rPr>
          <w:rFonts w:ascii="Times New Roman" w:hAnsi="Times New Roman" w:cs="Times New Roman"/>
          <w:position w:val="-10"/>
        </w:rPr>
        <w:t xml:space="preserve"> </w:t>
      </w:r>
      <w:r w:rsidRPr="003455F6">
        <w:rPr>
          <w:rStyle w:val="FontStyle135"/>
          <w:b w:val="0"/>
          <w:sz w:val="24"/>
          <w:szCs w:val="24"/>
        </w:rPr>
        <w:t>?</w:t>
      </w:r>
    </w:p>
    <w:p w:rsidR="008D4655" w:rsidRPr="003455F6" w:rsidRDefault="008D4655" w:rsidP="004D472B">
      <w:pPr>
        <w:pStyle w:val="Style89"/>
        <w:widowControl/>
        <w:spacing w:line="240" w:lineRule="auto"/>
        <w:ind w:firstLine="567"/>
        <w:jc w:val="both"/>
        <w:rPr>
          <w:rStyle w:val="FontStyle124"/>
          <w:b w:val="0"/>
          <w:sz w:val="24"/>
          <w:szCs w:val="24"/>
        </w:rPr>
      </w:pPr>
      <w:r w:rsidRPr="003455F6">
        <w:rPr>
          <w:rStyle w:val="FontStyle124"/>
          <w:b w:val="0"/>
          <w:sz w:val="24"/>
          <w:szCs w:val="24"/>
        </w:rPr>
        <w:t>Дано:</w:t>
      </w:r>
      <w:r w:rsidRPr="003455F6">
        <w:rPr>
          <w:bCs/>
          <w:noProof/>
          <w:position w:val="-3"/>
        </w:rPr>
        <w:drawing>
          <wp:inline distT="0" distB="0" distL="0" distR="0">
            <wp:extent cx="1605280" cy="138430"/>
            <wp:effectExtent l="19050" t="0" r="0" b="0"/>
            <wp:docPr id="770"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644" cstate="print"/>
                    <a:srcRect/>
                    <a:stretch>
                      <a:fillRect/>
                    </a:stretch>
                  </pic:blipFill>
                  <pic:spPr bwMode="auto">
                    <a:xfrm>
                      <a:off x="0" y="0"/>
                      <a:ext cx="1605280" cy="138430"/>
                    </a:xfrm>
                    <a:prstGeom prst="rect">
                      <a:avLst/>
                    </a:prstGeom>
                    <a:noFill/>
                    <a:ln w="9525">
                      <a:noFill/>
                      <a:miter lim="800000"/>
                      <a:headEnd/>
                      <a:tailEnd/>
                    </a:ln>
                  </pic:spPr>
                </pic:pic>
              </a:graphicData>
            </a:graphic>
          </wp:inline>
        </w:drawing>
      </w:r>
      <w:r w:rsidRPr="003455F6">
        <w:rPr>
          <w:rStyle w:val="FontStyle124"/>
          <w:b w:val="0"/>
          <w:sz w:val="24"/>
          <w:szCs w:val="24"/>
        </w:rPr>
        <w:t>. Определить значение и способ подключения</w:t>
      </w:r>
      <w:r w:rsidRPr="003455F6">
        <w:rPr>
          <w:bCs/>
          <w:noProof/>
          <w:position w:val="-8"/>
        </w:rPr>
        <w:drawing>
          <wp:inline distT="0" distB="0" distL="0" distR="0">
            <wp:extent cx="191135" cy="180975"/>
            <wp:effectExtent l="19050" t="0" r="0" b="0"/>
            <wp:docPr id="771"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45" cstate="print"/>
                    <a:srcRect/>
                    <a:stretch>
                      <a:fillRect/>
                    </a:stretch>
                  </pic:blipFill>
                  <pic:spPr bwMode="auto">
                    <a:xfrm>
                      <a:off x="0" y="0"/>
                      <a:ext cx="191135" cy="180975"/>
                    </a:xfrm>
                    <a:prstGeom prst="rect">
                      <a:avLst/>
                    </a:prstGeom>
                    <a:noFill/>
                    <a:ln w="9525">
                      <a:noFill/>
                      <a:miter lim="800000"/>
                      <a:headEnd/>
                      <a:tailEnd/>
                    </a:ln>
                  </pic:spPr>
                </pic:pic>
              </a:graphicData>
            </a:graphic>
          </wp:inline>
        </w:drawing>
      </w:r>
    </w:p>
    <w:p w:rsidR="008D4655" w:rsidRPr="003455F6" w:rsidRDefault="008D4655" w:rsidP="004D472B">
      <w:pPr>
        <w:pStyle w:val="Style84"/>
        <w:widowControl/>
        <w:spacing w:line="240" w:lineRule="auto"/>
        <w:ind w:firstLine="567"/>
        <w:rPr>
          <w:rStyle w:val="FontStyle124"/>
          <w:b w:val="0"/>
          <w:sz w:val="24"/>
          <w:szCs w:val="24"/>
        </w:rPr>
      </w:pPr>
      <w:r w:rsidRPr="003455F6">
        <w:rPr>
          <w:rStyle w:val="FontStyle124"/>
          <w:b w:val="0"/>
          <w:spacing w:val="40"/>
          <w:sz w:val="24"/>
          <w:szCs w:val="24"/>
        </w:rPr>
        <w:t>Решение.</w:t>
      </w:r>
      <w:r w:rsidRPr="003455F6">
        <w:rPr>
          <w:rStyle w:val="FontStyle124"/>
          <w:b w:val="0"/>
          <w:sz w:val="24"/>
          <w:szCs w:val="24"/>
        </w:rPr>
        <w:t xml:space="preserve"> При последовательном соединении резисторов эквивалентное сопротивление цепи равно сумме их сопротивлений. Так как эквивалентное сопротивление цепи</w:t>
      </w:r>
      <w:r w:rsidRPr="003455F6">
        <w:rPr>
          <w:rFonts w:ascii="Times New Roman" w:hAnsi="Times New Roman" w:cs="Times New Roman"/>
          <w:bCs/>
          <w:noProof/>
          <w:position w:val="-7"/>
        </w:rPr>
        <w:drawing>
          <wp:inline distT="0" distB="0" distL="0" distR="0">
            <wp:extent cx="244475" cy="180975"/>
            <wp:effectExtent l="19050" t="0" r="3175" b="0"/>
            <wp:docPr id="772"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46" cstate="print"/>
                    <a:srcRect/>
                    <a:stretch>
                      <a:fillRect/>
                    </a:stretch>
                  </pic:blipFill>
                  <pic:spPr bwMode="auto">
                    <a:xfrm>
                      <a:off x="0" y="0"/>
                      <a:ext cx="244475" cy="180975"/>
                    </a:xfrm>
                    <a:prstGeom prst="rect">
                      <a:avLst/>
                    </a:prstGeom>
                    <a:noFill/>
                    <a:ln w="9525">
                      <a:noFill/>
                      <a:miter lim="800000"/>
                      <a:headEnd/>
                      <a:tailEnd/>
                    </a:ln>
                  </pic:spPr>
                </pic:pic>
              </a:graphicData>
            </a:graphic>
          </wp:inline>
        </w:drawing>
      </w:r>
      <w:r w:rsidRPr="003455F6">
        <w:rPr>
          <w:rStyle w:val="FontStyle124"/>
          <w:b w:val="0"/>
          <w:sz w:val="24"/>
          <w:szCs w:val="24"/>
        </w:rPr>
        <w:t>по сравнению с прежним значением</w:t>
      </w:r>
      <w:r w:rsidRPr="003455F6">
        <w:rPr>
          <w:rFonts w:ascii="Times New Roman" w:hAnsi="Times New Roman" w:cs="Times New Roman"/>
          <w:bCs/>
          <w:noProof/>
          <w:position w:val="-7"/>
        </w:rPr>
        <w:drawing>
          <wp:inline distT="0" distB="0" distL="0" distR="0">
            <wp:extent cx="266065" cy="170180"/>
            <wp:effectExtent l="19050" t="0" r="635" b="0"/>
            <wp:docPr id="773"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47" cstate="print"/>
                    <a:srcRect/>
                    <a:stretch>
                      <a:fillRect/>
                    </a:stretch>
                  </pic:blipFill>
                  <pic:spPr bwMode="auto">
                    <a:xfrm>
                      <a:off x="0" y="0"/>
                      <a:ext cx="266065" cy="170180"/>
                    </a:xfrm>
                    <a:prstGeom prst="rect">
                      <a:avLst/>
                    </a:prstGeom>
                    <a:noFill/>
                    <a:ln w="9525">
                      <a:noFill/>
                      <a:miter lim="800000"/>
                      <a:headEnd/>
                      <a:tailEnd/>
                    </a:ln>
                  </pic:spPr>
                </pic:pic>
              </a:graphicData>
            </a:graphic>
          </wp:inline>
        </w:drawing>
      </w:r>
      <w:r w:rsidRPr="003455F6">
        <w:rPr>
          <w:rStyle w:val="FontStyle124"/>
          <w:b w:val="0"/>
          <w:sz w:val="24"/>
          <w:szCs w:val="24"/>
        </w:rPr>
        <w:t xml:space="preserve">, увеличивается, то резистор </w:t>
      </w:r>
      <w:r w:rsidRPr="003455F6">
        <w:rPr>
          <w:rStyle w:val="FontStyle132"/>
          <w:b w:val="0"/>
          <w:sz w:val="24"/>
          <w:szCs w:val="24"/>
          <w:lang w:val="en-US"/>
        </w:rPr>
        <w:t>R</w:t>
      </w:r>
      <w:r w:rsidRPr="003455F6">
        <w:rPr>
          <w:rStyle w:val="FontStyle132"/>
          <w:b w:val="0"/>
          <w:sz w:val="24"/>
          <w:szCs w:val="24"/>
          <w:vertAlign w:val="subscript"/>
          <w:lang w:val="en-US"/>
        </w:rPr>
        <w:t>x</w:t>
      </w:r>
      <w:r w:rsidRPr="003455F6">
        <w:rPr>
          <w:rStyle w:val="FontStyle132"/>
          <w:b w:val="0"/>
          <w:sz w:val="24"/>
          <w:szCs w:val="24"/>
        </w:rPr>
        <w:t xml:space="preserve"> </w:t>
      </w:r>
      <w:r w:rsidRPr="003455F6">
        <w:rPr>
          <w:rStyle w:val="FontStyle124"/>
          <w:b w:val="0"/>
          <w:sz w:val="24"/>
          <w:szCs w:val="24"/>
        </w:rPr>
        <w:t>надо включить в цепь последовательно:</w:t>
      </w:r>
    </w:p>
    <w:p w:rsidR="008D4655" w:rsidRPr="003455F6" w:rsidRDefault="008D4655" w:rsidP="004D472B">
      <w:pPr>
        <w:pStyle w:val="Style61"/>
        <w:widowControl/>
        <w:ind w:firstLine="567"/>
        <w:jc w:val="both"/>
      </w:pPr>
      <w:r w:rsidRPr="003455F6">
        <w:rPr>
          <w:noProof/>
        </w:rPr>
        <w:drawing>
          <wp:inline distT="0" distB="0" distL="0" distR="0">
            <wp:extent cx="3242945" cy="170180"/>
            <wp:effectExtent l="19050" t="0" r="0" b="0"/>
            <wp:docPr id="774"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48" cstate="print"/>
                    <a:srcRect/>
                    <a:stretch>
                      <a:fillRect/>
                    </a:stretch>
                  </pic:blipFill>
                  <pic:spPr bwMode="auto">
                    <a:xfrm>
                      <a:off x="0" y="0"/>
                      <a:ext cx="3242945" cy="170180"/>
                    </a:xfrm>
                    <a:prstGeom prst="rect">
                      <a:avLst/>
                    </a:prstGeom>
                    <a:noFill/>
                    <a:ln w="9525">
                      <a:noFill/>
                      <a:miter lim="800000"/>
                      <a:headEnd/>
                      <a:tailEnd/>
                    </a:ln>
                  </pic:spPr>
                </pic:pic>
              </a:graphicData>
            </a:graphic>
          </wp:inline>
        </w:drawing>
      </w:r>
    </w:p>
    <w:p w:rsidR="008D4655" w:rsidRPr="003455F6" w:rsidRDefault="008D4655" w:rsidP="004D472B">
      <w:pPr>
        <w:pStyle w:val="Style89"/>
        <w:widowControl/>
        <w:spacing w:line="240" w:lineRule="auto"/>
        <w:ind w:firstLine="567"/>
        <w:jc w:val="both"/>
        <w:rPr>
          <w:rStyle w:val="FontStyle124"/>
          <w:b w:val="0"/>
          <w:sz w:val="24"/>
          <w:szCs w:val="24"/>
        </w:rPr>
      </w:pPr>
      <w:r w:rsidRPr="003455F6">
        <w:rPr>
          <w:rStyle w:val="FontStyle124"/>
          <w:b w:val="0"/>
          <w:spacing w:val="40"/>
          <w:sz w:val="24"/>
          <w:szCs w:val="24"/>
        </w:rPr>
        <w:t>Ответ:</w:t>
      </w:r>
      <w:r w:rsidRPr="003455F6">
        <w:rPr>
          <w:bCs/>
          <w:noProof/>
          <w:spacing w:val="40"/>
          <w:position w:val="-3"/>
        </w:rPr>
        <w:drawing>
          <wp:inline distT="0" distB="0" distL="0" distR="0">
            <wp:extent cx="690880" cy="170180"/>
            <wp:effectExtent l="19050" t="0" r="0" b="0"/>
            <wp:docPr id="775"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49" cstate="print"/>
                    <a:srcRect/>
                    <a:stretch>
                      <a:fillRect/>
                    </a:stretch>
                  </pic:blipFill>
                  <pic:spPr bwMode="auto">
                    <a:xfrm>
                      <a:off x="0" y="0"/>
                      <a:ext cx="690880" cy="170180"/>
                    </a:xfrm>
                    <a:prstGeom prst="rect">
                      <a:avLst/>
                    </a:prstGeom>
                    <a:noFill/>
                    <a:ln w="9525">
                      <a:noFill/>
                      <a:miter lim="800000"/>
                      <a:headEnd/>
                      <a:tailEnd/>
                    </a:ln>
                  </pic:spPr>
                </pic:pic>
              </a:graphicData>
            </a:graphic>
          </wp:inline>
        </w:drawing>
      </w:r>
      <w:r w:rsidRPr="003455F6">
        <w:rPr>
          <w:rStyle w:val="FontStyle124"/>
          <w:b w:val="0"/>
          <w:sz w:val="24"/>
          <w:szCs w:val="24"/>
        </w:rPr>
        <w:t>(рис. 9).</w:t>
      </w:r>
    </w:p>
    <w:p w:rsidR="008D4655" w:rsidRPr="003455F6" w:rsidRDefault="008D4655" w:rsidP="004D472B">
      <w:pPr>
        <w:pStyle w:val="Style76"/>
        <w:widowControl/>
        <w:spacing w:line="240" w:lineRule="auto"/>
        <w:ind w:firstLine="567"/>
        <w:jc w:val="both"/>
        <w:rPr>
          <w:rStyle w:val="FontStyle124"/>
          <w:b w:val="0"/>
          <w:sz w:val="24"/>
          <w:szCs w:val="24"/>
        </w:rPr>
      </w:pPr>
      <w:r w:rsidRPr="003455F6">
        <w:rPr>
          <w:rStyle w:val="FontStyle117"/>
          <w:b w:val="0"/>
          <w:sz w:val="24"/>
          <w:szCs w:val="24"/>
        </w:rPr>
        <w:t xml:space="preserve">Пример 3. </w:t>
      </w:r>
      <w:r w:rsidRPr="003455F6">
        <w:rPr>
          <w:rStyle w:val="FontStyle124"/>
          <w:b w:val="0"/>
          <w:sz w:val="24"/>
          <w:szCs w:val="24"/>
        </w:rPr>
        <w:t>Электрическая цепь, состоящая из нескольких резисторов, имеет эквивалентное сопротивление</w:t>
      </w:r>
      <w:r w:rsidRPr="003455F6">
        <w:rPr>
          <w:rFonts w:ascii="Times New Roman" w:hAnsi="Times New Roman"/>
          <w:bCs/>
          <w:noProof/>
          <w:position w:val="-4"/>
        </w:rPr>
        <w:drawing>
          <wp:inline distT="0" distB="0" distL="0" distR="0">
            <wp:extent cx="850900" cy="148590"/>
            <wp:effectExtent l="19050" t="0" r="6350" b="0"/>
            <wp:docPr id="776"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50" cstate="print"/>
                    <a:srcRect/>
                    <a:stretch>
                      <a:fillRect/>
                    </a:stretch>
                  </pic:blipFill>
                  <pic:spPr bwMode="auto">
                    <a:xfrm>
                      <a:off x="0" y="0"/>
                      <a:ext cx="850900" cy="148590"/>
                    </a:xfrm>
                    <a:prstGeom prst="rect">
                      <a:avLst/>
                    </a:prstGeom>
                    <a:noFill/>
                    <a:ln w="9525">
                      <a:noFill/>
                      <a:miter lim="800000"/>
                      <a:headEnd/>
                      <a:tailEnd/>
                    </a:ln>
                  </pic:spPr>
                </pic:pic>
              </a:graphicData>
            </a:graphic>
          </wp:inline>
        </w:drawing>
      </w:r>
      <w:r w:rsidRPr="003455F6">
        <w:rPr>
          <w:rStyle w:val="FontStyle124"/>
          <w:b w:val="0"/>
          <w:sz w:val="24"/>
          <w:szCs w:val="24"/>
        </w:rPr>
        <w:t>. Каким способом и какое по значению сопротивление резистора</w:t>
      </w:r>
      <w:r w:rsidRPr="003455F6">
        <w:rPr>
          <w:rFonts w:ascii="Times New Roman" w:hAnsi="Times New Roman"/>
          <w:bCs/>
          <w:noProof/>
          <w:position w:val="-7"/>
        </w:rPr>
        <w:drawing>
          <wp:inline distT="0" distB="0" distL="0" distR="0">
            <wp:extent cx="148590" cy="180975"/>
            <wp:effectExtent l="19050" t="0" r="3810" b="0"/>
            <wp:docPr id="777"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51" cstate="print"/>
                    <a:srcRect/>
                    <a:stretch>
                      <a:fillRect/>
                    </a:stretch>
                  </pic:blipFill>
                  <pic:spPr bwMode="auto">
                    <a:xfrm>
                      <a:off x="0" y="0"/>
                      <a:ext cx="148590" cy="180975"/>
                    </a:xfrm>
                    <a:prstGeom prst="rect">
                      <a:avLst/>
                    </a:prstGeom>
                    <a:noFill/>
                    <a:ln w="9525">
                      <a:noFill/>
                      <a:miter lim="800000"/>
                      <a:headEnd/>
                      <a:tailEnd/>
                    </a:ln>
                  </pic:spPr>
                </pic:pic>
              </a:graphicData>
            </a:graphic>
          </wp:inline>
        </w:drawing>
      </w:r>
    </w:p>
    <w:p w:rsidR="008D4655" w:rsidRPr="003455F6" w:rsidRDefault="008D4655" w:rsidP="004D472B">
      <w:pPr>
        <w:pStyle w:val="Style89"/>
        <w:widowControl/>
        <w:spacing w:line="240" w:lineRule="auto"/>
        <w:ind w:firstLine="567"/>
        <w:jc w:val="both"/>
        <w:rPr>
          <w:rStyle w:val="FontStyle124"/>
          <w:b w:val="0"/>
          <w:sz w:val="24"/>
          <w:szCs w:val="24"/>
        </w:rPr>
      </w:pPr>
      <w:r w:rsidRPr="003455F6">
        <w:rPr>
          <w:rStyle w:val="FontStyle124"/>
          <w:b w:val="0"/>
          <w:sz w:val="24"/>
          <w:szCs w:val="24"/>
        </w:rPr>
        <w:t>следует подключить, чтобы уменьшить эквивалентное сопротивление цепи до</w:t>
      </w:r>
      <w:r w:rsidRPr="003455F6">
        <w:rPr>
          <w:bCs/>
          <w:noProof/>
          <w:position w:val="-6"/>
        </w:rPr>
        <w:drawing>
          <wp:inline distT="0" distB="0" distL="0" distR="0">
            <wp:extent cx="818515" cy="170180"/>
            <wp:effectExtent l="19050" t="0" r="635" b="0"/>
            <wp:docPr id="778"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52" cstate="print"/>
                    <a:srcRect/>
                    <a:stretch>
                      <a:fillRect/>
                    </a:stretch>
                  </pic:blipFill>
                  <pic:spPr bwMode="auto">
                    <a:xfrm>
                      <a:off x="0" y="0"/>
                      <a:ext cx="818515" cy="170180"/>
                    </a:xfrm>
                    <a:prstGeom prst="rect">
                      <a:avLst/>
                    </a:prstGeom>
                    <a:noFill/>
                    <a:ln w="9525">
                      <a:noFill/>
                      <a:miter lim="800000"/>
                      <a:headEnd/>
                      <a:tailEnd/>
                    </a:ln>
                  </pic:spPr>
                </pic:pic>
              </a:graphicData>
            </a:graphic>
          </wp:inline>
        </w:drawing>
      </w:r>
      <w:r w:rsidRPr="003455F6">
        <w:rPr>
          <w:rStyle w:val="FontStyle124"/>
          <w:b w:val="0"/>
          <w:sz w:val="24"/>
          <w:szCs w:val="24"/>
        </w:rPr>
        <w:t>?</w:t>
      </w:r>
    </w:p>
    <w:p w:rsidR="008D4655" w:rsidRPr="003455F6" w:rsidRDefault="008D4655" w:rsidP="004D472B">
      <w:pPr>
        <w:pStyle w:val="Style89"/>
        <w:widowControl/>
        <w:spacing w:line="240" w:lineRule="auto"/>
        <w:ind w:firstLine="567"/>
        <w:jc w:val="both"/>
        <w:rPr>
          <w:rStyle w:val="FontStyle124"/>
          <w:b w:val="0"/>
          <w:sz w:val="24"/>
          <w:szCs w:val="24"/>
        </w:rPr>
      </w:pPr>
      <w:r w:rsidRPr="003455F6">
        <w:rPr>
          <w:rStyle w:val="FontStyle124"/>
          <w:b w:val="0"/>
          <w:sz w:val="24"/>
          <w:szCs w:val="24"/>
        </w:rPr>
        <w:t>Дано:</w:t>
      </w:r>
      <w:r w:rsidRPr="003455F6">
        <w:rPr>
          <w:bCs/>
          <w:noProof/>
          <w:position w:val="-4"/>
        </w:rPr>
        <w:drawing>
          <wp:inline distT="0" distB="0" distL="0" distR="0">
            <wp:extent cx="1510030" cy="159385"/>
            <wp:effectExtent l="19050" t="0" r="0" b="0"/>
            <wp:docPr id="779"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53" cstate="print"/>
                    <a:srcRect/>
                    <a:stretch>
                      <a:fillRect/>
                    </a:stretch>
                  </pic:blipFill>
                  <pic:spPr bwMode="auto">
                    <a:xfrm>
                      <a:off x="0" y="0"/>
                      <a:ext cx="1510030" cy="159385"/>
                    </a:xfrm>
                    <a:prstGeom prst="rect">
                      <a:avLst/>
                    </a:prstGeom>
                    <a:noFill/>
                    <a:ln w="9525">
                      <a:noFill/>
                      <a:miter lim="800000"/>
                      <a:headEnd/>
                      <a:tailEnd/>
                    </a:ln>
                  </pic:spPr>
                </pic:pic>
              </a:graphicData>
            </a:graphic>
          </wp:inline>
        </w:drawing>
      </w:r>
    </w:p>
    <w:p w:rsidR="008D4655" w:rsidRPr="003455F6" w:rsidRDefault="008D4655" w:rsidP="004D472B">
      <w:pPr>
        <w:pStyle w:val="Style89"/>
        <w:widowControl/>
        <w:spacing w:line="240" w:lineRule="auto"/>
        <w:ind w:firstLine="567"/>
        <w:jc w:val="both"/>
        <w:rPr>
          <w:rStyle w:val="FontStyle124"/>
          <w:b w:val="0"/>
          <w:sz w:val="24"/>
          <w:szCs w:val="24"/>
        </w:rPr>
      </w:pPr>
      <w:r w:rsidRPr="003455F6">
        <w:rPr>
          <w:rStyle w:val="FontStyle124"/>
          <w:b w:val="0"/>
          <w:sz w:val="24"/>
          <w:szCs w:val="24"/>
        </w:rPr>
        <w:t>Определить значение и способ подключения</w:t>
      </w:r>
      <w:r w:rsidRPr="003455F6">
        <w:rPr>
          <w:bCs/>
          <w:noProof/>
          <w:position w:val="-4"/>
        </w:rPr>
        <w:drawing>
          <wp:inline distT="0" distB="0" distL="0" distR="0">
            <wp:extent cx="180975" cy="148590"/>
            <wp:effectExtent l="19050" t="0" r="9525" b="0"/>
            <wp:docPr id="780"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54" cstate="print"/>
                    <a:srcRect/>
                    <a:stretch>
                      <a:fillRect/>
                    </a:stretch>
                  </pic:blipFill>
                  <pic:spPr bwMode="auto">
                    <a:xfrm>
                      <a:off x="0" y="0"/>
                      <a:ext cx="180975" cy="148590"/>
                    </a:xfrm>
                    <a:prstGeom prst="rect">
                      <a:avLst/>
                    </a:prstGeom>
                    <a:noFill/>
                    <a:ln w="9525">
                      <a:noFill/>
                      <a:miter lim="800000"/>
                      <a:headEnd/>
                      <a:tailEnd/>
                    </a:ln>
                  </pic:spPr>
                </pic:pic>
              </a:graphicData>
            </a:graphic>
          </wp:inline>
        </w:drawing>
      </w:r>
      <w:r w:rsidRPr="003455F6">
        <w:rPr>
          <w:rStyle w:val="FontStyle124"/>
          <w:b w:val="0"/>
          <w:sz w:val="24"/>
          <w:szCs w:val="24"/>
        </w:rPr>
        <w:t xml:space="preserve"> Решение. При параллельном соединении резисторов обратное значение эквивалентного сопротивления цепи равно сумме обратных значений сопротивлений отдельных резисторов</w:t>
      </w:r>
    </w:p>
    <w:p w:rsidR="008D4655" w:rsidRPr="003455F6" w:rsidRDefault="008D4655" w:rsidP="004D472B">
      <w:pPr>
        <w:pStyle w:val="Style88"/>
        <w:widowControl/>
        <w:spacing w:line="240" w:lineRule="auto"/>
        <w:ind w:firstLine="567"/>
        <w:jc w:val="both"/>
        <w:rPr>
          <w:rStyle w:val="FontStyle124"/>
          <w:b w:val="0"/>
          <w:sz w:val="24"/>
          <w:szCs w:val="24"/>
        </w:rPr>
      </w:pPr>
      <w:r w:rsidRPr="003455F6">
        <w:rPr>
          <w:noProof/>
          <w:position w:val="-3"/>
        </w:rPr>
        <w:drawing>
          <wp:inline distT="0" distB="0" distL="0" distR="0">
            <wp:extent cx="1414145" cy="148590"/>
            <wp:effectExtent l="19050" t="0" r="0" b="0"/>
            <wp:docPr id="781"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655" cstate="print"/>
                    <a:srcRect/>
                    <a:stretch>
                      <a:fillRect/>
                    </a:stretch>
                  </pic:blipFill>
                  <pic:spPr bwMode="auto">
                    <a:xfrm>
                      <a:off x="0" y="0"/>
                      <a:ext cx="1414145" cy="148590"/>
                    </a:xfrm>
                    <a:prstGeom prst="rect">
                      <a:avLst/>
                    </a:prstGeom>
                    <a:noFill/>
                    <a:ln w="9525">
                      <a:noFill/>
                      <a:miter lim="800000"/>
                      <a:headEnd/>
                      <a:tailEnd/>
                    </a:ln>
                  </pic:spPr>
                </pic:pic>
              </a:graphicData>
            </a:graphic>
          </wp:inline>
        </w:drawing>
      </w:r>
      <w:r w:rsidRPr="003455F6">
        <w:rPr>
          <w:position w:val="-3"/>
        </w:rPr>
        <w:t xml:space="preserve"> </w:t>
      </w:r>
      <w:r w:rsidRPr="003455F6">
        <w:rPr>
          <w:rStyle w:val="FontStyle124"/>
          <w:b w:val="0"/>
          <w:sz w:val="24"/>
          <w:szCs w:val="24"/>
        </w:rPr>
        <w:t>и будет меньше наименьшего сопротивления резисторов. Например, параллельно соединены резисторы сопротивлениями 100, 50, 10, 0,5 Ом. Эквивалентное сопротивление такого соединения меньше 0,5 Ом.</w:t>
      </w:r>
    </w:p>
    <w:p w:rsidR="008D4655" w:rsidRPr="003455F6" w:rsidRDefault="008D4655" w:rsidP="004D472B">
      <w:pPr>
        <w:pStyle w:val="Style84"/>
        <w:widowControl/>
        <w:spacing w:line="240" w:lineRule="auto"/>
        <w:ind w:firstLine="567"/>
        <w:rPr>
          <w:rStyle w:val="FontStyle124"/>
          <w:b w:val="0"/>
          <w:sz w:val="24"/>
          <w:szCs w:val="24"/>
        </w:rPr>
      </w:pPr>
      <w:r w:rsidRPr="003455F6">
        <w:rPr>
          <w:rStyle w:val="FontStyle124"/>
          <w:b w:val="0"/>
          <w:sz w:val="24"/>
          <w:szCs w:val="24"/>
        </w:rPr>
        <w:t>По условию задачи, эквивалентное сопротивление</w:t>
      </w:r>
      <w:r w:rsidRPr="003455F6">
        <w:rPr>
          <w:rFonts w:ascii="Times New Roman" w:hAnsi="Times New Roman" w:cs="Times New Roman"/>
          <w:bCs/>
          <w:noProof/>
          <w:position w:val="-7"/>
        </w:rPr>
        <w:drawing>
          <wp:inline distT="0" distB="0" distL="0" distR="0">
            <wp:extent cx="244475" cy="180975"/>
            <wp:effectExtent l="19050" t="0" r="3175" b="0"/>
            <wp:docPr id="782"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656" cstate="print"/>
                    <a:srcRect/>
                    <a:stretch>
                      <a:fillRect/>
                    </a:stretch>
                  </pic:blipFill>
                  <pic:spPr bwMode="auto">
                    <a:xfrm>
                      <a:off x="0" y="0"/>
                      <a:ext cx="244475" cy="180975"/>
                    </a:xfrm>
                    <a:prstGeom prst="rect">
                      <a:avLst/>
                    </a:prstGeom>
                    <a:noFill/>
                    <a:ln w="9525">
                      <a:noFill/>
                      <a:miter lim="800000"/>
                      <a:headEnd/>
                      <a:tailEnd/>
                    </a:ln>
                  </pic:spPr>
                </pic:pic>
              </a:graphicData>
            </a:graphic>
          </wp:inline>
        </w:drawing>
      </w:r>
      <w:r w:rsidRPr="003455F6">
        <w:rPr>
          <w:rStyle w:val="FontStyle124"/>
          <w:b w:val="0"/>
          <w:sz w:val="24"/>
          <w:szCs w:val="24"/>
        </w:rPr>
        <w:t>меньше первоначального значения</w:t>
      </w:r>
      <w:r w:rsidRPr="003455F6">
        <w:rPr>
          <w:rFonts w:ascii="Times New Roman" w:hAnsi="Times New Roman" w:cs="Times New Roman"/>
          <w:bCs/>
          <w:noProof/>
          <w:position w:val="-7"/>
        </w:rPr>
        <w:drawing>
          <wp:inline distT="0" distB="0" distL="0" distR="0">
            <wp:extent cx="276225" cy="180975"/>
            <wp:effectExtent l="19050" t="0" r="9525" b="0"/>
            <wp:docPr id="783"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57" cstate="print"/>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3455F6">
        <w:rPr>
          <w:rStyle w:val="FontStyle124"/>
          <w:b w:val="0"/>
          <w:sz w:val="24"/>
          <w:szCs w:val="24"/>
        </w:rPr>
        <w:t xml:space="preserve"> ,поэтому резистор</w:t>
      </w:r>
      <w:r w:rsidRPr="003455F6">
        <w:rPr>
          <w:rFonts w:ascii="Times New Roman" w:hAnsi="Times New Roman" w:cs="Times New Roman"/>
          <w:bCs/>
          <w:noProof/>
          <w:position w:val="-4"/>
        </w:rPr>
        <w:drawing>
          <wp:inline distT="0" distB="0" distL="0" distR="0">
            <wp:extent cx="191135" cy="180975"/>
            <wp:effectExtent l="19050" t="0" r="0" b="0"/>
            <wp:docPr id="784"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658" cstate="print"/>
                    <a:srcRect/>
                    <a:stretch>
                      <a:fillRect/>
                    </a:stretch>
                  </pic:blipFill>
                  <pic:spPr bwMode="auto">
                    <a:xfrm>
                      <a:off x="0" y="0"/>
                      <a:ext cx="191135" cy="180975"/>
                    </a:xfrm>
                    <a:prstGeom prst="rect">
                      <a:avLst/>
                    </a:prstGeom>
                    <a:noFill/>
                    <a:ln w="9525">
                      <a:noFill/>
                      <a:miter lim="800000"/>
                      <a:headEnd/>
                      <a:tailEnd/>
                    </a:ln>
                  </pic:spPr>
                </pic:pic>
              </a:graphicData>
            </a:graphic>
          </wp:inline>
        </w:drawing>
      </w:r>
      <w:r w:rsidRPr="003455F6">
        <w:rPr>
          <w:rStyle w:val="FontStyle124"/>
          <w:b w:val="0"/>
          <w:sz w:val="24"/>
          <w:szCs w:val="24"/>
        </w:rPr>
        <w:t>подключается к цепи параллельно, а значение его сопротивления определяют следующим образом:</w:t>
      </w:r>
      <w:r w:rsidRPr="003455F6">
        <w:rPr>
          <w:rFonts w:ascii="Times New Roman" w:hAnsi="Times New Roman" w:cs="Times New Roman"/>
          <w:bCs/>
          <w:noProof/>
          <w:position w:val="-4"/>
        </w:rPr>
        <w:drawing>
          <wp:inline distT="0" distB="0" distL="0" distR="0">
            <wp:extent cx="3710940" cy="148590"/>
            <wp:effectExtent l="19050" t="0" r="3810" b="0"/>
            <wp:docPr id="78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59" cstate="print"/>
                    <a:srcRect/>
                    <a:stretch>
                      <a:fillRect/>
                    </a:stretch>
                  </pic:blipFill>
                  <pic:spPr bwMode="auto">
                    <a:xfrm>
                      <a:off x="0" y="0"/>
                      <a:ext cx="3710940" cy="148590"/>
                    </a:xfrm>
                    <a:prstGeom prst="rect">
                      <a:avLst/>
                    </a:prstGeom>
                    <a:noFill/>
                    <a:ln w="9525">
                      <a:noFill/>
                      <a:miter lim="800000"/>
                      <a:headEnd/>
                      <a:tailEnd/>
                    </a:ln>
                  </pic:spPr>
                </pic:pic>
              </a:graphicData>
            </a:graphic>
          </wp:inline>
        </w:drawing>
      </w:r>
    </w:p>
    <w:p w:rsidR="008D4655" w:rsidRPr="003455F6" w:rsidRDefault="008D4655" w:rsidP="004D472B">
      <w:pPr>
        <w:pStyle w:val="Style84"/>
        <w:widowControl/>
        <w:spacing w:line="240" w:lineRule="auto"/>
        <w:ind w:firstLine="567"/>
        <w:rPr>
          <w:rStyle w:val="FontStyle124"/>
          <w:b w:val="0"/>
          <w:sz w:val="24"/>
          <w:szCs w:val="24"/>
        </w:rPr>
      </w:pPr>
    </w:p>
    <w:p w:rsidR="008D4655" w:rsidRPr="003455F6" w:rsidRDefault="008D4655" w:rsidP="004D472B">
      <w:pPr>
        <w:pStyle w:val="Style89"/>
        <w:widowControl/>
        <w:spacing w:line="240" w:lineRule="auto"/>
        <w:ind w:firstLine="567"/>
        <w:jc w:val="both"/>
        <w:rPr>
          <w:rStyle w:val="FontStyle124"/>
          <w:b w:val="0"/>
          <w:sz w:val="24"/>
          <w:szCs w:val="24"/>
        </w:rPr>
      </w:pPr>
      <w:r w:rsidRPr="003455F6">
        <w:rPr>
          <w:rStyle w:val="FontStyle124"/>
          <w:b w:val="0"/>
          <w:sz w:val="24"/>
          <w:szCs w:val="24"/>
        </w:rPr>
        <w:t xml:space="preserve">Ответ: </w:t>
      </w:r>
      <w:r w:rsidRPr="003455F6">
        <w:rPr>
          <w:rStyle w:val="FontStyle132"/>
          <w:b w:val="0"/>
          <w:sz w:val="24"/>
          <w:szCs w:val="24"/>
          <w:lang w:val="en-US"/>
        </w:rPr>
        <w:t>R</w:t>
      </w:r>
      <w:r w:rsidRPr="003455F6">
        <w:rPr>
          <w:rStyle w:val="FontStyle132"/>
          <w:b w:val="0"/>
          <w:sz w:val="24"/>
          <w:szCs w:val="24"/>
          <w:vertAlign w:val="subscript"/>
        </w:rPr>
        <w:t>3</w:t>
      </w:r>
      <w:r w:rsidRPr="003455F6">
        <w:rPr>
          <w:rStyle w:val="FontStyle132"/>
          <w:b w:val="0"/>
          <w:sz w:val="24"/>
          <w:szCs w:val="24"/>
          <w:vertAlign w:val="subscript"/>
          <w:lang w:val="en-US"/>
        </w:rPr>
        <w:t>K</w:t>
      </w:r>
      <w:r w:rsidRPr="003455F6">
        <w:rPr>
          <w:rStyle w:val="FontStyle132"/>
          <w:b w:val="0"/>
          <w:sz w:val="24"/>
          <w:szCs w:val="24"/>
        </w:rPr>
        <w:t xml:space="preserve">= </w:t>
      </w:r>
      <w:r w:rsidRPr="003455F6">
        <w:rPr>
          <w:rStyle w:val="FontStyle124"/>
          <w:b w:val="0"/>
          <w:sz w:val="24"/>
          <w:szCs w:val="24"/>
        </w:rPr>
        <w:t>15 Ом (рис. 10).</w:t>
      </w:r>
    </w:p>
    <w:p w:rsidR="008D4655" w:rsidRPr="003455F6" w:rsidRDefault="008206AD" w:rsidP="004D472B">
      <w:pPr>
        <w:pStyle w:val="Style18"/>
        <w:widowControl/>
        <w:spacing w:line="240" w:lineRule="auto"/>
        <w:ind w:firstLine="567"/>
        <w:rPr>
          <w:rStyle w:val="FontStyle117"/>
          <w:b w:val="0"/>
          <w:spacing w:val="70"/>
          <w:sz w:val="24"/>
          <w:szCs w:val="24"/>
        </w:rPr>
      </w:pPr>
      <w:r w:rsidRPr="008206AD">
        <w:rPr>
          <w:rFonts w:ascii="Times New Roman" w:hAnsi="Times New Roman" w:cs="Times New Roman"/>
          <w:noProof/>
        </w:rPr>
        <w:pict>
          <v:shape id="_x0000_s1033" type="#_x0000_t202" style="position:absolute;left:0;text-align:left;margin-left:293.05pt;margin-top:7.2pt;width:94.35pt;height:100.55pt;z-index:251657216;mso-wrap-edited:f;mso-wrap-distance-left:1.9pt;mso-wrap-distance-right:1.9pt;mso-wrap-distance-bottom:28.55pt;mso-position-horizontal-relative:margin" filled="f" stroked="f">
            <v:textbox style="mso-next-textbox:#_x0000_s1033" inset="0,0,0,0">
              <w:txbxContent>
                <w:p w:rsidR="00365150" w:rsidRDefault="00365150" w:rsidP="008D4655">
                  <w:r>
                    <w:rPr>
                      <w:noProof/>
                      <w:lang w:eastAsia="ru-RU"/>
                    </w:rPr>
                    <w:drawing>
                      <wp:inline distT="0" distB="0" distL="0" distR="0">
                        <wp:extent cx="1201420" cy="1275715"/>
                        <wp:effectExtent l="19050" t="0" r="0" b="0"/>
                        <wp:docPr id="662"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660"/>
                                <a:srcRect/>
                                <a:stretch>
                                  <a:fillRect/>
                                </a:stretch>
                              </pic:blipFill>
                              <pic:spPr bwMode="auto">
                                <a:xfrm>
                                  <a:off x="0" y="0"/>
                                  <a:ext cx="1201420" cy="1275715"/>
                                </a:xfrm>
                                <a:prstGeom prst="rect">
                                  <a:avLst/>
                                </a:prstGeom>
                                <a:noFill/>
                                <a:ln w="9525">
                                  <a:noFill/>
                                  <a:miter lim="800000"/>
                                  <a:headEnd/>
                                  <a:tailEnd/>
                                </a:ln>
                              </pic:spPr>
                            </pic:pic>
                          </a:graphicData>
                        </a:graphic>
                      </wp:inline>
                    </w:drawing>
                  </w:r>
                </w:p>
              </w:txbxContent>
            </v:textbox>
            <w10:wrap type="topAndBottom" anchorx="margin"/>
          </v:shape>
        </w:pict>
      </w:r>
      <w:r w:rsidRPr="008206AD">
        <w:rPr>
          <w:rFonts w:ascii="Times New Roman" w:hAnsi="Times New Roman" w:cs="Times New Roman"/>
          <w:noProof/>
        </w:rPr>
        <w:pict>
          <v:shape id="_x0000_s1034" type="#_x0000_t202" style="position:absolute;left:0;text-align:left;margin-left:11.05pt;margin-top:11.75pt;width:127.45pt;height:98.9pt;z-index:251658240;mso-wrap-edited:f;mso-wrap-distance-left:1.9pt;mso-wrap-distance-top:2.15pt;mso-wrap-distance-right:1.9pt;mso-wrap-distance-bottom:25.7pt;mso-position-horizontal-relative:margin" filled="f" stroked="f">
            <v:textbox style="mso-next-textbox:#_x0000_s1034" inset="0,0,0,0">
              <w:txbxContent>
                <w:p w:rsidR="00365150" w:rsidRDefault="00365150" w:rsidP="008D4655">
                  <w:r>
                    <w:rPr>
                      <w:noProof/>
                      <w:lang w:eastAsia="ru-RU"/>
                    </w:rPr>
                    <w:drawing>
                      <wp:inline distT="0" distB="0" distL="0" distR="0">
                        <wp:extent cx="1616075" cy="1254760"/>
                        <wp:effectExtent l="19050" t="0" r="3175" b="0"/>
                        <wp:docPr id="663"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661"/>
                                <a:srcRect/>
                                <a:stretch>
                                  <a:fillRect/>
                                </a:stretch>
                              </pic:blipFill>
                              <pic:spPr bwMode="auto">
                                <a:xfrm>
                                  <a:off x="0" y="0"/>
                                  <a:ext cx="1616075" cy="1254760"/>
                                </a:xfrm>
                                <a:prstGeom prst="rect">
                                  <a:avLst/>
                                </a:prstGeom>
                                <a:noFill/>
                                <a:ln w="9525">
                                  <a:noFill/>
                                  <a:miter lim="800000"/>
                                  <a:headEnd/>
                                  <a:tailEnd/>
                                </a:ln>
                              </pic:spPr>
                            </pic:pic>
                          </a:graphicData>
                        </a:graphic>
                      </wp:inline>
                    </w:drawing>
                  </w:r>
                </w:p>
              </w:txbxContent>
            </v:textbox>
            <w10:wrap type="topAndBottom" anchorx="margin"/>
          </v:shape>
        </w:pict>
      </w:r>
      <w:r w:rsidR="008D4655" w:rsidRPr="003455F6">
        <w:rPr>
          <w:rStyle w:val="FontStyle117"/>
          <w:b w:val="0"/>
          <w:spacing w:val="70"/>
          <w:sz w:val="24"/>
          <w:szCs w:val="24"/>
        </w:rPr>
        <w:t>Порядок</w:t>
      </w:r>
      <w:r w:rsidR="004D5E56" w:rsidRPr="003455F6">
        <w:rPr>
          <w:rStyle w:val="FontStyle117"/>
          <w:b w:val="0"/>
          <w:sz w:val="24"/>
          <w:szCs w:val="24"/>
        </w:rPr>
        <w:t xml:space="preserve"> </w:t>
      </w:r>
      <w:r w:rsidR="008D4655" w:rsidRPr="003455F6">
        <w:rPr>
          <w:rStyle w:val="FontStyle117"/>
          <w:b w:val="0"/>
          <w:spacing w:val="70"/>
          <w:sz w:val="24"/>
          <w:szCs w:val="24"/>
        </w:rPr>
        <w:t>выполнения</w:t>
      </w:r>
      <w:r w:rsidR="004D5E56" w:rsidRPr="003455F6">
        <w:rPr>
          <w:rStyle w:val="FontStyle117"/>
          <w:b w:val="0"/>
          <w:sz w:val="24"/>
          <w:szCs w:val="24"/>
        </w:rPr>
        <w:t xml:space="preserve"> </w:t>
      </w:r>
      <w:r w:rsidR="008D4655" w:rsidRPr="003455F6">
        <w:rPr>
          <w:rStyle w:val="FontStyle117"/>
          <w:b w:val="0"/>
          <w:spacing w:val="70"/>
          <w:sz w:val="24"/>
          <w:szCs w:val="24"/>
        </w:rPr>
        <w:t>работы</w:t>
      </w:r>
    </w:p>
    <w:p w:rsidR="008D4655" w:rsidRPr="003455F6" w:rsidRDefault="008D4655" w:rsidP="00E841CA">
      <w:pPr>
        <w:pStyle w:val="Style35"/>
        <w:widowControl/>
        <w:numPr>
          <w:ilvl w:val="0"/>
          <w:numId w:val="137"/>
        </w:numPr>
        <w:tabs>
          <w:tab w:val="left" w:pos="725"/>
        </w:tabs>
        <w:spacing w:line="240" w:lineRule="auto"/>
        <w:ind w:firstLine="567"/>
        <w:rPr>
          <w:rStyle w:val="FontStyle117"/>
          <w:b w:val="0"/>
          <w:sz w:val="24"/>
          <w:szCs w:val="24"/>
        </w:rPr>
      </w:pPr>
      <w:r w:rsidRPr="003455F6">
        <w:rPr>
          <w:rStyle w:val="FontStyle117"/>
          <w:b w:val="0"/>
          <w:sz w:val="24"/>
          <w:szCs w:val="24"/>
        </w:rPr>
        <w:t>Решите задачи 1-3 с пояснением, согласно Вашего варианта.</w:t>
      </w:r>
    </w:p>
    <w:p w:rsidR="008D4655" w:rsidRPr="003455F6" w:rsidRDefault="008D4655" w:rsidP="00E841CA">
      <w:pPr>
        <w:pStyle w:val="Style35"/>
        <w:widowControl/>
        <w:numPr>
          <w:ilvl w:val="0"/>
          <w:numId w:val="137"/>
        </w:numPr>
        <w:tabs>
          <w:tab w:val="left" w:pos="725"/>
        </w:tabs>
        <w:spacing w:line="240" w:lineRule="auto"/>
        <w:ind w:firstLine="567"/>
        <w:rPr>
          <w:rStyle w:val="FontStyle117"/>
          <w:b w:val="0"/>
          <w:sz w:val="24"/>
          <w:szCs w:val="24"/>
        </w:rPr>
      </w:pPr>
      <w:r w:rsidRPr="003455F6">
        <w:rPr>
          <w:rStyle w:val="FontStyle117"/>
          <w:b w:val="0"/>
          <w:sz w:val="24"/>
          <w:szCs w:val="24"/>
        </w:rPr>
        <w:t xml:space="preserve">Заданием брать из таблиц. </w:t>
      </w:r>
      <w:r w:rsidRPr="003455F6">
        <w:rPr>
          <w:rStyle w:val="FontStyle131"/>
          <w:b w:val="0"/>
        </w:rPr>
        <w:t>(ПРИЛОЖЕНИЕ)</w:t>
      </w:r>
    </w:p>
    <w:p w:rsidR="008D4655" w:rsidRPr="003455F6" w:rsidRDefault="008D4655" w:rsidP="004D472B">
      <w:pPr>
        <w:pStyle w:val="Style16"/>
        <w:widowControl/>
        <w:spacing w:line="240" w:lineRule="auto"/>
        <w:ind w:firstLine="567"/>
        <w:jc w:val="both"/>
        <w:rPr>
          <w:rFonts w:ascii="Times New Roman" w:hAnsi="Times New Roman" w:cs="Times New Roman"/>
        </w:rPr>
      </w:pPr>
    </w:p>
    <w:p w:rsidR="008D4655" w:rsidRPr="003455F6" w:rsidRDefault="008D4655" w:rsidP="004D472B">
      <w:pPr>
        <w:pStyle w:val="Style16"/>
        <w:widowControl/>
        <w:spacing w:line="240" w:lineRule="auto"/>
        <w:ind w:firstLine="567"/>
        <w:jc w:val="both"/>
        <w:rPr>
          <w:rStyle w:val="FontStyle124"/>
          <w:b w:val="0"/>
          <w:sz w:val="24"/>
          <w:szCs w:val="24"/>
        </w:rPr>
      </w:pPr>
      <w:r w:rsidRPr="003455F6">
        <w:rPr>
          <w:rStyle w:val="FontStyle124"/>
          <w:b w:val="0"/>
          <w:sz w:val="24"/>
          <w:szCs w:val="24"/>
        </w:rPr>
        <w:t>Исходные данные для отчета</w:t>
      </w:r>
    </w:p>
    <w:p w:rsidR="008D4655" w:rsidRPr="003455F6" w:rsidRDefault="008D4655" w:rsidP="00E841CA">
      <w:pPr>
        <w:pStyle w:val="Style52"/>
        <w:widowControl/>
        <w:numPr>
          <w:ilvl w:val="0"/>
          <w:numId w:val="138"/>
        </w:numPr>
        <w:tabs>
          <w:tab w:val="left" w:pos="360"/>
        </w:tabs>
        <w:ind w:firstLine="567"/>
        <w:jc w:val="both"/>
        <w:rPr>
          <w:rStyle w:val="FontStyle123"/>
          <w:rFonts w:ascii="Times New Roman" w:hAnsi="Times New Roman" w:cs="Times New Roman"/>
          <w:b w:val="0"/>
          <w:spacing w:val="-10"/>
          <w:sz w:val="24"/>
          <w:szCs w:val="24"/>
        </w:rPr>
      </w:pPr>
      <w:r w:rsidRPr="003455F6">
        <w:rPr>
          <w:rStyle w:val="FontStyle124"/>
          <w:b w:val="0"/>
          <w:sz w:val="24"/>
          <w:szCs w:val="24"/>
        </w:rPr>
        <w:t>Дата проведения работы</w:t>
      </w:r>
    </w:p>
    <w:p w:rsidR="008D4655" w:rsidRPr="003455F6" w:rsidRDefault="008D4655" w:rsidP="00E841CA">
      <w:pPr>
        <w:pStyle w:val="Style52"/>
        <w:widowControl/>
        <w:numPr>
          <w:ilvl w:val="0"/>
          <w:numId w:val="139"/>
        </w:numPr>
        <w:tabs>
          <w:tab w:val="left" w:pos="360"/>
        </w:tabs>
        <w:ind w:firstLine="567"/>
        <w:jc w:val="both"/>
        <w:rPr>
          <w:rStyle w:val="FontStyle120"/>
          <w:b w:val="0"/>
          <w:spacing w:val="10"/>
          <w:sz w:val="24"/>
          <w:szCs w:val="24"/>
        </w:rPr>
      </w:pPr>
      <w:r w:rsidRPr="003455F6">
        <w:rPr>
          <w:rStyle w:val="FontStyle124"/>
          <w:b w:val="0"/>
          <w:sz w:val="24"/>
          <w:szCs w:val="24"/>
        </w:rPr>
        <w:t>Наименование работы</w:t>
      </w:r>
    </w:p>
    <w:p w:rsidR="008D4655" w:rsidRPr="003455F6" w:rsidRDefault="008D4655" w:rsidP="00E841CA">
      <w:pPr>
        <w:pStyle w:val="Style52"/>
        <w:widowControl/>
        <w:numPr>
          <w:ilvl w:val="0"/>
          <w:numId w:val="139"/>
        </w:numPr>
        <w:tabs>
          <w:tab w:val="left" w:pos="360"/>
        </w:tabs>
        <w:ind w:firstLine="567"/>
        <w:jc w:val="both"/>
        <w:rPr>
          <w:rStyle w:val="FontStyle124"/>
          <w:b w:val="0"/>
          <w:sz w:val="24"/>
          <w:szCs w:val="24"/>
        </w:rPr>
      </w:pPr>
      <w:r w:rsidRPr="003455F6">
        <w:rPr>
          <w:rStyle w:val="FontStyle124"/>
          <w:b w:val="0"/>
          <w:sz w:val="24"/>
          <w:szCs w:val="24"/>
        </w:rPr>
        <w:t>Цель работы</w:t>
      </w:r>
    </w:p>
    <w:p w:rsidR="008D4655" w:rsidRPr="003455F6" w:rsidRDefault="008D4655" w:rsidP="00E841CA">
      <w:pPr>
        <w:pStyle w:val="Style52"/>
        <w:widowControl/>
        <w:numPr>
          <w:ilvl w:val="0"/>
          <w:numId w:val="139"/>
        </w:numPr>
        <w:tabs>
          <w:tab w:val="left" w:pos="360"/>
        </w:tabs>
        <w:ind w:firstLine="567"/>
        <w:jc w:val="both"/>
        <w:rPr>
          <w:rStyle w:val="FontStyle129"/>
          <w:sz w:val="24"/>
          <w:szCs w:val="24"/>
        </w:rPr>
      </w:pPr>
      <w:r w:rsidRPr="003455F6">
        <w:rPr>
          <w:rStyle w:val="FontStyle124"/>
          <w:b w:val="0"/>
          <w:sz w:val="24"/>
          <w:szCs w:val="24"/>
        </w:rPr>
        <w:t>Порядок выполнения работы</w:t>
      </w:r>
    </w:p>
    <w:p w:rsidR="008D4655" w:rsidRPr="003455F6" w:rsidRDefault="008D4655" w:rsidP="00E841CA">
      <w:pPr>
        <w:pStyle w:val="Style52"/>
        <w:widowControl/>
        <w:numPr>
          <w:ilvl w:val="0"/>
          <w:numId w:val="139"/>
        </w:numPr>
        <w:tabs>
          <w:tab w:val="left" w:pos="360"/>
        </w:tabs>
        <w:ind w:firstLine="567"/>
        <w:jc w:val="both"/>
        <w:rPr>
          <w:rStyle w:val="FontStyle124"/>
          <w:b w:val="0"/>
          <w:sz w:val="24"/>
          <w:szCs w:val="24"/>
        </w:rPr>
      </w:pPr>
      <w:r w:rsidRPr="003455F6">
        <w:rPr>
          <w:rStyle w:val="FontStyle124"/>
          <w:b w:val="0"/>
          <w:sz w:val="24"/>
          <w:szCs w:val="24"/>
        </w:rPr>
        <w:t>Ответить письменно на вопросы</w:t>
      </w:r>
    </w:p>
    <w:p w:rsidR="008D4655" w:rsidRPr="003455F6" w:rsidRDefault="008D4655" w:rsidP="00E841CA">
      <w:pPr>
        <w:pStyle w:val="Style52"/>
        <w:widowControl/>
        <w:numPr>
          <w:ilvl w:val="0"/>
          <w:numId w:val="139"/>
        </w:numPr>
        <w:tabs>
          <w:tab w:val="left" w:pos="360"/>
        </w:tabs>
        <w:ind w:firstLine="567"/>
        <w:jc w:val="both"/>
        <w:rPr>
          <w:rStyle w:val="FontStyle124"/>
          <w:b w:val="0"/>
          <w:sz w:val="24"/>
          <w:szCs w:val="24"/>
        </w:rPr>
      </w:pPr>
      <w:r w:rsidRPr="003455F6">
        <w:rPr>
          <w:rStyle w:val="FontStyle124"/>
          <w:b w:val="0"/>
          <w:sz w:val="24"/>
          <w:szCs w:val="24"/>
        </w:rPr>
        <w:lastRenderedPageBreak/>
        <w:t>Сдать отчет преподавателю.</w:t>
      </w:r>
    </w:p>
    <w:p w:rsidR="008D4655" w:rsidRPr="003455F6" w:rsidRDefault="008206AD" w:rsidP="004D472B">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rPr>
        <w:pict>
          <v:shape id="_x0000_s1035" type="#_x0000_t202" style="position:absolute;left:0;text-align:left;margin-left:222pt;margin-top:0;width:151.45pt;height:120pt;z-index:251659264;mso-wrap-edited:f;mso-wrap-distance-left:7in;mso-wrap-distance-right:7in;mso-position-horizontal-relative:margin" filled="f" stroked="f">
            <v:textbox style="mso-next-textbox:#_x0000_s1035" inset="0,0,0,0">
              <w:txbxContent>
                <w:p w:rsidR="00365150" w:rsidRDefault="00365150" w:rsidP="008D4655">
                  <w:r>
                    <w:rPr>
                      <w:noProof/>
                      <w:lang w:eastAsia="ru-RU"/>
                    </w:rPr>
                    <w:drawing>
                      <wp:inline distT="0" distB="0" distL="0" distR="0">
                        <wp:extent cx="1924685" cy="1520190"/>
                        <wp:effectExtent l="19050" t="0" r="0" b="0"/>
                        <wp:docPr id="664"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662"/>
                                <a:srcRect/>
                                <a:stretch>
                                  <a:fillRect/>
                                </a:stretch>
                              </pic:blipFill>
                              <pic:spPr bwMode="auto">
                                <a:xfrm>
                                  <a:off x="0" y="0"/>
                                  <a:ext cx="1924685" cy="152019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36" type="#_x0000_t202" style="position:absolute;left:0;text-align:left;margin-left:16.3pt;margin-top:4.1pt;width:150.25pt;height:113.05pt;z-index:251660288;mso-wrap-edited:f;mso-wrap-distance-left:7in;mso-wrap-distance-right:7in;mso-position-horizontal-relative:margin" filled="f" stroked="f">
            <v:textbox style="mso-next-textbox:#_x0000_s1036" inset="0,0,0,0">
              <w:txbxContent>
                <w:p w:rsidR="00365150" w:rsidRDefault="00365150" w:rsidP="008D4655">
                  <w:r>
                    <w:rPr>
                      <w:noProof/>
                      <w:lang w:eastAsia="ru-RU"/>
                    </w:rPr>
                    <w:drawing>
                      <wp:inline distT="0" distB="0" distL="0" distR="0">
                        <wp:extent cx="1903095" cy="1435100"/>
                        <wp:effectExtent l="19050" t="0" r="1905" b="0"/>
                        <wp:docPr id="665"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63"/>
                                <a:srcRect/>
                                <a:stretch>
                                  <a:fillRect/>
                                </a:stretch>
                              </pic:blipFill>
                              <pic:spPr bwMode="auto">
                                <a:xfrm>
                                  <a:off x="0" y="0"/>
                                  <a:ext cx="1903095" cy="143510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37" type="#_x0000_t202" style="position:absolute;left:0;text-align:left;margin-left:244.55pt;margin-top:145.7pt;width:142.55pt;height:127.45pt;z-index:251661312;mso-wrap-edited:f;mso-wrap-distance-left:7in;mso-wrap-distance-right:7in;mso-position-horizontal-relative:margin" filled="f" stroked="f">
            <v:textbox style="mso-next-textbox:#_x0000_s1037" inset="0,0,0,0">
              <w:txbxContent>
                <w:p w:rsidR="00365150" w:rsidRDefault="00365150" w:rsidP="008D4655">
                  <w:r>
                    <w:rPr>
                      <w:noProof/>
                      <w:lang w:eastAsia="ru-RU"/>
                    </w:rPr>
                    <w:drawing>
                      <wp:inline distT="0" distB="0" distL="0" distR="0">
                        <wp:extent cx="1807845" cy="1616075"/>
                        <wp:effectExtent l="19050" t="0" r="1905" b="0"/>
                        <wp:docPr id="666"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64"/>
                                <a:srcRect/>
                                <a:stretch>
                                  <a:fillRect/>
                                </a:stretch>
                              </pic:blipFill>
                              <pic:spPr bwMode="auto">
                                <a:xfrm>
                                  <a:off x="0" y="0"/>
                                  <a:ext cx="1807845" cy="161607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38" type="#_x0000_t202" style="position:absolute;left:0;text-align:left;margin-left:0;margin-top:151.7pt;width:154.55pt;height:122.9pt;z-index:251662336;mso-wrap-edited:f;mso-wrap-distance-left:7in;mso-wrap-distance-right:7in;mso-position-horizontal-relative:margin" filled="f" stroked="f">
            <v:textbox style="mso-next-textbox:#_x0000_s1038" inset="0,0,0,0">
              <w:txbxContent>
                <w:p w:rsidR="00365150" w:rsidRDefault="00365150" w:rsidP="008D4655">
                  <w:r>
                    <w:rPr>
                      <w:noProof/>
                      <w:lang w:eastAsia="ru-RU"/>
                    </w:rPr>
                    <w:drawing>
                      <wp:inline distT="0" distB="0" distL="0" distR="0">
                        <wp:extent cx="1967230" cy="1562735"/>
                        <wp:effectExtent l="19050" t="0" r="0" b="0"/>
                        <wp:docPr id="667"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665"/>
                                <a:srcRect/>
                                <a:stretch>
                                  <a:fillRect/>
                                </a:stretch>
                              </pic:blipFill>
                              <pic:spPr bwMode="auto">
                                <a:xfrm>
                                  <a:off x="0" y="0"/>
                                  <a:ext cx="1967230" cy="156273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39" type="#_x0000_t202" style="position:absolute;left:0;text-align:left;margin-left:225.1pt;margin-top:301.7pt;width:154.35pt;height:114pt;z-index:251663360;mso-wrap-edited:f;mso-wrap-distance-left:7in;mso-wrap-distance-right:7in;mso-position-horizontal-relative:margin" filled="f" stroked="f">
            <v:textbox style="mso-next-textbox:#_x0000_s1039" inset="0,0,0,0">
              <w:txbxContent>
                <w:p w:rsidR="00365150" w:rsidRDefault="00365150" w:rsidP="008D4655">
                  <w:r>
                    <w:rPr>
                      <w:noProof/>
                      <w:lang w:eastAsia="ru-RU"/>
                    </w:rPr>
                    <w:drawing>
                      <wp:inline distT="0" distB="0" distL="0" distR="0">
                        <wp:extent cx="1956435" cy="1445895"/>
                        <wp:effectExtent l="19050" t="0" r="5715" b="0"/>
                        <wp:docPr id="668"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666"/>
                                <a:srcRect/>
                                <a:stretch>
                                  <a:fillRect/>
                                </a:stretch>
                              </pic:blipFill>
                              <pic:spPr bwMode="auto">
                                <a:xfrm>
                                  <a:off x="0" y="0"/>
                                  <a:ext cx="1956435" cy="144589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0" type="#_x0000_t202" style="position:absolute;left:0;text-align:left;margin-left:0;margin-top:306pt;width:169.45pt;height:108pt;z-index:251664384;mso-wrap-edited:f;mso-wrap-distance-left:7in;mso-wrap-distance-right:7in;mso-position-horizontal-relative:margin" filled="f" stroked="f">
            <v:textbox style="mso-next-textbox:#_x0000_s1040" inset="0,0,0,0">
              <w:txbxContent>
                <w:p w:rsidR="00365150" w:rsidRDefault="00365150" w:rsidP="008D4655">
                  <w:r>
                    <w:rPr>
                      <w:noProof/>
                      <w:lang w:eastAsia="ru-RU"/>
                    </w:rPr>
                    <w:drawing>
                      <wp:inline distT="0" distB="0" distL="0" distR="0">
                        <wp:extent cx="2147570" cy="1371600"/>
                        <wp:effectExtent l="19050" t="0" r="5080" b="0"/>
                        <wp:docPr id="669"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667"/>
                                <a:srcRect/>
                                <a:stretch>
                                  <a:fillRect/>
                                </a:stretch>
                              </pic:blipFill>
                              <pic:spPr bwMode="auto">
                                <a:xfrm>
                                  <a:off x="0" y="0"/>
                                  <a:ext cx="2147570" cy="137160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1" type="#_x0000_t202" style="position:absolute;left:0;text-align:left;margin-left:247.45pt;margin-top:454.55pt;width:151.65pt;height:117.1pt;z-index:251665408;mso-wrap-edited:f;mso-wrap-distance-left:7in;mso-wrap-distance-right:7in;mso-wrap-distance-bottom:2.9pt;mso-position-horizontal-relative:margin" filled="f" stroked="f">
            <v:textbox style="mso-next-textbox:#_x0000_s1041" inset="0,0,0,0">
              <w:txbxContent>
                <w:p w:rsidR="00365150" w:rsidRDefault="00365150" w:rsidP="008D4655">
                  <w:r>
                    <w:rPr>
                      <w:noProof/>
                      <w:lang w:eastAsia="ru-RU"/>
                    </w:rPr>
                    <w:drawing>
                      <wp:inline distT="0" distB="0" distL="0" distR="0">
                        <wp:extent cx="1924685" cy="1488440"/>
                        <wp:effectExtent l="19050" t="0" r="0" b="0"/>
                        <wp:docPr id="670"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668"/>
                                <a:srcRect/>
                                <a:stretch>
                                  <a:fillRect/>
                                </a:stretch>
                              </pic:blipFill>
                              <pic:spPr bwMode="auto">
                                <a:xfrm>
                                  <a:off x="0" y="0"/>
                                  <a:ext cx="1924685" cy="148844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2" type="#_x0000_t202" style="position:absolute;left:0;text-align:left;margin-left:19.45pt;margin-top:465.85pt;width:133.65pt;height:108.7pt;z-index:251666432;mso-wrap-edited:f;mso-wrap-distance-left:7in;mso-wrap-distance-right:7in;mso-position-horizontal-relative:margin" filled="f" stroked="f">
            <v:textbox style="mso-next-textbox:#_x0000_s1042" inset="0,0,0,0">
              <w:txbxContent>
                <w:p w:rsidR="00365150" w:rsidRDefault="00365150" w:rsidP="008D4655">
                  <w:r>
                    <w:rPr>
                      <w:noProof/>
                      <w:lang w:eastAsia="ru-RU"/>
                    </w:rPr>
                    <w:drawing>
                      <wp:inline distT="0" distB="0" distL="0" distR="0">
                        <wp:extent cx="1701165" cy="1382395"/>
                        <wp:effectExtent l="19050" t="0" r="0" b="0"/>
                        <wp:docPr id="671"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669"/>
                                <a:srcRect/>
                                <a:stretch>
                                  <a:fillRect/>
                                </a:stretch>
                              </pic:blipFill>
                              <pic:spPr bwMode="auto">
                                <a:xfrm>
                                  <a:off x="0" y="0"/>
                                  <a:ext cx="1701165" cy="1382395"/>
                                </a:xfrm>
                                <a:prstGeom prst="rect">
                                  <a:avLst/>
                                </a:prstGeom>
                                <a:noFill/>
                                <a:ln w="9525">
                                  <a:noFill/>
                                  <a:miter lim="800000"/>
                                  <a:headEnd/>
                                  <a:tailEnd/>
                                </a:ln>
                              </pic:spPr>
                            </pic:pic>
                          </a:graphicData>
                        </a:graphic>
                      </wp:inline>
                    </w:drawing>
                  </w:r>
                </w:p>
              </w:txbxContent>
            </v:textbox>
            <w10:wrap type="topAndBottom" anchorx="margin"/>
          </v:shape>
        </w:pict>
      </w:r>
    </w:p>
    <w:p w:rsidR="008D4655" w:rsidRPr="003455F6" w:rsidRDefault="008D4655" w:rsidP="004D472B">
      <w:pPr>
        <w:pStyle w:val="Style18"/>
        <w:widowControl/>
        <w:spacing w:line="240" w:lineRule="auto"/>
        <w:ind w:firstLine="567"/>
        <w:rPr>
          <w:rStyle w:val="FontStyle130"/>
          <w:b w:val="0"/>
        </w:rPr>
      </w:pPr>
      <w:r w:rsidRPr="003455F6">
        <w:rPr>
          <w:rStyle w:val="FontStyle130"/>
          <w:b w:val="0"/>
          <w:u w:val="single"/>
        </w:rPr>
        <w:t>Задача</w:t>
      </w:r>
      <w:r w:rsidRPr="003455F6">
        <w:rPr>
          <w:rStyle w:val="FontStyle130"/>
          <w:b w:val="0"/>
        </w:rPr>
        <w:t>.</w:t>
      </w:r>
    </w:p>
    <w:p w:rsidR="008D4655" w:rsidRPr="003455F6" w:rsidRDefault="008D4655" w:rsidP="004D472B">
      <w:pPr>
        <w:pStyle w:val="Style39"/>
        <w:widowControl/>
        <w:spacing w:line="240" w:lineRule="auto"/>
        <w:ind w:firstLine="567"/>
        <w:jc w:val="both"/>
        <w:rPr>
          <w:rStyle w:val="FontStyle117"/>
          <w:b w:val="0"/>
          <w:sz w:val="24"/>
          <w:szCs w:val="24"/>
        </w:rPr>
      </w:pPr>
      <w:r w:rsidRPr="003455F6">
        <w:rPr>
          <w:rStyle w:val="FontStyle117"/>
          <w:b w:val="0"/>
          <w:sz w:val="24"/>
          <w:szCs w:val="24"/>
        </w:rPr>
        <w:t>Цепь постоянного тока со смешанным соединением состоит из четырех резисторов. В зависимости от варианта заданы: схема цепи (по номеру рисунка), сопротивления резисторов</w:t>
      </w:r>
      <w:r w:rsidRPr="003455F6">
        <w:rPr>
          <w:bCs/>
          <w:noProof/>
          <w:position w:val="-9"/>
        </w:rPr>
        <w:drawing>
          <wp:inline distT="0" distB="0" distL="0" distR="0">
            <wp:extent cx="935355" cy="201930"/>
            <wp:effectExtent l="19050" t="0" r="0" b="0"/>
            <wp:docPr id="786"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70" cstate="print"/>
                    <a:srcRect/>
                    <a:stretch>
                      <a:fillRect/>
                    </a:stretch>
                  </pic:blipFill>
                  <pic:spPr bwMode="auto">
                    <a:xfrm>
                      <a:off x="0" y="0"/>
                      <a:ext cx="935355" cy="201930"/>
                    </a:xfrm>
                    <a:prstGeom prst="rect">
                      <a:avLst/>
                    </a:prstGeom>
                    <a:noFill/>
                    <a:ln w="9525">
                      <a:noFill/>
                      <a:miter lim="800000"/>
                      <a:headEnd/>
                      <a:tailEnd/>
                    </a:ln>
                  </pic:spPr>
                </pic:pic>
              </a:graphicData>
            </a:graphic>
          </wp:inline>
        </w:drawing>
      </w:r>
      <w:r w:rsidRPr="003455F6">
        <w:rPr>
          <w:rStyle w:val="FontStyle117"/>
          <w:b w:val="0"/>
          <w:sz w:val="24"/>
          <w:szCs w:val="24"/>
        </w:rPr>
        <w:t xml:space="preserve">, напряжение </w:t>
      </w:r>
      <w:r w:rsidRPr="003455F6">
        <w:rPr>
          <w:rStyle w:val="FontStyle117"/>
          <w:b w:val="0"/>
          <w:sz w:val="24"/>
          <w:szCs w:val="24"/>
          <w:lang w:val="en-US"/>
        </w:rPr>
        <w:t>U</w:t>
      </w:r>
      <w:r w:rsidRPr="003455F6">
        <w:rPr>
          <w:rStyle w:val="FontStyle117"/>
          <w:b w:val="0"/>
          <w:sz w:val="24"/>
          <w:szCs w:val="24"/>
        </w:rPr>
        <w:t>, ток I или мощность Р всей цепи.</w:t>
      </w:r>
    </w:p>
    <w:p w:rsidR="008D4655" w:rsidRPr="003455F6" w:rsidRDefault="008D4655" w:rsidP="004D472B">
      <w:pPr>
        <w:pStyle w:val="Style35"/>
        <w:widowControl/>
        <w:spacing w:line="240" w:lineRule="auto"/>
        <w:ind w:firstLine="567"/>
        <w:rPr>
          <w:rStyle w:val="FontStyle131"/>
          <w:b w:val="0"/>
        </w:rPr>
      </w:pPr>
      <w:r w:rsidRPr="003455F6">
        <w:rPr>
          <w:rStyle w:val="FontStyle117"/>
          <w:b w:val="0"/>
          <w:spacing w:val="40"/>
          <w:sz w:val="24"/>
          <w:szCs w:val="24"/>
        </w:rPr>
        <w:t>Определить:</w:t>
      </w:r>
      <w:r w:rsidRPr="003455F6">
        <w:rPr>
          <w:rStyle w:val="FontStyle117"/>
          <w:b w:val="0"/>
          <w:sz w:val="24"/>
          <w:szCs w:val="24"/>
        </w:rPr>
        <w:t xml:space="preserve"> 1) эквивалентное сопротивление цепи</w:t>
      </w:r>
      <w:r w:rsidRPr="003455F6">
        <w:rPr>
          <w:rStyle w:val="FontStyle131"/>
          <w:b w:val="0"/>
        </w:rPr>
        <w:t>Я</w:t>
      </w:r>
      <w:r w:rsidRPr="003455F6">
        <w:rPr>
          <w:rStyle w:val="FontStyle131"/>
          <w:b w:val="0"/>
          <w:vertAlign w:val="subscript"/>
        </w:rPr>
        <w:t>эк</w:t>
      </w:r>
      <w:r w:rsidRPr="003455F6">
        <w:rPr>
          <w:rStyle w:val="FontStyle131"/>
          <w:b w:val="0"/>
        </w:rPr>
        <w:t>;</w:t>
      </w:r>
    </w:p>
    <w:p w:rsidR="008D4655" w:rsidRPr="003455F6" w:rsidRDefault="008D4655" w:rsidP="004D472B">
      <w:pPr>
        <w:pStyle w:val="Style35"/>
        <w:widowControl/>
        <w:spacing w:line="240" w:lineRule="auto"/>
        <w:ind w:firstLine="567"/>
        <w:rPr>
          <w:rStyle w:val="FontStyle117"/>
          <w:b w:val="0"/>
          <w:sz w:val="24"/>
          <w:szCs w:val="24"/>
        </w:rPr>
      </w:pPr>
      <w:r w:rsidRPr="003455F6">
        <w:rPr>
          <w:rStyle w:val="FontStyle117"/>
          <w:b w:val="0"/>
          <w:sz w:val="24"/>
          <w:szCs w:val="24"/>
        </w:rPr>
        <w:t>2) токи, проходящие через каждый резистор,</w:t>
      </w:r>
      <w:r w:rsidRPr="003455F6">
        <w:rPr>
          <w:bCs/>
          <w:noProof/>
          <w:position w:val="-8"/>
        </w:rPr>
        <w:drawing>
          <wp:inline distT="0" distB="0" distL="0" distR="0">
            <wp:extent cx="755015" cy="191135"/>
            <wp:effectExtent l="19050" t="0" r="6985" b="0"/>
            <wp:docPr id="787"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671" cstate="print"/>
                    <a:srcRect/>
                    <a:stretch>
                      <a:fillRect/>
                    </a:stretch>
                  </pic:blipFill>
                  <pic:spPr bwMode="auto">
                    <a:xfrm>
                      <a:off x="0" y="0"/>
                      <a:ext cx="755015" cy="191135"/>
                    </a:xfrm>
                    <a:prstGeom prst="rect">
                      <a:avLst/>
                    </a:prstGeom>
                    <a:noFill/>
                    <a:ln w="9525">
                      <a:noFill/>
                      <a:miter lim="800000"/>
                      <a:headEnd/>
                      <a:tailEnd/>
                    </a:ln>
                  </pic:spPr>
                </pic:pic>
              </a:graphicData>
            </a:graphic>
          </wp:inline>
        </w:drawing>
      </w:r>
    </w:p>
    <w:p w:rsidR="008D4655" w:rsidRPr="003455F6" w:rsidRDefault="008D4655" w:rsidP="004D472B">
      <w:pPr>
        <w:pStyle w:val="Style89"/>
        <w:widowControl/>
        <w:spacing w:line="240" w:lineRule="auto"/>
        <w:ind w:firstLine="567"/>
        <w:jc w:val="both"/>
        <w:rPr>
          <w:rStyle w:val="FontStyle124"/>
          <w:b w:val="0"/>
          <w:sz w:val="24"/>
          <w:szCs w:val="24"/>
        </w:rPr>
      </w:pPr>
      <w:r w:rsidRPr="003455F6">
        <w:rPr>
          <w:rStyle w:val="FontStyle124"/>
          <w:b w:val="0"/>
          <w:sz w:val="24"/>
          <w:szCs w:val="24"/>
        </w:rPr>
        <w:t>Данные для своего варианта взять из таблицы. 3.</w:t>
      </w:r>
    </w:p>
    <w:p w:rsidR="008D4655" w:rsidRPr="003455F6" w:rsidRDefault="008D4655" w:rsidP="004D472B">
      <w:pPr>
        <w:spacing w:after="0" w:line="240" w:lineRule="auto"/>
        <w:ind w:firstLine="567"/>
        <w:jc w:val="both"/>
        <w:rPr>
          <w:rFonts w:ascii="Times New Roman" w:hAnsi="Times New Roman" w:cs="Times New Roman"/>
          <w:sz w:val="24"/>
          <w:szCs w:val="24"/>
        </w:rPr>
      </w:pPr>
      <w:r w:rsidRPr="003455F6">
        <w:rPr>
          <w:rFonts w:ascii="Times New Roman" w:hAnsi="Times New Roman" w:cs="Times New Roman"/>
          <w:noProof/>
          <w:sz w:val="24"/>
          <w:szCs w:val="24"/>
          <w:lang w:eastAsia="ru-RU"/>
        </w:rPr>
        <w:lastRenderedPageBreak/>
        <w:drawing>
          <wp:inline distT="0" distB="0" distL="0" distR="0">
            <wp:extent cx="4401820" cy="7315200"/>
            <wp:effectExtent l="19050" t="0" r="0" b="0"/>
            <wp:docPr id="788"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672" cstate="print"/>
                    <a:srcRect/>
                    <a:stretch>
                      <a:fillRect/>
                    </a:stretch>
                  </pic:blipFill>
                  <pic:spPr bwMode="auto">
                    <a:xfrm>
                      <a:off x="0" y="0"/>
                      <a:ext cx="4401820" cy="7315200"/>
                    </a:xfrm>
                    <a:prstGeom prst="rect">
                      <a:avLst/>
                    </a:prstGeom>
                    <a:noFill/>
                    <a:ln w="9525">
                      <a:noFill/>
                      <a:miter lim="800000"/>
                      <a:headEnd/>
                      <a:tailEnd/>
                    </a:ln>
                  </pic:spPr>
                </pic:pic>
              </a:graphicData>
            </a:graphic>
          </wp:inline>
        </w:drawing>
      </w:r>
    </w:p>
    <w:p w:rsidR="008D4655" w:rsidRPr="003455F6" w:rsidRDefault="008206AD" w:rsidP="004D472B">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rPr>
        <w:lastRenderedPageBreak/>
        <w:pict>
          <v:shape id="_x0000_s1045" type="#_x0000_t202" style="position:absolute;left:0;text-align:left;margin-left:24pt;margin-top:2.9pt;width:141.1pt;height:121.45pt;z-index:251669504;mso-wrap-edited:f;mso-wrap-distance-left:7in;mso-wrap-distance-right:7in;mso-position-horizontal-relative:margin" filled="f" stroked="f">
            <v:textbox style="mso-next-textbox:#_x0000_s1045" inset="0,0,0,0">
              <w:txbxContent>
                <w:p w:rsidR="00365150" w:rsidRDefault="00365150" w:rsidP="008D4655">
                  <w:r>
                    <w:rPr>
                      <w:noProof/>
                      <w:lang w:eastAsia="ru-RU"/>
                    </w:rPr>
                    <w:drawing>
                      <wp:inline distT="0" distB="0" distL="0" distR="0">
                        <wp:extent cx="1797050" cy="1541780"/>
                        <wp:effectExtent l="19050" t="0" r="0" b="0"/>
                        <wp:docPr id="672"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673"/>
                                <a:srcRect/>
                                <a:stretch>
                                  <a:fillRect/>
                                </a:stretch>
                              </pic:blipFill>
                              <pic:spPr bwMode="auto">
                                <a:xfrm>
                                  <a:off x="0" y="0"/>
                                  <a:ext cx="1797050" cy="154178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3" type="#_x0000_t202" style="position:absolute;left:0;text-align:left;margin-left:174pt;margin-top:0;width:139.45pt;height:128.9pt;z-index:251667456;mso-wrap-edited:f;mso-wrap-distance-left:7in;mso-wrap-distance-right:7in;mso-position-horizontal-relative:margin" filled="f" stroked="f">
            <v:textbox style="mso-next-textbox:#_x0000_s1043" inset="0,0,0,0">
              <w:txbxContent>
                <w:p w:rsidR="00365150" w:rsidRDefault="00365150" w:rsidP="008D4655">
                  <w:r>
                    <w:rPr>
                      <w:noProof/>
                      <w:lang w:eastAsia="ru-RU"/>
                    </w:rPr>
                    <w:drawing>
                      <wp:inline distT="0" distB="0" distL="0" distR="0">
                        <wp:extent cx="1775460" cy="1637665"/>
                        <wp:effectExtent l="19050" t="0" r="0" b="0"/>
                        <wp:docPr id="673"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674"/>
                                <a:srcRect/>
                                <a:stretch>
                                  <a:fillRect/>
                                </a:stretch>
                              </pic:blipFill>
                              <pic:spPr bwMode="auto">
                                <a:xfrm>
                                  <a:off x="0" y="0"/>
                                  <a:ext cx="1775460" cy="163766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4" type="#_x0000_t202" style="position:absolute;left:0;text-align:left;margin-left:343.45pt;margin-top:1.45pt;width:138pt;height:126pt;z-index:251668480;mso-wrap-edited:f;mso-wrap-distance-left:7in;mso-wrap-distance-right:7in;mso-position-horizontal-relative:margin" filled="f" stroked="f">
            <v:textbox style="mso-next-textbox:#_x0000_s1044" inset="0,0,0,0">
              <w:txbxContent>
                <w:p w:rsidR="00365150" w:rsidRDefault="00365150" w:rsidP="008D4655">
                  <w:r>
                    <w:rPr>
                      <w:noProof/>
                      <w:lang w:eastAsia="ru-RU"/>
                    </w:rPr>
                    <w:drawing>
                      <wp:inline distT="0" distB="0" distL="0" distR="0">
                        <wp:extent cx="1754505" cy="1605280"/>
                        <wp:effectExtent l="19050" t="0" r="0" b="0"/>
                        <wp:docPr id="674"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675"/>
                                <a:srcRect/>
                                <a:stretch>
                                  <a:fillRect/>
                                </a:stretch>
                              </pic:blipFill>
                              <pic:spPr bwMode="auto">
                                <a:xfrm>
                                  <a:off x="0" y="0"/>
                                  <a:ext cx="1754505" cy="160528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6" type="#_x0000_t202" style="position:absolute;left:0;text-align:left;margin-left:337.45pt;margin-top:160.3pt;width:2in;height:111.1pt;z-index:251670528;mso-wrap-edited:f;mso-wrap-distance-left:7in;mso-wrap-distance-right:7in;mso-position-horizontal-relative:margin" filled="f" stroked="f">
            <v:textbox style="mso-next-textbox:#_x0000_s1046" inset="0,0,0,0">
              <w:txbxContent>
                <w:p w:rsidR="00365150" w:rsidRDefault="00365150" w:rsidP="008D4655">
                  <w:r>
                    <w:rPr>
                      <w:noProof/>
                      <w:lang w:eastAsia="ru-RU"/>
                    </w:rPr>
                    <w:drawing>
                      <wp:inline distT="0" distB="0" distL="0" distR="0">
                        <wp:extent cx="1828800" cy="1414145"/>
                        <wp:effectExtent l="19050" t="0" r="0" b="0"/>
                        <wp:docPr id="675"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676"/>
                                <a:srcRect/>
                                <a:stretch>
                                  <a:fillRect/>
                                </a:stretch>
                              </pic:blipFill>
                              <pic:spPr bwMode="auto">
                                <a:xfrm>
                                  <a:off x="0" y="0"/>
                                  <a:ext cx="1828800" cy="141414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7" type="#_x0000_t202" style="position:absolute;left:0;text-align:left;margin-left:0;margin-top:164.9pt;width:129.1pt;height:109.45pt;z-index:251671552;mso-wrap-edited:f;mso-wrap-distance-left:7in;mso-wrap-distance-right:7in;mso-position-horizontal-relative:margin" filled="f" stroked="f">
            <v:textbox style="mso-next-textbox:#_x0000_s1047" inset="0,0,0,0">
              <w:txbxContent>
                <w:p w:rsidR="00365150" w:rsidRDefault="00365150" w:rsidP="008D4655">
                  <w:r>
                    <w:rPr>
                      <w:noProof/>
                      <w:lang w:eastAsia="ru-RU"/>
                    </w:rPr>
                    <w:drawing>
                      <wp:inline distT="0" distB="0" distL="0" distR="0">
                        <wp:extent cx="1637665" cy="1392555"/>
                        <wp:effectExtent l="19050" t="0" r="635" b="0"/>
                        <wp:docPr id="676"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677"/>
                                <a:srcRect/>
                                <a:stretch>
                                  <a:fillRect/>
                                </a:stretch>
                              </pic:blipFill>
                              <pic:spPr bwMode="auto">
                                <a:xfrm>
                                  <a:off x="0" y="0"/>
                                  <a:ext cx="1637665" cy="139255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8" type="#_x0000_t202" style="position:absolute;left:0;text-align:left;margin-left:157.45pt;margin-top:168pt;width:154.55pt;height:112.35pt;z-index:251672576;mso-wrap-edited:f;mso-wrap-distance-left:7in;mso-wrap-distance-right:7in;mso-position-horizontal-relative:margin" filled="f" stroked="f">
            <v:textbox style="mso-next-textbox:#_x0000_s1048" inset="0,0,0,0">
              <w:txbxContent>
                <w:p w:rsidR="00365150" w:rsidRDefault="00365150" w:rsidP="008D4655">
                  <w:r>
                    <w:rPr>
                      <w:noProof/>
                      <w:lang w:eastAsia="ru-RU"/>
                    </w:rPr>
                    <w:drawing>
                      <wp:inline distT="0" distB="0" distL="0" distR="0">
                        <wp:extent cx="1967230" cy="1424940"/>
                        <wp:effectExtent l="19050" t="0" r="0" b="0"/>
                        <wp:docPr id="677"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678"/>
                                <a:srcRect/>
                                <a:stretch>
                                  <a:fillRect/>
                                </a:stretch>
                              </pic:blipFill>
                              <pic:spPr bwMode="auto">
                                <a:xfrm>
                                  <a:off x="0" y="0"/>
                                  <a:ext cx="1967230" cy="142494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50" type="#_x0000_t202" style="position:absolute;left:0;text-align:left;margin-left:0;margin-top:283.45pt;width:130.55pt;height:96pt;z-index:251674624;mso-wrap-edited:f;mso-wrap-distance-left:7in;mso-wrap-distance-right:7in;mso-position-horizontal-relative:margin" filled="f" stroked="f">
            <v:textbox style="mso-next-textbox:#_x0000_s1050" inset="0,0,0,0">
              <w:txbxContent>
                <w:p w:rsidR="00365150" w:rsidRDefault="00365150" w:rsidP="008D4655">
                  <w:r>
                    <w:rPr>
                      <w:noProof/>
                      <w:lang w:eastAsia="ru-RU"/>
                    </w:rPr>
                    <w:drawing>
                      <wp:inline distT="0" distB="0" distL="0" distR="0">
                        <wp:extent cx="1658620" cy="1223010"/>
                        <wp:effectExtent l="19050" t="0" r="0" b="0"/>
                        <wp:docPr id="678"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679"/>
                                <a:srcRect/>
                                <a:stretch>
                                  <a:fillRect/>
                                </a:stretch>
                              </pic:blipFill>
                              <pic:spPr bwMode="auto">
                                <a:xfrm>
                                  <a:off x="0" y="0"/>
                                  <a:ext cx="1658620" cy="122301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9" type="#_x0000_t202" style="position:absolute;left:0;text-align:left;margin-left:340.55pt;margin-top:278.9pt;width:140.9pt;height:112.55pt;z-index:251673600;mso-wrap-edited:f;mso-wrap-distance-left:7in;mso-wrap-distance-right:7in;mso-position-horizontal-relative:margin" filled="f" stroked="f">
            <v:textbox style="mso-next-textbox:#_x0000_s1049" inset="0,0,0,0">
              <w:txbxContent>
                <w:p w:rsidR="00365150" w:rsidRDefault="00365150" w:rsidP="008D4655">
                  <w:r>
                    <w:rPr>
                      <w:noProof/>
                      <w:lang w:eastAsia="ru-RU"/>
                    </w:rPr>
                    <w:drawing>
                      <wp:inline distT="0" distB="0" distL="0" distR="0">
                        <wp:extent cx="1786255" cy="1424940"/>
                        <wp:effectExtent l="19050" t="0" r="4445" b="0"/>
                        <wp:docPr id="679"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680"/>
                                <a:srcRect/>
                                <a:stretch>
                                  <a:fillRect/>
                                </a:stretch>
                              </pic:blipFill>
                              <pic:spPr bwMode="auto">
                                <a:xfrm>
                                  <a:off x="0" y="0"/>
                                  <a:ext cx="1786255" cy="142494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51" type="#_x0000_t202" style="position:absolute;left:0;text-align:left;margin-left:175.45pt;margin-top:286.3pt;width:126pt;height:114pt;z-index:251675648;mso-wrap-edited:f;mso-wrap-distance-left:7in;mso-wrap-distance-right:7in;mso-position-horizontal-relative:margin" filled="f" stroked="f">
            <v:textbox style="mso-next-textbox:#_x0000_s1051" inset="0,0,0,0">
              <w:txbxContent>
                <w:p w:rsidR="00365150" w:rsidRDefault="00365150" w:rsidP="008D4655">
                  <w:r>
                    <w:rPr>
                      <w:noProof/>
                      <w:lang w:eastAsia="ru-RU"/>
                    </w:rPr>
                    <w:drawing>
                      <wp:inline distT="0" distB="0" distL="0" distR="0">
                        <wp:extent cx="1605280" cy="1445895"/>
                        <wp:effectExtent l="19050" t="0" r="0" b="0"/>
                        <wp:docPr id="680"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681"/>
                                <a:srcRect/>
                                <a:stretch>
                                  <a:fillRect/>
                                </a:stretch>
                              </pic:blipFill>
                              <pic:spPr bwMode="auto">
                                <a:xfrm>
                                  <a:off x="0" y="0"/>
                                  <a:ext cx="1605280" cy="144589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53" type="#_x0000_t202" style="position:absolute;left:0;text-align:left;margin-left:0;margin-top:456pt;width:122.9pt;height:110.9pt;z-index:251677696;mso-wrap-edited:f;mso-wrap-distance-left:7in;mso-wrap-distance-right:7in;mso-wrap-distance-bottom:13.45pt;mso-position-horizontal-relative:margin" filled="f" stroked="f">
            <v:textbox style="mso-next-textbox:#_x0000_s1053" inset="0,0,0,0">
              <w:txbxContent>
                <w:p w:rsidR="00365150" w:rsidRDefault="00365150" w:rsidP="008D4655">
                  <w:r>
                    <w:rPr>
                      <w:noProof/>
                      <w:lang w:eastAsia="ru-RU"/>
                    </w:rPr>
                    <w:drawing>
                      <wp:inline distT="0" distB="0" distL="0" distR="0">
                        <wp:extent cx="1562735" cy="1403350"/>
                        <wp:effectExtent l="19050" t="0" r="0" b="0"/>
                        <wp:docPr id="681"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682"/>
                                <a:srcRect/>
                                <a:stretch>
                                  <a:fillRect/>
                                </a:stretch>
                              </pic:blipFill>
                              <pic:spPr bwMode="auto">
                                <a:xfrm>
                                  <a:off x="0" y="0"/>
                                  <a:ext cx="1562735" cy="140335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52" type="#_x0000_t202" style="position:absolute;left:0;text-align:left;margin-left:165.1pt;margin-top:451.45pt;width:126pt;height:122.9pt;z-index:251676672;mso-wrap-edited:f;mso-wrap-distance-left:7in;mso-wrap-distance-right:7in;mso-wrap-distance-bottom:6pt;mso-position-horizontal-relative:margin" filled="f" stroked="f">
            <v:textbox style="mso-next-textbox:#_x0000_s1052" inset="0,0,0,0">
              <w:txbxContent>
                <w:p w:rsidR="00365150" w:rsidRDefault="00365150" w:rsidP="008D4655">
                  <w:r>
                    <w:rPr>
                      <w:noProof/>
                      <w:lang w:eastAsia="ru-RU"/>
                    </w:rPr>
                    <w:drawing>
                      <wp:inline distT="0" distB="0" distL="0" distR="0">
                        <wp:extent cx="1605280" cy="1562735"/>
                        <wp:effectExtent l="19050" t="0" r="0" b="0"/>
                        <wp:docPr id="682"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683"/>
                                <a:srcRect/>
                                <a:stretch>
                                  <a:fillRect/>
                                </a:stretch>
                              </pic:blipFill>
                              <pic:spPr bwMode="auto">
                                <a:xfrm>
                                  <a:off x="0" y="0"/>
                                  <a:ext cx="1605280" cy="156273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54" type="#_x0000_t202" style="position:absolute;left:0;text-align:left;margin-left:348pt;margin-top:457.45pt;width:115.45pt;height:122.9pt;z-index:251678720;mso-wrap-edited:f;mso-wrap-distance-left:7in;mso-wrap-distance-right:7in;mso-position-horizontal-relative:margin" filled="f" stroked="f">
            <v:textbox style="mso-next-textbox:#_x0000_s1054" inset="0,0,0,0">
              <w:txbxContent>
                <w:p w:rsidR="00365150" w:rsidRDefault="00365150" w:rsidP="008D4655">
                  <w:r>
                    <w:rPr>
                      <w:noProof/>
                      <w:lang w:eastAsia="ru-RU"/>
                    </w:rPr>
                    <w:drawing>
                      <wp:inline distT="0" distB="0" distL="0" distR="0">
                        <wp:extent cx="1467485" cy="1562735"/>
                        <wp:effectExtent l="19050" t="0" r="0" b="0"/>
                        <wp:docPr id="683"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684"/>
                                <a:srcRect/>
                                <a:stretch>
                                  <a:fillRect/>
                                </a:stretch>
                              </pic:blipFill>
                              <pic:spPr bwMode="auto">
                                <a:xfrm>
                                  <a:off x="0" y="0"/>
                                  <a:ext cx="1467485" cy="1562735"/>
                                </a:xfrm>
                                <a:prstGeom prst="rect">
                                  <a:avLst/>
                                </a:prstGeom>
                                <a:noFill/>
                                <a:ln w="9525">
                                  <a:noFill/>
                                  <a:miter lim="800000"/>
                                  <a:headEnd/>
                                  <a:tailEnd/>
                                </a:ln>
                              </pic:spPr>
                            </pic:pic>
                          </a:graphicData>
                        </a:graphic>
                      </wp:inline>
                    </w:drawing>
                  </w:r>
                </w:p>
              </w:txbxContent>
            </v:textbox>
            <w10:wrap type="topAndBottom" anchorx="margin"/>
          </v:shape>
        </w:pict>
      </w:r>
    </w:p>
    <w:p w:rsidR="008D4655" w:rsidRPr="003455F6" w:rsidRDefault="008D4655" w:rsidP="004D472B">
      <w:pPr>
        <w:pStyle w:val="Style3"/>
        <w:widowControl/>
        <w:spacing w:line="240" w:lineRule="auto"/>
        <w:ind w:firstLine="567"/>
        <w:jc w:val="both"/>
        <w:rPr>
          <w:rStyle w:val="FontStyle117"/>
          <w:b w:val="0"/>
          <w:sz w:val="24"/>
          <w:szCs w:val="24"/>
        </w:rPr>
      </w:pPr>
      <w:r w:rsidRPr="003455F6">
        <w:rPr>
          <w:rStyle w:val="FontStyle117"/>
          <w:b w:val="0"/>
          <w:sz w:val="24"/>
          <w:szCs w:val="24"/>
        </w:rPr>
        <w:t xml:space="preserve">Цепь постоянного тока со смешанным соединением состоит из четырех резисторов. В зависимости от варианта заданы: схема цепи (по номеру рисунка), сопротивления резисторов </w:t>
      </w:r>
      <w:r w:rsidRPr="003455F6">
        <w:rPr>
          <w:rStyle w:val="FontStyle117"/>
          <w:b w:val="0"/>
          <w:sz w:val="24"/>
          <w:szCs w:val="24"/>
          <w:lang w:val="en-US"/>
        </w:rPr>
        <w:t>R</w:t>
      </w:r>
      <w:r w:rsidRPr="003455F6">
        <w:rPr>
          <w:rStyle w:val="FontStyle117"/>
          <w:b w:val="0"/>
          <w:sz w:val="24"/>
          <w:szCs w:val="24"/>
          <w:vertAlign w:val="subscript"/>
          <w:lang w:val="en-US"/>
        </w:rPr>
        <w:t>b</w:t>
      </w:r>
      <w:r w:rsidRPr="003455F6">
        <w:rPr>
          <w:rStyle w:val="FontStyle117"/>
          <w:b w:val="0"/>
          <w:sz w:val="24"/>
          <w:szCs w:val="24"/>
        </w:rPr>
        <w:t xml:space="preserve"> </w:t>
      </w:r>
      <w:r w:rsidRPr="003455F6">
        <w:rPr>
          <w:rStyle w:val="FontStyle117"/>
          <w:b w:val="0"/>
          <w:sz w:val="24"/>
          <w:szCs w:val="24"/>
          <w:lang w:val="en-US"/>
        </w:rPr>
        <w:t>R</w:t>
      </w:r>
      <w:r w:rsidRPr="003455F6">
        <w:rPr>
          <w:rStyle w:val="FontStyle117"/>
          <w:b w:val="0"/>
          <w:sz w:val="24"/>
          <w:szCs w:val="24"/>
          <w:vertAlign w:val="subscript"/>
        </w:rPr>
        <w:t>2</w:t>
      </w:r>
      <w:r w:rsidRPr="003455F6">
        <w:rPr>
          <w:rStyle w:val="FontStyle117"/>
          <w:b w:val="0"/>
          <w:sz w:val="24"/>
          <w:szCs w:val="24"/>
        </w:rPr>
        <w:t xml:space="preserve">, </w:t>
      </w:r>
      <w:r w:rsidRPr="003455F6">
        <w:rPr>
          <w:rStyle w:val="FontStyle136"/>
          <w:b w:val="0"/>
          <w:sz w:val="24"/>
          <w:szCs w:val="24"/>
          <w:lang w:val="en-US"/>
        </w:rPr>
        <w:t>R</w:t>
      </w:r>
      <w:r w:rsidRPr="003455F6">
        <w:rPr>
          <w:rStyle w:val="FontStyle136"/>
          <w:b w:val="0"/>
          <w:sz w:val="24"/>
          <w:szCs w:val="24"/>
        </w:rPr>
        <w:t xml:space="preserve">3, </w:t>
      </w:r>
      <w:r w:rsidRPr="003455F6">
        <w:rPr>
          <w:rStyle w:val="FontStyle113"/>
          <w:spacing w:val="-10"/>
          <w:sz w:val="24"/>
          <w:szCs w:val="24"/>
          <w:lang w:val="en-US"/>
        </w:rPr>
        <w:t>R</w:t>
      </w:r>
      <w:r w:rsidRPr="003455F6">
        <w:rPr>
          <w:rStyle w:val="FontStyle113"/>
          <w:spacing w:val="-10"/>
          <w:sz w:val="24"/>
          <w:szCs w:val="24"/>
        </w:rPr>
        <w:t>4,</w:t>
      </w:r>
      <w:r w:rsidRPr="003455F6">
        <w:rPr>
          <w:rStyle w:val="FontStyle113"/>
          <w:sz w:val="24"/>
          <w:szCs w:val="24"/>
        </w:rPr>
        <w:t xml:space="preserve"> </w:t>
      </w:r>
      <w:r w:rsidRPr="003455F6">
        <w:rPr>
          <w:rStyle w:val="FontStyle117"/>
          <w:b w:val="0"/>
          <w:sz w:val="24"/>
          <w:szCs w:val="24"/>
        </w:rPr>
        <w:t xml:space="preserve">напряжение </w:t>
      </w:r>
      <w:r w:rsidRPr="003455F6">
        <w:rPr>
          <w:rStyle w:val="FontStyle117"/>
          <w:b w:val="0"/>
          <w:sz w:val="24"/>
          <w:szCs w:val="24"/>
          <w:lang w:val="en-US"/>
        </w:rPr>
        <w:t>U</w:t>
      </w:r>
      <w:r w:rsidRPr="003455F6">
        <w:rPr>
          <w:rStyle w:val="FontStyle117"/>
          <w:b w:val="0"/>
          <w:sz w:val="24"/>
          <w:szCs w:val="24"/>
        </w:rPr>
        <w:t>, ток I или мощность Р всей цепи.</w:t>
      </w:r>
    </w:p>
    <w:p w:rsidR="008D4655" w:rsidRPr="003455F6" w:rsidRDefault="008D4655" w:rsidP="004D472B">
      <w:pPr>
        <w:pStyle w:val="Style3"/>
        <w:widowControl/>
        <w:spacing w:line="240" w:lineRule="auto"/>
        <w:ind w:firstLine="567"/>
        <w:jc w:val="both"/>
        <w:rPr>
          <w:rStyle w:val="FontStyle132"/>
          <w:b w:val="0"/>
          <w:sz w:val="24"/>
          <w:szCs w:val="24"/>
        </w:rPr>
      </w:pPr>
      <w:r w:rsidRPr="003455F6">
        <w:rPr>
          <w:rStyle w:val="FontStyle117"/>
          <w:b w:val="0"/>
          <w:spacing w:val="40"/>
          <w:sz w:val="24"/>
          <w:szCs w:val="24"/>
        </w:rPr>
        <w:t>Определить:</w:t>
      </w:r>
      <w:r w:rsidRPr="003455F6">
        <w:rPr>
          <w:rStyle w:val="FontStyle117"/>
          <w:b w:val="0"/>
          <w:sz w:val="24"/>
          <w:szCs w:val="24"/>
        </w:rPr>
        <w:t xml:space="preserve"> 1) эквивалентное сопротивление цепи</w:t>
      </w:r>
      <w:r w:rsidRPr="003455F6">
        <w:rPr>
          <w:rStyle w:val="FontStyle132"/>
          <w:b w:val="0"/>
          <w:sz w:val="24"/>
          <w:szCs w:val="24"/>
          <w:lang w:val="en-US"/>
        </w:rPr>
        <w:t>R</w:t>
      </w:r>
      <w:r w:rsidRPr="003455F6">
        <w:rPr>
          <w:rStyle w:val="FontStyle132"/>
          <w:b w:val="0"/>
          <w:sz w:val="24"/>
          <w:szCs w:val="24"/>
          <w:vertAlign w:val="subscript"/>
        </w:rPr>
        <w:t>3</w:t>
      </w:r>
      <w:r w:rsidRPr="003455F6">
        <w:rPr>
          <w:rStyle w:val="FontStyle132"/>
          <w:b w:val="0"/>
          <w:sz w:val="24"/>
          <w:szCs w:val="24"/>
          <w:vertAlign w:val="subscript"/>
          <w:lang w:val="en-US"/>
        </w:rPr>
        <w:t>K</w:t>
      </w:r>
      <w:r w:rsidRPr="003455F6">
        <w:rPr>
          <w:rStyle w:val="FontStyle132"/>
          <w:b w:val="0"/>
          <w:sz w:val="24"/>
          <w:szCs w:val="24"/>
        </w:rPr>
        <w:t>;</w:t>
      </w:r>
    </w:p>
    <w:p w:rsidR="008D4655" w:rsidRPr="003455F6" w:rsidRDefault="008D4655" w:rsidP="004D472B">
      <w:pPr>
        <w:pStyle w:val="Style35"/>
        <w:widowControl/>
        <w:spacing w:line="240" w:lineRule="auto"/>
        <w:ind w:firstLine="567"/>
        <w:rPr>
          <w:rStyle w:val="FontStyle117"/>
          <w:b w:val="0"/>
          <w:sz w:val="24"/>
          <w:szCs w:val="24"/>
        </w:rPr>
      </w:pPr>
      <w:r w:rsidRPr="003455F6">
        <w:rPr>
          <w:rStyle w:val="FontStyle117"/>
          <w:b w:val="0"/>
          <w:sz w:val="24"/>
          <w:szCs w:val="24"/>
        </w:rPr>
        <w:t xml:space="preserve">2) напряжение на каждом резисторе, </w:t>
      </w:r>
      <w:r w:rsidRPr="003455F6">
        <w:rPr>
          <w:rStyle w:val="FontStyle117"/>
          <w:b w:val="0"/>
          <w:sz w:val="24"/>
          <w:szCs w:val="24"/>
          <w:lang w:val="en-US"/>
        </w:rPr>
        <w:t>U</w:t>
      </w:r>
      <w:r w:rsidRPr="003455F6">
        <w:rPr>
          <w:rStyle w:val="FontStyle117"/>
          <w:b w:val="0"/>
          <w:sz w:val="24"/>
          <w:szCs w:val="24"/>
          <w:vertAlign w:val="subscript"/>
          <w:lang w:val="en-US"/>
        </w:rPr>
        <w:t>b</w:t>
      </w:r>
      <w:r w:rsidRPr="003455F6">
        <w:rPr>
          <w:rStyle w:val="FontStyle117"/>
          <w:b w:val="0"/>
          <w:sz w:val="24"/>
          <w:szCs w:val="24"/>
        </w:rPr>
        <w:t xml:space="preserve"> </w:t>
      </w:r>
      <w:r w:rsidRPr="003455F6">
        <w:rPr>
          <w:rStyle w:val="FontStyle117"/>
          <w:b w:val="0"/>
          <w:sz w:val="24"/>
          <w:szCs w:val="24"/>
          <w:lang w:val="en-US"/>
        </w:rPr>
        <w:t>U</w:t>
      </w:r>
      <w:r w:rsidRPr="003455F6">
        <w:rPr>
          <w:rStyle w:val="FontStyle117"/>
          <w:b w:val="0"/>
          <w:sz w:val="24"/>
          <w:szCs w:val="24"/>
          <w:vertAlign w:val="subscript"/>
        </w:rPr>
        <w:t>2</w:t>
      </w:r>
      <w:r w:rsidRPr="003455F6">
        <w:rPr>
          <w:rStyle w:val="FontStyle117"/>
          <w:b w:val="0"/>
          <w:sz w:val="24"/>
          <w:szCs w:val="24"/>
        </w:rPr>
        <w:t xml:space="preserve">, </w:t>
      </w:r>
      <w:r w:rsidRPr="003455F6">
        <w:rPr>
          <w:rStyle w:val="FontStyle137"/>
          <w:rFonts w:ascii="Times New Roman" w:hAnsi="Times New Roman" w:cs="Times New Roman"/>
          <w:sz w:val="24"/>
          <w:szCs w:val="24"/>
          <w:lang w:val="en-US"/>
        </w:rPr>
        <w:t>U</w:t>
      </w:r>
      <w:r w:rsidRPr="003455F6">
        <w:rPr>
          <w:rStyle w:val="FontStyle137"/>
          <w:rFonts w:ascii="Times New Roman" w:hAnsi="Times New Roman" w:cs="Times New Roman"/>
          <w:sz w:val="24"/>
          <w:szCs w:val="24"/>
        </w:rPr>
        <w:t xml:space="preserve">3, </w:t>
      </w:r>
      <w:r w:rsidRPr="003455F6">
        <w:rPr>
          <w:rStyle w:val="FontStyle117"/>
          <w:b w:val="0"/>
          <w:sz w:val="24"/>
          <w:szCs w:val="24"/>
          <w:lang w:val="en-US"/>
        </w:rPr>
        <w:t>U</w:t>
      </w:r>
      <w:r w:rsidRPr="003455F6">
        <w:rPr>
          <w:rStyle w:val="FontStyle117"/>
          <w:b w:val="0"/>
          <w:sz w:val="24"/>
          <w:szCs w:val="24"/>
          <w:vertAlign w:val="subscript"/>
        </w:rPr>
        <w:t>4</w:t>
      </w:r>
      <w:r w:rsidRPr="003455F6">
        <w:rPr>
          <w:rStyle w:val="FontStyle117"/>
          <w:b w:val="0"/>
          <w:sz w:val="24"/>
          <w:szCs w:val="24"/>
        </w:rPr>
        <w:t>.</w:t>
      </w:r>
    </w:p>
    <w:p w:rsidR="009C4A0A" w:rsidRPr="003455F6" w:rsidRDefault="009C4A0A" w:rsidP="004D472B">
      <w:pPr>
        <w:spacing w:after="0" w:line="240" w:lineRule="auto"/>
        <w:jc w:val="both"/>
        <w:rPr>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3455F6"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ind w:left="146"/>
              <w:jc w:val="center"/>
              <w:rPr>
                <w:b/>
                <w:bCs/>
              </w:rPr>
            </w:pPr>
            <w:r w:rsidRPr="003455F6">
              <w:rPr>
                <w:b/>
                <w:bCs/>
              </w:rPr>
              <w:t>Оценка</w:t>
            </w:r>
          </w:p>
          <w:p w:rsidR="004B045B" w:rsidRPr="003455F6" w:rsidRDefault="004B045B" w:rsidP="004B045B">
            <w:pPr>
              <w:shd w:val="clear" w:color="auto" w:fill="FFFFFF"/>
              <w:spacing w:after="0"/>
              <w:ind w:left="146"/>
              <w:jc w:val="center"/>
            </w:pPr>
            <w:r w:rsidRPr="003455F6">
              <w:rPr>
                <w:b/>
                <w:bCs/>
              </w:rPr>
              <w:t>(кол-во баллов)</w:t>
            </w:r>
          </w:p>
        </w:tc>
      </w:tr>
      <w:tr w:rsidR="004B045B" w:rsidRPr="003455F6"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D60CB6" w:rsidP="004B045B">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3455F6" w:rsidRDefault="004B045B" w:rsidP="004B045B">
            <w:pPr>
              <w:shd w:val="clear" w:color="auto" w:fill="FFFFFF"/>
              <w:spacing w:after="0"/>
            </w:pPr>
            <w:r w:rsidRPr="003455F6">
              <w:t>5 балльная система</w:t>
            </w:r>
          </w:p>
        </w:tc>
      </w:tr>
    </w:tbl>
    <w:p w:rsidR="009C4A0A" w:rsidRPr="003455F6" w:rsidRDefault="009C4A0A" w:rsidP="004D472B">
      <w:pPr>
        <w:spacing w:after="0" w:line="240" w:lineRule="auto"/>
        <w:jc w:val="both"/>
        <w:rPr>
          <w:rFonts w:ascii="Times New Roman" w:hAnsi="Times New Roman" w:cs="Times New Roman"/>
          <w:sz w:val="24"/>
          <w:szCs w:val="24"/>
        </w:rPr>
      </w:pPr>
    </w:p>
    <w:p w:rsidR="008D4655" w:rsidRPr="003455F6" w:rsidRDefault="008D4655" w:rsidP="004D472B">
      <w:pPr>
        <w:pStyle w:val="3"/>
        <w:spacing w:before="0"/>
        <w:rPr>
          <w:rStyle w:val="FontStyle80"/>
          <w:rFonts w:ascii="Times New Roman" w:hAnsi="Times New Roman" w:cs="Times New Roman"/>
          <w:sz w:val="24"/>
          <w:szCs w:val="24"/>
        </w:rPr>
      </w:pPr>
      <w:bookmarkStart w:id="30" w:name="_Toc507343851"/>
      <w:bookmarkStart w:id="31" w:name="_Toc534225381"/>
      <w:r w:rsidRPr="003455F6">
        <w:rPr>
          <w:rStyle w:val="FontStyle78"/>
          <w:rFonts w:ascii="Times New Roman" w:hAnsi="Times New Roman" w:cs="Times New Roman"/>
          <w:spacing w:val="50"/>
          <w:sz w:val="24"/>
          <w:szCs w:val="24"/>
        </w:rPr>
        <w:lastRenderedPageBreak/>
        <w:t>ЛАБОРАТОРНАЯ</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pacing w:val="50"/>
          <w:sz w:val="24"/>
          <w:szCs w:val="24"/>
        </w:rPr>
        <w:t>РАБОТА</w:t>
      </w:r>
      <w:r w:rsidRPr="003455F6">
        <w:rPr>
          <w:rStyle w:val="FontStyle78"/>
          <w:rFonts w:ascii="Times New Roman" w:hAnsi="Times New Roman" w:cs="Times New Roman"/>
          <w:sz w:val="24"/>
          <w:szCs w:val="24"/>
        </w:rPr>
        <w:t xml:space="preserve"> 20 </w:t>
      </w:r>
      <w:r w:rsidRPr="003455F6">
        <w:rPr>
          <w:rStyle w:val="FontStyle80"/>
          <w:rFonts w:ascii="Times New Roman" w:hAnsi="Times New Roman" w:cs="Times New Roman"/>
          <w:sz w:val="24"/>
          <w:szCs w:val="24"/>
        </w:rPr>
        <w:t>ОПРЕДЕЛЕНИЕ КОЭФФИЦИЕНТА ПОЛЕЗНОГО ДЕЙСТВИЯ ЭЛЕКТРИЧЕСКОГО ЧАЙНИКА</w:t>
      </w:r>
      <w:bookmarkEnd w:id="30"/>
      <w:bookmarkEnd w:id="31"/>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Цель работы:</w:t>
      </w:r>
      <w:r w:rsidRPr="003455F6">
        <w:rPr>
          <w:rStyle w:val="FontStyle79"/>
          <w:rFonts w:ascii="Times New Roman" w:hAnsi="Times New Roman" w:cs="Times New Roman"/>
          <w:sz w:val="24"/>
          <w:szCs w:val="24"/>
        </w:rPr>
        <w:t xml:space="preserve"> научиться находить коэффициент полезного дей</w:t>
      </w:r>
      <w:r w:rsidRPr="003455F6">
        <w:rPr>
          <w:rStyle w:val="FontStyle79"/>
          <w:rFonts w:ascii="Times New Roman" w:hAnsi="Times New Roman" w:cs="Times New Roman"/>
          <w:sz w:val="24"/>
          <w:szCs w:val="24"/>
        </w:rPr>
        <w:softHyphen/>
        <w:t>ствия электрического устройства по результатам эксперимента.</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Оборудование:</w:t>
      </w:r>
      <w:r w:rsidRPr="003455F6">
        <w:rPr>
          <w:rStyle w:val="FontStyle79"/>
          <w:rFonts w:ascii="Times New Roman" w:hAnsi="Times New Roman" w:cs="Times New Roman"/>
          <w:sz w:val="24"/>
          <w:szCs w:val="24"/>
        </w:rPr>
        <w:t xml:space="preserve"> 1) электрический чайник; 2) термометр; 3) часы (секундомер); 4) мензурка.</w:t>
      </w:r>
    </w:p>
    <w:p w:rsidR="008D4655" w:rsidRPr="003455F6" w:rsidRDefault="008D4655" w:rsidP="004D472B">
      <w:pPr>
        <w:pStyle w:val="Style24"/>
        <w:widowControl/>
        <w:spacing w:line="240" w:lineRule="auto"/>
        <w:ind w:firstLine="0"/>
        <w:rPr>
          <w:rStyle w:val="FontStyle79"/>
          <w:rFonts w:ascii="Times New Roman" w:hAnsi="Times New Roman" w:cs="Times New Roman"/>
          <w:b/>
          <w:sz w:val="24"/>
          <w:szCs w:val="24"/>
        </w:rPr>
      </w:pPr>
      <w:r w:rsidRPr="003455F6">
        <w:rPr>
          <w:rStyle w:val="FontStyle79"/>
          <w:rFonts w:ascii="Times New Roman" w:hAnsi="Times New Roman" w:cs="Times New Roman"/>
          <w:b/>
          <w:sz w:val="24"/>
          <w:szCs w:val="24"/>
        </w:rPr>
        <w:t>Краткие теоретические сведения</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Коэффициент полезного действия есть отношение совершен</w:t>
      </w:r>
      <w:r w:rsidRPr="003455F6">
        <w:rPr>
          <w:rStyle w:val="FontStyle79"/>
          <w:rFonts w:ascii="Times New Roman" w:hAnsi="Times New Roman" w:cs="Times New Roman"/>
          <w:sz w:val="24"/>
          <w:szCs w:val="24"/>
        </w:rPr>
        <w:softHyphen/>
        <w:t xml:space="preserve">ной устройством или механизмом </w:t>
      </w:r>
      <w:r w:rsidRPr="003455F6">
        <w:rPr>
          <w:rStyle w:val="FontStyle85"/>
          <w:rFonts w:ascii="Times New Roman" w:hAnsi="Times New Roman" w:cs="Times New Roman"/>
          <w:sz w:val="24"/>
          <w:szCs w:val="24"/>
        </w:rPr>
        <w:t xml:space="preserve">полезной </w:t>
      </w:r>
      <w:r w:rsidRPr="003455F6">
        <w:rPr>
          <w:rStyle w:val="FontStyle79"/>
          <w:rFonts w:ascii="Times New Roman" w:hAnsi="Times New Roman" w:cs="Times New Roman"/>
          <w:sz w:val="24"/>
          <w:szCs w:val="24"/>
        </w:rPr>
        <w:t>работы к полной со-</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вершенной работе (или затраченной энергии). Если, например, наполнить чайник водой при некоторой температуре</w:t>
      </w:r>
      <w:r w:rsidRPr="003455F6">
        <w:rPr>
          <w:rFonts w:ascii="Times New Roman" w:hAnsi="Times New Roman" w:cs="Times New Roman"/>
          <w:noProof/>
          <w:position w:val="-9"/>
        </w:rPr>
        <w:drawing>
          <wp:inline distT="0" distB="0" distL="0" distR="0">
            <wp:extent cx="106680" cy="154305"/>
            <wp:effectExtent l="19050" t="0" r="7620" b="0"/>
            <wp:docPr id="78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85" cstate="print"/>
                    <a:srcRect/>
                    <a:stretch>
                      <a:fillRect/>
                    </a:stretch>
                  </pic:blipFill>
                  <pic:spPr bwMode="auto">
                    <a:xfrm>
                      <a:off x="0" y="0"/>
                      <a:ext cx="106680" cy="15430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нагреть до температуры</w:t>
      </w:r>
      <w:r w:rsidRPr="003455F6">
        <w:rPr>
          <w:rFonts w:ascii="Times New Roman" w:hAnsi="Times New Roman" w:cs="Times New Roman"/>
          <w:noProof/>
          <w:position w:val="-7"/>
        </w:rPr>
        <w:drawing>
          <wp:inline distT="0" distB="0" distL="0" distR="0">
            <wp:extent cx="106680" cy="142240"/>
            <wp:effectExtent l="19050" t="0" r="7620" b="0"/>
            <wp:docPr id="790"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686"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то полезная работа будет равна требуемому для нагрева количеству теплоты</w:t>
      </w:r>
    </w:p>
    <w:p w:rsidR="008D4655" w:rsidRPr="003455F6" w:rsidRDefault="008D4655" w:rsidP="004D472B">
      <w:pPr>
        <w:pStyle w:val="Style12"/>
        <w:widowControl/>
        <w:jc w:val="both"/>
      </w:pPr>
      <w:r w:rsidRPr="003455F6">
        <w:rPr>
          <w:noProof/>
        </w:rPr>
        <w:drawing>
          <wp:inline distT="0" distB="0" distL="0" distR="0">
            <wp:extent cx="974090" cy="213995"/>
            <wp:effectExtent l="19050" t="0" r="0" b="0"/>
            <wp:docPr id="791"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687" cstate="print"/>
                    <a:srcRect/>
                    <a:stretch>
                      <a:fillRect/>
                    </a:stretch>
                  </pic:blipFill>
                  <pic:spPr bwMode="auto">
                    <a:xfrm>
                      <a:off x="0" y="0"/>
                      <a:ext cx="974090" cy="213995"/>
                    </a:xfrm>
                    <a:prstGeom prst="rect">
                      <a:avLst/>
                    </a:prstGeom>
                    <a:noFill/>
                    <a:ln w="9525">
                      <a:noFill/>
                      <a:miter lim="800000"/>
                      <a:headEnd/>
                      <a:tailEnd/>
                    </a:ln>
                  </pic:spPr>
                </pic:pic>
              </a:graphicData>
            </a:graphic>
          </wp:inline>
        </w:drawing>
      </w:r>
    </w:p>
    <w:p w:rsidR="008D4655" w:rsidRPr="003455F6" w:rsidRDefault="008D4655" w:rsidP="004D472B">
      <w:pPr>
        <w:pStyle w:val="Style23"/>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где</w:t>
      </w:r>
      <w:r w:rsidRPr="003455F6">
        <w:rPr>
          <w:rFonts w:ascii="Times New Roman" w:hAnsi="Times New Roman"/>
          <w:noProof/>
          <w:position w:val="-5"/>
        </w:rPr>
        <w:drawing>
          <wp:inline distT="0" distB="0" distL="0" distR="0">
            <wp:extent cx="106680" cy="142240"/>
            <wp:effectExtent l="19050" t="0" r="7620" b="0"/>
            <wp:docPr id="792"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88"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удельная теплоемкость воды;</w:t>
      </w:r>
      <w:r w:rsidRPr="003455F6">
        <w:rPr>
          <w:rFonts w:ascii="Times New Roman" w:hAnsi="Times New Roman"/>
          <w:noProof/>
          <w:position w:val="-5"/>
        </w:rPr>
        <w:drawing>
          <wp:inline distT="0" distB="0" distL="0" distR="0">
            <wp:extent cx="130810" cy="118745"/>
            <wp:effectExtent l="19050" t="0" r="2540" b="0"/>
            <wp:docPr id="793"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689" cstate="print"/>
                    <a:srcRect/>
                    <a:stretch>
                      <a:fillRect/>
                    </a:stretch>
                  </pic:blipFill>
                  <pic:spPr bwMode="auto">
                    <a:xfrm>
                      <a:off x="0" y="0"/>
                      <a:ext cx="130810" cy="11874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масса воды. Затраченная энергия может быть оценена по формуле</w:t>
      </w:r>
    </w:p>
    <w:p w:rsidR="008D4655" w:rsidRPr="003455F6" w:rsidRDefault="008D4655" w:rsidP="004D472B">
      <w:pPr>
        <w:pStyle w:val="Style12"/>
        <w:widowControl/>
        <w:jc w:val="both"/>
      </w:pPr>
      <w:r w:rsidRPr="003455F6">
        <w:rPr>
          <w:noProof/>
        </w:rPr>
        <w:drawing>
          <wp:inline distT="0" distB="0" distL="0" distR="0">
            <wp:extent cx="760095" cy="201930"/>
            <wp:effectExtent l="19050" t="0" r="1905" b="0"/>
            <wp:docPr id="794"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90" cstate="print"/>
                    <a:srcRect/>
                    <a:stretch>
                      <a:fillRect/>
                    </a:stretch>
                  </pic:blipFill>
                  <pic:spPr bwMode="auto">
                    <a:xfrm>
                      <a:off x="0" y="0"/>
                      <a:ext cx="760095" cy="201930"/>
                    </a:xfrm>
                    <a:prstGeom prst="rect">
                      <a:avLst/>
                    </a:prstGeom>
                    <a:noFill/>
                    <a:ln w="9525">
                      <a:noFill/>
                      <a:miter lim="800000"/>
                      <a:headEnd/>
                      <a:tailEnd/>
                    </a:ln>
                  </pic:spPr>
                </pic:pic>
              </a:graphicData>
            </a:graphic>
          </wp:inline>
        </w:drawing>
      </w:r>
    </w:p>
    <w:p w:rsidR="008D4655" w:rsidRPr="003455F6" w:rsidRDefault="008D4655" w:rsidP="004D472B">
      <w:pPr>
        <w:pStyle w:val="Style11"/>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где</w:t>
      </w:r>
      <w:r w:rsidRPr="003455F6">
        <w:rPr>
          <w:noProof/>
        </w:rPr>
        <w:drawing>
          <wp:inline distT="0" distB="0" distL="0" distR="0">
            <wp:extent cx="166370" cy="106680"/>
            <wp:effectExtent l="19050" t="0" r="5080" b="0"/>
            <wp:docPr id="795"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91" cstate="print"/>
                    <a:srcRect/>
                    <a:stretch>
                      <a:fillRect/>
                    </a:stretch>
                  </pic:blipFill>
                  <pic:spPr bwMode="auto">
                    <a:xfrm>
                      <a:off x="0" y="0"/>
                      <a:ext cx="166370" cy="10668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указанная в паспорте (инструкции по использованию) мощность чайника;</w:t>
      </w:r>
      <w:r w:rsidRPr="003455F6">
        <w:rPr>
          <w:noProof/>
          <w:position w:val="-3"/>
        </w:rPr>
        <w:drawing>
          <wp:inline distT="0" distB="0" distL="0" distR="0">
            <wp:extent cx="178435" cy="142240"/>
            <wp:effectExtent l="19050" t="0" r="0" b="0"/>
            <wp:docPr id="796"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692"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время нагрева.</w:t>
      </w: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 таком случае коэффициент полезного действия равен</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Fonts w:ascii="Times New Roman" w:hAnsi="Times New Roman" w:cs="Times New Roman"/>
          <w:noProof/>
          <w:position w:val="-24"/>
        </w:rPr>
        <w:drawing>
          <wp:inline distT="0" distB="0" distL="0" distR="0">
            <wp:extent cx="1412875" cy="427355"/>
            <wp:effectExtent l="19050" t="0" r="0" b="0"/>
            <wp:docPr id="797"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693" cstate="print"/>
                    <a:srcRect/>
                    <a:stretch>
                      <a:fillRect/>
                    </a:stretch>
                  </pic:blipFill>
                  <pic:spPr bwMode="auto">
                    <a:xfrm>
                      <a:off x="0" y="0"/>
                      <a:ext cx="1412875" cy="427355"/>
                    </a:xfrm>
                    <a:prstGeom prst="rect">
                      <a:avLst/>
                    </a:prstGeom>
                    <a:noFill/>
                    <a:ln w="9525">
                      <a:noFill/>
                      <a:miter lim="800000"/>
                      <a:headEnd/>
                      <a:tailEnd/>
                    </a:ln>
                  </pic:spPr>
                </pic:pic>
              </a:graphicData>
            </a:graphic>
          </wp:inline>
        </w:drawing>
      </w:r>
      <w:r w:rsidRPr="003455F6">
        <w:rPr>
          <w:rFonts w:ascii="Times New Roman" w:hAnsi="Times New Roman" w:cs="Times New Roman"/>
          <w:position w:val="-24"/>
        </w:rPr>
        <w:t xml:space="preserve"> </w:t>
      </w:r>
      <w:r w:rsidRPr="003455F6">
        <w:rPr>
          <w:rStyle w:val="FontStyle79"/>
          <w:rFonts w:ascii="Times New Roman" w:hAnsi="Times New Roman" w:cs="Times New Roman"/>
          <w:sz w:val="24"/>
          <w:szCs w:val="24"/>
        </w:rPr>
        <w:t>(4.5)</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Порядок выполнения работы</w:t>
      </w:r>
    </w:p>
    <w:p w:rsidR="008D4655" w:rsidRPr="003455F6" w:rsidRDefault="008D4655" w:rsidP="00E841CA">
      <w:pPr>
        <w:pStyle w:val="Style37"/>
        <w:widowControl/>
        <w:numPr>
          <w:ilvl w:val="0"/>
          <w:numId w:val="140"/>
        </w:numPr>
        <w:tabs>
          <w:tab w:val="left" w:pos="590"/>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Налейте в чайник некоторый объем воды, например 0,5 л, воспользовавшись для этого мензуркой.</w:t>
      </w:r>
    </w:p>
    <w:p w:rsidR="008D4655" w:rsidRPr="003455F6" w:rsidRDefault="008D4655" w:rsidP="00E841CA">
      <w:pPr>
        <w:pStyle w:val="Style37"/>
        <w:widowControl/>
        <w:numPr>
          <w:ilvl w:val="0"/>
          <w:numId w:val="140"/>
        </w:numPr>
        <w:tabs>
          <w:tab w:val="left" w:pos="590"/>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Измерьте термометром начальную температуру воды</w:t>
      </w:r>
      <w:r w:rsidRPr="003455F6">
        <w:rPr>
          <w:rFonts w:ascii="Times New Roman" w:hAnsi="Times New Roman"/>
          <w:noProof/>
          <w:position w:val="-8"/>
        </w:rPr>
        <w:drawing>
          <wp:inline distT="0" distB="0" distL="0" distR="0">
            <wp:extent cx="118745" cy="166370"/>
            <wp:effectExtent l="19050" t="0" r="0" b="0"/>
            <wp:docPr id="798"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94" cstate="print"/>
                    <a:srcRect/>
                    <a:stretch>
                      <a:fillRect/>
                    </a:stretch>
                  </pic:blipFill>
                  <pic:spPr bwMode="auto">
                    <a:xfrm>
                      <a:off x="0" y="0"/>
                      <a:ext cx="118745" cy="166370"/>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140"/>
        </w:numPr>
        <w:tabs>
          <w:tab w:val="left" w:pos="590"/>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Включите чайник и нагрейте в нем воду в течение некото</w:t>
      </w:r>
      <w:r w:rsidRPr="003455F6">
        <w:rPr>
          <w:rStyle w:val="FontStyle79"/>
          <w:rFonts w:ascii="Times New Roman" w:hAnsi="Times New Roman" w:cs="Times New Roman"/>
          <w:sz w:val="24"/>
          <w:szCs w:val="24"/>
        </w:rPr>
        <w:softHyphen/>
        <w:t>рого времени</w:t>
      </w:r>
      <w:r w:rsidRPr="003455F6">
        <w:rPr>
          <w:rFonts w:ascii="Times New Roman" w:hAnsi="Times New Roman"/>
          <w:noProof/>
          <w:position w:val="-2"/>
        </w:rPr>
        <w:drawing>
          <wp:inline distT="0" distB="0" distL="0" distR="0">
            <wp:extent cx="166370" cy="130810"/>
            <wp:effectExtent l="19050" t="0" r="5080" b="0"/>
            <wp:docPr id="799"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95" cstate="print"/>
                    <a:srcRect/>
                    <a:stretch>
                      <a:fillRect/>
                    </a:stretch>
                  </pic:blipFill>
                  <pic:spPr bwMode="auto">
                    <a:xfrm>
                      <a:off x="0" y="0"/>
                      <a:ext cx="166370" cy="13081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(около 2 — 3 мин). Измерьте конечную тем</w:t>
      </w:r>
      <w:r w:rsidRPr="003455F6">
        <w:rPr>
          <w:rStyle w:val="FontStyle79"/>
          <w:rFonts w:ascii="Times New Roman" w:hAnsi="Times New Roman" w:cs="Times New Roman"/>
          <w:sz w:val="24"/>
          <w:szCs w:val="24"/>
        </w:rPr>
        <w:softHyphen/>
        <w:t>пературу воды</w:t>
      </w:r>
      <w:r w:rsidRPr="003455F6">
        <w:rPr>
          <w:rFonts w:ascii="Times New Roman" w:hAnsi="Times New Roman"/>
          <w:noProof/>
          <w:position w:val="-6"/>
        </w:rPr>
        <w:drawing>
          <wp:inline distT="0" distB="0" distL="0" distR="0">
            <wp:extent cx="142240" cy="154305"/>
            <wp:effectExtent l="19050" t="0" r="0" b="0"/>
            <wp:docPr id="800"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96"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140"/>
        </w:numPr>
        <w:tabs>
          <w:tab w:val="left" w:pos="590"/>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Повторите эту процедуру еще раз.</w:t>
      </w:r>
    </w:p>
    <w:p w:rsidR="008D4655" w:rsidRPr="003455F6" w:rsidRDefault="008D4655" w:rsidP="00E841CA">
      <w:pPr>
        <w:pStyle w:val="Style37"/>
        <w:widowControl/>
        <w:numPr>
          <w:ilvl w:val="0"/>
          <w:numId w:val="140"/>
        </w:numPr>
        <w:tabs>
          <w:tab w:val="left" w:pos="590"/>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Заполните табл. 4.9 и найдите по формуле (4.5) коэффици</w:t>
      </w:r>
      <w:r w:rsidRPr="003455F6">
        <w:rPr>
          <w:rStyle w:val="FontStyle79"/>
          <w:rFonts w:ascii="Times New Roman" w:hAnsi="Times New Roman" w:cs="Times New Roman"/>
          <w:sz w:val="24"/>
          <w:szCs w:val="24"/>
        </w:rPr>
        <w:softHyphen/>
        <w:t>ент полезного действия п.</w:t>
      </w:r>
    </w:p>
    <w:p w:rsidR="008D4655" w:rsidRPr="003455F6" w:rsidRDefault="008D4655" w:rsidP="004D472B">
      <w:pPr>
        <w:pStyle w:val="Style50"/>
        <w:widowControl/>
        <w:spacing w:line="240" w:lineRule="auto"/>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Таблица 4.9. </w:t>
      </w:r>
      <w:r w:rsidRPr="003455F6">
        <w:rPr>
          <w:rStyle w:val="FontStyle94"/>
          <w:rFonts w:ascii="Times New Roman" w:hAnsi="Times New Roman" w:cs="Times New Roman"/>
          <w:sz w:val="24"/>
          <w:szCs w:val="24"/>
        </w:rPr>
        <w:t>Результаты измерений и вычислений</w:t>
      </w:r>
    </w:p>
    <w:p w:rsidR="008D4655" w:rsidRPr="003455F6" w:rsidRDefault="008D4655" w:rsidP="004D472B">
      <w:pPr>
        <w:pStyle w:val="Style12"/>
        <w:widowControl/>
        <w:jc w:val="both"/>
      </w:pPr>
      <w:r w:rsidRPr="003455F6">
        <w:rPr>
          <w:noProof/>
        </w:rPr>
        <w:drawing>
          <wp:inline distT="0" distB="0" distL="0" distR="0">
            <wp:extent cx="4073525" cy="1080770"/>
            <wp:effectExtent l="19050" t="0" r="3175" b="0"/>
            <wp:docPr id="801"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697" cstate="print"/>
                    <a:srcRect/>
                    <a:stretch>
                      <a:fillRect/>
                    </a:stretch>
                  </pic:blipFill>
                  <pic:spPr bwMode="auto">
                    <a:xfrm>
                      <a:off x="0" y="0"/>
                      <a:ext cx="4073525" cy="1080770"/>
                    </a:xfrm>
                    <a:prstGeom prst="rect">
                      <a:avLst/>
                    </a:prstGeom>
                    <a:noFill/>
                    <a:ln w="9525">
                      <a:noFill/>
                      <a:miter lim="800000"/>
                      <a:headEnd/>
                      <a:tailEnd/>
                    </a:ln>
                  </pic:spPr>
                </pic:pic>
              </a:graphicData>
            </a:graphic>
          </wp:inline>
        </w:drawing>
      </w:r>
    </w:p>
    <w:p w:rsidR="008D4655" w:rsidRPr="003455F6" w:rsidRDefault="008D4655" w:rsidP="004D472B">
      <w:pPr>
        <w:pStyle w:val="Style28"/>
        <w:widowControl/>
        <w:spacing w:line="240" w:lineRule="auto"/>
        <w:jc w:val="both"/>
        <w:rPr>
          <w:rFonts w:ascii="Times New Roman" w:hAnsi="Times New Roman"/>
        </w:rPr>
      </w:pPr>
    </w:p>
    <w:p w:rsidR="008D4655" w:rsidRPr="003455F6" w:rsidRDefault="008D4655" w:rsidP="004D472B">
      <w:pPr>
        <w:pStyle w:val="Style28"/>
        <w:widowControl/>
        <w:spacing w:line="240" w:lineRule="auto"/>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1. Как вы думаете, увеличится или уменьшится КПД, опре</w:t>
      </w:r>
      <w:r w:rsidRPr="003455F6">
        <w:rPr>
          <w:rStyle w:val="FontStyle79"/>
          <w:rFonts w:ascii="Times New Roman" w:hAnsi="Times New Roman" w:cs="Times New Roman"/>
          <w:sz w:val="24"/>
          <w:szCs w:val="24"/>
        </w:rPr>
        <w:softHyphen/>
        <w:t>деленный описанным способом для электрической плитки, на которой нагревается стакан с водой г Что еще необходи</w:t>
      </w:r>
      <w:r w:rsidRPr="003455F6">
        <w:rPr>
          <w:rStyle w:val="FontStyle79"/>
          <w:rFonts w:ascii="Times New Roman" w:hAnsi="Times New Roman" w:cs="Times New Roman"/>
          <w:sz w:val="24"/>
          <w:szCs w:val="24"/>
        </w:rPr>
        <w:softHyphen/>
        <w:t>мо учесть для данного опыта в формуле для нахождения КПД, аналогичной (4.5)?</w:t>
      </w:r>
    </w:p>
    <w:p w:rsidR="008D4655" w:rsidRPr="003455F6" w:rsidRDefault="008D4655" w:rsidP="00E841CA">
      <w:pPr>
        <w:pStyle w:val="Style37"/>
        <w:widowControl/>
        <w:numPr>
          <w:ilvl w:val="0"/>
          <w:numId w:val="141"/>
        </w:numPr>
        <w:tabs>
          <w:tab w:val="left" w:pos="54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Как изменится КПД, определенный описанным в работе ме</w:t>
      </w:r>
      <w:r w:rsidRPr="003455F6">
        <w:rPr>
          <w:rStyle w:val="FontStyle79"/>
          <w:rFonts w:ascii="Times New Roman" w:hAnsi="Times New Roman" w:cs="Times New Roman"/>
          <w:sz w:val="24"/>
          <w:szCs w:val="24"/>
        </w:rPr>
        <w:softHyphen/>
        <w:t>тодом, если увеличить мощность нагревательного прибора?</w:t>
      </w:r>
    </w:p>
    <w:p w:rsidR="008D4655" w:rsidRPr="003455F6" w:rsidRDefault="008D4655" w:rsidP="00E841CA">
      <w:pPr>
        <w:pStyle w:val="Style37"/>
        <w:widowControl/>
        <w:numPr>
          <w:ilvl w:val="0"/>
          <w:numId w:val="141"/>
        </w:numPr>
        <w:tabs>
          <w:tab w:val="left" w:pos="54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Изменится ли КПД, определенный указанным в работе ме</w:t>
      </w:r>
      <w:r w:rsidRPr="003455F6">
        <w:rPr>
          <w:rStyle w:val="FontStyle79"/>
          <w:rFonts w:ascii="Times New Roman" w:hAnsi="Times New Roman" w:cs="Times New Roman"/>
          <w:sz w:val="24"/>
          <w:szCs w:val="24"/>
        </w:rPr>
        <w:softHyphen/>
        <w:t>тодом, если увеличить массу нагреваемой воды?</w:t>
      </w:r>
    </w:p>
    <w:p w:rsidR="008D4655" w:rsidRPr="003455F6" w:rsidRDefault="008D4655" w:rsidP="004D472B">
      <w:pPr>
        <w:pStyle w:val="Style11"/>
        <w:widowControl/>
        <w:jc w:val="both"/>
      </w:pP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9C4A0A" w:rsidRPr="003455F6" w:rsidRDefault="009C4A0A" w:rsidP="004D472B">
      <w:pPr>
        <w:pStyle w:val="Style11"/>
        <w:widowControl/>
        <w:jc w:val="both"/>
      </w:pPr>
    </w:p>
    <w:p w:rsidR="008D4655" w:rsidRPr="003455F6" w:rsidRDefault="008D4655" w:rsidP="004D472B">
      <w:pPr>
        <w:pStyle w:val="3"/>
        <w:spacing w:before="0"/>
        <w:rPr>
          <w:rStyle w:val="FontStyle80"/>
          <w:rFonts w:ascii="Times New Roman" w:hAnsi="Times New Roman" w:cs="Times New Roman"/>
          <w:b/>
          <w:bCs/>
          <w:sz w:val="24"/>
          <w:szCs w:val="24"/>
        </w:rPr>
      </w:pPr>
      <w:bookmarkStart w:id="32" w:name="_Toc507343852"/>
      <w:bookmarkStart w:id="33" w:name="_Toc534225382"/>
      <w:r w:rsidRPr="003455F6">
        <w:rPr>
          <w:rStyle w:val="FontStyle79"/>
          <w:rFonts w:ascii="Times New Roman" w:hAnsi="Times New Roman" w:cs="Times New Roman"/>
          <w:sz w:val="24"/>
          <w:szCs w:val="24"/>
        </w:rPr>
        <w:t>ЛАБОРАТОРНАЯ</w:t>
      </w:r>
      <w:r w:rsidR="004D5E56" w:rsidRPr="003455F6">
        <w:rPr>
          <w:rStyle w:val="FontStyle79"/>
          <w:rFonts w:ascii="Times New Roman" w:hAnsi="Times New Roman" w:cs="Times New Roman"/>
          <w:sz w:val="24"/>
          <w:szCs w:val="24"/>
        </w:rPr>
        <w:t xml:space="preserve"> </w:t>
      </w:r>
      <w:r w:rsidRPr="003455F6">
        <w:rPr>
          <w:rStyle w:val="FontStyle79"/>
          <w:rFonts w:ascii="Times New Roman" w:hAnsi="Times New Roman" w:cs="Times New Roman"/>
          <w:sz w:val="24"/>
          <w:szCs w:val="24"/>
        </w:rPr>
        <w:t>РАБОТА 21.</w:t>
      </w:r>
      <w:r w:rsidR="004D5E56" w:rsidRPr="003455F6">
        <w:rPr>
          <w:rStyle w:val="FontStyle79"/>
          <w:rFonts w:ascii="Times New Roman" w:hAnsi="Times New Roman" w:cs="Times New Roman"/>
          <w:sz w:val="24"/>
          <w:szCs w:val="24"/>
        </w:rPr>
        <w:t xml:space="preserve"> </w:t>
      </w:r>
      <w:r w:rsidRPr="003455F6">
        <w:rPr>
          <w:rStyle w:val="FontStyle80"/>
          <w:rFonts w:ascii="Times New Roman" w:hAnsi="Times New Roman" w:cs="Times New Roman"/>
          <w:b/>
          <w:bCs/>
          <w:sz w:val="24"/>
          <w:szCs w:val="24"/>
        </w:rPr>
        <w:t>ОПРЕДЕЛЕНИЕ ТЕМПЕРАТУРЫ НИТИ ЛАМПЫ НАКАЛИВАНИЯ</w:t>
      </w:r>
      <w:bookmarkEnd w:id="32"/>
      <w:bookmarkEnd w:id="33"/>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Цель работы</w:t>
      </w:r>
      <w:r w:rsidRPr="003455F6">
        <w:rPr>
          <w:rStyle w:val="FontStyle79"/>
          <w:rFonts w:ascii="Times New Roman" w:hAnsi="Times New Roman" w:cs="Times New Roman"/>
          <w:sz w:val="24"/>
          <w:szCs w:val="24"/>
        </w:rPr>
        <w:t>: овладеть одним из косвенных методов опреде</w:t>
      </w:r>
      <w:r w:rsidRPr="003455F6">
        <w:rPr>
          <w:rStyle w:val="FontStyle79"/>
          <w:rFonts w:ascii="Times New Roman" w:hAnsi="Times New Roman" w:cs="Times New Roman"/>
          <w:sz w:val="24"/>
          <w:szCs w:val="24"/>
        </w:rPr>
        <w:softHyphen/>
        <w:t>ления температуры нити лампы накаливания.</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Оборудование:</w:t>
      </w:r>
      <w:r w:rsidRPr="003455F6">
        <w:rPr>
          <w:rStyle w:val="FontStyle79"/>
          <w:rFonts w:ascii="Times New Roman" w:hAnsi="Times New Roman" w:cs="Times New Roman"/>
          <w:sz w:val="24"/>
          <w:szCs w:val="24"/>
        </w:rPr>
        <w:t xml:space="preserve"> 1) источник постоянного напряжения; 2) ам</w:t>
      </w:r>
      <w:r w:rsidRPr="003455F6">
        <w:rPr>
          <w:rStyle w:val="FontStyle79"/>
          <w:rFonts w:ascii="Times New Roman" w:hAnsi="Times New Roman" w:cs="Times New Roman"/>
          <w:sz w:val="24"/>
          <w:szCs w:val="24"/>
        </w:rPr>
        <w:softHyphen/>
        <w:t>перметр; 3) вольтметр; 4) реостат; 5) соединительные провода.</w:t>
      </w:r>
    </w:p>
    <w:p w:rsidR="008D4655" w:rsidRPr="003455F6" w:rsidRDefault="008D4655" w:rsidP="004D472B">
      <w:pPr>
        <w:pStyle w:val="Style24"/>
        <w:widowControl/>
        <w:spacing w:line="240" w:lineRule="auto"/>
        <w:ind w:firstLine="0"/>
        <w:rPr>
          <w:rStyle w:val="FontStyle79"/>
          <w:rFonts w:ascii="Times New Roman" w:hAnsi="Times New Roman" w:cs="Times New Roman"/>
          <w:b/>
          <w:sz w:val="24"/>
          <w:szCs w:val="24"/>
        </w:rPr>
      </w:pPr>
      <w:r w:rsidRPr="003455F6">
        <w:rPr>
          <w:rStyle w:val="FontStyle79"/>
          <w:rFonts w:ascii="Times New Roman" w:hAnsi="Times New Roman" w:cs="Times New Roman"/>
          <w:b/>
          <w:sz w:val="24"/>
          <w:szCs w:val="24"/>
        </w:rPr>
        <w:t>Краткие теоретические сведения</w:t>
      </w:r>
    </w:p>
    <w:p w:rsidR="008D4655" w:rsidRPr="003455F6" w:rsidRDefault="008D4655" w:rsidP="004D472B">
      <w:pPr>
        <w:pStyle w:val="Style24"/>
        <w:widowControl/>
        <w:spacing w:line="240" w:lineRule="auto"/>
        <w:ind w:firstLine="0"/>
        <w:rPr>
          <w:rStyle w:val="FontStyle85"/>
          <w:rFonts w:ascii="Times New Roman" w:hAnsi="Times New Roman" w:cs="Times New Roman"/>
          <w:sz w:val="24"/>
          <w:szCs w:val="24"/>
        </w:rPr>
      </w:pPr>
      <w:r w:rsidRPr="003455F6">
        <w:rPr>
          <w:rStyle w:val="FontStyle79"/>
          <w:rFonts w:ascii="Times New Roman" w:hAnsi="Times New Roman" w:cs="Times New Roman"/>
          <w:sz w:val="24"/>
          <w:szCs w:val="24"/>
        </w:rPr>
        <w:t>Совершенно очевидно, что ни о каком непосредственном из</w:t>
      </w:r>
      <w:r w:rsidRPr="003455F6">
        <w:rPr>
          <w:rStyle w:val="FontStyle79"/>
          <w:rFonts w:ascii="Times New Roman" w:hAnsi="Times New Roman" w:cs="Times New Roman"/>
          <w:sz w:val="24"/>
          <w:szCs w:val="24"/>
        </w:rPr>
        <w:softHyphen/>
        <w:t xml:space="preserve">мерении температуры нити лампы накаливания термометром нечего и думать — это невозможно. Для решения поставленной задачи используется зависимость сопротивления проводника </w:t>
      </w:r>
      <w:r w:rsidRPr="003455F6">
        <w:rPr>
          <w:rStyle w:val="FontStyle85"/>
          <w:rFonts w:ascii="Times New Roman" w:hAnsi="Times New Roman" w:cs="Times New Roman"/>
          <w:sz w:val="24"/>
          <w:szCs w:val="24"/>
          <w:lang w:val="en-US"/>
        </w:rPr>
        <w:t>R</w:t>
      </w:r>
      <w:r w:rsidRPr="003455F6">
        <w:rPr>
          <w:rStyle w:val="FontStyle85"/>
          <w:rFonts w:ascii="Times New Roman" w:hAnsi="Times New Roman" w:cs="Times New Roman"/>
          <w:sz w:val="24"/>
          <w:szCs w:val="24"/>
        </w:rPr>
        <w:t xml:space="preserve">, </w:t>
      </w:r>
      <w:r w:rsidRPr="003455F6">
        <w:rPr>
          <w:rStyle w:val="FontStyle79"/>
          <w:rFonts w:ascii="Times New Roman" w:hAnsi="Times New Roman" w:cs="Times New Roman"/>
          <w:sz w:val="24"/>
          <w:szCs w:val="24"/>
        </w:rPr>
        <w:t xml:space="preserve">от его температуры </w:t>
      </w:r>
      <w:r w:rsidRPr="003455F6">
        <w:rPr>
          <w:rStyle w:val="FontStyle85"/>
          <w:rFonts w:ascii="Times New Roman" w:hAnsi="Times New Roman" w:cs="Times New Roman"/>
          <w:sz w:val="24"/>
          <w:szCs w:val="24"/>
          <w:lang w:val="en-US"/>
        </w:rPr>
        <w:t>t</w:t>
      </w:r>
      <w:r w:rsidRPr="003455F6">
        <w:rPr>
          <w:rStyle w:val="FontStyle85"/>
          <w:rFonts w:ascii="Times New Roman" w:hAnsi="Times New Roman" w:cs="Times New Roman"/>
          <w:sz w:val="24"/>
          <w:szCs w:val="24"/>
        </w:rPr>
        <w:t>:</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Fonts w:ascii="Times New Roman" w:hAnsi="Times New Roman" w:cs="Times New Roman"/>
          <w:noProof/>
          <w:position w:val="-12"/>
        </w:rPr>
        <w:drawing>
          <wp:inline distT="0" distB="0" distL="0" distR="0">
            <wp:extent cx="1245135" cy="249382"/>
            <wp:effectExtent l="19050" t="0" r="0" b="0"/>
            <wp:docPr id="802"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98" cstate="print"/>
                    <a:srcRect/>
                    <a:stretch>
                      <a:fillRect/>
                    </a:stretch>
                  </pic:blipFill>
                  <pic:spPr bwMode="auto">
                    <a:xfrm>
                      <a:off x="0" y="0"/>
                      <a:ext cx="1247267" cy="249809"/>
                    </a:xfrm>
                    <a:prstGeom prst="rect">
                      <a:avLst/>
                    </a:prstGeom>
                    <a:noFill/>
                    <a:ln w="9525">
                      <a:noFill/>
                      <a:miter lim="800000"/>
                      <a:headEnd/>
                      <a:tailEnd/>
                    </a:ln>
                  </pic:spPr>
                </pic:pic>
              </a:graphicData>
            </a:graphic>
          </wp:inline>
        </w:drawing>
      </w:r>
      <w:r w:rsidRPr="003455F6">
        <w:rPr>
          <w:rFonts w:ascii="Times New Roman" w:hAnsi="Times New Roman" w:cs="Times New Roman"/>
          <w:position w:val="-12"/>
        </w:rPr>
        <w:t xml:space="preserve"> </w:t>
      </w:r>
      <w:r w:rsidRPr="003455F6">
        <w:rPr>
          <w:rStyle w:val="FontStyle79"/>
          <w:rFonts w:ascii="Times New Roman" w:hAnsi="Times New Roman" w:cs="Times New Roman"/>
          <w:sz w:val="24"/>
          <w:szCs w:val="24"/>
        </w:rPr>
        <w:t>(4.6)</w:t>
      </w:r>
    </w:p>
    <w:p w:rsidR="008D4655" w:rsidRPr="003455F6" w:rsidRDefault="008D4655" w:rsidP="004D472B">
      <w:pPr>
        <w:pStyle w:val="Style11"/>
        <w:widowControl/>
        <w:jc w:val="both"/>
      </w:pPr>
    </w:p>
    <w:p w:rsidR="008D4655" w:rsidRPr="003455F6" w:rsidRDefault="008D4655" w:rsidP="004D472B">
      <w:pPr>
        <w:pStyle w:val="Style11"/>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откуда</w:t>
      </w:r>
      <w:r w:rsidR="004D5E56" w:rsidRPr="003455F6">
        <w:rPr>
          <w:rStyle w:val="FontStyle79"/>
          <w:rFonts w:ascii="Times New Roman" w:hAnsi="Times New Roman" w:cs="Times New Roman"/>
          <w:sz w:val="24"/>
          <w:szCs w:val="24"/>
        </w:rPr>
        <w:t xml:space="preserve"> </w:t>
      </w:r>
      <w:r w:rsidRPr="003455F6">
        <w:rPr>
          <w:noProof/>
          <w:position w:val="-17"/>
        </w:rPr>
        <w:drawing>
          <wp:inline distT="0" distB="0" distL="0" distR="0">
            <wp:extent cx="990353" cy="389718"/>
            <wp:effectExtent l="19050" t="0" r="247" b="0"/>
            <wp:docPr id="803"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699" cstate="print"/>
                    <a:srcRect/>
                    <a:stretch>
                      <a:fillRect/>
                    </a:stretch>
                  </pic:blipFill>
                  <pic:spPr bwMode="auto">
                    <a:xfrm>
                      <a:off x="0" y="0"/>
                      <a:ext cx="990725" cy="389864"/>
                    </a:xfrm>
                    <a:prstGeom prst="rect">
                      <a:avLst/>
                    </a:prstGeom>
                    <a:noFill/>
                    <a:ln w="9525">
                      <a:noFill/>
                      <a:miter lim="800000"/>
                      <a:headEnd/>
                      <a:tailEnd/>
                    </a:ln>
                  </pic:spPr>
                </pic:pic>
              </a:graphicData>
            </a:graphic>
          </wp:inline>
        </w:drawing>
      </w:r>
      <w:r w:rsidR="004D5E56" w:rsidRPr="003455F6">
        <w:rPr>
          <w:rStyle w:val="FontStyle79"/>
          <w:rFonts w:ascii="Times New Roman" w:hAnsi="Times New Roman" w:cs="Times New Roman"/>
          <w:position w:val="-17"/>
          <w:sz w:val="24"/>
          <w:szCs w:val="24"/>
        </w:rPr>
        <w:t xml:space="preserve"> </w:t>
      </w:r>
      <w:r w:rsidRPr="003455F6">
        <w:rPr>
          <w:rStyle w:val="FontStyle79"/>
          <w:rFonts w:ascii="Times New Roman" w:hAnsi="Times New Roman" w:cs="Times New Roman"/>
          <w:sz w:val="24"/>
          <w:szCs w:val="24"/>
        </w:rPr>
        <w:t>(4.7)</w:t>
      </w:r>
    </w:p>
    <w:p w:rsidR="008D4655" w:rsidRPr="003455F6" w:rsidRDefault="008D4655" w:rsidP="004D472B">
      <w:pPr>
        <w:pStyle w:val="Style11"/>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где</w:t>
      </w:r>
      <w:r w:rsidRPr="003455F6">
        <w:rPr>
          <w:noProof/>
          <w:position w:val="-9"/>
        </w:rPr>
        <w:drawing>
          <wp:inline distT="0" distB="0" distL="0" distR="0">
            <wp:extent cx="166370" cy="142240"/>
            <wp:effectExtent l="19050" t="0" r="5080" b="0"/>
            <wp:docPr id="804"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700" cstate="print"/>
                    <a:srcRect/>
                    <a:stretch>
                      <a:fillRect/>
                    </a:stretch>
                  </pic:blipFill>
                  <pic:spPr bwMode="auto">
                    <a:xfrm>
                      <a:off x="0" y="0"/>
                      <a:ext cx="166370"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температурный коэффициент сопротивления материала проводников;</w:t>
      </w:r>
      <w:r w:rsidRPr="003455F6">
        <w:rPr>
          <w:noProof/>
          <w:position w:val="-10"/>
        </w:rPr>
        <w:drawing>
          <wp:inline distT="0" distB="0" distL="0" distR="0">
            <wp:extent cx="178435" cy="166370"/>
            <wp:effectExtent l="19050" t="0" r="0" b="0"/>
            <wp:docPr id="805"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701" cstate="print"/>
                    <a:srcRect/>
                    <a:stretch>
                      <a:fillRect/>
                    </a:stretch>
                  </pic:blipFill>
                  <pic:spPr bwMode="auto">
                    <a:xfrm>
                      <a:off x="0" y="0"/>
                      <a:ext cx="178435" cy="16637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начальное («холодное») сопротивление лам</w:t>
      </w:r>
      <w:r w:rsidRPr="003455F6">
        <w:rPr>
          <w:rStyle w:val="FontStyle79"/>
          <w:rFonts w:ascii="Times New Roman" w:hAnsi="Times New Roman" w:cs="Times New Roman"/>
          <w:sz w:val="24"/>
          <w:szCs w:val="24"/>
        </w:rPr>
        <w:softHyphen/>
        <w:t>пы при</w:t>
      </w:r>
      <w:r w:rsidRPr="003455F6">
        <w:rPr>
          <w:noProof/>
          <w:position w:val="-4"/>
        </w:rPr>
        <w:drawing>
          <wp:inline distT="0" distB="0" distL="0" distR="0">
            <wp:extent cx="474980" cy="130810"/>
            <wp:effectExtent l="19050" t="0" r="1270" b="0"/>
            <wp:docPr id="806"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02" cstate="print"/>
                    <a:srcRect/>
                    <a:stretch>
                      <a:fillRect/>
                    </a:stretch>
                  </pic:blipFill>
                  <pic:spPr bwMode="auto">
                    <a:xfrm>
                      <a:off x="0" y="0"/>
                      <a:ext cx="474980" cy="130810"/>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Сопротивление нити лампы в рабочем состоянии определяет</w:t>
      </w:r>
      <w:r w:rsidRPr="003455F6">
        <w:rPr>
          <w:rStyle w:val="FontStyle79"/>
          <w:rFonts w:ascii="Times New Roman" w:hAnsi="Times New Roman" w:cs="Times New Roman"/>
          <w:sz w:val="24"/>
          <w:szCs w:val="24"/>
        </w:rPr>
        <w:softHyphen/>
        <w:t>ся по закону Ома:</w:t>
      </w:r>
    </w:p>
    <w:p w:rsidR="008D4655" w:rsidRPr="003455F6" w:rsidRDefault="008D4655" w:rsidP="004D472B">
      <w:pPr>
        <w:pStyle w:val="Style12"/>
        <w:widowControl/>
        <w:jc w:val="both"/>
      </w:pPr>
      <w:r w:rsidRPr="003455F6">
        <w:rPr>
          <w:noProof/>
        </w:rPr>
        <w:drawing>
          <wp:inline distT="0" distB="0" distL="0" distR="0">
            <wp:extent cx="379730" cy="332740"/>
            <wp:effectExtent l="19050" t="0" r="1270" b="0"/>
            <wp:docPr id="807"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03" cstate="print"/>
                    <a:srcRect/>
                    <a:stretch>
                      <a:fillRect/>
                    </a:stretch>
                  </pic:blipFill>
                  <pic:spPr bwMode="auto">
                    <a:xfrm>
                      <a:off x="0" y="0"/>
                      <a:ext cx="379730" cy="332740"/>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Напряжение</w:t>
      </w:r>
      <w:r w:rsidRPr="003455F6">
        <w:rPr>
          <w:rFonts w:ascii="Times New Roman" w:hAnsi="Times New Roman" w:cs="Times New Roman"/>
          <w:noProof/>
          <w:position w:val="-8"/>
        </w:rPr>
        <w:drawing>
          <wp:inline distT="0" distB="0" distL="0" distR="0">
            <wp:extent cx="106680" cy="178435"/>
            <wp:effectExtent l="19050" t="0" r="7620" b="0"/>
            <wp:docPr id="808"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04" cstate="print"/>
                    <a:srcRect/>
                    <a:stretch>
                      <a:fillRect/>
                    </a:stretch>
                  </pic:blipFill>
                  <pic:spPr bwMode="auto">
                    <a:xfrm>
                      <a:off x="0" y="0"/>
                      <a:ext cx="106680" cy="17843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сила тока</w:t>
      </w:r>
      <w:r w:rsidRPr="003455F6">
        <w:rPr>
          <w:rFonts w:ascii="Times New Roman" w:hAnsi="Times New Roman" w:cs="Times New Roman"/>
          <w:noProof/>
          <w:position w:val="-3"/>
        </w:rPr>
        <w:drawing>
          <wp:inline distT="0" distB="0" distL="0" distR="0">
            <wp:extent cx="130810" cy="130810"/>
            <wp:effectExtent l="19050" t="0" r="2540" b="0"/>
            <wp:docPr id="809"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05" cstate="print"/>
                    <a:srcRect/>
                    <a:stretch>
                      <a:fillRect/>
                    </a:stretch>
                  </pic:blipFill>
                  <pic:spPr bwMode="auto">
                    <a:xfrm>
                      <a:off x="0" y="0"/>
                      <a:ext cx="130810" cy="13081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берутся по показаниям приборов при нормальном режиме работы лампы. Сопротивление нити лампы в рабочем состоянии (во время горения) можно найти так</w:t>
      </w:r>
      <w:r w:rsidRPr="003455F6">
        <w:rPr>
          <w:rStyle w:val="FontStyle79"/>
          <w:rFonts w:ascii="Times New Roman" w:hAnsi="Times New Roman" w:cs="Times New Roman"/>
          <w:sz w:val="24"/>
          <w:szCs w:val="24"/>
        </w:rPr>
        <w:softHyphen/>
        <w:t>же по формуле:</w:t>
      </w:r>
      <w:r w:rsidRPr="003455F6">
        <w:rPr>
          <w:rFonts w:ascii="Times New Roman" w:hAnsi="Times New Roman" w:cs="Times New Roman"/>
          <w:noProof/>
          <w:position w:val="-19"/>
        </w:rPr>
        <w:drawing>
          <wp:inline distT="0" distB="0" distL="0" distR="0">
            <wp:extent cx="510540" cy="332740"/>
            <wp:effectExtent l="19050" t="0" r="3810" b="0"/>
            <wp:docPr id="810"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06" cstate="print"/>
                    <a:srcRect/>
                    <a:stretch>
                      <a:fillRect/>
                    </a:stretch>
                  </pic:blipFill>
                  <pic:spPr bwMode="auto">
                    <a:xfrm>
                      <a:off x="0" y="0"/>
                      <a:ext cx="510540" cy="3327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(здесь</w:t>
      </w:r>
      <w:r w:rsidRPr="003455F6">
        <w:rPr>
          <w:rFonts w:ascii="Times New Roman" w:hAnsi="Times New Roman" w:cs="Times New Roman"/>
          <w:noProof/>
          <w:position w:val="-9"/>
        </w:rPr>
        <w:drawing>
          <wp:inline distT="0" distB="0" distL="0" distR="0">
            <wp:extent cx="118745" cy="189865"/>
            <wp:effectExtent l="19050" t="0" r="0" b="0"/>
            <wp:docPr id="811"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07" cstate="print"/>
                    <a:srcRect/>
                    <a:stretch>
                      <a:fillRect/>
                    </a:stretch>
                  </pic:blipFill>
                  <pic:spPr bwMode="auto">
                    <a:xfrm>
                      <a:off x="0" y="0"/>
                      <a:ext cx="118745" cy="18986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мощность), подобрав такой</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режим, когда на зажимы лампы подается напряжение, написан</w:t>
      </w:r>
      <w:r w:rsidRPr="003455F6">
        <w:rPr>
          <w:rStyle w:val="FontStyle79"/>
          <w:rFonts w:ascii="Times New Roman" w:hAnsi="Times New Roman" w:cs="Times New Roman"/>
          <w:sz w:val="24"/>
          <w:szCs w:val="24"/>
        </w:rPr>
        <w:softHyphen/>
        <w:t>ное на цоколе (и мощность).</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Для определения сопротивления нити лампы в холодном со</w:t>
      </w:r>
      <w:r w:rsidRPr="003455F6">
        <w:rPr>
          <w:rStyle w:val="FontStyle79"/>
          <w:rFonts w:ascii="Times New Roman" w:hAnsi="Times New Roman" w:cs="Times New Roman"/>
          <w:sz w:val="24"/>
          <w:szCs w:val="24"/>
        </w:rPr>
        <w:softHyphen/>
        <w:t>стоянии на ее зажимы подается возможно меньшее напряжение (порядка тысячных долей вольта).</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Полагая, что нить лампы изготовлена из вольфрама, темпе</w:t>
      </w:r>
      <w:r w:rsidRPr="003455F6">
        <w:rPr>
          <w:rStyle w:val="FontStyle79"/>
          <w:rFonts w:ascii="Times New Roman" w:hAnsi="Times New Roman" w:cs="Times New Roman"/>
          <w:sz w:val="24"/>
          <w:szCs w:val="24"/>
        </w:rPr>
        <w:softHyphen/>
        <w:t>ратурный коэффициент сопротивления а принимают равным 0,0042</w:t>
      </w:r>
      <w:r w:rsidRPr="003455F6">
        <w:rPr>
          <w:rFonts w:ascii="Times New Roman" w:hAnsi="Times New Roman" w:cs="Times New Roman"/>
          <w:noProof/>
          <w:position w:val="-6"/>
        </w:rPr>
        <w:drawing>
          <wp:inline distT="0" distB="0" distL="0" distR="0">
            <wp:extent cx="403860" cy="154305"/>
            <wp:effectExtent l="19050" t="0" r="0" b="0"/>
            <wp:docPr id="812"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08" cstate="print"/>
                    <a:srcRect/>
                    <a:stretch>
                      <a:fillRect/>
                    </a:stretch>
                  </pic:blipFill>
                  <pic:spPr bwMode="auto">
                    <a:xfrm>
                      <a:off x="0" y="0"/>
                      <a:ext cx="403860" cy="154305"/>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Порядок выполнения работы</w:t>
      </w:r>
    </w:p>
    <w:p w:rsidR="008D4655" w:rsidRPr="003455F6" w:rsidRDefault="008D4655" w:rsidP="00E841CA">
      <w:pPr>
        <w:pStyle w:val="Style37"/>
        <w:widowControl/>
        <w:numPr>
          <w:ilvl w:val="0"/>
          <w:numId w:val="142"/>
        </w:numPr>
        <w:tabs>
          <w:tab w:val="left" w:pos="586"/>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Соберите электрическую цепь, состоящую из источника на</w:t>
      </w:r>
      <w:r w:rsidRPr="003455F6">
        <w:rPr>
          <w:rStyle w:val="FontStyle79"/>
          <w:rFonts w:ascii="Times New Roman" w:hAnsi="Times New Roman" w:cs="Times New Roman"/>
          <w:sz w:val="24"/>
          <w:szCs w:val="24"/>
        </w:rPr>
        <w:softHyphen/>
        <w:t>пряжения, лампы накаливания, амперметра, вольтметра (для измерения силы тока и напряжения на лампе) и сое</w:t>
      </w:r>
      <w:r w:rsidRPr="003455F6">
        <w:rPr>
          <w:rStyle w:val="FontStyle79"/>
          <w:rFonts w:ascii="Times New Roman" w:hAnsi="Times New Roman" w:cs="Times New Roman"/>
          <w:sz w:val="24"/>
          <w:szCs w:val="24"/>
        </w:rPr>
        <w:softHyphen/>
        <w:t>динительных проводов.</w:t>
      </w:r>
    </w:p>
    <w:p w:rsidR="008D4655" w:rsidRPr="003455F6" w:rsidRDefault="008D4655" w:rsidP="00E841CA">
      <w:pPr>
        <w:pStyle w:val="Style37"/>
        <w:widowControl/>
        <w:numPr>
          <w:ilvl w:val="0"/>
          <w:numId w:val="142"/>
        </w:numPr>
        <w:tabs>
          <w:tab w:val="left" w:pos="586"/>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Найдите «холодное» сопротивление лампы</w:t>
      </w:r>
      <w:r w:rsidRPr="003455F6">
        <w:rPr>
          <w:rFonts w:ascii="Times New Roman" w:hAnsi="Times New Roman"/>
          <w:noProof/>
          <w:position w:val="-6"/>
        </w:rPr>
        <w:drawing>
          <wp:inline distT="0" distB="0" distL="0" distR="0">
            <wp:extent cx="178435" cy="142240"/>
            <wp:effectExtent l="19050" t="0" r="0" b="0"/>
            <wp:docPr id="813"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09"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подав на ее зажимы минимально возможное напряжение и поделив его на силу тока в цепи.</w:t>
      </w:r>
    </w:p>
    <w:p w:rsidR="008D4655" w:rsidRPr="003455F6" w:rsidRDefault="008D4655" w:rsidP="00E841CA">
      <w:pPr>
        <w:pStyle w:val="Style37"/>
        <w:widowControl/>
        <w:numPr>
          <w:ilvl w:val="0"/>
          <w:numId w:val="142"/>
        </w:numPr>
        <w:tabs>
          <w:tab w:val="left" w:pos="586"/>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Найдите сопротивление лампы в режиме горения, подобрав такой режим, при котором на зажимы лампы подается на</w:t>
      </w:r>
      <w:r w:rsidRPr="003455F6">
        <w:rPr>
          <w:rStyle w:val="FontStyle79"/>
          <w:rFonts w:ascii="Times New Roman" w:hAnsi="Times New Roman" w:cs="Times New Roman"/>
          <w:sz w:val="24"/>
          <w:szCs w:val="24"/>
        </w:rPr>
        <w:softHyphen/>
        <w:t xml:space="preserve">пряжение, указанное на ее цоколе. Используя мощность, указанную на цоколе </w:t>
      </w:r>
      <w:r w:rsidRPr="003455F6">
        <w:rPr>
          <w:rStyle w:val="FontStyle92"/>
          <w:rFonts w:ascii="Times New Roman" w:hAnsi="Times New Roman" w:cs="Times New Roman"/>
          <w:sz w:val="24"/>
          <w:szCs w:val="24"/>
        </w:rPr>
        <w:t xml:space="preserve">Р, </w:t>
      </w:r>
      <w:r w:rsidRPr="003455F6">
        <w:rPr>
          <w:rStyle w:val="FontStyle79"/>
          <w:rFonts w:ascii="Times New Roman" w:hAnsi="Times New Roman" w:cs="Times New Roman"/>
          <w:sz w:val="24"/>
          <w:szCs w:val="24"/>
        </w:rPr>
        <w:t>найдите сопротивление лампы в</w:t>
      </w: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режиме горения:</w:t>
      </w:r>
      <w:r w:rsidRPr="003455F6">
        <w:rPr>
          <w:rFonts w:ascii="Times New Roman" w:hAnsi="Times New Roman" w:cs="Times New Roman"/>
          <w:noProof/>
          <w:position w:val="-18"/>
        </w:rPr>
        <w:drawing>
          <wp:inline distT="0" distB="0" distL="0" distR="0">
            <wp:extent cx="427355" cy="332740"/>
            <wp:effectExtent l="19050" t="0" r="0" b="0"/>
            <wp:docPr id="814"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10" cstate="print"/>
                    <a:srcRect/>
                    <a:stretch>
                      <a:fillRect/>
                    </a:stretch>
                  </pic:blipFill>
                  <pic:spPr bwMode="auto">
                    <a:xfrm>
                      <a:off x="0" y="0"/>
                      <a:ext cx="427355" cy="332740"/>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143"/>
        </w:numPr>
        <w:tabs>
          <w:tab w:val="left" w:pos="586"/>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Рассчитайте температуру нити накала по формуле (4.7).</w:t>
      </w:r>
    </w:p>
    <w:p w:rsidR="008D4655" w:rsidRPr="003455F6" w:rsidRDefault="008D4655" w:rsidP="00E841CA">
      <w:pPr>
        <w:pStyle w:val="Style37"/>
        <w:widowControl/>
        <w:numPr>
          <w:ilvl w:val="0"/>
          <w:numId w:val="143"/>
        </w:numPr>
        <w:tabs>
          <w:tab w:val="left" w:pos="586"/>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Заполните табл. 4.10.</w:t>
      </w:r>
    </w:p>
    <w:p w:rsidR="008D4655" w:rsidRPr="003455F6" w:rsidRDefault="008D4655" w:rsidP="004D472B">
      <w:pPr>
        <w:pStyle w:val="Style52"/>
        <w:widowControl/>
        <w:jc w:val="both"/>
        <w:rPr>
          <w:rStyle w:val="FontStyle83"/>
          <w:rFonts w:ascii="Times New Roman" w:hAnsi="Times New Roman" w:cs="Times New Roman"/>
          <w:sz w:val="24"/>
          <w:szCs w:val="24"/>
        </w:rPr>
      </w:pPr>
      <w:r w:rsidRPr="003455F6">
        <w:rPr>
          <w:rStyle w:val="FontStyle83"/>
          <w:rFonts w:ascii="Times New Roman" w:hAnsi="Times New Roman" w:cs="Times New Roman"/>
          <w:sz w:val="24"/>
          <w:szCs w:val="24"/>
        </w:rPr>
        <w:t>Таблица 4.10</w:t>
      </w:r>
    </w:p>
    <w:p w:rsidR="008D4655" w:rsidRPr="003455F6" w:rsidRDefault="008D4655" w:rsidP="004D472B">
      <w:pPr>
        <w:pStyle w:val="Style12"/>
        <w:widowControl/>
        <w:jc w:val="both"/>
      </w:pPr>
      <w:r w:rsidRPr="003455F6">
        <w:rPr>
          <w:noProof/>
        </w:rPr>
        <w:drawing>
          <wp:inline distT="0" distB="0" distL="0" distR="0">
            <wp:extent cx="5336721" cy="2175025"/>
            <wp:effectExtent l="19050" t="0" r="0" b="0"/>
            <wp:docPr id="815"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11" cstate="print"/>
                    <a:srcRect/>
                    <a:stretch>
                      <a:fillRect/>
                    </a:stretch>
                  </pic:blipFill>
                  <pic:spPr bwMode="auto">
                    <a:xfrm>
                      <a:off x="0" y="0"/>
                      <a:ext cx="5341290" cy="2176887"/>
                    </a:xfrm>
                    <a:prstGeom prst="rect">
                      <a:avLst/>
                    </a:prstGeom>
                    <a:noFill/>
                    <a:ln w="9525">
                      <a:noFill/>
                      <a:miter lim="800000"/>
                      <a:headEnd/>
                      <a:tailEnd/>
                    </a:ln>
                  </pic:spPr>
                </pic:pic>
              </a:graphicData>
            </a:graphic>
          </wp:inline>
        </w:drawing>
      </w:r>
    </w:p>
    <w:p w:rsidR="008D4655" w:rsidRPr="003455F6" w:rsidRDefault="008D4655" w:rsidP="004D472B">
      <w:pPr>
        <w:pStyle w:val="Style28"/>
        <w:widowControl/>
        <w:spacing w:line="240" w:lineRule="auto"/>
        <w:jc w:val="both"/>
        <w:rPr>
          <w:rFonts w:ascii="Times New Roman" w:hAnsi="Times New Roman"/>
        </w:rPr>
      </w:pPr>
    </w:p>
    <w:p w:rsidR="008D4655" w:rsidRPr="003455F6" w:rsidRDefault="008D4655" w:rsidP="004D472B">
      <w:pPr>
        <w:pStyle w:val="Style28"/>
        <w:widowControl/>
        <w:spacing w:line="240" w:lineRule="auto"/>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8D4655" w:rsidRPr="003455F6" w:rsidRDefault="008D4655" w:rsidP="004D472B">
      <w:pPr>
        <w:pStyle w:val="Style23"/>
        <w:widowControl/>
        <w:spacing w:line="240" w:lineRule="auto"/>
        <w:ind w:firstLine="0"/>
        <w:rPr>
          <w:rFonts w:ascii="Times New Roman" w:hAnsi="Times New Roman"/>
        </w:rPr>
      </w:pPr>
    </w:p>
    <w:p w:rsidR="008D4655" w:rsidRPr="003455F6" w:rsidRDefault="008D4655" w:rsidP="004D472B">
      <w:pPr>
        <w:pStyle w:val="Style23"/>
        <w:widowControl/>
        <w:spacing w:line="240" w:lineRule="auto"/>
        <w:ind w:firstLine="0"/>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 xml:space="preserve">1. </w:t>
      </w:r>
      <w:r w:rsidRPr="003455F6">
        <w:rPr>
          <w:rStyle w:val="FontStyle79"/>
          <w:rFonts w:ascii="Times New Roman" w:hAnsi="Times New Roman" w:cs="Times New Roman"/>
          <w:sz w:val="24"/>
          <w:szCs w:val="24"/>
        </w:rPr>
        <w:t>Формула зависимости сопротивления металлического проводника от температуры имеет вид:</w:t>
      </w:r>
      <w:r w:rsidRPr="003455F6">
        <w:rPr>
          <w:rFonts w:ascii="Times New Roman" w:hAnsi="Times New Roman"/>
          <w:noProof/>
          <w:position w:val="-10"/>
        </w:rPr>
        <w:drawing>
          <wp:inline distT="0" distB="0" distL="0" distR="0">
            <wp:extent cx="1045210" cy="166370"/>
            <wp:effectExtent l="19050" t="0" r="2540" b="0"/>
            <wp:docPr id="816"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12" cstate="print"/>
                    <a:srcRect/>
                    <a:stretch>
                      <a:fillRect/>
                    </a:stretch>
                  </pic:blipFill>
                  <pic:spPr bwMode="auto">
                    <a:xfrm>
                      <a:off x="0" y="0"/>
                      <a:ext cx="1045210" cy="16637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где .</w:t>
      </w:r>
      <w:r w:rsidRPr="003455F6">
        <w:rPr>
          <w:rFonts w:ascii="Times New Roman" w:hAnsi="Times New Roman"/>
          <w:noProof/>
          <w:position w:val="-7"/>
        </w:rPr>
        <w:drawing>
          <wp:inline distT="0" distB="0" distL="0" distR="0">
            <wp:extent cx="118745" cy="166370"/>
            <wp:effectExtent l="19050" t="0" r="0" b="0"/>
            <wp:docPr id="817"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713" cstate="print"/>
                    <a:srcRect/>
                    <a:stretch>
                      <a:fillRect/>
                    </a:stretch>
                  </pic:blipFill>
                  <pic:spPr bwMode="auto">
                    <a:xfrm>
                      <a:off x="0" y="0"/>
                      <a:ext cx="118745" cy="16637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сопротивле</w:t>
      </w:r>
      <w:r w:rsidRPr="003455F6">
        <w:rPr>
          <w:rStyle w:val="FontStyle81"/>
          <w:rFonts w:ascii="Times New Roman" w:hAnsi="Times New Roman" w:cs="Times New Roman"/>
          <w:sz w:val="24"/>
          <w:szCs w:val="24"/>
        </w:rPr>
        <w:t>ние проводника при</w:t>
      </w:r>
      <w:r w:rsidRPr="003455F6">
        <w:rPr>
          <w:rFonts w:ascii="Times New Roman" w:hAnsi="Times New Roman"/>
          <w:noProof/>
          <w:position w:val="-2"/>
        </w:rPr>
        <w:drawing>
          <wp:inline distT="0" distB="0" distL="0" distR="0">
            <wp:extent cx="474980" cy="130810"/>
            <wp:effectExtent l="19050" t="0" r="1270" b="0"/>
            <wp:docPr id="818"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14" cstate="print"/>
                    <a:srcRect/>
                    <a:stretch>
                      <a:fillRect/>
                    </a:stretch>
                  </pic:blipFill>
                  <pic:spPr bwMode="auto">
                    <a:xfrm>
                      <a:off x="0" y="0"/>
                      <a:ext cx="474980" cy="130810"/>
                    </a:xfrm>
                    <a:prstGeom prst="rect">
                      <a:avLst/>
                    </a:prstGeom>
                    <a:noFill/>
                    <a:ln w="9525">
                      <a:noFill/>
                      <a:miter lim="800000"/>
                      <a:headEnd/>
                      <a:tailEnd/>
                    </a:ln>
                  </pic:spPr>
                </pic:pic>
              </a:graphicData>
            </a:graphic>
          </wp:inline>
        </w:drawing>
      </w:r>
      <w:r w:rsidRPr="003455F6">
        <w:rPr>
          <w:rStyle w:val="FontStyle81"/>
          <w:rFonts w:ascii="Times New Roman" w:hAnsi="Times New Roman" w:cs="Times New Roman"/>
          <w:sz w:val="24"/>
          <w:szCs w:val="24"/>
        </w:rPr>
        <w:t>Что позволяет использовать в работе в</w:t>
      </w:r>
    </w:p>
    <w:p w:rsidR="008D4655" w:rsidRPr="003455F6" w:rsidRDefault="008D4655" w:rsidP="004D472B">
      <w:pPr>
        <w:pStyle w:val="Style62"/>
        <w:widowControl/>
        <w:spacing w:line="240" w:lineRule="auto"/>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качестве .</w:t>
      </w:r>
      <w:r w:rsidRPr="003455F6">
        <w:rPr>
          <w:rFonts w:ascii="Times New Roman" w:hAnsi="Times New Roman" w:cs="Times New Roman"/>
          <w:noProof/>
          <w:position w:val="-9"/>
        </w:rPr>
        <w:drawing>
          <wp:inline distT="0" distB="0" distL="0" distR="0">
            <wp:extent cx="142240" cy="154305"/>
            <wp:effectExtent l="19050" t="0" r="0" b="0"/>
            <wp:docPr id="819"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15"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3455F6">
        <w:rPr>
          <w:rStyle w:val="FontStyle81"/>
          <w:rFonts w:ascii="Times New Roman" w:hAnsi="Times New Roman" w:cs="Times New Roman"/>
          <w:sz w:val="24"/>
          <w:szCs w:val="24"/>
        </w:rPr>
        <w:t>сопротивление нити при комнатной температуре?</w:t>
      </w:r>
    </w:p>
    <w:p w:rsidR="008D4655" w:rsidRPr="003455F6" w:rsidRDefault="008D4655" w:rsidP="00E841CA">
      <w:pPr>
        <w:pStyle w:val="Style27"/>
        <w:widowControl/>
        <w:numPr>
          <w:ilvl w:val="0"/>
          <w:numId w:val="144"/>
        </w:numPr>
        <w:tabs>
          <w:tab w:val="left" w:pos="317"/>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Какими двумя способами можно оценить сопротивление нити лам</w:t>
      </w:r>
      <w:r w:rsidRPr="003455F6">
        <w:rPr>
          <w:rStyle w:val="FontStyle81"/>
          <w:rFonts w:ascii="Times New Roman" w:hAnsi="Times New Roman" w:cs="Times New Roman"/>
          <w:sz w:val="24"/>
          <w:szCs w:val="24"/>
        </w:rPr>
        <w:softHyphen/>
        <w:t>пы в режиме горения?</w:t>
      </w:r>
    </w:p>
    <w:p w:rsidR="008D4655" w:rsidRPr="003455F6" w:rsidRDefault="008D4655" w:rsidP="00E841CA">
      <w:pPr>
        <w:pStyle w:val="Style27"/>
        <w:widowControl/>
        <w:numPr>
          <w:ilvl w:val="0"/>
          <w:numId w:val="144"/>
        </w:numPr>
        <w:tabs>
          <w:tab w:val="left" w:pos="317"/>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От каких еще величин (кроме температуры) зависит сопротивление металлического проводника? Каков характер этой зависимости?</w:t>
      </w:r>
    </w:p>
    <w:p w:rsidR="008D4655" w:rsidRPr="003455F6" w:rsidRDefault="008D4655" w:rsidP="004D472B">
      <w:pPr>
        <w:pStyle w:val="Style4"/>
        <w:widowControl/>
        <w:spacing w:line="240" w:lineRule="auto"/>
      </w:pPr>
    </w:p>
    <w:p w:rsidR="009C4A0A" w:rsidRPr="003455F6" w:rsidRDefault="009C4A0A" w:rsidP="004D472B">
      <w:pPr>
        <w:pStyle w:val="Style4"/>
        <w:widowControl/>
        <w:spacing w:line="240" w:lineRule="auto"/>
      </w:pP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9C4A0A" w:rsidRPr="003455F6" w:rsidRDefault="009C4A0A" w:rsidP="004D472B">
      <w:pPr>
        <w:pStyle w:val="Style4"/>
        <w:widowControl/>
        <w:spacing w:line="240" w:lineRule="auto"/>
      </w:pPr>
    </w:p>
    <w:p w:rsidR="008D4655" w:rsidRPr="003455F6" w:rsidRDefault="008D4655" w:rsidP="004D472B">
      <w:pPr>
        <w:pStyle w:val="3"/>
        <w:spacing w:before="0"/>
        <w:rPr>
          <w:rStyle w:val="FontStyle80"/>
          <w:rFonts w:ascii="Times New Roman" w:hAnsi="Times New Roman" w:cs="Times New Roman"/>
          <w:sz w:val="24"/>
          <w:szCs w:val="24"/>
        </w:rPr>
      </w:pPr>
      <w:bookmarkStart w:id="34" w:name="_Toc507343853"/>
      <w:bookmarkStart w:id="35" w:name="_Toc534225383"/>
      <w:r w:rsidRPr="003455F6">
        <w:rPr>
          <w:rStyle w:val="FontStyle78"/>
          <w:rFonts w:ascii="Times New Roman" w:hAnsi="Times New Roman" w:cs="Times New Roman"/>
          <w:spacing w:val="50"/>
          <w:sz w:val="24"/>
          <w:szCs w:val="24"/>
        </w:rPr>
        <w:t>ЛАБОРАТОРНАЯ</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pacing w:val="50"/>
          <w:sz w:val="24"/>
          <w:szCs w:val="24"/>
        </w:rPr>
        <w:t>РАБОТА</w:t>
      </w:r>
      <w:r w:rsidRPr="003455F6">
        <w:rPr>
          <w:rStyle w:val="FontStyle78"/>
          <w:rFonts w:ascii="Times New Roman" w:hAnsi="Times New Roman" w:cs="Times New Roman"/>
          <w:sz w:val="24"/>
          <w:szCs w:val="24"/>
        </w:rPr>
        <w:t xml:space="preserve"> 22 </w:t>
      </w:r>
      <w:r w:rsidRPr="003455F6">
        <w:rPr>
          <w:rStyle w:val="FontStyle80"/>
          <w:rFonts w:ascii="Times New Roman" w:hAnsi="Times New Roman" w:cs="Times New Roman"/>
          <w:sz w:val="24"/>
          <w:szCs w:val="24"/>
        </w:rPr>
        <w:t>ОПРЕДЕЛЕНИЕ ЭДС И ВНУТРЕННЕГО СОПРОТИВЛЕНИЯ ИСТОЧНИКА НАПРЯЖЕНИЯ РЕОСТАТИЧЕСКИМ МЕТОДОМ</w:t>
      </w:r>
      <w:bookmarkEnd w:id="34"/>
      <w:bookmarkEnd w:id="35"/>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Цель работы:</w:t>
      </w:r>
      <w:r w:rsidRPr="003455F6">
        <w:rPr>
          <w:rStyle w:val="FontStyle79"/>
          <w:rFonts w:ascii="Times New Roman" w:hAnsi="Times New Roman" w:cs="Times New Roman"/>
          <w:sz w:val="24"/>
          <w:szCs w:val="24"/>
        </w:rPr>
        <w:t xml:space="preserve"> научиться вычислять электродвижущую силу и внутреннее сопротивление источника напряжения посредством измерения силы тока и напряжения при различных положени</w:t>
      </w:r>
      <w:r w:rsidRPr="003455F6">
        <w:rPr>
          <w:rStyle w:val="FontStyle79"/>
          <w:rFonts w:ascii="Times New Roman" w:hAnsi="Times New Roman" w:cs="Times New Roman"/>
          <w:sz w:val="24"/>
          <w:szCs w:val="24"/>
        </w:rPr>
        <w:softHyphen/>
        <w:t>ях движка реостата.</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Оборудование</w:t>
      </w:r>
      <w:r w:rsidRPr="003455F6">
        <w:rPr>
          <w:rStyle w:val="FontStyle79"/>
          <w:rFonts w:ascii="Times New Roman" w:hAnsi="Times New Roman" w:cs="Times New Roman"/>
          <w:sz w:val="24"/>
          <w:szCs w:val="24"/>
        </w:rPr>
        <w:t>: 1) источник постоянного напряжения; 2) ам</w:t>
      </w:r>
      <w:r w:rsidRPr="003455F6">
        <w:rPr>
          <w:rStyle w:val="FontStyle79"/>
          <w:rFonts w:ascii="Times New Roman" w:hAnsi="Times New Roman" w:cs="Times New Roman"/>
          <w:sz w:val="24"/>
          <w:szCs w:val="24"/>
        </w:rPr>
        <w:softHyphen/>
        <w:t>перметр; 3) вольтметр; 4) реостат; 5) соединительные провода.</w:t>
      </w:r>
    </w:p>
    <w:p w:rsidR="008D4655" w:rsidRPr="003455F6" w:rsidRDefault="008D4655" w:rsidP="004D472B">
      <w:pPr>
        <w:pStyle w:val="Style24"/>
        <w:widowControl/>
        <w:spacing w:line="240" w:lineRule="auto"/>
        <w:ind w:firstLine="0"/>
        <w:rPr>
          <w:rStyle w:val="FontStyle79"/>
          <w:rFonts w:ascii="Times New Roman" w:hAnsi="Times New Roman" w:cs="Times New Roman"/>
          <w:b/>
          <w:sz w:val="24"/>
          <w:szCs w:val="24"/>
        </w:rPr>
      </w:pPr>
      <w:r w:rsidRPr="003455F6">
        <w:rPr>
          <w:rStyle w:val="FontStyle79"/>
          <w:rFonts w:ascii="Times New Roman" w:hAnsi="Times New Roman" w:cs="Times New Roman"/>
          <w:b/>
          <w:sz w:val="24"/>
          <w:szCs w:val="24"/>
        </w:rPr>
        <w:t>Краткие теоретические сведения</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 цепи, схема которой изображена на рис. 4.8, напряжение на зажимах источника</w:t>
      </w:r>
      <w:r w:rsidRPr="003455F6">
        <w:rPr>
          <w:rFonts w:ascii="Times New Roman" w:hAnsi="Times New Roman" w:cs="Times New Roman"/>
          <w:noProof/>
          <w:position w:val="-9"/>
        </w:rPr>
        <w:drawing>
          <wp:inline distT="0" distB="0" distL="0" distR="0">
            <wp:extent cx="1187450" cy="178435"/>
            <wp:effectExtent l="19050" t="0" r="0" b="0"/>
            <wp:docPr id="820"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16" cstate="print"/>
                    <a:srcRect/>
                    <a:stretch>
                      <a:fillRect/>
                    </a:stretch>
                  </pic:blipFill>
                  <pic:spPr bwMode="auto">
                    <a:xfrm>
                      <a:off x="0" y="0"/>
                      <a:ext cx="1187450" cy="17843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где</w:t>
      </w:r>
      <w:r w:rsidRPr="003455F6">
        <w:rPr>
          <w:rFonts w:ascii="Times New Roman" w:hAnsi="Times New Roman" w:cs="Times New Roman"/>
          <w:noProof/>
          <w:position w:val="-7"/>
        </w:rPr>
        <w:drawing>
          <wp:inline distT="0" distB="0" distL="0" distR="0">
            <wp:extent cx="166370" cy="142240"/>
            <wp:effectExtent l="19050" t="0" r="5080" b="0"/>
            <wp:docPr id="821"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17" cstate="print"/>
                    <a:srcRect/>
                    <a:stretch>
                      <a:fillRect/>
                    </a:stretch>
                  </pic:blipFill>
                  <pic:spPr bwMode="auto">
                    <a:xfrm>
                      <a:off x="0" y="0"/>
                      <a:ext cx="166370"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падение на-</w:t>
      </w:r>
    </w:p>
    <w:p w:rsidR="008D4655" w:rsidRPr="003455F6" w:rsidRDefault="008D4655" w:rsidP="004D472B">
      <w:pPr>
        <w:pStyle w:val="Style11"/>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пряжения внутри источника. При увеличении или уменьшении сопротивления цепи сила тока, соответственно, будет уменьшать</w:t>
      </w:r>
      <w:r w:rsidRPr="003455F6">
        <w:rPr>
          <w:rStyle w:val="FontStyle79"/>
          <w:rFonts w:ascii="Times New Roman" w:hAnsi="Times New Roman" w:cs="Times New Roman"/>
          <w:sz w:val="24"/>
          <w:szCs w:val="24"/>
        </w:rPr>
        <w:softHyphen/>
        <w:t>ся или увеличиваться. При увеличении силы тока падение на</w:t>
      </w:r>
      <w:r w:rsidRPr="003455F6">
        <w:rPr>
          <w:rStyle w:val="FontStyle79"/>
          <w:rFonts w:ascii="Times New Roman" w:hAnsi="Times New Roman" w:cs="Times New Roman"/>
          <w:sz w:val="24"/>
          <w:szCs w:val="24"/>
        </w:rPr>
        <w:softHyphen/>
        <w:t>пряжения внутри источника тока</w:t>
      </w:r>
      <w:r w:rsidRPr="003455F6">
        <w:rPr>
          <w:noProof/>
          <w:position w:val="-5"/>
        </w:rPr>
        <w:drawing>
          <wp:inline distT="0" distB="0" distL="0" distR="0">
            <wp:extent cx="178435" cy="118745"/>
            <wp:effectExtent l="19050" t="0" r="0" b="0"/>
            <wp:docPr id="822"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18" cstate="print"/>
                    <a:srcRect/>
                    <a:stretch>
                      <a:fillRect/>
                    </a:stretch>
                  </pic:blipFill>
                  <pic:spPr bwMode="auto">
                    <a:xfrm>
                      <a:off x="0" y="0"/>
                      <a:ext cx="178435" cy="11874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будет увеличиваться, так как</w:t>
      </w:r>
      <w:r w:rsidRPr="003455F6">
        <w:rPr>
          <w:noProof/>
          <w:position w:val="-4"/>
        </w:rPr>
        <w:drawing>
          <wp:inline distT="0" distB="0" distL="0" distR="0">
            <wp:extent cx="439420" cy="130810"/>
            <wp:effectExtent l="19050" t="0" r="0" b="0"/>
            <wp:docPr id="823"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9" cstate="print"/>
                    <a:srcRect/>
                    <a:stretch>
                      <a:fillRect/>
                    </a:stretch>
                  </pic:blipFill>
                  <pic:spPr bwMode="auto">
                    <a:xfrm>
                      <a:off x="0" y="0"/>
                      <a:ext cx="439420" cy="13081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(внутреннее сопротивление источника тока</w:t>
      </w:r>
      <w:r w:rsidRPr="003455F6">
        <w:rPr>
          <w:noProof/>
          <w:position w:val="-4"/>
        </w:rPr>
        <w:drawing>
          <wp:inline distT="0" distB="0" distL="0" distR="0">
            <wp:extent cx="130810" cy="118745"/>
            <wp:effectExtent l="19050" t="0" r="2540" b="0"/>
            <wp:docPr id="824"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720" cstate="print"/>
                    <a:srcRect/>
                    <a:stretch>
                      <a:fillRect/>
                    </a:stretch>
                  </pic:blipFill>
                  <pic:spPr bwMode="auto">
                    <a:xfrm>
                      <a:off x="0" y="0"/>
                      <a:ext cx="130810" cy="11874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не ме-</w:t>
      </w:r>
    </w:p>
    <w:p w:rsidR="008D4655" w:rsidRPr="003455F6" w:rsidRDefault="008D4655" w:rsidP="004D472B">
      <w:pPr>
        <w:pStyle w:val="Style11"/>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няется). Напряжение на зажимах батареи </w:t>
      </w:r>
      <w:r w:rsidRPr="003455F6">
        <w:rPr>
          <w:rStyle w:val="FontStyle85"/>
          <w:rFonts w:ascii="Times New Roman" w:hAnsi="Times New Roman" w:cs="Times New Roman"/>
          <w:sz w:val="24"/>
          <w:szCs w:val="24"/>
        </w:rPr>
        <w:t xml:space="preserve">и </w:t>
      </w:r>
      <w:r w:rsidRPr="003455F6">
        <w:rPr>
          <w:rStyle w:val="FontStyle79"/>
          <w:rFonts w:ascii="Times New Roman" w:hAnsi="Times New Roman" w:cs="Times New Roman"/>
          <w:sz w:val="24"/>
          <w:szCs w:val="24"/>
        </w:rPr>
        <w:t>в этом случае будет уменьшаться, поскольку</w:t>
      </w:r>
      <w:r w:rsidRPr="003455F6">
        <w:rPr>
          <w:noProof/>
          <w:position w:val="-3"/>
        </w:rPr>
        <w:drawing>
          <wp:inline distT="0" distB="0" distL="0" distR="0">
            <wp:extent cx="546100" cy="142240"/>
            <wp:effectExtent l="19050" t="0" r="6350" b="0"/>
            <wp:docPr id="825"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21" cstate="print"/>
                    <a:srcRect/>
                    <a:stretch>
                      <a:fillRect/>
                    </a:stretch>
                  </pic:blipFill>
                  <pic:spPr bwMode="auto">
                    <a:xfrm>
                      <a:off x="0" y="0"/>
                      <a:ext cx="546100"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а ЭДС</w:t>
      </w:r>
      <w:r w:rsidRPr="003455F6">
        <w:rPr>
          <w:noProof/>
          <w:position w:val="-3"/>
        </w:rPr>
        <w:drawing>
          <wp:inline distT="0" distB="0" distL="0" distR="0">
            <wp:extent cx="142240" cy="178435"/>
            <wp:effectExtent l="19050" t="0" r="0" b="0"/>
            <wp:docPr id="826"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22" cstate="print"/>
                    <a:srcRect/>
                    <a:stretch>
                      <a:fillRect/>
                    </a:stretch>
                  </pic:blipFill>
                  <pic:spPr bwMode="auto">
                    <a:xfrm>
                      <a:off x="0" y="0"/>
                      <a:ext cx="142240" cy="17843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источника тока — ве-</w:t>
      </w:r>
    </w:p>
    <w:p w:rsidR="008D4655" w:rsidRPr="003455F6" w:rsidRDefault="008D4655" w:rsidP="004D472B">
      <w:pPr>
        <w:pStyle w:val="Style11"/>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личина постоянная. Таким образом, при увеличении показаний одного прибора показания другого прибора будут уменьшаться. Измерения тока и напряжения при двух положениях движка реостата позволяют найти</w:t>
      </w:r>
      <w:r w:rsidRPr="003455F6">
        <w:rPr>
          <w:noProof/>
          <w:position w:val="-4"/>
        </w:rPr>
        <w:drawing>
          <wp:inline distT="0" distB="0" distL="0" distR="0">
            <wp:extent cx="142240" cy="178435"/>
            <wp:effectExtent l="19050" t="0" r="0" b="0"/>
            <wp:docPr id="827"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723" cstate="print"/>
                    <a:srcRect/>
                    <a:stretch>
                      <a:fillRect/>
                    </a:stretch>
                  </pic:blipFill>
                  <pic:spPr bwMode="auto">
                    <a:xfrm>
                      <a:off x="0" y="0"/>
                      <a:ext cx="142240" cy="17843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w:t>
      </w:r>
      <w:r w:rsidRPr="003455F6">
        <w:rPr>
          <w:noProof/>
          <w:position w:val="-5"/>
        </w:rPr>
        <w:drawing>
          <wp:inline distT="0" distB="0" distL="0" distR="0">
            <wp:extent cx="83185" cy="154305"/>
            <wp:effectExtent l="19050" t="0" r="0" b="0"/>
            <wp:docPr id="828"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24" cstate="print"/>
                    <a:srcRect/>
                    <a:stretch>
                      <a:fillRect/>
                    </a:stretch>
                  </pic:blipFill>
                  <pic:spPr bwMode="auto">
                    <a:xfrm>
                      <a:off x="0" y="0"/>
                      <a:ext cx="83185" cy="15430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источника напряжения.</w:t>
      </w: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Порядок выполнения работы</w:t>
      </w:r>
    </w:p>
    <w:p w:rsidR="008D4655" w:rsidRPr="003455F6" w:rsidRDefault="008D4655" w:rsidP="00E841CA">
      <w:pPr>
        <w:pStyle w:val="Style37"/>
        <w:widowControl/>
        <w:numPr>
          <w:ilvl w:val="0"/>
          <w:numId w:val="145"/>
        </w:numPr>
        <w:tabs>
          <w:tab w:val="left" w:pos="2347"/>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Соберите цепь по схеме, изображенной на рис. 4.8.</w:t>
      </w:r>
    </w:p>
    <w:p w:rsidR="008D4655" w:rsidRPr="003455F6" w:rsidRDefault="008D4655" w:rsidP="00E841CA">
      <w:pPr>
        <w:pStyle w:val="Style37"/>
        <w:widowControl/>
        <w:numPr>
          <w:ilvl w:val="0"/>
          <w:numId w:val="145"/>
        </w:numPr>
        <w:tabs>
          <w:tab w:val="left" w:pos="2347"/>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Произведите измерения силы тока и на</w:t>
      </w:r>
      <w:r w:rsidRPr="003455F6">
        <w:rPr>
          <w:rStyle w:val="FontStyle79"/>
          <w:rFonts w:ascii="Times New Roman" w:hAnsi="Times New Roman" w:cs="Times New Roman"/>
          <w:sz w:val="24"/>
          <w:szCs w:val="24"/>
        </w:rPr>
        <w:softHyphen/>
        <w:t>пряжения в цепи при двух произволь</w:t>
      </w:r>
      <w:r w:rsidRPr="003455F6">
        <w:rPr>
          <w:rStyle w:val="FontStyle79"/>
          <w:rFonts w:ascii="Times New Roman" w:hAnsi="Times New Roman" w:cs="Times New Roman"/>
          <w:sz w:val="24"/>
          <w:szCs w:val="24"/>
        </w:rPr>
        <w:softHyphen/>
        <w:t>ных положениях движка реостата:</w:t>
      </w:r>
      <w:r w:rsidRPr="003455F6">
        <w:rPr>
          <w:rFonts w:ascii="Times New Roman" w:hAnsi="Times New Roman"/>
          <w:noProof/>
          <w:position w:val="-5"/>
        </w:rPr>
        <w:drawing>
          <wp:inline distT="0" distB="0" distL="0" distR="0">
            <wp:extent cx="391795" cy="154305"/>
            <wp:effectExtent l="19050" t="0" r="8255" b="0"/>
            <wp:docPr id="829"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725" cstate="print"/>
                    <a:srcRect/>
                    <a:stretch>
                      <a:fillRect/>
                    </a:stretch>
                  </pic:blipFill>
                  <pic:spPr bwMode="auto">
                    <a:xfrm>
                      <a:off x="0" y="0"/>
                      <a:ext cx="391795" cy="15430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 и</w:t>
      </w:r>
      <w:r w:rsidRPr="003455F6">
        <w:rPr>
          <w:rFonts w:ascii="Times New Roman" w:hAnsi="Times New Roman"/>
          <w:noProof/>
          <w:position w:val="-5"/>
        </w:rPr>
        <w:drawing>
          <wp:inline distT="0" distB="0" distL="0" distR="0">
            <wp:extent cx="403860" cy="142240"/>
            <wp:effectExtent l="19050" t="0" r="0" b="0"/>
            <wp:docPr id="830"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726" cstate="print"/>
                    <a:srcRect/>
                    <a:stretch>
                      <a:fillRect/>
                    </a:stretch>
                  </pic:blipFill>
                  <pic:spPr bwMode="auto">
                    <a:xfrm>
                      <a:off x="0" y="0"/>
                      <a:ext cx="403860" cy="142240"/>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145"/>
        </w:numPr>
        <w:tabs>
          <w:tab w:val="left" w:pos="2347"/>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Используя формулу связи</w:t>
      </w:r>
      <w:r w:rsidRPr="003455F6">
        <w:rPr>
          <w:rFonts w:ascii="Times New Roman" w:hAnsi="Times New Roman"/>
          <w:noProof/>
          <w:position w:val="-6"/>
        </w:rPr>
        <w:drawing>
          <wp:inline distT="0" distB="0" distL="0" distR="0">
            <wp:extent cx="558165" cy="166370"/>
            <wp:effectExtent l="19050" t="0" r="0" b="0"/>
            <wp:docPr id="831"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27" cstate="print"/>
                    <a:srcRect/>
                    <a:stretch>
                      <a:fillRect/>
                    </a:stretch>
                  </pic:blipFill>
                  <pic:spPr bwMode="auto">
                    <a:xfrm>
                      <a:off x="0" y="0"/>
                      <a:ext cx="558165" cy="16637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для</w:t>
      </w:r>
    </w:p>
    <w:p w:rsidR="008D4655" w:rsidRPr="003455F6" w:rsidRDefault="008D4655" w:rsidP="004D472B">
      <w:pPr>
        <w:pStyle w:val="Style37"/>
        <w:widowControl/>
        <w:tabs>
          <w:tab w:val="left" w:pos="2347"/>
        </w:tabs>
        <w:spacing w:line="240" w:lineRule="auto"/>
        <w:ind w:firstLine="0"/>
        <w:rPr>
          <w:rStyle w:val="FontStyle79"/>
          <w:rFonts w:ascii="Times New Roman" w:hAnsi="Times New Roman" w:cs="Times New Roman"/>
          <w:position w:val="-47"/>
          <w:sz w:val="24"/>
          <w:szCs w:val="24"/>
        </w:rPr>
      </w:pPr>
      <w:r w:rsidRPr="003455F6">
        <w:rPr>
          <w:rFonts w:ascii="Times New Roman" w:hAnsi="Times New Roman"/>
          <w:noProof/>
          <w:position w:val="-47"/>
        </w:rPr>
        <w:drawing>
          <wp:inline distT="0" distB="0" distL="0" distR="0">
            <wp:extent cx="1823121" cy="2826327"/>
            <wp:effectExtent l="19050" t="0" r="5679" b="0"/>
            <wp:docPr id="832"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728" cstate="print"/>
                    <a:srcRect/>
                    <a:stretch>
                      <a:fillRect/>
                    </a:stretch>
                  </pic:blipFill>
                  <pic:spPr bwMode="auto">
                    <a:xfrm>
                      <a:off x="0" y="0"/>
                      <a:ext cx="1825717" cy="2830351"/>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position w:val="-47"/>
          <w:sz w:val="24"/>
          <w:szCs w:val="24"/>
        </w:rPr>
        <w:t xml:space="preserve"> </w:t>
      </w:r>
    </w:p>
    <w:p w:rsidR="008D4655" w:rsidRPr="003455F6" w:rsidRDefault="008D4655" w:rsidP="004D472B">
      <w:pPr>
        <w:pStyle w:val="Style37"/>
        <w:widowControl/>
        <w:tabs>
          <w:tab w:val="left" w:pos="2347"/>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двух описанных состояний </w:t>
      </w:r>
    </w:p>
    <w:p w:rsidR="008D4655" w:rsidRPr="003455F6" w:rsidRDefault="008D4655" w:rsidP="004D472B">
      <w:pPr>
        <w:pStyle w:val="Style37"/>
        <w:widowControl/>
        <w:tabs>
          <w:tab w:val="left" w:pos="2347"/>
        </w:tabs>
        <w:spacing w:line="240" w:lineRule="auto"/>
        <w:ind w:firstLine="0"/>
        <w:rPr>
          <w:rStyle w:val="FontStyle79"/>
          <w:rFonts w:ascii="Times New Roman" w:hAnsi="Times New Roman" w:cs="Times New Roman"/>
          <w:sz w:val="24"/>
          <w:szCs w:val="24"/>
        </w:rPr>
      </w:pPr>
      <w:r w:rsidRPr="003455F6">
        <w:rPr>
          <w:rFonts w:ascii="Times New Roman" w:hAnsi="Times New Roman"/>
          <w:noProof/>
        </w:rPr>
        <w:drawing>
          <wp:inline distT="0" distB="0" distL="0" distR="0">
            <wp:extent cx="1815339" cy="320634"/>
            <wp:effectExtent l="19050" t="0" r="0" b="0"/>
            <wp:docPr id="833"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729" cstate="print"/>
                    <a:srcRect/>
                    <a:stretch>
                      <a:fillRect/>
                    </a:stretch>
                  </pic:blipFill>
                  <pic:spPr bwMode="auto">
                    <a:xfrm>
                      <a:off x="0" y="0"/>
                      <a:ext cx="1820172" cy="321488"/>
                    </a:xfrm>
                    <a:prstGeom prst="rect">
                      <a:avLst/>
                    </a:prstGeom>
                    <a:noFill/>
                    <a:ln w="9525">
                      <a:noFill/>
                      <a:miter lim="800000"/>
                      <a:headEnd/>
                      <a:tailEnd/>
                    </a:ln>
                  </pic:spPr>
                </pic:pic>
              </a:graphicData>
            </a:graphic>
          </wp:inline>
        </w:drawing>
      </w:r>
    </w:p>
    <w:p w:rsidR="008D4655" w:rsidRPr="003455F6" w:rsidRDefault="008D4655" w:rsidP="004D472B">
      <w:pPr>
        <w:pStyle w:val="Style11"/>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найдите внутреннее сопротивление источника напряже</w:t>
      </w:r>
      <w:r w:rsidRPr="003455F6">
        <w:rPr>
          <w:rStyle w:val="FontStyle79"/>
          <w:rFonts w:ascii="Times New Roman" w:hAnsi="Times New Roman" w:cs="Times New Roman"/>
          <w:sz w:val="24"/>
          <w:szCs w:val="24"/>
        </w:rPr>
        <w:softHyphen/>
        <w:t>ния:</w:t>
      </w:r>
    </w:p>
    <w:p w:rsidR="008D4655" w:rsidRPr="003455F6" w:rsidRDefault="008D4655" w:rsidP="004D472B">
      <w:pPr>
        <w:pStyle w:val="Style12"/>
        <w:widowControl/>
        <w:jc w:val="both"/>
      </w:pPr>
      <w:r w:rsidRPr="003455F6">
        <w:rPr>
          <w:noProof/>
        </w:rPr>
        <w:drawing>
          <wp:inline distT="0" distB="0" distL="0" distR="0">
            <wp:extent cx="700405" cy="379730"/>
            <wp:effectExtent l="19050" t="0" r="4445" b="0"/>
            <wp:docPr id="834"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730" cstate="print"/>
                    <a:srcRect/>
                    <a:stretch>
                      <a:fillRect/>
                    </a:stretch>
                  </pic:blipFill>
                  <pic:spPr bwMode="auto">
                    <a:xfrm>
                      <a:off x="0" y="0"/>
                      <a:ext cx="700405" cy="379730"/>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4. Найдите ЭДС источника, подставив в формулу</w:t>
      </w:r>
      <w:r w:rsidRPr="003455F6">
        <w:rPr>
          <w:rFonts w:ascii="Times New Roman" w:hAnsi="Times New Roman" w:cs="Times New Roman"/>
          <w:noProof/>
          <w:position w:val="-10"/>
        </w:rPr>
        <w:drawing>
          <wp:inline distT="0" distB="0" distL="0" distR="0">
            <wp:extent cx="664845" cy="201930"/>
            <wp:effectExtent l="19050" t="0" r="1905" b="0"/>
            <wp:docPr id="835"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731" cstate="print"/>
                    <a:srcRect/>
                    <a:stretch>
                      <a:fillRect/>
                    </a:stretch>
                  </pic:blipFill>
                  <pic:spPr bwMode="auto">
                    <a:xfrm>
                      <a:off x="0" y="0"/>
                      <a:ext cx="664845" cy="201930"/>
                    </a:xfrm>
                    <a:prstGeom prst="rect">
                      <a:avLst/>
                    </a:prstGeom>
                    <a:noFill/>
                    <a:ln w="9525">
                      <a:noFill/>
                      <a:miter lim="800000"/>
                      <a:headEnd/>
                      <a:tailEnd/>
                    </a:ln>
                  </pic:spPr>
                </pic:pic>
              </a:graphicData>
            </a:graphic>
          </wp:inline>
        </w:drawing>
      </w:r>
    </w:p>
    <w:p w:rsidR="008D4655" w:rsidRPr="003455F6" w:rsidRDefault="008D4655" w:rsidP="004D472B">
      <w:pPr>
        <w:pStyle w:val="Style11"/>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величины</w:t>
      </w:r>
      <w:r w:rsidRPr="003455F6">
        <w:rPr>
          <w:noProof/>
          <w:position w:val="-9"/>
        </w:rPr>
        <w:drawing>
          <wp:inline distT="0" distB="0" distL="0" distR="0">
            <wp:extent cx="427355" cy="178435"/>
            <wp:effectExtent l="19050" t="0" r="0" b="0"/>
            <wp:docPr id="836"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732" cstate="print"/>
                    <a:srcRect/>
                    <a:stretch>
                      <a:fillRect/>
                    </a:stretch>
                  </pic:blipFill>
                  <pic:spPr bwMode="auto">
                    <a:xfrm>
                      <a:off x="0" y="0"/>
                      <a:ext cx="427355" cy="17843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найденное в предыдущем задании вну-</w:t>
      </w:r>
    </w:p>
    <w:p w:rsidR="008D4655" w:rsidRPr="003455F6" w:rsidRDefault="008D4655" w:rsidP="004D472B">
      <w:pPr>
        <w:pStyle w:val="Style11"/>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треннее сопротивление источника</w:t>
      </w:r>
      <w:r w:rsidRPr="003455F6">
        <w:rPr>
          <w:noProof/>
          <w:position w:val="-3"/>
        </w:rPr>
        <w:drawing>
          <wp:inline distT="0" distB="0" distL="0" distR="0">
            <wp:extent cx="130810" cy="118745"/>
            <wp:effectExtent l="19050" t="0" r="2540" b="0"/>
            <wp:docPr id="837"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33" cstate="print"/>
                    <a:srcRect/>
                    <a:stretch>
                      <a:fillRect/>
                    </a:stretch>
                  </pic:blipFill>
                  <pic:spPr bwMode="auto">
                    <a:xfrm>
                      <a:off x="0" y="0"/>
                      <a:ext cx="130810" cy="118745"/>
                    </a:xfrm>
                    <a:prstGeom prst="rect">
                      <a:avLst/>
                    </a:prstGeom>
                    <a:noFill/>
                    <a:ln w="9525">
                      <a:noFill/>
                      <a:miter lim="800000"/>
                      <a:headEnd/>
                      <a:tailEnd/>
                    </a:ln>
                  </pic:spPr>
                </pic:pic>
              </a:graphicData>
            </a:graphic>
          </wp:inline>
        </w:drawing>
      </w:r>
    </w:p>
    <w:p w:rsidR="008D4655" w:rsidRPr="003455F6" w:rsidRDefault="008D4655" w:rsidP="004D472B">
      <w:pPr>
        <w:pStyle w:val="Style28"/>
        <w:widowControl/>
        <w:spacing w:line="240" w:lineRule="auto"/>
        <w:jc w:val="both"/>
        <w:rPr>
          <w:rFonts w:ascii="Times New Roman" w:hAnsi="Times New Roman"/>
        </w:rPr>
      </w:pPr>
    </w:p>
    <w:p w:rsidR="008D4655" w:rsidRPr="003455F6" w:rsidRDefault="008D4655" w:rsidP="004D472B">
      <w:pPr>
        <w:pStyle w:val="Style28"/>
        <w:widowControl/>
        <w:spacing w:line="240" w:lineRule="auto"/>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8D4655" w:rsidRPr="003455F6" w:rsidRDefault="008D4655" w:rsidP="00E841CA">
      <w:pPr>
        <w:pStyle w:val="Style27"/>
        <w:widowControl/>
        <w:numPr>
          <w:ilvl w:val="0"/>
          <w:numId w:val="146"/>
        </w:numPr>
        <w:tabs>
          <w:tab w:val="left" w:pos="235"/>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Дайте определение ЭДС источника. Запишите формулу, ему соответ</w:t>
      </w:r>
      <w:r w:rsidRPr="003455F6">
        <w:rPr>
          <w:rStyle w:val="FontStyle81"/>
          <w:rFonts w:ascii="Times New Roman" w:hAnsi="Times New Roman" w:cs="Times New Roman"/>
          <w:sz w:val="24"/>
          <w:szCs w:val="24"/>
        </w:rPr>
        <w:softHyphen/>
        <w:t>ствующую. В каких единицах измеряется ЭДС?</w:t>
      </w:r>
    </w:p>
    <w:p w:rsidR="008D4655" w:rsidRPr="003455F6" w:rsidRDefault="008D4655" w:rsidP="00E841CA">
      <w:pPr>
        <w:pStyle w:val="Style27"/>
        <w:widowControl/>
        <w:numPr>
          <w:ilvl w:val="0"/>
          <w:numId w:val="146"/>
        </w:numPr>
        <w:tabs>
          <w:tab w:val="left" w:pos="235"/>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Запишите закон Ома для полной цепи. Объясните смысл входящих в него величин.</w:t>
      </w:r>
    </w:p>
    <w:p w:rsidR="008D4655" w:rsidRPr="003455F6" w:rsidRDefault="008D4655" w:rsidP="00E841CA">
      <w:pPr>
        <w:pStyle w:val="Style27"/>
        <w:widowControl/>
        <w:numPr>
          <w:ilvl w:val="0"/>
          <w:numId w:val="146"/>
        </w:numPr>
        <w:tabs>
          <w:tab w:val="left" w:pos="235"/>
        </w:tabs>
        <w:spacing w:line="240" w:lineRule="auto"/>
        <w:jc w:val="both"/>
      </w:pPr>
      <w:r w:rsidRPr="003455F6">
        <w:rPr>
          <w:rStyle w:val="FontStyle81"/>
          <w:rFonts w:ascii="Times New Roman" w:hAnsi="Times New Roman" w:cs="Times New Roman"/>
          <w:sz w:val="24"/>
          <w:szCs w:val="24"/>
        </w:rPr>
        <w:t>К источнику ЭДС подключен реостат. Движок реостата перемещает</w:t>
      </w:r>
      <w:r w:rsidRPr="003455F6">
        <w:rPr>
          <w:rStyle w:val="FontStyle81"/>
          <w:rFonts w:ascii="Times New Roman" w:hAnsi="Times New Roman" w:cs="Times New Roman"/>
          <w:sz w:val="24"/>
          <w:szCs w:val="24"/>
        </w:rPr>
        <w:softHyphen/>
        <w:t>ся так, что сопротивление уменьшается. Что произойдет при этом с показаниями включенного в цепь амперметра и показаниями вольт</w:t>
      </w:r>
      <w:r w:rsidRPr="003455F6">
        <w:rPr>
          <w:rStyle w:val="FontStyle81"/>
          <w:rFonts w:ascii="Times New Roman" w:hAnsi="Times New Roman" w:cs="Times New Roman"/>
          <w:sz w:val="24"/>
          <w:szCs w:val="24"/>
        </w:rPr>
        <w:softHyphen/>
        <w:t>метра, измеряющего напряжение на клеммах источника? Изменят</w:t>
      </w:r>
      <w:r w:rsidRPr="003455F6">
        <w:rPr>
          <w:rStyle w:val="FontStyle81"/>
          <w:rFonts w:ascii="Times New Roman" w:hAnsi="Times New Roman" w:cs="Times New Roman"/>
          <w:sz w:val="24"/>
          <w:szCs w:val="24"/>
        </w:rPr>
        <w:softHyphen/>
        <w:t>ся ли ЭДС источника и его внутреннее сопротивление?</w:t>
      </w:r>
    </w:p>
    <w:p w:rsidR="009C4A0A" w:rsidRPr="003455F6" w:rsidRDefault="009C4A0A" w:rsidP="004D472B">
      <w:pPr>
        <w:spacing w:after="0" w:line="240" w:lineRule="auto"/>
        <w:jc w:val="both"/>
        <w:rPr>
          <w:rStyle w:val="FontStyle78"/>
          <w:rFonts w:ascii="Times New Roman" w:hAnsi="Times New Roman" w:cs="Times New Roman"/>
          <w:spacing w:val="50"/>
          <w:sz w:val="24"/>
          <w:szCs w:val="24"/>
        </w:rPr>
      </w:pPr>
    </w:p>
    <w:p w:rsidR="009C4A0A" w:rsidRPr="003455F6" w:rsidRDefault="009C4A0A" w:rsidP="004D472B">
      <w:pPr>
        <w:spacing w:after="0" w:line="240" w:lineRule="auto"/>
        <w:jc w:val="both"/>
        <w:rPr>
          <w:rStyle w:val="FontStyle78"/>
          <w:rFonts w:ascii="Times New Roman" w:hAnsi="Times New Roman" w:cs="Times New Roman"/>
          <w:spacing w:val="50"/>
          <w:sz w:val="24"/>
          <w:szCs w:val="24"/>
        </w:rPr>
      </w:pPr>
    </w:p>
    <w:p w:rsidR="009C4A0A" w:rsidRPr="003455F6" w:rsidRDefault="009C4A0A" w:rsidP="004D472B">
      <w:pPr>
        <w:spacing w:after="0" w:line="240" w:lineRule="auto"/>
        <w:jc w:val="both"/>
        <w:rPr>
          <w:rStyle w:val="FontStyle78"/>
          <w:rFonts w:ascii="Times New Roman" w:hAnsi="Times New Roman" w:cs="Times New Roman"/>
          <w:spacing w:val="50"/>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D718E7">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8D4655" w:rsidRPr="003455F6" w:rsidRDefault="008D4655" w:rsidP="004D472B">
      <w:pPr>
        <w:spacing w:after="0" w:line="240" w:lineRule="auto"/>
        <w:jc w:val="both"/>
        <w:rPr>
          <w:rFonts w:ascii="Times New Roman" w:hAnsi="Times New Roman" w:cs="Times New Roman"/>
          <w:sz w:val="24"/>
          <w:szCs w:val="24"/>
        </w:rPr>
      </w:pPr>
    </w:p>
    <w:p w:rsidR="00371BB7" w:rsidRPr="003455F6" w:rsidRDefault="00371BB7" w:rsidP="004D472B">
      <w:pPr>
        <w:pStyle w:val="2"/>
        <w:spacing w:before="0"/>
      </w:pPr>
      <w:r w:rsidRPr="003455F6">
        <w:lastRenderedPageBreak/>
        <w:t>Электрический ток в различных средах.</w:t>
      </w:r>
    </w:p>
    <w:p w:rsidR="008D4655" w:rsidRPr="003455F6" w:rsidRDefault="008D4655" w:rsidP="004D472B">
      <w:pPr>
        <w:pStyle w:val="3"/>
        <w:spacing w:before="0"/>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Тест ЗАКОНЫ ПОСТОЯННОГО ТОКА. ЭЛЕКТРИЧЕСКИЙ ТОК В РАЗЛИЧНЫХ СРЕДАХ</w:t>
      </w:r>
    </w:p>
    <w:p w:rsidR="008D4655" w:rsidRPr="003455F6" w:rsidRDefault="008D4655" w:rsidP="004D472B">
      <w:pPr>
        <w:pStyle w:val="Style18"/>
        <w:widowControl/>
        <w:spacing w:line="240" w:lineRule="auto"/>
        <w:ind w:firstLine="0"/>
        <w:rPr>
          <w:rFonts w:ascii="Times New Roman" w:hAnsi="Times New Roman" w:cs="Times New Roman"/>
        </w:rPr>
      </w:pPr>
    </w:p>
    <w:p w:rsidR="008D4655" w:rsidRPr="003455F6" w:rsidRDefault="008D4655" w:rsidP="004D472B">
      <w:pPr>
        <w:pStyle w:val="Style18"/>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теоретические во</w:t>
      </w:r>
      <w:r w:rsidRPr="003455F6">
        <w:rPr>
          <w:rStyle w:val="FontStyle100"/>
          <w:rFonts w:ascii="Times New Roman" w:hAnsi="Times New Roman" w:cs="Times New Roman"/>
          <w:sz w:val="24"/>
          <w:szCs w:val="24"/>
        </w:rPr>
        <w:softHyphen/>
        <w:t>просы:</w:t>
      </w:r>
    </w:p>
    <w:p w:rsidR="008D4655" w:rsidRPr="003455F6"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постоянный электрический ток, его характеристики, условия, необходимые для существования;</w:t>
      </w:r>
    </w:p>
    <w:p w:rsidR="008D4655" w:rsidRPr="003455F6"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ЭДС;</w:t>
      </w:r>
    </w:p>
    <w:p w:rsidR="008D4655" w:rsidRPr="003455F6"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закон Ома для участка цепи и для замкнутой цепи;</w:t>
      </w:r>
    </w:p>
    <w:p w:rsidR="008D4655" w:rsidRPr="003455F6"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сопротивление как электрическая характеристика резистора;</w:t>
      </w:r>
    </w:p>
    <w:p w:rsidR="008D4655" w:rsidRPr="003455F6"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зависимость сопротивления резистора от температуры;</w:t>
      </w:r>
    </w:p>
    <w:p w:rsidR="008D4655" w:rsidRPr="003455F6"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последовательное и параллельное соединения резисторов;</w:t>
      </w:r>
    </w:p>
    <w:p w:rsidR="008D4655" w:rsidRPr="003455F6"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работа и мощность постоянного тока;</w:t>
      </w:r>
    </w:p>
    <w:p w:rsidR="008D4655" w:rsidRPr="003455F6"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закон Джоуля — Ленца.</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8D4655" w:rsidRPr="003455F6" w:rsidRDefault="008D4655" w:rsidP="004D472B">
      <w:pPr>
        <w:pStyle w:val="Style68"/>
        <w:widowControl/>
        <w:spacing w:line="240" w:lineRule="auto"/>
        <w:ind w:firstLine="0"/>
        <w:jc w:val="both"/>
        <w:rPr>
          <w:rFonts w:ascii="Times New Roman" w:hAnsi="Times New Roman" w:cs="Times New Roman"/>
        </w:rPr>
      </w:pPr>
    </w:p>
    <w:p w:rsidR="008D4655" w:rsidRPr="003455F6"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1.</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Упорядоченным движением каких частиц создается электрический ток в металлах?</w:t>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147"/>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положительных ионов;</w:t>
      </w:r>
    </w:p>
    <w:p w:rsidR="008D4655" w:rsidRPr="003455F6" w:rsidRDefault="008D4655" w:rsidP="00E841CA">
      <w:pPr>
        <w:pStyle w:val="Style84"/>
        <w:widowControl/>
        <w:numPr>
          <w:ilvl w:val="0"/>
          <w:numId w:val="147"/>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отрицательных ионов;</w:t>
      </w:r>
    </w:p>
    <w:p w:rsidR="008D4655" w:rsidRPr="003455F6" w:rsidRDefault="008D4655" w:rsidP="00E841CA">
      <w:pPr>
        <w:pStyle w:val="Style84"/>
        <w:widowControl/>
        <w:numPr>
          <w:ilvl w:val="0"/>
          <w:numId w:val="147"/>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электронов;</w:t>
      </w:r>
    </w:p>
    <w:p w:rsidR="008D4655" w:rsidRPr="003455F6" w:rsidRDefault="008D4655" w:rsidP="00E841CA">
      <w:pPr>
        <w:pStyle w:val="Style84"/>
        <w:widowControl/>
        <w:numPr>
          <w:ilvl w:val="0"/>
          <w:numId w:val="147"/>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положительных и отрицательных ионов и электронов.</w:t>
      </w:r>
    </w:p>
    <w:p w:rsidR="008D4655" w:rsidRPr="003455F6"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Что принимают за единицу силы тока?</w:t>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148"/>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силу тока, при которой за 1 с совершается работа 1 Дж;</w:t>
      </w:r>
    </w:p>
    <w:p w:rsidR="008D4655" w:rsidRPr="003455F6" w:rsidRDefault="008D4655" w:rsidP="00E841CA">
      <w:pPr>
        <w:pStyle w:val="Style84"/>
        <w:widowControl/>
        <w:numPr>
          <w:ilvl w:val="0"/>
          <w:numId w:val="149"/>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силу тока, при которой два отрезка бесконечно длинных параллельных проводников длиной 1 м находятся на расстоянии 1 м в вакууме и взаимодействуют с силой </w:t>
      </w:r>
      <w:r w:rsidRPr="003455F6">
        <w:rPr>
          <w:rFonts w:ascii="Times New Roman" w:hAnsi="Times New Roman" w:cs="Times New Roman"/>
          <w:noProof/>
          <w:position w:val="-6"/>
        </w:rPr>
        <w:drawing>
          <wp:inline distT="0" distB="0" distL="0" distR="0">
            <wp:extent cx="439420" cy="166370"/>
            <wp:effectExtent l="19050" t="0" r="0" b="0"/>
            <wp:docPr id="863"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734" cstate="print"/>
                    <a:srcRect/>
                    <a:stretch>
                      <a:fillRect/>
                    </a:stretch>
                  </pic:blipFill>
                  <pic:spPr bwMode="auto">
                    <a:xfrm>
                      <a:off x="0" y="0"/>
                      <a:ext cx="439420" cy="166370"/>
                    </a:xfrm>
                    <a:prstGeom prst="rect">
                      <a:avLst/>
                    </a:prstGeom>
                    <a:noFill/>
                    <a:ln w="9525">
                      <a:noFill/>
                      <a:miter lim="800000"/>
                      <a:headEnd/>
                      <a:tailEnd/>
                    </a:ln>
                  </pic:spPr>
                </pic:pic>
              </a:graphicData>
            </a:graphic>
          </wp:inline>
        </w:drawing>
      </w:r>
      <w:r w:rsidRPr="003455F6">
        <w:rPr>
          <w:rFonts w:ascii="Times New Roman" w:hAnsi="Times New Roman" w:cs="Times New Roman"/>
          <w:position w:val="-6"/>
        </w:rPr>
        <w:t xml:space="preserve"> </w:t>
      </w:r>
      <w:r w:rsidRPr="003455F6">
        <w:rPr>
          <w:rStyle w:val="FontStyle100"/>
          <w:rFonts w:ascii="Times New Roman" w:hAnsi="Times New Roman" w:cs="Times New Roman"/>
          <w:sz w:val="24"/>
          <w:szCs w:val="24"/>
        </w:rPr>
        <w:t>Н;</w:t>
      </w:r>
    </w:p>
    <w:p w:rsidR="008D4655" w:rsidRPr="003455F6" w:rsidRDefault="008D4655" w:rsidP="00E841CA">
      <w:pPr>
        <w:pStyle w:val="Style84"/>
        <w:widowControl/>
        <w:numPr>
          <w:ilvl w:val="0"/>
          <w:numId w:val="150"/>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силу тока, при которой мощность равна 1 Вт;</w:t>
      </w:r>
    </w:p>
    <w:p w:rsidR="008D4655" w:rsidRPr="003455F6" w:rsidRDefault="008D4655" w:rsidP="00E841CA">
      <w:pPr>
        <w:pStyle w:val="Style84"/>
        <w:widowControl/>
        <w:numPr>
          <w:ilvl w:val="0"/>
          <w:numId w:val="150"/>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один из приведенных ответов.</w:t>
      </w:r>
    </w:p>
    <w:p w:rsidR="008D4655" w:rsidRPr="003455F6"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Как следует включить амперметр и вольтметр, если необходимо измерить силу тока в лампе и напряжение на ней?</w:t>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151"/>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амперметр и вольтметр последовательно;</w:t>
      </w:r>
    </w:p>
    <w:p w:rsidR="008D4655" w:rsidRPr="003455F6" w:rsidRDefault="008D4655" w:rsidP="00E841CA">
      <w:pPr>
        <w:pStyle w:val="Style84"/>
        <w:widowControl/>
        <w:numPr>
          <w:ilvl w:val="0"/>
          <w:numId w:val="151"/>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амперметр и вольтметр параллельно;</w:t>
      </w:r>
    </w:p>
    <w:p w:rsidR="008D4655" w:rsidRPr="003455F6" w:rsidRDefault="008D4655" w:rsidP="004D472B">
      <w:pPr>
        <w:spacing w:after="0" w:line="240" w:lineRule="auto"/>
        <w:jc w:val="both"/>
        <w:rPr>
          <w:rFonts w:ascii="Times New Roman" w:hAnsi="Times New Roman" w:cs="Times New Roman"/>
          <w:sz w:val="24"/>
          <w:szCs w:val="24"/>
        </w:rPr>
      </w:pPr>
    </w:p>
    <w:p w:rsidR="008D4655" w:rsidRPr="003455F6" w:rsidRDefault="008D4655" w:rsidP="00E841CA">
      <w:pPr>
        <w:pStyle w:val="Style69"/>
        <w:widowControl/>
        <w:numPr>
          <w:ilvl w:val="0"/>
          <w:numId w:val="152"/>
        </w:numPr>
        <w:tabs>
          <w:tab w:val="left" w:pos="79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амперметр последовательно, вольтметр параллельно;</w:t>
      </w:r>
    </w:p>
    <w:p w:rsidR="008D4655" w:rsidRPr="003455F6" w:rsidRDefault="008D4655" w:rsidP="00E841CA">
      <w:pPr>
        <w:pStyle w:val="Style69"/>
        <w:widowControl/>
        <w:numPr>
          <w:ilvl w:val="0"/>
          <w:numId w:val="152"/>
        </w:numPr>
        <w:tabs>
          <w:tab w:val="left" w:pos="79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амперметр параллельно, вольтметр последовательно.</w:t>
      </w:r>
    </w:p>
    <w:p w:rsidR="008D4655" w:rsidRPr="003455F6" w:rsidRDefault="008D4655" w:rsidP="004D472B">
      <w:pPr>
        <w:pStyle w:val="Style71"/>
        <w:widowControl/>
        <w:tabs>
          <w:tab w:val="left" w:pos="384"/>
        </w:tabs>
        <w:spacing w:line="240" w:lineRule="auto"/>
        <w:rPr>
          <w:rStyle w:val="FontStyle100"/>
          <w:rFonts w:ascii="Times New Roman" w:hAnsi="Times New Roman" w:cs="Times New Roman"/>
          <w:sz w:val="24"/>
          <w:szCs w:val="24"/>
        </w:rPr>
      </w:pPr>
    </w:p>
    <w:p w:rsidR="008D4655" w:rsidRPr="003455F6" w:rsidRDefault="008D4655" w:rsidP="004D472B">
      <w:pPr>
        <w:pStyle w:val="Style71"/>
        <w:widowControl/>
        <w:tabs>
          <w:tab w:val="left" w:pos="38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Какова единица измерения электрического сопротивления?</w:t>
      </w:r>
    </w:p>
    <w:p w:rsidR="008D4655" w:rsidRPr="003455F6" w:rsidRDefault="008D4655" w:rsidP="004D472B">
      <w:pPr>
        <w:pStyle w:val="Style71"/>
        <w:widowControl/>
        <w:tabs>
          <w:tab w:val="left" w:pos="384"/>
        </w:tabs>
        <w:spacing w:line="240" w:lineRule="auto"/>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320675" cy="142240"/>
            <wp:effectExtent l="19050" t="0" r="3175" b="0"/>
            <wp:docPr id="862"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735" cstate="print"/>
                    <a:srcRect/>
                    <a:stretch>
                      <a:fillRect/>
                    </a:stretch>
                  </pic:blipFill>
                  <pic:spPr bwMode="auto">
                    <a:xfrm>
                      <a:off x="0" y="0"/>
                      <a:ext cx="32067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2"/>
        </w:rPr>
        <w:drawing>
          <wp:inline distT="0" distB="0" distL="0" distR="0">
            <wp:extent cx="320675" cy="142240"/>
            <wp:effectExtent l="19050" t="0" r="3175" b="0"/>
            <wp:docPr id="86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736" cstate="print"/>
                    <a:srcRect/>
                    <a:stretch>
                      <a:fillRect/>
                    </a:stretch>
                  </pic:blipFill>
                  <pic:spPr bwMode="auto">
                    <a:xfrm>
                      <a:off x="0" y="0"/>
                      <a:ext cx="32067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3)</w:t>
      </w:r>
      <w:r w:rsidRPr="003455F6">
        <w:rPr>
          <w:rFonts w:ascii="Times New Roman" w:hAnsi="Times New Roman" w:cs="Times New Roman"/>
          <w:noProof/>
          <w:position w:val="-4"/>
        </w:rPr>
        <w:drawing>
          <wp:inline distT="0" distB="0" distL="0" distR="0">
            <wp:extent cx="391795" cy="154305"/>
            <wp:effectExtent l="19050" t="0" r="8255" b="0"/>
            <wp:docPr id="860"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737" cstate="print"/>
                    <a:srcRect/>
                    <a:stretch>
                      <a:fillRect/>
                    </a:stretch>
                  </pic:blipFill>
                  <pic:spPr bwMode="auto">
                    <a:xfrm>
                      <a:off x="0" y="0"/>
                      <a:ext cx="39179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2"/>
        </w:rPr>
        <w:drawing>
          <wp:inline distT="0" distB="0" distL="0" distR="0">
            <wp:extent cx="273050" cy="142240"/>
            <wp:effectExtent l="19050" t="0" r="0" b="0"/>
            <wp:docPr id="859"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738" cstate="print"/>
                    <a:srcRect/>
                    <a:stretch>
                      <a:fillRect/>
                    </a:stretch>
                  </pic:blipFill>
                  <pic:spPr bwMode="auto">
                    <a:xfrm>
                      <a:off x="0" y="0"/>
                      <a:ext cx="273050" cy="142240"/>
                    </a:xfrm>
                    <a:prstGeom prst="rect">
                      <a:avLst/>
                    </a:prstGeom>
                    <a:noFill/>
                    <a:ln w="9525">
                      <a:noFill/>
                      <a:miter lim="800000"/>
                      <a:headEnd/>
                      <a:tailEnd/>
                    </a:ln>
                  </pic:spPr>
                </pic:pic>
              </a:graphicData>
            </a:graphic>
          </wp:inline>
        </w:drawing>
      </w:r>
    </w:p>
    <w:p w:rsidR="008D4655" w:rsidRPr="003455F6" w:rsidRDefault="008D4655" w:rsidP="004D472B">
      <w:pPr>
        <w:pStyle w:val="Style71"/>
        <w:widowControl/>
        <w:tabs>
          <w:tab w:val="left" w:pos="384"/>
        </w:tabs>
        <w:spacing w:line="240" w:lineRule="auto"/>
        <w:rPr>
          <w:rStyle w:val="FontStyle106"/>
          <w:rFonts w:ascii="Times New Roman" w:hAnsi="Times New Roman" w:cs="Times New Roman"/>
          <w:sz w:val="24"/>
          <w:szCs w:val="24"/>
        </w:rPr>
      </w:pPr>
    </w:p>
    <w:p w:rsidR="008D4655" w:rsidRPr="003455F6" w:rsidRDefault="008D4655" w:rsidP="004D472B">
      <w:pPr>
        <w:pStyle w:val="Style71"/>
        <w:widowControl/>
        <w:tabs>
          <w:tab w:val="left" w:pos="384"/>
        </w:tabs>
        <w:spacing w:line="240" w:lineRule="auto"/>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5.</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Какая формула выражает закон Ома для участка цепи?</w:t>
      </w:r>
    </w:p>
    <w:p w:rsidR="008D4655" w:rsidRPr="003455F6" w:rsidRDefault="008D4655" w:rsidP="004D472B">
      <w:pPr>
        <w:pStyle w:val="Style71"/>
        <w:widowControl/>
        <w:tabs>
          <w:tab w:val="left" w:pos="384"/>
        </w:tabs>
        <w:spacing w:line="240" w:lineRule="auto"/>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4D472B">
      <w:pPr>
        <w:pStyle w:val="Style34"/>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 </w:t>
      </w:r>
      <w:r w:rsidRPr="003455F6">
        <w:rPr>
          <w:rFonts w:ascii="Times New Roman" w:hAnsi="Times New Roman" w:cs="Times New Roman"/>
          <w:noProof/>
          <w:position w:val="-15"/>
        </w:rPr>
        <w:drawing>
          <wp:inline distT="0" distB="0" distL="0" distR="0">
            <wp:extent cx="641350" cy="273050"/>
            <wp:effectExtent l="19050" t="0" r="6350" b="0"/>
            <wp:docPr id="858"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739" cstate="print"/>
                    <a:srcRect/>
                    <a:stretch>
                      <a:fillRect/>
                    </a:stretch>
                  </pic:blipFill>
                  <pic:spPr bwMode="auto">
                    <a:xfrm>
                      <a:off x="0" y="0"/>
                      <a:ext cx="641350" cy="27305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34"/>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2)</w:t>
      </w:r>
      <w:r w:rsidRPr="003455F6">
        <w:rPr>
          <w:rFonts w:ascii="Times New Roman" w:hAnsi="Times New Roman" w:cs="Times New Roman"/>
          <w:noProof/>
        </w:rPr>
        <w:drawing>
          <wp:inline distT="0" distB="0" distL="0" distR="0">
            <wp:extent cx="487045" cy="166370"/>
            <wp:effectExtent l="19050" t="0" r="8255" b="0"/>
            <wp:docPr id="857"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740" cstate="print"/>
                    <a:srcRect/>
                    <a:stretch>
                      <a:fillRect/>
                    </a:stretch>
                  </pic:blipFill>
                  <pic:spPr bwMode="auto">
                    <a:xfrm>
                      <a:off x="0" y="0"/>
                      <a:ext cx="487045" cy="166370"/>
                    </a:xfrm>
                    <a:prstGeom prst="rect">
                      <a:avLst/>
                    </a:prstGeom>
                    <a:noFill/>
                    <a:ln w="9525">
                      <a:noFill/>
                      <a:miter lim="800000"/>
                      <a:headEnd/>
                      <a:tailEnd/>
                    </a:ln>
                  </pic:spPr>
                </pic:pic>
              </a:graphicData>
            </a:graphic>
          </wp:inline>
        </w:drawing>
      </w:r>
    </w:p>
    <w:p w:rsidR="008D4655" w:rsidRPr="003455F6" w:rsidRDefault="008D4655" w:rsidP="004D472B">
      <w:pPr>
        <w:pStyle w:val="Style34"/>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21"/>
        </w:rPr>
        <w:drawing>
          <wp:inline distT="0" distB="0" distL="0" distR="0">
            <wp:extent cx="439420" cy="356235"/>
            <wp:effectExtent l="19050" t="0" r="0" b="0"/>
            <wp:docPr id="85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741" cstate="print"/>
                    <a:srcRect/>
                    <a:stretch>
                      <a:fillRect/>
                    </a:stretch>
                  </pic:blipFill>
                  <pic:spPr bwMode="auto">
                    <a:xfrm>
                      <a:off x="0" y="0"/>
                      <a:ext cx="439420" cy="3562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24"/>
        </w:rPr>
        <w:drawing>
          <wp:inline distT="0" distB="0" distL="0" distR="0">
            <wp:extent cx="462915" cy="344170"/>
            <wp:effectExtent l="19050" t="0" r="0" b="0"/>
            <wp:docPr id="855"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742" cstate="print"/>
                    <a:srcRect/>
                    <a:stretch>
                      <a:fillRect/>
                    </a:stretch>
                  </pic:blipFill>
                  <pic:spPr bwMode="auto">
                    <a:xfrm>
                      <a:off x="0" y="0"/>
                      <a:ext cx="462915" cy="344170"/>
                    </a:xfrm>
                    <a:prstGeom prst="rect">
                      <a:avLst/>
                    </a:prstGeom>
                    <a:noFill/>
                    <a:ln w="9525">
                      <a:noFill/>
                      <a:miter lim="800000"/>
                      <a:headEnd/>
                      <a:tailEnd/>
                    </a:ln>
                  </pic:spPr>
                </pic:pic>
              </a:graphicData>
            </a:graphic>
          </wp:inline>
        </w:drawing>
      </w:r>
    </w:p>
    <w:p w:rsidR="008D4655" w:rsidRPr="003455F6" w:rsidRDefault="008D4655" w:rsidP="004D472B">
      <w:pPr>
        <w:pStyle w:val="Style68"/>
        <w:widowControl/>
        <w:spacing w:line="240" w:lineRule="auto"/>
        <w:ind w:firstLine="0"/>
        <w:jc w:val="both"/>
        <w:rPr>
          <w:rFonts w:ascii="Times New Roman" w:hAnsi="Times New Roman" w:cs="Times New Roman"/>
        </w:rPr>
      </w:pPr>
    </w:p>
    <w:p w:rsidR="008D4655" w:rsidRPr="003455F6" w:rsidRDefault="008D4655" w:rsidP="004D472B">
      <w:pPr>
        <w:pStyle w:val="Style68"/>
        <w:widowControl/>
        <w:tabs>
          <w:tab w:val="left" w:pos="379"/>
        </w:tabs>
        <w:spacing w:line="240" w:lineRule="auto"/>
        <w:ind w:firstLine="0"/>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6.</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Какое действие электрического тока используется в конструкции электрокипятильника?</w:t>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153"/>
        </w:numPr>
        <w:tabs>
          <w:tab w:val="left" w:pos="81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световое;</w:t>
      </w:r>
    </w:p>
    <w:p w:rsidR="008D4655" w:rsidRPr="003455F6" w:rsidRDefault="008D4655" w:rsidP="00E841CA">
      <w:pPr>
        <w:pStyle w:val="Style69"/>
        <w:widowControl/>
        <w:numPr>
          <w:ilvl w:val="0"/>
          <w:numId w:val="153"/>
        </w:numPr>
        <w:tabs>
          <w:tab w:val="left" w:pos="81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химическое; </w:t>
      </w:r>
    </w:p>
    <w:p w:rsidR="008D4655" w:rsidRPr="003455F6" w:rsidRDefault="008D4655" w:rsidP="00E841CA">
      <w:pPr>
        <w:pStyle w:val="Style69"/>
        <w:widowControl/>
        <w:numPr>
          <w:ilvl w:val="0"/>
          <w:numId w:val="153"/>
        </w:numPr>
        <w:tabs>
          <w:tab w:val="left" w:pos="81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3)тепловое;</w:t>
      </w:r>
    </w:p>
    <w:p w:rsidR="008D4655" w:rsidRPr="003455F6" w:rsidRDefault="008D4655" w:rsidP="004D472B">
      <w:pPr>
        <w:pStyle w:val="Style69"/>
        <w:widowControl/>
        <w:tabs>
          <w:tab w:val="left" w:pos="81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магнитное.</w:t>
      </w:r>
    </w:p>
    <w:p w:rsidR="008D4655" w:rsidRPr="003455F6" w:rsidRDefault="008D4655" w:rsidP="004D472B">
      <w:pPr>
        <w:pStyle w:val="Style68"/>
        <w:widowControl/>
        <w:tabs>
          <w:tab w:val="left" w:pos="379"/>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7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Чему равна сила тока в цепи при параллельном соединении резисторов?</w:t>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154"/>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произведению составляющих величин на резисторах;</w:t>
      </w:r>
    </w:p>
    <w:p w:rsidR="008D4655" w:rsidRPr="003455F6" w:rsidRDefault="008D4655" w:rsidP="00E841CA">
      <w:pPr>
        <w:pStyle w:val="Style69"/>
        <w:widowControl/>
        <w:numPr>
          <w:ilvl w:val="0"/>
          <w:numId w:val="154"/>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сумме составляющих величин на резисторах;</w:t>
      </w:r>
    </w:p>
    <w:p w:rsidR="008D4655" w:rsidRPr="003455F6" w:rsidRDefault="008D4655" w:rsidP="00E841CA">
      <w:pPr>
        <w:pStyle w:val="Style69"/>
        <w:widowControl/>
        <w:numPr>
          <w:ilvl w:val="0"/>
          <w:numId w:val="154"/>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каждой из составляющих величин на резисторах;</w:t>
      </w:r>
    </w:p>
    <w:p w:rsidR="008D4655" w:rsidRPr="003455F6" w:rsidRDefault="008D4655" w:rsidP="00E841CA">
      <w:pPr>
        <w:pStyle w:val="Style69"/>
        <w:widowControl/>
        <w:numPr>
          <w:ilvl w:val="0"/>
          <w:numId w:val="154"/>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разности составляющих величин на резисторах.</w:t>
      </w:r>
    </w:p>
    <w:p w:rsidR="008D4655" w:rsidRPr="003455F6" w:rsidRDefault="008D4655" w:rsidP="004D472B">
      <w:pPr>
        <w:pStyle w:val="Style68"/>
        <w:widowControl/>
        <w:tabs>
          <w:tab w:val="left" w:pos="379"/>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7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Какой заряд протекает за 2 мин в катушке, включенной в цепь, если сила тока равна 12 мА?</w:t>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155"/>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2,5 Кл;</w:t>
      </w:r>
    </w:p>
    <w:p w:rsidR="008D4655" w:rsidRPr="003455F6" w:rsidRDefault="008D4655" w:rsidP="00E841CA">
      <w:pPr>
        <w:pStyle w:val="Style69"/>
        <w:widowControl/>
        <w:numPr>
          <w:ilvl w:val="0"/>
          <w:numId w:val="155"/>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1,44 Кл;</w:t>
      </w:r>
    </w:p>
    <w:p w:rsidR="008D4655" w:rsidRPr="003455F6" w:rsidRDefault="008D4655" w:rsidP="00E841CA">
      <w:pPr>
        <w:pStyle w:val="Style69"/>
        <w:widowControl/>
        <w:numPr>
          <w:ilvl w:val="0"/>
          <w:numId w:val="155"/>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2,9 Кл;</w:t>
      </w:r>
    </w:p>
    <w:p w:rsidR="008D4655" w:rsidRPr="003455F6" w:rsidRDefault="008D4655" w:rsidP="00E841CA">
      <w:pPr>
        <w:pStyle w:val="Style69"/>
        <w:widowControl/>
        <w:numPr>
          <w:ilvl w:val="0"/>
          <w:numId w:val="155"/>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24 Кл.</w:t>
      </w:r>
    </w:p>
    <w:p w:rsidR="008D4655" w:rsidRPr="003455F6" w:rsidRDefault="008D4655" w:rsidP="004D472B">
      <w:pPr>
        <w:pStyle w:val="Style27"/>
        <w:widowControl/>
        <w:spacing w:line="240" w:lineRule="auto"/>
        <w:rPr>
          <w:rStyle w:val="FontStyle100"/>
          <w:rFonts w:ascii="Times New Roman" w:hAnsi="Times New Roman" w:cs="Times New Roman"/>
          <w:sz w:val="24"/>
          <w:szCs w:val="24"/>
        </w:rPr>
      </w:pPr>
    </w:p>
    <w:p w:rsidR="008D4655" w:rsidRPr="003455F6" w:rsidRDefault="008D4655" w:rsidP="004D472B">
      <w:pPr>
        <w:pStyle w:val="Style27"/>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 Вычислите силу тока в обмотке воль</w:t>
      </w:r>
      <w:r w:rsidRPr="003455F6">
        <w:rPr>
          <w:rStyle w:val="FontStyle100"/>
          <w:rFonts w:ascii="Times New Roman" w:hAnsi="Times New Roman" w:cs="Times New Roman"/>
          <w:sz w:val="24"/>
          <w:szCs w:val="24"/>
        </w:rPr>
        <w:softHyphen/>
        <w:t>тметра при напряжении 250 В, если ее сопротивление 50 кОм.</w:t>
      </w:r>
    </w:p>
    <w:p w:rsidR="008D4655" w:rsidRPr="003455F6" w:rsidRDefault="008D4655" w:rsidP="004D472B">
      <w:pPr>
        <w:pStyle w:val="Style58"/>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58"/>
        <w:widowControl/>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1)254 А;</w:t>
      </w:r>
    </w:p>
    <w:p w:rsidR="008D4655" w:rsidRPr="003455F6" w:rsidRDefault="008D4655" w:rsidP="004D472B">
      <w:pPr>
        <w:pStyle w:val="Style30"/>
        <w:widowControl/>
        <w:tabs>
          <w:tab w:val="left" w:pos="316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2)5 А;</w:t>
      </w:r>
    </w:p>
    <w:p w:rsidR="008D4655" w:rsidRPr="003455F6" w:rsidRDefault="008D4655" w:rsidP="004D472B">
      <w:pPr>
        <w:pStyle w:val="Style30"/>
        <w:widowControl/>
        <w:tabs>
          <w:tab w:val="left" w:pos="316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3)0,05 А;</w:t>
      </w:r>
    </w:p>
    <w:p w:rsidR="008D4655" w:rsidRPr="003455F6" w:rsidRDefault="008D4655" w:rsidP="004D472B">
      <w:pPr>
        <w:pStyle w:val="Style30"/>
        <w:widowControl/>
        <w:tabs>
          <w:tab w:val="left" w:pos="316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4)0,005 А.</w:t>
      </w:r>
    </w:p>
    <w:p w:rsidR="008D4655" w:rsidRPr="003455F6"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Амперметр в цепи показывает силу тока 0,28 А (рис. 19). Какой будет сила тока, если амперметр и лампочку поменять местами?</w:t>
      </w:r>
    </w:p>
    <w:p w:rsidR="008D4655" w:rsidRPr="003455F6"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position w:val="-7"/>
        </w:rPr>
        <w:drawing>
          <wp:inline distT="0" distB="0" distL="0" distR="0">
            <wp:extent cx="1472565" cy="974090"/>
            <wp:effectExtent l="19050" t="0" r="0" b="0"/>
            <wp:docPr id="854"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743" cstate="print"/>
                    <a:srcRect/>
                    <a:stretch>
                      <a:fillRect/>
                    </a:stretch>
                  </pic:blipFill>
                  <pic:spPr bwMode="auto">
                    <a:xfrm>
                      <a:off x="0" y="0"/>
                      <a:ext cx="1472565" cy="974090"/>
                    </a:xfrm>
                    <a:prstGeom prst="rect">
                      <a:avLst/>
                    </a:prstGeom>
                    <a:noFill/>
                    <a:ln w="9525">
                      <a:noFill/>
                      <a:miter lim="800000"/>
                      <a:headEnd/>
                      <a:tailEnd/>
                    </a:ln>
                  </pic:spPr>
                </pic:pic>
              </a:graphicData>
            </a:graphic>
          </wp:inline>
        </w:drawing>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22"/>
        <w:widowControl/>
        <w:tabs>
          <w:tab w:val="left" w:pos="922"/>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меньше 0,28 А;</w:t>
      </w:r>
    </w:p>
    <w:p w:rsidR="008D4655" w:rsidRPr="003455F6" w:rsidRDefault="008D4655" w:rsidP="00E841CA">
      <w:pPr>
        <w:pStyle w:val="Style22"/>
        <w:widowControl/>
        <w:numPr>
          <w:ilvl w:val="0"/>
          <w:numId w:val="156"/>
        </w:numPr>
        <w:tabs>
          <w:tab w:val="left" w:pos="92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больше 0,28 А;</w:t>
      </w:r>
    </w:p>
    <w:p w:rsidR="008D4655" w:rsidRPr="003455F6" w:rsidRDefault="008D4655" w:rsidP="00E841CA">
      <w:pPr>
        <w:pStyle w:val="Style22"/>
        <w:widowControl/>
        <w:numPr>
          <w:ilvl w:val="0"/>
          <w:numId w:val="156"/>
        </w:numPr>
        <w:tabs>
          <w:tab w:val="left" w:pos="92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равна 0,28 А;</w:t>
      </w:r>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На электролампочке написано 1 А; 6,3 В. Чему равно электрическое сопротивление лампочки?</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22"/>
        <w:widowControl/>
        <w:tabs>
          <w:tab w:val="left" w:pos="931"/>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0,63 Ом;</w:t>
      </w:r>
    </w:p>
    <w:p w:rsidR="008D4655" w:rsidRPr="003455F6" w:rsidRDefault="008D4655" w:rsidP="00E841CA">
      <w:pPr>
        <w:pStyle w:val="Style22"/>
        <w:widowControl/>
        <w:numPr>
          <w:ilvl w:val="0"/>
          <w:numId w:val="157"/>
        </w:numPr>
        <w:tabs>
          <w:tab w:val="left" w:pos="93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0,16 Ом;</w:t>
      </w:r>
    </w:p>
    <w:p w:rsidR="008D4655" w:rsidRPr="003455F6" w:rsidRDefault="008D4655" w:rsidP="00E841CA">
      <w:pPr>
        <w:pStyle w:val="Style22"/>
        <w:widowControl/>
        <w:numPr>
          <w:ilvl w:val="0"/>
          <w:numId w:val="157"/>
        </w:numPr>
        <w:tabs>
          <w:tab w:val="left" w:pos="93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1,6 Ом;</w:t>
      </w:r>
    </w:p>
    <w:p w:rsidR="008D4655" w:rsidRPr="003455F6" w:rsidRDefault="008D4655" w:rsidP="00E841CA">
      <w:pPr>
        <w:pStyle w:val="Style22"/>
        <w:widowControl/>
        <w:numPr>
          <w:ilvl w:val="0"/>
          <w:numId w:val="157"/>
        </w:numPr>
        <w:tabs>
          <w:tab w:val="left" w:pos="93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6,3 Ом.</w:t>
      </w:r>
    </w:p>
    <w:p w:rsidR="008D4655" w:rsidRPr="003455F6" w:rsidRDefault="008D4655" w:rsidP="004D472B">
      <w:pPr>
        <w:pStyle w:val="Style24"/>
        <w:widowControl/>
        <w:tabs>
          <w:tab w:val="left" w:pos="365"/>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6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r w:rsidRPr="003455F6">
        <w:rPr>
          <w:rStyle w:val="FontStyle100"/>
          <w:rFonts w:ascii="Times New Roman" w:hAnsi="Times New Roman" w:cs="Times New Roman"/>
          <w:sz w:val="24"/>
          <w:szCs w:val="24"/>
        </w:rPr>
        <w:tab/>
        <w:t>Определите разность потенциалов на концах резистора сопротивлением 25 Ом, по которому проходит ток 0,5 А.</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36"/>
        <w:widowControl/>
        <w:spacing w:line="240" w:lineRule="auto"/>
        <w:ind w:firstLine="0"/>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 12В;</w:t>
      </w:r>
    </w:p>
    <w:p w:rsidR="008D4655" w:rsidRPr="003455F6" w:rsidRDefault="008D4655" w:rsidP="00E841CA">
      <w:pPr>
        <w:pStyle w:val="Style22"/>
        <w:widowControl/>
        <w:numPr>
          <w:ilvl w:val="0"/>
          <w:numId w:val="158"/>
        </w:numPr>
        <w:tabs>
          <w:tab w:val="left" w:pos="94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 В;</w:t>
      </w:r>
    </w:p>
    <w:p w:rsidR="008D4655" w:rsidRPr="003455F6" w:rsidRDefault="008D4655" w:rsidP="00E841CA">
      <w:pPr>
        <w:pStyle w:val="Style22"/>
        <w:widowControl/>
        <w:numPr>
          <w:ilvl w:val="0"/>
          <w:numId w:val="158"/>
        </w:numPr>
        <w:tabs>
          <w:tab w:val="left" w:pos="94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125 В;</w:t>
      </w:r>
    </w:p>
    <w:p w:rsidR="008D4655" w:rsidRPr="003455F6" w:rsidRDefault="008D4655" w:rsidP="00E841CA">
      <w:pPr>
        <w:pStyle w:val="Style22"/>
        <w:widowControl/>
        <w:numPr>
          <w:ilvl w:val="0"/>
          <w:numId w:val="158"/>
        </w:numPr>
        <w:tabs>
          <w:tab w:val="left" w:pos="94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12,5 В.</w:t>
      </w:r>
    </w:p>
    <w:p w:rsidR="008D4655" w:rsidRPr="003455F6" w:rsidRDefault="008D4655" w:rsidP="004D472B">
      <w:pPr>
        <w:pStyle w:val="Style24"/>
        <w:widowControl/>
        <w:tabs>
          <w:tab w:val="left" w:pos="360"/>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6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Какой процесс происходит внутри источника тока при его работе?</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22"/>
        <w:widowControl/>
        <w:tabs>
          <w:tab w:val="left" w:pos="946"/>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совершает работу по разделению частиц, имеющих заряды, в результате один электрод заряжается положительно, а другой — отрицательно;</w:t>
      </w:r>
    </w:p>
    <w:p w:rsidR="008D4655" w:rsidRPr="003455F6" w:rsidRDefault="008D4655" w:rsidP="00E841CA">
      <w:pPr>
        <w:pStyle w:val="Style22"/>
        <w:widowControl/>
        <w:numPr>
          <w:ilvl w:val="0"/>
          <w:numId w:val="159"/>
        </w:numPr>
        <w:tabs>
          <w:tab w:val="left" w:pos="94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источник тока создает электрические заряды, которые движутся по проводникам;</w:t>
      </w:r>
    </w:p>
    <w:p w:rsidR="008D4655" w:rsidRPr="003455F6" w:rsidRDefault="008D4655" w:rsidP="00E841CA">
      <w:pPr>
        <w:pStyle w:val="Style22"/>
        <w:widowControl/>
        <w:numPr>
          <w:ilvl w:val="0"/>
          <w:numId w:val="159"/>
        </w:numPr>
        <w:tabs>
          <w:tab w:val="left" w:pos="94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источник тока вырабатывает электрический ток;</w:t>
      </w:r>
    </w:p>
    <w:p w:rsidR="008D4655" w:rsidRPr="003455F6" w:rsidRDefault="008D4655" w:rsidP="004D472B">
      <w:pPr>
        <w:pStyle w:val="Style22"/>
        <w:widowControl/>
        <w:tabs>
          <w:tab w:val="left" w:pos="946"/>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среди ответов 1—3 нет правильного.</w:t>
      </w:r>
    </w:p>
    <w:p w:rsidR="008D4655" w:rsidRPr="003455F6"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Определите ЭДС источника тока, если сторонняя сила в источнике тока совершает работу по перемещению каждого кулона электричества, равную 5 Дж.</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160"/>
        </w:numPr>
        <w:tabs>
          <w:tab w:val="left" w:pos="81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0,2 В;</w:t>
      </w:r>
    </w:p>
    <w:p w:rsidR="008D4655" w:rsidRPr="003455F6" w:rsidRDefault="008D4655" w:rsidP="00E841CA">
      <w:pPr>
        <w:pStyle w:val="Style30"/>
        <w:widowControl/>
        <w:numPr>
          <w:ilvl w:val="0"/>
          <w:numId w:val="160"/>
        </w:numPr>
        <w:tabs>
          <w:tab w:val="left" w:pos="81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 В;</w:t>
      </w:r>
    </w:p>
    <w:p w:rsidR="008D4655" w:rsidRPr="003455F6" w:rsidRDefault="008D4655" w:rsidP="00E841CA">
      <w:pPr>
        <w:pStyle w:val="Style30"/>
        <w:widowControl/>
        <w:numPr>
          <w:ilvl w:val="0"/>
          <w:numId w:val="160"/>
        </w:numPr>
        <w:tabs>
          <w:tab w:val="left" w:pos="81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 В;</w:t>
      </w:r>
    </w:p>
    <w:p w:rsidR="008D4655" w:rsidRPr="003455F6" w:rsidRDefault="008D4655" w:rsidP="00E841CA">
      <w:pPr>
        <w:pStyle w:val="Style30"/>
        <w:widowControl/>
        <w:numPr>
          <w:ilvl w:val="0"/>
          <w:numId w:val="160"/>
        </w:numPr>
        <w:tabs>
          <w:tab w:val="left" w:pos="81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один из приведенных ответов.</w:t>
      </w:r>
    </w:p>
    <w:p w:rsidR="008D4655" w:rsidRPr="003455F6"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w:t>
      </w:r>
      <w:r w:rsidRPr="003455F6">
        <w:rPr>
          <w:rStyle w:val="FontStyle100"/>
          <w:rFonts w:ascii="Times New Roman" w:hAnsi="Times New Roman" w:cs="Times New Roman"/>
          <w:sz w:val="24"/>
          <w:szCs w:val="24"/>
        </w:rPr>
        <w:tab/>
        <w:t>Какое количество энергии потребляет плитка за 30 мин, если ее спираль при силе тока 5 А обладает сопротивлением 24 Ом?</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161"/>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1 200 Дж;</w:t>
      </w:r>
    </w:p>
    <w:p w:rsidR="008D4655" w:rsidRPr="003455F6" w:rsidRDefault="008D4655" w:rsidP="00E841CA">
      <w:pPr>
        <w:pStyle w:val="Style30"/>
        <w:widowControl/>
        <w:numPr>
          <w:ilvl w:val="0"/>
          <w:numId w:val="161"/>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1 080 кДж;</w:t>
      </w:r>
    </w:p>
    <w:p w:rsidR="008D4655" w:rsidRPr="003455F6" w:rsidRDefault="008D4655" w:rsidP="00E841CA">
      <w:pPr>
        <w:pStyle w:val="Style30"/>
        <w:widowControl/>
        <w:numPr>
          <w:ilvl w:val="0"/>
          <w:numId w:val="161"/>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216 кДж;</w:t>
      </w:r>
    </w:p>
    <w:p w:rsidR="008D4655" w:rsidRPr="003455F6" w:rsidRDefault="008D4655" w:rsidP="00E841CA">
      <w:pPr>
        <w:pStyle w:val="Style30"/>
        <w:widowControl/>
        <w:numPr>
          <w:ilvl w:val="0"/>
          <w:numId w:val="161"/>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3 600 Дж.</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Как изменится сила тока в электрической цепи, если скорость направленного дрейфа электронов увеличилась в 2 раза?</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162"/>
        </w:numPr>
        <w:tabs>
          <w:tab w:val="left" w:pos="84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изменилась;</w:t>
      </w:r>
    </w:p>
    <w:p w:rsidR="008D4655" w:rsidRPr="003455F6" w:rsidRDefault="008D4655" w:rsidP="00E841CA">
      <w:pPr>
        <w:pStyle w:val="Style30"/>
        <w:widowControl/>
        <w:numPr>
          <w:ilvl w:val="0"/>
          <w:numId w:val="162"/>
        </w:numPr>
        <w:tabs>
          <w:tab w:val="left" w:pos="84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увеличилась в 2 раза;</w:t>
      </w:r>
    </w:p>
    <w:p w:rsidR="008D4655" w:rsidRPr="003455F6" w:rsidRDefault="008D4655" w:rsidP="00E841CA">
      <w:pPr>
        <w:pStyle w:val="Style30"/>
        <w:widowControl/>
        <w:numPr>
          <w:ilvl w:val="0"/>
          <w:numId w:val="162"/>
        </w:numPr>
        <w:tabs>
          <w:tab w:val="left" w:pos="84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увеличилась в 4 раза;</w:t>
      </w:r>
    </w:p>
    <w:p w:rsidR="008D4655" w:rsidRPr="003455F6" w:rsidRDefault="008D4655" w:rsidP="00E841CA">
      <w:pPr>
        <w:pStyle w:val="Style30"/>
        <w:widowControl/>
        <w:numPr>
          <w:ilvl w:val="0"/>
          <w:numId w:val="162"/>
        </w:numPr>
        <w:tabs>
          <w:tab w:val="left" w:pos="84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уменьшилась в 2 раза.</w:t>
      </w:r>
    </w:p>
    <w:p w:rsidR="008D4655" w:rsidRPr="003455F6"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Два резистора включены в электрическую цепь последовательно (рис. 20). Как соотносятся показания вольтметров, изображенных на схеме?</w:t>
      </w:r>
    </w:p>
    <w:p w:rsidR="008D4655" w:rsidRPr="003455F6"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position w:val="-5"/>
        </w:rPr>
        <w:lastRenderedPageBreak/>
        <w:drawing>
          <wp:inline distT="0" distB="0" distL="0" distR="0">
            <wp:extent cx="1520190" cy="997585"/>
            <wp:effectExtent l="19050" t="0" r="3810" b="0"/>
            <wp:docPr id="853"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744" cstate="print"/>
                    <a:srcRect/>
                    <a:stretch>
                      <a:fillRect/>
                    </a:stretch>
                  </pic:blipFill>
                  <pic:spPr bwMode="auto">
                    <a:xfrm>
                      <a:off x="0" y="0"/>
                      <a:ext cx="1520190" cy="997585"/>
                    </a:xfrm>
                    <a:prstGeom prst="rect">
                      <a:avLst/>
                    </a:prstGeom>
                    <a:noFill/>
                    <a:ln w="9525">
                      <a:noFill/>
                      <a:miter lim="800000"/>
                      <a:headEnd/>
                      <a:tailEnd/>
                    </a:ln>
                  </pic:spPr>
                </pic:pic>
              </a:graphicData>
            </a:graphic>
          </wp:inline>
        </w:drawing>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558165" cy="154305"/>
            <wp:effectExtent l="19050" t="0" r="0" b="0"/>
            <wp:docPr id="852" name="Рисунок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745" cstate="print"/>
                    <a:srcRect/>
                    <a:stretch>
                      <a:fillRect/>
                    </a:stretch>
                  </pic:blipFill>
                  <pic:spPr bwMode="auto">
                    <a:xfrm>
                      <a:off x="0" y="0"/>
                      <a:ext cx="55816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1"/>
        </w:rPr>
        <w:drawing>
          <wp:inline distT="0" distB="0" distL="0" distR="0">
            <wp:extent cx="700405" cy="142240"/>
            <wp:effectExtent l="19050" t="0" r="4445" b="0"/>
            <wp:docPr id="851" name="Рисунок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746" cstate="print"/>
                    <a:srcRect/>
                    <a:stretch>
                      <a:fillRect/>
                    </a:stretch>
                  </pic:blipFill>
                  <pic:spPr bwMode="auto">
                    <a:xfrm>
                      <a:off x="0" y="0"/>
                      <a:ext cx="70040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Style w:val="FontStyle100"/>
          <w:rFonts w:ascii="Times New Roman" w:hAnsi="Times New Roman" w:cs="Times New Roman"/>
          <w:sz w:val="24"/>
          <w:szCs w:val="24"/>
        </w:rPr>
        <w:tab/>
        <w:t>3)</w:t>
      </w:r>
      <w:r w:rsidRPr="003455F6">
        <w:rPr>
          <w:rFonts w:ascii="Times New Roman" w:hAnsi="Times New Roman" w:cs="Times New Roman"/>
          <w:noProof/>
        </w:rPr>
        <w:drawing>
          <wp:inline distT="0" distB="0" distL="0" distR="0">
            <wp:extent cx="700405" cy="142240"/>
            <wp:effectExtent l="19050" t="0" r="4445" b="0"/>
            <wp:docPr id="850" name="Рисунок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747" cstate="print"/>
                    <a:srcRect/>
                    <a:stretch>
                      <a:fillRect/>
                    </a:stretch>
                  </pic:blipFill>
                  <pic:spPr bwMode="auto">
                    <a:xfrm>
                      <a:off x="0" y="0"/>
                      <a:ext cx="70040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_; </w:t>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3"/>
        </w:rPr>
        <w:drawing>
          <wp:inline distT="0" distB="0" distL="0" distR="0">
            <wp:extent cx="546100" cy="166370"/>
            <wp:effectExtent l="19050" t="0" r="6350" b="0"/>
            <wp:docPr id="849" name="Рисунок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748" cstate="print"/>
                    <a:srcRect/>
                    <a:stretch>
                      <a:fillRect/>
                    </a:stretch>
                  </pic:blipFill>
                  <pic:spPr bwMode="auto">
                    <a:xfrm>
                      <a:off x="0" y="0"/>
                      <a:ext cx="546100" cy="166370"/>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tabs>
          <w:tab w:val="left" w:pos="355"/>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5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В каком из резисторов, соединенных, как показано на (рис. 21), при пропускании электрического тока будет выделяться минимальное количество теплоты?</w:t>
      </w:r>
    </w:p>
    <w:p w:rsidR="008D4655" w:rsidRPr="003455F6" w:rsidRDefault="008D4655" w:rsidP="004D472B">
      <w:pPr>
        <w:pStyle w:val="Style24"/>
        <w:widowControl/>
        <w:tabs>
          <w:tab w:val="left" w:pos="355"/>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position w:val="11"/>
        </w:rPr>
        <w:drawing>
          <wp:inline distT="0" distB="0" distL="0" distR="0">
            <wp:extent cx="1496060" cy="487045"/>
            <wp:effectExtent l="19050" t="0" r="8890" b="0"/>
            <wp:docPr id="848"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749" cstate="print"/>
                    <a:srcRect/>
                    <a:stretch>
                      <a:fillRect/>
                    </a:stretch>
                  </pic:blipFill>
                  <pic:spPr bwMode="auto">
                    <a:xfrm>
                      <a:off x="0" y="0"/>
                      <a:ext cx="1496060" cy="487045"/>
                    </a:xfrm>
                    <a:prstGeom prst="rect">
                      <a:avLst/>
                    </a:prstGeom>
                    <a:noFill/>
                    <a:ln w="9525">
                      <a:noFill/>
                      <a:miter lim="800000"/>
                      <a:headEnd/>
                      <a:tailEnd/>
                    </a:ln>
                  </pic:spPr>
                </pic:pic>
              </a:graphicData>
            </a:graphic>
          </wp:inline>
        </w:drawing>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4D472B">
      <w:pPr>
        <w:pStyle w:val="Style86"/>
        <w:widowControl/>
        <w:tabs>
          <w:tab w:val="left" w:pos="240"/>
        </w:tabs>
        <w:jc w:val="both"/>
        <w:rPr>
          <w:rStyle w:val="FontStyle108"/>
          <w:rFonts w:ascii="Times New Roman" w:hAnsi="Times New Roman" w:cs="Times New Roman"/>
          <w:sz w:val="24"/>
          <w:szCs w:val="24"/>
        </w:rPr>
      </w:pPr>
      <w:r w:rsidRPr="003455F6">
        <w:rPr>
          <w:rStyle w:val="FontStyle106"/>
          <w:rFonts w:ascii="Times New Roman" w:hAnsi="Times New Roman" w:cs="Times New Roman"/>
          <w:b w:val="0"/>
          <w:sz w:val="24"/>
          <w:szCs w:val="24"/>
        </w:rPr>
        <w:t>1)</w:t>
      </w:r>
      <w:r w:rsidRPr="003455F6">
        <w:rPr>
          <w:rStyle w:val="FontStyle106"/>
          <w:rFonts w:ascii="Times New Roman" w:hAnsi="Times New Roman" w:cs="Times New Roman"/>
          <w:b w:val="0"/>
          <w:bCs w:val="0"/>
          <w:sz w:val="24"/>
          <w:szCs w:val="24"/>
        </w:rPr>
        <w:tab/>
      </w:r>
      <w:r w:rsidRPr="003455F6">
        <w:rPr>
          <w:rStyle w:val="FontStyle108"/>
          <w:rFonts w:ascii="Times New Roman" w:hAnsi="Times New Roman" w:cs="Times New Roman"/>
          <w:sz w:val="24"/>
          <w:szCs w:val="24"/>
          <w:lang w:val="en-US"/>
        </w:rPr>
        <w:t>R</w:t>
      </w:r>
      <w:r w:rsidRPr="003455F6">
        <w:rPr>
          <w:rStyle w:val="FontStyle108"/>
          <w:rFonts w:ascii="Times New Roman" w:hAnsi="Times New Roman" w:cs="Times New Roman"/>
          <w:sz w:val="24"/>
          <w:szCs w:val="24"/>
        </w:rPr>
        <w:t>;</w:t>
      </w:r>
    </w:p>
    <w:p w:rsidR="008D4655" w:rsidRPr="003455F6" w:rsidRDefault="008D4655" w:rsidP="004D472B">
      <w:pPr>
        <w:pStyle w:val="Style86"/>
        <w:widowControl/>
        <w:tabs>
          <w:tab w:val="left" w:pos="250"/>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2)</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2</w:t>
      </w:r>
      <w:r w:rsidRPr="003455F6">
        <w:rPr>
          <w:rStyle w:val="FontStyle108"/>
          <w:rFonts w:ascii="Times New Roman" w:hAnsi="Times New Roman" w:cs="Times New Roman"/>
          <w:sz w:val="24"/>
          <w:szCs w:val="24"/>
          <w:lang w:val="en-US"/>
        </w:rPr>
        <w:t>R</w:t>
      </w:r>
      <w:r w:rsidRPr="003455F6">
        <w:rPr>
          <w:rStyle w:val="FontStyle106"/>
          <w:rFonts w:ascii="Times New Roman" w:hAnsi="Times New Roman" w:cs="Times New Roman"/>
          <w:b w:val="0"/>
          <w:sz w:val="24"/>
          <w:szCs w:val="24"/>
        </w:rPr>
        <w:t>;</w:t>
      </w:r>
    </w:p>
    <w:p w:rsidR="008D4655" w:rsidRPr="003455F6" w:rsidRDefault="008D4655" w:rsidP="004D472B">
      <w:pPr>
        <w:pStyle w:val="Style86"/>
        <w:widowControl/>
        <w:tabs>
          <w:tab w:val="left" w:pos="3235"/>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3)3</w:t>
      </w:r>
      <w:r w:rsidRPr="003455F6">
        <w:rPr>
          <w:rStyle w:val="FontStyle108"/>
          <w:rFonts w:ascii="Times New Roman" w:hAnsi="Times New Roman" w:cs="Times New Roman"/>
          <w:sz w:val="24"/>
          <w:szCs w:val="24"/>
          <w:lang w:val="en-US"/>
        </w:rPr>
        <w:t>R</w:t>
      </w:r>
      <w:r w:rsidRPr="003455F6">
        <w:rPr>
          <w:rStyle w:val="FontStyle106"/>
          <w:rFonts w:ascii="Times New Roman" w:hAnsi="Times New Roman" w:cs="Times New Roman"/>
          <w:b w:val="0"/>
          <w:sz w:val="24"/>
          <w:szCs w:val="24"/>
        </w:rPr>
        <w:t>;</w:t>
      </w:r>
    </w:p>
    <w:p w:rsidR="008D4655" w:rsidRPr="003455F6" w:rsidRDefault="008D4655" w:rsidP="004D472B">
      <w:pPr>
        <w:pStyle w:val="Style86"/>
        <w:widowControl/>
        <w:tabs>
          <w:tab w:val="left" w:pos="3235"/>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4)на всех одинаково.</w:t>
      </w:r>
    </w:p>
    <w:p w:rsidR="008D4655" w:rsidRPr="003455F6" w:rsidRDefault="008D4655" w:rsidP="004D472B">
      <w:pPr>
        <w:pStyle w:val="Style89"/>
        <w:widowControl/>
        <w:tabs>
          <w:tab w:val="left" w:pos="398"/>
        </w:tabs>
        <w:spacing w:line="240" w:lineRule="auto"/>
        <w:rPr>
          <w:rStyle w:val="FontStyle106"/>
          <w:rFonts w:ascii="Times New Roman" w:hAnsi="Times New Roman" w:cs="Times New Roman"/>
          <w:b w:val="0"/>
          <w:sz w:val="24"/>
          <w:szCs w:val="24"/>
        </w:rPr>
      </w:pPr>
    </w:p>
    <w:p w:rsidR="008D4655" w:rsidRPr="003455F6" w:rsidRDefault="008D4655" w:rsidP="004D472B">
      <w:pPr>
        <w:pStyle w:val="Style89"/>
        <w:widowControl/>
        <w:tabs>
          <w:tab w:val="left" w:pos="398"/>
        </w:tabs>
        <w:spacing w:line="240" w:lineRule="auto"/>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4.</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В каком из резисторов, соединенных, как показано на рис. 22, при пропускании электрического тока будет выделяться максимальное количество теплоты?</w:t>
      </w:r>
    </w:p>
    <w:p w:rsidR="008D4655" w:rsidRPr="003455F6" w:rsidRDefault="008D4655" w:rsidP="004D472B">
      <w:pPr>
        <w:pStyle w:val="Style89"/>
        <w:widowControl/>
        <w:tabs>
          <w:tab w:val="left" w:pos="398"/>
        </w:tabs>
        <w:spacing w:line="240" w:lineRule="auto"/>
        <w:rPr>
          <w:rStyle w:val="FontStyle106"/>
          <w:rFonts w:ascii="Times New Roman" w:hAnsi="Times New Roman" w:cs="Times New Roman"/>
          <w:b w:val="0"/>
          <w:sz w:val="24"/>
          <w:szCs w:val="24"/>
        </w:rPr>
      </w:pPr>
      <w:r w:rsidRPr="003455F6">
        <w:rPr>
          <w:noProof/>
        </w:rPr>
        <w:drawing>
          <wp:inline distT="0" distB="0" distL="0" distR="0">
            <wp:extent cx="1496060" cy="926465"/>
            <wp:effectExtent l="19050" t="0" r="8890" b="0"/>
            <wp:docPr id="847"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750" cstate="print"/>
                    <a:srcRect/>
                    <a:stretch>
                      <a:fillRect/>
                    </a:stretch>
                  </pic:blipFill>
                  <pic:spPr bwMode="auto">
                    <a:xfrm>
                      <a:off x="0" y="0"/>
                      <a:ext cx="1496060" cy="926465"/>
                    </a:xfrm>
                    <a:prstGeom prst="rect">
                      <a:avLst/>
                    </a:prstGeom>
                    <a:noFill/>
                    <a:ln w="9525">
                      <a:noFill/>
                      <a:miter lim="800000"/>
                      <a:headEnd/>
                      <a:tailEnd/>
                    </a:ln>
                  </pic:spPr>
                </pic:pic>
              </a:graphicData>
            </a:graphic>
          </wp:inline>
        </w:drawing>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4D472B">
      <w:pPr>
        <w:pStyle w:val="Style86"/>
        <w:widowControl/>
        <w:tabs>
          <w:tab w:val="left" w:pos="931"/>
        </w:tabs>
        <w:jc w:val="both"/>
        <w:rPr>
          <w:rStyle w:val="FontStyle108"/>
          <w:rFonts w:ascii="Times New Roman" w:hAnsi="Times New Roman" w:cs="Times New Roman"/>
          <w:sz w:val="24"/>
          <w:szCs w:val="24"/>
        </w:rPr>
      </w:pPr>
      <w:r w:rsidRPr="003455F6">
        <w:rPr>
          <w:rStyle w:val="FontStyle106"/>
          <w:rFonts w:ascii="Times New Roman" w:hAnsi="Times New Roman" w:cs="Times New Roman"/>
          <w:b w:val="0"/>
          <w:sz w:val="24"/>
          <w:szCs w:val="24"/>
        </w:rPr>
        <w:t>1)</w:t>
      </w:r>
      <w:r w:rsidRPr="003455F6">
        <w:rPr>
          <w:rStyle w:val="FontStyle106"/>
          <w:rFonts w:ascii="Times New Roman" w:hAnsi="Times New Roman" w:cs="Times New Roman"/>
          <w:b w:val="0"/>
          <w:bCs w:val="0"/>
          <w:sz w:val="24"/>
          <w:szCs w:val="24"/>
        </w:rPr>
        <w:tab/>
      </w:r>
      <w:r w:rsidRPr="003455F6">
        <w:rPr>
          <w:rStyle w:val="FontStyle108"/>
          <w:rFonts w:ascii="Times New Roman" w:hAnsi="Times New Roman" w:cs="Times New Roman"/>
          <w:sz w:val="24"/>
          <w:szCs w:val="24"/>
          <w:lang w:val="en-US"/>
        </w:rPr>
        <w:t>R</w:t>
      </w:r>
      <w:r w:rsidRPr="003455F6">
        <w:rPr>
          <w:rStyle w:val="FontStyle108"/>
          <w:rFonts w:ascii="Times New Roman" w:hAnsi="Times New Roman" w:cs="Times New Roman"/>
          <w:sz w:val="24"/>
          <w:szCs w:val="24"/>
        </w:rPr>
        <w:t>;</w:t>
      </w:r>
    </w:p>
    <w:p w:rsidR="008D4655" w:rsidRPr="003455F6" w:rsidRDefault="008D4655" w:rsidP="004D472B">
      <w:pPr>
        <w:pStyle w:val="Style86"/>
        <w:widowControl/>
        <w:tabs>
          <w:tab w:val="left" w:pos="931"/>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2)</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2</w:t>
      </w:r>
      <w:r w:rsidRPr="003455F6">
        <w:rPr>
          <w:rStyle w:val="FontStyle108"/>
          <w:rFonts w:ascii="Times New Roman" w:hAnsi="Times New Roman" w:cs="Times New Roman"/>
          <w:sz w:val="24"/>
          <w:szCs w:val="24"/>
          <w:lang w:val="en-US"/>
        </w:rPr>
        <w:t>R</w:t>
      </w:r>
      <w:r w:rsidRPr="003455F6">
        <w:rPr>
          <w:rStyle w:val="FontStyle106"/>
          <w:rFonts w:ascii="Times New Roman" w:hAnsi="Times New Roman" w:cs="Times New Roman"/>
          <w:b w:val="0"/>
          <w:sz w:val="24"/>
          <w:szCs w:val="24"/>
        </w:rPr>
        <w:t>;</w:t>
      </w:r>
    </w:p>
    <w:p w:rsidR="008D4655" w:rsidRPr="003455F6" w:rsidRDefault="008D4655" w:rsidP="004D472B">
      <w:pPr>
        <w:pStyle w:val="Style86"/>
        <w:widowControl/>
        <w:tabs>
          <w:tab w:val="left" w:pos="931"/>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3)</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З</w:t>
      </w:r>
      <w:r w:rsidRPr="003455F6">
        <w:rPr>
          <w:rStyle w:val="FontStyle108"/>
          <w:rFonts w:ascii="Times New Roman" w:hAnsi="Times New Roman" w:cs="Times New Roman"/>
          <w:sz w:val="24"/>
          <w:szCs w:val="24"/>
          <w:lang w:val="en-US"/>
        </w:rPr>
        <w:t>R</w:t>
      </w:r>
      <w:r w:rsidRPr="003455F6">
        <w:rPr>
          <w:rStyle w:val="FontStyle106"/>
          <w:rFonts w:ascii="Times New Roman" w:hAnsi="Times New Roman" w:cs="Times New Roman"/>
          <w:b w:val="0"/>
          <w:sz w:val="24"/>
          <w:szCs w:val="24"/>
        </w:rPr>
        <w:t>;</w:t>
      </w:r>
    </w:p>
    <w:p w:rsidR="008D4655" w:rsidRPr="003455F6" w:rsidRDefault="008D4655" w:rsidP="004D472B">
      <w:pPr>
        <w:pStyle w:val="Style86"/>
        <w:widowControl/>
        <w:tabs>
          <w:tab w:val="left" w:pos="931"/>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4)</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4</w:t>
      </w:r>
      <w:r w:rsidRPr="003455F6">
        <w:rPr>
          <w:rStyle w:val="FontStyle108"/>
          <w:rFonts w:ascii="Times New Roman" w:hAnsi="Times New Roman" w:cs="Times New Roman"/>
          <w:sz w:val="24"/>
          <w:szCs w:val="24"/>
          <w:lang w:val="en-US"/>
        </w:rPr>
        <w:t>R</w:t>
      </w:r>
      <w:r w:rsidRPr="003455F6">
        <w:rPr>
          <w:rStyle w:val="FontStyle106"/>
          <w:rFonts w:ascii="Times New Roman" w:hAnsi="Times New Roman" w:cs="Times New Roman"/>
          <w:b w:val="0"/>
          <w:sz w:val="24"/>
          <w:szCs w:val="24"/>
        </w:rPr>
        <w:t>.</w:t>
      </w:r>
    </w:p>
    <w:p w:rsidR="008D4655" w:rsidRPr="003455F6" w:rsidRDefault="008D4655" w:rsidP="004D472B">
      <w:pPr>
        <w:pStyle w:val="Style89"/>
        <w:widowControl/>
        <w:tabs>
          <w:tab w:val="left" w:pos="389"/>
        </w:tabs>
        <w:spacing w:line="240" w:lineRule="auto"/>
        <w:rPr>
          <w:rStyle w:val="FontStyle106"/>
          <w:rFonts w:ascii="Times New Roman" w:hAnsi="Times New Roman" w:cs="Times New Roman"/>
          <w:b w:val="0"/>
          <w:sz w:val="24"/>
          <w:szCs w:val="24"/>
        </w:rPr>
      </w:pPr>
    </w:p>
    <w:p w:rsidR="008D4655" w:rsidRPr="003455F6" w:rsidRDefault="008D4655" w:rsidP="004D472B">
      <w:pPr>
        <w:pStyle w:val="Style89"/>
        <w:widowControl/>
        <w:tabs>
          <w:tab w:val="left" w:pos="389"/>
        </w:tabs>
        <w:spacing w:line="240" w:lineRule="auto"/>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5.</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Какое надо взять сопротивление внешнего участка цепи, чтобы сила тока была равна 2 А, если ЭДС источника тока 220 В, внутреннее сопротивление 1,5 Ом?</w:t>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4D472B">
      <w:pPr>
        <w:pStyle w:val="Style86"/>
        <w:widowControl/>
        <w:tabs>
          <w:tab w:val="left" w:pos="955"/>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1)</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110 Ом;</w:t>
      </w:r>
    </w:p>
    <w:p w:rsidR="008D4655" w:rsidRPr="003455F6" w:rsidRDefault="008D4655" w:rsidP="004D472B">
      <w:pPr>
        <w:pStyle w:val="Style86"/>
        <w:widowControl/>
        <w:tabs>
          <w:tab w:val="left" w:pos="955"/>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2)</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146,6 Ом;</w:t>
      </w:r>
    </w:p>
    <w:p w:rsidR="008D4655" w:rsidRPr="003455F6" w:rsidRDefault="008D4655" w:rsidP="004D472B">
      <w:pPr>
        <w:pStyle w:val="Style86"/>
        <w:widowControl/>
        <w:tabs>
          <w:tab w:val="left" w:pos="955"/>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3)</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111,5 Ом;</w:t>
      </w:r>
    </w:p>
    <w:p w:rsidR="008D4655" w:rsidRPr="003455F6" w:rsidRDefault="008D4655" w:rsidP="004D472B">
      <w:pPr>
        <w:pStyle w:val="Style86"/>
        <w:widowControl/>
        <w:tabs>
          <w:tab w:val="left" w:pos="955"/>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4)</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108,5 Ом.</w:t>
      </w:r>
    </w:p>
    <w:p w:rsidR="008D4655" w:rsidRPr="003455F6" w:rsidRDefault="008D4655" w:rsidP="004D472B">
      <w:pPr>
        <w:pStyle w:val="Style89"/>
        <w:widowControl/>
        <w:tabs>
          <w:tab w:val="left" w:pos="384"/>
        </w:tabs>
        <w:spacing w:line="240" w:lineRule="auto"/>
        <w:rPr>
          <w:rStyle w:val="FontStyle106"/>
          <w:rFonts w:ascii="Times New Roman" w:hAnsi="Times New Roman" w:cs="Times New Roman"/>
          <w:b w:val="0"/>
          <w:sz w:val="24"/>
          <w:szCs w:val="24"/>
        </w:rPr>
      </w:pPr>
    </w:p>
    <w:p w:rsidR="008D4655" w:rsidRPr="003455F6" w:rsidRDefault="008D4655" w:rsidP="004D472B">
      <w:pPr>
        <w:pStyle w:val="Style89"/>
        <w:widowControl/>
        <w:tabs>
          <w:tab w:val="left" w:pos="384"/>
        </w:tabs>
        <w:spacing w:line="240" w:lineRule="auto"/>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6.</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Определите температурный коэффициент сопротивления вольфрама, если сопротивление вольфрамовой нити лампы накаливания при температуре 20 °С равно 20 Ом, а при 3 000 С — 300 Ом.</w:t>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4D472B">
      <w:pPr>
        <w:pStyle w:val="Style96"/>
        <w:widowControl/>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1)</w:t>
      </w:r>
      <w:r w:rsidRPr="003455F6">
        <w:rPr>
          <w:rFonts w:ascii="Times New Roman" w:hAnsi="Times New Roman" w:cs="Times New Roman"/>
          <w:bCs/>
          <w:noProof/>
          <w:position w:val="-2"/>
        </w:rPr>
        <w:drawing>
          <wp:inline distT="0" distB="0" distL="0" distR="0">
            <wp:extent cx="854710" cy="189865"/>
            <wp:effectExtent l="19050" t="0" r="2540" b="0"/>
            <wp:docPr id="846" name="Рисунок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751" cstate="print"/>
                    <a:srcRect/>
                    <a:stretch>
                      <a:fillRect/>
                    </a:stretch>
                  </pic:blipFill>
                  <pic:spPr bwMode="auto">
                    <a:xfrm>
                      <a:off x="0" y="0"/>
                      <a:ext cx="854710" cy="189865"/>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b w:val="0"/>
          <w:sz w:val="24"/>
          <w:szCs w:val="24"/>
        </w:rPr>
        <w:t xml:space="preserve"> </w:t>
      </w:r>
      <w:r w:rsidRPr="003455F6">
        <w:rPr>
          <w:rStyle w:val="FontStyle106"/>
          <w:rFonts w:ascii="Times New Roman" w:hAnsi="Times New Roman" w:cs="Times New Roman"/>
          <w:b w:val="0"/>
          <w:sz w:val="24"/>
          <w:szCs w:val="24"/>
        </w:rPr>
        <w:tab/>
        <w:t>2)</w:t>
      </w:r>
      <w:r w:rsidRPr="003455F6">
        <w:rPr>
          <w:rFonts w:ascii="Times New Roman" w:hAnsi="Times New Roman" w:cs="Times New Roman"/>
          <w:bCs/>
          <w:noProof/>
          <w:position w:val="-2"/>
        </w:rPr>
        <w:drawing>
          <wp:inline distT="0" distB="0" distL="0" distR="0">
            <wp:extent cx="712470" cy="154305"/>
            <wp:effectExtent l="19050" t="0" r="0" b="0"/>
            <wp:docPr id="845" name="Рисунок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752" cstate="print"/>
                    <a:srcRect/>
                    <a:stretch>
                      <a:fillRect/>
                    </a:stretch>
                  </pic:blipFill>
                  <pic:spPr bwMode="auto">
                    <a:xfrm>
                      <a:off x="0" y="0"/>
                      <a:ext cx="712470" cy="154305"/>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b w:val="0"/>
          <w:position w:val="-2"/>
          <w:sz w:val="24"/>
          <w:szCs w:val="24"/>
        </w:rPr>
        <w:tab/>
      </w:r>
      <w:r w:rsidRPr="003455F6">
        <w:rPr>
          <w:rStyle w:val="FontStyle106"/>
          <w:rFonts w:ascii="Times New Roman" w:hAnsi="Times New Roman" w:cs="Times New Roman"/>
          <w:b w:val="0"/>
          <w:sz w:val="24"/>
          <w:szCs w:val="24"/>
        </w:rPr>
        <w:t xml:space="preserve">3) </w:t>
      </w:r>
      <w:r w:rsidRPr="003455F6">
        <w:rPr>
          <w:rFonts w:ascii="Times New Roman" w:hAnsi="Times New Roman" w:cs="Times New Roman"/>
          <w:bCs/>
          <w:noProof/>
          <w:position w:val="-1"/>
        </w:rPr>
        <w:drawing>
          <wp:inline distT="0" distB="0" distL="0" distR="0">
            <wp:extent cx="783590" cy="166370"/>
            <wp:effectExtent l="19050" t="0" r="0" b="0"/>
            <wp:docPr id="844" name="Рисунок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753" cstate="print"/>
                    <a:srcRect/>
                    <a:stretch>
                      <a:fillRect/>
                    </a:stretch>
                  </pic:blipFill>
                  <pic:spPr bwMode="auto">
                    <a:xfrm>
                      <a:off x="0" y="0"/>
                      <a:ext cx="783590" cy="166370"/>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b w:val="0"/>
          <w:sz w:val="24"/>
          <w:szCs w:val="24"/>
        </w:rPr>
        <w:t xml:space="preserve">; </w:t>
      </w:r>
      <w:r w:rsidRPr="003455F6">
        <w:rPr>
          <w:rStyle w:val="FontStyle106"/>
          <w:rFonts w:ascii="Times New Roman" w:hAnsi="Times New Roman" w:cs="Times New Roman"/>
          <w:b w:val="0"/>
          <w:sz w:val="24"/>
          <w:szCs w:val="24"/>
        </w:rPr>
        <w:tab/>
        <w:t>4)</w:t>
      </w:r>
      <w:r w:rsidRPr="003455F6">
        <w:rPr>
          <w:rFonts w:ascii="Times New Roman" w:hAnsi="Times New Roman" w:cs="Times New Roman"/>
          <w:bCs/>
          <w:noProof/>
          <w:position w:val="-5"/>
        </w:rPr>
        <w:drawing>
          <wp:inline distT="0" distB="0" distL="0" distR="0">
            <wp:extent cx="700405" cy="178435"/>
            <wp:effectExtent l="19050" t="0" r="4445" b="0"/>
            <wp:docPr id="843"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754" cstate="print"/>
                    <a:srcRect/>
                    <a:stretch>
                      <a:fillRect/>
                    </a:stretch>
                  </pic:blipFill>
                  <pic:spPr bwMode="auto">
                    <a:xfrm>
                      <a:off x="0" y="0"/>
                      <a:ext cx="700405" cy="178435"/>
                    </a:xfrm>
                    <a:prstGeom prst="rect">
                      <a:avLst/>
                    </a:prstGeom>
                    <a:noFill/>
                    <a:ln w="9525">
                      <a:noFill/>
                      <a:miter lim="800000"/>
                      <a:headEnd/>
                      <a:tailEnd/>
                    </a:ln>
                  </pic:spPr>
                </pic:pic>
              </a:graphicData>
            </a:graphic>
          </wp:inline>
        </w:drawing>
      </w:r>
    </w:p>
    <w:p w:rsidR="008D4655" w:rsidRPr="003455F6"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p>
    <w:p w:rsidR="008D4655" w:rsidRPr="003455F6" w:rsidRDefault="008D4655" w:rsidP="004D472B">
      <w:pPr>
        <w:pStyle w:val="Style89"/>
        <w:widowControl/>
        <w:tabs>
          <w:tab w:val="left" w:pos="374"/>
        </w:tabs>
        <w:spacing w:line="240" w:lineRule="auto"/>
      </w:pPr>
      <w:r w:rsidRPr="003455F6">
        <w:rPr>
          <w:rStyle w:val="FontStyle106"/>
          <w:rFonts w:ascii="Times New Roman" w:hAnsi="Times New Roman" w:cs="Times New Roman"/>
          <w:b w:val="0"/>
          <w:sz w:val="24"/>
          <w:szCs w:val="24"/>
        </w:rPr>
        <w:t>7.</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 xml:space="preserve">Одинаковые резисторы сопротивлением Д соединены, как показано на (рис. 23). Определите эквивалентное сопротивление участка цепи для случая замкнутого ключа </w:t>
      </w:r>
      <w:r w:rsidRPr="003455F6">
        <w:rPr>
          <w:rStyle w:val="FontStyle125"/>
          <w:rFonts w:ascii="Times New Roman" w:hAnsi="Times New Roman" w:cs="Times New Roman"/>
          <w:sz w:val="24"/>
          <w:szCs w:val="24"/>
        </w:rPr>
        <w:t>К</w:t>
      </w:r>
      <w:r w:rsidRPr="003455F6">
        <w:rPr>
          <w:rStyle w:val="FontStyle106"/>
          <w:rFonts w:ascii="Times New Roman" w:hAnsi="Times New Roman" w:cs="Times New Roman"/>
          <w:b w:val="0"/>
          <w:sz w:val="24"/>
          <w:szCs w:val="24"/>
          <w:vertAlign w:val="subscript"/>
        </w:rPr>
        <w:t>х</w:t>
      </w:r>
      <w:r w:rsidRPr="003455F6">
        <w:rPr>
          <w:rStyle w:val="FontStyle106"/>
          <w:rFonts w:ascii="Times New Roman" w:hAnsi="Times New Roman" w:cs="Times New Roman"/>
          <w:b w:val="0"/>
          <w:sz w:val="24"/>
          <w:szCs w:val="24"/>
        </w:rPr>
        <w:t xml:space="preserve"> и разомкнутого ключа </w:t>
      </w:r>
      <w:r w:rsidRPr="003455F6">
        <w:rPr>
          <w:rStyle w:val="FontStyle125"/>
          <w:rFonts w:ascii="Times New Roman" w:hAnsi="Times New Roman" w:cs="Times New Roman"/>
          <w:sz w:val="24"/>
          <w:szCs w:val="24"/>
        </w:rPr>
        <w:t>К</w:t>
      </w:r>
      <w:r w:rsidRPr="003455F6">
        <w:rPr>
          <w:rStyle w:val="FontStyle125"/>
          <w:rFonts w:ascii="Times New Roman" w:hAnsi="Times New Roman" w:cs="Times New Roman"/>
          <w:sz w:val="24"/>
          <w:szCs w:val="24"/>
          <w:vertAlign w:val="subscript"/>
        </w:rPr>
        <w:t>2</w:t>
      </w:r>
      <w:r w:rsidRPr="003455F6">
        <w:rPr>
          <w:rStyle w:val="FontStyle125"/>
          <w:rFonts w:ascii="Times New Roman" w:hAnsi="Times New Roman" w:cs="Times New Roman"/>
          <w:sz w:val="24"/>
          <w:szCs w:val="24"/>
        </w:rPr>
        <w:t>.</w:t>
      </w:r>
      <w:r w:rsidRPr="003455F6">
        <w:t xml:space="preserve"> </w:t>
      </w:r>
    </w:p>
    <w:p w:rsidR="008D4655" w:rsidRPr="003455F6" w:rsidRDefault="008D4655" w:rsidP="004D472B">
      <w:pPr>
        <w:pStyle w:val="Style89"/>
        <w:widowControl/>
        <w:tabs>
          <w:tab w:val="left" w:pos="374"/>
        </w:tabs>
        <w:spacing w:line="240" w:lineRule="auto"/>
        <w:rPr>
          <w:rStyle w:val="FontStyle125"/>
          <w:rFonts w:ascii="Times New Roman" w:hAnsi="Times New Roman" w:cs="Times New Roman"/>
          <w:sz w:val="24"/>
          <w:szCs w:val="24"/>
        </w:rPr>
      </w:pPr>
      <w:r w:rsidRPr="003455F6">
        <w:rPr>
          <w:noProof/>
        </w:rPr>
        <w:lastRenderedPageBreak/>
        <w:drawing>
          <wp:inline distT="0" distB="0" distL="0" distR="0">
            <wp:extent cx="1888490" cy="1211580"/>
            <wp:effectExtent l="19050" t="0" r="0" b="0"/>
            <wp:docPr id="842"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755" cstate="print"/>
                    <a:srcRect/>
                    <a:stretch>
                      <a:fillRect/>
                    </a:stretch>
                  </pic:blipFill>
                  <pic:spPr bwMode="auto">
                    <a:xfrm>
                      <a:off x="0" y="0"/>
                      <a:ext cx="1888490" cy="1211580"/>
                    </a:xfrm>
                    <a:prstGeom prst="rect">
                      <a:avLst/>
                    </a:prstGeom>
                    <a:noFill/>
                    <a:ln w="9525">
                      <a:noFill/>
                      <a:miter lim="800000"/>
                      <a:headEnd/>
                      <a:tailEnd/>
                    </a:ln>
                  </pic:spPr>
                </pic:pic>
              </a:graphicData>
            </a:graphic>
          </wp:inline>
        </w:drawing>
      </w:r>
    </w:p>
    <w:p w:rsidR="008D4655" w:rsidRPr="003455F6" w:rsidRDefault="008D4655" w:rsidP="004D472B">
      <w:pPr>
        <w:pStyle w:val="Style89"/>
        <w:widowControl/>
        <w:tabs>
          <w:tab w:val="left" w:pos="374"/>
        </w:tabs>
        <w:spacing w:line="240" w:lineRule="auto"/>
        <w:rPr>
          <w:rStyle w:val="FontStyle125"/>
          <w:rFonts w:ascii="Times New Roman" w:hAnsi="Times New Roman" w:cs="Times New Roman"/>
          <w:sz w:val="24"/>
          <w:szCs w:val="24"/>
        </w:rPr>
      </w:pPr>
    </w:p>
    <w:p w:rsidR="008D4655" w:rsidRPr="003455F6" w:rsidRDefault="008D4655" w:rsidP="004D472B">
      <w:pPr>
        <w:spacing w:after="0" w:line="240" w:lineRule="auto"/>
        <w:jc w:val="both"/>
        <w:rPr>
          <w:rFonts w:ascii="Times New Roman" w:hAnsi="Times New Roman" w:cs="Times New Roman"/>
          <w:sz w:val="24"/>
          <w:szCs w:val="24"/>
        </w:rPr>
      </w:pPr>
      <w:r w:rsidRPr="003455F6">
        <w:rPr>
          <w:rFonts w:ascii="Times New Roman" w:hAnsi="Times New Roman" w:cs="Times New Roman"/>
          <w:sz w:val="24"/>
          <w:szCs w:val="24"/>
        </w:rPr>
        <w:t>Возможные ответы:</w:t>
      </w:r>
    </w:p>
    <w:p w:rsidR="008D4655" w:rsidRPr="003455F6" w:rsidRDefault="008D4655" w:rsidP="004D472B">
      <w:pPr>
        <w:spacing w:after="0" w:line="240" w:lineRule="auto"/>
        <w:jc w:val="both"/>
        <w:rPr>
          <w:rStyle w:val="FontStyle123"/>
          <w:rFonts w:ascii="Times New Roman" w:hAnsi="Times New Roman" w:cs="Times New Roman"/>
          <w:sz w:val="24"/>
          <w:szCs w:val="24"/>
        </w:rPr>
      </w:pPr>
      <w:r w:rsidRPr="003455F6">
        <w:rPr>
          <w:rFonts w:ascii="Times New Roman" w:hAnsi="Times New Roman" w:cs="Times New Roman"/>
          <w:sz w:val="24"/>
          <w:szCs w:val="24"/>
        </w:rPr>
        <w:t>1)</w:t>
      </w:r>
      <w:r w:rsidRPr="003455F6">
        <w:rPr>
          <w:rFonts w:ascii="Times New Roman" w:hAnsi="Times New Roman" w:cs="Times New Roman"/>
          <w:noProof/>
          <w:sz w:val="24"/>
          <w:szCs w:val="24"/>
          <w:lang w:eastAsia="ru-RU"/>
        </w:rPr>
        <w:drawing>
          <wp:inline distT="0" distB="0" distL="0" distR="0">
            <wp:extent cx="285115" cy="154305"/>
            <wp:effectExtent l="19050" t="0" r="635" b="0"/>
            <wp:docPr id="8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756" cstate="print"/>
                    <a:srcRect/>
                    <a:stretch>
                      <a:fillRect/>
                    </a:stretch>
                  </pic:blipFill>
                  <pic:spPr bwMode="auto">
                    <a:xfrm>
                      <a:off x="0" y="0"/>
                      <a:ext cx="285115" cy="154305"/>
                    </a:xfrm>
                    <a:prstGeom prst="rect">
                      <a:avLst/>
                    </a:prstGeom>
                    <a:noFill/>
                    <a:ln w="9525">
                      <a:noFill/>
                      <a:miter lim="800000"/>
                      <a:headEnd/>
                      <a:tailEnd/>
                    </a:ln>
                  </pic:spPr>
                </pic:pic>
              </a:graphicData>
            </a:graphic>
          </wp:inline>
        </w:drawing>
      </w:r>
      <w:r w:rsidR="004D5E56" w:rsidRPr="003455F6">
        <w:rPr>
          <w:rFonts w:ascii="Times New Roman" w:hAnsi="Times New Roman" w:cs="Times New Roman"/>
          <w:sz w:val="24"/>
          <w:szCs w:val="24"/>
        </w:rPr>
        <w:t xml:space="preserve"> </w:t>
      </w:r>
      <w:r w:rsidRPr="003455F6">
        <w:rPr>
          <w:rFonts w:ascii="Times New Roman" w:hAnsi="Times New Roman" w:cs="Times New Roman"/>
          <w:sz w:val="24"/>
          <w:szCs w:val="24"/>
        </w:rPr>
        <w:tab/>
        <w:t xml:space="preserve">2) </w:t>
      </w:r>
      <w:r w:rsidRPr="003455F6">
        <w:rPr>
          <w:rFonts w:ascii="Times New Roman" w:hAnsi="Times New Roman" w:cs="Times New Roman"/>
          <w:noProof/>
          <w:sz w:val="24"/>
          <w:szCs w:val="24"/>
          <w:lang w:eastAsia="ru-RU"/>
        </w:rPr>
        <w:drawing>
          <wp:inline distT="0" distB="0" distL="0" distR="0">
            <wp:extent cx="166370" cy="118745"/>
            <wp:effectExtent l="19050" t="0" r="5080" b="0"/>
            <wp:docPr id="840"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757" cstate="print"/>
                    <a:srcRect/>
                    <a:stretch>
                      <a:fillRect/>
                    </a:stretch>
                  </pic:blipFill>
                  <pic:spPr bwMode="auto">
                    <a:xfrm>
                      <a:off x="0" y="0"/>
                      <a:ext cx="166370" cy="118745"/>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xml:space="preserve"> </w:t>
      </w:r>
      <w:r w:rsidRPr="003455F6">
        <w:rPr>
          <w:rFonts w:ascii="Times New Roman" w:hAnsi="Times New Roman" w:cs="Times New Roman"/>
          <w:sz w:val="24"/>
          <w:szCs w:val="24"/>
        </w:rPr>
        <w:tab/>
      </w:r>
      <w:r w:rsidRPr="003455F6">
        <w:rPr>
          <w:rFonts w:ascii="Times New Roman" w:hAnsi="Times New Roman" w:cs="Times New Roman"/>
          <w:sz w:val="24"/>
          <w:szCs w:val="24"/>
        </w:rPr>
        <w:tab/>
        <w:t>3)</w:t>
      </w:r>
      <w:r w:rsidRPr="003455F6">
        <w:rPr>
          <w:rFonts w:ascii="Times New Roman" w:hAnsi="Times New Roman" w:cs="Times New Roman"/>
          <w:noProof/>
          <w:sz w:val="24"/>
          <w:szCs w:val="24"/>
          <w:lang w:eastAsia="ru-RU"/>
        </w:rPr>
        <w:drawing>
          <wp:inline distT="0" distB="0" distL="0" distR="0">
            <wp:extent cx="320675" cy="118745"/>
            <wp:effectExtent l="19050" t="0" r="3175" b="0"/>
            <wp:docPr id="839"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758" cstate="print"/>
                    <a:srcRect/>
                    <a:stretch>
                      <a:fillRect/>
                    </a:stretch>
                  </pic:blipFill>
                  <pic:spPr bwMode="auto">
                    <a:xfrm>
                      <a:off x="0" y="0"/>
                      <a:ext cx="320675" cy="118745"/>
                    </a:xfrm>
                    <a:prstGeom prst="rect">
                      <a:avLst/>
                    </a:prstGeom>
                    <a:noFill/>
                    <a:ln w="9525">
                      <a:noFill/>
                      <a:miter lim="800000"/>
                      <a:headEnd/>
                      <a:tailEnd/>
                    </a:ln>
                  </pic:spPr>
                </pic:pic>
              </a:graphicData>
            </a:graphic>
          </wp:inline>
        </w:drawing>
      </w:r>
      <w:r w:rsidRPr="003455F6">
        <w:rPr>
          <w:rFonts w:ascii="Times New Roman" w:hAnsi="Times New Roman" w:cs="Times New Roman"/>
          <w:sz w:val="24"/>
          <w:szCs w:val="24"/>
        </w:rPr>
        <w:t xml:space="preserve"> </w:t>
      </w:r>
      <w:r w:rsidRPr="003455F6">
        <w:rPr>
          <w:rFonts w:ascii="Times New Roman" w:hAnsi="Times New Roman" w:cs="Times New Roman"/>
          <w:sz w:val="24"/>
          <w:szCs w:val="24"/>
        </w:rPr>
        <w:tab/>
        <w:t>4)</w:t>
      </w:r>
      <w:r w:rsidRPr="003455F6">
        <w:rPr>
          <w:rFonts w:ascii="Times New Roman" w:hAnsi="Times New Roman" w:cs="Times New Roman"/>
          <w:noProof/>
          <w:sz w:val="24"/>
          <w:szCs w:val="24"/>
          <w:lang w:eastAsia="ru-RU"/>
        </w:rPr>
        <w:drawing>
          <wp:inline distT="0" distB="0" distL="0" distR="0">
            <wp:extent cx="368300" cy="142240"/>
            <wp:effectExtent l="19050" t="0" r="0" b="0"/>
            <wp:docPr id="838"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759" cstate="print"/>
                    <a:srcRect/>
                    <a:stretch>
                      <a:fillRect/>
                    </a:stretch>
                  </pic:blipFill>
                  <pic:spPr bwMode="auto">
                    <a:xfrm>
                      <a:off x="0" y="0"/>
                      <a:ext cx="368300" cy="142240"/>
                    </a:xfrm>
                    <a:prstGeom prst="rect">
                      <a:avLst/>
                    </a:prstGeom>
                    <a:noFill/>
                    <a:ln w="9525">
                      <a:noFill/>
                      <a:miter lim="800000"/>
                      <a:headEnd/>
                      <a:tailEnd/>
                    </a:ln>
                  </pic:spPr>
                </pic:pic>
              </a:graphicData>
            </a:graphic>
          </wp:inline>
        </w:drawing>
      </w:r>
      <w:r w:rsidR="004D5E56" w:rsidRPr="003455F6">
        <w:rPr>
          <w:rStyle w:val="FontStyle106"/>
          <w:rFonts w:ascii="Times New Roman" w:hAnsi="Times New Roman" w:cs="Times New Roman"/>
          <w:b w:val="0"/>
          <w:position w:val="21"/>
          <w:sz w:val="24"/>
          <w:szCs w:val="24"/>
        </w:rPr>
        <w:t xml:space="preserve"> </w:t>
      </w:r>
      <w:r w:rsidRPr="003455F6">
        <w:rPr>
          <w:rStyle w:val="FontStyle123"/>
          <w:rFonts w:ascii="Times New Roman" w:hAnsi="Times New Roman" w:cs="Times New Roman"/>
          <w:sz w:val="24"/>
          <w:szCs w:val="24"/>
        </w:rPr>
        <w:t>I</w:t>
      </w:r>
    </w:p>
    <w:p w:rsidR="008D4655" w:rsidRPr="003455F6"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p>
    <w:p w:rsidR="008D4655" w:rsidRPr="003455F6" w:rsidRDefault="008D4655" w:rsidP="004D472B">
      <w:pPr>
        <w:pStyle w:val="Style89"/>
        <w:widowControl/>
        <w:tabs>
          <w:tab w:val="left" w:pos="374"/>
        </w:tabs>
        <w:spacing w:line="240" w:lineRule="auto"/>
        <w:rPr>
          <w:rStyle w:val="FontStyle100"/>
          <w:rFonts w:ascii="Times New Roman" w:hAnsi="Times New Roman" w:cs="Times New Roman"/>
          <w:sz w:val="24"/>
          <w:szCs w:val="24"/>
        </w:rPr>
      </w:pPr>
      <w:r w:rsidRPr="003455F6">
        <w:rPr>
          <w:rStyle w:val="FontStyle106"/>
          <w:rFonts w:ascii="Times New Roman" w:hAnsi="Times New Roman" w:cs="Times New Roman"/>
          <w:b w:val="0"/>
          <w:sz w:val="24"/>
          <w:szCs w:val="24"/>
        </w:rPr>
        <w:t>8.</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Найдите силу тока, проходящего через нагревательный элемент в электрочайнике вместимостью 2,2 л, если вода на</w:t>
      </w:r>
      <w:r w:rsidRPr="003455F6">
        <w:rPr>
          <w:rStyle w:val="FontStyle100"/>
          <w:rFonts w:ascii="Times New Roman" w:hAnsi="Times New Roman" w:cs="Times New Roman"/>
          <w:sz w:val="24"/>
          <w:szCs w:val="24"/>
        </w:rPr>
        <w:t>гревается от 20 °С до кипения за 32 мин. Подводимое напря</w:t>
      </w:r>
      <w:r w:rsidRPr="003455F6">
        <w:rPr>
          <w:rStyle w:val="FontStyle100"/>
          <w:rFonts w:ascii="Times New Roman" w:hAnsi="Times New Roman" w:cs="Times New Roman"/>
          <w:sz w:val="24"/>
          <w:szCs w:val="24"/>
        </w:rPr>
        <w:softHyphen/>
        <w:t>жение 220 В и КПД установки 70 % .</w:t>
      </w:r>
    </w:p>
    <w:p w:rsidR="008D4655" w:rsidRPr="003455F6" w:rsidRDefault="008D4655" w:rsidP="004D472B">
      <w:pPr>
        <w:pStyle w:val="Style53"/>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163"/>
        </w:numPr>
        <w:tabs>
          <w:tab w:val="left" w:pos="91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А;</w:t>
      </w:r>
    </w:p>
    <w:p w:rsidR="008D4655" w:rsidRPr="003455F6" w:rsidRDefault="008D4655" w:rsidP="00E841CA">
      <w:pPr>
        <w:pStyle w:val="Style30"/>
        <w:widowControl/>
        <w:numPr>
          <w:ilvl w:val="0"/>
          <w:numId w:val="163"/>
        </w:numPr>
        <w:tabs>
          <w:tab w:val="left" w:pos="91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А;</w:t>
      </w:r>
    </w:p>
    <w:p w:rsidR="008D4655" w:rsidRPr="003455F6" w:rsidRDefault="008D4655" w:rsidP="00E841CA">
      <w:pPr>
        <w:pStyle w:val="Style30"/>
        <w:widowControl/>
        <w:numPr>
          <w:ilvl w:val="0"/>
          <w:numId w:val="163"/>
        </w:numPr>
        <w:tabs>
          <w:tab w:val="left" w:pos="91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0,5 А;</w:t>
      </w:r>
    </w:p>
    <w:p w:rsidR="008D4655" w:rsidRPr="003455F6" w:rsidRDefault="008D4655" w:rsidP="00E841CA">
      <w:pPr>
        <w:pStyle w:val="Style23"/>
        <w:widowControl/>
        <w:numPr>
          <w:ilvl w:val="0"/>
          <w:numId w:val="163"/>
        </w:numPr>
        <w:tabs>
          <w:tab w:val="left" w:pos="912"/>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2,5 А.</w:t>
      </w: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Сколько времени будут нагреваться 10 л воды от 20 °С до кипения электрокипятильником мощностью 600 Вт, если КПД установки 80 % ?</w:t>
      </w:r>
    </w:p>
    <w:p w:rsidR="008D4655" w:rsidRPr="003455F6" w:rsidRDefault="008D4655" w:rsidP="004D472B">
      <w:pPr>
        <w:pStyle w:val="Style53"/>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164"/>
        </w:numPr>
        <w:tabs>
          <w:tab w:val="left" w:pos="93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500 с;</w:t>
      </w:r>
    </w:p>
    <w:p w:rsidR="008D4655" w:rsidRPr="003455F6" w:rsidRDefault="008D4655" w:rsidP="00E841CA">
      <w:pPr>
        <w:pStyle w:val="Style30"/>
        <w:widowControl/>
        <w:numPr>
          <w:ilvl w:val="0"/>
          <w:numId w:val="164"/>
        </w:numPr>
        <w:tabs>
          <w:tab w:val="left" w:pos="93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7 000 с;</w:t>
      </w:r>
    </w:p>
    <w:p w:rsidR="008D4655" w:rsidRPr="003455F6" w:rsidRDefault="008D4655" w:rsidP="00E841CA">
      <w:pPr>
        <w:pStyle w:val="Style30"/>
        <w:widowControl/>
        <w:numPr>
          <w:ilvl w:val="0"/>
          <w:numId w:val="164"/>
        </w:numPr>
        <w:tabs>
          <w:tab w:val="left" w:pos="93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6 000 с;</w:t>
      </w:r>
    </w:p>
    <w:p w:rsidR="008D4655" w:rsidRPr="003455F6" w:rsidRDefault="008D4655" w:rsidP="00E841CA">
      <w:pPr>
        <w:pStyle w:val="Style30"/>
        <w:widowControl/>
        <w:numPr>
          <w:ilvl w:val="0"/>
          <w:numId w:val="164"/>
        </w:numPr>
        <w:tabs>
          <w:tab w:val="left" w:pos="93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1 500 с.</w:t>
      </w:r>
    </w:p>
    <w:p w:rsidR="008D4655" w:rsidRPr="003455F6" w:rsidRDefault="008D4655" w:rsidP="004D472B">
      <w:pPr>
        <w:pStyle w:val="Style24"/>
        <w:widowControl/>
        <w:tabs>
          <w:tab w:val="left" w:pos="355"/>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5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Существенное уменьшение сопротивления полупроводников при нагревании объясняется;</w:t>
      </w:r>
    </w:p>
    <w:p w:rsidR="008D4655" w:rsidRPr="003455F6" w:rsidRDefault="008D4655" w:rsidP="004D472B">
      <w:pPr>
        <w:pStyle w:val="Style22"/>
        <w:widowControl/>
        <w:tabs>
          <w:tab w:val="left" w:pos="773"/>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увеличением числа свободных носителей заряда;</w:t>
      </w:r>
    </w:p>
    <w:p w:rsidR="008D4655" w:rsidRPr="003455F6" w:rsidRDefault="008D4655" w:rsidP="004D472B">
      <w:pPr>
        <w:pStyle w:val="Style22"/>
        <w:widowControl/>
        <w:tabs>
          <w:tab w:val="left" w:pos="773"/>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увеличением скорости дрейфа свободных носителей заряда.</w:t>
      </w:r>
    </w:p>
    <w:p w:rsidR="008D4655" w:rsidRPr="003455F6" w:rsidRDefault="008D4655" w:rsidP="004D472B">
      <w:pPr>
        <w:pStyle w:val="Style62"/>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62"/>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1)только 1; </w:t>
      </w:r>
    </w:p>
    <w:p w:rsidR="008D4655" w:rsidRPr="003455F6" w:rsidRDefault="008D4655" w:rsidP="004D472B">
      <w:pPr>
        <w:pStyle w:val="Style62"/>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2)только 2;</w:t>
      </w:r>
    </w:p>
    <w:p w:rsidR="008D4655" w:rsidRPr="003455F6" w:rsidRDefault="008D4655" w:rsidP="00E841CA">
      <w:pPr>
        <w:pStyle w:val="Style30"/>
        <w:widowControl/>
        <w:numPr>
          <w:ilvl w:val="0"/>
          <w:numId w:val="165"/>
        </w:numPr>
        <w:tabs>
          <w:tab w:val="left" w:pos="96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и 2;</w:t>
      </w:r>
    </w:p>
    <w:p w:rsidR="008D4655" w:rsidRPr="003455F6" w:rsidRDefault="008D4655" w:rsidP="00E841CA">
      <w:pPr>
        <w:pStyle w:val="Style30"/>
        <w:widowControl/>
        <w:numPr>
          <w:ilvl w:val="0"/>
          <w:numId w:val="165"/>
        </w:numPr>
        <w:tabs>
          <w:tab w:val="left" w:pos="96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1, ни 2.</w:t>
      </w:r>
    </w:p>
    <w:p w:rsidR="008D4655" w:rsidRPr="003455F6" w:rsidRDefault="008D4655" w:rsidP="004D472B">
      <w:pPr>
        <w:pStyle w:val="Style17"/>
        <w:widowControl/>
        <w:jc w:val="both"/>
        <w:rPr>
          <w:rStyle w:val="FontStyle99"/>
          <w:rFonts w:ascii="Times New Roman" w:hAnsi="Times New Roman" w:cs="Times New Roman"/>
          <w:sz w:val="24"/>
          <w:szCs w:val="24"/>
        </w:rPr>
      </w:pPr>
    </w:p>
    <w:p w:rsidR="008D4655" w:rsidRPr="003455F6" w:rsidRDefault="008D4655" w:rsidP="004D472B">
      <w:pPr>
        <w:pStyle w:val="Style17"/>
        <w:widowControl/>
        <w:jc w:val="both"/>
        <w:rPr>
          <w:rStyle w:val="FontStyle99"/>
          <w:rFonts w:ascii="Times New Roman" w:hAnsi="Times New Roman" w:cs="Times New Roman"/>
          <w:sz w:val="24"/>
          <w:szCs w:val="24"/>
        </w:rPr>
      </w:pPr>
    </w:p>
    <w:p w:rsidR="008D4655" w:rsidRPr="003455F6" w:rsidRDefault="008D4655"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8D4655" w:rsidRPr="003455F6"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p w:rsidR="008D4655" w:rsidRPr="003455F6" w:rsidRDefault="008D465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8D4655" w:rsidRPr="003455F6" w:rsidTr="00305B89">
        <w:tc>
          <w:tcPr>
            <w:tcW w:w="869"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8D4655" w:rsidRPr="003455F6" w:rsidTr="00305B89">
        <w:tc>
          <w:tcPr>
            <w:tcW w:w="869"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84"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r>
    </w:tbl>
    <w:p w:rsidR="008D4655" w:rsidRPr="003455F6" w:rsidRDefault="008D4655" w:rsidP="004D472B">
      <w:pPr>
        <w:spacing w:after="0" w:line="240" w:lineRule="auto"/>
        <w:jc w:val="both"/>
        <w:rPr>
          <w:rFonts w:ascii="Times New Roman" w:hAnsi="Times New Roman" w:cs="Times New Roman"/>
          <w:sz w:val="24"/>
          <w:szCs w:val="24"/>
        </w:rPr>
      </w:pPr>
    </w:p>
    <w:p w:rsidR="008D4655" w:rsidRPr="003455F6"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8D4655" w:rsidRPr="003455F6" w:rsidTr="00305B89">
        <w:tc>
          <w:tcPr>
            <w:tcW w:w="101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8D4655" w:rsidRPr="003455F6" w:rsidTr="00305B89">
        <w:tc>
          <w:tcPr>
            <w:tcW w:w="101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3"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r>
    </w:tbl>
    <w:p w:rsidR="008D4655" w:rsidRPr="003455F6" w:rsidRDefault="008D4655" w:rsidP="004D472B">
      <w:pPr>
        <w:spacing w:after="0" w:line="240" w:lineRule="auto"/>
        <w:jc w:val="both"/>
        <w:rPr>
          <w:rFonts w:ascii="Times New Roman" w:hAnsi="Times New Roman" w:cs="Times New Roman"/>
          <w:sz w:val="24"/>
          <w:szCs w:val="24"/>
        </w:rPr>
      </w:pPr>
    </w:p>
    <w:p w:rsidR="009C4A0A" w:rsidRPr="003455F6" w:rsidRDefault="009C4A0A" w:rsidP="004D472B">
      <w:pPr>
        <w:spacing w:after="0" w:line="240" w:lineRule="auto"/>
        <w:jc w:val="both"/>
        <w:rPr>
          <w:rFonts w:ascii="Times New Roman" w:hAnsi="Times New Roman" w:cs="Times New Roman"/>
          <w:sz w:val="24"/>
          <w:szCs w:val="24"/>
        </w:rPr>
      </w:pPr>
    </w:p>
    <w:p w:rsidR="009C4A0A" w:rsidRPr="003455F6" w:rsidRDefault="009C4A0A" w:rsidP="004D472B">
      <w:pPr>
        <w:spacing w:after="0" w:line="240" w:lineRule="auto"/>
        <w:jc w:val="both"/>
        <w:rPr>
          <w:rFonts w:ascii="Times New Roman" w:hAnsi="Times New Roman" w:cs="Times New Roman"/>
          <w:sz w:val="24"/>
          <w:szCs w:val="24"/>
        </w:rPr>
      </w:pPr>
    </w:p>
    <w:p w:rsidR="008D4655" w:rsidRPr="003455F6" w:rsidRDefault="008D4655" w:rsidP="004D472B">
      <w:pPr>
        <w:spacing w:after="0" w:line="240" w:lineRule="auto"/>
        <w:rPr>
          <w:rFonts w:ascii="Times New Roman" w:hAnsi="Times New Roman" w:cs="Times New Roman"/>
          <w:b/>
          <w:sz w:val="24"/>
          <w:szCs w:val="24"/>
        </w:rPr>
      </w:pPr>
    </w:p>
    <w:p w:rsidR="00371BB7" w:rsidRPr="003455F6" w:rsidRDefault="00371BB7" w:rsidP="004D472B">
      <w:pPr>
        <w:pStyle w:val="2"/>
        <w:spacing w:before="0"/>
        <w:rPr>
          <w:rFonts w:eastAsia="Arial Unicode MS"/>
        </w:rPr>
      </w:pPr>
      <w:r w:rsidRPr="003455F6">
        <w:rPr>
          <w:rFonts w:eastAsia="Arial Unicode MS"/>
        </w:rPr>
        <w:lastRenderedPageBreak/>
        <w:t>Магнитное поле.</w:t>
      </w:r>
    </w:p>
    <w:p w:rsidR="008D4655" w:rsidRPr="003455F6" w:rsidRDefault="008D4655" w:rsidP="004D472B">
      <w:pPr>
        <w:pStyle w:val="3"/>
        <w:spacing w:before="0"/>
        <w:rPr>
          <w:rStyle w:val="FontStyle99"/>
          <w:rFonts w:asciiTheme="majorHAnsi" w:hAnsiTheme="majorHAnsi" w:cstheme="majorBidi"/>
          <w:b/>
          <w:bCs/>
          <w:sz w:val="22"/>
          <w:szCs w:val="24"/>
        </w:rPr>
      </w:pPr>
      <w:r w:rsidRPr="003455F6">
        <w:rPr>
          <w:rStyle w:val="FontStyle99"/>
          <w:rFonts w:asciiTheme="majorHAnsi" w:hAnsiTheme="majorHAnsi" w:cstheme="majorBidi"/>
          <w:b/>
          <w:bCs/>
          <w:sz w:val="22"/>
          <w:szCs w:val="24"/>
        </w:rPr>
        <w:t xml:space="preserve">Тест МАГНИТНОЕ ПОЛЕ </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D718E7">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8D4655" w:rsidRPr="003455F6" w:rsidRDefault="008D4655" w:rsidP="004D472B">
      <w:pPr>
        <w:pStyle w:val="Style18"/>
        <w:widowControl/>
        <w:spacing w:line="240" w:lineRule="auto"/>
        <w:ind w:firstLine="0"/>
        <w:rPr>
          <w:rFonts w:ascii="Times New Roman" w:hAnsi="Times New Roman" w:cs="Times New Roman"/>
        </w:rPr>
      </w:pPr>
    </w:p>
    <w:p w:rsidR="008D4655" w:rsidRPr="003455F6" w:rsidRDefault="008D4655" w:rsidP="004D472B">
      <w:pPr>
        <w:pStyle w:val="Style18"/>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теоретические во</w:t>
      </w:r>
      <w:r w:rsidRPr="003455F6">
        <w:rPr>
          <w:rStyle w:val="FontStyle100"/>
          <w:rFonts w:ascii="Times New Roman" w:hAnsi="Times New Roman" w:cs="Times New Roman"/>
          <w:sz w:val="24"/>
          <w:szCs w:val="24"/>
        </w:rPr>
        <w:softHyphen/>
        <w:t>просы:</w:t>
      </w:r>
    </w:p>
    <w:p w:rsidR="008D4655" w:rsidRPr="003455F6"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магнитное поле и его основные характеристики;</w:t>
      </w:r>
    </w:p>
    <w:p w:rsidR="008D4655" w:rsidRPr="003455F6"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графическое изображение магнитных полей;</w:t>
      </w:r>
    </w:p>
    <w:p w:rsidR="008D4655" w:rsidRPr="003455F6"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магнитное поле проводника с током и соленоида;</w:t>
      </w:r>
    </w:p>
    <w:p w:rsidR="008D4655" w:rsidRPr="003455F6"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действие магнитного поля на проводник с током;</w:t>
      </w:r>
    </w:p>
    <w:p w:rsidR="008D4655" w:rsidRPr="003455F6"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закон Ампера;</w:t>
      </w:r>
    </w:p>
    <w:p w:rsidR="008D4655" w:rsidRPr="003455F6"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магнитный поток;</w:t>
      </w:r>
    </w:p>
    <w:p w:rsidR="008D4655" w:rsidRPr="003455F6"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действие магнитного поля на движущийся заряд;</w:t>
      </w:r>
    </w:p>
    <w:p w:rsidR="008D4655" w:rsidRPr="003455F6"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сила Лоренца;</w:t>
      </w:r>
    </w:p>
    <w:p w:rsidR="008D4655" w:rsidRPr="003455F6"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магнитные свойства вещества.</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1.</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Почему магнитная стрелка поворачивается вблизи проводника с током?</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166"/>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 нее действует магнитное поле;</w:t>
      </w:r>
    </w:p>
    <w:p w:rsidR="008D4655" w:rsidRPr="003455F6" w:rsidRDefault="008D4655" w:rsidP="00E841CA">
      <w:pPr>
        <w:pStyle w:val="Style22"/>
        <w:widowControl/>
        <w:numPr>
          <w:ilvl w:val="0"/>
          <w:numId w:val="166"/>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 нее действует электрическое поле;</w:t>
      </w:r>
    </w:p>
    <w:p w:rsidR="008D4655" w:rsidRPr="003455F6" w:rsidRDefault="008D4655" w:rsidP="00E841CA">
      <w:pPr>
        <w:pStyle w:val="Style22"/>
        <w:widowControl/>
        <w:numPr>
          <w:ilvl w:val="0"/>
          <w:numId w:val="166"/>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 нее действует сила притяжения;</w:t>
      </w:r>
    </w:p>
    <w:p w:rsidR="008D4655" w:rsidRPr="003455F6" w:rsidRDefault="008D4655" w:rsidP="00E841CA">
      <w:pPr>
        <w:pStyle w:val="Style22"/>
        <w:widowControl/>
        <w:numPr>
          <w:ilvl w:val="0"/>
          <w:numId w:val="166"/>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 нее действуют магнитные и электрические поля.</w:t>
      </w:r>
    </w:p>
    <w:p w:rsidR="008D4655" w:rsidRPr="003455F6" w:rsidRDefault="008D4655" w:rsidP="004D472B">
      <w:pPr>
        <w:pStyle w:val="Style24"/>
        <w:widowControl/>
        <w:tabs>
          <w:tab w:val="left" w:pos="389"/>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Какая связь существует между электрическим током и магнитным полем?</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167"/>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магнитное поле существует вокруг неподвижных заря</w:t>
      </w:r>
      <w:r w:rsidRPr="003455F6">
        <w:rPr>
          <w:rStyle w:val="FontStyle100"/>
          <w:rFonts w:ascii="Times New Roman" w:hAnsi="Times New Roman" w:cs="Times New Roman"/>
          <w:sz w:val="24"/>
          <w:szCs w:val="24"/>
        </w:rPr>
        <w:softHyphen/>
        <w:t>женных частиц;</w:t>
      </w:r>
    </w:p>
    <w:p w:rsidR="008D4655" w:rsidRPr="003455F6" w:rsidRDefault="008D4655" w:rsidP="00E841CA">
      <w:pPr>
        <w:pStyle w:val="Style22"/>
        <w:widowControl/>
        <w:numPr>
          <w:ilvl w:val="0"/>
          <w:numId w:val="167"/>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магнитное поле существует вокруг любого проводника с током;</w:t>
      </w:r>
    </w:p>
    <w:p w:rsidR="008D4655" w:rsidRPr="003455F6" w:rsidRDefault="008D4655" w:rsidP="00E841CA">
      <w:pPr>
        <w:pStyle w:val="Style22"/>
        <w:widowControl/>
        <w:numPr>
          <w:ilvl w:val="0"/>
          <w:numId w:val="167"/>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магнитное поле действует на неподвижные заряженные частицы;</w:t>
      </w:r>
    </w:p>
    <w:p w:rsidR="008D4655" w:rsidRPr="003455F6" w:rsidRDefault="008D4655" w:rsidP="00E841CA">
      <w:pPr>
        <w:pStyle w:val="Style22"/>
        <w:widowControl/>
        <w:numPr>
          <w:ilvl w:val="0"/>
          <w:numId w:val="168"/>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один из приведенных ответов.</w:t>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Как определяется направление силовых линий магнитного поля, создаваемого проводником с током?</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по правилу Ленца;</w:t>
      </w:r>
    </w:p>
    <w:p w:rsidR="008D4655" w:rsidRPr="003455F6" w:rsidRDefault="008D4655" w:rsidP="00E841CA">
      <w:pPr>
        <w:pStyle w:val="Style22"/>
        <w:widowControl/>
        <w:numPr>
          <w:ilvl w:val="0"/>
          <w:numId w:val="169"/>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 правилу левой руки;</w:t>
      </w:r>
    </w:p>
    <w:p w:rsidR="008D4655" w:rsidRPr="003455F6" w:rsidRDefault="008D4655" w:rsidP="00E841CA">
      <w:pPr>
        <w:pStyle w:val="Style22"/>
        <w:widowControl/>
        <w:numPr>
          <w:ilvl w:val="0"/>
          <w:numId w:val="169"/>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 правилу буравчика;</w:t>
      </w:r>
    </w:p>
    <w:p w:rsidR="008D4655" w:rsidRPr="003455F6" w:rsidRDefault="008D4655" w:rsidP="00E841CA">
      <w:pPr>
        <w:pStyle w:val="Style22"/>
        <w:widowControl/>
        <w:numPr>
          <w:ilvl w:val="0"/>
          <w:numId w:val="169"/>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 правилу правой руки.</w:t>
      </w: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Как взаимодействуют между собой полюсы магнита?</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170"/>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одноименные полюса отталкиваются, разноименные по</w:t>
      </w:r>
      <w:r w:rsidRPr="003455F6">
        <w:rPr>
          <w:rStyle w:val="FontStyle100"/>
          <w:rFonts w:ascii="Times New Roman" w:hAnsi="Times New Roman" w:cs="Times New Roman"/>
          <w:sz w:val="24"/>
          <w:szCs w:val="24"/>
        </w:rPr>
        <w:softHyphen/>
        <w:t>люса притягиваются;</w:t>
      </w:r>
    </w:p>
    <w:p w:rsidR="008D4655" w:rsidRPr="003455F6" w:rsidRDefault="008D4655" w:rsidP="00E841CA">
      <w:pPr>
        <w:pStyle w:val="Style22"/>
        <w:widowControl/>
        <w:numPr>
          <w:ilvl w:val="0"/>
          <w:numId w:val="170"/>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разноименные полюса отталкиваются, одноименные по</w:t>
      </w:r>
      <w:r w:rsidRPr="003455F6">
        <w:rPr>
          <w:rStyle w:val="FontStyle100"/>
          <w:rFonts w:ascii="Times New Roman" w:hAnsi="Times New Roman" w:cs="Times New Roman"/>
          <w:sz w:val="24"/>
          <w:szCs w:val="24"/>
        </w:rPr>
        <w:softHyphen/>
        <w:t>люса притягиваются;</w:t>
      </w:r>
    </w:p>
    <w:p w:rsidR="008D4655" w:rsidRPr="003455F6" w:rsidRDefault="008D4655" w:rsidP="00E841CA">
      <w:pPr>
        <w:pStyle w:val="Style22"/>
        <w:widowControl/>
        <w:numPr>
          <w:ilvl w:val="0"/>
          <w:numId w:val="170"/>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взаимодействуют;</w:t>
      </w:r>
    </w:p>
    <w:p w:rsidR="008D4655" w:rsidRPr="003455F6" w:rsidRDefault="008D4655" w:rsidP="00E841CA">
      <w:pPr>
        <w:pStyle w:val="Style22"/>
        <w:widowControl/>
        <w:numPr>
          <w:ilvl w:val="0"/>
          <w:numId w:val="170"/>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один из приведенных ответов.</w:t>
      </w: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5.</w:t>
      </w:r>
      <w:r w:rsidRPr="003455F6">
        <w:rPr>
          <w:rStyle w:val="FontStyle100"/>
          <w:rFonts w:ascii="Times New Roman" w:hAnsi="Times New Roman" w:cs="Times New Roman"/>
          <w:sz w:val="24"/>
          <w:szCs w:val="24"/>
        </w:rPr>
        <w:tab/>
        <w:t>Действие магнитного поля на движущиеся отдельно взятые электрические заряды, различающиеся по знаку, заключается в следующем.</w:t>
      </w:r>
    </w:p>
    <w:p w:rsidR="008D4655" w:rsidRPr="003455F6" w:rsidRDefault="008D4655" w:rsidP="004D472B">
      <w:pPr>
        <w:pStyle w:val="Style62"/>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62"/>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 отсутствует; </w:t>
      </w:r>
    </w:p>
    <w:p w:rsidR="008D4655" w:rsidRPr="003455F6" w:rsidRDefault="008D4655" w:rsidP="004D472B">
      <w:pPr>
        <w:pStyle w:val="Style62"/>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2)отлично от нуля;</w:t>
      </w:r>
    </w:p>
    <w:p w:rsidR="008D4655" w:rsidRPr="003455F6" w:rsidRDefault="008D4655" w:rsidP="00E841CA">
      <w:pPr>
        <w:pStyle w:val="Style22"/>
        <w:widowControl/>
        <w:numPr>
          <w:ilvl w:val="0"/>
          <w:numId w:val="171"/>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отлично от нуля и различно по характеру проявления;</w:t>
      </w:r>
    </w:p>
    <w:p w:rsidR="008D4655" w:rsidRPr="003455F6" w:rsidRDefault="008D4655" w:rsidP="00E841CA">
      <w:pPr>
        <w:pStyle w:val="Style22"/>
        <w:widowControl/>
        <w:numPr>
          <w:ilvl w:val="0"/>
          <w:numId w:val="171"/>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отлично от нуля и одинаково по характеру проявле</w:t>
      </w:r>
      <w:r w:rsidRPr="003455F6">
        <w:rPr>
          <w:rStyle w:val="FontStyle100"/>
          <w:rFonts w:ascii="Times New Roman" w:hAnsi="Times New Roman" w:cs="Times New Roman"/>
          <w:sz w:val="24"/>
          <w:szCs w:val="24"/>
        </w:rPr>
        <w:softHyphen/>
        <w:t>ния.</w:t>
      </w: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Какое явление наблюдалось в опыте Эрстеда?</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172"/>
        </w:numPr>
        <w:tabs>
          <w:tab w:val="left" w:pos="85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взаимодействие двух проводников с током;</w:t>
      </w:r>
    </w:p>
    <w:p w:rsidR="008D4655" w:rsidRPr="003455F6" w:rsidRDefault="008D4655" w:rsidP="00E841CA">
      <w:pPr>
        <w:pStyle w:val="Style22"/>
        <w:widowControl/>
        <w:numPr>
          <w:ilvl w:val="0"/>
          <w:numId w:val="172"/>
        </w:numPr>
        <w:tabs>
          <w:tab w:val="left" w:pos="85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взаимодействие двух магнитных стрелок;</w:t>
      </w:r>
    </w:p>
    <w:p w:rsidR="008D4655" w:rsidRPr="003455F6" w:rsidRDefault="008D4655" w:rsidP="00E841CA">
      <w:pPr>
        <w:pStyle w:val="Style22"/>
        <w:widowControl/>
        <w:numPr>
          <w:ilvl w:val="0"/>
          <w:numId w:val="173"/>
        </w:numPr>
        <w:tabs>
          <w:tab w:val="left" w:pos="85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поворот магнитной стрелки вблизи проводника с то</w:t>
      </w:r>
      <w:r w:rsidRPr="003455F6">
        <w:rPr>
          <w:rStyle w:val="FontStyle100"/>
          <w:rFonts w:ascii="Times New Roman" w:hAnsi="Times New Roman" w:cs="Times New Roman"/>
          <w:sz w:val="24"/>
          <w:szCs w:val="24"/>
        </w:rPr>
        <w:softHyphen/>
        <w:t>ком;</w:t>
      </w:r>
    </w:p>
    <w:p w:rsidR="008D4655" w:rsidRPr="003455F6" w:rsidRDefault="008D4655" w:rsidP="00E841CA">
      <w:pPr>
        <w:pStyle w:val="Style22"/>
        <w:widowControl/>
        <w:numPr>
          <w:ilvl w:val="0"/>
          <w:numId w:val="173"/>
        </w:numPr>
        <w:tabs>
          <w:tab w:val="left" w:pos="85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возникновение электрического тока в катушке при вдвигании постоянного магнита.</w:t>
      </w: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Имеются ли линии индукции магнитного поля снаружи соленоида с током и если «да», то как они направлены?</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174"/>
        </w:numPr>
        <w:tabs>
          <w:tab w:val="left" w:pos="57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отсутствуют;</w:t>
      </w:r>
    </w:p>
    <w:p w:rsidR="008D4655" w:rsidRPr="003455F6" w:rsidRDefault="008D4655" w:rsidP="00E841CA">
      <w:pPr>
        <w:pStyle w:val="Style30"/>
        <w:widowControl/>
        <w:numPr>
          <w:ilvl w:val="0"/>
          <w:numId w:val="174"/>
        </w:numPr>
        <w:tabs>
          <w:tab w:val="left" w:pos="57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направлены от северного полюса к южному;</w:t>
      </w:r>
    </w:p>
    <w:p w:rsidR="008D4655" w:rsidRPr="003455F6" w:rsidRDefault="008D4655" w:rsidP="00E841CA">
      <w:pPr>
        <w:pStyle w:val="Style30"/>
        <w:widowControl/>
        <w:numPr>
          <w:ilvl w:val="0"/>
          <w:numId w:val="174"/>
        </w:numPr>
        <w:tabs>
          <w:tab w:val="left" w:pos="57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направлены от южного полюса к северному;</w:t>
      </w:r>
    </w:p>
    <w:p w:rsidR="008D4655" w:rsidRPr="003455F6" w:rsidRDefault="008D4655" w:rsidP="00E841CA">
      <w:pPr>
        <w:pStyle w:val="Style30"/>
        <w:widowControl/>
        <w:numPr>
          <w:ilvl w:val="0"/>
          <w:numId w:val="174"/>
        </w:numPr>
        <w:tabs>
          <w:tab w:val="left" w:pos="57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имеют нестабильное направление.</w:t>
      </w: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Как можно определить направление силы Ампера, действующей на проводник с током?</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175"/>
        </w:numPr>
        <w:tabs>
          <w:tab w:val="left" w:pos="86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 правилу правого винта;</w:t>
      </w:r>
    </w:p>
    <w:p w:rsidR="008D4655" w:rsidRPr="003455F6" w:rsidRDefault="008D4655" w:rsidP="00E841CA">
      <w:pPr>
        <w:pStyle w:val="Style22"/>
        <w:widowControl/>
        <w:numPr>
          <w:ilvl w:val="0"/>
          <w:numId w:val="175"/>
        </w:numPr>
        <w:tabs>
          <w:tab w:val="left" w:pos="86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 правилу левого винта;</w:t>
      </w:r>
    </w:p>
    <w:p w:rsidR="008D4655" w:rsidRPr="003455F6" w:rsidRDefault="008D4655" w:rsidP="00E841CA">
      <w:pPr>
        <w:pStyle w:val="Style30"/>
        <w:widowControl/>
        <w:numPr>
          <w:ilvl w:val="0"/>
          <w:numId w:val="176"/>
        </w:numPr>
        <w:tabs>
          <w:tab w:val="left" w:pos="3173"/>
        </w:tabs>
        <w:spacing w:line="240" w:lineRule="auto"/>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по правилу правой руки;</w:t>
      </w:r>
    </w:p>
    <w:p w:rsidR="008D4655" w:rsidRPr="003455F6" w:rsidRDefault="008D4655" w:rsidP="00E841CA">
      <w:pPr>
        <w:pStyle w:val="Style30"/>
        <w:widowControl/>
        <w:numPr>
          <w:ilvl w:val="0"/>
          <w:numId w:val="176"/>
        </w:numPr>
        <w:tabs>
          <w:tab w:val="left" w:pos="317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 правилу левой руки.</w:t>
      </w:r>
    </w:p>
    <w:p w:rsidR="008D4655" w:rsidRPr="003455F6" w:rsidRDefault="008D4655" w:rsidP="004D472B">
      <w:pPr>
        <w:pStyle w:val="Style27"/>
        <w:widowControl/>
        <w:spacing w:line="240" w:lineRule="auto"/>
        <w:rPr>
          <w:rStyle w:val="FontStyle106"/>
          <w:rFonts w:ascii="Times New Roman" w:hAnsi="Times New Roman" w:cs="Times New Roman"/>
          <w:sz w:val="24"/>
          <w:szCs w:val="24"/>
        </w:rPr>
      </w:pPr>
    </w:p>
    <w:p w:rsidR="008D4655" w:rsidRPr="003455F6" w:rsidRDefault="008D4655" w:rsidP="004D472B">
      <w:pPr>
        <w:pStyle w:val="Style27"/>
        <w:widowControl/>
        <w:spacing w:line="240" w:lineRule="auto"/>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9.</w:t>
      </w:r>
      <w:r w:rsidR="004D5E56" w:rsidRPr="003455F6">
        <w:rPr>
          <w:rStyle w:val="FontStyle106"/>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Какая формула определяет выраже</w:t>
      </w:r>
      <w:r w:rsidRPr="003455F6">
        <w:rPr>
          <w:rStyle w:val="FontStyle100"/>
          <w:rFonts w:ascii="Times New Roman" w:hAnsi="Times New Roman" w:cs="Times New Roman"/>
          <w:sz w:val="24"/>
          <w:szCs w:val="24"/>
        </w:rPr>
        <w:softHyphen/>
        <w:t>ние для силы Лоренца?</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605790" cy="166370"/>
            <wp:effectExtent l="19050" t="0" r="3810" b="0"/>
            <wp:docPr id="890"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760" cstate="print"/>
                    <a:srcRect/>
                    <a:stretch>
                      <a:fillRect/>
                    </a:stretch>
                  </pic:blipFill>
                  <pic:spPr bwMode="auto">
                    <a:xfrm>
                      <a:off x="0" y="0"/>
                      <a:ext cx="605790" cy="166370"/>
                    </a:xfrm>
                    <a:prstGeom prst="rect">
                      <a:avLst/>
                    </a:prstGeom>
                    <a:noFill/>
                    <a:ln w="9525">
                      <a:noFill/>
                      <a:miter lim="800000"/>
                      <a:headEnd/>
                      <a:tailEnd/>
                    </a:ln>
                  </pic:spPr>
                </pic:pic>
              </a:graphicData>
            </a:graphic>
          </wp:inline>
        </w:drawing>
      </w:r>
    </w:p>
    <w:p w:rsidR="008D4655" w:rsidRPr="003455F6" w:rsidRDefault="008D4655"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rFonts w:ascii="Times New Roman" w:hAnsi="Times New Roman" w:cs="Times New Roman"/>
          <w:noProof/>
          <w:position w:val="-3"/>
        </w:rPr>
        <w:drawing>
          <wp:inline distT="0" distB="0" distL="0" distR="0">
            <wp:extent cx="985520" cy="142240"/>
            <wp:effectExtent l="19050" t="0" r="5080" b="0"/>
            <wp:docPr id="889"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761" cstate="print"/>
                    <a:srcRect/>
                    <a:stretch>
                      <a:fillRect/>
                    </a:stretch>
                  </pic:blipFill>
                  <pic:spPr bwMode="auto">
                    <a:xfrm>
                      <a:off x="0" y="0"/>
                      <a:ext cx="98552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19"/>
        <w:widowControl/>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3)</w:t>
      </w:r>
      <w:r w:rsidRPr="003455F6">
        <w:rPr>
          <w:rFonts w:ascii="Times New Roman" w:hAnsi="Times New Roman" w:cs="Times New Roman"/>
          <w:b/>
          <w:bCs/>
          <w:noProof/>
          <w:position w:val="-5"/>
        </w:rPr>
        <w:drawing>
          <wp:inline distT="0" distB="0" distL="0" distR="0">
            <wp:extent cx="974090" cy="154305"/>
            <wp:effectExtent l="19050" t="0" r="0" b="0"/>
            <wp:docPr id="888" name="Рисунок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762" cstate="print"/>
                    <a:srcRect/>
                    <a:stretch>
                      <a:fillRect/>
                    </a:stretch>
                  </pic:blipFill>
                  <pic:spPr bwMode="auto">
                    <a:xfrm>
                      <a:off x="0" y="0"/>
                      <a:ext cx="974090" cy="154305"/>
                    </a:xfrm>
                    <a:prstGeom prst="rect">
                      <a:avLst/>
                    </a:prstGeom>
                    <a:noFill/>
                    <a:ln w="9525">
                      <a:noFill/>
                      <a:miter lim="800000"/>
                      <a:headEnd/>
                      <a:tailEnd/>
                    </a:ln>
                  </pic:spPr>
                </pic:pic>
              </a:graphicData>
            </a:graphic>
          </wp:inline>
        </w:drawing>
      </w:r>
    </w:p>
    <w:p w:rsidR="008D4655" w:rsidRPr="003455F6" w:rsidRDefault="008D4655"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23"/>
        </w:rPr>
        <w:drawing>
          <wp:inline distT="0" distB="0" distL="0" distR="0">
            <wp:extent cx="760095" cy="320675"/>
            <wp:effectExtent l="19050" t="0" r="1905" b="0"/>
            <wp:docPr id="887"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763" cstate="print"/>
                    <a:srcRect/>
                    <a:stretch>
                      <a:fillRect/>
                    </a:stretch>
                  </pic:blipFill>
                  <pic:spPr bwMode="auto">
                    <a:xfrm>
                      <a:off x="0" y="0"/>
                      <a:ext cx="760095" cy="320675"/>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tabs>
          <w:tab w:val="left" w:pos="427"/>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10.</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Какой физической величине соответствует единица тесла (Тл)?</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177"/>
        </w:numPr>
        <w:tabs>
          <w:tab w:val="left" w:pos="893"/>
        </w:tabs>
        <w:jc w:val="both"/>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магнитная постоянная;</w:t>
      </w:r>
    </w:p>
    <w:p w:rsidR="008D4655" w:rsidRPr="003455F6" w:rsidRDefault="008D4655" w:rsidP="00E841CA">
      <w:pPr>
        <w:pStyle w:val="Style22"/>
        <w:widowControl/>
        <w:numPr>
          <w:ilvl w:val="0"/>
          <w:numId w:val="177"/>
        </w:numPr>
        <w:tabs>
          <w:tab w:val="left" w:pos="893"/>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магнитный поток;</w:t>
      </w:r>
    </w:p>
    <w:p w:rsidR="008D4655" w:rsidRPr="003455F6" w:rsidRDefault="008D4655" w:rsidP="00E841CA">
      <w:pPr>
        <w:pStyle w:val="Style22"/>
        <w:widowControl/>
        <w:numPr>
          <w:ilvl w:val="0"/>
          <w:numId w:val="177"/>
        </w:numPr>
        <w:tabs>
          <w:tab w:val="left" w:pos="893"/>
        </w:tabs>
        <w:jc w:val="both"/>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индукция магнитного поля;</w:t>
      </w:r>
    </w:p>
    <w:p w:rsidR="008D4655" w:rsidRPr="003455F6" w:rsidRDefault="008D4655" w:rsidP="00E841CA">
      <w:pPr>
        <w:pStyle w:val="Style22"/>
        <w:widowControl/>
        <w:numPr>
          <w:ilvl w:val="0"/>
          <w:numId w:val="177"/>
        </w:numPr>
        <w:tabs>
          <w:tab w:val="left" w:pos="893"/>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магнитный момент.</w:t>
      </w:r>
    </w:p>
    <w:p w:rsidR="008D4655" w:rsidRPr="003455F6" w:rsidRDefault="008D4655" w:rsidP="004D472B">
      <w:pPr>
        <w:pStyle w:val="Style24"/>
        <w:widowControl/>
        <w:tabs>
          <w:tab w:val="left" w:pos="427"/>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24"/>
        <w:widowControl/>
        <w:tabs>
          <w:tab w:val="left" w:pos="427"/>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11.</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Чему равна относительная магнитная проницаемость железа при нормальных условиях?</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178"/>
        </w:numPr>
        <w:tabs>
          <w:tab w:val="left" w:pos="888"/>
        </w:tabs>
        <w:jc w:val="both"/>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 xml:space="preserve">значительно больше </w:t>
      </w:r>
      <w:r w:rsidRPr="003455F6">
        <w:rPr>
          <w:rStyle w:val="FontStyle106"/>
          <w:rFonts w:ascii="Times New Roman" w:hAnsi="Times New Roman" w:cs="Times New Roman"/>
          <w:sz w:val="24"/>
          <w:szCs w:val="24"/>
        </w:rPr>
        <w:t>1;</w:t>
      </w:r>
    </w:p>
    <w:p w:rsidR="008D4655" w:rsidRPr="003455F6" w:rsidRDefault="008D4655" w:rsidP="00E841CA">
      <w:pPr>
        <w:pStyle w:val="Style22"/>
        <w:widowControl/>
        <w:numPr>
          <w:ilvl w:val="0"/>
          <w:numId w:val="178"/>
        </w:numPr>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меньше или равна </w:t>
      </w:r>
      <w:r w:rsidRPr="003455F6">
        <w:rPr>
          <w:rStyle w:val="FontStyle106"/>
          <w:rFonts w:ascii="Times New Roman" w:hAnsi="Times New Roman" w:cs="Times New Roman"/>
          <w:sz w:val="24"/>
          <w:szCs w:val="24"/>
        </w:rPr>
        <w:t>1;</w:t>
      </w:r>
    </w:p>
    <w:p w:rsidR="008D4655" w:rsidRPr="003455F6" w:rsidRDefault="008D4655" w:rsidP="00E841CA">
      <w:pPr>
        <w:pStyle w:val="Style22"/>
        <w:widowControl/>
        <w:numPr>
          <w:ilvl w:val="0"/>
          <w:numId w:val="178"/>
        </w:numPr>
        <w:tabs>
          <w:tab w:val="left" w:pos="888"/>
        </w:tabs>
        <w:jc w:val="both"/>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 xml:space="preserve">меньше </w:t>
      </w:r>
      <w:r w:rsidRPr="003455F6">
        <w:rPr>
          <w:rStyle w:val="FontStyle106"/>
          <w:rFonts w:ascii="Times New Roman" w:hAnsi="Times New Roman" w:cs="Times New Roman"/>
          <w:sz w:val="24"/>
          <w:szCs w:val="24"/>
        </w:rPr>
        <w:t>1;</w:t>
      </w:r>
    </w:p>
    <w:p w:rsidR="008D4655" w:rsidRPr="003455F6" w:rsidRDefault="008D4655" w:rsidP="00E841CA">
      <w:pPr>
        <w:pStyle w:val="Style22"/>
        <w:widowControl/>
        <w:numPr>
          <w:ilvl w:val="0"/>
          <w:numId w:val="178"/>
        </w:numPr>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ни один из приведенных ответов.</w:t>
      </w:r>
    </w:p>
    <w:p w:rsidR="008D4655" w:rsidRPr="003455F6" w:rsidRDefault="008D4655" w:rsidP="004D472B">
      <w:pPr>
        <w:pStyle w:val="Style24"/>
        <w:widowControl/>
        <w:tabs>
          <w:tab w:val="left" w:pos="427"/>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24"/>
        <w:widowControl/>
        <w:tabs>
          <w:tab w:val="left" w:pos="427"/>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12.</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Определите магнитные полюса соленоида, изображенного на рис. 24.</w:t>
      </w:r>
    </w:p>
    <w:p w:rsidR="008D4655" w:rsidRPr="003455F6" w:rsidRDefault="008D4655" w:rsidP="004D472B">
      <w:pPr>
        <w:pStyle w:val="Style24"/>
        <w:widowControl/>
        <w:tabs>
          <w:tab w:val="left" w:pos="427"/>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i/>
          <w:iCs/>
          <w:noProof/>
          <w:spacing w:val="10"/>
          <w:position w:val="12"/>
        </w:rPr>
        <w:drawing>
          <wp:inline distT="0" distB="0" distL="0" distR="0">
            <wp:extent cx="1199515" cy="937895"/>
            <wp:effectExtent l="19050" t="0" r="635" b="0"/>
            <wp:docPr id="886"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764" cstate="print"/>
                    <a:srcRect/>
                    <a:stretch>
                      <a:fillRect/>
                    </a:stretch>
                  </pic:blipFill>
                  <pic:spPr bwMode="auto">
                    <a:xfrm>
                      <a:off x="0" y="0"/>
                      <a:ext cx="1199515" cy="937895"/>
                    </a:xfrm>
                    <a:prstGeom prst="rect">
                      <a:avLst/>
                    </a:prstGeom>
                    <a:noFill/>
                    <a:ln w="9525">
                      <a:noFill/>
                      <a:miter lim="800000"/>
                      <a:headEnd/>
                      <a:tailEnd/>
                    </a:ln>
                  </pic:spPr>
                </pic:pic>
              </a:graphicData>
            </a:graphic>
          </wp:inline>
        </w:drawing>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19"/>
        <w:widowControl/>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1)</w:t>
      </w:r>
      <w:r w:rsidRPr="003455F6">
        <w:rPr>
          <w:rStyle w:val="FontStyle100"/>
          <w:rFonts w:ascii="Times New Roman" w:hAnsi="Times New Roman" w:cs="Times New Roman"/>
          <w:sz w:val="24"/>
          <w:szCs w:val="24"/>
        </w:rPr>
        <w:t xml:space="preserve">слева </w:t>
      </w:r>
      <w:r w:rsidRPr="003455F6">
        <w:rPr>
          <w:rStyle w:val="FontStyle100"/>
          <w:rFonts w:ascii="Times New Roman" w:hAnsi="Times New Roman" w:cs="Times New Roman"/>
          <w:sz w:val="24"/>
          <w:szCs w:val="24"/>
          <w:lang w:val="en-US"/>
        </w:rPr>
        <w:t>N</w:t>
      </w:r>
      <w:r w:rsidRPr="003455F6">
        <w:rPr>
          <w:rStyle w:val="FontStyle100"/>
          <w:rFonts w:ascii="Times New Roman" w:hAnsi="Times New Roman" w:cs="Times New Roman"/>
          <w:sz w:val="24"/>
          <w:szCs w:val="24"/>
        </w:rPr>
        <w:t xml:space="preserve">, справа </w:t>
      </w:r>
      <w:r w:rsidRPr="003455F6">
        <w:rPr>
          <w:rStyle w:val="FontStyle100"/>
          <w:rFonts w:ascii="Times New Roman" w:hAnsi="Times New Roman" w:cs="Times New Roman"/>
          <w:sz w:val="24"/>
          <w:szCs w:val="24"/>
          <w:lang w:val="en-US"/>
        </w:rPr>
        <w:t>S</w:t>
      </w:r>
      <w:r w:rsidRPr="003455F6">
        <w:rPr>
          <w:rStyle w:val="FontStyle100"/>
          <w:rFonts w:ascii="Times New Roman" w:hAnsi="Times New Roman" w:cs="Times New Roman"/>
          <w:sz w:val="24"/>
          <w:szCs w:val="24"/>
        </w:rPr>
        <w:t>;</w:t>
      </w:r>
    </w:p>
    <w:p w:rsidR="008D4655" w:rsidRPr="003455F6" w:rsidRDefault="008D4655" w:rsidP="00E841CA">
      <w:pPr>
        <w:pStyle w:val="Style22"/>
        <w:widowControl/>
        <w:numPr>
          <w:ilvl w:val="0"/>
          <w:numId w:val="179"/>
        </w:numPr>
        <w:tabs>
          <w:tab w:val="left" w:pos="87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справа </w:t>
      </w:r>
      <w:r w:rsidRPr="003455F6">
        <w:rPr>
          <w:rStyle w:val="FontStyle100"/>
          <w:rFonts w:ascii="Times New Roman" w:hAnsi="Times New Roman" w:cs="Times New Roman"/>
          <w:sz w:val="24"/>
          <w:szCs w:val="24"/>
          <w:lang w:val="en-US"/>
        </w:rPr>
        <w:t xml:space="preserve">N, </w:t>
      </w:r>
      <w:r w:rsidRPr="003455F6">
        <w:rPr>
          <w:rStyle w:val="FontStyle100"/>
          <w:rFonts w:ascii="Times New Roman" w:hAnsi="Times New Roman" w:cs="Times New Roman"/>
          <w:sz w:val="24"/>
          <w:szCs w:val="24"/>
        </w:rPr>
        <w:t xml:space="preserve">слева </w:t>
      </w:r>
      <w:r w:rsidRPr="003455F6">
        <w:rPr>
          <w:rStyle w:val="FontStyle100"/>
          <w:rFonts w:ascii="Times New Roman" w:hAnsi="Times New Roman" w:cs="Times New Roman"/>
          <w:sz w:val="24"/>
          <w:szCs w:val="24"/>
          <w:lang w:val="en-US"/>
        </w:rPr>
        <w:t>S;</w:t>
      </w:r>
    </w:p>
    <w:p w:rsidR="008D4655" w:rsidRPr="003455F6" w:rsidRDefault="008D4655" w:rsidP="00E841CA">
      <w:pPr>
        <w:pStyle w:val="Style22"/>
        <w:widowControl/>
        <w:numPr>
          <w:ilvl w:val="0"/>
          <w:numId w:val="179"/>
        </w:numPr>
        <w:tabs>
          <w:tab w:val="left" w:pos="878"/>
        </w:tabs>
        <w:jc w:val="both"/>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 xml:space="preserve">снизу </w:t>
      </w:r>
      <w:r w:rsidRPr="003455F6">
        <w:rPr>
          <w:rStyle w:val="FontStyle100"/>
          <w:rFonts w:ascii="Times New Roman" w:hAnsi="Times New Roman" w:cs="Times New Roman"/>
          <w:sz w:val="24"/>
          <w:szCs w:val="24"/>
          <w:lang w:val="en-US"/>
        </w:rPr>
        <w:t xml:space="preserve">N, </w:t>
      </w:r>
      <w:r w:rsidRPr="003455F6">
        <w:rPr>
          <w:rStyle w:val="FontStyle100"/>
          <w:rFonts w:ascii="Times New Roman" w:hAnsi="Times New Roman" w:cs="Times New Roman"/>
          <w:sz w:val="24"/>
          <w:szCs w:val="24"/>
        </w:rPr>
        <w:t xml:space="preserve">сверху </w:t>
      </w:r>
      <w:r w:rsidRPr="003455F6">
        <w:rPr>
          <w:rStyle w:val="FontStyle100"/>
          <w:rFonts w:ascii="Times New Roman" w:hAnsi="Times New Roman" w:cs="Times New Roman"/>
          <w:sz w:val="24"/>
          <w:szCs w:val="24"/>
          <w:lang w:val="en-US"/>
        </w:rPr>
        <w:t>S;</w:t>
      </w:r>
    </w:p>
    <w:p w:rsidR="008D4655" w:rsidRPr="003455F6" w:rsidRDefault="008D4655" w:rsidP="00E841CA">
      <w:pPr>
        <w:pStyle w:val="Style22"/>
        <w:widowControl/>
        <w:numPr>
          <w:ilvl w:val="0"/>
          <w:numId w:val="179"/>
        </w:numPr>
        <w:tabs>
          <w:tab w:val="left" w:pos="87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один из приведенных ответов.</w:t>
      </w:r>
    </w:p>
    <w:p w:rsidR="008D4655" w:rsidRPr="003455F6" w:rsidRDefault="008D4655" w:rsidP="004D472B">
      <w:pPr>
        <w:pStyle w:val="Style24"/>
        <w:widowControl/>
        <w:tabs>
          <w:tab w:val="left" w:pos="427"/>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24"/>
        <w:widowControl/>
        <w:tabs>
          <w:tab w:val="left" w:pos="427"/>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13.</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Что необходимо сделать для изменения магнитных полюсов катушки с током на противоположные?</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180"/>
        </w:numPr>
        <w:tabs>
          <w:tab w:val="left" w:pos="869"/>
        </w:tabs>
        <w:jc w:val="both"/>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изменить направление электрического тока в катуш</w:t>
      </w:r>
      <w:r w:rsidRPr="003455F6">
        <w:rPr>
          <w:rStyle w:val="FontStyle100"/>
          <w:rFonts w:ascii="Times New Roman" w:hAnsi="Times New Roman" w:cs="Times New Roman"/>
          <w:sz w:val="24"/>
          <w:szCs w:val="24"/>
        </w:rPr>
        <w:softHyphen/>
        <w:t>ке;</w:t>
      </w:r>
    </w:p>
    <w:p w:rsidR="008D4655" w:rsidRPr="003455F6" w:rsidRDefault="008D4655" w:rsidP="00E841CA">
      <w:pPr>
        <w:pStyle w:val="Style22"/>
        <w:widowControl/>
        <w:numPr>
          <w:ilvl w:val="0"/>
          <w:numId w:val="180"/>
        </w:numPr>
        <w:tabs>
          <w:tab w:val="left" w:pos="8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изменить число витков в катушке;</w:t>
      </w:r>
    </w:p>
    <w:p w:rsidR="008D4655" w:rsidRPr="003455F6" w:rsidRDefault="008D4655" w:rsidP="00E841CA">
      <w:pPr>
        <w:pStyle w:val="Style22"/>
        <w:widowControl/>
        <w:numPr>
          <w:ilvl w:val="0"/>
          <w:numId w:val="180"/>
        </w:numPr>
        <w:tabs>
          <w:tab w:val="left" w:pos="869"/>
        </w:tabs>
        <w:jc w:val="both"/>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ввести внутрь катушки железный сердечник;</w:t>
      </w:r>
    </w:p>
    <w:p w:rsidR="008D4655" w:rsidRPr="003455F6" w:rsidRDefault="008D4655" w:rsidP="00E841CA">
      <w:pPr>
        <w:pStyle w:val="Style22"/>
        <w:widowControl/>
        <w:numPr>
          <w:ilvl w:val="0"/>
          <w:numId w:val="180"/>
        </w:numPr>
        <w:tabs>
          <w:tab w:val="left" w:pos="86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один из приведенных ответов.</w:t>
      </w:r>
    </w:p>
    <w:p w:rsidR="008D4655" w:rsidRPr="003455F6" w:rsidRDefault="008D4655" w:rsidP="004D472B">
      <w:pPr>
        <w:pStyle w:val="Style89"/>
        <w:widowControl/>
        <w:tabs>
          <w:tab w:val="left" w:pos="374"/>
        </w:tabs>
        <w:spacing w:line="240" w:lineRule="auto"/>
        <w:rPr>
          <w:rStyle w:val="FontStyle106"/>
          <w:rFonts w:ascii="Times New Roman" w:hAnsi="Times New Roman" w:cs="Times New Roman"/>
          <w:sz w:val="24"/>
          <w:szCs w:val="24"/>
        </w:rPr>
      </w:pPr>
    </w:p>
    <w:p w:rsidR="008D4655" w:rsidRPr="003455F6"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r w:rsidRPr="003455F6">
        <w:rPr>
          <w:rStyle w:val="FontStyle106"/>
          <w:rFonts w:ascii="Times New Roman" w:hAnsi="Times New Roman" w:cs="Times New Roman"/>
          <w:sz w:val="24"/>
          <w:szCs w:val="24"/>
        </w:rPr>
        <w:t>14.</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В магнитном поле с индукцией 1,5 Тл находится проводник, сила тока в котором 3 А. Чему равна сила, действующая на проводник, длина которого 50 см, если он расположен под углом 30° к линиям индукции?</w:t>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E841CA">
      <w:pPr>
        <w:pStyle w:val="Style86"/>
        <w:widowControl/>
        <w:numPr>
          <w:ilvl w:val="0"/>
          <w:numId w:val="181"/>
        </w:numPr>
        <w:tabs>
          <w:tab w:val="left" w:pos="826"/>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67,5 Н;</w:t>
      </w:r>
    </w:p>
    <w:p w:rsidR="008D4655" w:rsidRPr="003455F6" w:rsidRDefault="008D4655" w:rsidP="00E841CA">
      <w:pPr>
        <w:pStyle w:val="Style86"/>
        <w:widowControl/>
        <w:numPr>
          <w:ilvl w:val="0"/>
          <w:numId w:val="181"/>
        </w:numPr>
        <w:tabs>
          <w:tab w:val="left" w:pos="826"/>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1,9125 Н;</w:t>
      </w:r>
    </w:p>
    <w:p w:rsidR="008D4655" w:rsidRPr="003455F6" w:rsidRDefault="008D4655" w:rsidP="00E841CA">
      <w:pPr>
        <w:pStyle w:val="Style86"/>
        <w:widowControl/>
        <w:numPr>
          <w:ilvl w:val="0"/>
          <w:numId w:val="181"/>
        </w:numPr>
        <w:tabs>
          <w:tab w:val="left" w:pos="826"/>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1,125 Н;</w:t>
      </w:r>
    </w:p>
    <w:p w:rsidR="008D4655" w:rsidRPr="003455F6" w:rsidRDefault="008D4655" w:rsidP="00E841CA">
      <w:pPr>
        <w:pStyle w:val="Style86"/>
        <w:widowControl/>
        <w:numPr>
          <w:ilvl w:val="0"/>
          <w:numId w:val="181"/>
        </w:numPr>
        <w:tabs>
          <w:tab w:val="left" w:pos="826"/>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112,5 Н.</w:t>
      </w:r>
    </w:p>
    <w:p w:rsidR="008D4655" w:rsidRPr="003455F6"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p>
    <w:p w:rsidR="008D4655" w:rsidRPr="003455F6"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15.</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Электрон движется в однородном магнитном поле с индукцией 0,01 Тл. Скорость электрона равна</w:t>
      </w:r>
      <w:r w:rsidRPr="003455F6">
        <w:rPr>
          <w:bCs/>
          <w:noProof/>
          <w:position w:val="-2"/>
        </w:rPr>
        <w:drawing>
          <wp:inline distT="0" distB="0" distL="0" distR="0">
            <wp:extent cx="225425" cy="142240"/>
            <wp:effectExtent l="19050" t="0" r="3175" b="0"/>
            <wp:docPr id="885"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765" cstate="print"/>
                    <a:srcRect/>
                    <a:stretch>
                      <a:fillRect/>
                    </a:stretch>
                  </pic:blipFill>
                  <pic:spPr bwMode="auto">
                    <a:xfrm>
                      <a:off x="0" y="0"/>
                      <a:ext cx="225425" cy="142240"/>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b w:val="0"/>
          <w:sz w:val="24"/>
          <w:szCs w:val="24"/>
        </w:rPr>
        <w:t>м/с и направлена перпендикулярно линиям индукции, модуль заряда электрона</w:t>
      </w:r>
      <w:r w:rsidRPr="003455F6">
        <w:rPr>
          <w:bCs/>
          <w:noProof/>
          <w:position w:val="-3"/>
        </w:rPr>
        <w:drawing>
          <wp:inline distT="0" distB="0" distL="0" distR="0">
            <wp:extent cx="617220" cy="142240"/>
            <wp:effectExtent l="19050" t="0" r="0" b="0"/>
            <wp:docPr id="884"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766" cstate="print"/>
                    <a:srcRect/>
                    <a:stretch>
                      <a:fillRect/>
                    </a:stretch>
                  </pic:blipFill>
                  <pic:spPr bwMode="auto">
                    <a:xfrm>
                      <a:off x="0" y="0"/>
                      <a:ext cx="617220" cy="142240"/>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b w:val="0"/>
          <w:sz w:val="24"/>
          <w:szCs w:val="24"/>
        </w:rPr>
        <w:t>Кл. Чему равна сила, действующая на электрон?</w:t>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4D472B">
      <w:pPr>
        <w:pStyle w:val="Style86"/>
        <w:widowControl/>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1)</w:t>
      </w:r>
      <w:r w:rsidRPr="003455F6">
        <w:rPr>
          <w:bCs/>
          <w:noProof/>
          <w:position w:val="-1"/>
        </w:rPr>
        <w:drawing>
          <wp:inline distT="0" distB="0" distL="0" distR="0">
            <wp:extent cx="735965" cy="154305"/>
            <wp:effectExtent l="19050" t="0" r="6985" b="0"/>
            <wp:docPr id="883"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767" cstate="print"/>
                    <a:srcRect/>
                    <a:stretch>
                      <a:fillRect/>
                    </a:stretch>
                  </pic:blipFill>
                  <pic:spPr bwMode="auto">
                    <a:xfrm>
                      <a:off x="0" y="0"/>
                      <a:ext cx="735965" cy="154305"/>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b w:val="0"/>
          <w:sz w:val="24"/>
          <w:szCs w:val="24"/>
        </w:rPr>
        <w:t>;</w:t>
      </w:r>
    </w:p>
    <w:p w:rsidR="008D4655" w:rsidRPr="003455F6" w:rsidRDefault="008D4655" w:rsidP="004D472B">
      <w:pPr>
        <w:pStyle w:val="Style86"/>
        <w:widowControl/>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 xml:space="preserve">2) </w:t>
      </w:r>
      <w:r w:rsidRPr="003455F6">
        <w:rPr>
          <w:bCs/>
          <w:noProof/>
          <w:position w:val="-1"/>
        </w:rPr>
        <w:drawing>
          <wp:inline distT="0" distB="0" distL="0" distR="0">
            <wp:extent cx="735965" cy="154305"/>
            <wp:effectExtent l="19050" t="0" r="6985" b="0"/>
            <wp:docPr id="882"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768" cstate="print"/>
                    <a:srcRect/>
                    <a:stretch>
                      <a:fillRect/>
                    </a:stretch>
                  </pic:blipFill>
                  <pic:spPr bwMode="auto">
                    <a:xfrm>
                      <a:off x="0" y="0"/>
                      <a:ext cx="735965" cy="154305"/>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b w:val="0"/>
          <w:sz w:val="24"/>
          <w:szCs w:val="24"/>
        </w:rPr>
        <w:t>;</w:t>
      </w:r>
    </w:p>
    <w:p w:rsidR="008D4655" w:rsidRPr="003455F6" w:rsidRDefault="008D4655" w:rsidP="004D472B">
      <w:pPr>
        <w:pStyle w:val="Style86"/>
        <w:widowControl/>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3)</w:t>
      </w:r>
      <w:r w:rsidRPr="003455F6">
        <w:rPr>
          <w:bCs/>
          <w:noProof/>
          <w:position w:val="-2"/>
        </w:rPr>
        <w:drawing>
          <wp:inline distT="0" distB="0" distL="0" distR="0">
            <wp:extent cx="748030" cy="142240"/>
            <wp:effectExtent l="19050" t="0" r="0" b="0"/>
            <wp:docPr id="881"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769" cstate="print"/>
                    <a:srcRect/>
                    <a:stretch>
                      <a:fillRect/>
                    </a:stretch>
                  </pic:blipFill>
                  <pic:spPr bwMode="auto">
                    <a:xfrm>
                      <a:off x="0" y="0"/>
                      <a:ext cx="748030" cy="142240"/>
                    </a:xfrm>
                    <a:prstGeom prst="rect">
                      <a:avLst/>
                    </a:prstGeom>
                    <a:noFill/>
                    <a:ln w="9525">
                      <a:noFill/>
                      <a:miter lim="800000"/>
                      <a:headEnd/>
                      <a:tailEnd/>
                    </a:ln>
                  </pic:spPr>
                </pic:pic>
              </a:graphicData>
            </a:graphic>
          </wp:inline>
        </w:drawing>
      </w:r>
      <w:r w:rsidRPr="003455F6">
        <w:rPr>
          <w:rStyle w:val="FontStyle106"/>
          <w:rFonts w:ascii="Times New Roman" w:hAnsi="Times New Roman" w:cs="Times New Roman"/>
          <w:b w:val="0"/>
          <w:sz w:val="24"/>
          <w:szCs w:val="24"/>
        </w:rPr>
        <w:t>;</w:t>
      </w:r>
    </w:p>
    <w:p w:rsidR="008D4655" w:rsidRPr="003455F6" w:rsidRDefault="008D4655" w:rsidP="004D472B">
      <w:pPr>
        <w:pStyle w:val="Style86"/>
        <w:widowControl/>
        <w:tabs>
          <w:tab w:val="left" w:pos="845"/>
        </w:tabs>
        <w:jc w:val="both"/>
        <w:rPr>
          <w:rStyle w:val="FontStyle124"/>
          <w:sz w:val="24"/>
          <w:szCs w:val="24"/>
        </w:rPr>
      </w:pPr>
      <w:r w:rsidRPr="003455F6">
        <w:rPr>
          <w:rStyle w:val="FontStyle106"/>
          <w:rFonts w:ascii="Times New Roman" w:hAnsi="Times New Roman" w:cs="Times New Roman"/>
          <w:b w:val="0"/>
          <w:sz w:val="24"/>
          <w:szCs w:val="24"/>
        </w:rPr>
        <w:t>4)</w:t>
      </w:r>
      <w:r w:rsidRPr="003455F6">
        <w:rPr>
          <w:rStyle w:val="FontStyle106"/>
          <w:rFonts w:ascii="Times New Roman" w:hAnsi="Times New Roman" w:cs="Times New Roman"/>
          <w:b w:val="0"/>
          <w:bCs w:val="0"/>
          <w:sz w:val="24"/>
          <w:szCs w:val="24"/>
        </w:rPr>
        <w:tab/>
      </w:r>
      <w:r w:rsidRPr="003455F6">
        <w:rPr>
          <w:rStyle w:val="FontStyle124"/>
          <w:sz w:val="24"/>
          <w:szCs w:val="24"/>
        </w:rPr>
        <w:t>о.</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99"/>
          <w:rFonts w:ascii="Times New Roman" w:hAnsi="Times New Roman" w:cs="Times New Roman"/>
          <w:b w:val="0"/>
          <w:sz w:val="24"/>
          <w:szCs w:val="24"/>
        </w:rPr>
      </w:pPr>
      <w:r w:rsidRPr="003455F6">
        <w:rPr>
          <w:rStyle w:val="FontStyle99"/>
          <w:rFonts w:ascii="Times New Roman" w:hAnsi="Times New Roman" w:cs="Times New Roman"/>
          <w:b w:val="0"/>
          <w:sz w:val="24"/>
          <w:szCs w:val="24"/>
        </w:rPr>
        <w:t>Уровень В</w:t>
      </w:r>
    </w:p>
    <w:p w:rsidR="008D4655" w:rsidRPr="003455F6" w:rsidRDefault="008D4655" w:rsidP="004D472B">
      <w:pPr>
        <w:pStyle w:val="Style89"/>
        <w:widowControl/>
        <w:spacing w:line="240" w:lineRule="auto"/>
      </w:pPr>
    </w:p>
    <w:p w:rsidR="008D4655" w:rsidRPr="003455F6"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 xml:space="preserve">1. Определите характер взаимодействия двух параллельных проводников, если концы А и С подключены к клеммам «+», а </w:t>
      </w:r>
      <w:r w:rsidRPr="003455F6">
        <w:rPr>
          <w:rStyle w:val="FontStyle125"/>
          <w:rFonts w:ascii="Times New Roman" w:hAnsi="Times New Roman" w:cs="Times New Roman"/>
          <w:sz w:val="24"/>
          <w:szCs w:val="24"/>
        </w:rPr>
        <w:t xml:space="preserve">В </w:t>
      </w:r>
      <w:r w:rsidRPr="003455F6">
        <w:rPr>
          <w:rStyle w:val="FontStyle106"/>
          <w:rFonts w:ascii="Times New Roman" w:hAnsi="Times New Roman" w:cs="Times New Roman"/>
          <w:b w:val="0"/>
          <w:sz w:val="24"/>
          <w:szCs w:val="24"/>
        </w:rPr>
        <w:t xml:space="preserve">и </w:t>
      </w:r>
      <w:r w:rsidRPr="003455F6">
        <w:rPr>
          <w:rStyle w:val="FontStyle125"/>
          <w:rFonts w:ascii="Times New Roman" w:hAnsi="Times New Roman" w:cs="Times New Roman"/>
          <w:sz w:val="24"/>
          <w:szCs w:val="24"/>
          <w:lang w:val="en-US"/>
        </w:rPr>
        <w:t>D</w:t>
      </w:r>
      <w:r w:rsidRPr="003455F6">
        <w:rPr>
          <w:rStyle w:val="FontStyle125"/>
          <w:rFonts w:ascii="Times New Roman" w:hAnsi="Times New Roman" w:cs="Times New Roman"/>
          <w:sz w:val="24"/>
          <w:szCs w:val="24"/>
        </w:rPr>
        <w:t xml:space="preserve"> </w:t>
      </w:r>
      <w:r w:rsidRPr="003455F6">
        <w:rPr>
          <w:rStyle w:val="FontStyle106"/>
          <w:rFonts w:ascii="Times New Roman" w:hAnsi="Times New Roman" w:cs="Times New Roman"/>
          <w:b w:val="0"/>
          <w:sz w:val="24"/>
          <w:szCs w:val="24"/>
        </w:rPr>
        <w:t>к «-» источников тока (рис. 25).</w:t>
      </w:r>
    </w:p>
    <w:p w:rsidR="008D4655" w:rsidRPr="003455F6"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r w:rsidRPr="003455F6">
        <w:rPr>
          <w:bCs/>
          <w:noProof/>
          <w:position w:val="-3"/>
        </w:rPr>
        <w:drawing>
          <wp:inline distT="0" distB="0" distL="0" distR="0">
            <wp:extent cx="1412875" cy="605790"/>
            <wp:effectExtent l="19050" t="0" r="0" b="0"/>
            <wp:docPr id="880"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770" cstate="print"/>
                    <a:srcRect/>
                    <a:stretch>
                      <a:fillRect/>
                    </a:stretch>
                  </pic:blipFill>
                  <pic:spPr bwMode="auto">
                    <a:xfrm>
                      <a:off x="0" y="0"/>
                      <a:ext cx="1412875" cy="605790"/>
                    </a:xfrm>
                    <a:prstGeom prst="rect">
                      <a:avLst/>
                    </a:prstGeom>
                    <a:noFill/>
                    <a:ln w="9525">
                      <a:noFill/>
                      <a:miter lim="800000"/>
                      <a:headEnd/>
                      <a:tailEnd/>
                    </a:ln>
                  </pic:spPr>
                </pic:pic>
              </a:graphicData>
            </a:graphic>
          </wp:inline>
        </w:drawing>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E841CA">
      <w:pPr>
        <w:pStyle w:val="Style86"/>
        <w:widowControl/>
        <w:numPr>
          <w:ilvl w:val="0"/>
          <w:numId w:val="182"/>
        </w:numPr>
        <w:tabs>
          <w:tab w:val="left" w:pos="859"/>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проводники притягиваются;</w:t>
      </w:r>
    </w:p>
    <w:p w:rsidR="008D4655" w:rsidRPr="003455F6" w:rsidRDefault="008D4655" w:rsidP="00E841CA">
      <w:pPr>
        <w:pStyle w:val="Style86"/>
        <w:widowControl/>
        <w:numPr>
          <w:ilvl w:val="0"/>
          <w:numId w:val="182"/>
        </w:numPr>
        <w:tabs>
          <w:tab w:val="left" w:pos="859"/>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проводники отталкиваются;</w:t>
      </w:r>
    </w:p>
    <w:p w:rsidR="008D4655" w:rsidRPr="003455F6" w:rsidRDefault="008D4655" w:rsidP="00E841CA">
      <w:pPr>
        <w:pStyle w:val="Style86"/>
        <w:widowControl/>
        <w:numPr>
          <w:ilvl w:val="0"/>
          <w:numId w:val="182"/>
        </w:numPr>
        <w:tabs>
          <w:tab w:val="left" w:pos="859"/>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lastRenderedPageBreak/>
        <w:t>взаимодействие отсутствует;</w:t>
      </w:r>
    </w:p>
    <w:p w:rsidR="008D4655" w:rsidRPr="003455F6" w:rsidRDefault="008D4655" w:rsidP="00E841CA">
      <w:pPr>
        <w:pStyle w:val="Style86"/>
        <w:widowControl/>
        <w:numPr>
          <w:ilvl w:val="0"/>
          <w:numId w:val="182"/>
        </w:numPr>
        <w:tabs>
          <w:tab w:val="left" w:pos="859"/>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взаимодействие нестабильное.</w:t>
      </w:r>
    </w:p>
    <w:p w:rsidR="008D4655" w:rsidRPr="003455F6"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p>
    <w:p w:rsidR="008D4655" w:rsidRPr="003455F6"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2.</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b w:val="0"/>
          <w:sz w:val="24"/>
          <w:szCs w:val="24"/>
        </w:rPr>
        <w:t>Определите угол между вектором магнитного момента и линиями индукции магнитного поля, при котором вращающий момент рамки с током в однородном магнитном поле максимален.</w:t>
      </w:r>
    </w:p>
    <w:p w:rsidR="008D4655" w:rsidRPr="003455F6" w:rsidRDefault="008D4655" w:rsidP="004D472B">
      <w:pPr>
        <w:pStyle w:val="Style85"/>
        <w:widowControl/>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E841CA">
      <w:pPr>
        <w:pStyle w:val="Style86"/>
        <w:widowControl/>
        <w:numPr>
          <w:ilvl w:val="0"/>
          <w:numId w:val="183"/>
        </w:numPr>
        <w:tabs>
          <w:tab w:val="left" w:pos="874"/>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0;</w:t>
      </w:r>
    </w:p>
    <w:p w:rsidR="008D4655" w:rsidRPr="003455F6" w:rsidRDefault="008D4655" w:rsidP="00E841CA">
      <w:pPr>
        <w:pStyle w:val="Style86"/>
        <w:widowControl/>
        <w:numPr>
          <w:ilvl w:val="0"/>
          <w:numId w:val="183"/>
        </w:numPr>
        <w:tabs>
          <w:tab w:val="left" w:pos="874"/>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45°;</w:t>
      </w:r>
    </w:p>
    <w:p w:rsidR="008D4655" w:rsidRPr="003455F6" w:rsidRDefault="008D4655" w:rsidP="00E841CA">
      <w:pPr>
        <w:pStyle w:val="Style86"/>
        <w:widowControl/>
        <w:numPr>
          <w:ilvl w:val="0"/>
          <w:numId w:val="183"/>
        </w:numPr>
        <w:tabs>
          <w:tab w:val="left" w:pos="874"/>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90°;</w:t>
      </w:r>
    </w:p>
    <w:p w:rsidR="008D4655" w:rsidRPr="003455F6" w:rsidRDefault="008D4655" w:rsidP="00E841CA">
      <w:pPr>
        <w:pStyle w:val="Style86"/>
        <w:widowControl/>
        <w:numPr>
          <w:ilvl w:val="0"/>
          <w:numId w:val="183"/>
        </w:numPr>
        <w:tabs>
          <w:tab w:val="left" w:pos="874"/>
        </w:tabs>
        <w:jc w:val="both"/>
        <w:rPr>
          <w:rStyle w:val="FontStyle106"/>
          <w:rFonts w:ascii="Times New Roman" w:hAnsi="Times New Roman" w:cs="Times New Roman"/>
          <w:b w:val="0"/>
          <w:sz w:val="24"/>
          <w:szCs w:val="24"/>
        </w:rPr>
      </w:pPr>
      <w:r w:rsidRPr="003455F6">
        <w:rPr>
          <w:rStyle w:val="FontStyle106"/>
          <w:rFonts w:ascii="Times New Roman" w:hAnsi="Times New Roman" w:cs="Times New Roman"/>
          <w:b w:val="0"/>
          <w:sz w:val="24"/>
          <w:szCs w:val="24"/>
        </w:rPr>
        <w:t>180°.</w:t>
      </w:r>
    </w:p>
    <w:p w:rsidR="008D4655" w:rsidRPr="003455F6"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По направлениям векторов</w:t>
      </w:r>
      <w:r w:rsidRPr="003455F6">
        <w:rPr>
          <w:rFonts w:ascii="Times New Roman" w:hAnsi="Times New Roman" w:cs="Times New Roman"/>
          <w:noProof/>
          <w:position w:val="-2"/>
        </w:rPr>
        <w:drawing>
          <wp:inline distT="0" distB="0" distL="0" distR="0">
            <wp:extent cx="118745" cy="142240"/>
            <wp:effectExtent l="19050" t="0" r="0" b="0"/>
            <wp:docPr id="879"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771"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w:t>
      </w:r>
      <w:r w:rsidRPr="003455F6">
        <w:rPr>
          <w:rFonts w:ascii="Times New Roman" w:hAnsi="Times New Roman" w:cs="Times New Roman"/>
          <w:noProof/>
          <w:position w:val="-5"/>
        </w:rPr>
        <w:drawing>
          <wp:inline distT="0" distB="0" distL="0" distR="0">
            <wp:extent cx="106680" cy="142240"/>
            <wp:effectExtent l="19050" t="0" r="7620" b="0"/>
            <wp:docPr id="878"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772"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(рис. 26) определите направление силы Лоренца, действующей на положительный заряд.</w:t>
      </w:r>
    </w:p>
    <w:p w:rsidR="008D4655" w:rsidRPr="003455F6"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rPr>
        <w:drawing>
          <wp:inline distT="0" distB="0" distL="0" distR="0">
            <wp:extent cx="974090" cy="937895"/>
            <wp:effectExtent l="19050" t="0" r="0" b="0"/>
            <wp:docPr id="877"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773" cstate="print"/>
                    <a:srcRect/>
                    <a:stretch>
                      <a:fillRect/>
                    </a:stretch>
                  </pic:blipFill>
                  <pic:spPr bwMode="auto">
                    <a:xfrm>
                      <a:off x="0" y="0"/>
                      <a:ext cx="974090" cy="937895"/>
                    </a:xfrm>
                    <a:prstGeom prst="rect">
                      <a:avLst/>
                    </a:prstGeom>
                    <a:noFill/>
                    <a:ln w="9525">
                      <a:noFill/>
                      <a:miter lim="800000"/>
                      <a:headEnd/>
                      <a:tailEnd/>
                    </a:ln>
                  </pic:spPr>
                </pic:pic>
              </a:graphicData>
            </a:graphic>
          </wp:inline>
        </w:drawing>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184"/>
        </w:numPr>
        <w:tabs>
          <w:tab w:val="left" w:pos="854"/>
        </w:tabs>
        <w:spacing w:line="240" w:lineRule="auto"/>
        <w:ind w:firstLine="0"/>
        <w:rPr>
          <w:rStyle w:val="FontStyle110"/>
          <w:rFonts w:ascii="Times New Roman" w:hAnsi="Times New Roman" w:cs="Times New Roman"/>
          <w:sz w:val="24"/>
          <w:szCs w:val="24"/>
        </w:rPr>
      </w:pPr>
      <w:r w:rsidRPr="003455F6">
        <w:rPr>
          <w:rStyle w:val="FontStyle100"/>
          <w:rFonts w:ascii="Times New Roman" w:hAnsi="Times New Roman" w:cs="Times New Roman"/>
          <w:sz w:val="24"/>
          <w:szCs w:val="24"/>
        </w:rPr>
        <w:t>влево;</w:t>
      </w:r>
    </w:p>
    <w:p w:rsidR="008D4655" w:rsidRPr="003455F6" w:rsidRDefault="008D4655" w:rsidP="00E841CA">
      <w:pPr>
        <w:pStyle w:val="Style84"/>
        <w:widowControl/>
        <w:numPr>
          <w:ilvl w:val="0"/>
          <w:numId w:val="184"/>
        </w:numPr>
        <w:tabs>
          <w:tab w:val="left" w:pos="85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вправо;</w:t>
      </w:r>
    </w:p>
    <w:p w:rsidR="008D4655" w:rsidRPr="003455F6" w:rsidRDefault="008D4655" w:rsidP="00E841CA">
      <w:pPr>
        <w:pStyle w:val="Style84"/>
        <w:widowControl/>
        <w:numPr>
          <w:ilvl w:val="0"/>
          <w:numId w:val="184"/>
        </w:numPr>
        <w:tabs>
          <w:tab w:val="left" w:pos="85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вверх;</w:t>
      </w:r>
    </w:p>
    <w:p w:rsidR="008D4655" w:rsidRPr="003455F6" w:rsidRDefault="008D4655" w:rsidP="00E841CA">
      <w:pPr>
        <w:pStyle w:val="Style84"/>
        <w:widowControl/>
        <w:numPr>
          <w:ilvl w:val="0"/>
          <w:numId w:val="184"/>
        </w:numPr>
        <w:tabs>
          <w:tab w:val="left" w:pos="85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вниз.</w:t>
      </w:r>
    </w:p>
    <w:p w:rsidR="008D4655" w:rsidRPr="003455F6"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Как зависит период обращения движущейся заряженной частицы в однородном магнитном поле от индукции поля?</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185"/>
        </w:numPr>
        <w:tabs>
          <w:tab w:val="left" w:pos="845"/>
        </w:tabs>
        <w:spacing w:line="240" w:lineRule="auto"/>
        <w:ind w:firstLine="0"/>
        <w:rPr>
          <w:rStyle w:val="FontStyle110"/>
          <w:rFonts w:ascii="Times New Roman" w:hAnsi="Times New Roman" w:cs="Times New Roman"/>
          <w:sz w:val="24"/>
          <w:szCs w:val="24"/>
        </w:rPr>
      </w:pPr>
      <w:r w:rsidRPr="003455F6">
        <w:rPr>
          <w:rStyle w:val="FontStyle100"/>
          <w:rFonts w:ascii="Times New Roman" w:hAnsi="Times New Roman" w:cs="Times New Roman"/>
          <w:sz w:val="24"/>
          <w:szCs w:val="24"/>
        </w:rPr>
        <w:t>прямо пропорционально;</w:t>
      </w:r>
    </w:p>
    <w:p w:rsidR="008D4655" w:rsidRPr="003455F6" w:rsidRDefault="008D4655" w:rsidP="00E841CA">
      <w:pPr>
        <w:pStyle w:val="Style84"/>
        <w:widowControl/>
        <w:numPr>
          <w:ilvl w:val="0"/>
          <w:numId w:val="185"/>
        </w:numPr>
        <w:tabs>
          <w:tab w:val="left" w:pos="84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обратно пропорционально;</w:t>
      </w:r>
    </w:p>
    <w:p w:rsidR="008D4655" w:rsidRPr="003455F6" w:rsidRDefault="008D4655" w:rsidP="00E841CA">
      <w:pPr>
        <w:pStyle w:val="Style84"/>
        <w:widowControl/>
        <w:numPr>
          <w:ilvl w:val="0"/>
          <w:numId w:val="185"/>
        </w:numPr>
        <w:tabs>
          <w:tab w:val="left" w:pos="84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зависит;</w:t>
      </w:r>
    </w:p>
    <w:p w:rsidR="008D4655" w:rsidRPr="003455F6" w:rsidRDefault="008D4655" w:rsidP="00E841CA">
      <w:pPr>
        <w:pStyle w:val="Style84"/>
        <w:widowControl/>
        <w:numPr>
          <w:ilvl w:val="0"/>
          <w:numId w:val="185"/>
        </w:numPr>
        <w:tabs>
          <w:tab w:val="left" w:pos="84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зависит прямо пропорционально квадрату величины.</w:t>
      </w:r>
    </w:p>
    <w:p w:rsidR="008D4655" w:rsidRPr="003455F6" w:rsidRDefault="008D4655" w:rsidP="004D472B">
      <w:pPr>
        <w:pStyle w:val="Style72"/>
        <w:widowControl/>
        <w:tabs>
          <w:tab w:val="left" w:pos="389"/>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5.</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Что используется в принципе действия магнитоэлектрических измерительных приборов?</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186"/>
        </w:numPr>
        <w:tabs>
          <w:tab w:val="left" w:pos="835"/>
        </w:tabs>
        <w:spacing w:line="240" w:lineRule="auto"/>
        <w:ind w:firstLine="0"/>
        <w:rPr>
          <w:rStyle w:val="FontStyle110"/>
          <w:rFonts w:ascii="Times New Roman" w:hAnsi="Times New Roman" w:cs="Times New Roman"/>
          <w:sz w:val="24"/>
          <w:szCs w:val="24"/>
        </w:rPr>
      </w:pPr>
      <w:r w:rsidRPr="003455F6">
        <w:rPr>
          <w:rStyle w:val="FontStyle100"/>
          <w:rFonts w:ascii="Times New Roman" w:hAnsi="Times New Roman" w:cs="Times New Roman"/>
          <w:sz w:val="24"/>
          <w:szCs w:val="24"/>
        </w:rPr>
        <w:t>закон Ампера;</w:t>
      </w:r>
    </w:p>
    <w:p w:rsidR="008D4655" w:rsidRPr="003455F6" w:rsidRDefault="008D4655" w:rsidP="00E841CA">
      <w:pPr>
        <w:pStyle w:val="Style84"/>
        <w:widowControl/>
        <w:numPr>
          <w:ilvl w:val="0"/>
          <w:numId w:val="186"/>
        </w:numPr>
        <w:tabs>
          <w:tab w:val="left" w:pos="83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сила Лоренца;</w:t>
      </w:r>
    </w:p>
    <w:p w:rsidR="008D4655" w:rsidRPr="003455F6" w:rsidRDefault="008D4655" w:rsidP="00E841CA">
      <w:pPr>
        <w:pStyle w:val="Style84"/>
        <w:widowControl/>
        <w:numPr>
          <w:ilvl w:val="0"/>
          <w:numId w:val="186"/>
        </w:numPr>
        <w:tabs>
          <w:tab w:val="left" w:pos="83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намагничивание ферромагнетика и взаимодействие с катушкой с током;</w:t>
      </w:r>
    </w:p>
    <w:p w:rsidR="008D4655" w:rsidRPr="003455F6" w:rsidRDefault="008D4655" w:rsidP="00E841CA">
      <w:pPr>
        <w:pStyle w:val="Style84"/>
        <w:widowControl/>
        <w:numPr>
          <w:ilvl w:val="0"/>
          <w:numId w:val="186"/>
        </w:numPr>
        <w:tabs>
          <w:tab w:val="left" w:pos="83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один из приведенных ответов.</w:t>
      </w:r>
    </w:p>
    <w:p w:rsidR="008D4655" w:rsidRPr="003455F6"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Определите направление тока в проводнике в магнитном поле (рис. 27), если стрелка указывает направление действия силы Ампера.</w:t>
      </w:r>
    </w:p>
    <w:p w:rsidR="008D4655" w:rsidRPr="003455F6"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position w:val="-4"/>
        </w:rPr>
        <w:drawing>
          <wp:inline distT="0" distB="0" distL="0" distR="0">
            <wp:extent cx="819150" cy="1175385"/>
            <wp:effectExtent l="19050" t="0" r="0" b="0"/>
            <wp:docPr id="876"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774" cstate="print"/>
                    <a:srcRect/>
                    <a:stretch>
                      <a:fillRect/>
                    </a:stretch>
                  </pic:blipFill>
                  <pic:spPr bwMode="auto">
                    <a:xfrm>
                      <a:off x="0" y="0"/>
                      <a:ext cx="819150" cy="1175385"/>
                    </a:xfrm>
                    <a:prstGeom prst="rect">
                      <a:avLst/>
                    </a:prstGeom>
                    <a:noFill/>
                    <a:ln w="9525">
                      <a:noFill/>
                      <a:miter lim="800000"/>
                      <a:headEnd/>
                      <a:tailEnd/>
                    </a:ln>
                  </pic:spPr>
                </pic:pic>
              </a:graphicData>
            </a:graphic>
          </wp:inline>
        </w:drawing>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187"/>
        </w:numPr>
        <w:tabs>
          <w:tab w:val="left" w:pos="821"/>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вправо;</w:t>
      </w:r>
    </w:p>
    <w:p w:rsidR="008D4655" w:rsidRPr="003455F6" w:rsidRDefault="008D4655" w:rsidP="00E841CA">
      <w:pPr>
        <w:pStyle w:val="Style84"/>
        <w:widowControl/>
        <w:numPr>
          <w:ilvl w:val="0"/>
          <w:numId w:val="187"/>
        </w:numPr>
        <w:tabs>
          <w:tab w:val="left" w:pos="821"/>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влево;</w:t>
      </w:r>
    </w:p>
    <w:p w:rsidR="008D4655" w:rsidRPr="003455F6" w:rsidRDefault="008D4655" w:rsidP="00E841CA">
      <w:pPr>
        <w:pStyle w:val="Style84"/>
        <w:widowControl/>
        <w:numPr>
          <w:ilvl w:val="0"/>
          <w:numId w:val="187"/>
        </w:numPr>
        <w:tabs>
          <w:tab w:val="left" w:pos="821"/>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 читателю;</w:t>
      </w:r>
    </w:p>
    <w:p w:rsidR="008D4655" w:rsidRPr="003455F6" w:rsidRDefault="008D4655" w:rsidP="00E841CA">
      <w:pPr>
        <w:pStyle w:val="Style71"/>
        <w:widowControl/>
        <w:numPr>
          <w:ilvl w:val="0"/>
          <w:numId w:val="187"/>
        </w:numPr>
        <w:tabs>
          <w:tab w:val="left" w:pos="821"/>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от читателя. </w:t>
      </w: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Бесконечно длинный прямолинейный проводник расположен в воздухе, сила тока в проводнике 10 А. Найдите индукцию магнитного поля проводника с током на расстоянии 20 см от проводника.</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462915" cy="142240"/>
            <wp:effectExtent l="19050" t="0" r="0" b="0"/>
            <wp:docPr id="875"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775" cstate="print"/>
                    <a:srcRect/>
                    <a:stretch>
                      <a:fillRect/>
                    </a:stretch>
                  </pic:blipFill>
                  <pic:spPr bwMode="auto">
                    <a:xfrm>
                      <a:off x="0" y="0"/>
                      <a:ext cx="462915" cy="142240"/>
                    </a:xfrm>
                    <a:prstGeom prst="rect">
                      <a:avLst/>
                    </a:prstGeom>
                    <a:noFill/>
                    <a:ln w="9525">
                      <a:noFill/>
                      <a:miter lim="800000"/>
                      <a:headEnd/>
                      <a:tailEnd/>
                    </a:ln>
                  </pic:spPr>
                </pic:pic>
              </a:graphicData>
            </a:graphic>
          </wp:inline>
        </w:drawing>
      </w:r>
    </w:p>
    <w:p w:rsidR="008D4655" w:rsidRPr="003455F6" w:rsidRDefault="008D4655" w:rsidP="00E841CA">
      <w:pPr>
        <w:pStyle w:val="Style69"/>
        <w:widowControl/>
        <w:numPr>
          <w:ilvl w:val="0"/>
          <w:numId w:val="188"/>
        </w:numPr>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1"/>
        </w:rPr>
        <w:drawing>
          <wp:inline distT="0" distB="0" distL="0" distR="0">
            <wp:extent cx="462915" cy="142240"/>
            <wp:effectExtent l="19050" t="0" r="0" b="0"/>
            <wp:docPr id="874"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76" cstate="print"/>
                    <a:srcRect/>
                    <a:stretch>
                      <a:fillRect/>
                    </a:stretch>
                  </pic:blipFill>
                  <pic:spPr bwMode="auto">
                    <a:xfrm>
                      <a:off x="0" y="0"/>
                      <a:ext cx="46291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E841CA">
      <w:pPr>
        <w:pStyle w:val="Style69"/>
        <w:widowControl/>
        <w:numPr>
          <w:ilvl w:val="0"/>
          <w:numId w:val="188"/>
        </w:numPr>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4"/>
        </w:rPr>
        <w:drawing>
          <wp:inline distT="0" distB="0" distL="0" distR="0">
            <wp:extent cx="462915" cy="154305"/>
            <wp:effectExtent l="19050" t="0" r="0" b="0"/>
            <wp:docPr id="873"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777" cstate="print"/>
                    <a:srcRect/>
                    <a:stretch>
                      <a:fillRect/>
                    </a:stretch>
                  </pic:blipFill>
                  <pic:spPr bwMode="auto">
                    <a:xfrm>
                      <a:off x="0" y="0"/>
                      <a:ext cx="46291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2"/>
        </w:rPr>
        <w:drawing>
          <wp:inline distT="0" distB="0" distL="0" distR="0">
            <wp:extent cx="462915" cy="154305"/>
            <wp:effectExtent l="19050" t="0" r="0" b="0"/>
            <wp:docPr id="872"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778" cstate="print"/>
                    <a:srcRect/>
                    <a:stretch>
                      <a:fillRect/>
                    </a:stretch>
                  </pic:blipFill>
                  <pic:spPr bwMode="auto">
                    <a:xfrm>
                      <a:off x="0" y="0"/>
                      <a:ext cx="462915" cy="154305"/>
                    </a:xfrm>
                    <a:prstGeom prst="rect">
                      <a:avLst/>
                    </a:prstGeom>
                    <a:noFill/>
                    <a:ln w="9525">
                      <a:noFill/>
                      <a:miter lim="800000"/>
                      <a:headEnd/>
                      <a:tailEnd/>
                    </a:ln>
                  </pic:spPr>
                </pic:pic>
              </a:graphicData>
            </a:graphic>
          </wp:inline>
        </w:drawing>
      </w: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 xml:space="preserve">Определите вращающий момент плоского контура площадью </w:t>
      </w:r>
      <w:r w:rsidRPr="003455F6">
        <w:rPr>
          <w:rFonts w:ascii="Times New Roman" w:hAnsi="Times New Roman" w:cs="Times New Roman"/>
          <w:noProof/>
          <w:position w:val="-6"/>
        </w:rPr>
        <w:drawing>
          <wp:inline distT="0" distB="0" distL="0" distR="0">
            <wp:extent cx="474980" cy="154305"/>
            <wp:effectExtent l="19050" t="0" r="1270" b="0"/>
            <wp:docPr id="871"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779" cstate="print"/>
                    <a:srcRect/>
                    <a:stretch>
                      <a:fillRect/>
                    </a:stretch>
                  </pic:blipFill>
                  <pic:spPr bwMode="auto">
                    <a:xfrm>
                      <a:off x="0" y="0"/>
                      <a:ext cx="47498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position w:val="-6"/>
          <w:sz w:val="24"/>
          <w:szCs w:val="24"/>
        </w:rPr>
        <w:t xml:space="preserve"> </w:t>
      </w:r>
      <w:r w:rsidRPr="003455F6">
        <w:rPr>
          <w:rStyle w:val="FontStyle100"/>
          <w:rFonts w:ascii="Times New Roman" w:hAnsi="Times New Roman" w:cs="Times New Roman"/>
          <w:sz w:val="24"/>
          <w:szCs w:val="24"/>
        </w:rPr>
        <w:t>, помещенного в однородное магнитное поле индукцией 40 Тл, если в контуре проходит ток 10 А. Вектор магнитного момента перпендикулярен вектору индукции магнитного поля.</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534670" cy="118745"/>
            <wp:effectExtent l="19050" t="0" r="0" b="0"/>
            <wp:docPr id="870"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780" cstate="print"/>
                    <a:srcRect/>
                    <a:stretch>
                      <a:fillRect/>
                    </a:stretch>
                  </pic:blipFill>
                  <pic:spPr bwMode="auto">
                    <a:xfrm>
                      <a:off x="0" y="0"/>
                      <a:ext cx="534670" cy="118745"/>
                    </a:xfrm>
                    <a:prstGeom prst="rect">
                      <a:avLst/>
                    </a:prstGeom>
                    <a:noFill/>
                    <a:ln w="9525">
                      <a:noFill/>
                      <a:miter lim="800000"/>
                      <a:headEnd/>
                      <a:tailEnd/>
                    </a:ln>
                  </pic:spPr>
                </pic:pic>
              </a:graphicData>
            </a:graphic>
          </wp:inline>
        </w:drawing>
      </w:r>
    </w:p>
    <w:p w:rsidR="008D4655" w:rsidRPr="003455F6" w:rsidRDefault="008D4655" w:rsidP="004D472B">
      <w:pPr>
        <w:pStyle w:val="Style69"/>
        <w:widowControl/>
        <w:spacing w:line="240" w:lineRule="auto"/>
        <w:rPr>
          <w:rStyle w:val="FontStyle100"/>
          <w:rFonts w:ascii="Times New Roman" w:hAnsi="Times New Roman" w:cs="Times New Roman"/>
          <w:spacing w:val="70"/>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3"/>
        </w:rPr>
        <w:drawing>
          <wp:inline distT="0" distB="0" distL="0" distR="0">
            <wp:extent cx="581660" cy="154305"/>
            <wp:effectExtent l="19050" t="0" r="8890" b="0"/>
            <wp:docPr id="869"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781" cstate="print"/>
                    <a:srcRect/>
                    <a:stretch>
                      <a:fillRect/>
                    </a:stretch>
                  </pic:blipFill>
                  <pic:spPr bwMode="auto">
                    <a:xfrm>
                      <a:off x="0" y="0"/>
                      <a:ext cx="58166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pacing w:val="70"/>
          <w:sz w:val="24"/>
          <w:szCs w:val="24"/>
        </w:rPr>
        <w:t>';</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2"/>
        </w:rPr>
        <w:drawing>
          <wp:inline distT="0" distB="0" distL="0" distR="0">
            <wp:extent cx="510540" cy="142240"/>
            <wp:effectExtent l="19050" t="0" r="3810" b="0"/>
            <wp:docPr id="868"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782" cstate="print"/>
                    <a:srcRect/>
                    <a:stretch>
                      <a:fillRect/>
                    </a:stretch>
                  </pic:blipFill>
                  <pic:spPr bwMode="auto">
                    <a:xfrm>
                      <a:off x="0" y="0"/>
                      <a:ext cx="51054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69"/>
        <w:widowControl/>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ни один из приведенных ответов.</w:t>
      </w: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Какая совершается работа, если прямолинейный проводник с током 4 А пересечет магнитный поток, равный 2,5 Вб?</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189"/>
        </w:numPr>
        <w:tabs>
          <w:tab w:val="left" w:pos="86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Дж;</w:t>
      </w:r>
    </w:p>
    <w:p w:rsidR="008D4655" w:rsidRPr="003455F6" w:rsidRDefault="008D4655" w:rsidP="00E841CA">
      <w:pPr>
        <w:pStyle w:val="Style69"/>
        <w:widowControl/>
        <w:numPr>
          <w:ilvl w:val="0"/>
          <w:numId w:val="189"/>
        </w:numPr>
        <w:tabs>
          <w:tab w:val="left" w:pos="86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 Дж;</w:t>
      </w:r>
    </w:p>
    <w:p w:rsidR="008D4655" w:rsidRPr="003455F6" w:rsidRDefault="008D4655" w:rsidP="00E841CA">
      <w:pPr>
        <w:pStyle w:val="Style69"/>
        <w:widowControl/>
        <w:numPr>
          <w:ilvl w:val="0"/>
          <w:numId w:val="189"/>
        </w:numPr>
        <w:tabs>
          <w:tab w:val="left" w:pos="86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1,6 Дж;</w:t>
      </w:r>
    </w:p>
    <w:p w:rsidR="008D4655" w:rsidRPr="003455F6" w:rsidRDefault="008D4655" w:rsidP="00E841CA">
      <w:pPr>
        <w:pStyle w:val="Style69"/>
        <w:widowControl/>
        <w:numPr>
          <w:ilvl w:val="0"/>
          <w:numId w:val="189"/>
        </w:numPr>
        <w:tabs>
          <w:tab w:val="left" w:pos="864"/>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0,62 Дж.</w:t>
      </w: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 Два первоначально покоящихся электрона ускоряются в электрическом поле: первый в поле с разностью потенциалов</w:t>
      </w:r>
      <w:r w:rsidRPr="003455F6">
        <w:rPr>
          <w:rFonts w:ascii="Times New Roman" w:hAnsi="Times New Roman" w:cs="Times New Roman"/>
          <w:noProof/>
          <w:position w:val="-4"/>
        </w:rPr>
        <w:drawing>
          <wp:inline distT="0" distB="0" distL="0" distR="0">
            <wp:extent cx="118745" cy="118745"/>
            <wp:effectExtent l="19050" t="0" r="0" b="0"/>
            <wp:docPr id="867"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783"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а второй</w:t>
      </w:r>
      <w:r w:rsidRPr="003455F6">
        <w:rPr>
          <w:rFonts w:ascii="Times New Roman" w:hAnsi="Times New Roman" w:cs="Times New Roman"/>
          <w:noProof/>
          <w:position w:val="-2"/>
        </w:rPr>
        <w:drawing>
          <wp:inline distT="0" distB="0" distL="0" distR="0">
            <wp:extent cx="391795" cy="118745"/>
            <wp:effectExtent l="19050" t="0" r="8255" b="0"/>
            <wp:docPr id="866" name="Рисунок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784" cstate="print"/>
                    <a:srcRect/>
                    <a:stretch>
                      <a:fillRect/>
                    </a:stretch>
                  </pic:blipFill>
                  <pic:spPr bwMode="auto">
                    <a:xfrm>
                      <a:off x="0" y="0"/>
                      <a:ext cx="39179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Ускорившиеся электроны попадают в однородное магнитное поле, линии индукции которого перпендикулярны скорости движения электронов. Чему равно отношение радиусов кривизны траекторий первого и второго электронов в магнитном поле?</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190"/>
        </w:numPr>
        <w:tabs>
          <w:tab w:val="left" w:pos="89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p>
    <w:p w:rsidR="008D4655" w:rsidRPr="003455F6" w:rsidRDefault="008D4655" w:rsidP="00E841CA">
      <w:pPr>
        <w:pStyle w:val="Style69"/>
        <w:widowControl/>
        <w:numPr>
          <w:ilvl w:val="0"/>
          <w:numId w:val="190"/>
        </w:numPr>
        <w:tabs>
          <w:tab w:val="left" w:pos="89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1/2; </w:t>
      </w:r>
    </w:p>
    <w:p w:rsidR="008D4655" w:rsidRPr="003455F6" w:rsidRDefault="008D4655" w:rsidP="004D472B">
      <w:pPr>
        <w:pStyle w:val="Style69"/>
        <w:widowControl/>
        <w:tabs>
          <w:tab w:val="left" w:pos="89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2"/>
        </w:rPr>
        <w:drawing>
          <wp:inline distT="0" distB="0" distL="0" distR="0">
            <wp:extent cx="403860" cy="166370"/>
            <wp:effectExtent l="19050" t="0" r="0" b="0"/>
            <wp:docPr id="865"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785" cstate="print"/>
                    <a:srcRect/>
                    <a:stretch>
                      <a:fillRect/>
                    </a:stretch>
                  </pic:blipFill>
                  <pic:spPr bwMode="auto">
                    <a:xfrm>
                      <a:off x="0" y="0"/>
                      <a:ext cx="40386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8D4655" w:rsidRPr="003455F6" w:rsidRDefault="008D4655" w:rsidP="004D472B">
      <w:pPr>
        <w:pStyle w:val="Style69"/>
        <w:widowControl/>
        <w:tabs>
          <w:tab w:val="left" w:pos="89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4"/>
        </w:rPr>
        <w:drawing>
          <wp:inline distT="0" distB="0" distL="0" distR="0">
            <wp:extent cx="225425" cy="166370"/>
            <wp:effectExtent l="19050" t="0" r="3175" b="0"/>
            <wp:docPr id="864"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786" cstate="print"/>
                    <a:srcRect/>
                    <a:stretch>
                      <a:fillRect/>
                    </a:stretch>
                  </pic:blipFill>
                  <pic:spPr bwMode="auto">
                    <a:xfrm>
                      <a:off x="0" y="0"/>
                      <a:ext cx="225425" cy="166370"/>
                    </a:xfrm>
                    <a:prstGeom prst="rect">
                      <a:avLst/>
                    </a:prstGeom>
                    <a:noFill/>
                    <a:ln w="9525">
                      <a:noFill/>
                      <a:miter lim="800000"/>
                      <a:headEnd/>
                      <a:tailEnd/>
                    </a:ln>
                  </pic:spPr>
                </pic:pic>
              </a:graphicData>
            </a:graphic>
          </wp:inline>
        </w:drawing>
      </w:r>
    </w:p>
    <w:p w:rsidR="008D4655" w:rsidRPr="003455F6" w:rsidRDefault="008D4655" w:rsidP="004D472B">
      <w:pPr>
        <w:pStyle w:val="Style17"/>
        <w:widowControl/>
        <w:jc w:val="both"/>
        <w:rPr>
          <w:rStyle w:val="FontStyle99"/>
          <w:rFonts w:ascii="Times New Roman" w:hAnsi="Times New Roman" w:cs="Times New Roman"/>
          <w:sz w:val="24"/>
          <w:szCs w:val="24"/>
        </w:rPr>
      </w:pPr>
    </w:p>
    <w:p w:rsidR="008D4655" w:rsidRPr="003455F6" w:rsidRDefault="008D4655" w:rsidP="004D472B">
      <w:pPr>
        <w:pStyle w:val="Style17"/>
        <w:widowControl/>
        <w:jc w:val="both"/>
        <w:rPr>
          <w:rStyle w:val="FontStyle99"/>
          <w:rFonts w:ascii="Times New Roman" w:hAnsi="Times New Roman" w:cs="Times New Roman"/>
          <w:sz w:val="24"/>
          <w:szCs w:val="24"/>
        </w:rPr>
      </w:pPr>
    </w:p>
    <w:p w:rsidR="008D4655" w:rsidRPr="003455F6" w:rsidRDefault="008D4655"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8D4655" w:rsidRPr="003455F6"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p w:rsidR="008D4655" w:rsidRPr="003455F6" w:rsidRDefault="008D465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8D4655" w:rsidRPr="003455F6" w:rsidTr="00305B89">
        <w:tc>
          <w:tcPr>
            <w:tcW w:w="869"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8D4655" w:rsidRPr="003455F6" w:rsidTr="00305B89">
        <w:tc>
          <w:tcPr>
            <w:tcW w:w="869"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84"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r>
    </w:tbl>
    <w:p w:rsidR="008D4655" w:rsidRPr="003455F6" w:rsidRDefault="008D4655" w:rsidP="004D472B">
      <w:pPr>
        <w:spacing w:after="0" w:line="240" w:lineRule="auto"/>
        <w:jc w:val="both"/>
        <w:rPr>
          <w:rFonts w:ascii="Times New Roman" w:hAnsi="Times New Roman" w:cs="Times New Roman"/>
          <w:sz w:val="24"/>
          <w:szCs w:val="24"/>
        </w:rPr>
      </w:pPr>
    </w:p>
    <w:p w:rsidR="008D4655" w:rsidRPr="003455F6"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8D4655" w:rsidRPr="003455F6" w:rsidTr="00305B89">
        <w:tc>
          <w:tcPr>
            <w:tcW w:w="101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5"/>
              <w:widowControl/>
              <w:spacing w:line="240" w:lineRule="auto"/>
              <w:jc w:val="both"/>
              <w:rPr>
                <w:rStyle w:val="FontStyle111"/>
                <w:rFonts w:ascii="Times New Roman" w:hAnsi="Times New Roman" w:cs="Times New Roman"/>
                <w:sz w:val="24"/>
                <w:szCs w:val="24"/>
              </w:rPr>
            </w:pPr>
            <w:r w:rsidRPr="003455F6">
              <w:rPr>
                <w:rStyle w:val="FontStyle112"/>
                <w:rFonts w:ascii="Times New Roman" w:hAnsi="Times New Roman" w:cs="Times New Roman"/>
                <w:sz w:val="24"/>
                <w:szCs w:val="24"/>
              </w:rPr>
              <w:t>№№</w:t>
            </w:r>
            <w:r w:rsidRPr="003455F6">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8D4655" w:rsidRPr="003455F6" w:rsidTr="00305B89">
        <w:tc>
          <w:tcPr>
            <w:tcW w:w="101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3"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r>
    </w:tbl>
    <w:p w:rsidR="008D4655" w:rsidRPr="003455F6" w:rsidRDefault="008D4655" w:rsidP="004D472B">
      <w:pPr>
        <w:spacing w:after="0" w:line="240" w:lineRule="auto"/>
        <w:jc w:val="both"/>
        <w:rPr>
          <w:rFonts w:ascii="Times New Roman" w:hAnsi="Times New Roman" w:cs="Times New Roman"/>
          <w:sz w:val="24"/>
          <w:szCs w:val="24"/>
        </w:rPr>
      </w:pPr>
    </w:p>
    <w:p w:rsidR="008D4655" w:rsidRPr="003455F6" w:rsidRDefault="008D4655" w:rsidP="004D472B">
      <w:pPr>
        <w:spacing w:after="0" w:line="240" w:lineRule="auto"/>
        <w:jc w:val="both"/>
        <w:rPr>
          <w:rFonts w:ascii="Times New Roman" w:hAnsi="Times New Roman" w:cs="Times New Roman"/>
          <w:sz w:val="24"/>
          <w:szCs w:val="24"/>
        </w:rPr>
      </w:pPr>
    </w:p>
    <w:p w:rsidR="008D4655" w:rsidRPr="003455F6" w:rsidRDefault="008D4655" w:rsidP="004D472B">
      <w:pPr>
        <w:spacing w:after="0" w:line="240" w:lineRule="auto"/>
        <w:rPr>
          <w:rFonts w:ascii="Times New Roman" w:eastAsia="Arial Unicode MS" w:hAnsi="Times New Roman" w:cs="Times New Roman"/>
          <w:b/>
          <w:bCs/>
          <w:sz w:val="24"/>
          <w:szCs w:val="24"/>
        </w:rPr>
      </w:pPr>
    </w:p>
    <w:p w:rsidR="00371BB7" w:rsidRPr="003455F6" w:rsidRDefault="00371BB7" w:rsidP="004D472B">
      <w:pPr>
        <w:pStyle w:val="2"/>
        <w:spacing w:before="0"/>
        <w:rPr>
          <w:rFonts w:eastAsia="Arial Unicode MS"/>
        </w:rPr>
      </w:pPr>
      <w:r w:rsidRPr="003455F6">
        <w:rPr>
          <w:rFonts w:eastAsia="Arial Unicode MS"/>
        </w:rPr>
        <w:t>Электромагнитная индукция.</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5167FA" w:rsidRPr="003455F6" w:rsidRDefault="005167FA" w:rsidP="005167FA"/>
    <w:p w:rsidR="008D4655" w:rsidRPr="003455F6" w:rsidRDefault="008D4655" w:rsidP="004D472B">
      <w:pPr>
        <w:pStyle w:val="3"/>
        <w:spacing w:before="0"/>
        <w:rPr>
          <w:rStyle w:val="FontStyle80"/>
          <w:rFonts w:asciiTheme="majorHAnsi" w:hAnsiTheme="majorHAnsi" w:cstheme="majorBidi"/>
          <w:b/>
          <w:bCs/>
          <w:sz w:val="22"/>
          <w:szCs w:val="24"/>
        </w:rPr>
      </w:pPr>
      <w:bookmarkStart w:id="36" w:name="_Toc507343850"/>
      <w:bookmarkStart w:id="37" w:name="_Toc534225384"/>
      <w:r w:rsidRPr="003455F6">
        <w:rPr>
          <w:rStyle w:val="FontStyle78"/>
          <w:rFonts w:asciiTheme="majorHAnsi" w:hAnsiTheme="majorHAnsi" w:cstheme="majorBidi"/>
          <w:b/>
          <w:bCs/>
          <w:sz w:val="22"/>
          <w:szCs w:val="24"/>
        </w:rPr>
        <w:t>ЛАБОРАТОРНАЯ</w:t>
      </w:r>
      <w:r w:rsidR="004D5E56" w:rsidRPr="003455F6">
        <w:rPr>
          <w:rStyle w:val="FontStyle78"/>
          <w:rFonts w:asciiTheme="majorHAnsi" w:hAnsiTheme="majorHAnsi" w:cstheme="majorBidi"/>
          <w:b/>
          <w:bCs/>
          <w:sz w:val="22"/>
          <w:szCs w:val="24"/>
        </w:rPr>
        <w:t xml:space="preserve"> </w:t>
      </w:r>
      <w:r w:rsidRPr="003455F6">
        <w:rPr>
          <w:rStyle w:val="FontStyle78"/>
          <w:rFonts w:asciiTheme="majorHAnsi" w:hAnsiTheme="majorHAnsi" w:cstheme="majorBidi"/>
          <w:b/>
          <w:bCs/>
          <w:sz w:val="22"/>
          <w:szCs w:val="24"/>
        </w:rPr>
        <w:t xml:space="preserve">РАБОТА 23 </w:t>
      </w:r>
      <w:r w:rsidRPr="003455F6">
        <w:rPr>
          <w:rStyle w:val="FontStyle80"/>
          <w:rFonts w:asciiTheme="majorHAnsi" w:hAnsiTheme="majorHAnsi" w:cstheme="majorBidi"/>
          <w:b/>
          <w:bCs/>
          <w:sz w:val="22"/>
          <w:szCs w:val="24"/>
        </w:rPr>
        <w:t>ИЗУЧЕНИЕ ЯВЛЕНИЯ ЭЛЕКТРОМАГНИТНОЙ ИНДУКЦИИ</w:t>
      </w:r>
      <w:bookmarkEnd w:id="36"/>
      <w:bookmarkEnd w:id="37"/>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Цель работы: </w:t>
      </w:r>
      <w:r w:rsidRPr="003455F6">
        <w:rPr>
          <w:rStyle w:val="FontStyle79"/>
          <w:rFonts w:ascii="Times New Roman" w:hAnsi="Times New Roman" w:cs="Times New Roman"/>
          <w:sz w:val="24"/>
          <w:szCs w:val="24"/>
        </w:rPr>
        <w:t>исследовать возникновение индукционного тока в замкнутом контуре при относительном движении катушки и постоянного магнита.</w:t>
      </w: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Оборудование: </w:t>
      </w:r>
      <w:r w:rsidRPr="003455F6">
        <w:rPr>
          <w:rStyle w:val="FontStyle79"/>
          <w:rFonts w:ascii="Times New Roman" w:hAnsi="Times New Roman" w:cs="Times New Roman"/>
          <w:sz w:val="24"/>
          <w:szCs w:val="24"/>
        </w:rPr>
        <w:t>1) подковообразный постоянный магнит; 2) миллиамперметр; 3) катушка на подставке; 4) соединитель</w:t>
      </w:r>
      <w:r w:rsidRPr="003455F6">
        <w:rPr>
          <w:rStyle w:val="FontStyle79"/>
          <w:rFonts w:ascii="Times New Roman" w:hAnsi="Times New Roman" w:cs="Times New Roman"/>
          <w:sz w:val="24"/>
          <w:szCs w:val="24"/>
        </w:rPr>
        <w:softHyphen/>
        <w:t>ные провода.</w:t>
      </w:r>
    </w:p>
    <w:p w:rsidR="008D4655" w:rsidRPr="003455F6" w:rsidRDefault="008D4655" w:rsidP="004D472B">
      <w:pPr>
        <w:pStyle w:val="Style4"/>
        <w:widowControl/>
        <w:spacing w:line="240" w:lineRule="auto"/>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Краткие теоретические сведения</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Краткие теоретические сведения </w:t>
      </w:r>
      <w:r w:rsidRPr="003455F6">
        <w:rPr>
          <w:rStyle w:val="FontStyle78"/>
          <w:rFonts w:ascii="Times New Roman" w:hAnsi="Times New Roman" w:cs="Times New Roman"/>
          <w:sz w:val="24"/>
          <w:szCs w:val="24"/>
        </w:rPr>
        <w:t xml:space="preserve">и </w:t>
      </w:r>
      <w:r w:rsidRPr="003455F6">
        <w:rPr>
          <w:rStyle w:val="FontStyle79"/>
          <w:rFonts w:ascii="Times New Roman" w:hAnsi="Times New Roman" w:cs="Times New Roman"/>
          <w:sz w:val="24"/>
          <w:szCs w:val="24"/>
        </w:rPr>
        <w:t>описание эксперименталь</w:t>
      </w:r>
      <w:r w:rsidRPr="003455F6">
        <w:rPr>
          <w:rStyle w:val="FontStyle79"/>
          <w:rFonts w:ascii="Times New Roman" w:hAnsi="Times New Roman" w:cs="Times New Roman"/>
          <w:sz w:val="24"/>
          <w:szCs w:val="24"/>
        </w:rPr>
        <w:softHyphen/>
      </w:r>
      <w:r w:rsidRPr="003455F6">
        <w:rPr>
          <w:rStyle w:val="FontStyle78"/>
          <w:rFonts w:ascii="Times New Roman" w:hAnsi="Times New Roman" w:cs="Times New Roman"/>
          <w:sz w:val="24"/>
          <w:szCs w:val="24"/>
        </w:rPr>
        <w:t xml:space="preserve">ной </w:t>
      </w:r>
      <w:r w:rsidRPr="003455F6">
        <w:rPr>
          <w:rStyle w:val="FontStyle79"/>
          <w:rFonts w:ascii="Times New Roman" w:hAnsi="Times New Roman" w:cs="Times New Roman"/>
          <w:sz w:val="24"/>
          <w:szCs w:val="24"/>
        </w:rPr>
        <w:t>установки</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Согласно закону электромагнитной индукции (или закону Фарадея—Максвелла), ЭДС электромагнитной индукции</w:t>
      </w:r>
      <w:r w:rsidRPr="003455F6">
        <w:rPr>
          <w:rFonts w:ascii="Times New Roman" w:hAnsi="Times New Roman" w:cs="Times New Roman"/>
          <w:noProof/>
          <w:position w:val="-7"/>
        </w:rPr>
        <w:drawing>
          <wp:inline distT="0" distB="0" distL="0" distR="0">
            <wp:extent cx="203200" cy="165100"/>
            <wp:effectExtent l="19050" t="0" r="6350" b="0"/>
            <wp:docPr id="891"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787" cstate="print"/>
                    <a:srcRect/>
                    <a:stretch>
                      <a:fillRect/>
                    </a:stretch>
                  </pic:blipFill>
                  <pic:spPr bwMode="auto">
                    <a:xfrm>
                      <a:off x="0" y="0"/>
                      <a:ext cx="203200" cy="16510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в замкнутом контуре численно равна и противоположна по знаку скорости изменения магнитного потока Ф через поверхность, ограниченную этим контуром:</w:t>
      </w: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Fonts w:ascii="Times New Roman" w:hAnsi="Times New Roman" w:cs="Times New Roman"/>
          <w:noProof/>
          <w:position w:val="-18"/>
        </w:rPr>
        <w:drawing>
          <wp:inline distT="0" distB="0" distL="0" distR="0">
            <wp:extent cx="635000" cy="330200"/>
            <wp:effectExtent l="19050" t="0" r="0" b="0"/>
            <wp:docPr id="892"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788" cstate="print"/>
                    <a:srcRect/>
                    <a:stretch>
                      <a:fillRect/>
                    </a:stretch>
                  </pic:blipFill>
                  <pic:spPr bwMode="auto">
                    <a:xfrm>
                      <a:off x="0" y="0"/>
                      <a:ext cx="635000" cy="330200"/>
                    </a:xfrm>
                    <a:prstGeom prst="rect">
                      <a:avLst/>
                    </a:prstGeom>
                    <a:noFill/>
                    <a:ln w="9525">
                      <a:noFill/>
                      <a:miter lim="800000"/>
                      <a:headEnd/>
                      <a:tailEnd/>
                    </a:ln>
                  </pic:spPr>
                </pic:pic>
              </a:graphicData>
            </a:graphic>
          </wp:inline>
        </w:drawing>
      </w:r>
      <w:r w:rsidRPr="003455F6">
        <w:rPr>
          <w:rFonts w:ascii="Times New Roman" w:hAnsi="Times New Roman" w:cs="Times New Roman"/>
          <w:position w:val="-18"/>
        </w:rPr>
        <w:t xml:space="preserve"> </w:t>
      </w:r>
      <w:r w:rsidRPr="003455F6">
        <w:rPr>
          <w:rStyle w:val="FontStyle79"/>
          <w:rFonts w:ascii="Times New Roman" w:hAnsi="Times New Roman" w:cs="Times New Roman"/>
          <w:sz w:val="24"/>
          <w:szCs w:val="24"/>
        </w:rPr>
        <w:t>(4.4)</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Для определения знака ЭДС индукции (и соответственно на</w:t>
      </w:r>
      <w:r w:rsidRPr="003455F6">
        <w:rPr>
          <w:rStyle w:val="FontStyle79"/>
          <w:rFonts w:ascii="Times New Roman" w:hAnsi="Times New Roman" w:cs="Times New Roman"/>
          <w:sz w:val="24"/>
          <w:szCs w:val="24"/>
        </w:rPr>
        <w:softHyphen/>
        <w:t>правления индукционного тока) в контуре направление сравни</w:t>
      </w:r>
      <w:r w:rsidRPr="003455F6">
        <w:rPr>
          <w:rStyle w:val="FontStyle79"/>
          <w:rFonts w:ascii="Times New Roman" w:hAnsi="Times New Roman" w:cs="Times New Roman"/>
          <w:sz w:val="24"/>
          <w:szCs w:val="24"/>
        </w:rPr>
        <w:softHyphen/>
        <w:t>вается с выбранным направлением обхода контура.</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Fonts w:ascii="Times New Roman" w:hAnsi="Times New Roman" w:cs="Times New Roman"/>
          <w:noProof/>
        </w:rPr>
        <w:drawing>
          <wp:inline distT="0" distB="0" distL="0" distR="0">
            <wp:extent cx="4244191" cy="2403520"/>
            <wp:effectExtent l="19050" t="0" r="3959" b="0"/>
            <wp:docPr id="893"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789" cstate="print"/>
                    <a:srcRect/>
                    <a:stretch>
                      <a:fillRect/>
                    </a:stretch>
                  </pic:blipFill>
                  <pic:spPr bwMode="auto">
                    <a:xfrm>
                      <a:off x="0" y="0"/>
                      <a:ext cx="4243895" cy="2403352"/>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Направление индукционного тока (так же как и величина ЭДС индукции) считается положительным, если оно совпадает с выбранным направлением обхода контура, и отрицательным — если противоположно выбранному направлению обхода контура. Вос</w:t>
      </w:r>
      <w:r w:rsidRPr="003455F6">
        <w:rPr>
          <w:rStyle w:val="FontStyle79"/>
          <w:rFonts w:ascii="Times New Roman" w:hAnsi="Times New Roman" w:cs="Times New Roman"/>
          <w:sz w:val="24"/>
          <w:szCs w:val="24"/>
        </w:rPr>
        <w:softHyphen/>
        <w:t>пользуемся законом Фарадея— Максвелла для определения на</w:t>
      </w:r>
      <w:r w:rsidRPr="003455F6">
        <w:rPr>
          <w:rStyle w:val="FontStyle79"/>
          <w:rFonts w:ascii="Times New Roman" w:hAnsi="Times New Roman" w:cs="Times New Roman"/>
          <w:sz w:val="24"/>
          <w:szCs w:val="24"/>
        </w:rPr>
        <w:softHyphen/>
        <w:t>правления индукционного тока в круговом проволочном витке площадью</w:t>
      </w:r>
      <w:r w:rsidRPr="003455F6">
        <w:rPr>
          <w:rFonts w:ascii="Times New Roman" w:hAnsi="Times New Roman" w:cs="Times New Roman"/>
          <w:noProof/>
          <w:position w:val="-9"/>
        </w:rPr>
        <w:drawing>
          <wp:inline distT="0" distB="0" distL="0" distR="0">
            <wp:extent cx="177800" cy="165100"/>
            <wp:effectExtent l="19050" t="0" r="0" b="0"/>
            <wp:docPr id="894"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790" cstate="print"/>
                    <a:srcRect/>
                    <a:stretch>
                      <a:fillRect/>
                    </a:stretch>
                  </pic:blipFill>
                  <pic:spPr bwMode="auto">
                    <a:xfrm>
                      <a:off x="0" y="0"/>
                      <a:ext cx="177800" cy="16510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 Предположим, что в начальный момент времени </w:t>
      </w:r>
      <w:r w:rsidRPr="003455F6">
        <w:rPr>
          <w:rFonts w:ascii="Times New Roman" w:hAnsi="Times New Roman" w:cs="Times New Roman"/>
          <w:noProof/>
          <w:position w:val="-13"/>
        </w:rPr>
        <w:drawing>
          <wp:inline distT="0" distB="0" distL="0" distR="0">
            <wp:extent cx="368300" cy="203200"/>
            <wp:effectExtent l="19050" t="0" r="0" b="0"/>
            <wp:docPr id="895"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91" cstate="print"/>
                    <a:srcRect/>
                    <a:stretch>
                      <a:fillRect/>
                    </a:stretch>
                  </pic:blipFill>
                  <pic:spPr bwMode="auto">
                    <a:xfrm>
                      <a:off x="0" y="0"/>
                      <a:ext cx="368300" cy="20320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position w:val="-13"/>
          <w:sz w:val="24"/>
          <w:szCs w:val="24"/>
        </w:rPr>
        <w:t xml:space="preserve"> </w:t>
      </w:r>
      <w:r w:rsidRPr="003455F6">
        <w:rPr>
          <w:rStyle w:val="FontStyle79"/>
          <w:rFonts w:ascii="Times New Roman" w:hAnsi="Times New Roman" w:cs="Times New Roman"/>
          <w:sz w:val="24"/>
          <w:szCs w:val="24"/>
        </w:rPr>
        <w:t xml:space="preserve">индукция магнитного поля в области витка равна нулю |рис. 4.5, </w:t>
      </w:r>
      <w:r w:rsidRPr="003455F6">
        <w:rPr>
          <w:rStyle w:val="FontStyle85"/>
          <w:rFonts w:ascii="Times New Roman" w:hAnsi="Times New Roman" w:cs="Times New Roman"/>
          <w:sz w:val="24"/>
          <w:szCs w:val="24"/>
        </w:rPr>
        <w:t xml:space="preserve">а). </w:t>
      </w:r>
      <w:r w:rsidRPr="003455F6">
        <w:rPr>
          <w:rStyle w:val="FontStyle79"/>
          <w:rFonts w:ascii="Times New Roman" w:hAnsi="Times New Roman" w:cs="Times New Roman"/>
          <w:sz w:val="24"/>
          <w:szCs w:val="24"/>
        </w:rPr>
        <w:t>В следующий момент времени</w:t>
      </w:r>
      <w:r w:rsidRPr="003455F6">
        <w:rPr>
          <w:rFonts w:ascii="Times New Roman" w:hAnsi="Times New Roman" w:cs="Times New Roman"/>
          <w:noProof/>
          <w:position w:val="-9"/>
        </w:rPr>
        <w:drawing>
          <wp:inline distT="0" distB="0" distL="0" distR="0">
            <wp:extent cx="342900" cy="177800"/>
            <wp:effectExtent l="19050" t="0" r="0" b="0"/>
            <wp:docPr id="896"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92" cstate="print"/>
                    <a:srcRect/>
                    <a:stretch>
                      <a:fillRect/>
                    </a:stretch>
                  </pic:blipFill>
                  <pic:spPr bwMode="auto">
                    <a:xfrm>
                      <a:off x="0" y="0"/>
                      <a:ext cx="342900" cy="17780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виток переме-</w:t>
      </w:r>
    </w:p>
    <w:p w:rsidR="008D4655" w:rsidRPr="003455F6" w:rsidRDefault="008D4655" w:rsidP="004D472B">
      <w:pPr>
        <w:pStyle w:val="Style11"/>
        <w:widowControl/>
        <w:jc w:val="both"/>
        <w:rPr>
          <w:rStyle w:val="FontStyle85"/>
          <w:rFonts w:ascii="Times New Roman" w:hAnsi="Times New Roman" w:cs="Times New Roman"/>
          <w:sz w:val="24"/>
          <w:szCs w:val="24"/>
        </w:rPr>
      </w:pPr>
      <w:r w:rsidRPr="003455F6">
        <w:rPr>
          <w:rStyle w:val="FontStyle79"/>
          <w:rFonts w:ascii="Times New Roman" w:hAnsi="Times New Roman" w:cs="Times New Roman"/>
          <w:sz w:val="24"/>
          <w:szCs w:val="24"/>
        </w:rPr>
        <w:t>щается в область магнитного поля, индукция которого</w:t>
      </w:r>
      <w:r w:rsidRPr="003455F6">
        <w:rPr>
          <w:noProof/>
          <w:position w:val="-7"/>
        </w:rPr>
        <w:drawing>
          <wp:inline distT="0" distB="0" distL="0" distR="0">
            <wp:extent cx="190500" cy="203200"/>
            <wp:effectExtent l="19050" t="0" r="0" b="0"/>
            <wp:docPr id="897"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793" cstate="print"/>
                    <a:srcRect/>
                    <a:stretch>
                      <a:fillRect/>
                    </a:stretch>
                  </pic:blipFill>
                  <pic:spPr bwMode="auto">
                    <a:xfrm>
                      <a:off x="0" y="0"/>
                      <a:ext cx="190500" cy="20320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на</w:t>
      </w:r>
      <w:r w:rsidRPr="003455F6">
        <w:rPr>
          <w:rStyle w:val="FontStyle79"/>
          <w:rFonts w:ascii="Times New Roman" w:hAnsi="Times New Roman" w:cs="Times New Roman"/>
          <w:sz w:val="24"/>
          <w:szCs w:val="24"/>
        </w:rPr>
        <w:softHyphen/>
        <w:t xml:space="preserve">правлена перпендикулярно плоскости витка к наблюдателю (рис. 4.5, </w:t>
      </w:r>
      <w:r w:rsidRPr="003455F6">
        <w:rPr>
          <w:rStyle w:val="FontStyle85"/>
          <w:rFonts w:ascii="Times New Roman" w:hAnsi="Times New Roman" w:cs="Times New Roman"/>
          <w:sz w:val="24"/>
          <w:szCs w:val="24"/>
        </w:rPr>
        <w:t>б).</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За направление обхода контура выберем направление по ча</w:t>
      </w:r>
      <w:r w:rsidRPr="003455F6">
        <w:rPr>
          <w:rStyle w:val="FontStyle79"/>
          <w:rFonts w:ascii="Times New Roman" w:hAnsi="Times New Roman" w:cs="Times New Roman"/>
          <w:sz w:val="24"/>
          <w:szCs w:val="24"/>
        </w:rPr>
        <w:softHyphen/>
        <w:t>совой стрелке. По правилу буравчика вектор нормали к площа</w:t>
      </w:r>
      <w:r w:rsidRPr="003455F6">
        <w:rPr>
          <w:rStyle w:val="FontStyle79"/>
          <w:rFonts w:ascii="Times New Roman" w:hAnsi="Times New Roman" w:cs="Times New Roman"/>
          <w:sz w:val="24"/>
          <w:szCs w:val="24"/>
        </w:rPr>
        <w:softHyphen/>
        <w:t>ди контура будет направлен от наблюдателя перпендикулярно площади контура.</w:t>
      </w: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Индукционный ток возникает в случаях вдвигания магнита в катушку, а также при движении катушки при неподвижном магните, т.е. в тех случаях, когда наблюдается относительное движение катушки и магнита. При всяком изменении магнит</w:t>
      </w:r>
      <w:r w:rsidRPr="003455F6">
        <w:rPr>
          <w:rStyle w:val="FontStyle79"/>
          <w:rFonts w:ascii="Times New Roman" w:hAnsi="Times New Roman" w:cs="Times New Roman"/>
          <w:sz w:val="24"/>
          <w:szCs w:val="24"/>
        </w:rPr>
        <w:softHyphen/>
        <w:t>ного потока, пронизывающего проводящий замкнутый контур, в проводнике возникает индукционный ток, существующий в течение всего времени изменения магнитного потока. Выполне</w:t>
      </w:r>
      <w:r w:rsidRPr="003455F6">
        <w:rPr>
          <w:rStyle w:val="FontStyle79"/>
          <w:rFonts w:ascii="Times New Roman" w:hAnsi="Times New Roman" w:cs="Times New Roman"/>
          <w:sz w:val="24"/>
          <w:szCs w:val="24"/>
        </w:rPr>
        <w:softHyphen/>
        <w:t>ние этого опыта позволяет определить и направление индукци</w:t>
      </w:r>
      <w:r w:rsidRPr="003455F6">
        <w:rPr>
          <w:rStyle w:val="FontStyle79"/>
          <w:rFonts w:ascii="Times New Roman" w:hAnsi="Times New Roman" w:cs="Times New Roman"/>
          <w:sz w:val="24"/>
          <w:szCs w:val="24"/>
        </w:rPr>
        <w:softHyphen/>
        <w:t>онного тока.</w:t>
      </w:r>
    </w:p>
    <w:p w:rsidR="008D4655" w:rsidRPr="003455F6" w:rsidRDefault="008D4655" w:rsidP="004D472B">
      <w:pPr>
        <w:pStyle w:val="Style4"/>
        <w:widowControl/>
        <w:spacing w:line="240" w:lineRule="auto"/>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Порядок выполнения работы</w:t>
      </w:r>
    </w:p>
    <w:p w:rsidR="008D4655" w:rsidRPr="003455F6"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Подсоедините миллиамперметр к зажимам катушки.</w:t>
      </w:r>
    </w:p>
    <w:p w:rsidR="008D4655" w:rsidRPr="003455F6"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Введите один из полюсов постоянного магнита внутрь ка</w:t>
      </w:r>
      <w:r w:rsidRPr="003455F6">
        <w:rPr>
          <w:rStyle w:val="FontStyle79"/>
          <w:rFonts w:ascii="Times New Roman" w:hAnsi="Times New Roman" w:cs="Times New Roman"/>
          <w:sz w:val="24"/>
          <w:szCs w:val="24"/>
        </w:rPr>
        <w:softHyphen/>
        <w:t>тушки, наблюдая за отклонением стрелки миллиампер</w:t>
      </w:r>
      <w:r w:rsidRPr="003455F6">
        <w:rPr>
          <w:rStyle w:val="FontStyle79"/>
          <w:rFonts w:ascii="Times New Roman" w:hAnsi="Times New Roman" w:cs="Times New Roman"/>
          <w:sz w:val="24"/>
          <w:szCs w:val="24"/>
        </w:rPr>
        <w:softHyphen/>
        <w:t>метра.</w:t>
      </w:r>
    </w:p>
    <w:p w:rsidR="008D4655" w:rsidRPr="003455F6"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Выдвигая постоянный магнит из катушки, обратите вни</w:t>
      </w:r>
      <w:r w:rsidRPr="003455F6">
        <w:rPr>
          <w:rStyle w:val="FontStyle79"/>
          <w:rFonts w:ascii="Times New Roman" w:hAnsi="Times New Roman" w:cs="Times New Roman"/>
          <w:sz w:val="24"/>
          <w:szCs w:val="24"/>
        </w:rPr>
        <w:softHyphen/>
        <w:t>мание на отклонение стрелки миллиамперметра.</w:t>
      </w:r>
    </w:p>
    <w:p w:rsidR="008D4655" w:rsidRPr="003455F6"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Двигайте катушку к одному из выбранных полюсов посто</w:t>
      </w:r>
      <w:r w:rsidRPr="003455F6">
        <w:rPr>
          <w:rStyle w:val="FontStyle79"/>
          <w:rFonts w:ascii="Times New Roman" w:hAnsi="Times New Roman" w:cs="Times New Roman"/>
          <w:sz w:val="24"/>
          <w:szCs w:val="24"/>
        </w:rPr>
        <w:softHyphen/>
        <w:t>янного магнита и наблюдайте за отклонением стрелки мил</w:t>
      </w:r>
      <w:r w:rsidRPr="003455F6">
        <w:rPr>
          <w:rStyle w:val="FontStyle79"/>
          <w:rFonts w:ascii="Times New Roman" w:hAnsi="Times New Roman" w:cs="Times New Roman"/>
          <w:sz w:val="24"/>
          <w:szCs w:val="24"/>
        </w:rPr>
        <w:softHyphen/>
        <w:t>лиамперметра.</w:t>
      </w:r>
    </w:p>
    <w:p w:rsidR="008D4655" w:rsidRPr="003455F6"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Двигайте катушку от выбранного полюса постоянного магнита, наблюдая за отклонением стрелки миллиампер</w:t>
      </w:r>
      <w:r w:rsidRPr="003455F6">
        <w:rPr>
          <w:rStyle w:val="FontStyle79"/>
          <w:rFonts w:ascii="Times New Roman" w:hAnsi="Times New Roman" w:cs="Times New Roman"/>
          <w:sz w:val="24"/>
          <w:szCs w:val="24"/>
        </w:rPr>
        <w:softHyphen/>
        <w:t>метра.</w:t>
      </w:r>
    </w:p>
    <w:p w:rsidR="008D4655" w:rsidRPr="003455F6"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Повторить опыт, поменяв полюс магнита.</w:t>
      </w:r>
    </w:p>
    <w:p w:rsidR="008D4655" w:rsidRPr="003455F6"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Запишите результаты наблюдений в табл. 4.8.</w:t>
      </w:r>
    </w:p>
    <w:p w:rsidR="008D4655" w:rsidRPr="003455F6" w:rsidRDefault="008D4655" w:rsidP="004D472B">
      <w:pPr>
        <w:pStyle w:val="Style50"/>
        <w:widowControl/>
        <w:spacing w:line="240" w:lineRule="auto"/>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Таблица 4.8. </w:t>
      </w:r>
      <w:r w:rsidRPr="003455F6">
        <w:rPr>
          <w:rStyle w:val="FontStyle94"/>
          <w:rFonts w:ascii="Times New Roman" w:hAnsi="Times New Roman" w:cs="Times New Roman"/>
          <w:sz w:val="24"/>
          <w:szCs w:val="24"/>
        </w:rPr>
        <w:t>Результаты наблюдений</w:t>
      </w:r>
    </w:p>
    <w:p w:rsidR="008D4655" w:rsidRPr="003455F6" w:rsidRDefault="008D4655" w:rsidP="004D472B">
      <w:pPr>
        <w:pStyle w:val="Style12"/>
        <w:widowControl/>
        <w:jc w:val="both"/>
      </w:pPr>
      <w:r w:rsidRPr="003455F6">
        <w:rPr>
          <w:noProof/>
        </w:rPr>
        <w:drawing>
          <wp:inline distT="0" distB="0" distL="0" distR="0">
            <wp:extent cx="4754830" cy="2593273"/>
            <wp:effectExtent l="19050" t="0" r="7670" b="0"/>
            <wp:docPr id="898"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94" cstate="print"/>
                    <a:srcRect/>
                    <a:stretch>
                      <a:fillRect/>
                    </a:stretch>
                  </pic:blipFill>
                  <pic:spPr bwMode="auto">
                    <a:xfrm>
                      <a:off x="0" y="0"/>
                      <a:ext cx="4758901" cy="2595493"/>
                    </a:xfrm>
                    <a:prstGeom prst="rect">
                      <a:avLst/>
                    </a:prstGeom>
                    <a:noFill/>
                    <a:ln w="9525">
                      <a:noFill/>
                      <a:miter lim="800000"/>
                      <a:headEnd/>
                      <a:tailEnd/>
                    </a:ln>
                  </pic:spPr>
                </pic:pic>
              </a:graphicData>
            </a:graphic>
          </wp:inline>
        </w:drawing>
      </w:r>
    </w:p>
    <w:p w:rsidR="008D4655" w:rsidRPr="003455F6" w:rsidRDefault="008D4655" w:rsidP="004D472B">
      <w:pPr>
        <w:pStyle w:val="Style28"/>
        <w:widowControl/>
        <w:spacing w:line="240" w:lineRule="auto"/>
        <w:jc w:val="both"/>
        <w:rPr>
          <w:rFonts w:ascii="Times New Roman" w:hAnsi="Times New Roman"/>
        </w:rPr>
      </w:pPr>
    </w:p>
    <w:p w:rsidR="008D4655" w:rsidRPr="003455F6" w:rsidRDefault="008D4655" w:rsidP="004D472B">
      <w:pPr>
        <w:pStyle w:val="Style28"/>
        <w:widowControl/>
        <w:spacing w:line="240" w:lineRule="auto"/>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8D4655" w:rsidRPr="003455F6" w:rsidRDefault="008D4655" w:rsidP="00E841CA">
      <w:pPr>
        <w:pStyle w:val="Style27"/>
        <w:widowControl/>
        <w:numPr>
          <w:ilvl w:val="0"/>
          <w:numId w:val="192"/>
        </w:numPr>
        <w:tabs>
          <w:tab w:val="left" w:pos="278"/>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При каких условиях в замкнутых контурах, пронизываемых маг</w:t>
      </w:r>
      <w:r w:rsidRPr="003455F6">
        <w:rPr>
          <w:rStyle w:val="FontStyle81"/>
          <w:rFonts w:ascii="Times New Roman" w:hAnsi="Times New Roman" w:cs="Times New Roman"/>
          <w:sz w:val="24"/>
          <w:szCs w:val="24"/>
        </w:rPr>
        <w:softHyphen/>
        <w:t>нитным полем, возникает ЭДС индукции? Сформулируйте закон электромагнитной индукции.</w:t>
      </w:r>
    </w:p>
    <w:p w:rsidR="008D4655" w:rsidRPr="003455F6" w:rsidRDefault="008D4655" w:rsidP="00E841CA">
      <w:pPr>
        <w:pStyle w:val="Style27"/>
        <w:widowControl/>
        <w:numPr>
          <w:ilvl w:val="0"/>
          <w:numId w:val="192"/>
        </w:numPr>
        <w:tabs>
          <w:tab w:val="left" w:pos="278"/>
        </w:tabs>
        <w:spacing w:line="240" w:lineRule="auto"/>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 xml:space="preserve">Каков смысл знака «-» в праой части формулы </w:t>
      </w:r>
      <w:r w:rsidRPr="003455F6">
        <w:rPr>
          <w:rStyle w:val="FontStyle79"/>
          <w:rFonts w:ascii="Times New Roman" w:hAnsi="Times New Roman" w:cs="Times New Roman"/>
          <w:sz w:val="24"/>
          <w:szCs w:val="24"/>
        </w:rPr>
        <w:t xml:space="preserve">(4.4), </w:t>
      </w:r>
      <w:r w:rsidRPr="003455F6">
        <w:rPr>
          <w:rStyle w:val="FontStyle81"/>
          <w:rFonts w:ascii="Times New Roman" w:hAnsi="Times New Roman" w:cs="Times New Roman"/>
          <w:sz w:val="24"/>
          <w:szCs w:val="24"/>
        </w:rPr>
        <w:t>выражающей закон электромагнитной индукции?</w:t>
      </w:r>
    </w:p>
    <w:p w:rsidR="008D4655" w:rsidRPr="003455F6" w:rsidRDefault="008D4655" w:rsidP="00E841CA">
      <w:pPr>
        <w:pStyle w:val="Style27"/>
        <w:widowControl/>
        <w:numPr>
          <w:ilvl w:val="0"/>
          <w:numId w:val="192"/>
        </w:numPr>
        <w:tabs>
          <w:tab w:val="left" w:pos="278"/>
        </w:tabs>
        <w:spacing w:line="240" w:lineRule="auto"/>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Какие три причины могут привести к изменению потока магнитной индукции через некоторый контур? Приведите примеры.</w:t>
      </w:r>
    </w:p>
    <w:p w:rsidR="009C4A0A" w:rsidRPr="003455F6" w:rsidRDefault="008D4655" w:rsidP="00E841CA">
      <w:pPr>
        <w:pStyle w:val="Style27"/>
        <w:widowControl/>
        <w:numPr>
          <w:ilvl w:val="0"/>
          <w:numId w:val="192"/>
        </w:numPr>
        <w:tabs>
          <w:tab w:val="left" w:pos="278"/>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Запишите формулу для нахождения индукционного тока в замкну</w:t>
      </w:r>
      <w:r w:rsidRPr="003455F6">
        <w:rPr>
          <w:rStyle w:val="FontStyle81"/>
          <w:rFonts w:ascii="Times New Roman" w:hAnsi="Times New Roman" w:cs="Times New Roman"/>
          <w:sz w:val="24"/>
          <w:szCs w:val="24"/>
        </w:rPr>
        <w:softHyphen/>
        <w:t>том контуре, пронизываемом изменяющимся магнитным потоком, основываясь на законе электромагнитной индукции Фарадея.</w:t>
      </w:r>
    </w:p>
    <w:p w:rsidR="009C4A0A" w:rsidRPr="003455F6" w:rsidRDefault="009C4A0A" w:rsidP="004D472B">
      <w:pPr>
        <w:pStyle w:val="Style27"/>
        <w:widowControl/>
        <w:tabs>
          <w:tab w:val="left" w:pos="278"/>
        </w:tabs>
        <w:spacing w:line="240" w:lineRule="auto"/>
        <w:jc w:val="both"/>
        <w:rPr>
          <w:rStyle w:val="FontStyle81"/>
          <w:rFonts w:ascii="Times New Roman" w:hAnsi="Times New Roman" w:cs="Times New Roman"/>
          <w:sz w:val="24"/>
          <w:szCs w:val="24"/>
        </w:rPr>
      </w:pPr>
    </w:p>
    <w:p w:rsidR="009C4A0A" w:rsidRPr="003455F6" w:rsidRDefault="009C4A0A" w:rsidP="004D472B">
      <w:pPr>
        <w:pStyle w:val="Style27"/>
        <w:widowControl/>
        <w:tabs>
          <w:tab w:val="left" w:pos="278"/>
        </w:tabs>
        <w:spacing w:line="240" w:lineRule="auto"/>
        <w:jc w:val="both"/>
        <w:rPr>
          <w:rStyle w:val="FontStyle81"/>
          <w:rFonts w:ascii="Times New Roman" w:hAnsi="Times New Roman" w:cs="Times New Roman"/>
          <w:sz w:val="24"/>
          <w:szCs w:val="24"/>
        </w:rPr>
      </w:pPr>
    </w:p>
    <w:p w:rsidR="008D4655" w:rsidRPr="003455F6" w:rsidRDefault="008D4655" w:rsidP="004D472B">
      <w:pPr>
        <w:pStyle w:val="Style27"/>
        <w:widowControl/>
        <w:tabs>
          <w:tab w:val="left" w:pos="278"/>
        </w:tabs>
        <w:spacing w:line="240" w:lineRule="auto"/>
        <w:jc w:val="both"/>
      </w:pPr>
    </w:p>
    <w:p w:rsidR="008D4655" w:rsidRPr="003455F6" w:rsidRDefault="008D4655" w:rsidP="004D472B">
      <w:pPr>
        <w:pStyle w:val="3"/>
        <w:spacing w:before="0"/>
        <w:rPr>
          <w:rStyle w:val="FontStyle99"/>
          <w:rFonts w:asciiTheme="majorHAnsi" w:hAnsiTheme="majorHAnsi" w:cstheme="majorBidi"/>
          <w:b/>
          <w:bCs/>
          <w:sz w:val="22"/>
          <w:szCs w:val="24"/>
        </w:rPr>
      </w:pPr>
      <w:r w:rsidRPr="003455F6">
        <w:rPr>
          <w:rStyle w:val="FontStyle99"/>
          <w:rFonts w:asciiTheme="majorHAnsi" w:hAnsiTheme="majorHAnsi" w:cstheme="majorBidi"/>
          <w:b/>
          <w:bCs/>
          <w:sz w:val="22"/>
          <w:szCs w:val="24"/>
        </w:rPr>
        <w:lastRenderedPageBreak/>
        <w:t xml:space="preserve">Тест ЭЛЕКТРОМАГНИТНАЯ ИНДУКЦИЯ </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D718E7">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8D4655" w:rsidRPr="003455F6" w:rsidRDefault="008D4655" w:rsidP="004D472B">
      <w:pPr>
        <w:pStyle w:val="Style18"/>
        <w:widowControl/>
        <w:spacing w:line="240" w:lineRule="auto"/>
        <w:ind w:firstLine="0"/>
        <w:rPr>
          <w:rFonts w:ascii="Times New Roman" w:hAnsi="Times New Roman" w:cs="Times New Roman"/>
        </w:rPr>
      </w:pPr>
    </w:p>
    <w:p w:rsidR="008D4655" w:rsidRPr="003455F6" w:rsidRDefault="008D4655" w:rsidP="004D472B">
      <w:pPr>
        <w:pStyle w:val="Style18"/>
        <w:widowControl/>
        <w:spacing w:line="240" w:lineRule="auto"/>
        <w:ind w:firstLine="0"/>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Тестовые задания включают следующие теоретические во</w:t>
      </w:r>
      <w:r w:rsidRPr="003455F6">
        <w:rPr>
          <w:rStyle w:val="FontStyle106"/>
          <w:rFonts w:ascii="Times New Roman" w:hAnsi="Times New Roman" w:cs="Times New Roman"/>
          <w:sz w:val="24"/>
          <w:szCs w:val="24"/>
        </w:rPr>
        <w:softHyphen/>
        <w:t>просы:</w:t>
      </w:r>
    </w:p>
    <w:p w:rsidR="008D4655" w:rsidRPr="003455F6" w:rsidRDefault="008D4655" w:rsidP="00E841CA">
      <w:pPr>
        <w:pStyle w:val="Style21"/>
        <w:widowControl/>
        <w:numPr>
          <w:ilvl w:val="0"/>
          <w:numId w:val="7"/>
        </w:numPr>
        <w:tabs>
          <w:tab w:val="left" w:pos="274"/>
        </w:tabs>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электромагнитная индукция;</w:t>
      </w:r>
    </w:p>
    <w:p w:rsidR="008D4655" w:rsidRPr="003455F6" w:rsidRDefault="008D4655" w:rsidP="00E841CA">
      <w:pPr>
        <w:pStyle w:val="Style21"/>
        <w:widowControl/>
        <w:numPr>
          <w:ilvl w:val="0"/>
          <w:numId w:val="7"/>
        </w:numPr>
        <w:tabs>
          <w:tab w:val="left" w:pos="274"/>
        </w:tabs>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опыты Фарадея;</w:t>
      </w:r>
    </w:p>
    <w:p w:rsidR="008D4655" w:rsidRPr="003455F6" w:rsidRDefault="008D4655" w:rsidP="00E841CA">
      <w:pPr>
        <w:pStyle w:val="Style21"/>
        <w:widowControl/>
        <w:numPr>
          <w:ilvl w:val="0"/>
          <w:numId w:val="7"/>
        </w:numPr>
        <w:tabs>
          <w:tab w:val="left" w:pos="274"/>
        </w:tabs>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закон электромагнитной индукции;</w:t>
      </w:r>
    </w:p>
    <w:p w:rsidR="008D4655" w:rsidRPr="003455F6" w:rsidRDefault="008D4655" w:rsidP="00E841CA">
      <w:pPr>
        <w:pStyle w:val="Style21"/>
        <w:widowControl/>
        <w:numPr>
          <w:ilvl w:val="0"/>
          <w:numId w:val="7"/>
        </w:numPr>
        <w:tabs>
          <w:tab w:val="left" w:pos="274"/>
        </w:tabs>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правило Ленца;</w:t>
      </w:r>
    </w:p>
    <w:p w:rsidR="008D4655" w:rsidRPr="003455F6" w:rsidRDefault="008D4655" w:rsidP="00E841CA">
      <w:pPr>
        <w:pStyle w:val="Style21"/>
        <w:widowControl/>
        <w:numPr>
          <w:ilvl w:val="0"/>
          <w:numId w:val="7"/>
        </w:numPr>
        <w:tabs>
          <w:tab w:val="left" w:pos="274"/>
        </w:tabs>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вихревое электрическое поле;</w:t>
      </w:r>
    </w:p>
    <w:p w:rsidR="008D4655" w:rsidRPr="003455F6" w:rsidRDefault="008D4655" w:rsidP="00E841CA">
      <w:pPr>
        <w:pStyle w:val="Style21"/>
        <w:widowControl/>
        <w:numPr>
          <w:ilvl w:val="0"/>
          <w:numId w:val="7"/>
        </w:numPr>
        <w:tabs>
          <w:tab w:val="left" w:pos="274"/>
        </w:tabs>
        <w:jc w:val="both"/>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энергия магнитного поля.</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1.</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sz w:val="24"/>
          <w:szCs w:val="24"/>
        </w:rPr>
        <w:t>Какое явление наблюдал М.Фарадей?</w:t>
      </w:r>
    </w:p>
    <w:p w:rsidR="008D4655" w:rsidRPr="003455F6" w:rsidRDefault="008D4655" w:rsidP="004D472B">
      <w:pPr>
        <w:pStyle w:val="Style53"/>
        <w:widowControl/>
        <w:spacing w:line="240" w:lineRule="auto"/>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193"/>
        </w:numPr>
        <w:tabs>
          <w:tab w:val="left" w:pos="835"/>
        </w:tabs>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отклонение магнитной стрелки при протекании элек</w:t>
      </w:r>
      <w:r w:rsidRPr="003455F6">
        <w:rPr>
          <w:rStyle w:val="FontStyle106"/>
          <w:rFonts w:ascii="Times New Roman" w:hAnsi="Times New Roman" w:cs="Times New Roman"/>
          <w:sz w:val="24"/>
          <w:szCs w:val="24"/>
        </w:rPr>
        <w:softHyphen/>
        <w:t>трического тока по проводу;</w:t>
      </w:r>
    </w:p>
    <w:p w:rsidR="008D4655" w:rsidRPr="003455F6" w:rsidRDefault="008D4655" w:rsidP="00E841CA">
      <w:pPr>
        <w:pStyle w:val="Style22"/>
        <w:widowControl/>
        <w:numPr>
          <w:ilvl w:val="0"/>
          <w:numId w:val="193"/>
        </w:numPr>
        <w:tabs>
          <w:tab w:val="left" w:pos="835"/>
        </w:tabs>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взаимодействие параллельных проводников с током;</w:t>
      </w:r>
    </w:p>
    <w:p w:rsidR="008D4655" w:rsidRPr="003455F6" w:rsidRDefault="008D4655" w:rsidP="00E841CA">
      <w:pPr>
        <w:pStyle w:val="Style22"/>
        <w:widowControl/>
        <w:numPr>
          <w:ilvl w:val="0"/>
          <w:numId w:val="193"/>
        </w:numPr>
        <w:tabs>
          <w:tab w:val="left" w:pos="835"/>
        </w:tabs>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возникновение тока в замкнутой катушке при опуска</w:t>
      </w:r>
      <w:r w:rsidRPr="003455F6">
        <w:rPr>
          <w:rStyle w:val="FontStyle106"/>
          <w:rFonts w:ascii="Times New Roman" w:hAnsi="Times New Roman" w:cs="Times New Roman"/>
          <w:sz w:val="24"/>
          <w:szCs w:val="24"/>
        </w:rPr>
        <w:softHyphen/>
        <w:t>нии в нее магнита;</w:t>
      </w:r>
    </w:p>
    <w:p w:rsidR="008D4655" w:rsidRPr="003455F6" w:rsidRDefault="008D4655" w:rsidP="00E841CA">
      <w:pPr>
        <w:pStyle w:val="Style22"/>
        <w:widowControl/>
        <w:numPr>
          <w:ilvl w:val="0"/>
          <w:numId w:val="193"/>
        </w:numPr>
        <w:tabs>
          <w:tab w:val="left" w:pos="835"/>
        </w:tabs>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взаимодействие двух магнитных стрелок.</w:t>
      </w:r>
    </w:p>
    <w:p w:rsidR="008D4655" w:rsidRPr="003455F6"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sz w:val="24"/>
          <w:szCs w:val="24"/>
        </w:rPr>
        <w:t>Основой для создания какого прибора послужили исследования электромагнитной индукции?</w:t>
      </w:r>
    </w:p>
    <w:p w:rsidR="008D4655" w:rsidRPr="003455F6" w:rsidRDefault="008D4655" w:rsidP="004D472B">
      <w:pPr>
        <w:pStyle w:val="Style53"/>
        <w:widowControl/>
        <w:spacing w:line="240" w:lineRule="auto"/>
        <w:jc w:val="both"/>
        <w:rPr>
          <w:rStyle w:val="FontStyle125"/>
          <w:rFonts w:ascii="Times New Roman" w:hAnsi="Times New Roman" w:cs="Times New Roman"/>
          <w:sz w:val="24"/>
          <w:szCs w:val="24"/>
        </w:rPr>
      </w:pPr>
      <w:r w:rsidRPr="003455F6">
        <w:rPr>
          <w:rStyle w:val="FontStyle125"/>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194"/>
        </w:numPr>
        <w:tabs>
          <w:tab w:val="left" w:pos="840"/>
        </w:tabs>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генератора электрического тока;</w:t>
      </w:r>
    </w:p>
    <w:p w:rsidR="008D4655" w:rsidRPr="003455F6" w:rsidRDefault="008D4655" w:rsidP="00E841CA">
      <w:pPr>
        <w:pStyle w:val="Style22"/>
        <w:widowControl/>
        <w:numPr>
          <w:ilvl w:val="0"/>
          <w:numId w:val="194"/>
        </w:numPr>
        <w:tabs>
          <w:tab w:val="left" w:pos="840"/>
        </w:tabs>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электродвигателя;</w:t>
      </w:r>
    </w:p>
    <w:p w:rsidR="008D4655" w:rsidRPr="003455F6" w:rsidRDefault="008D4655" w:rsidP="00E841CA">
      <w:pPr>
        <w:pStyle w:val="Style22"/>
        <w:widowControl/>
        <w:numPr>
          <w:ilvl w:val="0"/>
          <w:numId w:val="194"/>
        </w:numPr>
        <w:tabs>
          <w:tab w:val="left" w:pos="840"/>
        </w:tabs>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теплового двигателя;</w:t>
      </w:r>
    </w:p>
    <w:p w:rsidR="008D4655" w:rsidRPr="003455F6" w:rsidRDefault="008D4655" w:rsidP="00E841CA">
      <w:pPr>
        <w:pStyle w:val="Style22"/>
        <w:widowControl/>
        <w:numPr>
          <w:ilvl w:val="0"/>
          <w:numId w:val="194"/>
        </w:numPr>
        <w:tabs>
          <w:tab w:val="left" w:pos="840"/>
        </w:tabs>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лазера.</w:t>
      </w:r>
    </w:p>
    <w:p w:rsidR="008D4655" w:rsidRPr="003455F6"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3.</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sz w:val="24"/>
          <w:szCs w:val="24"/>
        </w:rPr>
        <w:t>Какой буквой принято обозначать поток магнитной индукции?</w:t>
      </w:r>
    </w:p>
    <w:p w:rsidR="008D4655" w:rsidRPr="003455F6" w:rsidRDefault="008D4655" w:rsidP="004D472B">
      <w:pPr>
        <w:pStyle w:val="Style53"/>
        <w:widowControl/>
        <w:spacing w:line="240" w:lineRule="auto"/>
        <w:jc w:val="both"/>
        <w:rPr>
          <w:rStyle w:val="FontStyle100"/>
          <w:rFonts w:ascii="Times New Roman" w:hAnsi="Times New Roman" w:cs="Times New Roman"/>
          <w:sz w:val="24"/>
          <w:szCs w:val="24"/>
        </w:rPr>
      </w:pPr>
      <w:r w:rsidRPr="003455F6">
        <w:rPr>
          <w:rStyle w:val="FontStyle125"/>
          <w:rFonts w:ascii="Times New Roman" w:hAnsi="Times New Roman" w:cs="Times New Roman"/>
          <w:sz w:val="24"/>
          <w:szCs w:val="24"/>
        </w:rPr>
        <w:t xml:space="preserve">Возможные ответы: </w:t>
      </w:r>
      <w:r w:rsidRPr="003455F6">
        <w:rPr>
          <w:rStyle w:val="FontStyle100"/>
          <w:rFonts w:ascii="Times New Roman" w:hAnsi="Times New Roman" w:cs="Times New Roman"/>
          <w:sz w:val="24"/>
          <w:szCs w:val="24"/>
        </w:rPr>
        <w:t>1)</w:t>
      </w:r>
      <w:r w:rsidRPr="003455F6">
        <w:rPr>
          <w:rFonts w:ascii="Times New Roman" w:hAnsi="Times New Roman"/>
          <w:noProof/>
          <w:position w:val="-2"/>
        </w:rPr>
        <w:drawing>
          <wp:inline distT="0" distB="0" distL="0" distR="0">
            <wp:extent cx="178435" cy="142240"/>
            <wp:effectExtent l="19050" t="0" r="0" b="0"/>
            <wp:docPr id="928"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795"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2)</w:t>
      </w:r>
      <w:r w:rsidRPr="003455F6">
        <w:rPr>
          <w:rFonts w:ascii="Times New Roman" w:hAnsi="Times New Roman"/>
          <w:noProof/>
          <w:position w:val="-1"/>
        </w:rPr>
        <w:drawing>
          <wp:inline distT="0" distB="0" distL="0" distR="0">
            <wp:extent cx="178435" cy="142240"/>
            <wp:effectExtent l="19050" t="0" r="0" b="0"/>
            <wp:docPr id="927"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796"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3)</w:t>
      </w:r>
      <w:r w:rsidRPr="003455F6">
        <w:rPr>
          <w:rFonts w:ascii="Times New Roman" w:hAnsi="Times New Roman"/>
          <w:noProof/>
          <w:position w:val="-3"/>
        </w:rPr>
        <w:drawing>
          <wp:inline distT="0" distB="0" distL="0" distR="0">
            <wp:extent cx="166370" cy="142240"/>
            <wp:effectExtent l="19050" t="0" r="5080" b="0"/>
            <wp:docPr id="926"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797" cstate="print"/>
                    <a:srcRect/>
                    <a:stretch>
                      <a:fillRect/>
                    </a:stretch>
                  </pic:blipFill>
                  <pic:spPr bwMode="auto">
                    <a:xfrm>
                      <a:off x="0" y="0"/>
                      <a:ext cx="16637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noProof/>
        </w:rPr>
        <w:drawing>
          <wp:inline distT="0" distB="0" distL="0" distR="0">
            <wp:extent cx="189865" cy="118745"/>
            <wp:effectExtent l="19050" t="0" r="635" b="0"/>
            <wp:docPr id="925"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798" cstate="print"/>
                    <a:srcRect/>
                    <a:stretch>
                      <a:fillRect/>
                    </a:stretch>
                  </pic:blipFill>
                  <pic:spPr bwMode="auto">
                    <a:xfrm>
                      <a:off x="0" y="0"/>
                      <a:ext cx="189865" cy="118745"/>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3455F6">
        <w:rPr>
          <w:rStyle w:val="FontStyle106"/>
          <w:rFonts w:ascii="Times New Roman" w:hAnsi="Times New Roman" w:cs="Times New Roman"/>
          <w:sz w:val="24"/>
          <w:szCs w:val="24"/>
        </w:rPr>
        <w:t>4.</w:t>
      </w:r>
      <w:r w:rsidRPr="003455F6">
        <w:rPr>
          <w:rStyle w:val="FontStyle106"/>
          <w:rFonts w:ascii="Times New Roman" w:hAnsi="Times New Roman" w:cs="Times New Roman"/>
          <w:b w:val="0"/>
          <w:bCs w:val="0"/>
          <w:sz w:val="24"/>
          <w:szCs w:val="24"/>
        </w:rPr>
        <w:tab/>
      </w:r>
      <w:r w:rsidRPr="003455F6">
        <w:rPr>
          <w:rStyle w:val="FontStyle106"/>
          <w:rFonts w:ascii="Times New Roman" w:hAnsi="Times New Roman" w:cs="Times New Roman"/>
          <w:sz w:val="24"/>
          <w:szCs w:val="24"/>
        </w:rPr>
        <w:t>Какая из единиц соответствует индукции магнитного поля?</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6"/>
        </w:rPr>
        <w:drawing>
          <wp:inline distT="0" distB="0" distL="0" distR="0">
            <wp:extent cx="629285" cy="189865"/>
            <wp:effectExtent l="19050" t="0" r="0" b="0"/>
            <wp:docPr id="924"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799" cstate="print"/>
                    <a:srcRect/>
                    <a:stretch>
                      <a:fillRect/>
                    </a:stretch>
                  </pic:blipFill>
                  <pic:spPr bwMode="auto">
                    <a:xfrm>
                      <a:off x="0" y="0"/>
                      <a:ext cx="629285"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1"/>
        </w:rPr>
        <w:drawing>
          <wp:inline distT="0" distB="0" distL="0" distR="0">
            <wp:extent cx="201930" cy="142240"/>
            <wp:effectExtent l="19050" t="0" r="7620" b="0"/>
            <wp:docPr id="923"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800" cstate="print"/>
                    <a:srcRect/>
                    <a:stretch>
                      <a:fillRect/>
                    </a:stretch>
                  </pic:blipFill>
                  <pic:spPr bwMode="auto">
                    <a:xfrm>
                      <a:off x="0" y="0"/>
                      <a:ext cx="20193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1"/>
        </w:rPr>
        <w:drawing>
          <wp:inline distT="0" distB="0" distL="0" distR="0">
            <wp:extent cx="178435" cy="142240"/>
            <wp:effectExtent l="19050" t="0" r="0" b="0"/>
            <wp:docPr id="922"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801"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4"/>
        </w:rPr>
        <w:drawing>
          <wp:inline distT="0" distB="0" distL="0" distR="0">
            <wp:extent cx="189865" cy="154305"/>
            <wp:effectExtent l="19050" t="0" r="635" b="0"/>
            <wp:docPr id="921"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802" cstate="print"/>
                    <a:srcRect/>
                    <a:stretch>
                      <a:fillRect/>
                    </a:stretch>
                  </pic:blipFill>
                  <pic:spPr bwMode="auto">
                    <a:xfrm>
                      <a:off x="0" y="0"/>
                      <a:ext cx="18986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54"/>
        <w:widowControl/>
        <w:spacing w:line="240" w:lineRule="auto"/>
        <w:ind w:firstLine="0"/>
        <w:jc w:val="both"/>
        <w:rPr>
          <w:rStyle w:val="FontStyle105"/>
          <w:rFonts w:ascii="Times New Roman" w:hAnsi="Times New Roman" w:cs="Times New Roman"/>
          <w:sz w:val="24"/>
          <w:szCs w:val="24"/>
        </w:rPr>
      </w:pPr>
    </w:p>
    <w:p w:rsidR="008D4655" w:rsidRPr="003455F6" w:rsidRDefault="008D4655" w:rsidP="004D472B">
      <w:pPr>
        <w:pStyle w:val="Style54"/>
        <w:widowControl/>
        <w:spacing w:line="240" w:lineRule="auto"/>
        <w:ind w:firstLine="0"/>
        <w:jc w:val="both"/>
        <w:rPr>
          <w:rStyle w:val="FontStyle100"/>
          <w:rFonts w:ascii="Times New Roman" w:hAnsi="Times New Roman" w:cs="Times New Roman"/>
          <w:sz w:val="24"/>
          <w:szCs w:val="24"/>
        </w:rPr>
      </w:pPr>
      <w:r w:rsidRPr="003455F6">
        <w:rPr>
          <w:rStyle w:val="FontStyle105"/>
          <w:rFonts w:ascii="Times New Roman" w:hAnsi="Times New Roman" w:cs="Times New Roman"/>
          <w:sz w:val="24"/>
          <w:szCs w:val="24"/>
        </w:rPr>
        <w:t>5.</w:t>
      </w:r>
      <w:r w:rsidR="004D5E56" w:rsidRPr="003455F6">
        <w:rPr>
          <w:rStyle w:val="FontStyle105"/>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Какой величине обратно пропорциональна индуктивность соленоида?</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17"/>
        <w:widowControl/>
        <w:jc w:val="both"/>
        <w:rPr>
          <w:rStyle w:val="FontStyle100"/>
          <w:rFonts w:ascii="Times New Roman" w:hAnsi="Times New Roman" w:cs="Times New Roman"/>
          <w:sz w:val="24"/>
          <w:szCs w:val="24"/>
        </w:rPr>
      </w:pPr>
      <w:r w:rsidRPr="003455F6">
        <w:rPr>
          <w:rStyle w:val="FontStyle99"/>
          <w:rFonts w:ascii="Times New Roman" w:hAnsi="Times New Roman" w:cs="Times New Roman"/>
          <w:sz w:val="24"/>
          <w:szCs w:val="24"/>
          <w:lang w:eastAsia="en-US"/>
        </w:rPr>
        <w:t>1)</w:t>
      </w:r>
      <w:r w:rsidRPr="003455F6">
        <w:rPr>
          <w:rFonts w:ascii="Times New Roman" w:hAnsi="Times New Roman" w:cs="Times New Roman"/>
          <w:b/>
          <w:bCs/>
          <w:noProof/>
        </w:rPr>
        <w:drawing>
          <wp:inline distT="0" distB="0" distL="0" distR="0">
            <wp:extent cx="178435" cy="142240"/>
            <wp:effectExtent l="19050" t="0" r="0" b="0"/>
            <wp:docPr id="920"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803"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3455F6">
        <w:rPr>
          <w:rStyle w:val="FontStyle99"/>
          <w:rFonts w:ascii="Times New Roman" w:hAnsi="Times New Roman" w:cs="Times New Roman"/>
          <w:sz w:val="24"/>
          <w:szCs w:val="24"/>
          <w:lang w:eastAsia="en-US"/>
        </w:rPr>
        <w:tab/>
      </w:r>
      <w:r w:rsidRPr="003455F6">
        <w:rPr>
          <w:rStyle w:val="FontStyle99"/>
          <w:rFonts w:ascii="Times New Roman" w:hAnsi="Times New Roman" w:cs="Times New Roman"/>
          <w:sz w:val="24"/>
          <w:szCs w:val="24"/>
          <w:lang w:eastAsia="en-US"/>
        </w:rPr>
        <w:tab/>
      </w:r>
      <w:r w:rsidRPr="003455F6">
        <w:rPr>
          <w:rStyle w:val="FontStyle100"/>
          <w:rFonts w:ascii="Times New Roman" w:hAnsi="Times New Roman" w:cs="Times New Roman"/>
          <w:sz w:val="24"/>
          <w:szCs w:val="24"/>
        </w:rPr>
        <w:t>2)</w:t>
      </w:r>
      <w:r w:rsidRPr="003455F6">
        <w:rPr>
          <w:rFonts w:ascii="Times New Roman" w:hAnsi="Times New Roman" w:cs="Times New Roman"/>
          <w:noProof/>
        </w:rPr>
        <w:drawing>
          <wp:inline distT="0" distB="0" distL="0" distR="0">
            <wp:extent cx="178435" cy="118745"/>
            <wp:effectExtent l="19050" t="0" r="0" b="0"/>
            <wp:docPr id="919"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804" cstate="print"/>
                    <a:srcRect/>
                    <a:stretch>
                      <a:fillRect/>
                    </a:stretch>
                  </pic:blipFill>
                  <pic:spPr bwMode="auto">
                    <a:xfrm>
                      <a:off x="0" y="0"/>
                      <a:ext cx="17843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3)</w:t>
      </w:r>
      <w:r w:rsidRPr="003455F6">
        <w:rPr>
          <w:rFonts w:ascii="Times New Roman" w:hAnsi="Times New Roman" w:cs="Times New Roman"/>
          <w:noProof/>
          <w:position w:val="-3"/>
        </w:rPr>
        <w:drawing>
          <wp:inline distT="0" distB="0" distL="0" distR="0">
            <wp:extent cx="154305" cy="166370"/>
            <wp:effectExtent l="19050" t="0" r="0" b="0"/>
            <wp:docPr id="918"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805" cstate="print"/>
                    <a:srcRect/>
                    <a:stretch>
                      <a:fillRect/>
                    </a:stretch>
                  </pic:blipFill>
                  <pic:spPr bwMode="auto">
                    <a:xfrm>
                      <a:off x="0" y="0"/>
                      <a:ext cx="15430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3"/>
        </w:rPr>
        <w:drawing>
          <wp:inline distT="0" distB="0" distL="0" distR="0">
            <wp:extent cx="166370" cy="142240"/>
            <wp:effectExtent l="19050" t="0" r="5080" b="0"/>
            <wp:docPr id="917" name="Рисунок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806" cstate="print"/>
                    <a:srcRect/>
                    <a:stretch>
                      <a:fillRect/>
                    </a:stretch>
                  </pic:blipFill>
                  <pic:spPr bwMode="auto">
                    <a:xfrm>
                      <a:off x="0" y="0"/>
                      <a:ext cx="166370" cy="142240"/>
                    </a:xfrm>
                    <a:prstGeom prst="rect">
                      <a:avLst/>
                    </a:prstGeom>
                    <a:noFill/>
                    <a:ln w="9525">
                      <a:noFill/>
                      <a:miter lim="800000"/>
                      <a:headEnd/>
                      <a:tailEnd/>
                    </a:ln>
                  </pic:spPr>
                </pic:pic>
              </a:graphicData>
            </a:graphic>
          </wp:inline>
        </w:drawing>
      </w:r>
    </w:p>
    <w:p w:rsidR="008D4655" w:rsidRPr="003455F6" w:rsidRDefault="008D4655" w:rsidP="004D472B">
      <w:pPr>
        <w:pStyle w:val="Style54"/>
        <w:widowControl/>
        <w:spacing w:line="240" w:lineRule="auto"/>
        <w:ind w:firstLine="0"/>
        <w:jc w:val="both"/>
        <w:rPr>
          <w:rStyle w:val="FontStyle105"/>
          <w:rFonts w:ascii="Times New Roman" w:hAnsi="Times New Roman" w:cs="Times New Roman"/>
          <w:sz w:val="24"/>
          <w:szCs w:val="24"/>
        </w:rPr>
      </w:pPr>
    </w:p>
    <w:p w:rsidR="008D4655" w:rsidRPr="003455F6" w:rsidRDefault="008D4655" w:rsidP="004D472B">
      <w:pPr>
        <w:pStyle w:val="Style54"/>
        <w:widowControl/>
        <w:spacing w:line="240" w:lineRule="auto"/>
        <w:ind w:firstLine="0"/>
        <w:jc w:val="both"/>
        <w:rPr>
          <w:rStyle w:val="FontStyle100"/>
          <w:rFonts w:ascii="Times New Roman" w:hAnsi="Times New Roman" w:cs="Times New Roman"/>
          <w:sz w:val="24"/>
          <w:szCs w:val="24"/>
        </w:rPr>
      </w:pPr>
      <w:r w:rsidRPr="003455F6">
        <w:rPr>
          <w:rStyle w:val="FontStyle105"/>
          <w:rFonts w:ascii="Times New Roman" w:hAnsi="Times New Roman" w:cs="Times New Roman"/>
          <w:sz w:val="24"/>
          <w:szCs w:val="24"/>
        </w:rPr>
        <w:t>8.</w:t>
      </w:r>
      <w:r w:rsidR="004D5E56" w:rsidRPr="003455F6">
        <w:rPr>
          <w:rStyle w:val="FontStyle105"/>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Какая формула выражает закон электромагнитной индук</w:t>
      </w:r>
      <w:r w:rsidRPr="003455F6">
        <w:rPr>
          <w:rStyle w:val="FontStyle100"/>
          <w:rFonts w:ascii="Times New Roman" w:hAnsi="Times New Roman" w:cs="Times New Roman"/>
          <w:sz w:val="24"/>
          <w:szCs w:val="24"/>
        </w:rPr>
        <w:softHyphen/>
        <w:t>ции?</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3"/>
        </w:rPr>
        <w:drawing>
          <wp:inline distT="0" distB="0" distL="0" distR="0">
            <wp:extent cx="902335" cy="178435"/>
            <wp:effectExtent l="19050" t="0" r="0" b="0"/>
            <wp:docPr id="916"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807" cstate="print"/>
                    <a:srcRect/>
                    <a:stretch>
                      <a:fillRect/>
                    </a:stretch>
                  </pic:blipFill>
                  <pic:spPr bwMode="auto">
                    <a:xfrm>
                      <a:off x="0" y="0"/>
                      <a:ext cx="902335" cy="178435"/>
                    </a:xfrm>
                    <a:prstGeom prst="rect">
                      <a:avLst/>
                    </a:prstGeom>
                    <a:noFill/>
                    <a:ln w="9525">
                      <a:noFill/>
                      <a:miter lim="800000"/>
                      <a:headEnd/>
                      <a:tailEnd/>
                    </a:ln>
                  </pic:spPr>
                </pic:pic>
              </a:graphicData>
            </a:graphic>
          </wp:inline>
        </w:drawing>
      </w:r>
    </w:p>
    <w:p w:rsidR="008D4655" w:rsidRPr="003455F6" w:rsidRDefault="008D4655" w:rsidP="004D472B">
      <w:pPr>
        <w:pStyle w:val="Style38"/>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15"/>
        </w:rPr>
        <w:drawing>
          <wp:inline distT="0" distB="0" distL="0" distR="0">
            <wp:extent cx="664845" cy="308610"/>
            <wp:effectExtent l="19050" t="0" r="1905" b="0"/>
            <wp:docPr id="915"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808" cstate="print"/>
                    <a:srcRect/>
                    <a:stretch>
                      <a:fillRect/>
                    </a:stretch>
                  </pic:blipFill>
                  <pic:spPr bwMode="auto">
                    <a:xfrm>
                      <a:off x="0" y="0"/>
                      <a:ext cx="664845" cy="30861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8D4655" w:rsidRPr="003455F6" w:rsidRDefault="008D4655" w:rsidP="004D472B">
      <w:pPr>
        <w:pStyle w:val="Style38"/>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3)</w:t>
      </w:r>
      <w:r w:rsidRPr="003455F6">
        <w:rPr>
          <w:rFonts w:ascii="Times New Roman" w:hAnsi="Times New Roman" w:cs="Times New Roman"/>
          <w:noProof/>
          <w:position w:val="-8"/>
        </w:rPr>
        <w:drawing>
          <wp:inline distT="0" distB="0" distL="0" distR="0">
            <wp:extent cx="570230" cy="189865"/>
            <wp:effectExtent l="19050" t="0" r="1270" b="0"/>
            <wp:docPr id="914" name="Рисунок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809" cstate="print"/>
                    <a:srcRect/>
                    <a:stretch>
                      <a:fillRect/>
                    </a:stretch>
                  </pic:blipFill>
                  <pic:spPr bwMode="auto">
                    <a:xfrm>
                      <a:off x="0" y="0"/>
                      <a:ext cx="57023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8D4655" w:rsidRPr="003455F6" w:rsidRDefault="008D4655" w:rsidP="004D472B">
      <w:pPr>
        <w:pStyle w:val="Style38"/>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18"/>
        </w:rPr>
        <w:drawing>
          <wp:inline distT="0" distB="0" distL="0" distR="0">
            <wp:extent cx="570230" cy="344170"/>
            <wp:effectExtent l="19050" t="0" r="1270" b="0"/>
            <wp:docPr id="913"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10" cstate="print"/>
                    <a:srcRect/>
                    <a:stretch>
                      <a:fillRect/>
                    </a:stretch>
                  </pic:blipFill>
                  <pic:spPr bwMode="auto">
                    <a:xfrm>
                      <a:off x="0" y="0"/>
                      <a:ext cx="570230" cy="344170"/>
                    </a:xfrm>
                    <a:prstGeom prst="rect">
                      <a:avLst/>
                    </a:prstGeom>
                    <a:noFill/>
                    <a:ln w="9525">
                      <a:noFill/>
                      <a:miter lim="800000"/>
                      <a:headEnd/>
                      <a:tailEnd/>
                    </a:ln>
                  </pic:spPr>
                </pic:pic>
              </a:graphicData>
            </a:graphic>
          </wp:inline>
        </w:drawing>
      </w:r>
    </w:p>
    <w:p w:rsidR="008D4655" w:rsidRPr="003455F6" w:rsidRDefault="008D4655" w:rsidP="004D472B">
      <w:pPr>
        <w:pStyle w:val="Style68"/>
        <w:widowControl/>
        <w:spacing w:line="240" w:lineRule="auto"/>
        <w:ind w:firstLine="0"/>
        <w:jc w:val="both"/>
        <w:rPr>
          <w:rFonts w:ascii="Times New Roman" w:hAnsi="Times New Roman" w:cs="Times New Roman"/>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В каком проводнике, помещенном в переменное магнитное поле, возникает индукционный ток?</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195"/>
        </w:numPr>
        <w:tabs>
          <w:tab w:val="left" w:pos="8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в замкнутом;</w:t>
      </w:r>
    </w:p>
    <w:p w:rsidR="008D4655" w:rsidRPr="003455F6" w:rsidRDefault="008D4655" w:rsidP="00E841CA">
      <w:pPr>
        <w:pStyle w:val="Style84"/>
        <w:widowControl/>
        <w:numPr>
          <w:ilvl w:val="0"/>
          <w:numId w:val="195"/>
        </w:numPr>
        <w:tabs>
          <w:tab w:val="left" w:pos="8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в незамкнутом;</w:t>
      </w:r>
    </w:p>
    <w:p w:rsidR="008D4655" w:rsidRPr="003455F6" w:rsidRDefault="008D4655" w:rsidP="00E841CA">
      <w:pPr>
        <w:pStyle w:val="Style84"/>
        <w:widowControl/>
        <w:numPr>
          <w:ilvl w:val="0"/>
          <w:numId w:val="195"/>
        </w:numPr>
        <w:tabs>
          <w:tab w:val="left" w:pos="8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как в замкнутом, так и незамкнутом;</w:t>
      </w:r>
    </w:p>
    <w:p w:rsidR="008D4655" w:rsidRPr="003455F6" w:rsidRDefault="008D4655" w:rsidP="00E841CA">
      <w:pPr>
        <w:pStyle w:val="Style84"/>
        <w:widowControl/>
        <w:numPr>
          <w:ilvl w:val="0"/>
          <w:numId w:val="195"/>
        </w:numPr>
        <w:tabs>
          <w:tab w:val="left" w:pos="8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проводник должен иметь большое сопротивление.</w:t>
      </w: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Какое свойство относится только к вихревому электрическому полю, но не к электростатическому?</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196"/>
        </w:numPr>
        <w:tabs>
          <w:tab w:val="left" w:pos="87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непрерывность в пространстве;</w:t>
      </w:r>
    </w:p>
    <w:p w:rsidR="008D4655" w:rsidRPr="003455F6" w:rsidRDefault="008D4655" w:rsidP="00E841CA">
      <w:pPr>
        <w:pStyle w:val="Style84"/>
        <w:widowControl/>
        <w:numPr>
          <w:ilvl w:val="0"/>
          <w:numId w:val="196"/>
        </w:numPr>
        <w:tabs>
          <w:tab w:val="left" w:pos="87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линии напряженности обязательно связаны с электри</w:t>
      </w:r>
      <w:r w:rsidRPr="003455F6">
        <w:rPr>
          <w:rStyle w:val="FontStyle100"/>
          <w:rFonts w:ascii="Times New Roman" w:hAnsi="Times New Roman" w:cs="Times New Roman"/>
          <w:sz w:val="24"/>
          <w:szCs w:val="24"/>
        </w:rPr>
        <w:softHyphen/>
        <w:t>ческими зарядами;</w:t>
      </w:r>
    </w:p>
    <w:p w:rsidR="008D4655" w:rsidRPr="003455F6" w:rsidRDefault="008D4655" w:rsidP="00E841CA">
      <w:pPr>
        <w:pStyle w:val="Style84"/>
        <w:widowControl/>
        <w:numPr>
          <w:ilvl w:val="0"/>
          <w:numId w:val="196"/>
        </w:numPr>
        <w:tabs>
          <w:tab w:val="left" w:pos="87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работа сил поля при перемещении заряда по любому замкнутому пути равна нулю;</w:t>
      </w:r>
    </w:p>
    <w:p w:rsidR="008D4655" w:rsidRPr="003455F6" w:rsidRDefault="008D4655" w:rsidP="00E841CA">
      <w:pPr>
        <w:pStyle w:val="Style84"/>
        <w:widowControl/>
        <w:numPr>
          <w:ilvl w:val="0"/>
          <w:numId w:val="196"/>
        </w:numPr>
        <w:tabs>
          <w:tab w:val="left" w:pos="87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работа сил поля при перемещении заряда по замкнутому пути не равна нулю.</w:t>
      </w: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На рис. 28 представлена электрическая схема. Какая из ламп в этой схеме после замыкания ключа загорится позже всех остальных?</w:t>
      </w: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position w:val="-14"/>
        </w:rPr>
        <w:drawing>
          <wp:inline distT="0" distB="0" distL="0" distR="0">
            <wp:extent cx="1614805" cy="1175385"/>
            <wp:effectExtent l="19050" t="0" r="4445" b="0"/>
            <wp:docPr id="912" name="Рисунок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11" cstate="print"/>
                    <a:srcRect/>
                    <a:stretch>
                      <a:fillRect/>
                    </a:stretch>
                  </pic:blipFill>
                  <pic:spPr bwMode="auto">
                    <a:xfrm>
                      <a:off x="0" y="0"/>
                      <a:ext cx="1614805" cy="1175385"/>
                    </a:xfrm>
                    <a:prstGeom prst="rect">
                      <a:avLst/>
                    </a:prstGeom>
                    <a:noFill/>
                    <a:ln w="9525">
                      <a:noFill/>
                      <a:miter lim="800000"/>
                      <a:headEnd/>
                      <a:tailEnd/>
                    </a:ln>
                  </pic:spPr>
                </pic:pic>
              </a:graphicData>
            </a:graphic>
          </wp:inline>
        </w:drawing>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197"/>
        </w:numPr>
        <w:tabs>
          <w:tab w:val="left" w:pos="90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lang w:val="en-US" w:eastAsia="en-US"/>
        </w:rPr>
        <w:t>EL1;</w:t>
      </w:r>
    </w:p>
    <w:p w:rsidR="008D4655" w:rsidRPr="003455F6" w:rsidRDefault="008D4655" w:rsidP="00E841CA">
      <w:pPr>
        <w:pStyle w:val="Style30"/>
        <w:widowControl/>
        <w:numPr>
          <w:ilvl w:val="0"/>
          <w:numId w:val="197"/>
        </w:numPr>
        <w:tabs>
          <w:tab w:val="left" w:pos="90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lang w:val="en-US" w:eastAsia="en-US"/>
        </w:rPr>
        <w:t>EL2;</w:t>
      </w:r>
    </w:p>
    <w:p w:rsidR="008D4655" w:rsidRPr="003455F6" w:rsidRDefault="008D4655" w:rsidP="00E841CA">
      <w:pPr>
        <w:pStyle w:val="Style30"/>
        <w:widowControl/>
        <w:numPr>
          <w:ilvl w:val="0"/>
          <w:numId w:val="197"/>
        </w:numPr>
        <w:tabs>
          <w:tab w:val="left" w:pos="90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lang w:val="en-US" w:eastAsia="en-US"/>
        </w:rPr>
        <w:t>EL3;</w:t>
      </w:r>
    </w:p>
    <w:p w:rsidR="008D4655" w:rsidRPr="003455F6" w:rsidRDefault="008D4655" w:rsidP="00E841CA">
      <w:pPr>
        <w:pStyle w:val="Style30"/>
        <w:widowControl/>
        <w:numPr>
          <w:ilvl w:val="0"/>
          <w:numId w:val="197"/>
        </w:numPr>
        <w:tabs>
          <w:tab w:val="left" w:pos="90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lang w:val="en-US" w:eastAsia="en-US"/>
        </w:rPr>
        <w:t>EL4.</w:t>
      </w: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Определите магнитный поток, пронизывающий соленоид, если по соленоиду индуктивностью 1 Гн протекает ток 0,5 А.</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198"/>
        </w:numPr>
        <w:tabs>
          <w:tab w:val="left" w:pos="91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Вб;</w:t>
      </w:r>
    </w:p>
    <w:p w:rsidR="008D4655" w:rsidRPr="003455F6" w:rsidRDefault="008D4655" w:rsidP="00E841CA">
      <w:pPr>
        <w:pStyle w:val="Style30"/>
        <w:widowControl/>
        <w:numPr>
          <w:ilvl w:val="0"/>
          <w:numId w:val="198"/>
        </w:numPr>
        <w:tabs>
          <w:tab w:val="left" w:pos="91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0,5 Вб;</w:t>
      </w:r>
    </w:p>
    <w:p w:rsidR="008D4655" w:rsidRPr="003455F6" w:rsidRDefault="008D4655" w:rsidP="00E841CA">
      <w:pPr>
        <w:pStyle w:val="Style30"/>
        <w:widowControl/>
        <w:numPr>
          <w:ilvl w:val="0"/>
          <w:numId w:val="198"/>
        </w:numPr>
        <w:tabs>
          <w:tab w:val="left" w:pos="91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0,125 Вб;</w:t>
      </w:r>
    </w:p>
    <w:p w:rsidR="008D4655" w:rsidRPr="003455F6" w:rsidRDefault="008D4655" w:rsidP="00E841CA">
      <w:pPr>
        <w:pStyle w:val="Style30"/>
        <w:widowControl/>
        <w:numPr>
          <w:ilvl w:val="0"/>
          <w:numId w:val="198"/>
        </w:numPr>
        <w:tabs>
          <w:tab w:val="left" w:pos="91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0,25 Вб.</w:t>
      </w: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Чему равна ЭДС индукции в контуре, если за 2 с магнитный поток, пронизывающий контур, равномерно уменьшился с 8 до 2 Вб?</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В;</w:t>
      </w:r>
    </w:p>
    <w:p w:rsidR="008D4655" w:rsidRPr="003455F6" w:rsidRDefault="008D4655" w:rsidP="00E841CA">
      <w:pPr>
        <w:pStyle w:val="Style30"/>
        <w:widowControl/>
        <w:numPr>
          <w:ilvl w:val="0"/>
          <w:numId w:val="199"/>
        </w:numPr>
        <w:tabs>
          <w:tab w:val="left" w:pos="91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20 В;</w:t>
      </w:r>
    </w:p>
    <w:p w:rsidR="008D4655" w:rsidRPr="003455F6" w:rsidRDefault="008D4655" w:rsidP="00E841CA">
      <w:pPr>
        <w:pStyle w:val="Style30"/>
        <w:widowControl/>
        <w:numPr>
          <w:ilvl w:val="0"/>
          <w:numId w:val="199"/>
        </w:numPr>
        <w:tabs>
          <w:tab w:val="left" w:pos="91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 В;</w:t>
      </w:r>
    </w:p>
    <w:p w:rsidR="008D4655" w:rsidRPr="003455F6" w:rsidRDefault="008D4655" w:rsidP="00E841CA">
      <w:pPr>
        <w:pStyle w:val="Style30"/>
        <w:widowControl/>
        <w:numPr>
          <w:ilvl w:val="0"/>
          <w:numId w:val="199"/>
        </w:numPr>
        <w:tabs>
          <w:tab w:val="left" w:pos="91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 В.</w:t>
      </w: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12.</w:t>
      </w:r>
      <w:r w:rsidRPr="003455F6">
        <w:rPr>
          <w:rStyle w:val="FontStyle100"/>
          <w:rFonts w:ascii="Times New Roman" w:hAnsi="Times New Roman" w:cs="Times New Roman"/>
          <w:sz w:val="24"/>
          <w:szCs w:val="24"/>
        </w:rPr>
        <w:tab/>
        <w:t>Определите энергию магнитного поля катушки индуктивностью 0,5 Гн при прохождении в ней тока 3 А.</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200"/>
        </w:numPr>
        <w:tabs>
          <w:tab w:val="left" w:pos="91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 Дж;</w:t>
      </w:r>
    </w:p>
    <w:p w:rsidR="008D4655" w:rsidRPr="003455F6" w:rsidRDefault="008D4655" w:rsidP="00E841CA">
      <w:pPr>
        <w:pStyle w:val="Style30"/>
        <w:widowControl/>
        <w:numPr>
          <w:ilvl w:val="0"/>
          <w:numId w:val="200"/>
        </w:numPr>
        <w:tabs>
          <w:tab w:val="left" w:pos="91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Дж;</w:t>
      </w:r>
    </w:p>
    <w:p w:rsidR="008D4655" w:rsidRPr="003455F6" w:rsidRDefault="008D4655" w:rsidP="00E841CA">
      <w:pPr>
        <w:pStyle w:val="Style30"/>
        <w:widowControl/>
        <w:numPr>
          <w:ilvl w:val="0"/>
          <w:numId w:val="200"/>
        </w:numPr>
        <w:tabs>
          <w:tab w:val="left" w:pos="91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2,25 Дж;</w:t>
      </w:r>
    </w:p>
    <w:p w:rsidR="008D4655" w:rsidRPr="003455F6" w:rsidRDefault="008D4655" w:rsidP="00E841CA">
      <w:pPr>
        <w:pStyle w:val="Style30"/>
        <w:widowControl/>
        <w:numPr>
          <w:ilvl w:val="0"/>
          <w:numId w:val="200"/>
        </w:numPr>
        <w:tabs>
          <w:tab w:val="left" w:pos="91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2,5 Дж.</w:t>
      </w: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От каких факторов зависит магнитный поток через замкнутый виток, помещенный в однородное магнитное поле?</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22"/>
        <w:widowControl/>
        <w:tabs>
          <w:tab w:val="left" w:pos="3571"/>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1)только от модуля вектора магнитной индукции;</w:t>
      </w:r>
    </w:p>
    <w:p w:rsidR="008D4655" w:rsidRPr="003455F6" w:rsidRDefault="008D4655" w:rsidP="004D472B">
      <w:pPr>
        <w:pStyle w:val="Style22"/>
        <w:widowControl/>
        <w:tabs>
          <w:tab w:val="left" w:pos="3571"/>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2)только от угла между вектором магнитной индукции и плоскостью витка;</w:t>
      </w:r>
    </w:p>
    <w:p w:rsidR="008D4655" w:rsidRPr="003455F6" w:rsidRDefault="008D4655" w:rsidP="004D472B">
      <w:pPr>
        <w:pStyle w:val="Style22"/>
        <w:widowControl/>
        <w:tabs>
          <w:tab w:val="left" w:pos="3571"/>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3)только от площади витка;</w:t>
      </w:r>
    </w:p>
    <w:p w:rsidR="008D4655" w:rsidRPr="003455F6" w:rsidRDefault="008D4655" w:rsidP="004D472B">
      <w:pPr>
        <w:pStyle w:val="Style22"/>
        <w:widowControl/>
        <w:tabs>
          <w:tab w:val="left" w:pos="3571"/>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4)от всех трех факторов, пере</w:t>
      </w:r>
      <w:r w:rsidRPr="003455F6">
        <w:rPr>
          <w:rStyle w:val="FontStyle100"/>
          <w:rFonts w:ascii="Times New Roman" w:hAnsi="Times New Roman" w:cs="Times New Roman"/>
          <w:position w:val="-14"/>
          <w:sz w:val="24"/>
          <w:szCs w:val="24"/>
        </w:rPr>
        <w:t xml:space="preserve"> </w:t>
      </w:r>
      <w:r w:rsidRPr="003455F6">
        <w:rPr>
          <w:rStyle w:val="FontStyle100"/>
          <w:rFonts w:ascii="Times New Roman" w:hAnsi="Times New Roman" w:cs="Times New Roman"/>
          <w:sz w:val="24"/>
          <w:szCs w:val="24"/>
        </w:rPr>
        <w:t>численных в ответах 1—3.</w:t>
      </w:r>
    </w:p>
    <w:p w:rsidR="008D4655" w:rsidRPr="003455F6"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Как изменяется ЭДС в рамке из проволки, если рамка с постоянной скоростью движется в однородном магнитном поле? Угол между нормалью к рамке и линиями индукции равен 0°, направление скорости перпендикулярно линиям индукции поля.</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201"/>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уменьшается;</w:t>
      </w:r>
    </w:p>
    <w:p w:rsidR="008D4655" w:rsidRPr="003455F6" w:rsidRDefault="008D4655" w:rsidP="00E841CA">
      <w:pPr>
        <w:pStyle w:val="Style30"/>
        <w:widowControl/>
        <w:numPr>
          <w:ilvl w:val="0"/>
          <w:numId w:val="201"/>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равна постоянному значению;</w:t>
      </w:r>
    </w:p>
    <w:p w:rsidR="008D4655" w:rsidRPr="003455F6" w:rsidRDefault="008D4655" w:rsidP="00E841CA">
      <w:pPr>
        <w:pStyle w:val="Style30"/>
        <w:widowControl/>
        <w:numPr>
          <w:ilvl w:val="0"/>
          <w:numId w:val="201"/>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возрастает;</w:t>
      </w:r>
    </w:p>
    <w:p w:rsidR="008D4655" w:rsidRPr="003455F6" w:rsidRDefault="008D4655" w:rsidP="00E841CA">
      <w:pPr>
        <w:pStyle w:val="Style30"/>
        <w:widowControl/>
        <w:numPr>
          <w:ilvl w:val="0"/>
          <w:numId w:val="201"/>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равна 0.</w:t>
      </w:r>
    </w:p>
    <w:p w:rsidR="008D4655" w:rsidRPr="003455F6"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w:t>
      </w:r>
      <w:r w:rsidRPr="003455F6">
        <w:rPr>
          <w:rStyle w:val="FontStyle100"/>
          <w:rFonts w:ascii="Times New Roman" w:hAnsi="Times New Roman" w:cs="Times New Roman"/>
          <w:sz w:val="24"/>
          <w:szCs w:val="24"/>
        </w:rPr>
        <w:tab/>
        <w:t>Определите ЭДС самоиндукции электромагнита, если при размыкании цепи сила тока в нем убывает со скоростью 9 А/с. Индуктивность электромагнита 2 Гн.</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202"/>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В;</w:t>
      </w:r>
    </w:p>
    <w:p w:rsidR="008D4655" w:rsidRPr="003455F6" w:rsidRDefault="008D4655" w:rsidP="00E841CA">
      <w:pPr>
        <w:pStyle w:val="Style30"/>
        <w:widowControl/>
        <w:numPr>
          <w:ilvl w:val="0"/>
          <w:numId w:val="202"/>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18 В;</w:t>
      </w:r>
    </w:p>
    <w:p w:rsidR="008D4655" w:rsidRPr="003455F6" w:rsidRDefault="008D4655" w:rsidP="00E841CA">
      <w:pPr>
        <w:pStyle w:val="Style30"/>
        <w:widowControl/>
        <w:numPr>
          <w:ilvl w:val="0"/>
          <w:numId w:val="202"/>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40 В;</w:t>
      </w:r>
    </w:p>
    <w:p w:rsidR="008D4655" w:rsidRPr="003455F6" w:rsidRDefault="008D4655" w:rsidP="00E841CA">
      <w:pPr>
        <w:pStyle w:val="Style30"/>
        <w:widowControl/>
        <w:numPr>
          <w:ilvl w:val="0"/>
          <w:numId w:val="202"/>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50 В.</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С помощью катушки, подключенной к гальванометру, и полосового магнита моделируются опыты Фарадея. Как изменяются показания гальванометра, если магнит вносить в катушку сначала медленно, а затем значительно быстрее?</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203"/>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изменений не произойдет;</w:t>
      </w:r>
    </w:p>
    <w:p w:rsidR="008D4655" w:rsidRPr="003455F6" w:rsidRDefault="008D4655" w:rsidP="00E841CA">
      <w:pPr>
        <w:pStyle w:val="Style30"/>
        <w:widowControl/>
        <w:numPr>
          <w:ilvl w:val="0"/>
          <w:numId w:val="203"/>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стрелка гальванометра отклонится;</w:t>
      </w:r>
    </w:p>
    <w:p w:rsidR="008D4655" w:rsidRPr="003455F6" w:rsidRDefault="008D4655" w:rsidP="00E841CA">
      <w:pPr>
        <w:pStyle w:val="Style30"/>
        <w:widowControl/>
        <w:numPr>
          <w:ilvl w:val="0"/>
          <w:numId w:val="203"/>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показания гальванометра увеличатся;</w:t>
      </w:r>
    </w:p>
    <w:p w:rsidR="008D4655" w:rsidRPr="003455F6" w:rsidRDefault="008D4655" w:rsidP="00E841CA">
      <w:pPr>
        <w:pStyle w:val="Style30"/>
        <w:widowControl/>
        <w:numPr>
          <w:ilvl w:val="0"/>
          <w:numId w:val="203"/>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показания гальванометра уменьшатся.</w:t>
      </w:r>
    </w:p>
    <w:p w:rsidR="008D4655" w:rsidRPr="003455F6"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Определите полюса постоянного магнита, если при движении проводника (рис. 29) в нем возникает индукционный ток.</w:t>
      </w:r>
    </w:p>
    <w:p w:rsidR="008D4655" w:rsidRPr="003455F6"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position w:val="-2"/>
        </w:rPr>
        <w:drawing>
          <wp:inline distT="0" distB="0" distL="0" distR="0">
            <wp:extent cx="1412875" cy="783590"/>
            <wp:effectExtent l="19050" t="0" r="0" b="0"/>
            <wp:docPr id="911"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12" cstate="print"/>
                    <a:srcRect/>
                    <a:stretch>
                      <a:fillRect/>
                    </a:stretch>
                  </pic:blipFill>
                  <pic:spPr bwMode="auto">
                    <a:xfrm>
                      <a:off x="0" y="0"/>
                      <a:ext cx="1412875" cy="783590"/>
                    </a:xfrm>
                    <a:prstGeom prst="rect">
                      <a:avLst/>
                    </a:prstGeom>
                    <a:noFill/>
                    <a:ln w="9525">
                      <a:noFill/>
                      <a:miter lim="800000"/>
                      <a:headEnd/>
                      <a:tailEnd/>
                    </a:ln>
                  </pic:spPr>
                </pic:pic>
              </a:graphicData>
            </a:graphic>
          </wp:inline>
        </w:drawing>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 xml:space="preserve">1) справа </w:t>
      </w:r>
      <w:r w:rsidRPr="003455F6">
        <w:rPr>
          <w:rStyle w:val="FontStyle100"/>
          <w:rFonts w:ascii="Times New Roman" w:hAnsi="Times New Roman" w:cs="Times New Roman"/>
          <w:sz w:val="24"/>
          <w:szCs w:val="24"/>
          <w:lang w:val="en-US"/>
        </w:rPr>
        <w:t>N</w:t>
      </w:r>
      <w:r w:rsidRPr="003455F6">
        <w:rPr>
          <w:rStyle w:val="FontStyle100"/>
          <w:rFonts w:ascii="Times New Roman" w:hAnsi="Times New Roman" w:cs="Times New Roman"/>
          <w:sz w:val="24"/>
          <w:szCs w:val="24"/>
        </w:rPr>
        <w:t xml:space="preserve">, слева </w:t>
      </w:r>
      <w:r w:rsidRPr="003455F6">
        <w:rPr>
          <w:rStyle w:val="FontStyle100"/>
          <w:rFonts w:ascii="Times New Roman" w:hAnsi="Times New Roman" w:cs="Times New Roman"/>
          <w:sz w:val="24"/>
          <w:szCs w:val="24"/>
          <w:lang w:val="en-US"/>
        </w:rPr>
        <w:t>S</w:t>
      </w:r>
      <w:r w:rsidRPr="003455F6">
        <w:rPr>
          <w:rStyle w:val="FontStyle100"/>
          <w:rFonts w:ascii="Times New Roman" w:hAnsi="Times New Roman" w:cs="Times New Roman"/>
          <w:sz w:val="24"/>
          <w:szCs w:val="24"/>
        </w:rPr>
        <w:t xml:space="preserve">; </w:t>
      </w:r>
    </w:p>
    <w:p w:rsidR="008D4655" w:rsidRPr="003455F6" w:rsidRDefault="008D465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2)слева </w:t>
      </w:r>
      <w:r w:rsidRPr="003455F6">
        <w:rPr>
          <w:rStyle w:val="FontStyle100"/>
          <w:rFonts w:ascii="Times New Roman" w:hAnsi="Times New Roman" w:cs="Times New Roman"/>
          <w:sz w:val="24"/>
          <w:szCs w:val="24"/>
          <w:lang w:val="en-US"/>
        </w:rPr>
        <w:t>N</w:t>
      </w:r>
      <w:r w:rsidRPr="003455F6">
        <w:rPr>
          <w:rStyle w:val="FontStyle100"/>
          <w:rFonts w:ascii="Times New Roman" w:hAnsi="Times New Roman" w:cs="Times New Roman"/>
          <w:sz w:val="24"/>
          <w:szCs w:val="24"/>
        </w:rPr>
        <w:t xml:space="preserve">, справа </w:t>
      </w:r>
      <w:r w:rsidRPr="003455F6">
        <w:rPr>
          <w:rStyle w:val="FontStyle100"/>
          <w:rFonts w:ascii="Times New Roman" w:hAnsi="Times New Roman" w:cs="Times New Roman"/>
          <w:sz w:val="24"/>
          <w:szCs w:val="24"/>
          <w:lang w:val="en-US"/>
        </w:rPr>
        <w:t>S</w:t>
      </w:r>
      <w:r w:rsidRPr="003455F6">
        <w:rPr>
          <w:rStyle w:val="FontStyle100"/>
          <w:rFonts w:ascii="Times New Roman" w:hAnsi="Times New Roman" w:cs="Times New Roman"/>
          <w:sz w:val="24"/>
          <w:szCs w:val="24"/>
        </w:rPr>
        <w:t>;</w:t>
      </w:r>
    </w:p>
    <w:p w:rsidR="008D4655" w:rsidRPr="003455F6" w:rsidRDefault="008D4655" w:rsidP="00E841CA">
      <w:pPr>
        <w:pStyle w:val="Style30"/>
        <w:widowControl/>
        <w:numPr>
          <w:ilvl w:val="0"/>
          <w:numId w:val="204"/>
        </w:numPr>
        <w:tabs>
          <w:tab w:val="left" w:pos="85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данных недостаточно для решения задачи;</w:t>
      </w:r>
    </w:p>
    <w:p w:rsidR="008D4655" w:rsidRPr="003455F6" w:rsidRDefault="008D4655" w:rsidP="00E841CA">
      <w:pPr>
        <w:pStyle w:val="Style30"/>
        <w:widowControl/>
        <w:numPr>
          <w:ilvl w:val="0"/>
          <w:numId w:val="204"/>
        </w:numPr>
        <w:tabs>
          <w:tab w:val="left" w:pos="85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один из приведенных ответов.</w:t>
      </w:r>
    </w:p>
    <w:p w:rsidR="008D4655" w:rsidRPr="003455F6"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Определите направление индукционного тока в проводнике, являющемся участком замкнутого проводящего контура, который движется в однородном магнитном поле (рис. 30).</w:t>
      </w:r>
    </w:p>
    <w:p w:rsidR="008D4655" w:rsidRPr="003455F6"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rPr>
        <w:drawing>
          <wp:inline distT="0" distB="0" distL="0" distR="0">
            <wp:extent cx="1009650" cy="1412875"/>
            <wp:effectExtent l="19050" t="0" r="0" b="0"/>
            <wp:docPr id="910"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13" cstate="print"/>
                    <a:srcRect/>
                    <a:stretch>
                      <a:fillRect/>
                    </a:stretch>
                  </pic:blipFill>
                  <pic:spPr bwMode="auto">
                    <a:xfrm>
                      <a:off x="0" y="0"/>
                      <a:ext cx="1009650" cy="1412875"/>
                    </a:xfrm>
                    <a:prstGeom prst="rect">
                      <a:avLst/>
                    </a:prstGeom>
                    <a:noFill/>
                    <a:ln w="9525">
                      <a:noFill/>
                      <a:miter lim="800000"/>
                      <a:headEnd/>
                      <a:tailEnd/>
                    </a:ln>
                  </pic:spPr>
                </pic:pic>
              </a:graphicData>
            </a:graphic>
          </wp:inline>
        </w:drawing>
      </w:r>
    </w:p>
    <w:p w:rsidR="008D4655" w:rsidRPr="003455F6" w:rsidRDefault="008D4655" w:rsidP="004D472B">
      <w:pPr>
        <w:pStyle w:val="Style56"/>
        <w:widowControl/>
        <w:jc w:val="both"/>
        <w:rPr>
          <w:rFonts w:ascii="Times New Roman" w:hAnsi="Times New Roman" w:cs="Times New Roman"/>
        </w:rPr>
      </w:pP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05"/>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вправо;</w:t>
      </w:r>
    </w:p>
    <w:p w:rsidR="008D4655" w:rsidRPr="003455F6" w:rsidRDefault="008D4655" w:rsidP="00E841CA">
      <w:pPr>
        <w:pStyle w:val="Style69"/>
        <w:widowControl/>
        <w:numPr>
          <w:ilvl w:val="0"/>
          <w:numId w:val="205"/>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влево; </w:t>
      </w:r>
    </w:p>
    <w:p w:rsidR="008D4655" w:rsidRPr="003455F6" w:rsidRDefault="008D4655" w:rsidP="004D472B">
      <w:pPr>
        <w:pStyle w:val="Style69"/>
        <w:widowControl/>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3)вверх; </w:t>
      </w:r>
    </w:p>
    <w:p w:rsidR="008D4655" w:rsidRPr="003455F6" w:rsidRDefault="008D4655" w:rsidP="004D472B">
      <w:pPr>
        <w:pStyle w:val="Style69"/>
        <w:widowControl/>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 вниз.</w:t>
      </w: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При какой силе тока в катушке индуктивностью 0,5 Гн энергия магнитного поля катушки будет составлять 4 Дж?</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 1 А; </w:t>
      </w:r>
    </w:p>
    <w:p w:rsidR="008D4655" w:rsidRPr="003455F6"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2)4 А;</w:t>
      </w:r>
    </w:p>
    <w:p w:rsidR="008D4655" w:rsidRPr="003455F6" w:rsidRDefault="008D4655" w:rsidP="00E841CA">
      <w:pPr>
        <w:pStyle w:val="Style69"/>
        <w:widowControl/>
        <w:numPr>
          <w:ilvl w:val="0"/>
          <w:numId w:val="206"/>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 А;</w:t>
      </w:r>
    </w:p>
    <w:p w:rsidR="008D4655" w:rsidRPr="003455F6" w:rsidRDefault="008D4655" w:rsidP="00E841CA">
      <w:pPr>
        <w:pStyle w:val="Style69"/>
        <w:widowControl/>
        <w:numPr>
          <w:ilvl w:val="0"/>
          <w:numId w:val="206"/>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А.</w:t>
      </w: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Определите время нарастания силы тока при замыкании цепи индуктивностью 40 мГн, если ЭДС самоиндукции 9 В, а сила тока равномерно увеличилась с 3 А втрое?</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07"/>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20 мс;</w:t>
      </w:r>
    </w:p>
    <w:p w:rsidR="008D4655" w:rsidRPr="003455F6" w:rsidRDefault="008D4655" w:rsidP="00E841CA">
      <w:pPr>
        <w:pStyle w:val="Style69"/>
        <w:widowControl/>
        <w:numPr>
          <w:ilvl w:val="0"/>
          <w:numId w:val="207"/>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 мс;</w:t>
      </w:r>
    </w:p>
    <w:p w:rsidR="008D4655" w:rsidRPr="003455F6" w:rsidRDefault="008D4655" w:rsidP="00E841CA">
      <w:pPr>
        <w:pStyle w:val="Style69"/>
        <w:widowControl/>
        <w:numPr>
          <w:ilvl w:val="0"/>
          <w:numId w:val="207"/>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26,6 мс;</w:t>
      </w:r>
    </w:p>
    <w:p w:rsidR="008D4655" w:rsidRPr="003455F6" w:rsidRDefault="008D4655" w:rsidP="00E841CA">
      <w:pPr>
        <w:pStyle w:val="Style69"/>
        <w:widowControl/>
        <w:numPr>
          <w:ilvl w:val="0"/>
          <w:numId w:val="207"/>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мс.</w:t>
      </w: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Требуется изготовить катушку длиной 6,28 см и площадью поперечного сечения</w:t>
      </w:r>
      <w:r w:rsidRPr="003455F6">
        <w:rPr>
          <w:rFonts w:ascii="Times New Roman" w:hAnsi="Times New Roman" w:cs="Times New Roman"/>
          <w:noProof/>
          <w:position w:val="-5"/>
        </w:rPr>
        <w:drawing>
          <wp:inline distT="0" distB="0" distL="0" distR="0">
            <wp:extent cx="462915" cy="166370"/>
            <wp:effectExtent l="19050" t="0" r="0" b="0"/>
            <wp:docPr id="909"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14" cstate="print"/>
                    <a:srcRect/>
                    <a:stretch>
                      <a:fillRect/>
                    </a:stretch>
                  </pic:blipFill>
                  <pic:spPr bwMode="auto">
                    <a:xfrm>
                      <a:off x="0" y="0"/>
                      <a:ext cx="46291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с индуктивностью 0,04 Гн. Сколько витков должна иметь катушка?</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08"/>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500;</w:t>
      </w:r>
    </w:p>
    <w:p w:rsidR="008D4655" w:rsidRPr="003455F6" w:rsidRDefault="008D4655" w:rsidP="00E841CA">
      <w:pPr>
        <w:pStyle w:val="Style69"/>
        <w:widowControl/>
        <w:numPr>
          <w:ilvl w:val="0"/>
          <w:numId w:val="208"/>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600;</w:t>
      </w:r>
    </w:p>
    <w:p w:rsidR="008D4655" w:rsidRPr="003455F6" w:rsidRDefault="008D4655" w:rsidP="00E841CA">
      <w:pPr>
        <w:pStyle w:val="Style69"/>
        <w:widowControl/>
        <w:numPr>
          <w:ilvl w:val="0"/>
          <w:numId w:val="208"/>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700;</w:t>
      </w:r>
    </w:p>
    <w:p w:rsidR="008D4655" w:rsidRPr="003455F6" w:rsidRDefault="008D4655" w:rsidP="00E841CA">
      <w:pPr>
        <w:pStyle w:val="Style69"/>
        <w:widowControl/>
        <w:numPr>
          <w:ilvl w:val="0"/>
          <w:numId w:val="208"/>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800.</w:t>
      </w: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 xml:space="preserve">Прямоугольная рамка площадью </w:t>
      </w:r>
      <w:r w:rsidRPr="003455F6">
        <w:rPr>
          <w:rStyle w:val="FontStyle100"/>
          <w:rFonts w:ascii="Times New Roman" w:hAnsi="Times New Roman" w:cs="Times New Roman"/>
          <w:sz w:val="24"/>
          <w:szCs w:val="24"/>
          <w:lang w:val="en-US"/>
        </w:rPr>
        <w:t>S</w:t>
      </w:r>
      <w:r w:rsidRPr="003455F6">
        <w:rPr>
          <w:rStyle w:val="FontStyle100"/>
          <w:rFonts w:ascii="Times New Roman" w:hAnsi="Times New Roman" w:cs="Times New Roman"/>
          <w:sz w:val="24"/>
          <w:szCs w:val="24"/>
        </w:rPr>
        <w:t xml:space="preserve"> вращается в однородном вертикальном поле индукцией </w:t>
      </w:r>
      <w:r w:rsidRPr="003455F6">
        <w:rPr>
          <w:rStyle w:val="FontStyle101"/>
          <w:rFonts w:ascii="Times New Roman" w:hAnsi="Times New Roman" w:cs="Times New Roman"/>
          <w:sz w:val="24"/>
          <w:szCs w:val="24"/>
        </w:rPr>
        <w:t xml:space="preserve">В </w:t>
      </w:r>
      <w:r w:rsidRPr="003455F6">
        <w:rPr>
          <w:rStyle w:val="FontStyle100"/>
          <w:rFonts w:ascii="Times New Roman" w:hAnsi="Times New Roman" w:cs="Times New Roman"/>
          <w:sz w:val="24"/>
          <w:szCs w:val="24"/>
        </w:rPr>
        <w:t>с частотой</w:t>
      </w:r>
      <w:r w:rsidRPr="003455F6">
        <w:rPr>
          <w:rFonts w:ascii="Times New Roman" w:hAnsi="Times New Roman" w:cs="Times New Roman"/>
          <w:noProof/>
          <w:position w:val="-2"/>
        </w:rPr>
        <w:drawing>
          <wp:inline distT="0" distB="0" distL="0" distR="0">
            <wp:extent cx="95250" cy="95250"/>
            <wp:effectExtent l="19050" t="0" r="0" b="0"/>
            <wp:docPr id="908"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15" cstate="print"/>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Запишите закон изменения магнитного потока через рамку в зависимости</w:t>
      </w:r>
    </w:p>
    <w:p w:rsidR="008D4655" w:rsidRPr="003455F6" w:rsidRDefault="008D465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 времени, если в начальный момент рамка расположена горизонтально.</w:t>
      </w:r>
    </w:p>
    <w:p w:rsidR="008D4655" w:rsidRPr="003455F6" w:rsidRDefault="008D465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40"/>
        <w:widowControl/>
        <w:spacing w:line="240" w:lineRule="auto"/>
        <w:rPr>
          <w:rStyle w:val="FontStyle100"/>
          <w:rFonts w:ascii="Times New Roman" w:hAnsi="Times New Roman" w:cs="Times New Roman"/>
          <w:sz w:val="24"/>
          <w:szCs w:val="24"/>
        </w:rPr>
      </w:pPr>
      <w:r w:rsidRPr="003455F6">
        <w:rPr>
          <w:rStyle w:val="FontStyle110"/>
          <w:rFonts w:ascii="Times New Roman" w:hAnsi="Times New Roman" w:cs="Times New Roman"/>
          <w:sz w:val="24"/>
          <w:szCs w:val="24"/>
        </w:rPr>
        <w:lastRenderedPageBreak/>
        <w:t>1)</w:t>
      </w:r>
      <w:r w:rsidRPr="003455F6">
        <w:rPr>
          <w:rFonts w:ascii="Times New Roman" w:hAnsi="Times New Roman" w:cs="Times New Roman"/>
          <w:noProof/>
          <w:position w:val="-2"/>
        </w:rPr>
        <w:drawing>
          <wp:inline distT="0" distB="0" distL="0" distR="0">
            <wp:extent cx="1080770" cy="166370"/>
            <wp:effectExtent l="19050" t="0" r="5080" b="0"/>
            <wp:docPr id="907"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816" cstate="print"/>
                    <a:srcRect/>
                    <a:stretch>
                      <a:fillRect/>
                    </a:stretch>
                  </pic:blipFill>
                  <pic:spPr bwMode="auto">
                    <a:xfrm>
                      <a:off x="0" y="0"/>
                      <a:ext cx="1080770" cy="166370"/>
                    </a:xfrm>
                    <a:prstGeom prst="rect">
                      <a:avLst/>
                    </a:prstGeom>
                    <a:noFill/>
                    <a:ln w="9525">
                      <a:noFill/>
                      <a:miter lim="800000"/>
                      <a:headEnd/>
                      <a:tailEnd/>
                    </a:ln>
                  </pic:spPr>
                </pic:pic>
              </a:graphicData>
            </a:graphic>
          </wp:inline>
        </w:drawing>
      </w:r>
      <w:r w:rsidRPr="003455F6">
        <w:rPr>
          <w:rStyle w:val="FontStyle11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6"/>
        </w:rPr>
        <w:drawing>
          <wp:inline distT="0" distB="0" distL="0" distR="0">
            <wp:extent cx="1080770" cy="166370"/>
            <wp:effectExtent l="19050" t="0" r="5080" b="0"/>
            <wp:docPr id="906"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817" cstate="print"/>
                    <a:srcRect/>
                    <a:stretch>
                      <a:fillRect/>
                    </a:stretch>
                  </pic:blipFill>
                  <pic:spPr bwMode="auto">
                    <a:xfrm>
                      <a:off x="0" y="0"/>
                      <a:ext cx="108077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3)</w:t>
      </w:r>
      <w:r w:rsidRPr="003455F6">
        <w:rPr>
          <w:rFonts w:ascii="Times New Roman" w:hAnsi="Times New Roman" w:cs="Times New Roman"/>
          <w:noProof/>
          <w:position w:val="-5"/>
        </w:rPr>
        <w:drawing>
          <wp:inline distT="0" distB="0" distL="0" distR="0">
            <wp:extent cx="1092835" cy="154305"/>
            <wp:effectExtent l="19050" t="0" r="0" b="0"/>
            <wp:docPr id="905"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18" cstate="print"/>
                    <a:srcRect/>
                    <a:stretch>
                      <a:fillRect/>
                    </a:stretch>
                  </pic:blipFill>
                  <pic:spPr bwMode="auto">
                    <a:xfrm>
                      <a:off x="0" y="0"/>
                      <a:ext cx="109283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3"/>
        </w:rPr>
        <w:drawing>
          <wp:inline distT="0" distB="0" distL="0" distR="0">
            <wp:extent cx="1092835" cy="142240"/>
            <wp:effectExtent l="19050" t="0" r="0" b="0"/>
            <wp:docPr id="904" name="Рисунок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19" cstate="print"/>
                    <a:srcRect/>
                    <a:stretch>
                      <a:fillRect/>
                    </a:stretch>
                  </pic:blipFill>
                  <pic:spPr bwMode="auto">
                    <a:xfrm>
                      <a:off x="0" y="0"/>
                      <a:ext cx="1092835" cy="142240"/>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Насколько изменится магнитный поток, пронизывающий каждый виток катушки индуктивностью 1,25 Гн, в результате равномерного изменения тока, протекающего через катушку, от 4 до 20 А, если катушка имеет 100 витков.</w:t>
      </w:r>
    </w:p>
    <w:p w:rsidR="008D4655" w:rsidRPr="003455F6" w:rsidRDefault="008D465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209"/>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0,25 Вб;</w:t>
      </w:r>
    </w:p>
    <w:p w:rsidR="008D4655" w:rsidRPr="003455F6" w:rsidRDefault="008D4655" w:rsidP="00E841CA">
      <w:pPr>
        <w:pStyle w:val="Style30"/>
        <w:widowControl/>
        <w:numPr>
          <w:ilvl w:val="0"/>
          <w:numId w:val="209"/>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0,2 Вб;</w:t>
      </w:r>
    </w:p>
    <w:p w:rsidR="008D4655" w:rsidRPr="003455F6" w:rsidRDefault="008D4655" w:rsidP="00E841CA">
      <w:pPr>
        <w:pStyle w:val="Style30"/>
        <w:widowControl/>
        <w:numPr>
          <w:ilvl w:val="0"/>
          <w:numId w:val="209"/>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0,16 Вб;</w:t>
      </w:r>
    </w:p>
    <w:p w:rsidR="008D4655" w:rsidRPr="003455F6" w:rsidRDefault="008D4655" w:rsidP="00E841CA">
      <w:pPr>
        <w:pStyle w:val="Style30"/>
        <w:widowControl/>
        <w:numPr>
          <w:ilvl w:val="0"/>
          <w:numId w:val="209"/>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0,128 Вб.</w:t>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Электромагнит подключен к источнику тока с ЭДС 90 В. Найдите общую ЭДС, если при размыкании цепи возникает ЭДС самоиндукции 30 В.</w:t>
      </w:r>
    </w:p>
    <w:p w:rsidR="008D4655" w:rsidRPr="003455F6" w:rsidRDefault="008D465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210"/>
        </w:numPr>
        <w:tabs>
          <w:tab w:val="left" w:pos="85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60 В;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 xml:space="preserve">2)90 В;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 xml:space="preserve">3)120 В; </w:t>
      </w:r>
      <w:r w:rsidRPr="003455F6">
        <w:rPr>
          <w:rStyle w:val="FontStyle100"/>
          <w:rFonts w:ascii="Times New Roman" w:hAnsi="Times New Roman" w:cs="Times New Roman"/>
          <w:sz w:val="24"/>
          <w:szCs w:val="24"/>
        </w:rPr>
        <w:tab/>
        <w:t>4) 30 В.</w:t>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 xml:space="preserve">Определите индукцию магнитного поля, если при движении в нем проводника длиной активной части </w:t>
      </w:r>
      <w:r w:rsidRPr="003455F6">
        <w:rPr>
          <w:rStyle w:val="FontStyle102"/>
          <w:rFonts w:ascii="Times New Roman" w:hAnsi="Times New Roman" w:cs="Times New Roman"/>
          <w:sz w:val="24"/>
          <w:szCs w:val="24"/>
        </w:rPr>
        <w:t xml:space="preserve">I </w:t>
      </w:r>
      <w:r w:rsidRPr="003455F6">
        <w:rPr>
          <w:rStyle w:val="FontStyle100"/>
          <w:rFonts w:ascii="Times New Roman" w:hAnsi="Times New Roman" w:cs="Times New Roman"/>
          <w:sz w:val="24"/>
          <w:szCs w:val="24"/>
        </w:rPr>
        <w:t xml:space="preserve">под углом 30° к вектору магнитной индукции со скоростью </w:t>
      </w:r>
      <w:r w:rsidRPr="003455F6">
        <w:rPr>
          <w:rStyle w:val="FontStyle101"/>
          <w:rFonts w:ascii="Times New Roman" w:hAnsi="Times New Roman" w:cs="Times New Roman"/>
          <w:sz w:val="24"/>
          <w:szCs w:val="24"/>
          <w:lang w:val="en-US"/>
        </w:rPr>
        <w:t>v</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генерируется ЭДС, равная</w:t>
      </w:r>
      <w:r w:rsidRPr="003455F6">
        <w:rPr>
          <w:rFonts w:ascii="Times New Roman" w:hAnsi="Times New Roman" w:cs="Times New Roman"/>
          <w:noProof/>
          <w:position w:val="-4"/>
        </w:rPr>
        <w:drawing>
          <wp:inline distT="0" distB="0" distL="0" distR="0">
            <wp:extent cx="142240" cy="118745"/>
            <wp:effectExtent l="19050" t="0" r="0" b="0"/>
            <wp:docPr id="903" name="Рисунок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20" cstate="print"/>
                    <a:srcRect/>
                    <a:stretch>
                      <a:fillRect/>
                    </a:stretch>
                  </pic:blipFill>
                  <pic:spPr bwMode="auto">
                    <a:xfrm>
                      <a:off x="0" y="0"/>
                      <a:ext cx="142240" cy="118745"/>
                    </a:xfrm>
                    <a:prstGeom prst="rect">
                      <a:avLst/>
                    </a:prstGeom>
                    <a:noFill/>
                    <a:ln w="9525">
                      <a:noFill/>
                      <a:miter lim="800000"/>
                      <a:headEnd/>
                      <a:tailEnd/>
                    </a:ln>
                  </pic:spPr>
                </pic:pic>
              </a:graphicData>
            </a:graphic>
          </wp:inline>
        </w:drawing>
      </w:r>
    </w:p>
    <w:p w:rsidR="008D4655" w:rsidRPr="003455F6" w:rsidRDefault="008D465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5"/>
        </w:rPr>
        <w:drawing>
          <wp:inline distT="0" distB="0" distL="0" distR="0">
            <wp:extent cx="498475" cy="154305"/>
            <wp:effectExtent l="19050" t="0" r="0" b="0"/>
            <wp:docPr id="902"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21" cstate="print"/>
                    <a:srcRect/>
                    <a:stretch>
                      <a:fillRect/>
                    </a:stretch>
                  </pic:blipFill>
                  <pic:spPr bwMode="auto">
                    <a:xfrm>
                      <a:off x="0" y="0"/>
                      <a:ext cx="49847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2)</w:t>
      </w:r>
      <w:r w:rsidRPr="003455F6">
        <w:rPr>
          <w:rFonts w:ascii="Times New Roman" w:hAnsi="Times New Roman" w:cs="Times New Roman"/>
          <w:noProof/>
          <w:position w:val="-4"/>
        </w:rPr>
        <w:drawing>
          <wp:inline distT="0" distB="0" distL="0" distR="0">
            <wp:extent cx="439420" cy="154305"/>
            <wp:effectExtent l="19050" t="0" r="0" b="0"/>
            <wp:docPr id="901" name="Рисунок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22" cstate="print"/>
                    <a:srcRect/>
                    <a:stretch>
                      <a:fillRect/>
                    </a:stretch>
                  </pic:blipFill>
                  <pic:spPr bwMode="auto">
                    <a:xfrm>
                      <a:off x="0" y="0"/>
                      <a:ext cx="43942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3)</w:t>
      </w:r>
      <w:r w:rsidRPr="003455F6">
        <w:rPr>
          <w:rFonts w:ascii="Times New Roman" w:hAnsi="Times New Roman" w:cs="Times New Roman"/>
          <w:noProof/>
          <w:position w:val="-4"/>
        </w:rPr>
        <w:drawing>
          <wp:inline distT="0" distB="0" distL="0" distR="0">
            <wp:extent cx="356235" cy="166370"/>
            <wp:effectExtent l="19050" t="0" r="5715" b="0"/>
            <wp:docPr id="900" name="Рисунок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23" cstate="print"/>
                    <a:srcRect/>
                    <a:stretch>
                      <a:fillRect/>
                    </a:stretch>
                  </pic:blipFill>
                  <pic:spPr bwMode="auto">
                    <a:xfrm>
                      <a:off x="0" y="0"/>
                      <a:ext cx="35623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ab/>
        <w:t>4)</w:t>
      </w:r>
      <w:r w:rsidRPr="003455F6">
        <w:rPr>
          <w:rFonts w:ascii="Times New Roman" w:hAnsi="Times New Roman" w:cs="Times New Roman"/>
          <w:noProof/>
          <w:position w:val="-4"/>
        </w:rPr>
        <w:drawing>
          <wp:inline distT="0" distB="0" distL="0" distR="0">
            <wp:extent cx="344170" cy="154305"/>
            <wp:effectExtent l="19050" t="0" r="0" b="0"/>
            <wp:docPr id="899" name="Рисунок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824" cstate="print"/>
                    <a:srcRect/>
                    <a:stretch>
                      <a:fillRect/>
                    </a:stretch>
                  </pic:blipFill>
                  <pic:spPr bwMode="auto">
                    <a:xfrm>
                      <a:off x="0" y="0"/>
                      <a:ext cx="344170" cy="154305"/>
                    </a:xfrm>
                    <a:prstGeom prst="rect">
                      <a:avLst/>
                    </a:prstGeom>
                    <a:noFill/>
                    <a:ln w="9525">
                      <a:noFill/>
                      <a:miter lim="800000"/>
                      <a:headEnd/>
                      <a:tailEnd/>
                    </a:ln>
                  </pic:spPr>
                </pic:pic>
              </a:graphicData>
            </a:graphic>
          </wp:inline>
        </w:drawing>
      </w:r>
    </w:p>
    <w:p w:rsidR="008D4655" w:rsidRPr="003455F6" w:rsidRDefault="008D4655" w:rsidP="004D472B">
      <w:pPr>
        <w:pStyle w:val="Style55"/>
        <w:widowControl/>
        <w:spacing w:line="240" w:lineRule="auto"/>
        <w:rPr>
          <w:rStyle w:val="FontStyle104"/>
          <w:rFonts w:ascii="Times New Roman" w:hAnsi="Times New Roman" w:cs="Times New Roman"/>
          <w:sz w:val="24"/>
          <w:szCs w:val="24"/>
        </w:rPr>
      </w:pPr>
    </w:p>
    <w:p w:rsidR="008D4655" w:rsidRPr="003455F6" w:rsidRDefault="008D4655" w:rsidP="004D472B">
      <w:pPr>
        <w:pStyle w:val="Style55"/>
        <w:widowControl/>
        <w:spacing w:line="240" w:lineRule="auto"/>
        <w:rPr>
          <w:rStyle w:val="FontStyle104"/>
          <w:rFonts w:ascii="Times New Roman" w:hAnsi="Times New Roman" w:cs="Times New Roman"/>
          <w:sz w:val="24"/>
          <w:szCs w:val="24"/>
        </w:rPr>
      </w:pPr>
    </w:p>
    <w:p w:rsidR="008D4655" w:rsidRPr="003455F6" w:rsidRDefault="008D4655"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8D4655" w:rsidRPr="003455F6"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p w:rsidR="008D4655" w:rsidRPr="003455F6" w:rsidRDefault="008D465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8D4655" w:rsidRPr="003455F6" w:rsidTr="00305B89">
        <w:tc>
          <w:tcPr>
            <w:tcW w:w="869"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8D4655" w:rsidRPr="003455F6" w:rsidTr="00305B89">
        <w:tc>
          <w:tcPr>
            <w:tcW w:w="869"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84"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r>
    </w:tbl>
    <w:p w:rsidR="008D4655" w:rsidRPr="003455F6" w:rsidRDefault="008D4655" w:rsidP="004D472B">
      <w:pPr>
        <w:spacing w:after="0" w:line="240" w:lineRule="auto"/>
        <w:jc w:val="both"/>
        <w:rPr>
          <w:rFonts w:ascii="Times New Roman" w:hAnsi="Times New Roman" w:cs="Times New Roman"/>
          <w:sz w:val="24"/>
          <w:szCs w:val="24"/>
        </w:rPr>
      </w:pPr>
    </w:p>
    <w:p w:rsidR="008D4655" w:rsidRPr="003455F6"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8D4655" w:rsidRPr="003455F6" w:rsidTr="00305B89">
        <w:tc>
          <w:tcPr>
            <w:tcW w:w="101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5"/>
              <w:widowControl/>
              <w:spacing w:line="240" w:lineRule="auto"/>
              <w:jc w:val="both"/>
              <w:rPr>
                <w:rStyle w:val="FontStyle111"/>
                <w:rFonts w:ascii="Times New Roman" w:hAnsi="Times New Roman" w:cs="Times New Roman"/>
                <w:sz w:val="24"/>
                <w:szCs w:val="24"/>
              </w:rPr>
            </w:pPr>
            <w:r w:rsidRPr="003455F6">
              <w:rPr>
                <w:rStyle w:val="FontStyle112"/>
                <w:rFonts w:ascii="Times New Roman" w:hAnsi="Times New Roman" w:cs="Times New Roman"/>
                <w:sz w:val="24"/>
                <w:szCs w:val="24"/>
              </w:rPr>
              <w:t>№№</w:t>
            </w:r>
            <w:r w:rsidRPr="003455F6">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8D4655" w:rsidRPr="003455F6" w:rsidTr="00305B89">
        <w:tc>
          <w:tcPr>
            <w:tcW w:w="101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3"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47"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r>
    </w:tbl>
    <w:p w:rsidR="008D4655" w:rsidRPr="003455F6" w:rsidRDefault="008D4655" w:rsidP="004D472B">
      <w:pPr>
        <w:spacing w:after="0" w:line="240" w:lineRule="auto"/>
        <w:jc w:val="both"/>
        <w:rPr>
          <w:rFonts w:ascii="Times New Roman" w:hAnsi="Times New Roman" w:cs="Times New Roman"/>
          <w:sz w:val="24"/>
          <w:szCs w:val="24"/>
        </w:rPr>
      </w:pPr>
    </w:p>
    <w:p w:rsidR="009C4A0A" w:rsidRPr="003455F6" w:rsidRDefault="009C4A0A" w:rsidP="004D472B">
      <w:pPr>
        <w:spacing w:after="0" w:line="240" w:lineRule="auto"/>
        <w:rPr>
          <w:rStyle w:val="FontStyle104"/>
          <w:rFonts w:ascii="Times New Roman" w:hAnsi="Times New Roman" w:cs="Times New Roman"/>
          <w:sz w:val="24"/>
          <w:szCs w:val="24"/>
        </w:rPr>
      </w:pPr>
    </w:p>
    <w:p w:rsidR="009C4A0A" w:rsidRPr="003455F6" w:rsidRDefault="009C4A0A" w:rsidP="004D472B">
      <w:pPr>
        <w:spacing w:after="0" w:line="240" w:lineRule="auto"/>
        <w:rPr>
          <w:rStyle w:val="FontStyle104"/>
          <w:rFonts w:ascii="Times New Roman" w:hAnsi="Times New Roman" w:cs="Times New Roman"/>
          <w:sz w:val="24"/>
          <w:szCs w:val="24"/>
        </w:rPr>
      </w:pPr>
    </w:p>
    <w:p w:rsidR="009C4A0A" w:rsidRPr="003455F6" w:rsidRDefault="009C4A0A" w:rsidP="004D472B">
      <w:pPr>
        <w:spacing w:after="0"/>
        <w:rPr>
          <w:rFonts w:ascii="Times New Roman" w:hAnsi="Times New Roman" w:cs="Times New Roman"/>
          <w:sz w:val="24"/>
          <w:szCs w:val="24"/>
        </w:rPr>
      </w:pPr>
      <w:r w:rsidRPr="003455F6">
        <w:rPr>
          <w:rFonts w:ascii="Times New Roman" w:hAnsi="Times New Roman" w:cs="Times New Roman"/>
          <w:sz w:val="24"/>
          <w:szCs w:val="24"/>
        </w:rPr>
        <w:br w:type="page"/>
      </w:r>
    </w:p>
    <w:p w:rsidR="00371BB7" w:rsidRPr="003455F6" w:rsidRDefault="00371BB7" w:rsidP="004D472B">
      <w:pPr>
        <w:pStyle w:val="1"/>
        <w:spacing w:before="0"/>
        <w:rPr>
          <w:rFonts w:eastAsia="Arial Unicode MS"/>
        </w:rPr>
      </w:pPr>
      <w:r w:rsidRPr="003455F6">
        <w:rPr>
          <w:rFonts w:eastAsia="Arial Unicode MS"/>
        </w:rPr>
        <w:lastRenderedPageBreak/>
        <w:t>Колебания и волны</w:t>
      </w:r>
    </w:p>
    <w:p w:rsidR="00371BB7" w:rsidRPr="003455F6" w:rsidRDefault="00371BB7" w:rsidP="004D472B">
      <w:pPr>
        <w:pStyle w:val="2"/>
        <w:spacing w:before="0"/>
        <w:rPr>
          <w:rFonts w:eastAsia="Arial Unicode MS"/>
        </w:rPr>
      </w:pPr>
      <w:r w:rsidRPr="003455F6">
        <w:rPr>
          <w:rFonts w:eastAsia="Arial Unicode MS"/>
        </w:rPr>
        <w:t>Механические колебания.</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5167FA" w:rsidRPr="003455F6" w:rsidRDefault="005167FA" w:rsidP="005167FA"/>
    <w:p w:rsidR="008D4655" w:rsidRPr="003455F6" w:rsidRDefault="008D4655" w:rsidP="004D472B">
      <w:pPr>
        <w:pStyle w:val="3"/>
        <w:spacing w:before="0"/>
        <w:rPr>
          <w:rFonts w:ascii="Times New Roman" w:hAnsi="Times New Roman" w:cs="Times New Roman"/>
          <w:sz w:val="24"/>
          <w:szCs w:val="24"/>
        </w:rPr>
      </w:pPr>
      <w:bookmarkStart w:id="38" w:name="_Toc480748284"/>
      <w:bookmarkStart w:id="39" w:name="_Toc534225385"/>
      <w:r w:rsidRPr="003455F6">
        <w:rPr>
          <w:rStyle w:val="FontStyle78"/>
          <w:rFonts w:ascii="Times New Roman" w:hAnsi="Times New Roman" w:cs="Times New Roman"/>
          <w:b/>
          <w:bCs/>
          <w:sz w:val="24"/>
          <w:szCs w:val="24"/>
        </w:rPr>
        <w:t>ЛАБОРАТОРНАЯ</w:t>
      </w:r>
      <w:r w:rsidR="004D5E56" w:rsidRPr="003455F6">
        <w:rPr>
          <w:rStyle w:val="FontStyle78"/>
          <w:rFonts w:ascii="Times New Roman" w:hAnsi="Times New Roman" w:cs="Times New Roman"/>
          <w:b/>
          <w:bCs/>
          <w:sz w:val="24"/>
          <w:szCs w:val="24"/>
        </w:rPr>
        <w:t xml:space="preserve"> </w:t>
      </w:r>
      <w:r w:rsidRPr="003455F6">
        <w:rPr>
          <w:rStyle w:val="FontStyle78"/>
          <w:rFonts w:ascii="Times New Roman" w:hAnsi="Times New Roman" w:cs="Times New Roman"/>
          <w:b/>
          <w:bCs/>
          <w:sz w:val="24"/>
          <w:szCs w:val="24"/>
        </w:rPr>
        <w:t xml:space="preserve">РАБОТА №24 </w:t>
      </w:r>
      <w:r w:rsidRPr="003455F6">
        <w:rPr>
          <w:rStyle w:val="FontStyle80"/>
          <w:rFonts w:ascii="Times New Roman" w:hAnsi="Times New Roman" w:cs="Times New Roman"/>
          <w:b/>
          <w:bCs/>
          <w:sz w:val="24"/>
          <w:szCs w:val="24"/>
        </w:rPr>
        <w:t>ИЗУЧЕНИЕ ЗАВИСИМОСТИ ПЕРИОДА КОЛЕБАНИЙ НИТЯНОГО (ИЛИ ПРУЖИННОГО) МАЯТНИКА ОТ ДЛИНЫ НИТИ (ИЛИ МАССЫ ГРУЗА)</w:t>
      </w:r>
      <w:bookmarkEnd w:id="38"/>
      <w:bookmarkEnd w:id="39"/>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Цель работы: </w:t>
      </w:r>
      <w:r w:rsidRPr="003455F6">
        <w:rPr>
          <w:rStyle w:val="FontStyle79"/>
          <w:rFonts w:ascii="Times New Roman" w:hAnsi="Times New Roman" w:cs="Times New Roman"/>
          <w:sz w:val="24"/>
          <w:szCs w:val="24"/>
        </w:rPr>
        <w:t>выяснить зависимость периода и частоты сво</w:t>
      </w:r>
      <w:r w:rsidRPr="003455F6">
        <w:rPr>
          <w:rStyle w:val="FontStyle79"/>
          <w:rFonts w:ascii="Times New Roman" w:hAnsi="Times New Roman" w:cs="Times New Roman"/>
          <w:sz w:val="24"/>
          <w:szCs w:val="24"/>
        </w:rPr>
        <w:softHyphen/>
        <w:t>бодных колебаний нитяного маятника от его длины.</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Оборудование: 1) </w:t>
      </w:r>
      <w:r w:rsidRPr="003455F6">
        <w:rPr>
          <w:rStyle w:val="FontStyle79"/>
          <w:rFonts w:ascii="Times New Roman" w:hAnsi="Times New Roman" w:cs="Times New Roman"/>
          <w:sz w:val="24"/>
          <w:szCs w:val="24"/>
        </w:rPr>
        <w:t xml:space="preserve">штатив с муфтой и лапкой; 2) шарик; </w:t>
      </w:r>
      <w:r w:rsidRPr="003455F6">
        <w:rPr>
          <w:rStyle w:val="FontStyle78"/>
          <w:rFonts w:ascii="Times New Roman" w:hAnsi="Times New Roman" w:cs="Times New Roman"/>
          <w:sz w:val="24"/>
          <w:szCs w:val="24"/>
        </w:rPr>
        <w:t xml:space="preserve">3) </w:t>
      </w:r>
      <w:r w:rsidRPr="003455F6">
        <w:rPr>
          <w:rStyle w:val="FontStyle79"/>
          <w:rFonts w:ascii="Times New Roman" w:hAnsi="Times New Roman" w:cs="Times New Roman"/>
          <w:sz w:val="24"/>
          <w:szCs w:val="24"/>
        </w:rPr>
        <w:t xml:space="preserve">нить длиной </w:t>
      </w:r>
      <w:r w:rsidRPr="003455F6">
        <w:rPr>
          <w:rStyle w:val="FontStyle78"/>
          <w:rFonts w:ascii="Times New Roman" w:hAnsi="Times New Roman" w:cs="Times New Roman"/>
          <w:sz w:val="24"/>
          <w:szCs w:val="24"/>
        </w:rPr>
        <w:t xml:space="preserve">100—130 </w:t>
      </w:r>
      <w:r w:rsidRPr="003455F6">
        <w:rPr>
          <w:rStyle w:val="FontStyle79"/>
          <w:rFonts w:ascii="Times New Roman" w:hAnsi="Times New Roman" w:cs="Times New Roman"/>
          <w:sz w:val="24"/>
          <w:szCs w:val="24"/>
        </w:rPr>
        <w:t xml:space="preserve">см; </w:t>
      </w:r>
      <w:r w:rsidRPr="003455F6">
        <w:rPr>
          <w:rStyle w:val="FontStyle78"/>
          <w:rFonts w:ascii="Times New Roman" w:hAnsi="Times New Roman" w:cs="Times New Roman"/>
          <w:sz w:val="24"/>
          <w:szCs w:val="24"/>
        </w:rPr>
        <w:t xml:space="preserve">4) </w:t>
      </w:r>
      <w:r w:rsidRPr="003455F6">
        <w:rPr>
          <w:rStyle w:val="FontStyle79"/>
          <w:rFonts w:ascii="Times New Roman" w:hAnsi="Times New Roman" w:cs="Times New Roman"/>
          <w:sz w:val="24"/>
          <w:szCs w:val="24"/>
        </w:rPr>
        <w:t>кусочек резины (ластик); 5) часы с се</w:t>
      </w:r>
      <w:r w:rsidRPr="003455F6">
        <w:rPr>
          <w:rStyle w:val="FontStyle79"/>
          <w:rFonts w:ascii="Times New Roman" w:hAnsi="Times New Roman" w:cs="Times New Roman"/>
          <w:sz w:val="24"/>
          <w:szCs w:val="24"/>
        </w:rPr>
        <w:softHyphen/>
        <w:t>кундной стрелкой.</w:t>
      </w:r>
    </w:p>
    <w:p w:rsidR="008D4655" w:rsidRPr="003455F6" w:rsidRDefault="008D4655" w:rsidP="004D472B">
      <w:pPr>
        <w:pStyle w:val="Style4"/>
        <w:widowControl/>
        <w:spacing w:line="240" w:lineRule="auto"/>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Краткие теоретические сведения</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Период малых колебаний пружинного маятника, представ</w:t>
      </w:r>
      <w:r w:rsidRPr="003455F6">
        <w:rPr>
          <w:rStyle w:val="FontStyle79"/>
          <w:rFonts w:ascii="Times New Roman" w:hAnsi="Times New Roman" w:cs="Times New Roman"/>
          <w:sz w:val="24"/>
          <w:szCs w:val="24"/>
        </w:rPr>
        <w:softHyphen/>
        <w:t xml:space="preserve">ляющего собой тело некоторой массы </w:t>
      </w:r>
      <w:r w:rsidRPr="003455F6">
        <w:rPr>
          <w:rStyle w:val="FontStyle85"/>
          <w:rFonts w:ascii="Times New Roman" w:hAnsi="Times New Roman" w:cs="Times New Roman"/>
          <w:sz w:val="24"/>
          <w:szCs w:val="24"/>
        </w:rPr>
        <w:t xml:space="preserve">(т), </w:t>
      </w:r>
      <w:r w:rsidRPr="003455F6">
        <w:rPr>
          <w:rStyle w:val="FontStyle79"/>
          <w:rFonts w:ascii="Times New Roman" w:hAnsi="Times New Roman" w:cs="Times New Roman"/>
          <w:sz w:val="24"/>
          <w:szCs w:val="24"/>
        </w:rPr>
        <w:t>прикрепленное к пру</w:t>
      </w:r>
      <w:r w:rsidRPr="003455F6">
        <w:rPr>
          <w:rStyle w:val="FontStyle79"/>
          <w:rFonts w:ascii="Times New Roman" w:hAnsi="Times New Roman" w:cs="Times New Roman"/>
          <w:sz w:val="24"/>
          <w:szCs w:val="24"/>
        </w:rPr>
        <w:softHyphen/>
        <w:t>жине с коэффициентом жесткости (&amp;), при которых отклонение тела от положения равновесия во много раз меньше первоначаль</w:t>
      </w:r>
      <w:r w:rsidRPr="003455F6">
        <w:rPr>
          <w:rStyle w:val="FontStyle79"/>
          <w:rFonts w:ascii="Times New Roman" w:hAnsi="Times New Roman" w:cs="Times New Roman"/>
          <w:sz w:val="24"/>
          <w:szCs w:val="24"/>
        </w:rPr>
        <w:softHyphen/>
        <w:t>ной длины пружины, находящейся в недеформированном состо</w:t>
      </w:r>
      <w:r w:rsidRPr="003455F6">
        <w:rPr>
          <w:rStyle w:val="FontStyle79"/>
          <w:rFonts w:ascii="Times New Roman" w:hAnsi="Times New Roman" w:cs="Times New Roman"/>
          <w:sz w:val="24"/>
          <w:szCs w:val="24"/>
        </w:rPr>
        <w:softHyphen/>
        <w:t>янии, равен</w:t>
      </w:r>
    </w:p>
    <w:p w:rsidR="008D4655" w:rsidRPr="003455F6" w:rsidRDefault="008D4655" w:rsidP="004D472B">
      <w:pPr>
        <w:pStyle w:val="Style12"/>
        <w:widowControl/>
        <w:jc w:val="both"/>
      </w:pPr>
      <w:r w:rsidRPr="003455F6">
        <w:rPr>
          <w:noProof/>
        </w:rPr>
        <w:drawing>
          <wp:inline distT="0" distB="0" distL="0" distR="0">
            <wp:extent cx="924652" cy="605642"/>
            <wp:effectExtent l="19050" t="0" r="8798" b="0"/>
            <wp:docPr id="929"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25" cstate="print"/>
                    <a:srcRect/>
                    <a:stretch>
                      <a:fillRect/>
                    </a:stretch>
                  </pic:blipFill>
                  <pic:spPr bwMode="auto">
                    <a:xfrm>
                      <a:off x="0" y="0"/>
                      <a:ext cx="924879" cy="605791"/>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Период малых колебаний математического (нитяного) маят</w:t>
      </w:r>
      <w:r w:rsidRPr="003455F6">
        <w:rPr>
          <w:rStyle w:val="FontStyle79"/>
          <w:rFonts w:ascii="Times New Roman" w:hAnsi="Times New Roman" w:cs="Times New Roman"/>
          <w:sz w:val="24"/>
          <w:szCs w:val="24"/>
        </w:rPr>
        <w:softHyphen/>
        <w:t>ника, представляющего собой тело малых размеров (материальную точку), прикрепленное к невесомой нерастяжимой нити длиной</w:t>
      </w:r>
      <w:r w:rsidRPr="003455F6">
        <w:rPr>
          <w:rFonts w:ascii="Times New Roman" w:hAnsi="Times New Roman" w:cs="Times New Roman"/>
          <w:noProof/>
          <w:position w:val="-3"/>
        </w:rPr>
        <w:drawing>
          <wp:inline distT="0" distB="0" distL="0" distR="0">
            <wp:extent cx="85090" cy="116840"/>
            <wp:effectExtent l="19050" t="0" r="0" b="0"/>
            <wp:docPr id="930"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26" cstate="print"/>
                    <a:srcRect/>
                    <a:stretch>
                      <a:fillRect/>
                    </a:stretch>
                  </pic:blipFill>
                  <pic:spPr bwMode="auto">
                    <a:xfrm>
                      <a:off x="0" y="0"/>
                      <a:ext cx="85090" cy="1168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находится по формуле</w:t>
      </w:r>
    </w:p>
    <w:p w:rsidR="008D4655" w:rsidRPr="003455F6" w:rsidRDefault="008D4655" w:rsidP="004D472B">
      <w:pPr>
        <w:pStyle w:val="Style12"/>
        <w:widowControl/>
        <w:jc w:val="both"/>
      </w:pPr>
      <w:r w:rsidRPr="003455F6">
        <w:rPr>
          <w:noProof/>
        </w:rPr>
        <w:drawing>
          <wp:inline distT="0" distB="0" distL="0" distR="0">
            <wp:extent cx="922721" cy="625042"/>
            <wp:effectExtent l="19050" t="0" r="0" b="0"/>
            <wp:docPr id="931"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27" cstate="print"/>
                    <a:srcRect/>
                    <a:stretch>
                      <a:fillRect/>
                    </a:stretch>
                  </pic:blipFill>
                  <pic:spPr bwMode="auto">
                    <a:xfrm>
                      <a:off x="0" y="0"/>
                      <a:ext cx="932398" cy="631597"/>
                    </a:xfrm>
                    <a:prstGeom prst="rect">
                      <a:avLst/>
                    </a:prstGeom>
                    <a:noFill/>
                    <a:ln w="9525">
                      <a:noFill/>
                      <a:miter lim="800000"/>
                      <a:headEnd/>
                      <a:tailEnd/>
                    </a:ln>
                  </pic:spPr>
                </pic:pic>
              </a:graphicData>
            </a:graphic>
          </wp:inline>
        </w:drawing>
      </w:r>
    </w:p>
    <w:p w:rsidR="008D4655" w:rsidRPr="003455F6" w:rsidRDefault="008D4655" w:rsidP="004D472B">
      <w:pPr>
        <w:pStyle w:val="Style16"/>
        <w:widowControl/>
        <w:spacing w:line="240" w:lineRule="auto"/>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где </w:t>
      </w:r>
      <w:r w:rsidRPr="003455F6">
        <w:rPr>
          <w:rStyle w:val="FontStyle85"/>
          <w:rFonts w:ascii="Times New Roman" w:hAnsi="Times New Roman" w:cs="Times New Roman"/>
          <w:sz w:val="24"/>
          <w:szCs w:val="24"/>
          <w:lang w:val="en-US"/>
        </w:rPr>
        <w:t>g</w:t>
      </w:r>
      <w:r w:rsidRPr="003455F6">
        <w:rPr>
          <w:rStyle w:val="FontStyle85"/>
          <w:rFonts w:ascii="Times New Roman" w:hAnsi="Times New Roman" w:cs="Times New Roman"/>
          <w:sz w:val="24"/>
          <w:szCs w:val="24"/>
        </w:rPr>
        <w:t xml:space="preserve"> </w:t>
      </w:r>
      <w:r w:rsidRPr="003455F6">
        <w:rPr>
          <w:rStyle w:val="FontStyle79"/>
          <w:rFonts w:ascii="Times New Roman" w:hAnsi="Times New Roman" w:cs="Times New Roman"/>
          <w:sz w:val="24"/>
          <w:szCs w:val="24"/>
        </w:rPr>
        <w:t xml:space="preserve">— ускорение свободного падения. </w:t>
      </w:r>
    </w:p>
    <w:p w:rsidR="008D4655" w:rsidRPr="003455F6" w:rsidRDefault="008D4655" w:rsidP="004D472B">
      <w:pPr>
        <w:pStyle w:val="Style16"/>
        <w:widowControl/>
        <w:spacing w:line="240" w:lineRule="auto"/>
        <w:jc w:val="both"/>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Порядок выполнения работы</w:t>
      </w:r>
    </w:p>
    <w:p w:rsidR="008D4655" w:rsidRPr="003455F6" w:rsidRDefault="008D4655" w:rsidP="00E841CA">
      <w:pPr>
        <w:pStyle w:val="Style37"/>
        <w:widowControl/>
        <w:numPr>
          <w:ilvl w:val="0"/>
          <w:numId w:val="211"/>
        </w:numPr>
        <w:tabs>
          <w:tab w:val="left" w:pos="581"/>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Укрепите кусочек резины (кусочек резины используется для того, чтобы нить не выскальзывала из лапки штатива и чтобы можно было быстро и точно установить нужную длину маятника; нить протягивается сквозь резинку с по</w:t>
      </w:r>
      <w:r w:rsidRPr="003455F6">
        <w:rPr>
          <w:rStyle w:val="FontStyle79"/>
          <w:rFonts w:ascii="Times New Roman" w:hAnsi="Times New Roman" w:cs="Times New Roman"/>
          <w:sz w:val="24"/>
          <w:szCs w:val="24"/>
        </w:rPr>
        <w:softHyphen/>
        <w:t>мощью иголки) с висящим на нем маятником в лапке шта</w:t>
      </w:r>
      <w:r w:rsidRPr="003455F6">
        <w:rPr>
          <w:rStyle w:val="FontStyle79"/>
          <w:rFonts w:ascii="Times New Roman" w:hAnsi="Times New Roman" w:cs="Times New Roman"/>
          <w:sz w:val="24"/>
          <w:szCs w:val="24"/>
        </w:rPr>
        <w:softHyphen/>
        <w:t xml:space="preserve">тива. При этом длина маятника должна быть равна 5 см, как указано в табл. 2.7 для первого опыта. Длину </w:t>
      </w:r>
      <w:r w:rsidRPr="003455F6">
        <w:rPr>
          <w:rStyle w:val="FontStyle85"/>
          <w:rFonts w:ascii="Times New Roman" w:hAnsi="Times New Roman" w:cs="Times New Roman"/>
          <w:sz w:val="24"/>
          <w:szCs w:val="24"/>
        </w:rPr>
        <w:t xml:space="preserve">I </w:t>
      </w:r>
      <w:r w:rsidRPr="003455F6">
        <w:rPr>
          <w:rStyle w:val="FontStyle79"/>
          <w:rFonts w:ascii="Times New Roman" w:hAnsi="Times New Roman" w:cs="Times New Roman"/>
          <w:sz w:val="24"/>
          <w:szCs w:val="24"/>
        </w:rPr>
        <w:t>маят</w:t>
      </w:r>
      <w:r w:rsidRPr="003455F6">
        <w:rPr>
          <w:rStyle w:val="FontStyle79"/>
          <w:rFonts w:ascii="Times New Roman" w:hAnsi="Times New Roman" w:cs="Times New Roman"/>
          <w:sz w:val="24"/>
          <w:szCs w:val="24"/>
        </w:rPr>
        <w:softHyphen/>
        <w:t>ника измеряйте от точки подвеса до середины шарика.</w:t>
      </w:r>
    </w:p>
    <w:p w:rsidR="008D4655" w:rsidRPr="003455F6" w:rsidRDefault="008D4655" w:rsidP="00E841CA">
      <w:pPr>
        <w:pStyle w:val="Style37"/>
        <w:widowControl/>
        <w:numPr>
          <w:ilvl w:val="0"/>
          <w:numId w:val="211"/>
        </w:numPr>
        <w:tabs>
          <w:tab w:val="left" w:pos="581"/>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Отклоните шарик от положения равновесия на небольшую амплитуду (1 — 2 см) и отпустите. Измерьте промежуток времени </w:t>
      </w:r>
      <w:r w:rsidRPr="003455F6">
        <w:rPr>
          <w:rStyle w:val="FontStyle85"/>
          <w:rFonts w:ascii="Times New Roman" w:hAnsi="Times New Roman" w:cs="Times New Roman"/>
          <w:sz w:val="24"/>
          <w:szCs w:val="24"/>
          <w:lang w:val="en-US"/>
        </w:rPr>
        <w:t>t</w:t>
      </w:r>
      <w:r w:rsidRPr="003455F6">
        <w:rPr>
          <w:rStyle w:val="FontStyle85"/>
          <w:rFonts w:ascii="Times New Roman" w:hAnsi="Times New Roman" w:cs="Times New Roman"/>
          <w:sz w:val="24"/>
          <w:szCs w:val="24"/>
        </w:rPr>
        <w:t xml:space="preserve">, </w:t>
      </w:r>
      <w:r w:rsidRPr="003455F6">
        <w:rPr>
          <w:rStyle w:val="FontStyle79"/>
          <w:rFonts w:ascii="Times New Roman" w:hAnsi="Times New Roman" w:cs="Times New Roman"/>
          <w:sz w:val="24"/>
          <w:szCs w:val="24"/>
        </w:rPr>
        <w:t>за который маятник совершит 30 полных коле</w:t>
      </w:r>
      <w:r w:rsidRPr="003455F6">
        <w:rPr>
          <w:rStyle w:val="FontStyle79"/>
          <w:rFonts w:ascii="Times New Roman" w:hAnsi="Times New Roman" w:cs="Times New Roman"/>
          <w:sz w:val="24"/>
          <w:szCs w:val="24"/>
        </w:rPr>
        <w:softHyphen/>
        <w:t>баний. Результаты измерений запишите в таблицу.</w:t>
      </w:r>
    </w:p>
    <w:p w:rsidR="008D4655" w:rsidRPr="003455F6" w:rsidRDefault="008D4655" w:rsidP="00E841CA">
      <w:pPr>
        <w:pStyle w:val="Style37"/>
        <w:widowControl/>
        <w:numPr>
          <w:ilvl w:val="0"/>
          <w:numId w:val="211"/>
        </w:numPr>
        <w:tabs>
          <w:tab w:val="left" w:pos="581"/>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Проведите остальные четыре опыта так же, как и первый, при этом длину </w:t>
      </w:r>
      <w:r w:rsidRPr="003455F6">
        <w:rPr>
          <w:rStyle w:val="FontStyle85"/>
          <w:rFonts w:ascii="Times New Roman" w:hAnsi="Times New Roman" w:cs="Times New Roman"/>
          <w:sz w:val="24"/>
          <w:szCs w:val="24"/>
        </w:rPr>
        <w:t xml:space="preserve">I </w:t>
      </w:r>
      <w:r w:rsidRPr="003455F6">
        <w:rPr>
          <w:rStyle w:val="FontStyle79"/>
          <w:rFonts w:ascii="Times New Roman" w:hAnsi="Times New Roman" w:cs="Times New Roman"/>
          <w:sz w:val="24"/>
          <w:szCs w:val="24"/>
        </w:rPr>
        <w:t>маятника каждый раз устанавливайте в соответствии со значением, указанным в табл. 2.7.</w:t>
      </w:r>
    </w:p>
    <w:p w:rsidR="008D4655" w:rsidRPr="003455F6" w:rsidRDefault="008D4655" w:rsidP="00E841CA">
      <w:pPr>
        <w:pStyle w:val="Style37"/>
        <w:widowControl/>
        <w:numPr>
          <w:ilvl w:val="0"/>
          <w:numId w:val="211"/>
        </w:numPr>
        <w:tabs>
          <w:tab w:val="left" w:pos="581"/>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Вычислите и запишите в таблицу значение периода </w:t>
      </w:r>
      <w:r w:rsidRPr="003455F6">
        <w:rPr>
          <w:rStyle w:val="FontStyle92"/>
          <w:rFonts w:ascii="Times New Roman" w:hAnsi="Times New Roman" w:cs="Times New Roman"/>
          <w:sz w:val="24"/>
          <w:szCs w:val="24"/>
        </w:rPr>
        <w:t xml:space="preserve">Т </w:t>
      </w:r>
      <w:r w:rsidRPr="003455F6">
        <w:rPr>
          <w:rStyle w:val="FontStyle79"/>
          <w:rFonts w:ascii="Times New Roman" w:hAnsi="Times New Roman" w:cs="Times New Roman"/>
          <w:sz w:val="24"/>
          <w:szCs w:val="24"/>
        </w:rPr>
        <w:t>ко</w:t>
      </w:r>
      <w:r w:rsidRPr="003455F6">
        <w:rPr>
          <w:rStyle w:val="FontStyle79"/>
          <w:rFonts w:ascii="Times New Roman" w:hAnsi="Times New Roman" w:cs="Times New Roman"/>
          <w:sz w:val="24"/>
          <w:szCs w:val="24"/>
        </w:rPr>
        <w:softHyphen/>
        <w:t>лебаний маятника для каждого из пяти опытов.</w:t>
      </w:r>
    </w:p>
    <w:p w:rsidR="008D4655" w:rsidRPr="003455F6" w:rsidRDefault="008D4655" w:rsidP="00E841CA">
      <w:pPr>
        <w:pStyle w:val="Style37"/>
        <w:widowControl/>
        <w:numPr>
          <w:ilvl w:val="0"/>
          <w:numId w:val="211"/>
        </w:numPr>
        <w:tabs>
          <w:tab w:val="left" w:pos="581"/>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Рассчитайте значения частоты </w:t>
      </w:r>
      <w:r w:rsidRPr="003455F6">
        <w:rPr>
          <w:rStyle w:val="FontStyle79"/>
          <w:rFonts w:ascii="Times New Roman" w:hAnsi="Times New Roman" w:cs="Times New Roman"/>
          <w:sz w:val="24"/>
          <w:szCs w:val="24"/>
          <w:lang w:val="en-US"/>
        </w:rPr>
        <w:t>v</w:t>
      </w:r>
      <w:r w:rsidRPr="003455F6">
        <w:rPr>
          <w:rStyle w:val="FontStyle79"/>
          <w:rFonts w:ascii="Times New Roman" w:hAnsi="Times New Roman" w:cs="Times New Roman"/>
          <w:sz w:val="24"/>
          <w:szCs w:val="24"/>
        </w:rPr>
        <w:t xml:space="preserve"> колебаний маятника по</w:t>
      </w: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формуле:</w:t>
      </w:r>
      <w:r w:rsidRPr="003455F6">
        <w:rPr>
          <w:rFonts w:ascii="Times New Roman" w:hAnsi="Times New Roman" w:cs="Times New Roman"/>
          <w:noProof/>
          <w:position w:val="-19"/>
        </w:rPr>
        <w:drawing>
          <wp:inline distT="0" distB="0" distL="0" distR="0">
            <wp:extent cx="491589" cy="524885"/>
            <wp:effectExtent l="19050" t="0" r="3711" b="0"/>
            <wp:docPr id="932"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28" cstate="print"/>
                    <a:srcRect/>
                    <a:stretch>
                      <a:fillRect/>
                    </a:stretch>
                  </pic:blipFill>
                  <pic:spPr bwMode="auto">
                    <a:xfrm>
                      <a:off x="0" y="0"/>
                      <a:ext cx="489311" cy="522453"/>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или</w:t>
      </w:r>
      <w:r w:rsidRPr="003455F6">
        <w:rPr>
          <w:rFonts w:ascii="Times New Roman" w:hAnsi="Times New Roman" w:cs="Times New Roman"/>
          <w:noProof/>
          <w:position w:val="-22"/>
        </w:rPr>
        <w:drawing>
          <wp:inline distT="0" distB="0" distL="0" distR="0">
            <wp:extent cx="602978" cy="510639"/>
            <wp:effectExtent l="19050" t="0" r="6622" b="0"/>
            <wp:docPr id="933"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29" cstate="print"/>
                    <a:srcRect/>
                    <a:stretch>
                      <a:fillRect/>
                    </a:stretch>
                  </pic:blipFill>
                  <pic:spPr bwMode="auto">
                    <a:xfrm>
                      <a:off x="0" y="0"/>
                      <a:ext cx="601185" cy="50912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для каждого из пяти опытов.</w:t>
      </w:r>
    </w:p>
    <w:p w:rsidR="008D4655" w:rsidRPr="003455F6" w:rsidRDefault="008D4655" w:rsidP="004D472B">
      <w:pPr>
        <w:pStyle w:val="Style37"/>
        <w:widowControl/>
        <w:spacing w:line="240" w:lineRule="auto"/>
        <w:ind w:firstLine="0"/>
        <w:rPr>
          <w:rFonts w:ascii="Times New Roman" w:hAnsi="Times New Roman"/>
        </w:rPr>
      </w:pPr>
    </w:p>
    <w:p w:rsidR="008D4655" w:rsidRPr="003455F6" w:rsidRDefault="008D4655" w:rsidP="004D472B">
      <w:pPr>
        <w:pStyle w:val="Style37"/>
        <w:widowControl/>
        <w:tabs>
          <w:tab w:val="left" w:pos="581"/>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6.</w:t>
      </w:r>
      <w:r w:rsidRPr="003455F6">
        <w:rPr>
          <w:rStyle w:val="FontStyle79"/>
          <w:rFonts w:ascii="Times New Roman" w:hAnsi="Times New Roman" w:cs="Times New Roman"/>
          <w:sz w:val="24"/>
          <w:szCs w:val="24"/>
        </w:rPr>
        <w:tab/>
        <w:t>Сделайте выводы о том, как зависят период и частота свободных колебаний маятника от его длины.</w:t>
      </w:r>
    </w:p>
    <w:p w:rsidR="008D4655" w:rsidRPr="003455F6" w:rsidRDefault="008D4655" w:rsidP="004D472B">
      <w:pPr>
        <w:pStyle w:val="Style68"/>
        <w:widowControl/>
        <w:spacing w:line="240" w:lineRule="auto"/>
        <w:jc w:val="both"/>
        <w:rPr>
          <w:rFonts w:ascii="Times New Roman" w:hAnsi="Times New Roman" w:cs="Times New Roman"/>
        </w:rPr>
      </w:pPr>
    </w:p>
    <w:p w:rsidR="008D4655" w:rsidRPr="003455F6" w:rsidRDefault="008D4655" w:rsidP="004D472B">
      <w:pPr>
        <w:pStyle w:val="Style68"/>
        <w:widowControl/>
        <w:spacing w:line="240" w:lineRule="auto"/>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Табли ца 2</w:t>
      </w:r>
      <w:r w:rsidRPr="003455F6">
        <w:rPr>
          <w:rStyle w:val="FontStyle81"/>
          <w:rFonts w:ascii="Times New Roman" w:hAnsi="Times New Roman" w:cs="Times New Roman"/>
          <w:sz w:val="24"/>
          <w:szCs w:val="24"/>
        </w:rPr>
        <w:t xml:space="preserve">.7. </w:t>
      </w:r>
      <w:r w:rsidRPr="003455F6">
        <w:rPr>
          <w:rStyle w:val="FontStyle94"/>
          <w:rFonts w:ascii="Times New Roman" w:hAnsi="Times New Roman" w:cs="Times New Roman"/>
          <w:sz w:val="24"/>
          <w:szCs w:val="24"/>
        </w:rPr>
        <w:t xml:space="preserve">Результаты измерений и вычислений </w:t>
      </w:r>
    </w:p>
    <w:p w:rsidR="008D4655" w:rsidRPr="003455F6" w:rsidRDefault="008D4655" w:rsidP="004D472B">
      <w:pPr>
        <w:pStyle w:val="Style68"/>
        <w:widowControl/>
        <w:spacing w:line="240" w:lineRule="auto"/>
        <w:jc w:val="both"/>
        <w:rPr>
          <w:rStyle w:val="FontStyle94"/>
          <w:rFonts w:ascii="Times New Roman" w:hAnsi="Times New Roman" w:cs="Times New Roman"/>
          <w:sz w:val="24"/>
          <w:szCs w:val="24"/>
        </w:rPr>
      </w:pPr>
      <w:r w:rsidRPr="003455F6">
        <w:rPr>
          <w:rFonts w:ascii="Times New Roman" w:hAnsi="Times New Roman" w:cs="Times New Roman"/>
          <w:b/>
          <w:bCs/>
          <w:noProof/>
        </w:rPr>
        <w:drawing>
          <wp:inline distT="0" distB="0" distL="0" distR="0">
            <wp:extent cx="5220344" cy="1781299"/>
            <wp:effectExtent l="19050" t="0" r="0" b="0"/>
            <wp:docPr id="934"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30" cstate="print"/>
                    <a:srcRect/>
                    <a:stretch>
                      <a:fillRect/>
                    </a:stretch>
                  </pic:blipFill>
                  <pic:spPr bwMode="auto">
                    <a:xfrm>
                      <a:off x="0" y="0"/>
                      <a:ext cx="5238750" cy="1787580"/>
                    </a:xfrm>
                    <a:prstGeom prst="rect">
                      <a:avLst/>
                    </a:prstGeom>
                    <a:noFill/>
                    <a:ln w="9525">
                      <a:noFill/>
                      <a:miter lim="800000"/>
                      <a:headEnd/>
                      <a:tailEnd/>
                    </a:ln>
                  </pic:spPr>
                </pic:pic>
              </a:graphicData>
            </a:graphic>
          </wp:inline>
        </w:drawing>
      </w:r>
    </w:p>
    <w:p w:rsidR="008D4655" w:rsidRPr="003455F6" w:rsidRDefault="008D4655" w:rsidP="004D472B">
      <w:pPr>
        <w:pStyle w:val="Style23"/>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7. Ответьте на вопросы: увеличили или уменьшили длину ма</w:t>
      </w:r>
      <w:r w:rsidRPr="003455F6">
        <w:rPr>
          <w:rStyle w:val="FontStyle79"/>
          <w:rFonts w:ascii="Times New Roman" w:hAnsi="Times New Roman" w:cs="Times New Roman"/>
          <w:sz w:val="24"/>
          <w:szCs w:val="24"/>
        </w:rPr>
        <w:softHyphen/>
        <w:t>ятника, если: а) период его колебаний сначала был 0,3 с, а после изменения длины стал 0,1 с; б) частота его колеба</w:t>
      </w:r>
      <w:r w:rsidRPr="003455F6">
        <w:rPr>
          <w:rStyle w:val="FontStyle79"/>
          <w:rFonts w:ascii="Times New Roman" w:hAnsi="Times New Roman" w:cs="Times New Roman"/>
          <w:sz w:val="24"/>
          <w:szCs w:val="24"/>
        </w:rPr>
        <w:softHyphen/>
        <w:t>ний вначале была равна 5 Гц, а потом уменьшилась до 3 Гц?</w:t>
      </w:r>
    </w:p>
    <w:p w:rsidR="008D4655" w:rsidRPr="003455F6" w:rsidRDefault="008D4655" w:rsidP="004D472B">
      <w:pPr>
        <w:pStyle w:val="Style23"/>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Дополнительное задание</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Установите существование математической зависимости меж</w:t>
      </w:r>
      <w:r w:rsidRPr="003455F6">
        <w:rPr>
          <w:rStyle w:val="FontStyle79"/>
          <w:rFonts w:ascii="Times New Roman" w:hAnsi="Times New Roman" w:cs="Times New Roman"/>
          <w:sz w:val="24"/>
          <w:szCs w:val="24"/>
        </w:rPr>
        <w:softHyphen/>
        <w:t>ду длиной маятника и периодом его колебаний, выясните харак</w:t>
      </w:r>
      <w:r w:rsidRPr="003455F6">
        <w:rPr>
          <w:rStyle w:val="FontStyle79"/>
          <w:rFonts w:ascii="Times New Roman" w:hAnsi="Times New Roman" w:cs="Times New Roman"/>
          <w:sz w:val="24"/>
          <w:szCs w:val="24"/>
        </w:rPr>
        <w:softHyphen/>
        <w:t>тер этой зависимости.</w:t>
      </w:r>
    </w:p>
    <w:p w:rsidR="008D4655" w:rsidRPr="003455F6" w:rsidRDefault="008D4655" w:rsidP="004D472B">
      <w:pPr>
        <w:pStyle w:val="Style49"/>
        <w:widowControl/>
        <w:jc w:val="both"/>
        <w:rPr>
          <w:rStyle w:val="FontStyle85"/>
          <w:rFonts w:ascii="Times New Roman" w:hAnsi="Times New Roman" w:cs="Times New Roman"/>
          <w:sz w:val="24"/>
          <w:szCs w:val="24"/>
        </w:rPr>
      </w:pPr>
      <w:r w:rsidRPr="003455F6">
        <w:rPr>
          <w:rStyle w:val="FontStyle85"/>
          <w:rFonts w:ascii="Times New Roman" w:hAnsi="Times New Roman" w:cs="Times New Roman"/>
          <w:sz w:val="24"/>
          <w:szCs w:val="24"/>
        </w:rPr>
        <w:t>Указания</w:t>
      </w:r>
    </w:p>
    <w:p w:rsidR="008D4655" w:rsidRPr="003455F6" w:rsidRDefault="008D4655" w:rsidP="004D472B">
      <w:pPr>
        <w:pStyle w:val="Style37"/>
        <w:widowControl/>
        <w:tabs>
          <w:tab w:val="left" w:pos="571"/>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1.</w:t>
      </w:r>
      <w:r w:rsidRPr="003455F6">
        <w:rPr>
          <w:rStyle w:val="FontStyle79"/>
          <w:rFonts w:ascii="Times New Roman" w:hAnsi="Times New Roman" w:cs="Times New Roman"/>
          <w:sz w:val="24"/>
          <w:szCs w:val="24"/>
        </w:rPr>
        <w:tab/>
        <w:t>Вычислите и запишите приведенные в табл. 2.8 отношения периодов и длин (при вычислении отношений периодов округляйте результаты до целых чисел), пользуясь данными табл. 2.7.</w:t>
      </w:r>
    </w:p>
    <w:p w:rsidR="008D4655" w:rsidRPr="003455F6" w:rsidRDefault="008D4655" w:rsidP="004D472B">
      <w:pPr>
        <w:pStyle w:val="Style57"/>
        <w:widowControl/>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 бли ца 2.8. </w:t>
      </w:r>
      <w:r w:rsidRPr="003455F6">
        <w:rPr>
          <w:rStyle w:val="FontStyle94"/>
          <w:rFonts w:ascii="Times New Roman" w:hAnsi="Times New Roman" w:cs="Times New Roman"/>
          <w:sz w:val="24"/>
          <w:szCs w:val="24"/>
        </w:rPr>
        <w:t>Результаты измерений и вычислений</w:t>
      </w:r>
    </w:p>
    <w:p w:rsidR="008D4655" w:rsidRPr="003455F6" w:rsidRDefault="008D4655" w:rsidP="004D472B">
      <w:pPr>
        <w:pStyle w:val="Style58"/>
        <w:widowControl/>
        <w:jc w:val="both"/>
        <w:rPr>
          <w:rFonts w:ascii="Times New Roman" w:hAnsi="Times New Roman"/>
        </w:rPr>
      </w:pPr>
      <w:r w:rsidRPr="003455F6">
        <w:rPr>
          <w:rFonts w:ascii="Times New Roman" w:hAnsi="Times New Roman"/>
          <w:noProof/>
        </w:rPr>
        <w:drawing>
          <wp:inline distT="0" distB="0" distL="0" distR="0">
            <wp:extent cx="6035303" cy="665018"/>
            <wp:effectExtent l="19050" t="0" r="3547" b="0"/>
            <wp:docPr id="935"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31" cstate="print"/>
                    <a:srcRect/>
                    <a:stretch>
                      <a:fillRect/>
                    </a:stretch>
                  </pic:blipFill>
                  <pic:spPr bwMode="auto">
                    <a:xfrm>
                      <a:off x="0" y="0"/>
                      <a:ext cx="6040468" cy="665587"/>
                    </a:xfrm>
                    <a:prstGeom prst="rect">
                      <a:avLst/>
                    </a:prstGeom>
                    <a:noFill/>
                    <a:ln w="9525">
                      <a:noFill/>
                      <a:miter lim="800000"/>
                      <a:headEnd/>
                      <a:tailEnd/>
                    </a:ln>
                  </pic:spPr>
                </pic:pic>
              </a:graphicData>
            </a:graphic>
          </wp:inline>
        </w:drawing>
      </w:r>
    </w:p>
    <w:p w:rsidR="008D4655" w:rsidRPr="003455F6" w:rsidRDefault="008D4655" w:rsidP="004D472B">
      <w:pPr>
        <w:pStyle w:val="Style23"/>
        <w:widowControl/>
        <w:tabs>
          <w:tab w:val="left" w:pos="571"/>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2.</w:t>
      </w:r>
      <w:r w:rsidRPr="003455F6">
        <w:rPr>
          <w:rStyle w:val="FontStyle79"/>
          <w:rFonts w:ascii="Times New Roman" w:hAnsi="Times New Roman" w:cs="Times New Roman"/>
          <w:sz w:val="24"/>
          <w:szCs w:val="24"/>
        </w:rPr>
        <w:tab/>
        <w:t xml:space="preserve">Сравните результаты всех столбцов табл. 2.8 и постарайтесь найти в них закономерность. На основании этого выберите из пяти приведенных в п. 3 утверждений те, которые верно отражают зависимость между периодом колебаний маятника </w:t>
      </w:r>
      <w:r w:rsidRPr="003455F6">
        <w:rPr>
          <w:rStyle w:val="FontStyle92"/>
          <w:rFonts w:ascii="Times New Roman" w:hAnsi="Times New Roman" w:cs="Times New Roman"/>
          <w:sz w:val="24"/>
          <w:szCs w:val="24"/>
        </w:rPr>
        <w:t xml:space="preserve">Т </w:t>
      </w:r>
      <w:r w:rsidRPr="003455F6">
        <w:rPr>
          <w:rStyle w:val="FontStyle79"/>
          <w:rFonts w:ascii="Times New Roman" w:hAnsi="Times New Roman" w:cs="Times New Roman"/>
          <w:sz w:val="24"/>
          <w:szCs w:val="24"/>
        </w:rPr>
        <w:t>и его длиной /.</w:t>
      </w:r>
    </w:p>
    <w:p w:rsidR="008D4655" w:rsidRPr="003455F6" w:rsidRDefault="008D4655" w:rsidP="004D472B">
      <w:pPr>
        <w:pStyle w:val="Style37"/>
        <w:widowControl/>
        <w:tabs>
          <w:tab w:val="left" w:pos="571"/>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3.</w:t>
      </w:r>
      <w:r w:rsidRPr="003455F6">
        <w:rPr>
          <w:rStyle w:val="FontStyle79"/>
          <w:rFonts w:ascii="Times New Roman" w:hAnsi="Times New Roman" w:cs="Times New Roman"/>
          <w:sz w:val="24"/>
          <w:szCs w:val="24"/>
        </w:rPr>
        <w:tab/>
        <w:t>Выберите верное утверждение из пяти приведенныхниже.</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При увеличении длины маятника в четыре раза период его колебаний: а) увеличивается в четыре раза; б) умень</w:t>
      </w:r>
      <w:r w:rsidRPr="003455F6">
        <w:rPr>
          <w:rStyle w:val="FontStyle79"/>
          <w:rFonts w:ascii="Times New Roman" w:hAnsi="Times New Roman" w:cs="Times New Roman"/>
          <w:sz w:val="24"/>
          <w:szCs w:val="24"/>
        </w:rPr>
        <w:softHyphen/>
        <w:t>шается в четыре раза; в) увеличивается в два раза; г) умень</w:t>
      </w:r>
      <w:r w:rsidRPr="003455F6">
        <w:rPr>
          <w:rStyle w:val="FontStyle79"/>
          <w:rFonts w:ascii="Times New Roman" w:hAnsi="Times New Roman" w:cs="Times New Roman"/>
          <w:sz w:val="24"/>
          <w:szCs w:val="24"/>
        </w:rPr>
        <w:softHyphen/>
        <w:t>шается в два раза; д) увеличивается в 16 раз.</w:t>
      </w:r>
    </w:p>
    <w:p w:rsidR="008D4655" w:rsidRPr="003455F6" w:rsidRDefault="008D4655" w:rsidP="004D472B">
      <w:pPr>
        <w:pStyle w:val="Style4"/>
        <w:widowControl/>
        <w:spacing w:line="240" w:lineRule="auto"/>
      </w:pPr>
    </w:p>
    <w:p w:rsidR="009C4A0A" w:rsidRPr="003455F6" w:rsidRDefault="009C4A0A" w:rsidP="004D472B">
      <w:pPr>
        <w:spacing w:after="0" w:line="240" w:lineRule="auto"/>
        <w:jc w:val="both"/>
        <w:rPr>
          <w:rFonts w:ascii="Times New Roman" w:hAnsi="Times New Roman" w:cs="Times New Roman"/>
          <w:sz w:val="24"/>
          <w:szCs w:val="24"/>
        </w:rPr>
      </w:pPr>
    </w:p>
    <w:p w:rsidR="008D4655" w:rsidRPr="003455F6" w:rsidRDefault="008D4655" w:rsidP="004D472B">
      <w:pPr>
        <w:spacing w:after="0" w:line="240" w:lineRule="auto"/>
        <w:jc w:val="both"/>
        <w:rPr>
          <w:rFonts w:ascii="Times New Roman" w:hAnsi="Times New Roman" w:cs="Times New Roman"/>
          <w:sz w:val="24"/>
          <w:szCs w:val="24"/>
        </w:rPr>
      </w:pPr>
    </w:p>
    <w:p w:rsidR="00371BB7" w:rsidRPr="003455F6" w:rsidRDefault="00371BB7" w:rsidP="004D472B">
      <w:pPr>
        <w:pStyle w:val="2"/>
        <w:spacing w:before="0"/>
        <w:rPr>
          <w:rFonts w:eastAsia="Arial Unicode MS"/>
        </w:rPr>
      </w:pPr>
      <w:r w:rsidRPr="003455F6">
        <w:rPr>
          <w:rFonts w:eastAsia="Arial Unicode MS"/>
        </w:rPr>
        <w:t>Упругие волны.</w:t>
      </w:r>
    </w:p>
    <w:p w:rsidR="008D4655" w:rsidRPr="003455F6" w:rsidRDefault="008D4655" w:rsidP="004D472B">
      <w:pPr>
        <w:pStyle w:val="3"/>
        <w:spacing w:before="0"/>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 xml:space="preserve">Тест МЕХАНИЧЕСКИЕ КОЛЕБАНИЯ. УПРУГИЕ ВОЛНЫ </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D718E7">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8D4655" w:rsidRPr="003455F6" w:rsidRDefault="008D4655" w:rsidP="004D472B">
      <w:pPr>
        <w:pStyle w:val="Style18"/>
        <w:widowControl/>
        <w:spacing w:line="240" w:lineRule="auto"/>
        <w:ind w:firstLine="0"/>
        <w:rPr>
          <w:rFonts w:ascii="Times New Roman" w:hAnsi="Times New Roman" w:cs="Times New Roman"/>
        </w:rPr>
      </w:pPr>
    </w:p>
    <w:p w:rsidR="008D4655" w:rsidRPr="003455F6" w:rsidRDefault="008D4655" w:rsidP="004D472B">
      <w:pPr>
        <w:pStyle w:val="Style18"/>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теоретические во</w:t>
      </w:r>
      <w:r w:rsidRPr="003455F6">
        <w:rPr>
          <w:rStyle w:val="FontStyle100"/>
          <w:rFonts w:ascii="Times New Roman" w:hAnsi="Times New Roman" w:cs="Times New Roman"/>
          <w:sz w:val="24"/>
          <w:szCs w:val="24"/>
        </w:rPr>
        <w:softHyphen/>
        <w:t>просы:</w:t>
      </w:r>
    </w:p>
    <w:p w:rsidR="008D4655" w:rsidRPr="003455F6"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гармонические колебания и их характеристики;</w:t>
      </w:r>
    </w:p>
    <w:p w:rsidR="008D4655" w:rsidRPr="003455F6"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уравнение гармонического колебания;</w:t>
      </w:r>
    </w:p>
    <w:p w:rsidR="008D4655" w:rsidRPr="003455F6"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превращение энергии при колебательном движении;</w:t>
      </w:r>
    </w:p>
    <w:p w:rsidR="008D4655" w:rsidRPr="003455F6"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сложение гармонических колебаний одного направления и одинаковой частоты;</w:t>
      </w:r>
    </w:p>
    <w:p w:rsidR="008D4655" w:rsidRPr="003455F6"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свободные и вынужденные колебания;</w:t>
      </w:r>
    </w:p>
    <w:p w:rsidR="008D4655" w:rsidRPr="003455F6"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механические колебания;</w:t>
      </w:r>
    </w:p>
    <w:p w:rsidR="008D4655" w:rsidRPr="003455F6"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механический резонанс;</w:t>
      </w:r>
    </w:p>
    <w:p w:rsidR="008D4655" w:rsidRPr="003455F6"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понятие волны, ее характеристики;</w:t>
      </w:r>
    </w:p>
    <w:p w:rsidR="008D4655" w:rsidRPr="003455F6"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распространение колебаний в упругой среде;</w:t>
      </w:r>
    </w:p>
    <w:p w:rsidR="008D4655" w:rsidRPr="003455F6"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интерференция и дифракция волн.</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Какое из следующих движений является механическим колебанием:</w:t>
      </w:r>
    </w:p>
    <w:p w:rsidR="008D4655" w:rsidRPr="003455F6" w:rsidRDefault="008D4655" w:rsidP="004D472B">
      <w:pPr>
        <w:pStyle w:val="Style30"/>
        <w:widowControl/>
        <w:tabs>
          <w:tab w:val="left" w:pos="52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w:t>
      </w:r>
      <w:r w:rsidRPr="003455F6">
        <w:rPr>
          <w:rStyle w:val="FontStyle100"/>
          <w:rFonts w:ascii="Times New Roman" w:hAnsi="Times New Roman" w:cs="Times New Roman"/>
          <w:sz w:val="24"/>
          <w:szCs w:val="24"/>
        </w:rPr>
        <w:tab/>
        <w:t>движение качелей;</w:t>
      </w:r>
    </w:p>
    <w:p w:rsidR="008D4655" w:rsidRPr="003455F6" w:rsidRDefault="008D4655" w:rsidP="004D472B">
      <w:pPr>
        <w:pStyle w:val="Style30"/>
        <w:widowControl/>
        <w:tabs>
          <w:tab w:val="left" w:pos="52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б)</w:t>
      </w:r>
      <w:r w:rsidRPr="003455F6">
        <w:rPr>
          <w:rStyle w:val="FontStyle100"/>
          <w:rFonts w:ascii="Times New Roman" w:hAnsi="Times New Roman" w:cs="Times New Roman"/>
          <w:sz w:val="24"/>
          <w:szCs w:val="24"/>
        </w:rPr>
        <w:tab/>
        <w:t>движение мяча, падающего на поверхность земли?</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212"/>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w:t>
      </w:r>
    </w:p>
    <w:p w:rsidR="008D4655" w:rsidRPr="003455F6" w:rsidRDefault="008D4655" w:rsidP="00E841CA">
      <w:pPr>
        <w:pStyle w:val="Style30"/>
        <w:widowControl/>
        <w:numPr>
          <w:ilvl w:val="0"/>
          <w:numId w:val="212"/>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б;</w:t>
      </w:r>
    </w:p>
    <w:p w:rsidR="008D4655" w:rsidRPr="003455F6" w:rsidRDefault="008D4655" w:rsidP="00E841CA">
      <w:pPr>
        <w:pStyle w:val="Style30"/>
        <w:widowControl/>
        <w:numPr>
          <w:ilvl w:val="0"/>
          <w:numId w:val="212"/>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 и б;</w:t>
      </w:r>
    </w:p>
    <w:p w:rsidR="008D4655" w:rsidRPr="003455F6" w:rsidRDefault="008D4655" w:rsidP="00E841CA">
      <w:pPr>
        <w:pStyle w:val="Style30"/>
        <w:widowControl/>
        <w:numPr>
          <w:ilvl w:val="0"/>
          <w:numId w:val="212"/>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а, ни б.</w:t>
      </w:r>
    </w:p>
    <w:p w:rsidR="008D4655" w:rsidRPr="003455F6" w:rsidRDefault="008D4655" w:rsidP="004D472B">
      <w:pPr>
        <w:pStyle w:val="Style24"/>
        <w:widowControl/>
        <w:tabs>
          <w:tab w:val="left" w:pos="389"/>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Что называется периодом колебаний?</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33"/>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число полных колебаний, совершаемых за единицу времени;</w:t>
      </w:r>
    </w:p>
    <w:p w:rsidR="008D4655" w:rsidRPr="003455F6" w:rsidRDefault="008D4655" w:rsidP="00E841CA">
      <w:pPr>
        <w:pStyle w:val="Style22"/>
        <w:widowControl/>
        <w:numPr>
          <w:ilvl w:val="0"/>
          <w:numId w:val="213"/>
        </w:numPr>
        <w:tabs>
          <w:tab w:val="left" w:pos="81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время, в течение которого совершается полное колеба</w:t>
      </w:r>
      <w:r w:rsidRPr="003455F6">
        <w:rPr>
          <w:rStyle w:val="FontStyle100"/>
          <w:rFonts w:ascii="Times New Roman" w:hAnsi="Times New Roman" w:cs="Times New Roman"/>
          <w:sz w:val="24"/>
          <w:szCs w:val="24"/>
        </w:rPr>
        <w:softHyphen/>
        <w:t>ние;</w:t>
      </w:r>
    </w:p>
    <w:p w:rsidR="008D4655" w:rsidRPr="003455F6" w:rsidRDefault="008D4655" w:rsidP="00E841CA">
      <w:pPr>
        <w:pStyle w:val="Style22"/>
        <w:widowControl/>
        <w:numPr>
          <w:ilvl w:val="0"/>
          <w:numId w:val="213"/>
        </w:numPr>
        <w:tabs>
          <w:tab w:val="left" w:pos="81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число полных колебаний, совершаемых за время </w:t>
      </w:r>
      <w:r w:rsidRPr="003455F6">
        <w:rPr>
          <w:rStyle w:val="FontStyle101"/>
          <w:rFonts w:ascii="Times New Roman" w:hAnsi="Times New Roman" w:cs="Times New Roman"/>
          <w:sz w:val="24"/>
          <w:szCs w:val="24"/>
        </w:rPr>
        <w:t xml:space="preserve">2л </w:t>
      </w:r>
      <w:r w:rsidRPr="003455F6">
        <w:rPr>
          <w:rStyle w:val="FontStyle100"/>
          <w:rFonts w:ascii="Times New Roman" w:hAnsi="Times New Roman" w:cs="Times New Roman"/>
          <w:sz w:val="24"/>
          <w:szCs w:val="24"/>
        </w:rPr>
        <w:t>с;</w:t>
      </w:r>
    </w:p>
    <w:p w:rsidR="008D4655" w:rsidRPr="003455F6" w:rsidRDefault="008D4655" w:rsidP="00E841CA">
      <w:pPr>
        <w:pStyle w:val="Style22"/>
        <w:widowControl/>
        <w:numPr>
          <w:ilvl w:val="0"/>
          <w:numId w:val="213"/>
        </w:numPr>
        <w:tabs>
          <w:tab w:val="left" w:pos="81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значение максимального отклонения колеблющейся точки от положения равновесия.</w:t>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Какой буквой принято обозначать циклическую частоту?</w:t>
      </w:r>
    </w:p>
    <w:p w:rsidR="008D4655" w:rsidRPr="003455F6" w:rsidRDefault="008D4655" w:rsidP="004D472B">
      <w:pPr>
        <w:pStyle w:val="Style52"/>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
        </w:rPr>
        <w:drawing>
          <wp:inline distT="0" distB="0" distL="0" distR="0">
            <wp:extent cx="166370" cy="154305"/>
            <wp:effectExtent l="19050" t="0" r="5080" b="0"/>
            <wp:docPr id="951" name="Рисунок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832"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2)</w:t>
      </w:r>
      <w:r w:rsidRPr="003455F6">
        <w:rPr>
          <w:rFonts w:ascii="Times New Roman" w:hAnsi="Times New Roman" w:cs="Times New Roman"/>
          <w:noProof/>
          <w:position w:val="-2"/>
        </w:rPr>
        <w:drawing>
          <wp:inline distT="0" distB="0" distL="0" distR="0">
            <wp:extent cx="142240" cy="118745"/>
            <wp:effectExtent l="19050" t="0" r="0" b="0"/>
            <wp:docPr id="950" name="Рисунок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833" cstate="print"/>
                    <a:srcRect/>
                    <a:stretch>
                      <a:fillRect/>
                    </a:stretch>
                  </pic:blipFill>
                  <pic:spPr bwMode="auto">
                    <a:xfrm>
                      <a:off x="0" y="0"/>
                      <a:ext cx="14224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3)</w:t>
      </w:r>
      <w:r w:rsidRPr="003455F6">
        <w:rPr>
          <w:rFonts w:ascii="Times New Roman" w:hAnsi="Times New Roman" w:cs="Times New Roman"/>
          <w:noProof/>
          <w:position w:val="-4"/>
        </w:rPr>
        <w:drawing>
          <wp:inline distT="0" distB="0" distL="0" distR="0">
            <wp:extent cx="166370" cy="118745"/>
            <wp:effectExtent l="19050" t="0" r="5080" b="0"/>
            <wp:docPr id="949" name="Рисунок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834" cstate="print"/>
                    <a:srcRect/>
                    <a:stretch>
                      <a:fillRect/>
                    </a:stretch>
                  </pic:blipFill>
                  <pic:spPr bwMode="auto">
                    <a:xfrm>
                      <a:off x="0" y="0"/>
                      <a:ext cx="16637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2"/>
        </w:rPr>
        <w:drawing>
          <wp:inline distT="0" distB="0" distL="0" distR="0">
            <wp:extent cx="166370" cy="106680"/>
            <wp:effectExtent l="19050" t="0" r="5080" b="0"/>
            <wp:docPr id="948" name="Рисунок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835" cstate="print"/>
                    <a:srcRect/>
                    <a:stretch>
                      <a:fillRect/>
                    </a:stretch>
                  </pic:blipFill>
                  <pic:spPr bwMode="auto">
                    <a:xfrm>
                      <a:off x="0" y="0"/>
                      <a:ext cx="166370" cy="106680"/>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Какие из следующих колебаний являются свободными:</w:t>
      </w:r>
    </w:p>
    <w:p w:rsidR="008D4655" w:rsidRPr="003455F6" w:rsidRDefault="008D4655" w:rsidP="004D472B">
      <w:pPr>
        <w:pStyle w:val="Style32"/>
        <w:widowControl/>
        <w:tabs>
          <w:tab w:val="left" w:pos="533"/>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w:t>
      </w:r>
      <w:r w:rsidRPr="003455F6">
        <w:rPr>
          <w:rStyle w:val="FontStyle100"/>
          <w:rFonts w:ascii="Times New Roman" w:hAnsi="Times New Roman" w:cs="Times New Roman"/>
          <w:sz w:val="24"/>
          <w:szCs w:val="24"/>
        </w:rPr>
        <w:tab/>
        <w:t>колебания груза, подвешенного к пружине, после однократного его отклонения от положения равновесия;</w:t>
      </w:r>
    </w:p>
    <w:p w:rsidR="008D4655" w:rsidRPr="003455F6" w:rsidRDefault="008D4655" w:rsidP="004D472B">
      <w:pPr>
        <w:pStyle w:val="Style32"/>
        <w:widowControl/>
        <w:tabs>
          <w:tab w:val="left" w:pos="533"/>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б)</w:t>
      </w:r>
      <w:r w:rsidRPr="003455F6">
        <w:rPr>
          <w:rStyle w:val="FontStyle100"/>
          <w:rFonts w:ascii="Times New Roman" w:hAnsi="Times New Roman" w:cs="Times New Roman"/>
          <w:sz w:val="24"/>
          <w:szCs w:val="24"/>
        </w:rPr>
        <w:tab/>
        <w:t>колебания диффузора громкоговорителя во время работы приемника?</w:t>
      </w:r>
    </w:p>
    <w:p w:rsidR="008D4655" w:rsidRPr="003455F6" w:rsidRDefault="008D4655" w:rsidP="004D472B">
      <w:pPr>
        <w:pStyle w:val="Style52"/>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52"/>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1)а;</w:t>
      </w:r>
    </w:p>
    <w:p w:rsidR="008D4655" w:rsidRPr="003455F6" w:rsidRDefault="008D4655" w:rsidP="00E841CA">
      <w:pPr>
        <w:pStyle w:val="Style32"/>
        <w:widowControl/>
        <w:numPr>
          <w:ilvl w:val="0"/>
          <w:numId w:val="214"/>
        </w:numPr>
        <w:tabs>
          <w:tab w:val="left" w:pos="566"/>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б;</w:t>
      </w:r>
    </w:p>
    <w:p w:rsidR="008D4655" w:rsidRPr="003455F6" w:rsidRDefault="008D4655" w:rsidP="00E841CA">
      <w:pPr>
        <w:pStyle w:val="Style32"/>
        <w:widowControl/>
        <w:numPr>
          <w:ilvl w:val="0"/>
          <w:numId w:val="214"/>
        </w:numPr>
        <w:tabs>
          <w:tab w:val="left" w:pos="566"/>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 и б;</w:t>
      </w:r>
    </w:p>
    <w:p w:rsidR="008D4655" w:rsidRPr="003455F6" w:rsidRDefault="008D4655" w:rsidP="00E841CA">
      <w:pPr>
        <w:pStyle w:val="Style32"/>
        <w:widowControl/>
        <w:numPr>
          <w:ilvl w:val="0"/>
          <w:numId w:val="214"/>
        </w:numPr>
        <w:tabs>
          <w:tab w:val="left" w:pos="566"/>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ответов 1—3 нет верного.</w:t>
      </w:r>
    </w:p>
    <w:p w:rsidR="008D4655" w:rsidRPr="003455F6" w:rsidRDefault="008D4655" w:rsidP="004D472B">
      <w:pPr>
        <w:pStyle w:val="Style24"/>
        <w:widowControl/>
        <w:tabs>
          <w:tab w:val="left" w:pos="389"/>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5.</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Какие из следующих колебаний являются вынужденными:</w:t>
      </w:r>
    </w:p>
    <w:p w:rsidR="008D4655" w:rsidRPr="003455F6" w:rsidRDefault="008D4655" w:rsidP="004D472B">
      <w:pPr>
        <w:pStyle w:val="Style32"/>
        <w:widowControl/>
        <w:tabs>
          <w:tab w:val="left" w:pos="518"/>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w:t>
      </w:r>
      <w:r w:rsidRPr="003455F6">
        <w:rPr>
          <w:rStyle w:val="FontStyle100"/>
          <w:rFonts w:ascii="Times New Roman" w:hAnsi="Times New Roman" w:cs="Times New Roman"/>
          <w:sz w:val="24"/>
          <w:szCs w:val="24"/>
        </w:rPr>
        <w:tab/>
        <w:t>колебания груза на нити, один раз отведенного от положения равновесия и отпущенного;</w:t>
      </w:r>
    </w:p>
    <w:p w:rsidR="008D4655" w:rsidRPr="003455F6" w:rsidRDefault="008D4655" w:rsidP="004D472B">
      <w:pPr>
        <w:pStyle w:val="Style32"/>
        <w:widowControl/>
        <w:tabs>
          <w:tab w:val="left" w:pos="518"/>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б)</w:t>
      </w:r>
      <w:r w:rsidRPr="003455F6">
        <w:rPr>
          <w:rStyle w:val="FontStyle100"/>
          <w:rFonts w:ascii="Times New Roman" w:hAnsi="Times New Roman" w:cs="Times New Roman"/>
          <w:sz w:val="24"/>
          <w:szCs w:val="24"/>
        </w:rPr>
        <w:tab/>
        <w:t>колебания качелей, раскачиваемых человеком, стоящим на поверхности Земли?</w:t>
      </w:r>
    </w:p>
    <w:p w:rsidR="008D4655" w:rsidRPr="003455F6" w:rsidRDefault="008D4655" w:rsidP="004D472B">
      <w:pPr>
        <w:pStyle w:val="Style52"/>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15"/>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 и б;</w:t>
      </w:r>
    </w:p>
    <w:p w:rsidR="008D4655" w:rsidRPr="003455F6" w:rsidRDefault="008D4655" w:rsidP="00E841CA">
      <w:pPr>
        <w:pStyle w:val="Style22"/>
        <w:widowControl/>
        <w:numPr>
          <w:ilvl w:val="0"/>
          <w:numId w:val="215"/>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w:t>
      </w:r>
    </w:p>
    <w:p w:rsidR="008D4655" w:rsidRPr="003455F6" w:rsidRDefault="008D4655" w:rsidP="00E841CA">
      <w:pPr>
        <w:pStyle w:val="Style22"/>
        <w:widowControl/>
        <w:numPr>
          <w:ilvl w:val="0"/>
          <w:numId w:val="215"/>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б;</w:t>
      </w:r>
    </w:p>
    <w:p w:rsidR="008D4655" w:rsidRPr="003455F6" w:rsidRDefault="008D4655" w:rsidP="00E841CA">
      <w:pPr>
        <w:pStyle w:val="Style22"/>
        <w:widowControl/>
        <w:numPr>
          <w:ilvl w:val="0"/>
          <w:numId w:val="215"/>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ответов 1—3 нет верного.</w:t>
      </w:r>
    </w:p>
    <w:p w:rsidR="008D4655" w:rsidRPr="003455F6" w:rsidRDefault="008D4655"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6.</w:t>
      </w:r>
      <w:r w:rsidRPr="003455F6">
        <w:rPr>
          <w:rStyle w:val="FontStyle100"/>
          <w:rFonts w:ascii="Times New Roman" w:hAnsi="Times New Roman" w:cs="Times New Roman"/>
          <w:sz w:val="24"/>
          <w:szCs w:val="24"/>
        </w:rPr>
        <w:tab/>
        <w:t>Какое выражение определяет частоту колебаний математического маятника?</w:t>
      </w:r>
    </w:p>
    <w:p w:rsidR="008D4655" w:rsidRPr="003455F6" w:rsidRDefault="008D4655" w:rsidP="004D472B">
      <w:pPr>
        <w:pStyle w:val="Style63"/>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63"/>
        <w:widowControl/>
        <w:spacing w:line="240" w:lineRule="auto"/>
        <w:ind w:firstLine="0"/>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48"/>
        </w:rPr>
        <w:drawing>
          <wp:inline distT="0" distB="0" distL="0" distR="0">
            <wp:extent cx="451485" cy="498475"/>
            <wp:effectExtent l="19050" t="0" r="5715" b="0"/>
            <wp:docPr id="947" name="Рисунок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836" cstate="print"/>
                    <a:srcRect/>
                    <a:stretch>
                      <a:fillRect/>
                    </a:stretch>
                  </pic:blipFill>
                  <pic:spPr bwMode="auto">
                    <a:xfrm>
                      <a:off x="0" y="0"/>
                      <a:ext cx="451485" cy="498475"/>
                    </a:xfrm>
                    <a:prstGeom prst="rect">
                      <a:avLst/>
                    </a:prstGeom>
                    <a:noFill/>
                    <a:ln w="9525">
                      <a:noFill/>
                      <a:miter lim="800000"/>
                      <a:headEnd/>
                      <a:tailEnd/>
                    </a:ln>
                  </pic:spPr>
                </pic:pic>
              </a:graphicData>
            </a:graphic>
          </wp:inline>
        </w:drawing>
      </w:r>
    </w:p>
    <w:p w:rsidR="008D4655" w:rsidRPr="003455F6" w:rsidRDefault="008D4655" w:rsidP="004D472B">
      <w:pPr>
        <w:pStyle w:val="Style40"/>
        <w:widowControl/>
        <w:tabs>
          <w:tab w:val="left" w:pos="904"/>
        </w:tabs>
        <w:spacing w:line="240" w:lineRule="auto"/>
        <w:rPr>
          <w:rStyle w:val="FontStyle107"/>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4"/>
        </w:rPr>
        <w:drawing>
          <wp:inline distT="0" distB="0" distL="0" distR="0">
            <wp:extent cx="403860" cy="379730"/>
            <wp:effectExtent l="19050" t="0" r="0" b="0"/>
            <wp:docPr id="946" name="Рисунок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837" cstate="print"/>
                    <a:srcRect/>
                    <a:stretch>
                      <a:fillRect/>
                    </a:stretch>
                  </pic:blipFill>
                  <pic:spPr bwMode="auto">
                    <a:xfrm>
                      <a:off x="0" y="0"/>
                      <a:ext cx="403860" cy="379730"/>
                    </a:xfrm>
                    <a:prstGeom prst="rect">
                      <a:avLst/>
                    </a:prstGeom>
                    <a:noFill/>
                    <a:ln w="9525">
                      <a:noFill/>
                      <a:miter lim="800000"/>
                      <a:headEnd/>
                      <a:tailEnd/>
                    </a:ln>
                  </pic:spPr>
                </pic:pic>
              </a:graphicData>
            </a:graphic>
          </wp:inline>
        </w:drawing>
      </w:r>
      <w:r w:rsidRPr="003455F6">
        <w:rPr>
          <w:rFonts w:ascii="Times New Roman" w:hAnsi="Times New Roman" w:cs="Times New Roman"/>
          <w:position w:val="4"/>
        </w:rPr>
        <w:t xml:space="preserve"> </w:t>
      </w:r>
      <w:r w:rsidRPr="003455F6">
        <w:rPr>
          <w:rStyle w:val="FontStyle107"/>
          <w:rFonts w:ascii="Times New Roman" w:hAnsi="Times New Roman" w:cs="Times New Roman"/>
          <w:sz w:val="24"/>
          <w:szCs w:val="24"/>
        </w:rPr>
        <w:t>■</w:t>
      </w:r>
    </w:p>
    <w:p w:rsidR="008D4655" w:rsidRPr="003455F6" w:rsidRDefault="008D4655" w:rsidP="004D472B">
      <w:pPr>
        <w:pStyle w:val="Style39"/>
        <w:widowControl/>
        <w:spacing w:line="240" w:lineRule="auto"/>
        <w:jc w:val="both"/>
      </w:pPr>
      <w:r w:rsidRPr="003455F6">
        <w:t>3)</w:t>
      </w:r>
      <w:r w:rsidRPr="003455F6">
        <w:rPr>
          <w:noProof/>
        </w:rPr>
        <w:drawing>
          <wp:inline distT="0" distB="0" distL="0" distR="0">
            <wp:extent cx="403860" cy="344170"/>
            <wp:effectExtent l="19050" t="0" r="0" b="0"/>
            <wp:docPr id="945" name="Рисунок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838" cstate="print"/>
                    <a:srcRect/>
                    <a:stretch>
                      <a:fillRect/>
                    </a:stretch>
                  </pic:blipFill>
                  <pic:spPr bwMode="auto">
                    <a:xfrm>
                      <a:off x="0" y="0"/>
                      <a:ext cx="403860" cy="344170"/>
                    </a:xfrm>
                    <a:prstGeom prst="rect">
                      <a:avLst/>
                    </a:prstGeom>
                    <a:noFill/>
                    <a:ln w="9525">
                      <a:noFill/>
                      <a:miter lim="800000"/>
                      <a:headEnd/>
                      <a:tailEnd/>
                    </a:ln>
                  </pic:spPr>
                </pic:pic>
              </a:graphicData>
            </a:graphic>
          </wp:inline>
        </w:drawing>
      </w:r>
    </w:p>
    <w:p w:rsidR="008D4655" w:rsidRPr="003455F6" w:rsidRDefault="008D4655" w:rsidP="004D472B">
      <w:pPr>
        <w:pStyle w:val="Style56"/>
        <w:widowControl/>
        <w:jc w:val="both"/>
        <w:rPr>
          <w:rFonts w:ascii="Times New Roman" w:hAnsi="Times New Roman" w:cs="Times New Roman"/>
        </w:rPr>
      </w:pPr>
      <w:r w:rsidRPr="003455F6">
        <w:rPr>
          <w:rFonts w:ascii="Times New Roman" w:hAnsi="Times New Roman" w:cs="Times New Roman"/>
        </w:rPr>
        <w:t>4)</w:t>
      </w:r>
      <w:r w:rsidRPr="003455F6">
        <w:rPr>
          <w:rFonts w:ascii="Times New Roman" w:hAnsi="Times New Roman" w:cs="Times New Roman"/>
          <w:noProof/>
        </w:rPr>
        <w:drawing>
          <wp:inline distT="0" distB="0" distL="0" distR="0">
            <wp:extent cx="260985" cy="379730"/>
            <wp:effectExtent l="19050" t="0" r="5715" b="0"/>
            <wp:docPr id="944" name="Рисунок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839" cstate="print"/>
                    <a:srcRect/>
                    <a:stretch>
                      <a:fillRect/>
                    </a:stretch>
                  </pic:blipFill>
                  <pic:spPr bwMode="auto">
                    <a:xfrm>
                      <a:off x="0" y="0"/>
                      <a:ext cx="260985" cy="379730"/>
                    </a:xfrm>
                    <a:prstGeom prst="rect">
                      <a:avLst/>
                    </a:prstGeom>
                    <a:noFill/>
                    <a:ln w="9525">
                      <a:noFill/>
                      <a:miter lim="800000"/>
                      <a:headEnd/>
                      <a:tailEnd/>
                    </a:ln>
                  </pic:spPr>
                </pic:pic>
              </a:graphicData>
            </a:graphic>
          </wp:inline>
        </w:drawing>
      </w:r>
    </w:p>
    <w:p w:rsidR="008D4655" w:rsidRPr="003455F6" w:rsidRDefault="008D4655" w:rsidP="004D472B">
      <w:pPr>
        <w:pStyle w:val="Style27"/>
        <w:widowControl/>
        <w:tabs>
          <w:tab w:val="left" w:pos="446"/>
        </w:tabs>
        <w:spacing w:line="240" w:lineRule="auto"/>
        <w:rPr>
          <w:rStyle w:val="FontStyle100"/>
          <w:rFonts w:ascii="Times New Roman" w:hAnsi="Times New Roman" w:cs="Times New Roman"/>
          <w:sz w:val="24"/>
          <w:szCs w:val="24"/>
        </w:rPr>
      </w:pPr>
    </w:p>
    <w:p w:rsidR="008D4655" w:rsidRPr="003455F6" w:rsidRDefault="008D4655" w:rsidP="004D472B">
      <w:pPr>
        <w:pStyle w:val="Style27"/>
        <w:widowControl/>
        <w:tabs>
          <w:tab w:val="left" w:pos="44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 xml:space="preserve">На рис. 31 приведены графики зависимости координаты </w:t>
      </w:r>
      <w:r w:rsidRPr="003455F6">
        <w:rPr>
          <w:rStyle w:val="FontStyle101"/>
          <w:rFonts w:ascii="Times New Roman" w:hAnsi="Times New Roman" w:cs="Times New Roman"/>
          <w:sz w:val="24"/>
          <w:szCs w:val="24"/>
        </w:rPr>
        <w:t xml:space="preserve">х </w:t>
      </w:r>
      <w:r w:rsidRPr="003455F6">
        <w:rPr>
          <w:rStyle w:val="FontStyle100"/>
          <w:rFonts w:ascii="Times New Roman" w:hAnsi="Times New Roman" w:cs="Times New Roman"/>
          <w:sz w:val="24"/>
          <w:szCs w:val="24"/>
        </w:rPr>
        <w:t xml:space="preserve">колеблющего тела от времени </w:t>
      </w:r>
      <w:r w:rsidRPr="003455F6">
        <w:rPr>
          <w:rStyle w:val="FontStyle101"/>
          <w:rFonts w:ascii="Times New Roman" w:hAnsi="Times New Roman" w:cs="Times New Roman"/>
          <w:sz w:val="24"/>
          <w:szCs w:val="24"/>
          <w:lang w:val="en-US"/>
        </w:rPr>
        <w:t>t</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при свободных колебаниях. На каком рисунке показан график колебаний в отсутствии работы силы трения?</w:t>
      </w:r>
    </w:p>
    <w:p w:rsidR="008D4655" w:rsidRPr="003455F6" w:rsidRDefault="008D4655" w:rsidP="004D472B">
      <w:pPr>
        <w:pStyle w:val="Style27"/>
        <w:widowControl/>
        <w:tabs>
          <w:tab w:val="left" w:pos="446"/>
        </w:tabs>
        <w:spacing w:line="240" w:lineRule="auto"/>
        <w:rPr>
          <w:rStyle w:val="FontStyle100"/>
          <w:rFonts w:ascii="Times New Roman" w:hAnsi="Times New Roman" w:cs="Times New Roman"/>
          <w:sz w:val="24"/>
          <w:szCs w:val="24"/>
        </w:rPr>
      </w:pPr>
      <w:r w:rsidRPr="003455F6">
        <w:rPr>
          <w:noProof/>
        </w:rPr>
        <w:drawing>
          <wp:inline distT="0" distB="0" distL="0" distR="0">
            <wp:extent cx="4061460" cy="1175385"/>
            <wp:effectExtent l="19050" t="0" r="0" b="0"/>
            <wp:docPr id="943" name="Рисунок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40" cstate="print"/>
                    <a:srcRect/>
                    <a:stretch>
                      <a:fillRect/>
                    </a:stretch>
                  </pic:blipFill>
                  <pic:spPr bwMode="auto">
                    <a:xfrm>
                      <a:off x="0" y="0"/>
                      <a:ext cx="4061460" cy="1175385"/>
                    </a:xfrm>
                    <a:prstGeom prst="rect">
                      <a:avLst/>
                    </a:prstGeom>
                    <a:noFill/>
                    <a:ln w="9525">
                      <a:noFill/>
                      <a:miter lim="800000"/>
                      <a:headEnd/>
                      <a:tailEnd/>
                    </a:ln>
                  </pic:spPr>
                </pic:pic>
              </a:graphicData>
            </a:graphic>
          </wp:inline>
        </w:drawing>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25"/>
        <w:widowControl/>
        <w:jc w:val="both"/>
        <w:rPr>
          <w:rStyle w:val="FontStyle101"/>
          <w:rFonts w:ascii="Times New Roman" w:hAnsi="Times New Roman" w:cs="Times New Roman"/>
          <w:spacing w:val="40"/>
          <w:sz w:val="24"/>
          <w:szCs w:val="24"/>
        </w:rPr>
      </w:pPr>
      <w:r w:rsidRPr="003455F6">
        <w:rPr>
          <w:rStyle w:val="FontStyle101"/>
          <w:rFonts w:ascii="Times New Roman" w:hAnsi="Times New Roman" w:cs="Times New Roman"/>
          <w:spacing w:val="40"/>
          <w:sz w:val="24"/>
          <w:szCs w:val="24"/>
        </w:rPr>
        <w:t>1)1;</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pacing w:val="40"/>
          <w:sz w:val="24"/>
          <w:szCs w:val="24"/>
        </w:rPr>
        <w:t>2)1</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 xml:space="preserve">и </w:t>
      </w:r>
      <w:r w:rsidRPr="003455F6">
        <w:rPr>
          <w:rStyle w:val="FontStyle101"/>
          <w:rFonts w:ascii="Times New Roman" w:hAnsi="Times New Roman" w:cs="Times New Roman"/>
          <w:sz w:val="24"/>
          <w:szCs w:val="24"/>
        </w:rPr>
        <w:t>2;</w:t>
      </w:r>
    </w:p>
    <w:p w:rsidR="008D4655" w:rsidRPr="003455F6" w:rsidRDefault="008D4655" w:rsidP="00E841CA">
      <w:pPr>
        <w:pStyle w:val="Style30"/>
        <w:widowControl/>
        <w:numPr>
          <w:ilvl w:val="0"/>
          <w:numId w:val="216"/>
        </w:numPr>
        <w:tabs>
          <w:tab w:val="left" w:pos="88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p>
    <w:p w:rsidR="008D4655" w:rsidRPr="003455F6" w:rsidRDefault="008D4655" w:rsidP="00E841CA">
      <w:pPr>
        <w:pStyle w:val="Style30"/>
        <w:widowControl/>
        <w:numPr>
          <w:ilvl w:val="0"/>
          <w:numId w:val="216"/>
        </w:numPr>
        <w:tabs>
          <w:tab w:val="left" w:pos="88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ответов 1—3 нет верного.</w:t>
      </w:r>
    </w:p>
    <w:p w:rsidR="008D4655" w:rsidRPr="003455F6"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Чему равен период колебаний маятника, если за 4 с он совершает 8 колебаний?</w:t>
      </w:r>
    </w:p>
    <w:p w:rsidR="008D4655" w:rsidRPr="003455F6" w:rsidRDefault="008D4655" w:rsidP="004D472B">
      <w:pPr>
        <w:pStyle w:val="Style62"/>
        <w:widowControl/>
        <w:spacing w:line="240" w:lineRule="auto"/>
        <w:ind w:firstLine="0"/>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r w:rsidRPr="003455F6">
        <w:rPr>
          <w:rStyle w:val="FontStyle100"/>
          <w:rFonts w:ascii="Times New Roman" w:hAnsi="Times New Roman" w:cs="Times New Roman"/>
          <w:sz w:val="24"/>
          <w:szCs w:val="24"/>
        </w:rPr>
        <w:t>1)8 с; 2) 2 с; 3)4 с; 4) 0,5 с.</w:t>
      </w:r>
    </w:p>
    <w:p w:rsidR="008D4655" w:rsidRPr="003455F6"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Используя график зависимости координат от времени для колебаний тела на пружине (рис. 32), определите период, амплитуду и частоту колебаний.</w:t>
      </w:r>
    </w:p>
    <w:p w:rsidR="008D4655" w:rsidRPr="003455F6"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rPr>
        <w:drawing>
          <wp:inline distT="0" distB="0" distL="0" distR="0">
            <wp:extent cx="2921635" cy="1555750"/>
            <wp:effectExtent l="19050" t="0" r="0" b="0"/>
            <wp:docPr id="942" name="Рисунок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841" cstate="print"/>
                    <a:srcRect/>
                    <a:stretch>
                      <a:fillRect/>
                    </a:stretch>
                  </pic:blipFill>
                  <pic:spPr bwMode="auto">
                    <a:xfrm>
                      <a:off x="0" y="0"/>
                      <a:ext cx="2921635" cy="1555750"/>
                    </a:xfrm>
                    <a:prstGeom prst="rect">
                      <a:avLst/>
                    </a:prstGeom>
                    <a:noFill/>
                    <a:ln w="9525">
                      <a:noFill/>
                      <a:miter lim="800000"/>
                      <a:headEnd/>
                      <a:tailEnd/>
                    </a:ln>
                  </pic:spPr>
                </pic:pic>
              </a:graphicData>
            </a:graphic>
          </wp:inline>
        </w:drawing>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30"/>
        <w:widowControl/>
        <w:numPr>
          <w:ilvl w:val="0"/>
          <w:numId w:val="217"/>
        </w:numPr>
        <w:tabs>
          <w:tab w:val="left" w:pos="88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0,4 с; 10 см; 2,5 Гц;</w:t>
      </w:r>
    </w:p>
    <w:p w:rsidR="008D4655" w:rsidRPr="003455F6" w:rsidRDefault="008D4655" w:rsidP="00E841CA">
      <w:pPr>
        <w:pStyle w:val="Style30"/>
        <w:widowControl/>
        <w:numPr>
          <w:ilvl w:val="0"/>
          <w:numId w:val="217"/>
        </w:numPr>
        <w:tabs>
          <w:tab w:val="left" w:pos="88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 с; 25 см; 0,2 Гц;</w:t>
      </w:r>
    </w:p>
    <w:p w:rsidR="008D4655" w:rsidRPr="003455F6" w:rsidRDefault="008D4655" w:rsidP="00E841CA">
      <w:pPr>
        <w:pStyle w:val="Style30"/>
        <w:widowControl/>
        <w:numPr>
          <w:ilvl w:val="0"/>
          <w:numId w:val="217"/>
        </w:numPr>
        <w:tabs>
          <w:tab w:val="left" w:pos="88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 с; 50 см; 0,1 Гц;</w:t>
      </w:r>
    </w:p>
    <w:p w:rsidR="008D4655" w:rsidRPr="003455F6" w:rsidRDefault="008D4655" w:rsidP="00E841CA">
      <w:pPr>
        <w:pStyle w:val="Style30"/>
        <w:widowControl/>
        <w:numPr>
          <w:ilvl w:val="0"/>
          <w:numId w:val="217"/>
        </w:numPr>
        <w:tabs>
          <w:tab w:val="left" w:pos="88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с; 15 см; 0,5 Гц.</w:t>
      </w:r>
    </w:p>
    <w:p w:rsidR="008D4655" w:rsidRPr="003455F6" w:rsidRDefault="008D4655" w:rsidP="004D472B">
      <w:pPr>
        <w:pStyle w:val="Style38"/>
        <w:widowControl/>
        <w:tabs>
          <w:tab w:val="left" w:pos="446"/>
        </w:tabs>
        <w:jc w:val="both"/>
        <w:rPr>
          <w:rStyle w:val="FontStyle100"/>
          <w:rFonts w:ascii="Times New Roman" w:hAnsi="Times New Roman" w:cs="Times New Roman"/>
          <w:sz w:val="24"/>
          <w:szCs w:val="24"/>
        </w:rPr>
      </w:pPr>
    </w:p>
    <w:p w:rsidR="008D4655" w:rsidRPr="003455F6" w:rsidRDefault="008D4655" w:rsidP="004D472B">
      <w:pPr>
        <w:pStyle w:val="Style38"/>
        <w:widowControl/>
        <w:tabs>
          <w:tab w:val="left" w:pos="44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Какие волны могут распространяться в твердой среде?</w:t>
      </w:r>
    </w:p>
    <w:p w:rsidR="008D4655" w:rsidRPr="003455F6" w:rsidRDefault="008D4655" w:rsidP="004D472B">
      <w:pPr>
        <w:pStyle w:val="Style38"/>
        <w:widowControl/>
        <w:tabs>
          <w:tab w:val="left" w:pos="446"/>
        </w:tabs>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18"/>
        </w:numPr>
        <w:tabs>
          <w:tab w:val="left" w:pos="87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поперечные;</w:t>
      </w:r>
    </w:p>
    <w:p w:rsidR="008D4655" w:rsidRPr="003455F6" w:rsidRDefault="008D4655" w:rsidP="00E841CA">
      <w:pPr>
        <w:pStyle w:val="Style22"/>
        <w:widowControl/>
        <w:numPr>
          <w:ilvl w:val="0"/>
          <w:numId w:val="218"/>
        </w:numPr>
        <w:tabs>
          <w:tab w:val="left" w:pos="87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продольные;</w:t>
      </w:r>
    </w:p>
    <w:p w:rsidR="008D4655" w:rsidRPr="003455F6" w:rsidRDefault="008D4655" w:rsidP="00E841CA">
      <w:pPr>
        <w:pStyle w:val="Style22"/>
        <w:widowControl/>
        <w:numPr>
          <w:ilvl w:val="0"/>
          <w:numId w:val="218"/>
        </w:numPr>
        <w:tabs>
          <w:tab w:val="left" w:pos="87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поперечные и продольные;</w:t>
      </w:r>
    </w:p>
    <w:p w:rsidR="008D4655" w:rsidRPr="003455F6" w:rsidRDefault="008D4655" w:rsidP="00E841CA">
      <w:pPr>
        <w:pStyle w:val="Style22"/>
        <w:widowControl/>
        <w:numPr>
          <w:ilvl w:val="0"/>
          <w:numId w:val="218"/>
        </w:numPr>
        <w:tabs>
          <w:tab w:val="left" w:pos="87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 данной среде волны распространяться не могут.</w:t>
      </w:r>
    </w:p>
    <w:p w:rsidR="008D4655" w:rsidRPr="003455F6" w:rsidRDefault="008D4655" w:rsidP="004D472B">
      <w:pPr>
        <w:pStyle w:val="Style24"/>
        <w:widowControl/>
        <w:tabs>
          <w:tab w:val="left" w:pos="437"/>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37"/>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В каких направлениях совершаются колебания в поперечной волне?</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19"/>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во всех направлениях;</w:t>
      </w:r>
    </w:p>
    <w:p w:rsidR="008D4655" w:rsidRPr="003455F6" w:rsidRDefault="008D4655" w:rsidP="00E841CA">
      <w:pPr>
        <w:pStyle w:val="Style22"/>
        <w:widowControl/>
        <w:numPr>
          <w:ilvl w:val="0"/>
          <w:numId w:val="219"/>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по направлению распространения волны;</w:t>
      </w:r>
    </w:p>
    <w:p w:rsidR="008D4655" w:rsidRPr="003455F6" w:rsidRDefault="008D4655" w:rsidP="00E841CA">
      <w:pPr>
        <w:pStyle w:val="Style22"/>
        <w:widowControl/>
        <w:numPr>
          <w:ilvl w:val="0"/>
          <w:numId w:val="219"/>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перпендикулярно направлению распространения волны;</w:t>
      </w:r>
    </w:p>
    <w:p w:rsidR="008D4655" w:rsidRPr="003455F6" w:rsidRDefault="008D4655" w:rsidP="00E841CA">
      <w:pPr>
        <w:pStyle w:val="Style22"/>
        <w:widowControl/>
        <w:numPr>
          <w:ilvl w:val="0"/>
          <w:numId w:val="219"/>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 направлению распространения волны и перпендику</w:t>
      </w:r>
      <w:r w:rsidRPr="003455F6">
        <w:rPr>
          <w:rStyle w:val="FontStyle100"/>
          <w:rFonts w:ascii="Times New Roman" w:hAnsi="Times New Roman" w:cs="Times New Roman"/>
          <w:sz w:val="24"/>
          <w:szCs w:val="24"/>
        </w:rPr>
        <w:softHyphen/>
        <w:t>лярно направлению распространения волны.</w:t>
      </w:r>
    </w:p>
    <w:p w:rsidR="008D4655" w:rsidRPr="003455F6" w:rsidRDefault="008D4655" w:rsidP="004D472B">
      <w:pPr>
        <w:pStyle w:val="Style24"/>
        <w:widowControl/>
        <w:tabs>
          <w:tab w:val="left" w:pos="437"/>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37"/>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r w:rsidRPr="003455F6">
        <w:rPr>
          <w:rStyle w:val="FontStyle100"/>
          <w:rFonts w:ascii="Times New Roman" w:hAnsi="Times New Roman" w:cs="Times New Roman"/>
          <w:sz w:val="24"/>
          <w:szCs w:val="24"/>
        </w:rPr>
        <w:tab/>
        <w:t>Как можно объяснить то, что человек может услышать звук от источника, скрытого за препятствием?</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20"/>
        </w:numPr>
        <w:tabs>
          <w:tab w:val="left" w:pos="893"/>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рассматривая звук как механическую волну;</w:t>
      </w:r>
    </w:p>
    <w:p w:rsidR="008D4655" w:rsidRPr="003455F6" w:rsidRDefault="008D4655" w:rsidP="00E841CA">
      <w:pPr>
        <w:pStyle w:val="Style22"/>
        <w:widowControl/>
        <w:numPr>
          <w:ilvl w:val="0"/>
          <w:numId w:val="220"/>
        </w:numPr>
        <w:tabs>
          <w:tab w:val="left" w:pos="893"/>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как поток частиц, вылетающих из источника звука;</w:t>
      </w:r>
    </w:p>
    <w:p w:rsidR="008D4655" w:rsidRPr="003455F6" w:rsidRDefault="008D4655" w:rsidP="00E841CA">
      <w:pPr>
        <w:pStyle w:val="Style22"/>
        <w:widowControl/>
        <w:numPr>
          <w:ilvl w:val="0"/>
          <w:numId w:val="220"/>
        </w:numPr>
        <w:tabs>
          <w:tab w:val="left" w:pos="893"/>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как поток молекул, входящих в состав воздуха и дви</w:t>
      </w:r>
      <w:r w:rsidRPr="003455F6">
        <w:rPr>
          <w:rStyle w:val="FontStyle100"/>
          <w:rFonts w:ascii="Times New Roman" w:hAnsi="Times New Roman" w:cs="Times New Roman"/>
          <w:sz w:val="24"/>
          <w:szCs w:val="24"/>
        </w:rPr>
        <w:softHyphen/>
        <w:t>жущихся поступательно;</w:t>
      </w:r>
    </w:p>
    <w:p w:rsidR="008D4655" w:rsidRPr="003455F6" w:rsidRDefault="008D4655" w:rsidP="00E841CA">
      <w:pPr>
        <w:pStyle w:val="Style22"/>
        <w:widowControl/>
        <w:numPr>
          <w:ilvl w:val="0"/>
          <w:numId w:val="220"/>
        </w:numPr>
        <w:tabs>
          <w:tab w:val="left" w:pos="893"/>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как вихревой поток воздуха, идущий из источника зву</w:t>
      </w:r>
      <w:r w:rsidRPr="003455F6">
        <w:rPr>
          <w:rStyle w:val="FontStyle100"/>
          <w:rFonts w:ascii="Times New Roman" w:hAnsi="Times New Roman" w:cs="Times New Roman"/>
          <w:sz w:val="24"/>
          <w:szCs w:val="24"/>
        </w:rPr>
        <w:softHyphen/>
        <w:t>ка.</w:t>
      </w:r>
    </w:p>
    <w:p w:rsidR="008D4655" w:rsidRPr="003455F6" w:rsidRDefault="008D4655" w:rsidP="004D472B">
      <w:pPr>
        <w:pStyle w:val="Style24"/>
        <w:widowControl/>
        <w:tabs>
          <w:tab w:val="left" w:pos="437"/>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37"/>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Что происходит с громкостью звука при возрастании амплитуды колебаний?</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21"/>
        </w:numPr>
        <w:tabs>
          <w:tab w:val="left" w:pos="907"/>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изменяется;</w:t>
      </w:r>
    </w:p>
    <w:p w:rsidR="008D4655" w:rsidRPr="003455F6" w:rsidRDefault="008D4655" w:rsidP="00E841CA">
      <w:pPr>
        <w:pStyle w:val="Style22"/>
        <w:widowControl/>
        <w:numPr>
          <w:ilvl w:val="0"/>
          <w:numId w:val="221"/>
        </w:numPr>
        <w:tabs>
          <w:tab w:val="left" w:pos="907"/>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возрастает;</w:t>
      </w:r>
    </w:p>
    <w:p w:rsidR="008D4655" w:rsidRPr="003455F6" w:rsidRDefault="008D4655" w:rsidP="00E841CA">
      <w:pPr>
        <w:pStyle w:val="Style22"/>
        <w:widowControl/>
        <w:numPr>
          <w:ilvl w:val="0"/>
          <w:numId w:val="221"/>
        </w:numPr>
        <w:tabs>
          <w:tab w:val="left" w:pos="907"/>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уменьшается;</w:t>
      </w:r>
    </w:p>
    <w:p w:rsidR="008D4655" w:rsidRPr="003455F6" w:rsidRDefault="008D4655" w:rsidP="00E841CA">
      <w:pPr>
        <w:pStyle w:val="Style22"/>
        <w:widowControl/>
        <w:numPr>
          <w:ilvl w:val="0"/>
          <w:numId w:val="221"/>
        </w:numPr>
        <w:tabs>
          <w:tab w:val="left" w:pos="907"/>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ответов 1—3 нет верного.</w:t>
      </w: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Определите скорость звука в воздухе, если альпинист, находясь от горы на расстоянии 825 м, услышал эхо через 5 с после крика.</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22"/>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330 м/с;</w:t>
      </w:r>
    </w:p>
    <w:p w:rsidR="008D4655" w:rsidRPr="003455F6" w:rsidRDefault="008D4655" w:rsidP="00E841CA">
      <w:pPr>
        <w:pStyle w:val="Style69"/>
        <w:widowControl/>
        <w:numPr>
          <w:ilvl w:val="0"/>
          <w:numId w:val="222"/>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333 м/с;</w:t>
      </w:r>
    </w:p>
    <w:p w:rsidR="008D4655" w:rsidRPr="003455F6" w:rsidRDefault="008D4655" w:rsidP="00E841CA">
      <w:pPr>
        <w:pStyle w:val="Style69"/>
        <w:widowControl/>
        <w:numPr>
          <w:ilvl w:val="0"/>
          <w:numId w:val="222"/>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337,5 м/с;</w:t>
      </w:r>
    </w:p>
    <w:p w:rsidR="008D4655" w:rsidRPr="003455F6" w:rsidRDefault="008D4655" w:rsidP="00E841CA">
      <w:pPr>
        <w:pStyle w:val="Style69"/>
        <w:widowControl/>
        <w:numPr>
          <w:ilvl w:val="0"/>
          <w:numId w:val="222"/>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1 200 м/с.</w:t>
      </w: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w:t>
      </w:r>
      <w:r w:rsidRPr="003455F6">
        <w:rPr>
          <w:rStyle w:val="FontStyle100"/>
          <w:rFonts w:ascii="Times New Roman" w:hAnsi="Times New Roman" w:cs="Times New Roman"/>
          <w:sz w:val="24"/>
          <w:szCs w:val="24"/>
        </w:rPr>
        <w:tab/>
        <w:t>Какова длина звуковой волны, распространяющейся от камертона в воде, если частота колебаний камертона 440 Гц? Скорость звука при</w:t>
      </w:r>
      <w:r w:rsidRPr="003455F6">
        <w:rPr>
          <w:rFonts w:ascii="Times New Roman" w:hAnsi="Times New Roman" w:cs="Times New Roman"/>
          <w:noProof/>
          <w:position w:val="-4"/>
        </w:rPr>
        <w:drawing>
          <wp:inline distT="0" distB="0" distL="0" distR="0">
            <wp:extent cx="260985" cy="154305"/>
            <wp:effectExtent l="19050" t="0" r="5715" b="0"/>
            <wp:docPr id="941" name="Рисунок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842" cstate="print"/>
                    <a:srcRect/>
                    <a:stretch>
                      <a:fillRect/>
                    </a:stretch>
                  </pic:blipFill>
                  <pic:spPr bwMode="auto">
                    <a:xfrm>
                      <a:off x="0" y="0"/>
                      <a:ext cx="26098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в воде 1 400 м/с.</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605790" cy="142240"/>
            <wp:effectExtent l="19050" t="0" r="3810" b="0"/>
            <wp:docPr id="940"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843" cstate="print"/>
                    <a:srcRect/>
                    <a:stretch>
                      <a:fillRect/>
                    </a:stretch>
                  </pic:blipFill>
                  <pic:spPr bwMode="auto">
                    <a:xfrm>
                      <a:off x="0" y="0"/>
                      <a:ext cx="60579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rFonts w:ascii="Times New Roman" w:hAnsi="Times New Roman" w:cs="Times New Roman"/>
          <w:noProof/>
        </w:rPr>
        <w:drawing>
          <wp:inline distT="0" distB="0" distL="0" distR="0">
            <wp:extent cx="368300" cy="118745"/>
            <wp:effectExtent l="19050" t="0" r="0" b="0"/>
            <wp:docPr id="939"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844" cstate="print"/>
                    <a:srcRect/>
                    <a:stretch>
                      <a:fillRect/>
                    </a:stretch>
                  </pic:blipFill>
                  <pic:spPr bwMode="auto">
                    <a:xfrm>
                      <a:off x="0" y="0"/>
                      <a:ext cx="36830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2"/>
        </w:rPr>
        <w:drawing>
          <wp:inline distT="0" distB="0" distL="0" distR="0">
            <wp:extent cx="487045" cy="118745"/>
            <wp:effectExtent l="19050" t="0" r="8255" b="0"/>
            <wp:docPr id="938" name="Рисунок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845" cstate="print"/>
                    <a:srcRect/>
                    <a:stretch>
                      <a:fillRect/>
                    </a:stretch>
                  </pic:blipFill>
                  <pic:spPr bwMode="auto">
                    <a:xfrm>
                      <a:off x="0" y="0"/>
                      <a:ext cx="48704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69"/>
        <w:widowControl/>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среди ответов 1—3 нет верного.</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8D4655" w:rsidRPr="003455F6" w:rsidRDefault="008D4655" w:rsidP="004D472B">
      <w:pPr>
        <w:pStyle w:val="Style72"/>
        <w:widowControl/>
        <w:spacing w:line="240" w:lineRule="auto"/>
        <w:ind w:firstLine="0"/>
        <w:rPr>
          <w:rFonts w:ascii="Times New Roman" w:hAnsi="Times New Roman" w:cs="Times New Roman"/>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Как изменится период колебаний математического маятника при увеличении длины нити в два раза?</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23"/>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изменится;</w:t>
      </w:r>
    </w:p>
    <w:p w:rsidR="008D4655" w:rsidRPr="003455F6" w:rsidRDefault="008D4655" w:rsidP="00E841CA">
      <w:pPr>
        <w:pStyle w:val="Style69"/>
        <w:widowControl/>
        <w:numPr>
          <w:ilvl w:val="0"/>
          <w:numId w:val="223"/>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возрастет в </w:t>
      </w:r>
      <w:r w:rsidRPr="003455F6">
        <w:rPr>
          <w:rFonts w:ascii="Times New Roman" w:hAnsi="Times New Roman" w:cs="Times New Roman"/>
          <w:noProof/>
          <w:position w:val="-3"/>
        </w:rPr>
        <w:drawing>
          <wp:inline distT="0" distB="0" distL="0" distR="0">
            <wp:extent cx="201930" cy="166370"/>
            <wp:effectExtent l="19050" t="0" r="7620" b="0"/>
            <wp:docPr id="937"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846" cstate="print"/>
                    <a:srcRect/>
                    <a:stretch>
                      <a:fillRect/>
                    </a:stretch>
                  </pic:blipFill>
                  <pic:spPr bwMode="auto">
                    <a:xfrm>
                      <a:off x="0" y="0"/>
                      <a:ext cx="20193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раза;</w:t>
      </w:r>
    </w:p>
    <w:p w:rsidR="008D4655" w:rsidRPr="003455F6" w:rsidRDefault="008D4655" w:rsidP="00E841CA">
      <w:pPr>
        <w:pStyle w:val="Style69"/>
        <w:widowControl/>
        <w:numPr>
          <w:ilvl w:val="0"/>
          <w:numId w:val="223"/>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уменьшится в два раза;</w:t>
      </w:r>
    </w:p>
    <w:p w:rsidR="008D4655" w:rsidRPr="003455F6" w:rsidRDefault="008D4655" w:rsidP="00E841CA">
      <w:pPr>
        <w:pStyle w:val="Style69"/>
        <w:widowControl/>
        <w:numPr>
          <w:ilvl w:val="0"/>
          <w:numId w:val="223"/>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возрастет в два раза.</w:t>
      </w:r>
    </w:p>
    <w:p w:rsidR="008D4655" w:rsidRPr="003455F6" w:rsidRDefault="008D4655" w:rsidP="004D472B">
      <w:pPr>
        <w:pStyle w:val="Style72"/>
        <w:widowControl/>
        <w:tabs>
          <w:tab w:val="left" w:pos="394"/>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Как изменяется со временем полная энергия пружины, если при гармонических колебаниях тела на пружине максимальная кинетическая энергия тела 20 Дж, максимальная потенциальная энергия пружины 20 Дж?</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24"/>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изменяется от 0 до 40 Дж;</w:t>
      </w:r>
    </w:p>
    <w:p w:rsidR="008D4655" w:rsidRPr="003455F6" w:rsidRDefault="008D4655" w:rsidP="00E841CA">
      <w:pPr>
        <w:pStyle w:val="Style69"/>
        <w:widowControl/>
        <w:numPr>
          <w:ilvl w:val="0"/>
          <w:numId w:val="224"/>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изменяется от 0 до 20 Дж;</w:t>
      </w:r>
    </w:p>
    <w:p w:rsidR="008D4655" w:rsidRPr="003455F6" w:rsidRDefault="008D4655" w:rsidP="00E841CA">
      <w:pPr>
        <w:pStyle w:val="Style69"/>
        <w:widowControl/>
        <w:numPr>
          <w:ilvl w:val="0"/>
          <w:numId w:val="224"/>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изменяется со временем, равна 20 Дж;</w:t>
      </w:r>
    </w:p>
    <w:p w:rsidR="008D4655" w:rsidRPr="003455F6" w:rsidRDefault="008D4655" w:rsidP="00E841CA">
      <w:pPr>
        <w:pStyle w:val="Style69"/>
        <w:widowControl/>
        <w:numPr>
          <w:ilvl w:val="0"/>
          <w:numId w:val="224"/>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изменяется со временем, равна 40 Дж.</w:t>
      </w: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 xml:space="preserve">Гармонические колебания величины </w:t>
      </w:r>
      <w:r w:rsidRPr="003455F6">
        <w:rPr>
          <w:rStyle w:val="FontStyle101"/>
          <w:rFonts w:ascii="Times New Roman" w:hAnsi="Times New Roman" w:cs="Times New Roman"/>
          <w:sz w:val="24"/>
          <w:szCs w:val="24"/>
        </w:rPr>
        <w:t xml:space="preserve">х </w:t>
      </w:r>
      <w:r w:rsidRPr="003455F6">
        <w:rPr>
          <w:rStyle w:val="FontStyle100"/>
          <w:rFonts w:ascii="Times New Roman" w:hAnsi="Times New Roman" w:cs="Times New Roman"/>
          <w:sz w:val="24"/>
          <w:szCs w:val="24"/>
        </w:rPr>
        <w:t>описываются уравнением</w:t>
      </w:r>
      <w:r w:rsidRPr="003455F6">
        <w:rPr>
          <w:rFonts w:ascii="Times New Roman" w:hAnsi="Times New Roman" w:cs="Times New Roman"/>
          <w:noProof/>
          <w:position w:val="-5"/>
        </w:rPr>
        <w:drawing>
          <wp:inline distT="0" distB="0" distL="0" distR="0">
            <wp:extent cx="1128395" cy="166370"/>
            <wp:effectExtent l="19050" t="0" r="0" b="0"/>
            <wp:docPr id="936"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47" cstate="print"/>
                    <a:srcRect/>
                    <a:stretch>
                      <a:fillRect/>
                    </a:stretch>
                  </pic:blipFill>
                  <pic:spPr bwMode="auto">
                    <a:xfrm>
                      <a:off x="0" y="0"/>
                      <a:ext cx="112839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 Определите амплитуду и частоту колеблющейся материальной точки.</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25"/>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 см; 1,25 Гц;</w:t>
      </w:r>
    </w:p>
    <w:p w:rsidR="008D4655" w:rsidRPr="003455F6" w:rsidRDefault="008D4655" w:rsidP="00E841CA">
      <w:pPr>
        <w:pStyle w:val="Style22"/>
        <w:widowControl/>
        <w:numPr>
          <w:ilvl w:val="0"/>
          <w:numId w:val="225"/>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 м; 1,5 Гц;</w:t>
      </w:r>
    </w:p>
    <w:p w:rsidR="008D4655" w:rsidRPr="003455F6" w:rsidRDefault="008D4655" w:rsidP="00E841CA">
      <w:pPr>
        <w:pStyle w:val="Style22"/>
        <w:widowControl/>
        <w:numPr>
          <w:ilvl w:val="0"/>
          <w:numId w:val="225"/>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м; 0,75 Гц;</w:t>
      </w:r>
    </w:p>
    <w:p w:rsidR="008D4655" w:rsidRPr="003455F6" w:rsidRDefault="008D4655" w:rsidP="00E841CA">
      <w:pPr>
        <w:pStyle w:val="Style22"/>
        <w:widowControl/>
        <w:numPr>
          <w:ilvl w:val="0"/>
          <w:numId w:val="225"/>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см; 2,5 Гц.</w:t>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Как изменится период колебаний математического маятника, если его переместить с поверхности Земли на поверхность Луны?</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26"/>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изменится;</w:t>
      </w:r>
    </w:p>
    <w:p w:rsidR="008D4655" w:rsidRPr="003455F6" w:rsidRDefault="008D4655" w:rsidP="00E841CA">
      <w:pPr>
        <w:pStyle w:val="Style22"/>
        <w:widowControl/>
        <w:numPr>
          <w:ilvl w:val="0"/>
          <w:numId w:val="226"/>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w:t>
      </w:r>
    </w:p>
    <w:p w:rsidR="008D4655" w:rsidRPr="003455F6" w:rsidRDefault="008D4655" w:rsidP="00E841CA">
      <w:pPr>
        <w:pStyle w:val="Style22"/>
        <w:widowControl/>
        <w:numPr>
          <w:ilvl w:val="0"/>
          <w:numId w:val="226"/>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уменьшится;</w:t>
      </w:r>
    </w:p>
    <w:p w:rsidR="008D4655" w:rsidRPr="003455F6" w:rsidRDefault="008D4655" w:rsidP="00E841CA">
      <w:pPr>
        <w:pStyle w:val="Style22"/>
        <w:widowControl/>
        <w:numPr>
          <w:ilvl w:val="0"/>
          <w:numId w:val="226"/>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станет равным нулю.</w:t>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Материальная точка совершает гармонические колебания. Как изменится максимальная кинетическая энергия ее при увеличении амплитуды колебаний точки в два раза?</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27"/>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изменится;</w:t>
      </w:r>
    </w:p>
    <w:p w:rsidR="008D4655" w:rsidRPr="003455F6" w:rsidRDefault="008D4655" w:rsidP="00E841CA">
      <w:pPr>
        <w:pStyle w:val="Style22"/>
        <w:widowControl/>
        <w:numPr>
          <w:ilvl w:val="0"/>
          <w:numId w:val="227"/>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 в два раза;</w:t>
      </w:r>
    </w:p>
    <w:p w:rsidR="008D4655" w:rsidRPr="003455F6" w:rsidRDefault="008D4655" w:rsidP="00E841CA">
      <w:pPr>
        <w:pStyle w:val="Style22"/>
        <w:widowControl/>
        <w:numPr>
          <w:ilvl w:val="0"/>
          <w:numId w:val="227"/>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 в четыре раза;</w:t>
      </w:r>
    </w:p>
    <w:p w:rsidR="008D4655" w:rsidRPr="003455F6" w:rsidRDefault="008D4655" w:rsidP="00E841CA">
      <w:pPr>
        <w:pStyle w:val="Style22"/>
        <w:widowControl/>
        <w:numPr>
          <w:ilvl w:val="0"/>
          <w:numId w:val="227"/>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 в восемь раз.</w:t>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Что определяет начальная фаза гармонических колебаний материальной точки?</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28"/>
        </w:numPr>
        <w:tabs>
          <w:tab w:val="left" w:pos="85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амплитуду колебаний;</w:t>
      </w:r>
    </w:p>
    <w:p w:rsidR="008D4655" w:rsidRPr="003455F6" w:rsidRDefault="008D4655" w:rsidP="00E841CA">
      <w:pPr>
        <w:pStyle w:val="Style22"/>
        <w:widowControl/>
        <w:numPr>
          <w:ilvl w:val="0"/>
          <w:numId w:val="228"/>
        </w:numPr>
        <w:tabs>
          <w:tab w:val="left" w:pos="85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отклонение точки от положения равновесия в начальный момент времени;</w:t>
      </w:r>
    </w:p>
    <w:p w:rsidR="008D4655" w:rsidRPr="003455F6" w:rsidRDefault="008D4655" w:rsidP="00E841CA">
      <w:pPr>
        <w:pStyle w:val="Style22"/>
        <w:widowControl/>
        <w:numPr>
          <w:ilvl w:val="0"/>
          <w:numId w:val="228"/>
        </w:numPr>
        <w:tabs>
          <w:tab w:val="left" w:pos="85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период и частоту колебаний;</w:t>
      </w:r>
    </w:p>
    <w:p w:rsidR="008D4655" w:rsidRPr="003455F6" w:rsidRDefault="008D4655" w:rsidP="00E841CA">
      <w:pPr>
        <w:pStyle w:val="Style22"/>
        <w:widowControl/>
        <w:numPr>
          <w:ilvl w:val="0"/>
          <w:numId w:val="228"/>
        </w:numPr>
        <w:tabs>
          <w:tab w:val="left" w:pos="85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полный запас механической энергии.</w:t>
      </w:r>
    </w:p>
    <w:p w:rsidR="008D4655" w:rsidRPr="003455F6" w:rsidRDefault="008D4655" w:rsidP="004D472B">
      <w:pPr>
        <w:pStyle w:val="Style24"/>
        <w:widowControl/>
        <w:tabs>
          <w:tab w:val="left" w:pos="389"/>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7.</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Чему примерно равна скорость, с которой тело будет проходить положение равновесия при свободных колебаниях, если груз подвешен на нити и отклонен от положения равновесия так, что его высота над поверхностью Земли увеличилась на 45 см?</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29"/>
        </w:numPr>
        <w:tabs>
          <w:tab w:val="left" w:pos="90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м/с;</w:t>
      </w:r>
    </w:p>
    <w:p w:rsidR="008D4655" w:rsidRPr="003455F6" w:rsidRDefault="008D4655" w:rsidP="00E841CA">
      <w:pPr>
        <w:pStyle w:val="Style22"/>
        <w:widowControl/>
        <w:numPr>
          <w:ilvl w:val="0"/>
          <w:numId w:val="229"/>
        </w:numPr>
        <w:tabs>
          <w:tab w:val="left" w:pos="90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 м/с;</w:t>
      </w:r>
    </w:p>
    <w:p w:rsidR="008D4655" w:rsidRPr="003455F6" w:rsidRDefault="008D4655" w:rsidP="00E841CA">
      <w:pPr>
        <w:pStyle w:val="Style22"/>
        <w:widowControl/>
        <w:numPr>
          <w:ilvl w:val="0"/>
          <w:numId w:val="229"/>
        </w:numPr>
        <w:tabs>
          <w:tab w:val="left" w:pos="90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 м/с;</w:t>
      </w:r>
    </w:p>
    <w:p w:rsidR="008D4655" w:rsidRPr="003455F6" w:rsidRDefault="008D4655" w:rsidP="00E841CA">
      <w:pPr>
        <w:pStyle w:val="Style22"/>
        <w:widowControl/>
        <w:numPr>
          <w:ilvl w:val="0"/>
          <w:numId w:val="229"/>
        </w:numPr>
        <w:tabs>
          <w:tab w:val="left" w:pos="902"/>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30 м/с.</w:t>
      </w:r>
    </w:p>
    <w:p w:rsidR="008D4655" w:rsidRPr="003455F6" w:rsidRDefault="008D4655" w:rsidP="004D472B">
      <w:pPr>
        <w:pStyle w:val="Style11"/>
        <w:widowControl/>
        <w:tabs>
          <w:tab w:val="left" w:pos="379"/>
        </w:tabs>
        <w:rPr>
          <w:rStyle w:val="FontStyle100"/>
          <w:rFonts w:ascii="Times New Roman" w:hAnsi="Times New Roman" w:cs="Times New Roman"/>
          <w:sz w:val="24"/>
          <w:szCs w:val="24"/>
        </w:rPr>
      </w:pPr>
    </w:p>
    <w:p w:rsidR="008D4655" w:rsidRPr="003455F6" w:rsidRDefault="008D4655" w:rsidP="004D472B">
      <w:pPr>
        <w:pStyle w:val="Style11"/>
        <w:widowControl/>
        <w:tabs>
          <w:tab w:val="left" w:pos="379"/>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8.</w:t>
      </w:r>
      <w:r w:rsidRPr="003455F6">
        <w:rPr>
          <w:rStyle w:val="FontStyle100"/>
          <w:rFonts w:ascii="Times New Roman" w:hAnsi="Times New Roman" w:cs="Times New Roman"/>
          <w:sz w:val="24"/>
          <w:szCs w:val="24"/>
        </w:rPr>
        <w:tab/>
        <w:t>Чему равно минимальное расстояние между двумя точками среды, которые колеблются в одинаковых фазах, если в упругой среде волна распространяется со скоростью 6 м/с и периодом колебаний 0,5 с?</w:t>
      </w:r>
    </w:p>
    <w:p w:rsidR="008D4655" w:rsidRPr="003455F6" w:rsidRDefault="008D4655" w:rsidP="004D472B">
      <w:pPr>
        <w:pStyle w:val="Style6"/>
        <w:widowControl/>
        <w:spacing w:line="240" w:lineRule="auto"/>
        <w:ind w:firstLine="0"/>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10"/>
        <w:widowControl/>
        <w:numPr>
          <w:ilvl w:val="0"/>
          <w:numId w:val="230"/>
        </w:numPr>
        <w:tabs>
          <w:tab w:val="left" w:pos="85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 м;</w:t>
      </w:r>
    </w:p>
    <w:p w:rsidR="008D4655" w:rsidRPr="003455F6" w:rsidRDefault="008D4655" w:rsidP="00E841CA">
      <w:pPr>
        <w:pStyle w:val="Style10"/>
        <w:widowControl/>
        <w:numPr>
          <w:ilvl w:val="0"/>
          <w:numId w:val="230"/>
        </w:numPr>
        <w:tabs>
          <w:tab w:val="left" w:pos="85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м;</w:t>
      </w:r>
    </w:p>
    <w:p w:rsidR="008D4655" w:rsidRPr="003455F6" w:rsidRDefault="008D4655" w:rsidP="00E841CA">
      <w:pPr>
        <w:pStyle w:val="Style10"/>
        <w:widowControl/>
        <w:numPr>
          <w:ilvl w:val="0"/>
          <w:numId w:val="230"/>
        </w:numPr>
        <w:tabs>
          <w:tab w:val="left" w:pos="85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 м;</w:t>
      </w:r>
    </w:p>
    <w:p w:rsidR="008D4655" w:rsidRPr="003455F6" w:rsidRDefault="008D4655" w:rsidP="00E841CA">
      <w:pPr>
        <w:pStyle w:val="Style10"/>
        <w:widowControl/>
        <w:numPr>
          <w:ilvl w:val="0"/>
          <w:numId w:val="230"/>
        </w:numPr>
        <w:tabs>
          <w:tab w:val="left" w:pos="85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 м.</w:t>
      </w:r>
    </w:p>
    <w:p w:rsidR="008D4655" w:rsidRPr="003455F6" w:rsidRDefault="008D4655" w:rsidP="004D472B">
      <w:pPr>
        <w:pStyle w:val="Style11"/>
        <w:widowControl/>
        <w:tabs>
          <w:tab w:val="left" w:pos="379"/>
        </w:tabs>
        <w:rPr>
          <w:rStyle w:val="FontStyle100"/>
          <w:rFonts w:ascii="Times New Roman" w:hAnsi="Times New Roman" w:cs="Times New Roman"/>
          <w:sz w:val="24"/>
          <w:szCs w:val="24"/>
        </w:rPr>
      </w:pPr>
    </w:p>
    <w:p w:rsidR="008D4655" w:rsidRPr="003455F6" w:rsidRDefault="008D4655" w:rsidP="004D472B">
      <w:pPr>
        <w:pStyle w:val="Style11"/>
        <w:widowControl/>
        <w:tabs>
          <w:tab w:val="left" w:pos="379"/>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Во сколько раз изменится длина звуковой волны при переходе звука из воздуха в воду, если скорость звука в воде 1 460 м/с, а в воздухе 340 м/с?</w:t>
      </w:r>
    </w:p>
    <w:p w:rsidR="008D4655" w:rsidRPr="003455F6" w:rsidRDefault="008D4655" w:rsidP="004D472B">
      <w:pPr>
        <w:pStyle w:val="Style6"/>
        <w:widowControl/>
        <w:spacing w:line="240" w:lineRule="auto"/>
        <w:ind w:firstLine="0"/>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10"/>
        <w:widowControl/>
        <w:numPr>
          <w:ilvl w:val="0"/>
          <w:numId w:val="231"/>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 в 4,3 раза;</w:t>
      </w:r>
    </w:p>
    <w:p w:rsidR="008D4655" w:rsidRPr="003455F6" w:rsidRDefault="008D4655" w:rsidP="00E841CA">
      <w:pPr>
        <w:pStyle w:val="Style10"/>
        <w:widowControl/>
        <w:numPr>
          <w:ilvl w:val="0"/>
          <w:numId w:val="231"/>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уменьшится в 4,3 раза;</w:t>
      </w:r>
    </w:p>
    <w:p w:rsidR="008D4655" w:rsidRPr="003455F6" w:rsidRDefault="008D4655" w:rsidP="00E841CA">
      <w:pPr>
        <w:pStyle w:val="Style10"/>
        <w:widowControl/>
        <w:numPr>
          <w:ilvl w:val="0"/>
          <w:numId w:val="231"/>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 в 2,15 раза;</w:t>
      </w:r>
    </w:p>
    <w:p w:rsidR="008D4655" w:rsidRPr="003455F6" w:rsidRDefault="008D4655" w:rsidP="00E841CA">
      <w:pPr>
        <w:pStyle w:val="Style10"/>
        <w:widowControl/>
        <w:numPr>
          <w:ilvl w:val="0"/>
          <w:numId w:val="231"/>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изменится.</w:t>
      </w:r>
    </w:p>
    <w:p w:rsidR="008D4655" w:rsidRPr="003455F6" w:rsidRDefault="008D4655" w:rsidP="004D472B">
      <w:pPr>
        <w:pStyle w:val="Style11"/>
        <w:widowControl/>
        <w:tabs>
          <w:tab w:val="left" w:pos="379"/>
        </w:tabs>
        <w:rPr>
          <w:rStyle w:val="FontStyle100"/>
          <w:rFonts w:ascii="Times New Roman" w:hAnsi="Times New Roman" w:cs="Times New Roman"/>
          <w:sz w:val="24"/>
          <w:szCs w:val="24"/>
        </w:rPr>
      </w:pPr>
    </w:p>
    <w:p w:rsidR="008D4655" w:rsidRPr="003455F6" w:rsidRDefault="008D4655" w:rsidP="004D472B">
      <w:pPr>
        <w:pStyle w:val="Style11"/>
        <w:widowControl/>
        <w:tabs>
          <w:tab w:val="left" w:pos="379"/>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Каков период колебаний поплавка на волнах, если мимо рыбака, сидящего на пристани, прошло 5 гребней волны за 10 с?</w:t>
      </w:r>
    </w:p>
    <w:p w:rsidR="008D4655" w:rsidRPr="003455F6" w:rsidRDefault="008D4655" w:rsidP="004D472B">
      <w:pPr>
        <w:pStyle w:val="Style6"/>
        <w:widowControl/>
        <w:spacing w:line="240" w:lineRule="auto"/>
        <w:ind w:firstLine="0"/>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r w:rsidRPr="003455F6">
        <w:rPr>
          <w:rStyle w:val="FontStyle100"/>
          <w:rFonts w:ascii="Times New Roman" w:hAnsi="Times New Roman" w:cs="Times New Roman"/>
          <w:sz w:val="24"/>
          <w:szCs w:val="24"/>
        </w:rPr>
        <w:t>1)5 с;</w:t>
      </w:r>
    </w:p>
    <w:p w:rsidR="008D4655" w:rsidRPr="003455F6" w:rsidRDefault="008D4655" w:rsidP="00E841CA">
      <w:pPr>
        <w:pStyle w:val="Style10"/>
        <w:widowControl/>
        <w:numPr>
          <w:ilvl w:val="0"/>
          <w:numId w:val="232"/>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50 с;</w:t>
      </w:r>
    </w:p>
    <w:p w:rsidR="008D4655" w:rsidRPr="003455F6" w:rsidRDefault="008D4655" w:rsidP="00E841CA">
      <w:pPr>
        <w:pStyle w:val="Style10"/>
        <w:widowControl/>
        <w:numPr>
          <w:ilvl w:val="0"/>
          <w:numId w:val="232"/>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с;</w:t>
      </w:r>
    </w:p>
    <w:p w:rsidR="008D4655" w:rsidRPr="003455F6" w:rsidRDefault="008D4655" w:rsidP="00E841CA">
      <w:pPr>
        <w:pStyle w:val="Style10"/>
        <w:widowControl/>
        <w:numPr>
          <w:ilvl w:val="0"/>
          <w:numId w:val="232"/>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0,5 с.</w:t>
      </w:r>
    </w:p>
    <w:p w:rsidR="008D4655" w:rsidRPr="003455F6" w:rsidRDefault="008D4655" w:rsidP="004D472B">
      <w:pPr>
        <w:pStyle w:val="Style17"/>
        <w:widowControl/>
        <w:jc w:val="both"/>
        <w:rPr>
          <w:rStyle w:val="FontStyle99"/>
          <w:rFonts w:ascii="Times New Roman" w:hAnsi="Times New Roman" w:cs="Times New Roman"/>
          <w:sz w:val="24"/>
          <w:szCs w:val="24"/>
        </w:rPr>
      </w:pPr>
    </w:p>
    <w:p w:rsidR="008D4655" w:rsidRPr="003455F6" w:rsidRDefault="008D4655" w:rsidP="004D472B">
      <w:pPr>
        <w:pStyle w:val="Style17"/>
        <w:widowControl/>
        <w:jc w:val="both"/>
        <w:rPr>
          <w:rStyle w:val="FontStyle99"/>
          <w:rFonts w:ascii="Times New Roman" w:hAnsi="Times New Roman" w:cs="Times New Roman"/>
          <w:sz w:val="24"/>
          <w:szCs w:val="24"/>
        </w:rPr>
      </w:pPr>
    </w:p>
    <w:p w:rsidR="008D4655" w:rsidRPr="003455F6" w:rsidRDefault="008D4655"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8D4655" w:rsidRPr="003455F6"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p w:rsidR="008D4655" w:rsidRPr="003455F6" w:rsidRDefault="008D465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8D4655" w:rsidRPr="003455F6" w:rsidTr="00305B89">
        <w:tc>
          <w:tcPr>
            <w:tcW w:w="869"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8D4655" w:rsidRPr="003455F6" w:rsidTr="00305B89">
        <w:tc>
          <w:tcPr>
            <w:tcW w:w="869"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84"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r>
    </w:tbl>
    <w:p w:rsidR="008D4655" w:rsidRPr="003455F6" w:rsidRDefault="008D4655" w:rsidP="004D472B">
      <w:pPr>
        <w:spacing w:after="0" w:line="240" w:lineRule="auto"/>
        <w:jc w:val="both"/>
        <w:rPr>
          <w:rFonts w:ascii="Times New Roman" w:hAnsi="Times New Roman" w:cs="Times New Roman"/>
          <w:sz w:val="24"/>
          <w:szCs w:val="24"/>
        </w:rPr>
      </w:pPr>
    </w:p>
    <w:p w:rsidR="008D4655" w:rsidRPr="003455F6"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8D4655" w:rsidRPr="003455F6" w:rsidTr="00305B89">
        <w:tc>
          <w:tcPr>
            <w:tcW w:w="101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5"/>
              <w:widowControl/>
              <w:spacing w:line="240" w:lineRule="auto"/>
              <w:jc w:val="both"/>
              <w:rPr>
                <w:rStyle w:val="FontStyle111"/>
                <w:rFonts w:ascii="Times New Roman" w:hAnsi="Times New Roman" w:cs="Times New Roman"/>
                <w:sz w:val="24"/>
                <w:szCs w:val="24"/>
              </w:rPr>
            </w:pPr>
            <w:r w:rsidRPr="003455F6">
              <w:rPr>
                <w:rStyle w:val="FontStyle112"/>
                <w:rFonts w:ascii="Times New Roman" w:hAnsi="Times New Roman" w:cs="Times New Roman"/>
                <w:sz w:val="24"/>
                <w:szCs w:val="24"/>
              </w:rPr>
              <w:t>№№</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8D4655" w:rsidRPr="003455F6" w:rsidTr="00305B89">
        <w:tc>
          <w:tcPr>
            <w:tcW w:w="101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3"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47"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r>
    </w:tbl>
    <w:p w:rsidR="008D4655" w:rsidRPr="003455F6" w:rsidRDefault="008D4655" w:rsidP="004D472B">
      <w:pPr>
        <w:spacing w:after="0" w:line="240" w:lineRule="auto"/>
        <w:jc w:val="both"/>
        <w:rPr>
          <w:rFonts w:ascii="Times New Roman" w:hAnsi="Times New Roman" w:cs="Times New Roman"/>
          <w:sz w:val="24"/>
          <w:szCs w:val="24"/>
        </w:rPr>
      </w:pPr>
    </w:p>
    <w:p w:rsidR="009C4A0A" w:rsidRPr="003455F6" w:rsidRDefault="009C4A0A" w:rsidP="004D472B">
      <w:pPr>
        <w:spacing w:after="0" w:line="240" w:lineRule="auto"/>
        <w:jc w:val="both"/>
        <w:rPr>
          <w:rFonts w:ascii="Times New Roman" w:hAnsi="Times New Roman" w:cs="Times New Roman"/>
          <w:sz w:val="24"/>
          <w:szCs w:val="24"/>
        </w:rPr>
      </w:pPr>
    </w:p>
    <w:p w:rsidR="00371BB7" w:rsidRPr="003455F6" w:rsidRDefault="00371BB7" w:rsidP="004D472B">
      <w:pPr>
        <w:pStyle w:val="2"/>
        <w:spacing w:before="0"/>
        <w:rPr>
          <w:rFonts w:eastAsia="Arial Unicode MS"/>
        </w:rPr>
      </w:pPr>
      <w:r w:rsidRPr="003455F6">
        <w:rPr>
          <w:rFonts w:eastAsia="Arial Unicode MS"/>
        </w:rPr>
        <w:t>Электромагнитные колебания.</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5167FA" w:rsidRPr="003455F6" w:rsidRDefault="005167FA" w:rsidP="005167FA"/>
    <w:p w:rsidR="008D4655" w:rsidRPr="003455F6" w:rsidRDefault="008D4655" w:rsidP="004D472B">
      <w:pPr>
        <w:pStyle w:val="3"/>
        <w:spacing w:before="0"/>
        <w:rPr>
          <w:rStyle w:val="FontStyle80"/>
          <w:rFonts w:ascii="Times New Roman" w:hAnsi="Times New Roman" w:cs="Times New Roman"/>
          <w:b/>
          <w:bCs/>
          <w:sz w:val="24"/>
          <w:szCs w:val="24"/>
        </w:rPr>
      </w:pPr>
      <w:bookmarkStart w:id="40" w:name="_Toc507343854"/>
      <w:bookmarkStart w:id="41" w:name="_Toc534225386"/>
      <w:r w:rsidRPr="003455F6">
        <w:rPr>
          <w:rStyle w:val="FontStyle78"/>
          <w:rFonts w:ascii="Times New Roman" w:hAnsi="Times New Roman" w:cs="Times New Roman"/>
          <w:b/>
          <w:bCs/>
          <w:sz w:val="24"/>
          <w:szCs w:val="24"/>
        </w:rPr>
        <w:t>ЛАБОРАТОРНАЯ</w:t>
      </w:r>
      <w:r w:rsidR="004D5E56" w:rsidRPr="003455F6">
        <w:rPr>
          <w:rStyle w:val="FontStyle78"/>
          <w:rFonts w:ascii="Times New Roman" w:hAnsi="Times New Roman" w:cs="Times New Roman"/>
          <w:b/>
          <w:bCs/>
          <w:sz w:val="24"/>
          <w:szCs w:val="24"/>
        </w:rPr>
        <w:t xml:space="preserve"> </w:t>
      </w:r>
      <w:r w:rsidRPr="003455F6">
        <w:rPr>
          <w:rStyle w:val="FontStyle78"/>
          <w:rFonts w:ascii="Times New Roman" w:hAnsi="Times New Roman" w:cs="Times New Roman"/>
          <w:b/>
          <w:bCs/>
          <w:sz w:val="24"/>
          <w:szCs w:val="24"/>
        </w:rPr>
        <w:t xml:space="preserve">РАБОТА 25 </w:t>
      </w:r>
      <w:r w:rsidRPr="003455F6">
        <w:rPr>
          <w:rStyle w:val="FontStyle80"/>
          <w:rFonts w:ascii="Times New Roman" w:hAnsi="Times New Roman" w:cs="Times New Roman"/>
          <w:b/>
          <w:bCs/>
          <w:sz w:val="24"/>
          <w:szCs w:val="24"/>
        </w:rPr>
        <w:t>ИНДУКТИВНОЕ И ЕМКОСТНОЕ СОПРОТИВЛЕНИЯ В ЦЕПИ ПЕРЕМЕННОГО ТОКА</w:t>
      </w:r>
      <w:bookmarkEnd w:id="40"/>
      <w:bookmarkEnd w:id="41"/>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Цель работы:</w:t>
      </w:r>
      <w:r w:rsidRPr="003455F6">
        <w:rPr>
          <w:rStyle w:val="FontStyle79"/>
          <w:rFonts w:ascii="Times New Roman" w:hAnsi="Times New Roman" w:cs="Times New Roman"/>
          <w:sz w:val="24"/>
          <w:szCs w:val="24"/>
        </w:rPr>
        <w:t xml:space="preserve"> научиться вычислять индуктивность катушки на основе экспериментального определения ее индуктивного со</w:t>
      </w:r>
      <w:r w:rsidRPr="003455F6">
        <w:rPr>
          <w:rStyle w:val="FontStyle79"/>
          <w:rFonts w:ascii="Times New Roman" w:hAnsi="Times New Roman" w:cs="Times New Roman"/>
          <w:sz w:val="24"/>
          <w:szCs w:val="24"/>
        </w:rPr>
        <w:softHyphen/>
        <w:t>противления; выявлять и объяснять зависимость силы перемен</w:t>
      </w:r>
      <w:r w:rsidRPr="003455F6">
        <w:rPr>
          <w:rStyle w:val="FontStyle79"/>
          <w:rFonts w:ascii="Times New Roman" w:hAnsi="Times New Roman" w:cs="Times New Roman"/>
          <w:sz w:val="24"/>
          <w:szCs w:val="24"/>
        </w:rPr>
        <w:softHyphen/>
        <w:t>ного тока от емкости включенной в цепь батареи конденсаторов при постоянных амплитуде и частоте внешнего напряжения.</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lastRenderedPageBreak/>
        <w:t>Оборудование:</w:t>
      </w:r>
      <w:r w:rsidRPr="003455F6">
        <w:rPr>
          <w:rStyle w:val="FontStyle79"/>
          <w:rFonts w:ascii="Times New Roman" w:hAnsi="Times New Roman" w:cs="Times New Roman"/>
          <w:sz w:val="24"/>
          <w:szCs w:val="24"/>
        </w:rPr>
        <w:t xml:space="preserve"> 1) катушка на 220 В от универсального транс</w:t>
      </w:r>
      <w:r w:rsidRPr="003455F6">
        <w:rPr>
          <w:rStyle w:val="FontStyle79"/>
          <w:rFonts w:ascii="Times New Roman" w:hAnsi="Times New Roman" w:cs="Times New Roman"/>
          <w:sz w:val="24"/>
          <w:szCs w:val="24"/>
        </w:rPr>
        <w:softHyphen/>
        <w:t>форматора; 2) выпрямитель В-24; 3) амперметр; 4) вольтметр; 5) низковольтная лампа; 6) звуковой генератор.</w:t>
      </w:r>
    </w:p>
    <w:p w:rsidR="008D4655" w:rsidRPr="003455F6" w:rsidRDefault="008D4655" w:rsidP="004D472B">
      <w:pPr>
        <w:pStyle w:val="Style24"/>
        <w:widowControl/>
        <w:spacing w:line="240" w:lineRule="auto"/>
        <w:ind w:firstLine="0"/>
        <w:rPr>
          <w:rStyle w:val="FontStyle79"/>
          <w:rFonts w:ascii="Times New Roman" w:hAnsi="Times New Roman" w:cs="Times New Roman"/>
          <w:b/>
          <w:sz w:val="24"/>
          <w:szCs w:val="24"/>
        </w:rPr>
      </w:pPr>
      <w:r w:rsidRPr="003455F6">
        <w:rPr>
          <w:rStyle w:val="FontStyle79"/>
          <w:rFonts w:ascii="Times New Roman" w:hAnsi="Times New Roman" w:cs="Times New Roman"/>
          <w:b/>
          <w:sz w:val="24"/>
          <w:szCs w:val="24"/>
        </w:rPr>
        <w:t>Краткие теоретические сведения</w:t>
      </w:r>
    </w:p>
    <w:p w:rsidR="008D4655" w:rsidRPr="003455F6" w:rsidRDefault="008D4655" w:rsidP="004D472B">
      <w:pPr>
        <w:pStyle w:val="Style26"/>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Отношение действующих значений напряжения</w:t>
      </w:r>
      <w:r w:rsidRPr="003455F6">
        <w:rPr>
          <w:rFonts w:ascii="Times New Roman" w:hAnsi="Times New Roman" w:cs="Times New Roman"/>
          <w:noProof/>
          <w:position w:val="-7"/>
        </w:rPr>
        <w:drawing>
          <wp:inline distT="0" distB="0" distL="0" distR="0">
            <wp:extent cx="142240" cy="178435"/>
            <wp:effectExtent l="19050" t="0" r="0" b="0"/>
            <wp:docPr id="952"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848" cstate="print"/>
                    <a:srcRect/>
                    <a:stretch>
                      <a:fillRect/>
                    </a:stretch>
                  </pic:blipFill>
                  <pic:spPr bwMode="auto">
                    <a:xfrm>
                      <a:off x="0" y="0"/>
                      <a:ext cx="142240" cy="17843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и силы тока </w:t>
      </w:r>
      <w:r w:rsidRPr="003455F6">
        <w:rPr>
          <w:rFonts w:ascii="Times New Roman" w:hAnsi="Times New Roman" w:cs="Times New Roman"/>
          <w:noProof/>
          <w:position w:val="-3"/>
        </w:rPr>
        <w:drawing>
          <wp:inline distT="0" distB="0" distL="0" distR="0">
            <wp:extent cx="83185" cy="118745"/>
            <wp:effectExtent l="19050" t="0" r="0" b="0"/>
            <wp:docPr id="953"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849" cstate="print"/>
                    <a:srcRect/>
                    <a:stretch>
                      <a:fillRect/>
                    </a:stretch>
                  </pic:blipFill>
                  <pic:spPr bwMode="auto">
                    <a:xfrm>
                      <a:off x="0" y="0"/>
                      <a:ext cx="83185" cy="11874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position w:val="-3"/>
          <w:sz w:val="24"/>
          <w:szCs w:val="24"/>
        </w:rPr>
        <w:t xml:space="preserve"> </w:t>
      </w:r>
      <w:r w:rsidRPr="003455F6">
        <w:rPr>
          <w:rStyle w:val="FontStyle79"/>
          <w:rFonts w:ascii="Times New Roman" w:hAnsi="Times New Roman" w:cs="Times New Roman"/>
          <w:sz w:val="24"/>
          <w:szCs w:val="24"/>
        </w:rPr>
        <w:t>в цепи, содержащей источники напряжения и катушку индук</w:t>
      </w:r>
      <w:r w:rsidRPr="003455F6">
        <w:rPr>
          <w:rStyle w:val="FontStyle79"/>
          <w:rFonts w:ascii="Times New Roman" w:hAnsi="Times New Roman" w:cs="Times New Roman"/>
          <w:sz w:val="24"/>
          <w:szCs w:val="24"/>
        </w:rPr>
        <w:softHyphen/>
        <w:t>тивностью</w:t>
      </w:r>
      <w:r w:rsidRPr="003455F6">
        <w:rPr>
          <w:rFonts w:ascii="Times New Roman" w:hAnsi="Times New Roman" w:cs="Times New Roman"/>
          <w:noProof/>
          <w:position w:val="-3"/>
        </w:rPr>
        <w:drawing>
          <wp:inline distT="0" distB="0" distL="0" distR="0">
            <wp:extent cx="118745" cy="118745"/>
            <wp:effectExtent l="19050" t="0" r="0" b="0"/>
            <wp:docPr id="954"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850"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есть индуктивное сопротивление</w:t>
      </w: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Fonts w:ascii="Times New Roman" w:hAnsi="Times New Roman" w:cs="Times New Roman"/>
          <w:noProof/>
          <w:position w:val="-8"/>
        </w:rPr>
        <w:drawing>
          <wp:inline distT="0" distB="0" distL="0" distR="0">
            <wp:extent cx="581660" cy="178435"/>
            <wp:effectExtent l="19050" t="0" r="8890" b="0"/>
            <wp:docPr id="955"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851" cstate="print"/>
                    <a:srcRect/>
                    <a:stretch>
                      <a:fillRect/>
                    </a:stretch>
                  </pic:blipFill>
                  <pic:spPr bwMode="auto">
                    <a:xfrm>
                      <a:off x="0" y="0"/>
                      <a:ext cx="581660" cy="178435"/>
                    </a:xfrm>
                    <a:prstGeom prst="rect">
                      <a:avLst/>
                    </a:prstGeom>
                    <a:noFill/>
                    <a:ln w="9525">
                      <a:noFill/>
                      <a:miter lim="800000"/>
                      <a:headEnd/>
                      <a:tailEnd/>
                    </a:ln>
                  </pic:spPr>
                </pic:pic>
              </a:graphicData>
            </a:graphic>
          </wp:inline>
        </w:drawing>
      </w:r>
      <w:r w:rsidRPr="003455F6">
        <w:rPr>
          <w:rFonts w:ascii="Times New Roman" w:hAnsi="Times New Roman" w:cs="Times New Roman"/>
          <w:position w:val="-8"/>
        </w:rPr>
        <w:t xml:space="preserve"> </w:t>
      </w:r>
      <w:r w:rsidRPr="003455F6">
        <w:rPr>
          <w:rStyle w:val="FontStyle79"/>
          <w:rFonts w:ascii="Times New Roman" w:hAnsi="Times New Roman" w:cs="Times New Roman"/>
          <w:sz w:val="24"/>
          <w:szCs w:val="24"/>
        </w:rPr>
        <w:t>(4.8)</w:t>
      </w: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где</w:t>
      </w:r>
      <w:r w:rsidRPr="003455F6">
        <w:rPr>
          <w:rFonts w:ascii="Times New Roman" w:hAnsi="Times New Roman" w:cs="Times New Roman"/>
          <w:noProof/>
          <w:position w:val="-3"/>
        </w:rPr>
        <w:drawing>
          <wp:inline distT="0" distB="0" distL="0" distR="0">
            <wp:extent cx="118745" cy="106680"/>
            <wp:effectExtent l="19050" t="0" r="0" b="0"/>
            <wp:docPr id="956"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852" cstate="print"/>
                    <a:srcRect/>
                    <a:stretch>
                      <a:fillRect/>
                    </a:stretch>
                  </pic:blipFill>
                  <pic:spPr bwMode="auto">
                    <a:xfrm>
                      <a:off x="0" y="0"/>
                      <a:ext cx="118745" cy="10668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круговая частота изменения внешнего направления.</w:t>
      </w:r>
    </w:p>
    <w:p w:rsidR="008D4655" w:rsidRPr="003455F6" w:rsidRDefault="008D4655" w:rsidP="004D472B">
      <w:pPr>
        <w:pStyle w:val="Style12"/>
        <w:widowControl/>
        <w:jc w:val="both"/>
      </w:pPr>
      <w:r w:rsidRPr="003455F6">
        <w:rPr>
          <w:noProof/>
        </w:rPr>
        <w:drawing>
          <wp:inline distT="0" distB="0" distL="0" distR="0">
            <wp:extent cx="6021384" cy="1056904"/>
            <wp:effectExtent l="19050" t="0" r="0" b="0"/>
            <wp:docPr id="957"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53" cstate="print"/>
                    <a:srcRect/>
                    <a:stretch>
                      <a:fillRect/>
                    </a:stretch>
                  </pic:blipFill>
                  <pic:spPr bwMode="auto">
                    <a:xfrm>
                      <a:off x="0" y="0"/>
                      <a:ext cx="6024346" cy="1057424"/>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Такое же отношение для цепи, содержащей источник напря</w:t>
      </w:r>
      <w:r w:rsidRPr="003455F6">
        <w:rPr>
          <w:rStyle w:val="FontStyle79"/>
          <w:rFonts w:ascii="Times New Roman" w:hAnsi="Times New Roman" w:cs="Times New Roman"/>
          <w:sz w:val="24"/>
          <w:szCs w:val="24"/>
        </w:rPr>
        <w:softHyphen/>
        <w:t>жения и конденсатор емкостью</w:t>
      </w:r>
      <w:r w:rsidRPr="003455F6">
        <w:rPr>
          <w:rFonts w:ascii="Times New Roman" w:hAnsi="Times New Roman" w:cs="Times New Roman"/>
          <w:noProof/>
          <w:position w:val="-5"/>
        </w:rPr>
        <w:drawing>
          <wp:inline distT="0" distB="0" distL="0" distR="0">
            <wp:extent cx="118745" cy="154305"/>
            <wp:effectExtent l="19050" t="0" r="0" b="0"/>
            <wp:docPr id="958"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854" cstate="print"/>
                    <a:srcRect/>
                    <a:stretch>
                      <a:fillRect/>
                    </a:stretch>
                  </pic:blipFill>
                  <pic:spPr bwMode="auto">
                    <a:xfrm>
                      <a:off x="0" y="0"/>
                      <a:ext cx="118745" cy="15430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есть емкостное сопротивле</w:t>
      </w:r>
      <w:r w:rsidRPr="003455F6">
        <w:rPr>
          <w:rStyle w:val="FontStyle79"/>
          <w:rFonts w:ascii="Times New Roman" w:hAnsi="Times New Roman" w:cs="Times New Roman"/>
          <w:sz w:val="24"/>
          <w:szCs w:val="24"/>
        </w:rPr>
        <w:softHyphen/>
        <w:t>ние</w:t>
      </w: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Fonts w:ascii="Times New Roman" w:hAnsi="Times New Roman" w:cs="Times New Roman"/>
          <w:noProof/>
          <w:position w:val="-17"/>
        </w:rPr>
        <w:drawing>
          <wp:inline distT="0" distB="0" distL="0" distR="0">
            <wp:extent cx="992496" cy="558141"/>
            <wp:effectExtent l="19050" t="0" r="0" b="0"/>
            <wp:docPr id="959"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55" cstate="print"/>
                    <a:srcRect/>
                    <a:stretch>
                      <a:fillRect/>
                    </a:stretch>
                  </pic:blipFill>
                  <pic:spPr bwMode="auto">
                    <a:xfrm>
                      <a:off x="0" y="0"/>
                      <a:ext cx="992623" cy="558212"/>
                    </a:xfrm>
                    <a:prstGeom prst="rect">
                      <a:avLst/>
                    </a:prstGeom>
                    <a:noFill/>
                    <a:ln w="9525">
                      <a:noFill/>
                      <a:miter lim="800000"/>
                      <a:headEnd/>
                      <a:tailEnd/>
                    </a:ln>
                  </pic:spPr>
                </pic:pic>
              </a:graphicData>
            </a:graphic>
          </wp:inline>
        </w:drawing>
      </w:r>
      <w:r w:rsidRPr="003455F6">
        <w:rPr>
          <w:rFonts w:ascii="Times New Roman" w:hAnsi="Times New Roman" w:cs="Times New Roman"/>
          <w:position w:val="-17"/>
        </w:rPr>
        <w:t xml:space="preserve"> </w:t>
      </w:r>
      <w:r w:rsidRPr="003455F6">
        <w:rPr>
          <w:rStyle w:val="FontStyle79"/>
          <w:rFonts w:ascii="Times New Roman" w:hAnsi="Times New Roman" w:cs="Times New Roman"/>
          <w:sz w:val="24"/>
          <w:szCs w:val="24"/>
        </w:rPr>
        <w:t>(4.9)</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Порядок выполнения работы</w:t>
      </w:r>
    </w:p>
    <w:p w:rsidR="008D4655" w:rsidRPr="003455F6" w:rsidRDefault="008D4655" w:rsidP="00E841CA">
      <w:pPr>
        <w:pStyle w:val="Style37"/>
        <w:widowControl/>
        <w:numPr>
          <w:ilvl w:val="0"/>
          <w:numId w:val="233"/>
        </w:numPr>
        <w:tabs>
          <w:tab w:val="left" w:pos="533"/>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Соберите установку по схеме, изображенной на рис. 4.9, со</w:t>
      </w:r>
      <w:r w:rsidRPr="003455F6">
        <w:rPr>
          <w:rStyle w:val="FontStyle79"/>
          <w:rFonts w:ascii="Times New Roman" w:hAnsi="Times New Roman" w:cs="Times New Roman"/>
          <w:sz w:val="24"/>
          <w:szCs w:val="24"/>
        </w:rPr>
        <w:softHyphen/>
        <w:t>держащей амперметр, вольтметр, катушку на 220 В от уни</w:t>
      </w:r>
      <w:r w:rsidRPr="003455F6">
        <w:rPr>
          <w:rStyle w:val="FontStyle79"/>
          <w:rFonts w:ascii="Times New Roman" w:hAnsi="Times New Roman" w:cs="Times New Roman"/>
          <w:sz w:val="24"/>
          <w:szCs w:val="24"/>
        </w:rPr>
        <w:softHyphen/>
        <w:t>версального трансформатора, надетую на сердечник с зам</w:t>
      </w:r>
      <w:r w:rsidRPr="003455F6">
        <w:rPr>
          <w:rStyle w:val="FontStyle79"/>
          <w:rFonts w:ascii="Times New Roman" w:hAnsi="Times New Roman" w:cs="Times New Roman"/>
          <w:sz w:val="24"/>
          <w:szCs w:val="24"/>
        </w:rPr>
        <w:softHyphen/>
        <w:t>кнутым магнитопроводом, и источник переменного напря</w:t>
      </w:r>
      <w:r w:rsidRPr="003455F6">
        <w:rPr>
          <w:rStyle w:val="FontStyle79"/>
          <w:rFonts w:ascii="Times New Roman" w:hAnsi="Times New Roman" w:cs="Times New Roman"/>
          <w:sz w:val="24"/>
          <w:szCs w:val="24"/>
        </w:rPr>
        <w:softHyphen/>
        <w:t xml:space="preserve">жения 220 В. Измерьте напряжение </w:t>
      </w:r>
      <w:r w:rsidRPr="003455F6">
        <w:rPr>
          <w:rStyle w:val="FontStyle88"/>
          <w:rFonts w:ascii="Times New Roman" w:hAnsi="Times New Roman" w:cs="Times New Roman"/>
          <w:sz w:val="24"/>
          <w:szCs w:val="24"/>
          <w:lang w:val="en-US"/>
        </w:rPr>
        <w:t>U</w:t>
      </w:r>
      <w:r w:rsidRPr="003455F6">
        <w:rPr>
          <w:rStyle w:val="FontStyle88"/>
          <w:rFonts w:ascii="Times New Roman" w:hAnsi="Times New Roman" w:cs="Times New Roman"/>
          <w:sz w:val="24"/>
          <w:szCs w:val="24"/>
        </w:rPr>
        <w:t xml:space="preserve"> </w:t>
      </w:r>
      <w:r w:rsidRPr="003455F6">
        <w:rPr>
          <w:rStyle w:val="FontStyle79"/>
          <w:rFonts w:ascii="Times New Roman" w:hAnsi="Times New Roman" w:cs="Times New Roman"/>
          <w:sz w:val="24"/>
          <w:szCs w:val="24"/>
        </w:rPr>
        <w:t xml:space="preserve">на катушке и силу тока </w:t>
      </w:r>
      <w:r w:rsidRPr="003455F6">
        <w:rPr>
          <w:rStyle w:val="FontStyle88"/>
          <w:rFonts w:ascii="Times New Roman" w:hAnsi="Times New Roman" w:cs="Times New Roman"/>
          <w:sz w:val="24"/>
          <w:szCs w:val="24"/>
        </w:rPr>
        <w:t xml:space="preserve">I </w:t>
      </w:r>
      <w:r w:rsidRPr="003455F6">
        <w:rPr>
          <w:rStyle w:val="FontStyle79"/>
          <w:rFonts w:ascii="Times New Roman" w:hAnsi="Times New Roman" w:cs="Times New Roman"/>
          <w:sz w:val="24"/>
          <w:szCs w:val="24"/>
        </w:rPr>
        <w:t>в цепи. Вычислите ее полное сопротивление</w:t>
      </w:r>
      <w:r w:rsidRPr="003455F6">
        <w:rPr>
          <w:rFonts w:ascii="Times New Roman" w:hAnsi="Times New Roman"/>
          <w:noProof/>
          <w:position w:val="-4"/>
        </w:rPr>
        <w:drawing>
          <wp:inline distT="0" distB="0" distL="0" distR="0">
            <wp:extent cx="142240" cy="142240"/>
            <wp:effectExtent l="19050" t="0" r="0" b="0"/>
            <wp:docPr id="960"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56"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233"/>
        </w:numPr>
        <w:tabs>
          <w:tab w:val="left" w:pos="533"/>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Подключите катушку к источнику постоянного напряже</w:t>
      </w:r>
      <w:r w:rsidRPr="003455F6">
        <w:rPr>
          <w:rStyle w:val="FontStyle79"/>
          <w:rFonts w:ascii="Times New Roman" w:hAnsi="Times New Roman" w:cs="Times New Roman"/>
          <w:sz w:val="24"/>
          <w:szCs w:val="24"/>
        </w:rPr>
        <w:softHyphen/>
        <w:t>ния (выпрямитель В-24). Установите такое выходное на</w:t>
      </w:r>
      <w:r w:rsidRPr="003455F6">
        <w:rPr>
          <w:rStyle w:val="FontStyle79"/>
          <w:rFonts w:ascii="Times New Roman" w:hAnsi="Times New Roman" w:cs="Times New Roman"/>
          <w:sz w:val="24"/>
          <w:szCs w:val="24"/>
        </w:rPr>
        <w:softHyphen/>
        <w:t>пряжение, при котором сила тока в цепи будет иметь зна</w:t>
      </w:r>
      <w:r w:rsidRPr="003455F6">
        <w:rPr>
          <w:rStyle w:val="FontStyle79"/>
          <w:rFonts w:ascii="Times New Roman" w:hAnsi="Times New Roman" w:cs="Times New Roman"/>
          <w:sz w:val="24"/>
          <w:szCs w:val="24"/>
        </w:rPr>
        <w:softHyphen/>
        <w:t>чение, равное действующему значению переменного тока (п. 1). Измерьте напряжение на катушке и вычислите по закону Ома ее активное сопротивление</w:t>
      </w:r>
      <w:r w:rsidRPr="003455F6">
        <w:rPr>
          <w:rFonts w:ascii="Times New Roman" w:hAnsi="Times New Roman"/>
          <w:noProof/>
          <w:position w:val="-4"/>
        </w:rPr>
        <w:drawing>
          <wp:inline distT="0" distB="0" distL="0" distR="0">
            <wp:extent cx="118745" cy="142240"/>
            <wp:effectExtent l="19050" t="0" r="0" b="0"/>
            <wp:docPr id="961"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57"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233"/>
        </w:numPr>
        <w:tabs>
          <w:tab w:val="left" w:pos="533"/>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Используя формулу для полного сопротивления катушки индуктивности в цепи переменного тока</w:t>
      </w:r>
    </w:p>
    <w:p w:rsidR="008D4655" w:rsidRPr="003455F6" w:rsidRDefault="008D4655" w:rsidP="004D472B">
      <w:pPr>
        <w:pStyle w:val="Style12"/>
        <w:widowControl/>
        <w:jc w:val="both"/>
      </w:pPr>
      <w:r w:rsidRPr="003455F6">
        <w:rPr>
          <w:noProof/>
        </w:rPr>
        <w:drawing>
          <wp:inline distT="0" distB="0" distL="0" distR="0">
            <wp:extent cx="2107917" cy="486888"/>
            <wp:effectExtent l="19050" t="0" r="6633" b="0"/>
            <wp:docPr id="962"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58" cstate="print"/>
                    <a:srcRect/>
                    <a:stretch>
                      <a:fillRect/>
                    </a:stretch>
                  </pic:blipFill>
                  <pic:spPr bwMode="auto">
                    <a:xfrm>
                      <a:off x="0" y="0"/>
                      <a:ext cx="2113561" cy="488192"/>
                    </a:xfrm>
                    <a:prstGeom prst="rect">
                      <a:avLst/>
                    </a:prstGeom>
                    <a:noFill/>
                    <a:ln w="9525">
                      <a:noFill/>
                      <a:miter lim="800000"/>
                      <a:headEnd/>
                      <a:tailEnd/>
                    </a:ln>
                  </pic:spPr>
                </pic:pic>
              </a:graphicData>
            </a:graphic>
          </wp:inline>
        </w:drawing>
      </w: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найдите индуктивное сопротивление катушки</w:t>
      </w:r>
    </w:p>
    <w:p w:rsidR="008D4655" w:rsidRPr="003455F6" w:rsidRDefault="008D4655" w:rsidP="004D472B">
      <w:pPr>
        <w:pStyle w:val="Style12"/>
        <w:widowControl/>
        <w:jc w:val="both"/>
      </w:pPr>
      <w:r w:rsidRPr="003455F6">
        <w:rPr>
          <w:noProof/>
        </w:rPr>
        <w:drawing>
          <wp:inline distT="0" distB="0" distL="0" distR="0">
            <wp:extent cx="1655370" cy="524452"/>
            <wp:effectExtent l="19050" t="0" r="1980" b="0"/>
            <wp:docPr id="963"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859" cstate="print"/>
                    <a:srcRect/>
                    <a:stretch>
                      <a:fillRect/>
                    </a:stretch>
                  </pic:blipFill>
                  <pic:spPr bwMode="auto">
                    <a:xfrm>
                      <a:off x="0" y="0"/>
                      <a:ext cx="1654577" cy="524201"/>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Полагая, что частота переменного напряжения</w:t>
      </w:r>
      <w:r w:rsidRPr="003455F6">
        <w:rPr>
          <w:rFonts w:ascii="Times New Roman" w:hAnsi="Times New Roman" w:cs="Times New Roman"/>
          <w:noProof/>
          <w:position w:val="-1"/>
        </w:rPr>
        <w:drawing>
          <wp:inline distT="0" distB="0" distL="0" distR="0">
            <wp:extent cx="581660" cy="142240"/>
            <wp:effectExtent l="19050" t="0" r="8890" b="0"/>
            <wp:docPr id="964"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860" cstate="print"/>
                    <a:srcRect/>
                    <a:stretch>
                      <a:fillRect/>
                    </a:stretch>
                  </pic:blipFill>
                  <pic:spPr bwMode="auto">
                    <a:xfrm>
                      <a:off x="0" y="0"/>
                      <a:ext cx="581660"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 найдите индуктивность катушки по формуле (4.8):</w:t>
      </w:r>
    </w:p>
    <w:p w:rsidR="008D4655" w:rsidRPr="003455F6" w:rsidRDefault="008D4655" w:rsidP="004D472B">
      <w:pPr>
        <w:pStyle w:val="Style58"/>
        <w:widowControl/>
        <w:jc w:val="both"/>
        <w:rPr>
          <w:rFonts w:ascii="Times New Roman" w:hAnsi="Times New Roman"/>
        </w:rPr>
      </w:pPr>
      <w:r w:rsidRPr="003455F6">
        <w:rPr>
          <w:rFonts w:ascii="Times New Roman" w:hAnsi="Times New Roman"/>
          <w:noProof/>
        </w:rPr>
        <w:drawing>
          <wp:inline distT="0" distB="0" distL="0" distR="0">
            <wp:extent cx="1370363" cy="547950"/>
            <wp:effectExtent l="19050" t="0" r="1237" b="0"/>
            <wp:docPr id="965"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861" cstate="print"/>
                    <a:srcRect/>
                    <a:stretch>
                      <a:fillRect/>
                    </a:stretch>
                  </pic:blipFill>
                  <pic:spPr bwMode="auto">
                    <a:xfrm>
                      <a:off x="0" y="0"/>
                      <a:ext cx="1370363" cy="547950"/>
                    </a:xfrm>
                    <a:prstGeom prst="rect">
                      <a:avLst/>
                    </a:prstGeom>
                    <a:noFill/>
                    <a:ln w="9525">
                      <a:noFill/>
                      <a:miter lim="800000"/>
                      <a:headEnd/>
                      <a:tailEnd/>
                    </a:ln>
                  </pic:spPr>
                </pic:pic>
              </a:graphicData>
            </a:graphic>
          </wp:inline>
        </w:drawing>
      </w:r>
    </w:p>
    <w:p w:rsidR="008D4655" w:rsidRPr="003455F6" w:rsidRDefault="008D4655" w:rsidP="004D472B">
      <w:pPr>
        <w:pStyle w:val="Style23"/>
        <w:widowControl/>
        <w:tabs>
          <w:tab w:val="left" w:pos="533"/>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4.</w:t>
      </w:r>
      <w:r w:rsidRPr="003455F6">
        <w:rPr>
          <w:rStyle w:val="FontStyle79"/>
          <w:rFonts w:ascii="Times New Roman" w:hAnsi="Times New Roman" w:cs="Times New Roman"/>
          <w:sz w:val="24"/>
          <w:szCs w:val="24"/>
        </w:rPr>
        <w:tab/>
        <w:t>Соедините батарею конденсаторов последовательно с низковольтной лампой накаливания и подключите их к выходу звукового генератора. Оставляя неизменной частоту изменения выходного напряжения генератора, проиллюстрируйте зависимость емкостного сопротивления</w:t>
      </w:r>
      <w:r w:rsidRPr="003455F6">
        <w:rPr>
          <w:rFonts w:ascii="Times New Roman" w:hAnsi="Times New Roman"/>
          <w:noProof/>
          <w:position w:val="-4"/>
        </w:rPr>
        <w:drawing>
          <wp:inline distT="0" distB="0" distL="0" distR="0">
            <wp:extent cx="260985" cy="142240"/>
            <wp:effectExtent l="19050" t="0" r="5715" b="0"/>
            <wp:docPr id="966"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862" cstate="print"/>
                    <a:srcRect/>
                    <a:stretch>
                      <a:fillRect/>
                    </a:stretch>
                  </pic:blipFill>
                  <pic:spPr bwMode="auto">
                    <a:xfrm>
                      <a:off x="0" y="0"/>
                      <a:ext cx="260985"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силы тока в цепи от электрической емкости батареи конденсато</w:t>
      </w:r>
      <w:r w:rsidRPr="003455F6">
        <w:rPr>
          <w:rStyle w:val="FontStyle79"/>
          <w:rFonts w:ascii="Times New Roman" w:hAnsi="Times New Roman" w:cs="Times New Roman"/>
          <w:sz w:val="24"/>
          <w:szCs w:val="24"/>
        </w:rPr>
        <w:softHyphen/>
        <w:t>ра</w:t>
      </w:r>
      <w:r w:rsidRPr="003455F6">
        <w:rPr>
          <w:rFonts w:ascii="Times New Roman" w:hAnsi="Times New Roman"/>
          <w:noProof/>
          <w:position w:val="-4"/>
        </w:rPr>
        <w:drawing>
          <wp:inline distT="0" distB="0" distL="0" distR="0">
            <wp:extent cx="237490" cy="130810"/>
            <wp:effectExtent l="19050" t="0" r="0" b="0"/>
            <wp:docPr id="967"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863" cstate="print"/>
                    <a:srcRect/>
                    <a:stretch>
                      <a:fillRect/>
                    </a:stretch>
                  </pic:blipFill>
                  <pic:spPr bwMode="auto">
                    <a:xfrm>
                      <a:off x="0" y="0"/>
                      <a:ext cx="237490" cy="13081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увеличивая ее несколько раз от минимального на</w:t>
      </w:r>
      <w:r w:rsidRPr="003455F6">
        <w:rPr>
          <w:rStyle w:val="FontStyle79"/>
          <w:rFonts w:ascii="Times New Roman" w:hAnsi="Times New Roman" w:cs="Times New Roman"/>
          <w:sz w:val="24"/>
          <w:szCs w:val="24"/>
        </w:rPr>
        <w:softHyphen/>
        <w:t>чального значения до максимально возможного для вы</w:t>
      </w:r>
      <w:r w:rsidRPr="003455F6">
        <w:rPr>
          <w:rStyle w:val="FontStyle79"/>
          <w:rFonts w:ascii="Times New Roman" w:hAnsi="Times New Roman" w:cs="Times New Roman"/>
          <w:sz w:val="24"/>
          <w:szCs w:val="24"/>
        </w:rPr>
        <w:softHyphen/>
        <w:t>бранной для эксперимента батареи и наблюдая изменение накала лампы.</w:t>
      </w:r>
    </w:p>
    <w:p w:rsidR="008D4655" w:rsidRPr="003455F6" w:rsidRDefault="008D4655" w:rsidP="004D472B">
      <w:pPr>
        <w:pStyle w:val="Style16"/>
        <w:widowControl/>
        <w:spacing w:line="240" w:lineRule="auto"/>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5. Постройте графики зависимости емкостного сопротивле</w:t>
      </w:r>
      <w:r w:rsidRPr="003455F6">
        <w:rPr>
          <w:rStyle w:val="FontStyle79"/>
          <w:rFonts w:ascii="Times New Roman" w:hAnsi="Times New Roman" w:cs="Times New Roman"/>
          <w:sz w:val="24"/>
          <w:szCs w:val="24"/>
        </w:rPr>
        <w:softHyphen/>
        <w:t>ния конденсатора</w:t>
      </w:r>
      <w:r w:rsidRPr="003455F6">
        <w:rPr>
          <w:rFonts w:ascii="Times New Roman" w:hAnsi="Times New Roman" w:cs="Times New Roman"/>
          <w:noProof/>
          <w:position w:val="-24"/>
        </w:rPr>
        <w:drawing>
          <wp:inline distT="0" distB="0" distL="0" distR="0">
            <wp:extent cx="1251609" cy="825863"/>
            <wp:effectExtent l="19050" t="0" r="5691" b="0"/>
            <wp:docPr id="968"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864" cstate="print"/>
                    <a:srcRect/>
                    <a:stretch>
                      <a:fillRect/>
                    </a:stretch>
                  </pic:blipFill>
                  <pic:spPr bwMode="auto">
                    <a:xfrm>
                      <a:off x="0" y="0"/>
                      <a:ext cx="1252170" cy="826233"/>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от электрической емкости</w:t>
      </w:r>
      <w:r w:rsidRPr="003455F6">
        <w:rPr>
          <w:rFonts w:ascii="Times New Roman" w:hAnsi="Times New Roman" w:cs="Times New Roman"/>
          <w:noProof/>
          <w:position w:val="-11"/>
        </w:rPr>
        <w:drawing>
          <wp:inline distT="0" distB="0" distL="0" distR="0">
            <wp:extent cx="740970" cy="394027"/>
            <wp:effectExtent l="19050" t="0" r="1980" b="0"/>
            <wp:docPr id="969"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865" cstate="print"/>
                    <a:srcRect/>
                    <a:stretch>
                      <a:fillRect/>
                    </a:stretch>
                  </pic:blipFill>
                  <pic:spPr bwMode="auto">
                    <a:xfrm>
                      <a:off x="0" y="0"/>
                      <a:ext cx="741150" cy="394123"/>
                    </a:xfrm>
                    <a:prstGeom prst="rect">
                      <a:avLst/>
                    </a:prstGeom>
                    <a:noFill/>
                    <a:ln w="9525">
                      <a:noFill/>
                      <a:miter lim="800000"/>
                      <a:headEnd/>
                      <a:tailEnd/>
                    </a:ln>
                  </pic:spPr>
                </pic:pic>
              </a:graphicData>
            </a:graphic>
          </wp:inline>
        </w:drawing>
      </w:r>
    </w:p>
    <w:p w:rsidR="008D4655" w:rsidRPr="003455F6" w:rsidRDefault="008D4655" w:rsidP="004D472B">
      <w:pPr>
        <w:pStyle w:val="Style34"/>
        <w:widowControl/>
        <w:spacing w:line="240" w:lineRule="auto"/>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 силы тока от электрической емкости конденсатора</w:t>
      </w:r>
      <w:r w:rsidRPr="003455F6">
        <w:rPr>
          <w:rFonts w:ascii="Times New Roman" w:hAnsi="Times New Roman" w:cs="Times New Roman"/>
          <w:noProof/>
          <w:position w:val="-9"/>
        </w:rPr>
        <w:drawing>
          <wp:inline distT="0" distB="0" distL="0" distR="0">
            <wp:extent cx="320675" cy="201930"/>
            <wp:effectExtent l="19050" t="0" r="3175" b="0"/>
            <wp:docPr id="970"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866" cstate="print"/>
                    <a:srcRect/>
                    <a:stretch>
                      <a:fillRect/>
                    </a:stretch>
                  </pic:blipFill>
                  <pic:spPr bwMode="auto">
                    <a:xfrm>
                      <a:off x="0" y="0"/>
                      <a:ext cx="320675" cy="20193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 Как эта зависимость согласуется с законом Ома для цепи, содержащей источник переменного напряжения и конден</w:t>
      </w:r>
      <w:r w:rsidRPr="003455F6">
        <w:rPr>
          <w:rStyle w:val="FontStyle79"/>
          <w:rFonts w:ascii="Times New Roman" w:hAnsi="Times New Roman" w:cs="Times New Roman"/>
          <w:sz w:val="24"/>
          <w:szCs w:val="24"/>
        </w:rPr>
        <w:softHyphen/>
        <w:t>сатор:</w:t>
      </w:r>
      <w:r w:rsidRPr="003455F6">
        <w:rPr>
          <w:rFonts w:ascii="Times New Roman" w:hAnsi="Times New Roman" w:cs="Times New Roman"/>
          <w:noProof/>
          <w:position w:val="-24"/>
        </w:rPr>
        <w:drawing>
          <wp:inline distT="0" distB="0" distL="0" distR="0">
            <wp:extent cx="1453490" cy="558882"/>
            <wp:effectExtent l="19050" t="0" r="0" b="0"/>
            <wp:docPr id="971"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67" cstate="print"/>
                    <a:srcRect/>
                    <a:stretch>
                      <a:fillRect/>
                    </a:stretch>
                  </pic:blipFill>
                  <pic:spPr bwMode="auto">
                    <a:xfrm>
                      <a:off x="0" y="0"/>
                      <a:ext cx="1457382" cy="560378"/>
                    </a:xfrm>
                    <a:prstGeom prst="rect">
                      <a:avLst/>
                    </a:prstGeom>
                    <a:noFill/>
                    <a:ln w="9525">
                      <a:noFill/>
                      <a:miter lim="800000"/>
                      <a:headEnd/>
                      <a:tailEnd/>
                    </a:ln>
                  </pic:spPr>
                </pic:pic>
              </a:graphicData>
            </a:graphic>
          </wp:inline>
        </w:drawing>
      </w:r>
    </w:p>
    <w:p w:rsidR="008D4655" w:rsidRPr="003455F6" w:rsidRDefault="008D4655" w:rsidP="004D472B">
      <w:pPr>
        <w:pStyle w:val="Style28"/>
        <w:widowControl/>
        <w:spacing w:line="240" w:lineRule="auto"/>
        <w:jc w:val="both"/>
        <w:rPr>
          <w:rFonts w:ascii="Times New Roman" w:hAnsi="Times New Roman"/>
        </w:rPr>
      </w:pPr>
    </w:p>
    <w:p w:rsidR="008D4655" w:rsidRPr="003455F6" w:rsidRDefault="008D4655" w:rsidP="004D472B">
      <w:pPr>
        <w:pStyle w:val="Style28"/>
        <w:widowControl/>
        <w:spacing w:line="240" w:lineRule="auto"/>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8D4655" w:rsidRPr="003455F6" w:rsidRDefault="008D4655" w:rsidP="00E841CA">
      <w:pPr>
        <w:pStyle w:val="Style27"/>
        <w:widowControl/>
        <w:numPr>
          <w:ilvl w:val="0"/>
          <w:numId w:val="234"/>
        </w:numPr>
        <w:tabs>
          <w:tab w:val="left" w:pos="278"/>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Что такое амплитудное и действующее значения синусоидального переменного тока и синусоидального переменного напряжения? Как они связаны между собой?</w:t>
      </w:r>
    </w:p>
    <w:p w:rsidR="008D4655" w:rsidRPr="003455F6" w:rsidRDefault="008D4655" w:rsidP="00E841CA">
      <w:pPr>
        <w:pStyle w:val="Style27"/>
        <w:widowControl/>
        <w:numPr>
          <w:ilvl w:val="0"/>
          <w:numId w:val="234"/>
        </w:numPr>
        <w:tabs>
          <w:tab w:val="left" w:pos="278"/>
        </w:tabs>
        <w:spacing w:line="240" w:lineRule="auto"/>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Запишите закон Ома для цепи, включающей катушку индуктивно</w:t>
      </w:r>
      <w:r w:rsidRPr="003455F6">
        <w:rPr>
          <w:rStyle w:val="FontStyle81"/>
          <w:rFonts w:ascii="Times New Roman" w:hAnsi="Times New Roman" w:cs="Times New Roman"/>
          <w:sz w:val="24"/>
          <w:szCs w:val="24"/>
        </w:rPr>
        <w:softHyphen/>
        <w:t>сти, подключенную к источнику переменного синусоидального на</w:t>
      </w:r>
      <w:r w:rsidRPr="003455F6">
        <w:rPr>
          <w:rStyle w:val="FontStyle81"/>
          <w:rFonts w:ascii="Times New Roman" w:hAnsi="Times New Roman" w:cs="Times New Roman"/>
          <w:sz w:val="24"/>
          <w:szCs w:val="24"/>
        </w:rPr>
        <w:softHyphen/>
        <w:t>пряжения. Что произойдет с показаниями амперметра, если: а) уве</w:t>
      </w:r>
      <w:r w:rsidRPr="003455F6">
        <w:rPr>
          <w:rStyle w:val="FontStyle81"/>
          <w:rFonts w:ascii="Times New Roman" w:hAnsi="Times New Roman" w:cs="Times New Roman"/>
          <w:sz w:val="24"/>
          <w:szCs w:val="24"/>
        </w:rPr>
        <w:softHyphen/>
        <w:t>личить частоту переменного напряжения, вырабатываемого источ</w:t>
      </w:r>
      <w:r w:rsidRPr="003455F6">
        <w:rPr>
          <w:rStyle w:val="FontStyle81"/>
          <w:rFonts w:ascii="Times New Roman" w:hAnsi="Times New Roman" w:cs="Times New Roman"/>
          <w:sz w:val="24"/>
          <w:szCs w:val="24"/>
        </w:rPr>
        <w:softHyphen/>
        <w:t>ником; б) увеличить индуктивность катушки, например, введя внутрь сердечник? Действующее значение питающего напряжения при этом считать неизменным.</w:t>
      </w:r>
    </w:p>
    <w:p w:rsidR="008D4655" w:rsidRPr="003455F6" w:rsidRDefault="008D4655" w:rsidP="00E841CA">
      <w:pPr>
        <w:pStyle w:val="Style27"/>
        <w:widowControl/>
        <w:numPr>
          <w:ilvl w:val="0"/>
          <w:numId w:val="234"/>
        </w:numPr>
        <w:tabs>
          <w:tab w:val="left" w:pos="278"/>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Запишите закон Ома для цепи, состоящей из конденсатора, подклю</w:t>
      </w:r>
      <w:r w:rsidRPr="003455F6">
        <w:rPr>
          <w:rStyle w:val="FontStyle81"/>
          <w:rFonts w:ascii="Times New Roman" w:hAnsi="Times New Roman" w:cs="Times New Roman"/>
          <w:sz w:val="24"/>
          <w:szCs w:val="24"/>
        </w:rPr>
        <w:softHyphen/>
        <w:t>ченного к источнику переменного синусоидального напряжения. Что произойдет с показаниями амперметра, если: а) уменьшить частоту напряжения, вырабатываемого источником; б) увеличить расстоя</w:t>
      </w:r>
      <w:r w:rsidRPr="003455F6">
        <w:rPr>
          <w:rStyle w:val="FontStyle81"/>
          <w:rFonts w:ascii="Times New Roman" w:hAnsi="Times New Roman" w:cs="Times New Roman"/>
          <w:sz w:val="24"/>
          <w:szCs w:val="24"/>
        </w:rPr>
        <w:softHyphen/>
        <w:t>ние между пластинами конденсатора? Действующее значение пита</w:t>
      </w:r>
      <w:r w:rsidRPr="003455F6">
        <w:rPr>
          <w:rStyle w:val="FontStyle81"/>
          <w:rFonts w:ascii="Times New Roman" w:hAnsi="Times New Roman" w:cs="Times New Roman"/>
          <w:sz w:val="24"/>
          <w:szCs w:val="24"/>
        </w:rPr>
        <w:softHyphen/>
        <w:t>ющего напряжения при этом не меняется.</w:t>
      </w:r>
    </w:p>
    <w:p w:rsidR="009C4A0A" w:rsidRPr="003455F6" w:rsidRDefault="009C4A0A" w:rsidP="004D472B">
      <w:pPr>
        <w:spacing w:after="0" w:line="240" w:lineRule="auto"/>
        <w:jc w:val="both"/>
        <w:rPr>
          <w:rFonts w:ascii="Times New Roman" w:hAnsi="Times New Roman" w:cs="Times New Roman"/>
          <w:sz w:val="24"/>
          <w:szCs w:val="24"/>
        </w:rPr>
      </w:pPr>
    </w:p>
    <w:p w:rsidR="009C4A0A" w:rsidRPr="003455F6" w:rsidRDefault="009C4A0A" w:rsidP="004D472B">
      <w:pPr>
        <w:spacing w:after="0" w:line="240" w:lineRule="auto"/>
        <w:jc w:val="both"/>
        <w:rPr>
          <w:rFonts w:ascii="Times New Roman" w:hAnsi="Times New Roman" w:cs="Times New Roman"/>
          <w:sz w:val="24"/>
          <w:szCs w:val="24"/>
        </w:rPr>
      </w:pPr>
    </w:p>
    <w:p w:rsidR="008D4655" w:rsidRPr="003455F6" w:rsidRDefault="008D4655" w:rsidP="004D472B">
      <w:pPr>
        <w:spacing w:after="0" w:line="240" w:lineRule="auto"/>
        <w:jc w:val="both"/>
        <w:rPr>
          <w:rFonts w:ascii="Times New Roman" w:hAnsi="Times New Roman" w:cs="Times New Roman"/>
          <w:sz w:val="24"/>
          <w:szCs w:val="24"/>
        </w:rPr>
      </w:pPr>
    </w:p>
    <w:p w:rsidR="00371BB7" w:rsidRPr="003455F6" w:rsidRDefault="00371BB7" w:rsidP="004D472B">
      <w:pPr>
        <w:pStyle w:val="2"/>
        <w:spacing w:before="0"/>
        <w:rPr>
          <w:rFonts w:eastAsia="Arial Unicode MS"/>
        </w:rPr>
      </w:pPr>
      <w:r w:rsidRPr="003455F6">
        <w:rPr>
          <w:rFonts w:eastAsia="Arial Unicode MS"/>
        </w:rPr>
        <w:t>Электромагнитные волны.</w:t>
      </w:r>
    </w:p>
    <w:p w:rsidR="008D4655" w:rsidRPr="003455F6" w:rsidRDefault="008D4655" w:rsidP="004D472B">
      <w:pPr>
        <w:pStyle w:val="3"/>
        <w:spacing w:before="0"/>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 xml:space="preserve">Тест ЭЛЕКТРОМАГНИТНЫЕ КОЛЕБАНИЯ И ЭЛЕКТРОМАГНИТНЫЕ ВОЛНЫ </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D718E7">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8D4655" w:rsidRPr="003455F6" w:rsidRDefault="008D4655" w:rsidP="004D472B">
      <w:pPr>
        <w:pStyle w:val="Style19"/>
        <w:widowControl/>
        <w:rPr>
          <w:rFonts w:ascii="Times New Roman" w:hAnsi="Times New Roman" w:cs="Times New Roman"/>
        </w:rPr>
      </w:pPr>
    </w:p>
    <w:p w:rsidR="008D4655" w:rsidRPr="003455F6" w:rsidRDefault="008D4655"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вопросы:</w:t>
      </w:r>
    </w:p>
    <w:p w:rsidR="008D4655" w:rsidRPr="003455F6"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свободные электромагнитные колебания в контуре;</w:t>
      </w:r>
    </w:p>
    <w:p w:rsidR="008D4655" w:rsidRPr="003455F6"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превращение энергии в колебательном контуре;</w:t>
      </w:r>
    </w:p>
    <w:p w:rsidR="008D4655" w:rsidRPr="003455F6"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собственная частота колебаний в контуре;</w:t>
      </w:r>
    </w:p>
    <w:p w:rsidR="008D4655" w:rsidRPr="003455F6"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затухающие электрические колебания;</w:t>
      </w:r>
    </w:p>
    <w:p w:rsidR="008D4655" w:rsidRPr="003455F6"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переменный ток, его получение и основные характеристики;</w:t>
      </w:r>
    </w:p>
    <w:p w:rsidR="008D4655" w:rsidRPr="003455F6"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трансформатор;</w:t>
      </w:r>
    </w:p>
    <w:p w:rsidR="008D4655" w:rsidRPr="003455F6"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открытый колебательный контур;</w:t>
      </w:r>
    </w:p>
    <w:p w:rsidR="008D4655" w:rsidRPr="003455F6"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свойства электромагнитных волн;</w:t>
      </w:r>
    </w:p>
    <w:p w:rsidR="008D4655" w:rsidRPr="003455F6"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энергия электромагнитного поля (волны);</w:t>
      </w:r>
    </w:p>
    <w:p w:rsidR="008D4655" w:rsidRPr="003455F6"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физические основы радиосвязи.</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1.</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Что называют электромагнитными колебаниями?</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lastRenderedPageBreak/>
        <w:t>Возможные ответы:</w:t>
      </w:r>
    </w:p>
    <w:p w:rsidR="008D4655" w:rsidRPr="003455F6" w:rsidRDefault="008D4655" w:rsidP="00E841CA">
      <w:pPr>
        <w:pStyle w:val="Style22"/>
        <w:widowControl/>
        <w:numPr>
          <w:ilvl w:val="0"/>
          <w:numId w:val="235"/>
        </w:numPr>
        <w:tabs>
          <w:tab w:val="left" w:pos="86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периодические изменения только токов;</w:t>
      </w:r>
    </w:p>
    <w:p w:rsidR="008D4655" w:rsidRPr="003455F6" w:rsidRDefault="008D4655" w:rsidP="00E841CA">
      <w:pPr>
        <w:pStyle w:val="Style22"/>
        <w:widowControl/>
        <w:numPr>
          <w:ilvl w:val="0"/>
          <w:numId w:val="235"/>
        </w:numPr>
        <w:tabs>
          <w:tab w:val="left" w:pos="86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зарядов;</w:t>
      </w:r>
    </w:p>
    <w:p w:rsidR="008D4655" w:rsidRPr="003455F6" w:rsidRDefault="008D4655" w:rsidP="00E841CA">
      <w:pPr>
        <w:pStyle w:val="Style22"/>
        <w:widowControl/>
        <w:numPr>
          <w:ilvl w:val="0"/>
          <w:numId w:val="235"/>
        </w:numPr>
        <w:tabs>
          <w:tab w:val="left" w:pos="86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напряженностей электрического и магнитного полей;</w:t>
      </w:r>
    </w:p>
    <w:p w:rsidR="008D4655" w:rsidRPr="003455F6" w:rsidRDefault="008D4655" w:rsidP="00E841CA">
      <w:pPr>
        <w:pStyle w:val="Style22"/>
        <w:widowControl/>
        <w:numPr>
          <w:ilvl w:val="0"/>
          <w:numId w:val="235"/>
        </w:numPr>
        <w:tabs>
          <w:tab w:val="left" w:pos="86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зарядов, токов, напряженностей электрического и маг</w:t>
      </w:r>
      <w:r w:rsidRPr="003455F6">
        <w:rPr>
          <w:rStyle w:val="FontStyle100"/>
          <w:rFonts w:ascii="Times New Roman" w:hAnsi="Times New Roman" w:cs="Times New Roman"/>
          <w:sz w:val="24"/>
          <w:szCs w:val="24"/>
        </w:rPr>
        <w:softHyphen/>
        <w:t>нитного полей.</w:t>
      </w:r>
    </w:p>
    <w:p w:rsidR="008D4655" w:rsidRPr="003455F6" w:rsidRDefault="008D4655" w:rsidP="004D472B">
      <w:pPr>
        <w:pStyle w:val="Style24"/>
        <w:widowControl/>
        <w:tabs>
          <w:tab w:val="left" w:pos="384"/>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Какой энергией обладает колебательный контур в моменты прохождения максимального тока в катушке?</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36"/>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электрического поля;</w:t>
      </w:r>
    </w:p>
    <w:p w:rsidR="008D4655" w:rsidRPr="003455F6" w:rsidRDefault="008D4655" w:rsidP="00E841CA">
      <w:pPr>
        <w:pStyle w:val="Style22"/>
        <w:widowControl/>
        <w:numPr>
          <w:ilvl w:val="0"/>
          <w:numId w:val="236"/>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магнитного поля;</w:t>
      </w:r>
    </w:p>
    <w:p w:rsidR="008D4655" w:rsidRPr="003455F6" w:rsidRDefault="008D4655" w:rsidP="00E841CA">
      <w:pPr>
        <w:pStyle w:val="Style22"/>
        <w:widowControl/>
        <w:numPr>
          <w:ilvl w:val="0"/>
          <w:numId w:val="236"/>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гравитационного поля;</w:t>
      </w:r>
    </w:p>
    <w:p w:rsidR="008D4655" w:rsidRPr="003455F6" w:rsidRDefault="008D4655" w:rsidP="00E841CA">
      <w:pPr>
        <w:pStyle w:val="Style22"/>
        <w:widowControl/>
        <w:numPr>
          <w:ilvl w:val="0"/>
          <w:numId w:val="236"/>
        </w:numPr>
        <w:tabs>
          <w:tab w:val="left" w:pos="87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магнитного и электрического полей.</w:t>
      </w:r>
    </w:p>
    <w:p w:rsidR="008D4655" w:rsidRPr="003455F6"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lang w:val="en-US"/>
        </w:rPr>
      </w:pPr>
    </w:p>
    <w:p w:rsidR="008D4655" w:rsidRPr="003455F6"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От чего зависит частота свободных электрических колебаний в контуре?</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37"/>
        </w:numPr>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от индуктивности катушки;</w:t>
      </w:r>
    </w:p>
    <w:p w:rsidR="008D4655" w:rsidRPr="003455F6" w:rsidRDefault="008D4655" w:rsidP="00E841CA">
      <w:pPr>
        <w:pStyle w:val="Style22"/>
        <w:widowControl/>
        <w:numPr>
          <w:ilvl w:val="0"/>
          <w:numId w:val="237"/>
        </w:numPr>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от емкости конденсатора;</w:t>
      </w:r>
    </w:p>
    <w:p w:rsidR="008D4655" w:rsidRPr="003455F6" w:rsidRDefault="008D4655" w:rsidP="00E841CA">
      <w:pPr>
        <w:pStyle w:val="Style22"/>
        <w:widowControl/>
        <w:numPr>
          <w:ilvl w:val="0"/>
          <w:numId w:val="237"/>
        </w:numPr>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 индуктивности катушки и емкости конденсатора;</w:t>
      </w:r>
    </w:p>
    <w:p w:rsidR="008D4655" w:rsidRPr="003455F6" w:rsidRDefault="008D4655" w:rsidP="00E841CA">
      <w:pPr>
        <w:pStyle w:val="Style22"/>
        <w:widowControl/>
        <w:numPr>
          <w:ilvl w:val="0"/>
          <w:numId w:val="237"/>
        </w:numPr>
        <w:tabs>
          <w:tab w:val="left" w:pos="88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 начального заряда конденсатора.</w:t>
      </w: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lang w:val="en-US"/>
        </w:rPr>
      </w:pPr>
    </w:p>
    <w:p w:rsidR="008D4655" w:rsidRPr="003455F6" w:rsidRDefault="008D4655" w:rsidP="004D472B">
      <w:pPr>
        <w:pStyle w:val="Style24"/>
        <w:widowControl/>
        <w:tabs>
          <w:tab w:val="left" w:pos="398"/>
        </w:tabs>
        <w:spacing w:line="240" w:lineRule="auto"/>
        <w:ind w:firstLine="0"/>
        <w:rPr>
          <w:rStyle w:val="FontStyle101"/>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 xml:space="preserve">Какое выражение определяет период свободных электрических колебаний в контуре, состоящем из конденсатора емкостью </w:t>
      </w:r>
      <w:r w:rsidRPr="003455F6">
        <w:rPr>
          <w:rStyle w:val="FontStyle125"/>
          <w:rFonts w:ascii="Times New Roman" w:hAnsi="Times New Roman" w:cs="Times New Roman"/>
          <w:sz w:val="24"/>
          <w:szCs w:val="24"/>
        </w:rPr>
        <w:t xml:space="preserve">С </w:t>
      </w:r>
      <w:r w:rsidRPr="003455F6">
        <w:rPr>
          <w:rStyle w:val="FontStyle100"/>
          <w:rFonts w:ascii="Times New Roman" w:hAnsi="Times New Roman" w:cs="Times New Roman"/>
          <w:sz w:val="24"/>
          <w:szCs w:val="24"/>
        </w:rPr>
        <w:t xml:space="preserve">и катушки индуктивностью </w:t>
      </w:r>
      <w:r w:rsidRPr="003455F6">
        <w:rPr>
          <w:rStyle w:val="FontStyle101"/>
          <w:rFonts w:ascii="Times New Roman" w:hAnsi="Times New Roman" w:cs="Times New Roman"/>
          <w:sz w:val="24"/>
          <w:szCs w:val="24"/>
          <w:lang w:val="en-US"/>
        </w:rPr>
        <w:t>L</w:t>
      </w:r>
      <w:r w:rsidRPr="003455F6">
        <w:rPr>
          <w:rStyle w:val="FontStyle101"/>
          <w:rFonts w:ascii="Times New Roman" w:hAnsi="Times New Roman" w:cs="Times New Roman"/>
          <w:sz w:val="24"/>
          <w:szCs w:val="24"/>
        </w:rPr>
        <w:t>?</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25"/>
        <w:widowControl/>
        <w:jc w:val="both"/>
        <w:rPr>
          <w:rStyle w:val="FontStyle100"/>
          <w:rFonts w:ascii="Times New Roman" w:hAnsi="Times New Roman" w:cs="Times New Roman"/>
          <w:sz w:val="24"/>
          <w:szCs w:val="24"/>
        </w:rPr>
      </w:pPr>
      <w:r w:rsidRPr="003455F6">
        <w:rPr>
          <w:rStyle w:val="FontStyle110"/>
          <w:rFonts w:ascii="Times New Roman" w:hAnsi="Times New Roman" w:cs="Times New Roman"/>
          <w:sz w:val="24"/>
          <w:szCs w:val="24"/>
        </w:rPr>
        <w:t>1)</w:t>
      </w:r>
      <w:r w:rsidRPr="003455F6">
        <w:rPr>
          <w:rFonts w:ascii="Times New Roman" w:hAnsi="Times New Roman" w:cs="Times New Roman"/>
          <w:noProof/>
        </w:rPr>
        <w:drawing>
          <wp:inline distT="0" distB="0" distL="0" distR="0">
            <wp:extent cx="427355" cy="166370"/>
            <wp:effectExtent l="19050" t="0" r="0" b="0"/>
            <wp:docPr id="1009"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868" cstate="print"/>
                    <a:srcRect/>
                    <a:stretch>
                      <a:fillRect/>
                    </a:stretch>
                  </pic:blipFill>
                  <pic:spPr bwMode="auto">
                    <a:xfrm>
                      <a:off x="0" y="0"/>
                      <a:ext cx="427355" cy="166370"/>
                    </a:xfrm>
                    <a:prstGeom prst="rect">
                      <a:avLst/>
                    </a:prstGeom>
                    <a:noFill/>
                    <a:ln w="9525">
                      <a:noFill/>
                      <a:miter lim="800000"/>
                      <a:headEnd/>
                      <a:tailEnd/>
                    </a:ln>
                  </pic:spPr>
                </pic:pic>
              </a:graphicData>
            </a:graphic>
          </wp:inline>
        </w:drawing>
      </w:r>
      <w:r w:rsidRPr="003455F6">
        <w:rPr>
          <w:rStyle w:val="FontStyle11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1"/>
        </w:rPr>
        <w:drawing>
          <wp:inline distT="0" distB="0" distL="0" distR="0">
            <wp:extent cx="427355" cy="154305"/>
            <wp:effectExtent l="19050" t="0" r="0" b="0"/>
            <wp:docPr id="100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869" cstate="print"/>
                    <a:srcRect/>
                    <a:stretch>
                      <a:fillRect/>
                    </a:stretch>
                  </pic:blipFill>
                  <pic:spPr bwMode="auto">
                    <a:xfrm>
                      <a:off x="0" y="0"/>
                      <a:ext cx="42735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3)</w:t>
      </w:r>
      <w:r w:rsidRPr="003455F6">
        <w:rPr>
          <w:rFonts w:ascii="Times New Roman" w:hAnsi="Times New Roman" w:cs="Times New Roman"/>
          <w:noProof/>
          <w:position w:val="-2"/>
        </w:rPr>
        <w:drawing>
          <wp:inline distT="0" distB="0" distL="0" distR="0">
            <wp:extent cx="546100" cy="154305"/>
            <wp:effectExtent l="19050" t="0" r="6350" b="0"/>
            <wp:docPr id="1007"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870" cstate="print"/>
                    <a:srcRect/>
                    <a:stretch>
                      <a:fillRect/>
                    </a:stretch>
                  </pic:blipFill>
                  <pic:spPr bwMode="auto">
                    <a:xfrm>
                      <a:off x="0" y="0"/>
                      <a:ext cx="54610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2"/>
        </w:rPr>
        <w:drawing>
          <wp:inline distT="0" distB="0" distL="0" distR="0">
            <wp:extent cx="534670" cy="154305"/>
            <wp:effectExtent l="19050" t="0" r="0" b="0"/>
            <wp:docPr id="1006" name="Рисунок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871" cstate="print"/>
                    <a:srcRect/>
                    <a:stretch>
                      <a:fillRect/>
                    </a:stretch>
                  </pic:blipFill>
                  <pic:spPr bwMode="auto">
                    <a:xfrm>
                      <a:off x="0" y="0"/>
                      <a:ext cx="534670" cy="154305"/>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5.</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Когда в колебательной системе возникает явление резонанса?</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38"/>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 малом коэффициенте затухания;</w:t>
      </w:r>
    </w:p>
    <w:p w:rsidR="008D4655" w:rsidRPr="003455F6" w:rsidRDefault="008D4655" w:rsidP="00E841CA">
      <w:pPr>
        <w:pStyle w:val="Style22"/>
        <w:widowControl/>
        <w:numPr>
          <w:ilvl w:val="0"/>
          <w:numId w:val="238"/>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 большом коэффициенте затухания;</w:t>
      </w:r>
    </w:p>
    <w:p w:rsidR="008D4655" w:rsidRPr="003455F6" w:rsidRDefault="008D4655" w:rsidP="00E841CA">
      <w:pPr>
        <w:pStyle w:val="Style22"/>
        <w:widowControl/>
        <w:numPr>
          <w:ilvl w:val="0"/>
          <w:numId w:val="238"/>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 различных частотах вынуждающей силы ЭДС и соб</w:t>
      </w:r>
      <w:r w:rsidRPr="003455F6">
        <w:rPr>
          <w:rStyle w:val="FontStyle100"/>
          <w:rFonts w:ascii="Times New Roman" w:hAnsi="Times New Roman" w:cs="Times New Roman"/>
          <w:sz w:val="24"/>
          <w:szCs w:val="24"/>
        </w:rPr>
        <w:softHyphen/>
        <w:t>ственных колебаний контура;</w:t>
      </w:r>
    </w:p>
    <w:p w:rsidR="008D4655" w:rsidRPr="003455F6" w:rsidRDefault="008D4655" w:rsidP="00E841CA">
      <w:pPr>
        <w:pStyle w:val="Style22"/>
        <w:widowControl/>
        <w:numPr>
          <w:ilvl w:val="0"/>
          <w:numId w:val="238"/>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 совпадении частот вынуждающей силы ЭДС и соб</w:t>
      </w:r>
      <w:r w:rsidRPr="003455F6">
        <w:rPr>
          <w:rStyle w:val="FontStyle100"/>
          <w:rFonts w:ascii="Times New Roman" w:hAnsi="Times New Roman" w:cs="Times New Roman"/>
          <w:sz w:val="24"/>
          <w:szCs w:val="24"/>
        </w:rPr>
        <w:softHyphen/>
        <w:t>ственных колебаний контура.</w:t>
      </w: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Определите амплитудное значение силы тока, если изменение силы тока в колебательном контуре происходит по закону</w:t>
      </w:r>
      <w:r w:rsidRPr="003455F6">
        <w:rPr>
          <w:rFonts w:ascii="Times New Roman" w:hAnsi="Times New Roman" w:cs="Times New Roman"/>
          <w:noProof/>
          <w:position w:val="-6"/>
        </w:rPr>
        <w:drawing>
          <wp:inline distT="0" distB="0" distL="0" distR="0">
            <wp:extent cx="914400" cy="166370"/>
            <wp:effectExtent l="19050" t="0" r="0" b="0"/>
            <wp:docPr id="1005" name="Рисунок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872" cstate="print"/>
                    <a:srcRect/>
                    <a:stretch>
                      <a:fillRect/>
                    </a:stretch>
                  </pic:blipFill>
                  <pic:spPr bwMode="auto">
                    <a:xfrm>
                      <a:off x="0" y="0"/>
                      <a:ext cx="91440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[А].</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39"/>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0,4 А;</w:t>
      </w:r>
    </w:p>
    <w:p w:rsidR="008D4655" w:rsidRPr="003455F6" w:rsidRDefault="008D4655" w:rsidP="00E841CA">
      <w:pPr>
        <w:pStyle w:val="Style22"/>
        <w:widowControl/>
        <w:numPr>
          <w:ilvl w:val="0"/>
          <w:numId w:val="239"/>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0,8 А;</w:t>
      </w:r>
    </w:p>
    <w:p w:rsidR="008D4655" w:rsidRPr="003455F6" w:rsidRDefault="008D4655" w:rsidP="00E841CA">
      <w:pPr>
        <w:pStyle w:val="Style22"/>
        <w:widowControl/>
        <w:numPr>
          <w:ilvl w:val="0"/>
          <w:numId w:val="239"/>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0,5 А;</w:t>
      </w:r>
    </w:p>
    <w:p w:rsidR="008D4655" w:rsidRPr="003455F6" w:rsidRDefault="008D4655" w:rsidP="00E841CA">
      <w:pPr>
        <w:pStyle w:val="Style22"/>
        <w:widowControl/>
        <w:numPr>
          <w:ilvl w:val="0"/>
          <w:numId w:val="239"/>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0,6 А.</w:t>
      </w: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lang w:val="en-US"/>
        </w:rPr>
      </w:pP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Определите действующее значение ЭДС, если электродвижущая сила индукции, возникающая в рамке при вращении ее в однородном магнитном поле, изменяется по закону</w:t>
      </w:r>
    </w:p>
    <w:p w:rsidR="008D4655" w:rsidRPr="003455F6" w:rsidRDefault="008D4655" w:rsidP="004D472B">
      <w:pPr>
        <w:pStyle w:val="Style19"/>
        <w:widowControl/>
        <w:rPr>
          <w:rStyle w:val="FontStyle100"/>
          <w:rFonts w:ascii="Times New Roman" w:hAnsi="Times New Roman" w:cs="Times New Roman"/>
          <w:sz w:val="24"/>
          <w:szCs w:val="24"/>
        </w:rPr>
      </w:pPr>
      <w:r w:rsidRPr="003455F6">
        <w:rPr>
          <w:rFonts w:ascii="Times New Roman" w:hAnsi="Times New Roman" w:cs="Times New Roman"/>
          <w:noProof/>
          <w:position w:val="-4"/>
        </w:rPr>
        <w:drawing>
          <wp:inline distT="0" distB="0" distL="0" distR="0">
            <wp:extent cx="985520" cy="142240"/>
            <wp:effectExtent l="19050" t="0" r="5080" b="0"/>
            <wp:docPr id="1004" name="Рисунок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873" cstate="print"/>
                    <a:srcRect/>
                    <a:stretch>
                      <a:fillRect/>
                    </a:stretch>
                  </pic:blipFill>
                  <pic:spPr bwMode="auto">
                    <a:xfrm>
                      <a:off x="0" y="0"/>
                      <a:ext cx="985520" cy="142240"/>
                    </a:xfrm>
                    <a:prstGeom prst="rect">
                      <a:avLst/>
                    </a:prstGeom>
                    <a:noFill/>
                    <a:ln w="9525">
                      <a:noFill/>
                      <a:miter lim="800000"/>
                      <a:headEnd/>
                      <a:tailEnd/>
                    </a:ln>
                  </pic:spPr>
                </pic:pic>
              </a:graphicData>
            </a:graphic>
          </wp:inline>
        </w:drawing>
      </w:r>
      <w:r w:rsidRPr="003455F6">
        <w:rPr>
          <w:rFonts w:ascii="Times New Roman" w:hAnsi="Times New Roman" w:cs="Times New Roman"/>
          <w:position w:val="-4"/>
        </w:rPr>
        <w:t xml:space="preserve"> </w:t>
      </w:r>
      <w:r w:rsidRPr="003455F6">
        <w:rPr>
          <w:rStyle w:val="FontStyle100"/>
          <w:rFonts w:ascii="Times New Roman" w:hAnsi="Times New Roman" w:cs="Times New Roman"/>
          <w:sz w:val="24"/>
          <w:szCs w:val="24"/>
        </w:rPr>
        <w:t>[А].</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40"/>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11,3 В;</w:t>
      </w:r>
    </w:p>
    <w:p w:rsidR="008D4655" w:rsidRPr="003455F6" w:rsidRDefault="008D4655" w:rsidP="00E841CA">
      <w:pPr>
        <w:pStyle w:val="Style22"/>
        <w:widowControl/>
        <w:numPr>
          <w:ilvl w:val="0"/>
          <w:numId w:val="240"/>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8,48 В;</w:t>
      </w:r>
    </w:p>
    <w:p w:rsidR="008D4655" w:rsidRPr="003455F6" w:rsidRDefault="008D4655" w:rsidP="00E841CA">
      <w:pPr>
        <w:pStyle w:val="Style22"/>
        <w:widowControl/>
        <w:numPr>
          <w:ilvl w:val="0"/>
          <w:numId w:val="240"/>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10,6 В;</w:t>
      </w:r>
    </w:p>
    <w:p w:rsidR="008D4655" w:rsidRPr="003455F6" w:rsidRDefault="008D4655" w:rsidP="00E841CA">
      <w:pPr>
        <w:pStyle w:val="Style22"/>
        <w:widowControl/>
        <w:numPr>
          <w:ilvl w:val="0"/>
          <w:numId w:val="240"/>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5,65 В.</w:t>
      </w: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lang w:val="en-US"/>
        </w:rPr>
      </w:pPr>
    </w:p>
    <w:p w:rsidR="008D4655" w:rsidRPr="003455F6"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Определите период незатухающих колебаний, если заряд конденсатора контура изменяется по гармоническому закону</w:t>
      </w:r>
      <w:r w:rsidRPr="003455F6">
        <w:rPr>
          <w:rFonts w:ascii="Times New Roman" w:hAnsi="Times New Roman" w:cs="Times New Roman"/>
          <w:noProof/>
          <w:position w:val="-5"/>
        </w:rPr>
        <w:drawing>
          <wp:inline distT="0" distB="0" distL="0" distR="0">
            <wp:extent cx="1247140" cy="166370"/>
            <wp:effectExtent l="19050" t="0" r="0" b="0"/>
            <wp:docPr id="100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874" cstate="print"/>
                    <a:srcRect/>
                    <a:stretch>
                      <a:fillRect/>
                    </a:stretch>
                  </pic:blipFill>
                  <pic:spPr bwMode="auto">
                    <a:xfrm>
                      <a:off x="0" y="0"/>
                      <a:ext cx="124714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[Кл].</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lastRenderedPageBreak/>
        <w:t>Возможные ответы:</w:t>
      </w:r>
    </w:p>
    <w:p w:rsidR="008D4655" w:rsidRPr="003455F6" w:rsidRDefault="008D4655" w:rsidP="00E841CA">
      <w:pPr>
        <w:pStyle w:val="Style22"/>
        <w:widowControl/>
        <w:numPr>
          <w:ilvl w:val="0"/>
          <w:numId w:val="241"/>
        </w:numPr>
        <w:tabs>
          <w:tab w:val="left" w:pos="84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1,33 мс;</w:t>
      </w:r>
    </w:p>
    <w:p w:rsidR="008D4655" w:rsidRPr="003455F6" w:rsidRDefault="008D4655" w:rsidP="00E841CA">
      <w:pPr>
        <w:pStyle w:val="Style22"/>
        <w:widowControl/>
        <w:numPr>
          <w:ilvl w:val="0"/>
          <w:numId w:val="241"/>
        </w:numPr>
        <w:tabs>
          <w:tab w:val="left" w:pos="84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 мс;</w:t>
      </w:r>
    </w:p>
    <w:p w:rsidR="008D4655" w:rsidRPr="003455F6" w:rsidRDefault="008D4655" w:rsidP="004D472B">
      <w:pPr>
        <w:spacing w:after="0" w:line="240" w:lineRule="auto"/>
        <w:jc w:val="both"/>
        <w:rPr>
          <w:rFonts w:ascii="Times New Roman" w:hAnsi="Times New Roman" w:cs="Times New Roman"/>
          <w:sz w:val="24"/>
          <w:szCs w:val="24"/>
        </w:rPr>
      </w:pPr>
    </w:p>
    <w:p w:rsidR="008D4655" w:rsidRPr="003455F6" w:rsidRDefault="008D4655" w:rsidP="00E841CA">
      <w:pPr>
        <w:pStyle w:val="Style84"/>
        <w:widowControl/>
        <w:numPr>
          <w:ilvl w:val="0"/>
          <w:numId w:val="242"/>
        </w:numPr>
        <w:tabs>
          <w:tab w:val="left" w:pos="821"/>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0,04 с;</w:t>
      </w:r>
    </w:p>
    <w:p w:rsidR="008D4655" w:rsidRPr="003455F6" w:rsidRDefault="008D4655" w:rsidP="00E841CA">
      <w:pPr>
        <w:pStyle w:val="Style84"/>
        <w:widowControl/>
        <w:numPr>
          <w:ilvl w:val="0"/>
          <w:numId w:val="242"/>
        </w:numPr>
        <w:tabs>
          <w:tab w:val="left" w:pos="821"/>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0,02 с.</w:t>
      </w: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lang w:val="en-US"/>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Как называется ток, модуль и направление которого изменяются во времени?</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243"/>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пульсирующий;</w:t>
      </w:r>
    </w:p>
    <w:p w:rsidR="008D4655" w:rsidRPr="003455F6" w:rsidRDefault="008D4655" w:rsidP="00E841CA">
      <w:pPr>
        <w:pStyle w:val="Style84"/>
        <w:widowControl/>
        <w:numPr>
          <w:ilvl w:val="0"/>
          <w:numId w:val="243"/>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постоянный;</w:t>
      </w:r>
    </w:p>
    <w:p w:rsidR="008D4655" w:rsidRPr="003455F6" w:rsidRDefault="008D4655" w:rsidP="00E841CA">
      <w:pPr>
        <w:pStyle w:val="Style84"/>
        <w:widowControl/>
        <w:numPr>
          <w:ilvl w:val="0"/>
          <w:numId w:val="243"/>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переменный;</w:t>
      </w:r>
    </w:p>
    <w:p w:rsidR="008D4655" w:rsidRPr="003455F6" w:rsidRDefault="008D4655" w:rsidP="00E841CA">
      <w:pPr>
        <w:pStyle w:val="Style84"/>
        <w:widowControl/>
        <w:numPr>
          <w:ilvl w:val="0"/>
          <w:numId w:val="243"/>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синусоидальный.</w:t>
      </w:r>
    </w:p>
    <w:p w:rsidR="008D4655" w:rsidRPr="003455F6" w:rsidRDefault="008D4655" w:rsidP="004D472B">
      <w:pPr>
        <w:pStyle w:val="Style68"/>
        <w:widowControl/>
        <w:tabs>
          <w:tab w:val="left" w:pos="370"/>
        </w:tabs>
        <w:spacing w:line="240" w:lineRule="auto"/>
        <w:ind w:firstLine="0"/>
        <w:jc w:val="both"/>
        <w:rPr>
          <w:rStyle w:val="FontStyle100"/>
          <w:rFonts w:ascii="Times New Roman" w:hAnsi="Times New Roman" w:cs="Times New Roman"/>
          <w:sz w:val="24"/>
          <w:szCs w:val="24"/>
          <w:lang w:val="en-US"/>
        </w:rPr>
      </w:pPr>
    </w:p>
    <w:p w:rsidR="008D4655" w:rsidRPr="003455F6" w:rsidRDefault="008D4655" w:rsidP="004D472B">
      <w:pPr>
        <w:pStyle w:val="Style68"/>
        <w:widowControl/>
        <w:tabs>
          <w:tab w:val="left" w:pos="370"/>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Как расположены друг относительно друга векторы</w:t>
      </w:r>
      <w:r w:rsidRPr="003455F6">
        <w:rPr>
          <w:rFonts w:ascii="Times New Roman" w:hAnsi="Times New Roman" w:cs="Times New Roman"/>
          <w:noProof/>
          <w:position w:val="-2"/>
        </w:rPr>
        <w:drawing>
          <wp:inline distT="0" distB="0" distL="0" distR="0">
            <wp:extent cx="142240" cy="154305"/>
            <wp:effectExtent l="19050" t="0" r="0" b="0"/>
            <wp:docPr id="1002"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875"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Fonts w:ascii="Times New Roman" w:hAnsi="Times New Roman" w:cs="Times New Roman"/>
          <w:noProof/>
          <w:position w:val="-2"/>
        </w:rPr>
        <w:drawing>
          <wp:inline distT="0" distB="0" distL="0" distR="0">
            <wp:extent cx="118745" cy="154305"/>
            <wp:effectExtent l="19050" t="0" r="0" b="0"/>
            <wp:docPr id="1001" name="Рисунок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876" cstate="print"/>
                    <a:srcRect/>
                    <a:stretch>
                      <a:fillRect/>
                    </a:stretch>
                  </pic:blipFill>
                  <pic:spPr bwMode="auto">
                    <a:xfrm>
                      <a:off x="0" y="0"/>
                      <a:ext cx="11874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и</w:t>
      </w:r>
      <w:r w:rsidRPr="003455F6">
        <w:rPr>
          <w:rFonts w:ascii="Times New Roman" w:hAnsi="Times New Roman" w:cs="Times New Roman"/>
          <w:noProof/>
          <w:position w:val="-6"/>
        </w:rPr>
        <w:drawing>
          <wp:inline distT="0" distB="0" distL="0" distR="0">
            <wp:extent cx="106680" cy="166370"/>
            <wp:effectExtent l="19050" t="0" r="7620" b="0"/>
            <wp:docPr id="1000" name="Рисунок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877" cstate="print"/>
                    <a:srcRect/>
                    <a:stretch>
                      <a:fillRect/>
                    </a:stretch>
                  </pic:blipFill>
                  <pic:spPr bwMode="auto">
                    <a:xfrm>
                      <a:off x="0" y="0"/>
                      <a:ext cx="10668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электромагнитной волны?</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5"/>
        </w:rPr>
        <w:drawing>
          <wp:inline distT="0" distB="0" distL="0" distR="0">
            <wp:extent cx="118745" cy="154305"/>
            <wp:effectExtent l="19050" t="0" r="0" b="0"/>
            <wp:docPr id="999"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878" cstate="print"/>
                    <a:srcRect/>
                    <a:stretch>
                      <a:fillRect/>
                    </a:stretch>
                  </pic:blipFill>
                  <pic:spPr bwMode="auto">
                    <a:xfrm>
                      <a:off x="0" y="0"/>
                      <a:ext cx="11874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w:t>
      </w:r>
      <w:r w:rsidRPr="003455F6">
        <w:rPr>
          <w:rFonts w:ascii="Times New Roman" w:hAnsi="Times New Roman" w:cs="Times New Roman"/>
          <w:noProof/>
          <w:position w:val="-5"/>
        </w:rPr>
        <w:drawing>
          <wp:inline distT="0" distB="0" distL="0" distR="0">
            <wp:extent cx="142240" cy="166370"/>
            <wp:effectExtent l="19050" t="0" r="0" b="0"/>
            <wp:docPr id="99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879" cstate="print"/>
                    <a:srcRect/>
                    <a:stretch>
                      <a:fillRect/>
                    </a:stretch>
                  </pic:blipFill>
                  <pic:spPr bwMode="auto">
                    <a:xfrm>
                      <a:off x="0" y="0"/>
                      <a:ext cx="14224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направлены противоположно,</w:t>
      </w:r>
      <w:r w:rsidRPr="003455F6">
        <w:rPr>
          <w:rFonts w:ascii="Times New Roman" w:hAnsi="Times New Roman" w:cs="Times New Roman"/>
          <w:noProof/>
          <w:position w:val="-1"/>
        </w:rPr>
        <w:drawing>
          <wp:inline distT="0" distB="0" distL="0" distR="0">
            <wp:extent cx="83185" cy="118745"/>
            <wp:effectExtent l="19050" t="0" r="0" b="0"/>
            <wp:docPr id="997"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880" cstate="print"/>
                    <a:srcRect/>
                    <a:stretch>
                      <a:fillRect/>
                    </a:stretch>
                  </pic:blipFill>
                  <pic:spPr bwMode="auto">
                    <a:xfrm>
                      <a:off x="0" y="0"/>
                      <a:ext cx="8318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параллелен</w:t>
      </w:r>
      <w:r w:rsidRPr="003455F6">
        <w:rPr>
          <w:rFonts w:ascii="Times New Roman" w:hAnsi="Times New Roman" w:cs="Times New Roman"/>
          <w:noProof/>
          <w:position w:val="-1"/>
        </w:rPr>
        <w:drawing>
          <wp:inline distT="0" distB="0" distL="0" distR="0">
            <wp:extent cx="106680" cy="154305"/>
            <wp:effectExtent l="19050" t="0" r="7620" b="0"/>
            <wp:docPr id="996"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881" cstate="print"/>
                    <a:srcRect/>
                    <a:stretch>
                      <a:fillRect/>
                    </a:stretch>
                  </pic:blipFill>
                  <pic:spPr bwMode="auto">
                    <a:xfrm>
                      <a:off x="0" y="0"/>
                      <a:ext cx="10668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1"/>
        </w:rPr>
        <w:drawing>
          <wp:inline distT="0" distB="0" distL="0" distR="0">
            <wp:extent cx="106680" cy="118745"/>
            <wp:effectExtent l="19050" t="0" r="7620" b="0"/>
            <wp:docPr id="995"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882"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3"/>
        </w:rPr>
        <w:drawing>
          <wp:inline distT="0" distB="0" distL="0" distR="0">
            <wp:extent cx="106680" cy="154305"/>
            <wp:effectExtent l="19050" t="0" r="7620" b="0"/>
            <wp:docPr id="994" name="Рисунок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883" cstate="print"/>
                    <a:srcRect/>
                    <a:stretch>
                      <a:fillRect/>
                    </a:stretch>
                  </pic:blipFill>
                  <pic:spPr bwMode="auto">
                    <a:xfrm>
                      <a:off x="0" y="0"/>
                      <a:ext cx="10668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position w:val="-3"/>
          <w:sz w:val="24"/>
          <w:szCs w:val="24"/>
        </w:rPr>
        <w:t xml:space="preserve"> </w:t>
      </w:r>
      <w:r w:rsidRPr="003455F6">
        <w:rPr>
          <w:rStyle w:val="FontStyle100"/>
          <w:rFonts w:ascii="Times New Roman" w:hAnsi="Times New Roman" w:cs="Times New Roman"/>
          <w:sz w:val="24"/>
          <w:szCs w:val="24"/>
        </w:rPr>
        <w:t>и</w:t>
      </w:r>
      <w:r w:rsidRPr="003455F6">
        <w:rPr>
          <w:rFonts w:ascii="Times New Roman" w:hAnsi="Times New Roman" w:cs="Times New Roman"/>
          <w:noProof/>
          <w:position w:val="-2"/>
        </w:rPr>
        <w:drawing>
          <wp:inline distT="0" distB="0" distL="0" distR="0">
            <wp:extent cx="106680" cy="118745"/>
            <wp:effectExtent l="19050" t="0" r="7620" b="0"/>
            <wp:docPr id="99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884"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взаимно перпендикулярны;</w:t>
      </w:r>
    </w:p>
    <w:p w:rsidR="008D4655" w:rsidRPr="003455F6" w:rsidRDefault="008D4655"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2"/>
        </w:rPr>
        <w:drawing>
          <wp:inline distT="0" distB="0" distL="0" distR="0">
            <wp:extent cx="118745" cy="142240"/>
            <wp:effectExtent l="19050" t="0" r="0" b="0"/>
            <wp:docPr id="992"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85"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w:t>
      </w:r>
      <w:r w:rsidRPr="003455F6">
        <w:rPr>
          <w:rFonts w:ascii="Times New Roman" w:hAnsi="Times New Roman" w:cs="Times New Roman"/>
          <w:noProof/>
          <w:position w:val="-1"/>
        </w:rPr>
        <w:drawing>
          <wp:inline distT="0" distB="0" distL="0" distR="0">
            <wp:extent cx="118745" cy="118745"/>
            <wp:effectExtent l="19050" t="0" r="0" b="0"/>
            <wp:docPr id="991" name="Рисунок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886"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параллельны, </w:t>
      </w:r>
      <w:r w:rsidRPr="003455F6">
        <w:rPr>
          <w:rFonts w:ascii="Times New Roman" w:hAnsi="Times New Roman" w:cs="Times New Roman"/>
          <w:noProof/>
          <w:position w:val="-1"/>
        </w:rPr>
        <w:drawing>
          <wp:inline distT="0" distB="0" distL="0" distR="0">
            <wp:extent cx="83185" cy="106680"/>
            <wp:effectExtent l="19050" t="0" r="0" b="0"/>
            <wp:docPr id="990"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887" cstate="print"/>
                    <a:srcRect/>
                    <a:stretch>
                      <a:fillRect/>
                    </a:stretch>
                  </pic:blipFill>
                  <pic:spPr bwMode="auto">
                    <a:xfrm>
                      <a:off x="0" y="0"/>
                      <a:ext cx="83185" cy="10668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перпендикулярен им;</w:t>
      </w:r>
    </w:p>
    <w:p w:rsidR="008D4655" w:rsidRPr="003455F6" w:rsidRDefault="008D4655"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3"/>
        </w:rPr>
        <w:drawing>
          <wp:inline distT="0" distB="0" distL="0" distR="0">
            <wp:extent cx="118745" cy="142240"/>
            <wp:effectExtent l="19050" t="0" r="0" b="0"/>
            <wp:docPr id="989"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888"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w:t>
      </w:r>
      <w:r w:rsidRPr="003455F6">
        <w:rPr>
          <w:rFonts w:ascii="Times New Roman" w:hAnsi="Times New Roman" w:cs="Times New Roman"/>
          <w:noProof/>
          <w:position w:val="-2"/>
        </w:rPr>
        <w:drawing>
          <wp:inline distT="0" distB="0" distL="0" distR="0">
            <wp:extent cx="118745" cy="142240"/>
            <wp:effectExtent l="19050" t="0" r="0" b="0"/>
            <wp:docPr id="988" name="Рисунок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889"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направлены противоположно,</w:t>
      </w:r>
      <w:r w:rsidRPr="003455F6">
        <w:rPr>
          <w:rFonts w:ascii="Times New Roman" w:hAnsi="Times New Roman" w:cs="Times New Roman"/>
          <w:noProof/>
          <w:position w:val="-3"/>
        </w:rPr>
        <w:drawing>
          <wp:inline distT="0" distB="0" distL="0" distR="0">
            <wp:extent cx="95250" cy="142240"/>
            <wp:effectExtent l="19050" t="0" r="0" b="0"/>
            <wp:docPr id="987"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890" cstate="print"/>
                    <a:srcRect/>
                    <a:stretch>
                      <a:fillRect/>
                    </a:stretch>
                  </pic:blipFill>
                  <pic:spPr bwMode="auto">
                    <a:xfrm>
                      <a:off x="0" y="0"/>
                      <a:ext cx="9525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параллелен</w:t>
      </w:r>
      <w:r w:rsidRPr="003455F6">
        <w:rPr>
          <w:rFonts w:ascii="Times New Roman" w:hAnsi="Times New Roman" w:cs="Times New Roman"/>
          <w:noProof/>
        </w:rPr>
        <w:drawing>
          <wp:inline distT="0" distB="0" distL="0" distR="0">
            <wp:extent cx="118745" cy="118745"/>
            <wp:effectExtent l="19050" t="0" r="0" b="0"/>
            <wp:docPr id="986" name="Рисунок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891"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Какое физическое явление используется при работе радиолокатора — прибора, служащего для определения местоположения тел?</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244"/>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отражение электромагнитных волн;</w:t>
      </w:r>
    </w:p>
    <w:p w:rsidR="008D4655" w:rsidRPr="003455F6" w:rsidRDefault="008D4655" w:rsidP="00E841CA">
      <w:pPr>
        <w:pStyle w:val="Style84"/>
        <w:widowControl/>
        <w:numPr>
          <w:ilvl w:val="0"/>
          <w:numId w:val="244"/>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преломление электромагнитных волн;</w:t>
      </w:r>
    </w:p>
    <w:p w:rsidR="008D4655" w:rsidRPr="003455F6" w:rsidRDefault="008D4655" w:rsidP="00E841CA">
      <w:pPr>
        <w:pStyle w:val="Style84"/>
        <w:widowControl/>
        <w:numPr>
          <w:ilvl w:val="0"/>
          <w:numId w:val="244"/>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интерференция электромагнитных волн;</w:t>
      </w:r>
    </w:p>
    <w:p w:rsidR="008D4655" w:rsidRPr="003455F6" w:rsidRDefault="008D4655" w:rsidP="00E841CA">
      <w:pPr>
        <w:pStyle w:val="Style84"/>
        <w:widowControl/>
        <w:numPr>
          <w:ilvl w:val="0"/>
          <w:numId w:val="244"/>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дифракция электромагнитных волн.</w:t>
      </w: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lang w:val="en-US"/>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r w:rsidRPr="003455F6">
        <w:rPr>
          <w:rStyle w:val="FontStyle100"/>
          <w:rFonts w:ascii="Times New Roman" w:hAnsi="Times New Roman" w:cs="Times New Roman"/>
          <w:sz w:val="24"/>
          <w:szCs w:val="24"/>
        </w:rPr>
        <w:tab/>
        <w:t>Определите индуктивное сопротивление катушки индуктивностью 40 мГн, включенной в сеть переменного тока напряжением 220 В.</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45"/>
        </w:numPr>
        <w:tabs>
          <w:tab w:val="left" w:pos="58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6,28 Ом;</w:t>
      </w:r>
    </w:p>
    <w:p w:rsidR="008D4655" w:rsidRPr="003455F6" w:rsidRDefault="008D4655" w:rsidP="00E841CA">
      <w:pPr>
        <w:pStyle w:val="Style69"/>
        <w:widowControl/>
        <w:numPr>
          <w:ilvl w:val="0"/>
          <w:numId w:val="245"/>
        </w:numPr>
        <w:tabs>
          <w:tab w:val="left" w:pos="58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4,4 Ом;</w:t>
      </w:r>
    </w:p>
    <w:p w:rsidR="008D4655" w:rsidRPr="003455F6" w:rsidRDefault="008D4655" w:rsidP="00E841CA">
      <w:pPr>
        <w:pStyle w:val="Style69"/>
        <w:widowControl/>
        <w:numPr>
          <w:ilvl w:val="0"/>
          <w:numId w:val="245"/>
        </w:numPr>
        <w:tabs>
          <w:tab w:val="left" w:pos="58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12,56 Ом;</w:t>
      </w:r>
    </w:p>
    <w:p w:rsidR="008D4655" w:rsidRPr="003455F6" w:rsidRDefault="008D4655" w:rsidP="00E841CA">
      <w:pPr>
        <w:pStyle w:val="Style69"/>
        <w:widowControl/>
        <w:numPr>
          <w:ilvl w:val="0"/>
          <w:numId w:val="245"/>
        </w:numPr>
        <w:tabs>
          <w:tab w:val="left" w:pos="58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Ом.</w:t>
      </w: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lang w:val="en-US"/>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Какие элементы входят в радиоприемник?</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246"/>
        </w:numPr>
        <w:tabs>
          <w:tab w:val="left" w:pos="8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колебательный контур;</w:t>
      </w:r>
    </w:p>
    <w:p w:rsidR="008D4655" w:rsidRPr="003455F6" w:rsidRDefault="008D4655" w:rsidP="00E841CA">
      <w:pPr>
        <w:pStyle w:val="Style84"/>
        <w:widowControl/>
        <w:numPr>
          <w:ilvl w:val="0"/>
          <w:numId w:val="246"/>
        </w:numPr>
        <w:tabs>
          <w:tab w:val="left" w:pos="8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антенна и колебательный контур;</w:t>
      </w:r>
    </w:p>
    <w:p w:rsidR="008D4655" w:rsidRPr="003455F6" w:rsidRDefault="008D4655" w:rsidP="00E841CA">
      <w:pPr>
        <w:pStyle w:val="Style84"/>
        <w:widowControl/>
        <w:numPr>
          <w:ilvl w:val="0"/>
          <w:numId w:val="246"/>
        </w:numPr>
        <w:tabs>
          <w:tab w:val="left" w:pos="8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антенна и усилитель;</w:t>
      </w:r>
    </w:p>
    <w:p w:rsidR="008D4655" w:rsidRPr="003455F6" w:rsidRDefault="008D4655" w:rsidP="00E841CA">
      <w:pPr>
        <w:pStyle w:val="Style84"/>
        <w:widowControl/>
        <w:numPr>
          <w:ilvl w:val="0"/>
          <w:numId w:val="246"/>
        </w:numPr>
        <w:tabs>
          <w:tab w:val="left" w:pos="87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антенна, колебательный контур, усилитель, детектор и динамик.</w:t>
      </w: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В каком элементе осуществляется разделение высокочастотной несущей и звуковых колебаний?</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47"/>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 детекторе радиоприемника;</w:t>
      </w:r>
    </w:p>
    <w:p w:rsidR="008D4655" w:rsidRPr="003455F6" w:rsidRDefault="008D4655" w:rsidP="00E841CA">
      <w:pPr>
        <w:pStyle w:val="Style69"/>
        <w:widowControl/>
        <w:numPr>
          <w:ilvl w:val="0"/>
          <w:numId w:val="247"/>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приемной антенне радиоприемника;</w:t>
      </w:r>
    </w:p>
    <w:p w:rsidR="008D4655" w:rsidRPr="003455F6" w:rsidRDefault="008D4655" w:rsidP="00E841CA">
      <w:pPr>
        <w:pStyle w:val="Style69"/>
        <w:widowControl/>
        <w:numPr>
          <w:ilvl w:val="0"/>
          <w:numId w:val="247"/>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конденсаторе;</w:t>
      </w:r>
    </w:p>
    <w:p w:rsidR="008D4655" w:rsidRPr="003455F6" w:rsidRDefault="008D4655" w:rsidP="00E841CA">
      <w:pPr>
        <w:pStyle w:val="Style69"/>
        <w:widowControl/>
        <w:numPr>
          <w:ilvl w:val="0"/>
          <w:numId w:val="247"/>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динамике.</w:t>
      </w: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lang w:val="en-US"/>
        </w:rPr>
      </w:pP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15.</w:t>
      </w:r>
      <w:r w:rsidRPr="003455F6">
        <w:rPr>
          <w:rStyle w:val="FontStyle100"/>
          <w:rFonts w:ascii="Times New Roman" w:hAnsi="Times New Roman" w:cs="Times New Roman"/>
          <w:sz w:val="24"/>
          <w:szCs w:val="24"/>
        </w:rPr>
        <w:tab/>
        <w:t>Определите частоту электромагнитных волн в воздухе, длина которых равна 4 см.</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48"/>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 МГц;</w:t>
      </w:r>
    </w:p>
    <w:p w:rsidR="008D4655" w:rsidRPr="003455F6" w:rsidRDefault="008D4655" w:rsidP="00E841CA">
      <w:pPr>
        <w:pStyle w:val="Style69"/>
        <w:widowControl/>
        <w:numPr>
          <w:ilvl w:val="0"/>
          <w:numId w:val="248"/>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 кГц;</w:t>
      </w:r>
    </w:p>
    <w:p w:rsidR="008D4655" w:rsidRPr="003455F6" w:rsidRDefault="008D4655" w:rsidP="00E841CA">
      <w:pPr>
        <w:pStyle w:val="Style69"/>
        <w:widowControl/>
        <w:numPr>
          <w:ilvl w:val="0"/>
          <w:numId w:val="248"/>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7,5 ГГц;</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4"/>
        </w:rPr>
        <w:drawing>
          <wp:inline distT="0" distB="0" distL="0" distR="0">
            <wp:extent cx="498475" cy="166370"/>
            <wp:effectExtent l="19050" t="0" r="0" b="0"/>
            <wp:docPr id="985" name="Рисунок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892" cstate="print"/>
                    <a:srcRect/>
                    <a:stretch>
                      <a:fillRect/>
                    </a:stretch>
                  </pic:blipFill>
                  <pic:spPr bwMode="auto">
                    <a:xfrm>
                      <a:off x="0" y="0"/>
                      <a:ext cx="49847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Гц.</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8D4655" w:rsidRPr="003455F6" w:rsidRDefault="008D4655" w:rsidP="004D472B">
      <w:pPr>
        <w:pStyle w:val="Style72"/>
        <w:widowControl/>
        <w:spacing w:line="240" w:lineRule="auto"/>
        <w:ind w:firstLine="0"/>
        <w:rPr>
          <w:rFonts w:ascii="Times New Roman" w:hAnsi="Times New Roman" w:cs="Times New Roman"/>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Определите силу тока в колебательном контуре в момент полной разрядки конденсатора, если энергия магнитного поля в катушке</w:t>
      </w:r>
      <w:r w:rsidRPr="003455F6">
        <w:rPr>
          <w:rFonts w:ascii="Times New Roman" w:hAnsi="Times New Roman" w:cs="Times New Roman"/>
          <w:noProof/>
          <w:position w:val="-5"/>
        </w:rPr>
        <w:drawing>
          <wp:inline distT="0" distB="0" distL="0" distR="0">
            <wp:extent cx="558165" cy="154305"/>
            <wp:effectExtent l="19050" t="0" r="0" b="0"/>
            <wp:docPr id="984"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893" cstate="print"/>
                    <a:srcRect/>
                    <a:stretch>
                      <a:fillRect/>
                    </a:stretch>
                  </pic:blipFill>
                  <pic:spPr bwMode="auto">
                    <a:xfrm>
                      <a:off x="0" y="0"/>
                      <a:ext cx="55816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Дж, а индуктивность 0,24 Гн.</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49"/>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0,4 А;</w:t>
      </w:r>
    </w:p>
    <w:p w:rsidR="008D4655" w:rsidRPr="003455F6" w:rsidRDefault="008D4655" w:rsidP="00E841CA">
      <w:pPr>
        <w:pStyle w:val="Style69"/>
        <w:widowControl/>
        <w:numPr>
          <w:ilvl w:val="0"/>
          <w:numId w:val="249"/>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0,3 А;</w:t>
      </w:r>
    </w:p>
    <w:p w:rsidR="008D4655" w:rsidRPr="003455F6" w:rsidRDefault="008D4655" w:rsidP="00E841CA">
      <w:pPr>
        <w:pStyle w:val="Style69"/>
        <w:widowControl/>
        <w:numPr>
          <w:ilvl w:val="0"/>
          <w:numId w:val="249"/>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0,2 А;</w:t>
      </w:r>
    </w:p>
    <w:p w:rsidR="008D4655" w:rsidRPr="003455F6" w:rsidRDefault="008D4655" w:rsidP="00E841CA">
      <w:pPr>
        <w:pStyle w:val="Style69"/>
        <w:widowControl/>
        <w:numPr>
          <w:ilvl w:val="0"/>
          <w:numId w:val="249"/>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0,1 А.</w:t>
      </w:r>
    </w:p>
    <w:p w:rsidR="008D4655" w:rsidRPr="003455F6" w:rsidRDefault="008D4655" w:rsidP="004D472B">
      <w:pPr>
        <w:pStyle w:val="Style72"/>
        <w:widowControl/>
        <w:tabs>
          <w:tab w:val="left" w:pos="394"/>
        </w:tabs>
        <w:spacing w:line="240" w:lineRule="auto"/>
        <w:ind w:firstLine="0"/>
        <w:rPr>
          <w:rStyle w:val="FontStyle106"/>
          <w:rFonts w:ascii="Times New Roman" w:hAnsi="Times New Roman" w:cs="Times New Roman"/>
          <w:sz w:val="24"/>
          <w:szCs w:val="24"/>
          <w:lang w:val="en-US"/>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Какова фаза колебаний напряжения на концах катушки при включении катушки с активным сопротивлением, равным нулю, в цепь переменного тока?</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50"/>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отстает от колебаний силы тока на</w:t>
      </w:r>
      <w:r w:rsidRPr="003455F6">
        <w:rPr>
          <w:rFonts w:ascii="Times New Roman" w:hAnsi="Times New Roman" w:cs="Times New Roman"/>
          <w:noProof/>
          <w:position w:val="-5"/>
        </w:rPr>
        <w:drawing>
          <wp:inline distT="0" distB="0" distL="0" distR="0">
            <wp:extent cx="225425" cy="142240"/>
            <wp:effectExtent l="19050" t="0" r="3175" b="0"/>
            <wp:docPr id="983" name="Рисунок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894" cstate="print"/>
                    <a:srcRect/>
                    <a:stretch>
                      <a:fillRect/>
                    </a:stretch>
                  </pic:blipFill>
                  <pic:spPr bwMode="auto">
                    <a:xfrm>
                      <a:off x="0" y="0"/>
                      <a:ext cx="22542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E841CA">
      <w:pPr>
        <w:pStyle w:val="Style69"/>
        <w:widowControl/>
        <w:numPr>
          <w:ilvl w:val="0"/>
          <w:numId w:val="250"/>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совпадает с колебаниями силы тока;</w:t>
      </w:r>
    </w:p>
    <w:p w:rsidR="008D4655" w:rsidRPr="003455F6" w:rsidRDefault="008D4655" w:rsidP="00E841CA">
      <w:pPr>
        <w:pStyle w:val="Style69"/>
        <w:widowControl/>
        <w:numPr>
          <w:ilvl w:val="0"/>
          <w:numId w:val="250"/>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опережает колебания силы тока на</w:t>
      </w:r>
      <w:r w:rsidRPr="003455F6">
        <w:rPr>
          <w:rFonts w:ascii="Times New Roman" w:hAnsi="Times New Roman" w:cs="Times New Roman"/>
          <w:noProof/>
          <w:position w:val="-6"/>
        </w:rPr>
        <w:drawing>
          <wp:inline distT="0" distB="0" distL="0" distR="0">
            <wp:extent cx="249555" cy="142240"/>
            <wp:effectExtent l="19050" t="0" r="0" b="0"/>
            <wp:docPr id="982" name="Рисунок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895" cstate="print"/>
                    <a:srcRect/>
                    <a:stretch>
                      <a:fillRect/>
                    </a:stretch>
                  </pic:blipFill>
                  <pic:spPr bwMode="auto">
                    <a:xfrm>
                      <a:off x="0" y="0"/>
                      <a:ext cx="24955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E841CA">
      <w:pPr>
        <w:pStyle w:val="Style69"/>
        <w:widowControl/>
        <w:numPr>
          <w:ilvl w:val="0"/>
          <w:numId w:val="250"/>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один из приведенных ответов не верен.</w:t>
      </w: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Что положено в основу сравнения переменного тока с постоянным?</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51"/>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максимальное значение;</w:t>
      </w:r>
    </w:p>
    <w:p w:rsidR="008D4655" w:rsidRPr="003455F6" w:rsidRDefault="008D4655" w:rsidP="00E841CA">
      <w:pPr>
        <w:pStyle w:val="Style69"/>
        <w:widowControl/>
        <w:numPr>
          <w:ilvl w:val="0"/>
          <w:numId w:val="251"/>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минимальное значение;</w:t>
      </w:r>
    </w:p>
    <w:p w:rsidR="008D4655" w:rsidRPr="003455F6" w:rsidRDefault="008D4655" w:rsidP="00E841CA">
      <w:pPr>
        <w:pStyle w:val="Style69"/>
        <w:widowControl/>
        <w:numPr>
          <w:ilvl w:val="0"/>
          <w:numId w:val="251"/>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магнитное действие;</w:t>
      </w:r>
    </w:p>
    <w:p w:rsidR="008D4655" w:rsidRPr="003455F6" w:rsidRDefault="008D4655" w:rsidP="00E841CA">
      <w:pPr>
        <w:pStyle w:val="Style69"/>
        <w:widowControl/>
        <w:numPr>
          <w:ilvl w:val="0"/>
          <w:numId w:val="251"/>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тепловое действие.</w:t>
      </w:r>
    </w:p>
    <w:p w:rsidR="008D4655" w:rsidRPr="003455F6"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lang w:val="en-US"/>
        </w:rPr>
      </w:pPr>
    </w:p>
    <w:p w:rsidR="008D4655" w:rsidRPr="003455F6"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Какую емкость конденсатора надо выбрать для катушки индуктивностью 1 мГн, если необходимо изготовить колебательный контур, собственная частота которого должна быть 1,5 кГц?</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52"/>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 мкФ;</w:t>
      </w:r>
    </w:p>
    <w:p w:rsidR="008D4655" w:rsidRPr="003455F6" w:rsidRDefault="008D4655" w:rsidP="00E841CA">
      <w:pPr>
        <w:pStyle w:val="Style69"/>
        <w:widowControl/>
        <w:numPr>
          <w:ilvl w:val="0"/>
          <w:numId w:val="252"/>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 мкФ;</w:t>
      </w:r>
    </w:p>
    <w:p w:rsidR="008D4655" w:rsidRPr="003455F6" w:rsidRDefault="008D4655" w:rsidP="00E841CA">
      <w:pPr>
        <w:pStyle w:val="Style69"/>
        <w:widowControl/>
        <w:numPr>
          <w:ilvl w:val="0"/>
          <w:numId w:val="252"/>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2,5 мкФ;</w:t>
      </w:r>
    </w:p>
    <w:p w:rsidR="008D4655" w:rsidRPr="003455F6" w:rsidRDefault="008D4655" w:rsidP="00E841CA">
      <w:pPr>
        <w:pStyle w:val="Style69"/>
        <w:widowControl/>
        <w:numPr>
          <w:ilvl w:val="0"/>
          <w:numId w:val="252"/>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12,5 мкФ.</w:t>
      </w:r>
    </w:p>
    <w:p w:rsidR="008D4655" w:rsidRPr="003455F6"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lang w:val="en-US"/>
        </w:rPr>
      </w:pPr>
    </w:p>
    <w:p w:rsidR="008D4655" w:rsidRPr="003455F6"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Найдите амплитуду колебаний силы тока, если электроемкость конденсатора в цепи переменного тока равна 50 мкФ, а зависимость напряжения на конденсаторе от времени выражается формулой</w:t>
      </w:r>
      <w:r w:rsidRPr="003455F6">
        <w:rPr>
          <w:rFonts w:ascii="Times New Roman" w:hAnsi="Times New Roman" w:cs="Times New Roman"/>
          <w:noProof/>
          <w:position w:val="-6"/>
        </w:rPr>
        <w:drawing>
          <wp:inline distT="0" distB="0" distL="0" distR="0">
            <wp:extent cx="1033145" cy="142240"/>
            <wp:effectExtent l="19050" t="0" r="0" b="0"/>
            <wp:docPr id="981" name="Рисунок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896" cstate="print"/>
                    <a:srcRect/>
                    <a:stretch>
                      <a:fillRect/>
                    </a:stretch>
                  </pic:blipFill>
                  <pic:spPr bwMode="auto">
                    <a:xfrm>
                      <a:off x="0" y="0"/>
                      <a:ext cx="103314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[В].</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581660" cy="118745"/>
            <wp:effectExtent l="19050" t="0" r="8890" b="0"/>
            <wp:docPr id="980" name="Рисунок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897" cstate="print"/>
                    <a:srcRect/>
                    <a:stretch>
                      <a:fillRect/>
                    </a:stretch>
                  </pic:blipFill>
                  <pic:spPr bwMode="auto">
                    <a:xfrm>
                      <a:off x="0" y="0"/>
                      <a:ext cx="58166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А;</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5"/>
        </w:rPr>
        <w:drawing>
          <wp:inline distT="0" distB="0" distL="0" distR="0">
            <wp:extent cx="546100" cy="154305"/>
            <wp:effectExtent l="19050" t="0" r="6350" b="0"/>
            <wp:docPr id="979"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898" cstate="print"/>
                    <a:srcRect/>
                    <a:stretch>
                      <a:fillRect/>
                    </a:stretch>
                  </pic:blipFill>
                  <pic:spPr bwMode="auto">
                    <a:xfrm>
                      <a:off x="0" y="0"/>
                      <a:ext cx="54610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А;</w:t>
      </w:r>
    </w:p>
    <w:p w:rsidR="008D4655" w:rsidRPr="003455F6" w:rsidRDefault="008D4655" w:rsidP="004D472B">
      <w:pPr>
        <w:pStyle w:val="Style69"/>
        <w:widowControl/>
        <w:tabs>
          <w:tab w:val="left" w:pos="86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1,5 А;</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6"/>
        </w:rPr>
        <w:drawing>
          <wp:inline distT="0" distB="0" distL="0" distR="0">
            <wp:extent cx="498475" cy="166370"/>
            <wp:effectExtent l="19050" t="0" r="0" b="0"/>
            <wp:docPr id="97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899" cstate="print"/>
                    <a:srcRect/>
                    <a:stretch>
                      <a:fillRect/>
                    </a:stretch>
                  </pic:blipFill>
                  <pic:spPr bwMode="auto">
                    <a:xfrm>
                      <a:off x="0" y="0"/>
                      <a:ext cx="49847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А.</w:t>
      </w:r>
    </w:p>
    <w:p w:rsidR="008D4655" w:rsidRPr="003455F6"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6.</w:t>
      </w:r>
      <w:r w:rsidRPr="003455F6">
        <w:rPr>
          <w:rStyle w:val="FontStyle100"/>
          <w:rFonts w:ascii="Times New Roman" w:hAnsi="Times New Roman" w:cs="Times New Roman"/>
          <w:sz w:val="24"/>
          <w:szCs w:val="24"/>
        </w:rPr>
        <w:tab/>
        <w:t>Как изменятся потери мощности в цепи переменного тока, если в него одновременно включить последовательно одинаковые по величине индуктивное и емкостное сопротивления?</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53"/>
        </w:numPr>
        <w:tabs>
          <w:tab w:val="left" w:pos="86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увеличатся;</w:t>
      </w:r>
    </w:p>
    <w:p w:rsidR="008D4655" w:rsidRPr="003455F6" w:rsidRDefault="008D4655" w:rsidP="00E841CA">
      <w:pPr>
        <w:pStyle w:val="Style69"/>
        <w:widowControl/>
        <w:numPr>
          <w:ilvl w:val="0"/>
          <w:numId w:val="253"/>
        </w:numPr>
        <w:tabs>
          <w:tab w:val="left" w:pos="86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уменьшатся;</w:t>
      </w:r>
    </w:p>
    <w:p w:rsidR="008D4655" w:rsidRPr="003455F6" w:rsidRDefault="008D4655" w:rsidP="00E841CA">
      <w:pPr>
        <w:pStyle w:val="Style69"/>
        <w:widowControl/>
        <w:numPr>
          <w:ilvl w:val="0"/>
          <w:numId w:val="253"/>
        </w:numPr>
        <w:tabs>
          <w:tab w:val="left" w:pos="86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изменятся;</w:t>
      </w:r>
    </w:p>
    <w:p w:rsidR="008D4655" w:rsidRPr="003455F6" w:rsidRDefault="008D4655" w:rsidP="00E841CA">
      <w:pPr>
        <w:pStyle w:val="Style69"/>
        <w:widowControl/>
        <w:numPr>
          <w:ilvl w:val="0"/>
          <w:numId w:val="253"/>
        </w:numPr>
        <w:tabs>
          <w:tab w:val="left" w:pos="86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ни один из приведенных ответов не верен.</w:t>
      </w:r>
    </w:p>
    <w:p w:rsidR="008D4655" w:rsidRPr="003455F6" w:rsidRDefault="008D4655" w:rsidP="004D472B">
      <w:pPr>
        <w:pStyle w:val="Style72"/>
        <w:widowControl/>
        <w:tabs>
          <w:tab w:val="left" w:pos="398"/>
        </w:tabs>
        <w:spacing w:line="240" w:lineRule="auto"/>
        <w:ind w:firstLine="0"/>
        <w:rPr>
          <w:rStyle w:val="FontStyle106"/>
          <w:rFonts w:ascii="Times New Roman" w:hAnsi="Times New Roman" w:cs="Times New Roman"/>
          <w:sz w:val="24"/>
          <w:szCs w:val="24"/>
        </w:rPr>
      </w:pPr>
    </w:p>
    <w:p w:rsidR="008D4655" w:rsidRPr="003455F6"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7.</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Резонансная частота электрического колебательного контура равна 50 кГц. Как нужно изменить расстояние между пластинами плоского конденсатора в этом контуре, чтобы резонансная частота стала равной 70 кГц? Сопротивлением контура пренебречь.</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54"/>
        </w:numPr>
        <w:tabs>
          <w:tab w:val="left" w:pos="88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увеличить в 1,40 раза;</w:t>
      </w:r>
    </w:p>
    <w:p w:rsidR="008D4655" w:rsidRPr="003455F6" w:rsidRDefault="008D4655" w:rsidP="00E841CA">
      <w:pPr>
        <w:pStyle w:val="Style69"/>
        <w:widowControl/>
        <w:numPr>
          <w:ilvl w:val="0"/>
          <w:numId w:val="254"/>
        </w:numPr>
        <w:tabs>
          <w:tab w:val="left" w:pos="88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уменьшить в 1,40 раза;</w:t>
      </w:r>
    </w:p>
    <w:p w:rsidR="008D4655" w:rsidRPr="003455F6" w:rsidRDefault="008D4655" w:rsidP="00E841CA">
      <w:pPr>
        <w:pStyle w:val="Style69"/>
        <w:widowControl/>
        <w:numPr>
          <w:ilvl w:val="0"/>
          <w:numId w:val="254"/>
        </w:numPr>
        <w:tabs>
          <w:tab w:val="left" w:pos="88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уменьшить в 1,96 раза;</w:t>
      </w:r>
    </w:p>
    <w:p w:rsidR="008D4655" w:rsidRPr="003455F6" w:rsidRDefault="008D4655" w:rsidP="00E841CA">
      <w:pPr>
        <w:pStyle w:val="Style69"/>
        <w:widowControl/>
        <w:numPr>
          <w:ilvl w:val="0"/>
          <w:numId w:val="254"/>
        </w:numPr>
        <w:tabs>
          <w:tab w:val="left" w:pos="88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увеличить в 1,96 раза.</w:t>
      </w:r>
    </w:p>
    <w:p w:rsidR="008D4655" w:rsidRPr="003455F6"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Как следует изменить число витков катушки электрического колебательного контура, чтобы в 2 раза увеличить длину волны, на которую настроен контур, если индуктивность катушки пропорциональна квадрату числа ее витков?</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55"/>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уменьшить в 4 раза;</w:t>
      </w:r>
    </w:p>
    <w:p w:rsidR="008D4655" w:rsidRPr="003455F6" w:rsidRDefault="008D4655" w:rsidP="00E841CA">
      <w:pPr>
        <w:pStyle w:val="Style69"/>
        <w:widowControl/>
        <w:numPr>
          <w:ilvl w:val="0"/>
          <w:numId w:val="255"/>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увеличить в 4 раза;</w:t>
      </w:r>
    </w:p>
    <w:p w:rsidR="008D4655" w:rsidRPr="003455F6" w:rsidRDefault="008D4655" w:rsidP="00E841CA">
      <w:pPr>
        <w:pStyle w:val="Style69"/>
        <w:widowControl/>
        <w:numPr>
          <w:ilvl w:val="0"/>
          <w:numId w:val="255"/>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увеличить в 2 раза;</w:t>
      </w:r>
    </w:p>
    <w:p w:rsidR="008D4655" w:rsidRPr="003455F6" w:rsidRDefault="008D4655" w:rsidP="00E841CA">
      <w:pPr>
        <w:pStyle w:val="Style69"/>
        <w:widowControl/>
        <w:numPr>
          <w:ilvl w:val="0"/>
          <w:numId w:val="255"/>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уменьшить в 2 раза.</w:t>
      </w: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Найдите длину излучающейся электромагнитной волны, если изменение тока в антенне радиопередатчика происходит по закону</w:t>
      </w:r>
      <w:r w:rsidRPr="003455F6">
        <w:rPr>
          <w:rFonts w:ascii="Times New Roman" w:hAnsi="Times New Roman" w:cs="Times New Roman"/>
          <w:noProof/>
          <w:position w:val="-3"/>
        </w:rPr>
        <w:drawing>
          <wp:inline distT="0" distB="0" distL="0" distR="0">
            <wp:extent cx="1270635" cy="118745"/>
            <wp:effectExtent l="19050" t="0" r="5715" b="0"/>
            <wp:docPr id="977"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900" cstate="print"/>
                    <a:srcRect/>
                    <a:stretch>
                      <a:fillRect/>
                    </a:stretch>
                  </pic:blipFill>
                  <pic:spPr bwMode="auto">
                    <a:xfrm>
                      <a:off x="0" y="0"/>
                      <a:ext cx="127063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(А).</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56"/>
        </w:numPr>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2"/>
        </w:rPr>
        <w:drawing>
          <wp:inline distT="0" distB="0" distL="0" distR="0">
            <wp:extent cx="462915" cy="142240"/>
            <wp:effectExtent l="19050" t="0" r="0" b="0"/>
            <wp:docPr id="976"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901" cstate="print"/>
                    <a:srcRect/>
                    <a:stretch>
                      <a:fillRect/>
                    </a:stretch>
                  </pic:blipFill>
                  <pic:spPr bwMode="auto">
                    <a:xfrm>
                      <a:off x="0" y="0"/>
                      <a:ext cx="46291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w:t>
      </w:r>
    </w:p>
    <w:p w:rsidR="008D4655" w:rsidRPr="003455F6" w:rsidRDefault="008D4655" w:rsidP="00E841CA">
      <w:pPr>
        <w:pStyle w:val="Style69"/>
        <w:widowControl/>
        <w:numPr>
          <w:ilvl w:val="0"/>
          <w:numId w:val="256"/>
        </w:numPr>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2"/>
        </w:rPr>
        <w:drawing>
          <wp:inline distT="0" distB="0" distL="0" distR="0">
            <wp:extent cx="462915" cy="166370"/>
            <wp:effectExtent l="19050" t="0" r="0" b="0"/>
            <wp:docPr id="975"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902" cstate="print"/>
                    <a:srcRect/>
                    <a:stretch>
                      <a:fillRect/>
                    </a:stretch>
                  </pic:blipFill>
                  <pic:spPr bwMode="auto">
                    <a:xfrm>
                      <a:off x="0" y="0"/>
                      <a:ext cx="46291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4"/>
        </w:rPr>
        <w:drawing>
          <wp:inline distT="0" distB="0" distL="0" distR="0">
            <wp:extent cx="487045" cy="154305"/>
            <wp:effectExtent l="19050" t="0" r="8255" b="0"/>
            <wp:docPr id="974"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903" cstate="print"/>
                    <a:srcRect/>
                    <a:stretch>
                      <a:fillRect/>
                    </a:stretch>
                  </pic:blipFill>
                  <pic:spPr bwMode="auto">
                    <a:xfrm>
                      <a:off x="0" y="0"/>
                      <a:ext cx="48704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6"/>
        </w:rPr>
        <w:drawing>
          <wp:inline distT="0" distB="0" distL="0" distR="0">
            <wp:extent cx="487045" cy="154305"/>
            <wp:effectExtent l="19050" t="0" r="8255" b="0"/>
            <wp:docPr id="97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904" cstate="print"/>
                    <a:srcRect/>
                    <a:stretch>
                      <a:fillRect/>
                    </a:stretch>
                  </pic:blipFill>
                  <pic:spPr bwMode="auto">
                    <a:xfrm>
                      <a:off x="0" y="0"/>
                      <a:ext cx="48704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w:t>
      </w: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Какова должна быть индуктивность контура, чтобы обеспечить прием радиоволн длиной 300 м, если колебательный контур антенны содержит конденсатор емкостью</w:t>
      </w:r>
      <w:r w:rsidRPr="003455F6">
        <w:rPr>
          <w:rFonts w:ascii="Times New Roman" w:hAnsi="Times New Roman" w:cs="Times New Roman"/>
          <w:noProof/>
          <w:position w:val="-2"/>
        </w:rPr>
        <w:drawing>
          <wp:inline distT="0" distB="0" distL="0" distR="0">
            <wp:extent cx="403860" cy="154305"/>
            <wp:effectExtent l="19050" t="0" r="0" b="0"/>
            <wp:docPr id="972"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905" cstate="print"/>
                    <a:srcRect/>
                    <a:stretch>
                      <a:fillRect/>
                    </a:stretch>
                  </pic:blipFill>
                  <pic:spPr bwMode="auto">
                    <a:xfrm>
                      <a:off x="0" y="0"/>
                      <a:ext cx="40386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57"/>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 мкГн;</w:t>
      </w:r>
    </w:p>
    <w:p w:rsidR="008D4655" w:rsidRPr="003455F6" w:rsidRDefault="008D4655" w:rsidP="00E841CA">
      <w:pPr>
        <w:pStyle w:val="Style69"/>
        <w:widowControl/>
        <w:numPr>
          <w:ilvl w:val="0"/>
          <w:numId w:val="257"/>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30 мкГн;</w:t>
      </w:r>
    </w:p>
    <w:p w:rsidR="008D4655" w:rsidRPr="003455F6" w:rsidRDefault="008D4655" w:rsidP="00E841CA">
      <w:pPr>
        <w:pStyle w:val="Style69"/>
        <w:widowControl/>
        <w:numPr>
          <w:ilvl w:val="0"/>
          <w:numId w:val="257"/>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25 мкГн;</w:t>
      </w:r>
    </w:p>
    <w:p w:rsidR="008D4655" w:rsidRPr="003455F6" w:rsidRDefault="008D4655" w:rsidP="00E841CA">
      <w:pPr>
        <w:pStyle w:val="Style69"/>
        <w:widowControl/>
        <w:numPr>
          <w:ilvl w:val="0"/>
          <w:numId w:val="257"/>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33 мкГн.</w:t>
      </w:r>
    </w:p>
    <w:p w:rsidR="008D4655" w:rsidRPr="003455F6" w:rsidRDefault="008D4655" w:rsidP="004D472B">
      <w:pPr>
        <w:pStyle w:val="Style3"/>
        <w:widowControl/>
        <w:spacing w:line="240" w:lineRule="auto"/>
        <w:jc w:val="both"/>
      </w:pPr>
    </w:p>
    <w:p w:rsidR="008D4655" w:rsidRPr="003455F6" w:rsidRDefault="008D4655"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8D4655" w:rsidRPr="003455F6"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p w:rsidR="008D4655" w:rsidRPr="003455F6" w:rsidRDefault="008D465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8D4655" w:rsidRPr="003455F6" w:rsidTr="00305B89">
        <w:tc>
          <w:tcPr>
            <w:tcW w:w="869"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8D4655" w:rsidRPr="003455F6" w:rsidTr="00305B89">
        <w:tc>
          <w:tcPr>
            <w:tcW w:w="869"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84"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r>
    </w:tbl>
    <w:p w:rsidR="008D4655" w:rsidRPr="003455F6" w:rsidRDefault="008D4655" w:rsidP="004D472B">
      <w:pPr>
        <w:spacing w:after="0" w:line="240" w:lineRule="auto"/>
        <w:jc w:val="both"/>
        <w:rPr>
          <w:rFonts w:ascii="Times New Roman" w:hAnsi="Times New Roman" w:cs="Times New Roman"/>
          <w:sz w:val="24"/>
          <w:szCs w:val="24"/>
        </w:rPr>
      </w:pPr>
    </w:p>
    <w:p w:rsidR="008D4655" w:rsidRPr="003455F6"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8D4655" w:rsidRPr="003455F6" w:rsidTr="00305B89">
        <w:tc>
          <w:tcPr>
            <w:tcW w:w="101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5"/>
              <w:widowControl/>
              <w:spacing w:line="240" w:lineRule="auto"/>
              <w:jc w:val="both"/>
              <w:rPr>
                <w:rStyle w:val="FontStyle111"/>
                <w:rFonts w:ascii="Times New Roman" w:hAnsi="Times New Roman" w:cs="Times New Roman"/>
                <w:sz w:val="24"/>
                <w:szCs w:val="24"/>
              </w:rPr>
            </w:pPr>
            <w:r w:rsidRPr="003455F6">
              <w:rPr>
                <w:rStyle w:val="FontStyle112"/>
                <w:rFonts w:ascii="Times New Roman" w:hAnsi="Times New Roman" w:cs="Times New Roman"/>
                <w:sz w:val="24"/>
                <w:szCs w:val="24"/>
              </w:rPr>
              <w:lastRenderedPageBreak/>
              <w:t>№№</w:t>
            </w:r>
            <w:r w:rsidRPr="003455F6">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8D4655" w:rsidRPr="003455F6" w:rsidTr="00305B89">
        <w:tc>
          <w:tcPr>
            <w:tcW w:w="101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3"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r>
    </w:tbl>
    <w:p w:rsidR="008D4655" w:rsidRPr="003455F6" w:rsidRDefault="008D4655" w:rsidP="004D472B">
      <w:pPr>
        <w:spacing w:after="0" w:line="240" w:lineRule="auto"/>
        <w:jc w:val="both"/>
        <w:rPr>
          <w:rFonts w:ascii="Times New Roman" w:hAnsi="Times New Roman" w:cs="Times New Roman"/>
          <w:sz w:val="24"/>
          <w:szCs w:val="24"/>
        </w:rPr>
      </w:pPr>
    </w:p>
    <w:p w:rsidR="009C4A0A" w:rsidRPr="003455F6" w:rsidRDefault="009C4A0A" w:rsidP="004D472B">
      <w:pPr>
        <w:spacing w:after="0" w:line="240" w:lineRule="auto"/>
        <w:rPr>
          <w:rStyle w:val="FontStyle104"/>
          <w:rFonts w:ascii="Times New Roman" w:hAnsi="Times New Roman" w:cs="Times New Roman"/>
          <w:sz w:val="24"/>
          <w:szCs w:val="24"/>
        </w:rPr>
      </w:pPr>
    </w:p>
    <w:p w:rsidR="00371BB7" w:rsidRPr="003455F6" w:rsidRDefault="00371BB7" w:rsidP="004D472B">
      <w:pPr>
        <w:spacing w:after="0" w:line="240" w:lineRule="auto"/>
        <w:rPr>
          <w:rFonts w:ascii="Times New Roman" w:hAnsi="Times New Roman" w:cs="Times New Roman"/>
          <w:sz w:val="24"/>
          <w:szCs w:val="24"/>
        </w:rPr>
      </w:pPr>
    </w:p>
    <w:p w:rsidR="00DE3681" w:rsidRPr="003455F6" w:rsidRDefault="00DE3681" w:rsidP="004D472B">
      <w:pPr>
        <w:pStyle w:val="1"/>
        <w:spacing w:before="0"/>
        <w:rPr>
          <w:rFonts w:eastAsia="Arial Unicode MS"/>
        </w:rPr>
      </w:pPr>
      <w:r w:rsidRPr="003455F6">
        <w:rPr>
          <w:rFonts w:eastAsia="Arial Unicode MS"/>
        </w:rPr>
        <w:t>Оптика</w:t>
      </w:r>
    </w:p>
    <w:p w:rsidR="00DE3681" w:rsidRPr="003455F6" w:rsidRDefault="00DE3681" w:rsidP="004D472B">
      <w:pPr>
        <w:pStyle w:val="2"/>
        <w:spacing w:before="0"/>
        <w:rPr>
          <w:rFonts w:eastAsia="Arial Unicode MS"/>
        </w:rPr>
      </w:pPr>
      <w:r w:rsidRPr="003455F6">
        <w:rPr>
          <w:rFonts w:eastAsia="Arial Unicode MS"/>
        </w:rPr>
        <w:t>Природа света.</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5167FA" w:rsidRPr="003455F6" w:rsidRDefault="005167FA" w:rsidP="005167FA"/>
    <w:p w:rsidR="008D4655" w:rsidRPr="003455F6" w:rsidRDefault="008D4655" w:rsidP="004D472B">
      <w:pPr>
        <w:pStyle w:val="3"/>
        <w:spacing w:before="0"/>
        <w:rPr>
          <w:rStyle w:val="FontStyle80"/>
          <w:rFonts w:ascii="Times New Roman" w:hAnsi="Times New Roman" w:cs="Times New Roman"/>
          <w:sz w:val="24"/>
          <w:szCs w:val="24"/>
        </w:rPr>
      </w:pPr>
      <w:bookmarkStart w:id="42" w:name="_Toc507343856"/>
      <w:bookmarkStart w:id="43" w:name="_Toc534225387"/>
      <w:r w:rsidRPr="003455F6">
        <w:rPr>
          <w:rStyle w:val="FontStyle78"/>
          <w:rFonts w:ascii="Times New Roman" w:hAnsi="Times New Roman" w:cs="Times New Roman"/>
          <w:spacing w:val="50"/>
          <w:sz w:val="24"/>
          <w:szCs w:val="24"/>
        </w:rPr>
        <w:t>ЛАБОРАТОРНАЯ</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pacing w:val="50"/>
          <w:sz w:val="24"/>
          <w:szCs w:val="24"/>
        </w:rPr>
        <w:t>РАБОТА</w:t>
      </w:r>
      <w:r w:rsidRPr="003455F6">
        <w:rPr>
          <w:rStyle w:val="FontStyle78"/>
          <w:rFonts w:ascii="Times New Roman" w:hAnsi="Times New Roman" w:cs="Times New Roman"/>
          <w:sz w:val="24"/>
          <w:szCs w:val="24"/>
        </w:rPr>
        <w:t xml:space="preserve"> 26 </w:t>
      </w:r>
      <w:r w:rsidRPr="003455F6">
        <w:rPr>
          <w:rStyle w:val="FontStyle80"/>
          <w:rFonts w:ascii="Times New Roman" w:hAnsi="Times New Roman" w:cs="Times New Roman"/>
          <w:sz w:val="24"/>
          <w:szCs w:val="24"/>
        </w:rPr>
        <w:t>ИЗУЧЕНИЕ ИЗОБРАЖЕНИЙ ПРЕДМЕТА В ТОНКОЙ ЛИНЗЕ</w:t>
      </w:r>
      <w:bookmarkEnd w:id="42"/>
      <w:bookmarkEnd w:id="43"/>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Цель работы:</w:t>
      </w:r>
      <w:r w:rsidRPr="003455F6">
        <w:rPr>
          <w:rStyle w:val="FontStyle79"/>
          <w:rFonts w:ascii="Times New Roman" w:hAnsi="Times New Roman" w:cs="Times New Roman"/>
          <w:sz w:val="24"/>
          <w:szCs w:val="24"/>
        </w:rPr>
        <w:t xml:space="preserve"> экспериментально проверить формулу тонкой линзы.</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Оборудование:</w:t>
      </w:r>
      <w:r w:rsidRPr="003455F6">
        <w:rPr>
          <w:rStyle w:val="FontStyle79"/>
          <w:rFonts w:ascii="Times New Roman" w:hAnsi="Times New Roman" w:cs="Times New Roman"/>
          <w:sz w:val="24"/>
          <w:szCs w:val="24"/>
        </w:rPr>
        <w:t xml:space="preserve"> 1) линза на подставке; 2) свеча; 3) экран; 4) мас</w:t>
      </w:r>
      <w:r w:rsidRPr="003455F6">
        <w:rPr>
          <w:rStyle w:val="FontStyle79"/>
          <w:rFonts w:ascii="Times New Roman" w:hAnsi="Times New Roman" w:cs="Times New Roman"/>
          <w:sz w:val="24"/>
          <w:szCs w:val="24"/>
        </w:rPr>
        <w:softHyphen/>
        <w:t>штабная линейка.</w:t>
      </w:r>
    </w:p>
    <w:p w:rsidR="008D4655" w:rsidRPr="003455F6" w:rsidRDefault="008D4655" w:rsidP="004D472B">
      <w:pPr>
        <w:pStyle w:val="Style24"/>
        <w:widowControl/>
        <w:spacing w:line="240" w:lineRule="auto"/>
        <w:ind w:firstLine="0"/>
        <w:rPr>
          <w:rStyle w:val="FontStyle79"/>
          <w:rFonts w:ascii="Times New Roman" w:hAnsi="Times New Roman" w:cs="Times New Roman"/>
          <w:b/>
          <w:sz w:val="24"/>
          <w:szCs w:val="24"/>
        </w:rPr>
      </w:pPr>
      <w:r w:rsidRPr="003455F6">
        <w:rPr>
          <w:rStyle w:val="FontStyle79"/>
          <w:rFonts w:ascii="Times New Roman" w:hAnsi="Times New Roman" w:cs="Times New Roman"/>
          <w:b/>
          <w:sz w:val="24"/>
          <w:szCs w:val="24"/>
        </w:rPr>
        <w:t>Краткие теоретические сведения</w:t>
      </w:r>
    </w:p>
    <w:p w:rsidR="008D4655" w:rsidRPr="003455F6" w:rsidRDefault="008D4655" w:rsidP="004D472B">
      <w:pPr>
        <w:pStyle w:val="Style26"/>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Расстояние от предмета до оптического центра тонкой линзы </w:t>
      </w:r>
      <w:r w:rsidRPr="003455F6">
        <w:rPr>
          <w:rFonts w:ascii="Times New Roman" w:hAnsi="Times New Roman" w:cs="Times New Roman"/>
          <w:noProof/>
          <w:position w:val="-2"/>
        </w:rPr>
        <w:drawing>
          <wp:inline distT="0" distB="0" distL="0" distR="0">
            <wp:extent cx="142240" cy="130810"/>
            <wp:effectExtent l="19050" t="0" r="0" b="0"/>
            <wp:docPr id="1010"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906" cstate="print"/>
                    <a:srcRect/>
                    <a:stretch>
                      <a:fillRect/>
                    </a:stretch>
                  </pic:blipFill>
                  <pic:spPr bwMode="auto">
                    <a:xfrm>
                      <a:off x="0" y="0"/>
                      <a:ext cx="142240" cy="13081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position w:val="-2"/>
          <w:sz w:val="24"/>
          <w:szCs w:val="24"/>
        </w:rPr>
        <w:t xml:space="preserve"> </w:t>
      </w:r>
      <w:r w:rsidRPr="003455F6">
        <w:rPr>
          <w:rStyle w:val="FontStyle79"/>
          <w:rFonts w:ascii="Times New Roman" w:hAnsi="Times New Roman" w:cs="Times New Roman"/>
          <w:sz w:val="24"/>
          <w:szCs w:val="24"/>
        </w:rPr>
        <w:t>, расстояние от него до изображения</w:t>
      </w:r>
      <w:r w:rsidRPr="003455F6">
        <w:rPr>
          <w:rFonts w:ascii="Times New Roman" w:hAnsi="Times New Roman" w:cs="Times New Roman"/>
          <w:noProof/>
          <w:position w:val="-5"/>
        </w:rPr>
        <w:drawing>
          <wp:inline distT="0" distB="0" distL="0" distR="0">
            <wp:extent cx="178435" cy="142240"/>
            <wp:effectExtent l="19050" t="0" r="0" b="0"/>
            <wp:docPr id="1011"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907"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фокусное расстояние линзы</w:t>
      </w:r>
      <w:r w:rsidRPr="003455F6">
        <w:rPr>
          <w:rFonts w:ascii="Times New Roman" w:hAnsi="Times New Roman" w:cs="Times New Roman"/>
          <w:noProof/>
          <w:position w:val="-10"/>
        </w:rPr>
        <w:drawing>
          <wp:inline distT="0" distB="0" distL="0" distR="0">
            <wp:extent cx="130810" cy="178435"/>
            <wp:effectExtent l="19050" t="0" r="2540" b="0"/>
            <wp:docPr id="1012"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908" cstate="print"/>
                    <a:srcRect/>
                    <a:stretch>
                      <a:fillRect/>
                    </a:stretch>
                  </pic:blipFill>
                  <pic:spPr bwMode="auto">
                    <a:xfrm>
                      <a:off x="0" y="0"/>
                      <a:ext cx="130810" cy="17843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связаны соотношением (формула тонкой линзы):</w:t>
      </w:r>
    </w:p>
    <w:p w:rsidR="008D4655" w:rsidRPr="003455F6" w:rsidRDefault="008D4655" w:rsidP="004D472B">
      <w:pPr>
        <w:pStyle w:val="Style17"/>
        <w:widowControl/>
        <w:jc w:val="both"/>
        <w:rPr>
          <w:rStyle w:val="FontStyle79"/>
          <w:rFonts w:ascii="Times New Roman" w:hAnsi="Times New Roman" w:cs="Times New Roman"/>
          <w:sz w:val="24"/>
          <w:szCs w:val="24"/>
        </w:rPr>
      </w:pPr>
      <w:r w:rsidRPr="003455F6">
        <w:rPr>
          <w:rFonts w:ascii="Times New Roman" w:hAnsi="Times New Roman" w:cs="Times New Roman"/>
          <w:noProof/>
          <w:position w:val="-28"/>
        </w:rPr>
        <w:drawing>
          <wp:inline distT="0" distB="0" distL="0" distR="0">
            <wp:extent cx="1348913" cy="819397"/>
            <wp:effectExtent l="19050" t="0" r="3637" b="0"/>
            <wp:docPr id="1013"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909" cstate="print"/>
                    <a:srcRect/>
                    <a:stretch>
                      <a:fillRect/>
                    </a:stretch>
                  </pic:blipFill>
                  <pic:spPr bwMode="auto">
                    <a:xfrm>
                      <a:off x="0" y="0"/>
                      <a:ext cx="1349244" cy="819598"/>
                    </a:xfrm>
                    <a:prstGeom prst="rect">
                      <a:avLst/>
                    </a:prstGeom>
                    <a:noFill/>
                    <a:ln w="9525">
                      <a:noFill/>
                      <a:miter lim="800000"/>
                      <a:headEnd/>
                      <a:tailEnd/>
                    </a:ln>
                  </pic:spPr>
                </pic:pic>
              </a:graphicData>
            </a:graphic>
          </wp:inline>
        </w:drawing>
      </w:r>
      <w:r w:rsidRPr="003455F6">
        <w:rPr>
          <w:rFonts w:ascii="Times New Roman" w:hAnsi="Times New Roman" w:cs="Times New Roman"/>
          <w:position w:val="-28"/>
        </w:rPr>
        <w:t xml:space="preserve"> </w:t>
      </w:r>
      <w:r w:rsidRPr="003455F6">
        <w:rPr>
          <w:rStyle w:val="FontStyle79"/>
          <w:rFonts w:ascii="Times New Roman" w:hAnsi="Times New Roman" w:cs="Times New Roman"/>
          <w:sz w:val="24"/>
          <w:szCs w:val="24"/>
        </w:rPr>
        <w:t>(5.1)</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 случае собирающей линзы, если предмет находится от опти</w:t>
      </w:r>
      <w:r w:rsidRPr="003455F6">
        <w:rPr>
          <w:rStyle w:val="FontStyle79"/>
          <w:rFonts w:ascii="Times New Roman" w:hAnsi="Times New Roman" w:cs="Times New Roman"/>
          <w:sz w:val="24"/>
          <w:szCs w:val="24"/>
        </w:rPr>
        <w:softHyphen/>
        <w:t>ческого центра на расстоянии, большем фокусного</w:t>
      </w:r>
      <w:r w:rsidRPr="003455F6">
        <w:rPr>
          <w:rFonts w:ascii="Times New Roman" w:hAnsi="Times New Roman" w:cs="Times New Roman"/>
          <w:noProof/>
          <w:position w:val="-6"/>
        </w:rPr>
        <w:drawing>
          <wp:inline distT="0" distB="0" distL="0" distR="0">
            <wp:extent cx="693470" cy="243516"/>
            <wp:effectExtent l="19050" t="0" r="0" b="0"/>
            <wp:docPr id="1014"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910" cstate="print"/>
                    <a:srcRect/>
                    <a:stretch>
                      <a:fillRect/>
                    </a:stretch>
                  </pic:blipFill>
                  <pic:spPr bwMode="auto">
                    <a:xfrm>
                      <a:off x="0" y="0"/>
                      <a:ext cx="693138" cy="243399"/>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по</w:t>
      </w:r>
      <w:r w:rsidRPr="003455F6">
        <w:rPr>
          <w:rStyle w:val="FontStyle79"/>
          <w:rFonts w:ascii="Times New Roman" w:hAnsi="Times New Roman" w:cs="Times New Roman"/>
          <w:sz w:val="24"/>
          <w:szCs w:val="24"/>
        </w:rPr>
        <w:softHyphen/>
        <w:t>лучается действительное изображение и все три величины, вхо</w:t>
      </w:r>
      <w:r w:rsidRPr="003455F6">
        <w:rPr>
          <w:rStyle w:val="FontStyle79"/>
          <w:rFonts w:ascii="Times New Roman" w:hAnsi="Times New Roman" w:cs="Times New Roman"/>
          <w:sz w:val="24"/>
          <w:szCs w:val="24"/>
        </w:rPr>
        <w:softHyphen/>
        <w:t>дящие в формулу линзы, имеют положительный знак.</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Порядок выполнения работы</w:t>
      </w:r>
    </w:p>
    <w:p w:rsidR="008D4655" w:rsidRPr="003455F6" w:rsidRDefault="008D4655" w:rsidP="004D472B">
      <w:pPr>
        <w:pStyle w:val="Style69"/>
        <w:widowControl/>
        <w:spacing w:line="240" w:lineRule="auto"/>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1. Расположите горящую свечу на расстоянии, большем фо</w:t>
      </w:r>
      <w:r w:rsidRPr="003455F6">
        <w:rPr>
          <w:rStyle w:val="FontStyle79"/>
          <w:rFonts w:ascii="Times New Roman" w:hAnsi="Times New Roman" w:cs="Times New Roman"/>
          <w:sz w:val="24"/>
          <w:szCs w:val="24"/>
        </w:rPr>
        <w:softHyphen/>
        <w:t>кусного</w:t>
      </w:r>
      <w:r w:rsidRPr="003455F6">
        <w:rPr>
          <w:rFonts w:ascii="Times New Roman" w:hAnsi="Times New Roman" w:cs="Times New Roman"/>
          <w:noProof/>
          <w:position w:val="-2"/>
        </w:rPr>
        <w:drawing>
          <wp:inline distT="0" distB="0" distL="0" distR="0">
            <wp:extent cx="947168" cy="225631"/>
            <wp:effectExtent l="19050" t="0" r="5332" b="0"/>
            <wp:docPr id="1015"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911" cstate="print"/>
                    <a:srcRect/>
                    <a:stretch>
                      <a:fillRect/>
                    </a:stretch>
                  </pic:blipFill>
                  <pic:spPr bwMode="auto">
                    <a:xfrm>
                      <a:off x="0" y="0"/>
                      <a:ext cx="947104" cy="225616"/>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от оптического центра линзы, и передви</w:t>
      </w:r>
      <w:r w:rsidRPr="003455F6">
        <w:rPr>
          <w:rStyle w:val="FontStyle79"/>
          <w:rFonts w:ascii="Times New Roman" w:hAnsi="Times New Roman" w:cs="Times New Roman"/>
          <w:sz w:val="24"/>
          <w:szCs w:val="24"/>
        </w:rPr>
        <w:softHyphen/>
        <w:t>жением экрана добейтесь четкого изображения свечи. Ли</w:t>
      </w:r>
      <w:r w:rsidRPr="003455F6">
        <w:rPr>
          <w:rStyle w:val="FontStyle79"/>
          <w:rFonts w:ascii="Times New Roman" w:hAnsi="Times New Roman" w:cs="Times New Roman"/>
          <w:sz w:val="24"/>
          <w:szCs w:val="24"/>
        </w:rPr>
        <w:softHyphen/>
        <w:t>нейкой измерьте расстояния от свечи до линзы</w:t>
      </w:r>
      <w:r w:rsidRPr="003455F6">
        <w:rPr>
          <w:rFonts w:ascii="Times New Roman" w:hAnsi="Times New Roman" w:cs="Times New Roman"/>
          <w:noProof/>
          <w:position w:val="-5"/>
        </w:rPr>
        <w:drawing>
          <wp:inline distT="0" distB="0" distL="0" distR="0">
            <wp:extent cx="189865" cy="130810"/>
            <wp:effectExtent l="19050" t="0" r="635" b="0"/>
            <wp:docPr id="1016"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912" cstate="print"/>
                    <a:srcRect/>
                    <a:stretch>
                      <a:fillRect/>
                    </a:stretch>
                  </pic:blipFill>
                  <pic:spPr bwMode="auto">
                    <a:xfrm>
                      <a:off x="0" y="0"/>
                      <a:ext cx="189865" cy="13081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от изо</w:t>
      </w:r>
      <w:r w:rsidRPr="003455F6">
        <w:rPr>
          <w:rStyle w:val="FontStyle79"/>
          <w:rFonts w:ascii="Times New Roman" w:hAnsi="Times New Roman" w:cs="Times New Roman"/>
          <w:sz w:val="24"/>
          <w:szCs w:val="24"/>
        </w:rPr>
        <w:softHyphen/>
        <w:t>бражения свечи (от экрана) до линзы</w:t>
      </w:r>
      <w:r w:rsidRPr="003455F6">
        <w:rPr>
          <w:rFonts w:ascii="Times New Roman" w:hAnsi="Times New Roman" w:cs="Times New Roman"/>
          <w:noProof/>
          <w:position w:val="-9"/>
        </w:rPr>
        <w:drawing>
          <wp:inline distT="0" distB="0" distL="0" distR="0">
            <wp:extent cx="178435" cy="189865"/>
            <wp:effectExtent l="19050" t="0" r="0" b="0"/>
            <wp:docPr id="1017"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913" cstate="print"/>
                    <a:srcRect/>
                    <a:stretch>
                      <a:fillRect/>
                    </a:stretch>
                  </pic:blipFill>
                  <pic:spPr bwMode="auto">
                    <a:xfrm>
                      <a:off x="0" y="0"/>
                      <a:ext cx="178435" cy="18986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По формуле (5.1) найдите фокусное расстояние линзы, а затем — оптическую силу линзы: </w:t>
      </w:r>
      <w:r w:rsidRPr="003455F6">
        <w:rPr>
          <w:rFonts w:ascii="Times New Roman" w:hAnsi="Times New Roman" w:cs="Times New Roman"/>
          <w:noProof/>
        </w:rPr>
        <w:drawing>
          <wp:inline distT="0" distB="0" distL="0" distR="0">
            <wp:extent cx="729095" cy="528301"/>
            <wp:effectExtent l="19050" t="0" r="0" b="0"/>
            <wp:docPr id="1018"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914" cstate="print"/>
                    <a:srcRect/>
                    <a:stretch>
                      <a:fillRect/>
                    </a:stretch>
                  </pic:blipFill>
                  <pic:spPr bwMode="auto">
                    <a:xfrm>
                      <a:off x="0" y="0"/>
                      <a:ext cx="728640" cy="527971"/>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Если оптическая сила линзы измеряется в диоптриях (дптр), то фокусное расстояние необходимо выразить в мет</w:t>
      </w:r>
      <w:r w:rsidRPr="003455F6">
        <w:rPr>
          <w:rStyle w:val="FontStyle79"/>
          <w:rFonts w:ascii="Times New Roman" w:hAnsi="Times New Roman" w:cs="Times New Roman"/>
          <w:sz w:val="24"/>
          <w:szCs w:val="24"/>
        </w:rPr>
        <w:softHyphen/>
        <w:t>рах (м).</w:t>
      </w:r>
    </w:p>
    <w:p w:rsidR="008D4655" w:rsidRPr="003455F6" w:rsidRDefault="008D4655" w:rsidP="004D472B">
      <w:pPr>
        <w:pStyle w:val="Style37"/>
        <w:widowControl/>
        <w:tabs>
          <w:tab w:val="left" w:pos="259"/>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2.</w:t>
      </w:r>
      <w:r w:rsidRPr="003455F6">
        <w:rPr>
          <w:rStyle w:val="FontStyle79"/>
          <w:rFonts w:ascii="Times New Roman" w:hAnsi="Times New Roman" w:cs="Times New Roman"/>
          <w:sz w:val="24"/>
          <w:szCs w:val="24"/>
        </w:rPr>
        <w:tab/>
        <w:t xml:space="preserve">Возьмите другую линзу с известным фокусным расстоянием. Расположите зажженную свечу и экран напротив друг друга на расстоянии, большем четырехкратного фокусного расстояния линзы. Выявите, на каком расстоянии </w:t>
      </w:r>
      <w:r w:rsidRPr="003455F6">
        <w:rPr>
          <w:rStyle w:val="FontStyle85"/>
          <w:rFonts w:ascii="Times New Roman" w:hAnsi="Times New Roman" w:cs="Times New Roman"/>
          <w:sz w:val="24"/>
          <w:szCs w:val="24"/>
        </w:rPr>
        <w:t>(</w:t>
      </w:r>
      <w:r w:rsidRPr="003455F6">
        <w:rPr>
          <w:rStyle w:val="FontStyle85"/>
          <w:rFonts w:ascii="Times New Roman" w:hAnsi="Times New Roman" w:cs="Times New Roman"/>
          <w:sz w:val="24"/>
          <w:szCs w:val="24"/>
          <w:lang w:val="en-US"/>
        </w:rPr>
        <w:t>d</w:t>
      </w:r>
      <w:r w:rsidRPr="003455F6">
        <w:rPr>
          <w:rStyle w:val="FontStyle85"/>
          <w:rFonts w:ascii="Times New Roman" w:hAnsi="Times New Roman" w:cs="Times New Roman"/>
          <w:sz w:val="24"/>
          <w:szCs w:val="24"/>
        </w:rPr>
        <w:t xml:space="preserve">) </w:t>
      </w:r>
      <w:r w:rsidRPr="003455F6">
        <w:rPr>
          <w:rStyle w:val="FontStyle79"/>
          <w:rFonts w:ascii="Times New Roman" w:hAnsi="Times New Roman" w:cs="Times New Roman"/>
          <w:sz w:val="24"/>
          <w:szCs w:val="24"/>
        </w:rPr>
        <w:t xml:space="preserve">надо расположить линзу от свечи, чтобы на экране получилось четкое изображение свечи. В принятых в п. 1 обозначениях, считая расстояние от свечи до экрана равным </w:t>
      </w:r>
      <w:r w:rsidRPr="003455F6">
        <w:rPr>
          <w:rStyle w:val="FontStyle85"/>
          <w:rFonts w:ascii="Times New Roman" w:hAnsi="Times New Roman" w:cs="Times New Roman"/>
          <w:sz w:val="24"/>
          <w:szCs w:val="24"/>
        </w:rPr>
        <w:t xml:space="preserve">I, </w:t>
      </w:r>
      <w:r w:rsidRPr="003455F6">
        <w:rPr>
          <w:rStyle w:val="FontStyle79"/>
          <w:rFonts w:ascii="Times New Roman" w:hAnsi="Times New Roman" w:cs="Times New Roman"/>
          <w:sz w:val="24"/>
          <w:szCs w:val="24"/>
        </w:rPr>
        <w:t>запишите два уравнения:</w:t>
      </w:r>
    </w:p>
    <w:p w:rsidR="008D4655" w:rsidRPr="003455F6" w:rsidRDefault="008D4655" w:rsidP="004D472B">
      <w:pPr>
        <w:pStyle w:val="Style7"/>
        <w:widowControl/>
        <w:rPr>
          <w:rStyle w:val="FontStyle79"/>
          <w:rFonts w:ascii="Times New Roman" w:hAnsi="Times New Roman" w:cs="Times New Roman"/>
          <w:sz w:val="24"/>
          <w:szCs w:val="24"/>
        </w:rPr>
      </w:pPr>
      <w:r w:rsidRPr="003455F6">
        <w:rPr>
          <w:rFonts w:ascii="Times New Roman" w:hAnsi="Times New Roman"/>
          <w:noProof/>
          <w:position w:val="-7"/>
        </w:rPr>
        <w:drawing>
          <wp:inline distT="0" distB="0" distL="0" distR="0">
            <wp:extent cx="942851" cy="295035"/>
            <wp:effectExtent l="19050" t="0" r="0" b="0"/>
            <wp:docPr id="1019"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915" cstate="print"/>
                    <a:srcRect/>
                    <a:stretch>
                      <a:fillRect/>
                    </a:stretch>
                  </pic:blipFill>
                  <pic:spPr bwMode="auto">
                    <a:xfrm>
                      <a:off x="0" y="0"/>
                      <a:ext cx="944471" cy="295542"/>
                    </a:xfrm>
                    <a:prstGeom prst="rect">
                      <a:avLst/>
                    </a:prstGeom>
                    <a:noFill/>
                    <a:ln w="9525">
                      <a:noFill/>
                      <a:miter lim="800000"/>
                      <a:headEnd/>
                      <a:tailEnd/>
                    </a:ln>
                  </pic:spPr>
                </pic:pic>
              </a:graphicData>
            </a:graphic>
          </wp:inline>
        </w:drawing>
      </w:r>
      <w:r w:rsidRPr="003455F6">
        <w:rPr>
          <w:rFonts w:ascii="Times New Roman" w:hAnsi="Times New Roman"/>
          <w:position w:val="-7"/>
        </w:rPr>
        <w:t xml:space="preserve"> </w:t>
      </w:r>
      <w:r w:rsidRPr="003455F6">
        <w:rPr>
          <w:rStyle w:val="FontStyle79"/>
          <w:rFonts w:ascii="Times New Roman" w:hAnsi="Times New Roman" w:cs="Times New Roman"/>
          <w:sz w:val="24"/>
          <w:szCs w:val="24"/>
        </w:rPr>
        <w:t xml:space="preserve">(5.2) </w:t>
      </w:r>
      <w:r w:rsidRPr="003455F6">
        <w:rPr>
          <w:rFonts w:ascii="Times New Roman" w:hAnsi="Times New Roman"/>
          <w:noProof/>
          <w:position w:val="-20"/>
        </w:rPr>
        <w:drawing>
          <wp:inline distT="0" distB="0" distL="0" distR="0">
            <wp:extent cx="934390" cy="451263"/>
            <wp:effectExtent l="19050" t="0" r="0" b="0"/>
            <wp:docPr id="1020"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916" cstate="print"/>
                    <a:srcRect/>
                    <a:stretch>
                      <a:fillRect/>
                    </a:stretch>
                  </pic:blipFill>
                  <pic:spPr bwMode="auto">
                    <a:xfrm>
                      <a:off x="0" y="0"/>
                      <a:ext cx="935039" cy="451577"/>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position w:val="-20"/>
          <w:sz w:val="24"/>
          <w:szCs w:val="24"/>
        </w:rPr>
        <w:t xml:space="preserve"> </w:t>
      </w:r>
      <w:r w:rsidRPr="003455F6">
        <w:rPr>
          <w:rStyle w:val="FontStyle79"/>
          <w:rFonts w:ascii="Times New Roman" w:hAnsi="Times New Roman" w:cs="Times New Roman"/>
          <w:sz w:val="24"/>
          <w:szCs w:val="24"/>
        </w:rPr>
        <w:t>(5.3)</w:t>
      </w:r>
    </w:p>
    <w:p w:rsidR="008D4655" w:rsidRPr="003455F6" w:rsidRDefault="008D4655" w:rsidP="004D472B">
      <w:pPr>
        <w:pStyle w:val="Style24"/>
        <w:widowControl/>
        <w:spacing w:line="240" w:lineRule="auto"/>
        <w:ind w:firstLine="0"/>
        <w:rPr>
          <w:rFonts w:ascii="Times New Roman" w:hAnsi="Times New Roman" w:cs="Times New Roman"/>
        </w:rPr>
      </w:pP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Приведите (5.3) к квадратному уравнению, решите его известным вам способом и получите для величины</w:t>
      </w:r>
      <w:r w:rsidRPr="003455F6">
        <w:rPr>
          <w:rFonts w:ascii="Times New Roman" w:hAnsi="Times New Roman" w:cs="Times New Roman"/>
          <w:noProof/>
          <w:position w:val="-8"/>
        </w:rPr>
        <w:drawing>
          <wp:inline distT="0" distB="0" distL="0" distR="0">
            <wp:extent cx="106680" cy="154305"/>
            <wp:effectExtent l="19050" t="0" r="7620" b="0"/>
            <wp:docPr id="1021"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917" cstate="print"/>
                    <a:srcRect/>
                    <a:stretch>
                      <a:fillRect/>
                    </a:stretch>
                  </pic:blipFill>
                  <pic:spPr bwMode="auto">
                    <a:xfrm>
                      <a:off x="0" y="0"/>
                      <a:ext cx="106680" cy="154305"/>
                    </a:xfrm>
                    <a:prstGeom prst="rect">
                      <a:avLst/>
                    </a:prstGeom>
                    <a:noFill/>
                    <a:ln w="9525">
                      <a:noFill/>
                      <a:miter lim="800000"/>
                      <a:headEnd/>
                      <a:tailEnd/>
                    </a:ln>
                  </pic:spPr>
                </pic:pic>
              </a:graphicData>
            </a:graphic>
          </wp:inline>
        </w:drawing>
      </w:r>
    </w:p>
    <w:p w:rsidR="008D4655" w:rsidRPr="003455F6" w:rsidRDefault="008D4655" w:rsidP="004D472B">
      <w:pPr>
        <w:pStyle w:val="Style12"/>
        <w:widowControl/>
        <w:jc w:val="both"/>
      </w:pPr>
      <w:r w:rsidRPr="003455F6">
        <w:rPr>
          <w:noProof/>
        </w:rPr>
        <w:drawing>
          <wp:inline distT="0" distB="0" distL="0" distR="0">
            <wp:extent cx="1358135" cy="546264"/>
            <wp:effectExtent l="19050" t="0" r="0" b="0"/>
            <wp:docPr id="1022"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918" cstate="print"/>
                    <a:srcRect/>
                    <a:stretch>
                      <a:fillRect/>
                    </a:stretch>
                  </pic:blipFill>
                  <pic:spPr bwMode="auto">
                    <a:xfrm>
                      <a:off x="0" y="0"/>
                      <a:ext cx="1357823" cy="546139"/>
                    </a:xfrm>
                    <a:prstGeom prst="rect">
                      <a:avLst/>
                    </a:prstGeom>
                    <a:noFill/>
                    <a:ln w="9525">
                      <a:noFill/>
                      <a:miter lim="800000"/>
                      <a:headEnd/>
                      <a:tailEnd/>
                    </a:ln>
                  </pic:spPr>
                </pic:pic>
              </a:graphicData>
            </a:graphic>
          </wp:inline>
        </w:drawing>
      </w:r>
    </w:p>
    <w:p w:rsidR="008D4655" w:rsidRPr="003455F6" w:rsidRDefault="008D4655" w:rsidP="004D472B">
      <w:pPr>
        <w:pStyle w:val="Style12"/>
        <w:widowControl/>
        <w:jc w:val="both"/>
      </w:pPr>
      <w:r w:rsidRPr="003455F6">
        <w:rPr>
          <w:noProof/>
        </w:rPr>
        <w:drawing>
          <wp:inline distT="0" distB="0" distL="0" distR="0">
            <wp:extent cx="1584118" cy="622064"/>
            <wp:effectExtent l="19050" t="0" r="0" b="0"/>
            <wp:docPr id="1023"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919" cstate="print"/>
                    <a:srcRect/>
                    <a:stretch>
                      <a:fillRect/>
                    </a:stretch>
                  </pic:blipFill>
                  <pic:spPr bwMode="auto">
                    <a:xfrm>
                      <a:off x="0" y="0"/>
                      <a:ext cx="1584828" cy="622343"/>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Найдите соответствующие</w:t>
      </w:r>
      <w:r w:rsidRPr="003455F6">
        <w:rPr>
          <w:rFonts w:ascii="Times New Roman" w:hAnsi="Times New Roman" w:cs="Times New Roman"/>
          <w:noProof/>
          <w:position w:val="-6"/>
        </w:rPr>
        <w:drawing>
          <wp:inline distT="0" distB="0" distL="0" distR="0">
            <wp:extent cx="784134" cy="296883"/>
            <wp:effectExtent l="19050" t="0" r="0" b="0"/>
            <wp:docPr id="1024"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920" cstate="print"/>
                    <a:srcRect/>
                    <a:stretch>
                      <a:fillRect/>
                    </a:stretch>
                  </pic:blipFill>
                  <pic:spPr bwMode="auto">
                    <a:xfrm>
                      <a:off x="0" y="0"/>
                      <a:ext cx="784681" cy="297090"/>
                    </a:xfrm>
                    <a:prstGeom prst="rect">
                      <a:avLst/>
                    </a:prstGeom>
                    <a:noFill/>
                    <a:ln w="9525">
                      <a:noFill/>
                      <a:miter lim="800000"/>
                      <a:headEnd/>
                      <a:tailEnd/>
                    </a:ln>
                  </pic:spPr>
                </pic:pic>
              </a:graphicData>
            </a:graphic>
          </wp:inline>
        </w:drawing>
      </w:r>
    </w:p>
    <w:p w:rsidR="008D4655" w:rsidRPr="003455F6" w:rsidRDefault="008D4655" w:rsidP="00E841CA">
      <w:pPr>
        <w:pStyle w:val="Style37"/>
        <w:widowControl/>
        <w:numPr>
          <w:ilvl w:val="0"/>
          <w:numId w:val="258"/>
        </w:numPr>
        <w:tabs>
          <w:tab w:val="left" w:pos="259"/>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Выберите два значения </w:t>
      </w:r>
      <w:r w:rsidRPr="003455F6">
        <w:rPr>
          <w:rStyle w:val="FontStyle85"/>
          <w:rFonts w:ascii="Times New Roman" w:hAnsi="Times New Roman" w:cs="Times New Roman"/>
          <w:sz w:val="24"/>
          <w:szCs w:val="24"/>
        </w:rPr>
        <w:t xml:space="preserve">I, </w:t>
      </w:r>
      <w:r w:rsidRPr="003455F6">
        <w:rPr>
          <w:rStyle w:val="FontStyle79"/>
          <w:rFonts w:ascii="Times New Roman" w:hAnsi="Times New Roman" w:cs="Times New Roman"/>
          <w:sz w:val="24"/>
          <w:szCs w:val="24"/>
        </w:rPr>
        <w:t>превышающих четырехкратное фо</w:t>
      </w:r>
      <w:r w:rsidRPr="003455F6">
        <w:rPr>
          <w:rStyle w:val="FontStyle79"/>
          <w:rFonts w:ascii="Times New Roman" w:hAnsi="Times New Roman" w:cs="Times New Roman"/>
          <w:sz w:val="24"/>
          <w:szCs w:val="24"/>
        </w:rPr>
        <w:softHyphen/>
        <w:t>кусное расстояние линзы, рассчитайте соответствующие</w:t>
      </w:r>
      <w:r w:rsidRPr="003455F6">
        <w:rPr>
          <w:rFonts w:ascii="Times New Roman" w:hAnsi="Times New Roman"/>
          <w:noProof/>
          <w:position w:val="-7"/>
        </w:rPr>
        <w:drawing>
          <wp:inline distT="0" distB="0" distL="0" distR="0">
            <wp:extent cx="213756" cy="291579"/>
            <wp:effectExtent l="19050" t="0" r="0" b="0"/>
            <wp:docPr id="1025"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921" cstate="print"/>
                    <a:srcRect/>
                    <a:stretch>
                      <a:fillRect/>
                    </a:stretch>
                  </pic:blipFill>
                  <pic:spPr bwMode="auto">
                    <a:xfrm>
                      <a:off x="0" y="0"/>
                      <a:ext cx="214123" cy="29208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 и</w:t>
      </w:r>
      <w:r w:rsidRPr="003455F6">
        <w:rPr>
          <w:rFonts w:ascii="Times New Roman" w:hAnsi="Times New Roman"/>
          <w:noProof/>
          <w:position w:val="-7"/>
        </w:rPr>
        <w:drawing>
          <wp:inline distT="0" distB="0" distL="0" distR="0">
            <wp:extent cx="242698" cy="225098"/>
            <wp:effectExtent l="19050" t="0" r="4952" b="0"/>
            <wp:docPr id="1026"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922" cstate="print"/>
                    <a:srcRect/>
                    <a:stretch>
                      <a:fillRect/>
                    </a:stretch>
                  </pic:blipFill>
                  <pic:spPr bwMode="auto">
                    <a:xfrm>
                      <a:off x="0" y="0"/>
                      <a:ext cx="243422" cy="22577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проверьте правильность ответов экспериментально.</w:t>
      </w:r>
    </w:p>
    <w:p w:rsidR="008D4655" w:rsidRPr="003455F6" w:rsidRDefault="008D4655" w:rsidP="00E841CA">
      <w:pPr>
        <w:pStyle w:val="Style37"/>
        <w:widowControl/>
        <w:numPr>
          <w:ilvl w:val="0"/>
          <w:numId w:val="258"/>
        </w:numPr>
        <w:tabs>
          <w:tab w:val="left" w:pos="259"/>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Возьмите в качестве предмета прозрачный экран с нане</w:t>
      </w:r>
      <w:r w:rsidRPr="003455F6">
        <w:rPr>
          <w:rStyle w:val="FontStyle79"/>
          <w:rFonts w:ascii="Times New Roman" w:hAnsi="Times New Roman" w:cs="Times New Roman"/>
          <w:sz w:val="24"/>
          <w:szCs w:val="24"/>
        </w:rPr>
        <w:softHyphen/>
        <w:t>сенной на него миллиметровой сеткой, линзу с известным фокусным расстоянием</w:t>
      </w:r>
      <w:r w:rsidRPr="003455F6">
        <w:rPr>
          <w:rFonts w:ascii="Times New Roman" w:hAnsi="Times New Roman"/>
          <w:noProof/>
          <w:position w:val="-4"/>
        </w:rPr>
        <w:drawing>
          <wp:inline distT="0" distB="0" distL="0" distR="0">
            <wp:extent cx="142240" cy="154305"/>
            <wp:effectExtent l="19050" t="0" r="0" b="0"/>
            <wp:docPr id="1027"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92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и непрозрачный экран (с мато</w:t>
      </w:r>
      <w:r w:rsidRPr="003455F6">
        <w:rPr>
          <w:rStyle w:val="FontStyle79"/>
          <w:rFonts w:ascii="Times New Roman" w:hAnsi="Times New Roman" w:cs="Times New Roman"/>
          <w:sz w:val="24"/>
          <w:szCs w:val="24"/>
        </w:rPr>
        <w:softHyphen/>
        <w:t>вой поверхностью). Выясните, на каком расстоянии не</w:t>
      </w:r>
      <w:r w:rsidRPr="003455F6">
        <w:rPr>
          <w:rStyle w:val="FontStyle79"/>
          <w:rFonts w:ascii="Times New Roman" w:hAnsi="Times New Roman" w:cs="Times New Roman"/>
          <w:sz w:val="24"/>
          <w:szCs w:val="24"/>
        </w:rPr>
        <w:softHyphen/>
        <w:t>обходимо расположить источник от линзы, чтобы полу</w:t>
      </w:r>
      <w:r w:rsidRPr="003455F6">
        <w:rPr>
          <w:rStyle w:val="FontStyle79"/>
          <w:rFonts w:ascii="Times New Roman" w:hAnsi="Times New Roman" w:cs="Times New Roman"/>
          <w:sz w:val="24"/>
          <w:szCs w:val="24"/>
        </w:rPr>
        <w:softHyphen/>
        <w:t>чить пятикратно увеличенное изображение. Постройте соответствующий рисунок и, используя свойства подоб</w:t>
      </w:r>
      <w:r w:rsidRPr="003455F6">
        <w:rPr>
          <w:rStyle w:val="FontStyle79"/>
          <w:rFonts w:ascii="Times New Roman" w:hAnsi="Times New Roman" w:cs="Times New Roman"/>
          <w:sz w:val="24"/>
          <w:szCs w:val="24"/>
        </w:rPr>
        <w:softHyphen/>
        <w:t>ных треугольников, получите, что в этом случае</w:t>
      </w:r>
      <w:r w:rsidRPr="003455F6">
        <w:rPr>
          <w:rFonts w:ascii="Times New Roman" w:hAnsi="Times New Roman"/>
          <w:noProof/>
        </w:rPr>
        <w:drawing>
          <wp:inline distT="0" distB="0" distL="0" distR="0">
            <wp:extent cx="775503" cy="273133"/>
            <wp:effectExtent l="19050" t="0" r="5547" b="0"/>
            <wp:docPr id="1028"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924" cstate="print"/>
                    <a:srcRect/>
                    <a:stretch>
                      <a:fillRect/>
                    </a:stretch>
                  </pic:blipFill>
                  <pic:spPr bwMode="auto">
                    <a:xfrm>
                      <a:off x="0" y="0"/>
                      <a:ext cx="774066" cy="272627"/>
                    </a:xfrm>
                    <a:prstGeom prst="rect">
                      <a:avLst/>
                    </a:prstGeom>
                    <a:noFill/>
                    <a:ln w="9525">
                      <a:noFill/>
                      <a:miter lim="800000"/>
                      <a:headEnd/>
                      <a:tailEnd/>
                    </a:ln>
                  </pic:spPr>
                </pic:pic>
              </a:graphicData>
            </a:graphic>
          </wp:inline>
        </w:drawing>
      </w:r>
    </w:p>
    <w:p w:rsidR="008D4655" w:rsidRPr="003455F6" w:rsidRDefault="008D4655" w:rsidP="004D472B">
      <w:pPr>
        <w:pStyle w:val="Style11"/>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Примените формулу линзы (5.1) и получите:</w:t>
      </w:r>
      <w:r w:rsidRPr="003455F6">
        <w:rPr>
          <w:noProof/>
          <w:position w:val="-20"/>
        </w:rPr>
        <w:drawing>
          <wp:inline distT="0" distB="0" distL="0" distR="0">
            <wp:extent cx="657844" cy="498136"/>
            <wp:effectExtent l="19050" t="0" r="8906" b="0"/>
            <wp:docPr id="1029"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925" cstate="print"/>
                    <a:srcRect/>
                    <a:stretch>
                      <a:fillRect/>
                    </a:stretch>
                  </pic:blipFill>
                  <pic:spPr bwMode="auto">
                    <a:xfrm>
                      <a:off x="0" y="0"/>
                      <a:ext cx="658301" cy="498482"/>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Освещайте предмет с противоположной линзе стороны рассе</w:t>
      </w:r>
      <w:r w:rsidRPr="003455F6">
        <w:rPr>
          <w:rStyle w:val="FontStyle79"/>
          <w:rFonts w:ascii="Times New Roman" w:hAnsi="Times New Roman" w:cs="Times New Roman"/>
          <w:sz w:val="24"/>
          <w:szCs w:val="24"/>
        </w:rPr>
        <w:softHyphen/>
        <w:t>янным светом и проверьте экспериментально полученные выводы.</w:t>
      </w:r>
    </w:p>
    <w:p w:rsidR="008D4655" w:rsidRPr="003455F6" w:rsidRDefault="008D4655" w:rsidP="004D472B">
      <w:pPr>
        <w:pStyle w:val="Style3"/>
        <w:widowControl/>
        <w:spacing w:line="240" w:lineRule="auto"/>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8D4655" w:rsidRPr="003455F6" w:rsidRDefault="008D4655" w:rsidP="00E841CA">
      <w:pPr>
        <w:pStyle w:val="Style13"/>
        <w:widowControl/>
        <w:numPr>
          <w:ilvl w:val="0"/>
          <w:numId w:val="259"/>
        </w:numPr>
        <w:tabs>
          <w:tab w:val="left" w:pos="278"/>
        </w:tabs>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Напишите формулу тонкой линзы, поясните входящие в нее величи</w:t>
      </w:r>
      <w:r w:rsidRPr="003455F6">
        <w:rPr>
          <w:rStyle w:val="FontStyle81"/>
          <w:rFonts w:ascii="Times New Roman" w:hAnsi="Times New Roman" w:cs="Times New Roman"/>
          <w:sz w:val="24"/>
          <w:szCs w:val="24"/>
        </w:rPr>
        <w:softHyphen/>
        <w:t>ны и правила знаков. Меняется ли фокусное расстояние линзы, если меняются расстояния от предмета до линзы и от линзы до изображе</w:t>
      </w:r>
      <w:r w:rsidRPr="003455F6">
        <w:rPr>
          <w:rStyle w:val="FontStyle81"/>
          <w:rFonts w:ascii="Times New Roman" w:hAnsi="Times New Roman" w:cs="Times New Roman"/>
          <w:sz w:val="24"/>
          <w:szCs w:val="24"/>
        </w:rPr>
        <w:softHyphen/>
        <w:t>ния? Как находится оптическая сила линзы через ее фокусное рас</w:t>
      </w:r>
      <w:r w:rsidRPr="003455F6">
        <w:rPr>
          <w:rStyle w:val="FontStyle81"/>
          <w:rFonts w:ascii="Times New Roman" w:hAnsi="Times New Roman" w:cs="Times New Roman"/>
          <w:sz w:val="24"/>
          <w:szCs w:val="24"/>
        </w:rPr>
        <w:softHyphen/>
        <w:t>стояние? Запишите формулу и укажите единицы фокусного рассто</w:t>
      </w:r>
      <w:r w:rsidRPr="003455F6">
        <w:rPr>
          <w:rStyle w:val="FontStyle81"/>
          <w:rFonts w:ascii="Times New Roman" w:hAnsi="Times New Roman" w:cs="Times New Roman"/>
          <w:sz w:val="24"/>
          <w:szCs w:val="24"/>
        </w:rPr>
        <w:softHyphen/>
        <w:t>яния, необходимые для получения оптической силы в диоптриях.</w:t>
      </w:r>
    </w:p>
    <w:p w:rsidR="008D4655" w:rsidRPr="003455F6" w:rsidRDefault="008D4655" w:rsidP="00E841CA">
      <w:pPr>
        <w:pStyle w:val="Style13"/>
        <w:widowControl/>
        <w:numPr>
          <w:ilvl w:val="0"/>
          <w:numId w:val="259"/>
        </w:numPr>
        <w:tabs>
          <w:tab w:val="left" w:pos="278"/>
        </w:tabs>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Какое получится изображение предмета в собирающей линзе, если его расположить от линзы на расстоянии, меньшем фокусного?</w:t>
      </w:r>
    </w:p>
    <w:p w:rsidR="008D4655" w:rsidRPr="003455F6" w:rsidRDefault="008D4655" w:rsidP="00E841CA">
      <w:pPr>
        <w:pStyle w:val="Style13"/>
        <w:widowControl/>
        <w:numPr>
          <w:ilvl w:val="0"/>
          <w:numId w:val="259"/>
        </w:numPr>
        <w:tabs>
          <w:tab w:val="left" w:pos="278"/>
        </w:tabs>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Объясните, какую роль играет заданное в лабораторной работе усло</w:t>
      </w:r>
      <w:r w:rsidRPr="003455F6">
        <w:rPr>
          <w:rStyle w:val="FontStyle81"/>
          <w:rFonts w:ascii="Times New Roman" w:hAnsi="Times New Roman" w:cs="Times New Roman"/>
          <w:sz w:val="24"/>
          <w:szCs w:val="24"/>
        </w:rPr>
        <w:softHyphen/>
        <w:t>вие: расстояние между линзой и экраном (/) должно быть больше че</w:t>
      </w:r>
      <w:r w:rsidRPr="003455F6">
        <w:rPr>
          <w:rStyle w:val="FontStyle81"/>
          <w:rFonts w:ascii="Times New Roman" w:hAnsi="Times New Roman" w:cs="Times New Roman"/>
          <w:sz w:val="24"/>
          <w:szCs w:val="24"/>
        </w:rPr>
        <w:softHyphen/>
        <w:t xml:space="preserve">тырехкратного фокусного расстояния </w:t>
      </w:r>
      <w:r w:rsidRPr="003455F6">
        <w:rPr>
          <w:rStyle w:val="FontStyle85"/>
          <w:rFonts w:ascii="Times New Roman" w:hAnsi="Times New Roman" w:cs="Times New Roman"/>
          <w:sz w:val="24"/>
          <w:szCs w:val="24"/>
        </w:rPr>
        <w:t>(4</w:t>
      </w:r>
      <w:r w:rsidRPr="003455F6">
        <w:rPr>
          <w:rStyle w:val="FontStyle85"/>
          <w:rFonts w:ascii="Times New Roman" w:hAnsi="Times New Roman" w:cs="Times New Roman"/>
          <w:sz w:val="24"/>
          <w:szCs w:val="24"/>
          <w:lang w:val="en-US"/>
        </w:rPr>
        <w:t>F</w:t>
      </w:r>
      <w:r w:rsidRPr="003455F6">
        <w:rPr>
          <w:rStyle w:val="FontStyle85"/>
          <w:rFonts w:ascii="Times New Roman" w:hAnsi="Times New Roman" w:cs="Times New Roman"/>
          <w:sz w:val="24"/>
          <w:szCs w:val="24"/>
        </w:rPr>
        <w:t>).</w:t>
      </w:r>
    </w:p>
    <w:p w:rsidR="008D4655" w:rsidRPr="003455F6" w:rsidRDefault="008D4655" w:rsidP="00E841CA">
      <w:pPr>
        <w:pStyle w:val="Style13"/>
        <w:widowControl/>
        <w:numPr>
          <w:ilvl w:val="0"/>
          <w:numId w:val="259"/>
        </w:numPr>
        <w:tabs>
          <w:tab w:val="left" w:pos="278"/>
        </w:tabs>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Что такое увеличение линзы? Как оно вычисляется?</w:t>
      </w:r>
    </w:p>
    <w:p w:rsidR="008D4655" w:rsidRPr="003455F6" w:rsidRDefault="008D4655" w:rsidP="004D472B">
      <w:pPr>
        <w:spacing w:after="0" w:line="240" w:lineRule="auto"/>
        <w:jc w:val="both"/>
        <w:rPr>
          <w:rFonts w:ascii="Times New Roman" w:eastAsiaTheme="minorEastAsia" w:hAnsi="Times New Roman" w:cs="Times New Roman"/>
          <w:sz w:val="24"/>
          <w:szCs w:val="24"/>
          <w:lang w:eastAsia="ru-RU"/>
        </w:rPr>
      </w:pPr>
    </w:p>
    <w:p w:rsidR="009C4A0A" w:rsidRPr="003455F6" w:rsidRDefault="009C4A0A" w:rsidP="004D472B">
      <w:pPr>
        <w:spacing w:after="0" w:line="240" w:lineRule="auto"/>
        <w:jc w:val="both"/>
        <w:rPr>
          <w:rFonts w:ascii="Times New Roman" w:eastAsiaTheme="minorEastAsia" w:hAnsi="Times New Roman" w:cs="Times New Roman"/>
          <w:sz w:val="24"/>
          <w:szCs w:val="24"/>
          <w:lang w:eastAsia="ru-RU"/>
        </w:rPr>
      </w:pPr>
    </w:p>
    <w:p w:rsidR="009C4A0A" w:rsidRPr="003455F6" w:rsidRDefault="009C4A0A" w:rsidP="004D472B">
      <w:pPr>
        <w:spacing w:after="0" w:line="240" w:lineRule="auto"/>
        <w:jc w:val="both"/>
        <w:rPr>
          <w:rFonts w:ascii="Times New Roman" w:eastAsiaTheme="minorEastAsia" w:hAnsi="Times New Roman" w:cs="Times New Roman"/>
          <w:sz w:val="24"/>
          <w:szCs w:val="24"/>
          <w:lang w:eastAsia="ru-RU"/>
        </w:rPr>
      </w:pPr>
    </w:p>
    <w:p w:rsidR="00DE3681" w:rsidRPr="003455F6" w:rsidRDefault="00DE3681" w:rsidP="004D472B">
      <w:pPr>
        <w:pStyle w:val="2"/>
        <w:spacing w:before="0"/>
        <w:rPr>
          <w:rFonts w:eastAsia="Arial Unicode MS"/>
        </w:rPr>
      </w:pPr>
      <w:r w:rsidRPr="003455F6">
        <w:rPr>
          <w:rFonts w:eastAsia="Arial Unicode MS"/>
        </w:rPr>
        <w:t>Волновые свойства света.</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5167FA" w:rsidRPr="003455F6" w:rsidRDefault="005167FA" w:rsidP="005167FA"/>
    <w:p w:rsidR="008D4655" w:rsidRPr="003455F6" w:rsidRDefault="008D4655" w:rsidP="004D472B">
      <w:pPr>
        <w:pStyle w:val="3"/>
        <w:spacing w:before="0"/>
        <w:rPr>
          <w:rStyle w:val="FontStyle80"/>
          <w:rFonts w:ascii="Times New Roman" w:hAnsi="Times New Roman" w:cs="Times New Roman"/>
          <w:sz w:val="24"/>
          <w:szCs w:val="24"/>
        </w:rPr>
      </w:pPr>
      <w:bookmarkStart w:id="44" w:name="_Toc507343855"/>
      <w:bookmarkStart w:id="45" w:name="_Toc534225388"/>
      <w:r w:rsidRPr="003455F6">
        <w:rPr>
          <w:rStyle w:val="FontStyle79"/>
          <w:rFonts w:ascii="Times New Roman" w:hAnsi="Times New Roman" w:cs="Times New Roman"/>
          <w:spacing w:val="50"/>
          <w:sz w:val="24"/>
          <w:szCs w:val="24"/>
        </w:rPr>
        <w:t>ЛАБОРАТОРНАЯ</w:t>
      </w:r>
      <w:r w:rsidR="004D5E56" w:rsidRPr="003455F6">
        <w:rPr>
          <w:rStyle w:val="FontStyle79"/>
          <w:rFonts w:ascii="Times New Roman" w:hAnsi="Times New Roman" w:cs="Times New Roman"/>
          <w:sz w:val="24"/>
          <w:szCs w:val="24"/>
        </w:rPr>
        <w:t xml:space="preserve"> </w:t>
      </w:r>
      <w:r w:rsidRPr="003455F6">
        <w:rPr>
          <w:rStyle w:val="FontStyle79"/>
          <w:rFonts w:ascii="Times New Roman" w:hAnsi="Times New Roman" w:cs="Times New Roman"/>
          <w:spacing w:val="50"/>
          <w:sz w:val="24"/>
          <w:szCs w:val="24"/>
        </w:rPr>
        <w:t>РАБОТА</w:t>
      </w:r>
      <w:r w:rsidRPr="003455F6">
        <w:rPr>
          <w:rStyle w:val="FontStyle79"/>
          <w:rFonts w:ascii="Times New Roman" w:hAnsi="Times New Roman" w:cs="Times New Roman"/>
          <w:sz w:val="24"/>
          <w:szCs w:val="24"/>
        </w:rPr>
        <w:t xml:space="preserve"> 27. </w:t>
      </w:r>
      <w:r w:rsidRPr="003455F6">
        <w:rPr>
          <w:rStyle w:val="FontStyle80"/>
          <w:rFonts w:ascii="Times New Roman" w:hAnsi="Times New Roman" w:cs="Times New Roman"/>
          <w:sz w:val="24"/>
          <w:szCs w:val="24"/>
        </w:rPr>
        <w:t>ИЗУЧЕНИЕ ИНТЕРФЕРЕНЦИИ СВЕТА</w:t>
      </w:r>
      <w:bookmarkEnd w:id="44"/>
      <w:bookmarkEnd w:id="45"/>
    </w:p>
    <w:p w:rsidR="008D4655" w:rsidRPr="003455F6" w:rsidRDefault="008D4655" w:rsidP="004D472B">
      <w:pPr>
        <w:pStyle w:val="Style4"/>
        <w:widowControl/>
        <w:spacing w:line="240" w:lineRule="auto"/>
      </w:pP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lastRenderedPageBreak/>
        <w:t xml:space="preserve">Цель работы: </w:t>
      </w:r>
      <w:r w:rsidRPr="003455F6">
        <w:rPr>
          <w:rStyle w:val="FontStyle79"/>
          <w:rFonts w:ascii="Times New Roman" w:hAnsi="Times New Roman" w:cs="Times New Roman"/>
          <w:sz w:val="24"/>
          <w:szCs w:val="24"/>
        </w:rPr>
        <w:t>изучить характерные особенности интерферен</w:t>
      </w:r>
      <w:r w:rsidRPr="003455F6">
        <w:rPr>
          <w:rStyle w:val="FontStyle79"/>
          <w:rFonts w:ascii="Times New Roman" w:hAnsi="Times New Roman" w:cs="Times New Roman"/>
          <w:sz w:val="24"/>
          <w:szCs w:val="24"/>
        </w:rPr>
        <w:softHyphen/>
        <w:t>ции света.</w:t>
      </w:r>
    </w:p>
    <w:p w:rsidR="008D4655" w:rsidRPr="003455F6" w:rsidRDefault="008D4655" w:rsidP="004D472B">
      <w:pPr>
        <w:pStyle w:val="Style7"/>
        <w:widowControl/>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Задание </w:t>
      </w:r>
      <w:r w:rsidRPr="003455F6">
        <w:rPr>
          <w:rStyle w:val="FontStyle79"/>
          <w:rFonts w:ascii="Times New Roman" w:hAnsi="Times New Roman" w:cs="Times New Roman"/>
          <w:sz w:val="24"/>
          <w:szCs w:val="24"/>
        </w:rPr>
        <w:t>1. Наблюдение интерференции света.</w:t>
      </w: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Оборудование: </w:t>
      </w:r>
      <w:r w:rsidRPr="003455F6">
        <w:rPr>
          <w:rStyle w:val="FontStyle79"/>
          <w:rFonts w:ascii="Times New Roman" w:hAnsi="Times New Roman" w:cs="Times New Roman"/>
          <w:sz w:val="24"/>
          <w:szCs w:val="24"/>
        </w:rPr>
        <w:t>1) спички; 2) спиртовка; 3) комочек ваты на про</w:t>
      </w:r>
      <w:r w:rsidRPr="003455F6">
        <w:rPr>
          <w:rStyle w:val="FontStyle79"/>
          <w:rFonts w:ascii="Times New Roman" w:hAnsi="Times New Roman" w:cs="Times New Roman"/>
          <w:sz w:val="24"/>
          <w:szCs w:val="24"/>
        </w:rPr>
        <w:softHyphen/>
        <w:t>волоке в пробирке, смоченный раствором хлорида натрия; 4) про</w:t>
      </w:r>
      <w:r w:rsidRPr="003455F6">
        <w:rPr>
          <w:rStyle w:val="FontStyle79"/>
          <w:rFonts w:ascii="Times New Roman" w:hAnsi="Times New Roman" w:cs="Times New Roman"/>
          <w:sz w:val="24"/>
          <w:szCs w:val="24"/>
        </w:rPr>
        <w:softHyphen/>
        <w:t xml:space="preserve">волочное кольцо с ручкой; 5) стакан с раствором мыла; 6) трубка стеклянная; 7) пластинка стеклянная — 2 шт.; 8) </w:t>
      </w:r>
      <w:r w:rsidRPr="003455F6">
        <w:rPr>
          <w:rStyle w:val="FontStyle79"/>
          <w:rFonts w:ascii="Times New Roman" w:hAnsi="Times New Roman" w:cs="Times New Roman"/>
          <w:sz w:val="24"/>
          <w:szCs w:val="24"/>
          <w:lang w:val="en-US"/>
        </w:rPr>
        <w:t>CD</w:t>
      </w:r>
      <w:r w:rsidRPr="003455F6">
        <w:rPr>
          <w:rStyle w:val="FontStyle79"/>
          <w:rFonts w:ascii="Times New Roman" w:hAnsi="Times New Roman" w:cs="Times New Roman"/>
          <w:sz w:val="24"/>
          <w:szCs w:val="24"/>
        </w:rPr>
        <w:t>-диск.</w:t>
      </w:r>
    </w:p>
    <w:p w:rsidR="008D4655" w:rsidRPr="003455F6" w:rsidRDefault="008D4655" w:rsidP="004D472B">
      <w:pPr>
        <w:pStyle w:val="Style6"/>
        <w:widowControl/>
        <w:spacing w:line="240" w:lineRule="auto"/>
        <w:ind w:firstLine="0"/>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Краткие теоретические сведения и описание эксперименталь</w:t>
      </w:r>
      <w:r w:rsidRPr="003455F6">
        <w:rPr>
          <w:rStyle w:val="FontStyle78"/>
          <w:rFonts w:ascii="Times New Roman" w:hAnsi="Times New Roman" w:cs="Times New Roman"/>
          <w:sz w:val="24"/>
          <w:szCs w:val="24"/>
        </w:rPr>
        <w:softHyphen/>
        <w:t>ной установки</w:t>
      </w: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Необходимое оборудование для наблюдения интерференции света на мыльной пленке представлено на рис. 5.1. Для наблю</w:t>
      </w:r>
      <w:r w:rsidRPr="003455F6">
        <w:rPr>
          <w:rStyle w:val="FontStyle79"/>
          <w:rFonts w:ascii="Times New Roman" w:hAnsi="Times New Roman" w:cs="Times New Roman"/>
          <w:sz w:val="24"/>
          <w:szCs w:val="24"/>
        </w:rPr>
        <w:softHyphen/>
        <w:t>дения интерференции при монохроматическом излучении в пла</w:t>
      </w:r>
      <w:r w:rsidRPr="003455F6">
        <w:rPr>
          <w:rStyle w:val="FontStyle79"/>
          <w:rFonts w:ascii="Times New Roman" w:hAnsi="Times New Roman" w:cs="Times New Roman"/>
          <w:sz w:val="24"/>
          <w:szCs w:val="24"/>
        </w:rPr>
        <w:softHyphen/>
        <w:t>мя спиртовки вносят комочек ваты, смоченной раствором хло</w:t>
      </w:r>
      <w:r w:rsidRPr="003455F6">
        <w:rPr>
          <w:rStyle w:val="FontStyle79"/>
          <w:rFonts w:ascii="Times New Roman" w:hAnsi="Times New Roman" w:cs="Times New Roman"/>
          <w:sz w:val="24"/>
          <w:szCs w:val="24"/>
        </w:rPr>
        <w:softHyphen/>
        <w:t>рида натрия. При этом пламя окрашивается в желтый цвет. Опу</w:t>
      </w:r>
      <w:r w:rsidRPr="003455F6">
        <w:rPr>
          <w:rStyle w:val="FontStyle79"/>
          <w:rFonts w:ascii="Times New Roman" w:hAnsi="Times New Roman" w:cs="Times New Roman"/>
          <w:sz w:val="24"/>
          <w:szCs w:val="24"/>
        </w:rPr>
        <w:softHyphen/>
        <w:t>ская проволочное кольцо в раствор мыла, получают мыльную пленку, располагают ее вертикально и рассматривают на темном фоне при освещении желтым светом спиртовки. Наблюдают об</w:t>
      </w:r>
      <w:r w:rsidRPr="003455F6">
        <w:rPr>
          <w:rStyle w:val="FontStyle79"/>
          <w:rFonts w:ascii="Times New Roman" w:hAnsi="Times New Roman" w:cs="Times New Roman"/>
          <w:sz w:val="24"/>
          <w:szCs w:val="24"/>
        </w:rPr>
        <w:softHyphen/>
        <w:t>разование темных и светлых вертикальных полос (рис. 5.2) и изменение их ширины по мере уменьшения толщины пленки.</w:t>
      </w: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 тех местах пленки, где разность хода когерентных лучей равна четному числу полуволн, наблюдаются светлые полосы, а при нечетном числе полуволн — темные полосы.</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При освещении пленки белым светом (от окна или лампы) возникает окрашивание светлых полос: вверху — в синий цвет, внизу — в красный. С помощью стеклянной трубки на поверх</w:t>
      </w:r>
      <w:r w:rsidRPr="003455F6">
        <w:rPr>
          <w:rStyle w:val="FontStyle79"/>
          <w:rFonts w:ascii="Times New Roman" w:hAnsi="Times New Roman" w:cs="Times New Roman"/>
          <w:sz w:val="24"/>
          <w:szCs w:val="24"/>
        </w:rPr>
        <w:softHyphen/>
        <w:t>ности мыльного раствора выдувают небольшой мыльный пузырь. При освещении его белым светом наблюдают образование цвет</w:t>
      </w:r>
      <w:r w:rsidRPr="003455F6">
        <w:rPr>
          <w:rStyle w:val="FontStyle79"/>
          <w:rFonts w:ascii="Times New Roman" w:hAnsi="Times New Roman" w:cs="Times New Roman"/>
          <w:sz w:val="24"/>
          <w:szCs w:val="24"/>
        </w:rPr>
        <w:softHyphen/>
        <w:t>ных интерференционных колец.</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 мере уменьшения толщины пленки кольца, расширяясь, перемещаются вниз.</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Интерференция наблюдается и при рассмотрении контактной поверхности двух плотно соединенных друг с другом стеклян</w:t>
      </w:r>
      <w:r w:rsidRPr="003455F6">
        <w:rPr>
          <w:rStyle w:val="FontStyle79"/>
          <w:rFonts w:ascii="Times New Roman" w:hAnsi="Times New Roman" w:cs="Times New Roman"/>
          <w:sz w:val="24"/>
          <w:szCs w:val="24"/>
        </w:rPr>
        <w:softHyphen/>
        <w:t>ных пластинок. Из-за неидеальной формы соприкасающихся по</w:t>
      </w:r>
      <w:r w:rsidRPr="003455F6">
        <w:rPr>
          <w:rStyle w:val="FontStyle79"/>
          <w:rFonts w:ascii="Times New Roman" w:hAnsi="Times New Roman" w:cs="Times New Roman"/>
          <w:sz w:val="24"/>
          <w:szCs w:val="24"/>
        </w:rPr>
        <w:softHyphen/>
        <w:t>верхностей между пластинками образуются тончайшие воздуш</w:t>
      </w:r>
      <w:r w:rsidRPr="003455F6">
        <w:rPr>
          <w:rStyle w:val="FontStyle79"/>
          <w:rFonts w:ascii="Times New Roman" w:hAnsi="Times New Roman" w:cs="Times New Roman"/>
          <w:sz w:val="24"/>
          <w:szCs w:val="24"/>
        </w:rPr>
        <w:softHyphen/>
        <w:t>ные пустоты, дающие яркие радужные кольцеобразные или зам</w:t>
      </w:r>
      <w:r w:rsidRPr="003455F6">
        <w:rPr>
          <w:rStyle w:val="FontStyle79"/>
          <w:rFonts w:ascii="Times New Roman" w:hAnsi="Times New Roman" w:cs="Times New Roman"/>
          <w:sz w:val="24"/>
          <w:szCs w:val="24"/>
        </w:rPr>
        <w:softHyphen/>
        <w:t>кнутые неправильной формы полосы.</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При изменении силы, сжимающей пластинки, расположение и форма полос изменяются как в отраженном, так и в проходя</w:t>
      </w:r>
      <w:r w:rsidRPr="003455F6">
        <w:rPr>
          <w:rStyle w:val="FontStyle79"/>
          <w:rFonts w:ascii="Times New Roman" w:hAnsi="Times New Roman" w:cs="Times New Roman"/>
          <w:sz w:val="24"/>
          <w:szCs w:val="24"/>
        </w:rPr>
        <w:softHyphen/>
        <w:t>щем свете.</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Особенно наглядно явление интерференции отраженных све</w:t>
      </w:r>
      <w:r w:rsidRPr="003455F6">
        <w:rPr>
          <w:rStyle w:val="FontStyle79"/>
          <w:rFonts w:ascii="Times New Roman" w:hAnsi="Times New Roman" w:cs="Times New Roman"/>
          <w:sz w:val="24"/>
          <w:szCs w:val="24"/>
        </w:rPr>
        <w:softHyphen/>
        <w:t xml:space="preserve">товых лучей наблюдается при рассмотрении поверхности </w:t>
      </w:r>
      <w:r w:rsidRPr="003455F6">
        <w:rPr>
          <w:rStyle w:val="FontStyle79"/>
          <w:rFonts w:ascii="Times New Roman" w:hAnsi="Times New Roman" w:cs="Times New Roman"/>
          <w:sz w:val="24"/>
          <w:szCs w:val="24"/>
          <w:lang w:val="en-US"/>
        </w:rPr>
        <w:t>CD</w:t>
      </w:r>
      <w:r w:rsidRPr="003455F6">
        <w:rPr>
          <w:rStyle w:val="FontStyle79"/>
          <w:rFonts w:ascii="Times New Roman" w:hAnsi="Times New Roman" w:cs="Times New Roman"/>
          <w:sz w:val="24"/>
          <w:szCs w:val="24"/>
        </w:rPr>
        <w:t>-диска.</w:t>
      </w:r>
    </w:p>
    <w:p w:rsidR="008D4655" w:rsidRPr="003455F6" w:rsidRDefault="008D4655" w:rsidP="004D472B">
      <w:pPr>
        <w:pStyle w:val="Style24"/>
        <w:widowControl/>
        <w:spacing w:line="240" w:lineRule="auto"/>
        <w:ind w:firstLine="0"/>
        <w:rPr>
          <w:rStyle w:val="FontStyle78"/>
          <w:rFonts w:ascii="Times New Roman" w:hAnsi="Times New Roman" w:cs="Times New Roman"/>
          <w:b w:val="0"/>
          <w:sz w:val="24"/>
          <w:szCs w:val="24"/>
        </w:rPr>
      </w:pPr>
      <w:r w:rsidRPr="003455F6">
        <w:rPr>
          <w:rStyle w:val="FontStyle79"/>
          <w:rFonts w:ascii="Times New Roman" w:hAnsi="Times New Roman" w:cs="Times New Roman"/>
          <w:b/>
          <w:sz w:val="24"/>
          <w:szCs w:val="24"/>
        </w:rPr>
        <w:t xml:space="preserve">Порядок выполнения </w:t>
      </w:r>
      <w:r w:rsidRPr="003455F6">
        <w:rPr>
          <w:rStyle w:val="FontStyle78"/>
          <w:rFonts w:ascii="Times New Roman" w:hAnsi="Times New Roman" w:cs="Times New Roman"/>
          <w:b w:val="0"/>
          <w:sz w:val="24"/>
          <w:szCs w:val="24"/>
        </w:rPr>
        <w:t>работы</w:t>
      </w:r>
    </w:p>
    <w:p w:rsidR="008D4655" w:rsidRPr="003455F6" w:rsidRDefault="008D4655" w:rsidP="004D472B">
      <w:pPr>
        <w:pStyle w:val="Style55"/>
        <w:widowControl/>
        <w:tabs>
          <w:tab w:val="left" w:pos="686"/>
        </w:tabs>
        <w:spacing w:line="240" w:lineRule="auto"/>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1.</w:t>
      </w:r>
      <w:r w:rsidRPr="003455F6">
        <w:rPr>
          <w:rStyle w:val="FontStyle79"/>
          <w:rFonts w:ascii="Times New Roman" w:hAnsi="Times New Roman" w:cs="Times New Roman"/>
          <w:sz w:val="24"/>
          <w:szCs w:val="24"/>
        </w:rPr>
        <w:tab/>
        <w:t>Зажгите спиртовку.</w:t>
      </w:r>
    </w:p>
    <w:p w:rsidR="008D4655" w:rsidRPr="003455F6" w:rsidRDefault="008D4655" w:rsidP="004D472B">
      <w:pPr>
        <w:pStyle w:val="Style55"/>
        <w:widowControl/>
        <w:tabs>
          <w:tab w:val="left" w:pos="686"/>
        </w:tabs>
        <w:spacing w:line="240" w:lineRule="auto"/>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2.</w:t>
      </w:r>
      <w:r w:rsidRPr="003455F6">
        <w:rPr>
          <w:rStyle w:val="FontStyle79"/>
          <w:rFonts w:ascii="Times New Roman" w:hAnsi="Times New Roman" w:cs="Times New Roman"/>
          <w:sz w:val="24"/>
          <w:szCs w:val="24"/>
        </w:rPr>
        <w:tab/>
        <w:t>Внесите в пламя комочек ваты, смоченной раствором хлорида натрия.</w:t>
      </w:r>
    </w:p>
    <w:p w:rsidR="008D4655" w:rsidRPr="003455F6" w:rsidRDefault="008D4655" w:rsidP="004D472B">
      <w:pPr>
        <w:pStyle w:val="Style55"/>
        <w:widowControl/>
        <w:tabs>
          <w:tab w:val="left" w:pos="686"/>
        </w:tabs>
        <w:spacing w:line="240" w:lineRule="auto"/>
        <w:rPr>
          <w:rStyle w:val="FontStyle79"/>
          <w:rFonts w:ascii="Times New Roman" w:hAnsi="Times New Roman" w:cs="Times New Roman"/>
          <w:sz w:val="24"/>
          <w:szCs w:val="24"/>
        </w:rPr>
      </w:pPr>
      <w:r w:rsidRPr="003455F6">
        <w:rPr>
          <w:rFonts w:ascii="Times New Roman" w:hAnsi="Times New Roman" w:cs="Times New Roman"/>
          <w:noProof/>
        </w:rPr>
        <w:lastRenderedPageBreak/>
        <w:drawing>
          <wp:inline distT="0" distB="0" distL="0" distR="0">
            <wp:extent cx="2695575" cy="2458085"/>
            <wp:effectExtent l="19050" t="0" r="9525" b="0"/>
            <wp:docPr id="1030"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926" cstate="print"/>
                    <a:srcRect/>
                    <a:stretch>
                      <a:fillRect/>
                    </a:stretch>
                  </pic:blipFill>
                  <pic:spPr bwMode="auto">
                    <a:xfrm>
                      <a:off x="0" y="0"/>
                      <a:ext cx="2695575" cy="2458085"/>
                    </a:xfrm>
                    <a:prstGeom prst="rect">
                      <a:avLst/>
                    </a:prstGeom>
                    <a:noFill/>
                    <a:ln w="9525">
                      <a:noFill/>
                      <a:miter lim="800000"/>
                      <a:headEnd/>
                      <a:tailEnd/>
                    </a:ln>
                  </pic:spPr>
                </pic:pic>
              </a:graphicData>
            </a:graphic>
          </wp:inline>
        </w:drawing>
      </w:r>
      <w:r w:rsidRPr="003455F6">
        <w:rPr>
          <w:rFonts w:ascii="Times New Roman" w:hAnsi="Times New Roman" w:cs="Times New Roman"/>
          <w:noProof/>
          <w:position w:val="6"/>
        </w:rPr>
        <w:drawing>
          <wp:inline distT="0" distB="0" distL="0" distR="0">
            <wp:extent cx="2315845" cy="3194685"/>
            <wp:effectExtent l="19050" t="0" r="8255" b="0"/>
            <wp:docPr id="1031"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927" cstate="print"/>
                    <a:srcRect/>
                    <a:stretch>
                      <a:fillRect/>
                    </a:stretch>
                  </pic:blipFill>
                  <pic:spPr bwMode="auto">
                    <a:xfrm>
                      <a:off x="0" y="0"/>
                      <a:ext cx="2315845" cy="3194685"/>
                    </a:xfrm>
                    <a:prstGeom prst="rect">
                      <a:avLst/>
                    </a:prstGeom>
                    <a:noFill/>
                    <a:ln w="9525">
                      <a:noFill/>
                      <a:miter lim="800000"/>
                      <a:headEnd/>
                      <a:tailEnd/>
                    </a:ln>
                  </pic:spPr>
                </pic:pic>
              </a:graphicData>
            </a:graphic>
          </wp:inline>
        </w:drawing>
      </w:r>
    </w:p>
    <w:p w:rsidR="008D4655" w:rsidRPr="003455F6"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Опустите проволочное кольцо в раствор мыла для получе</w:t>
      </w:r>
      <w:r w:rsidRPr="003455F6">
        <w:rPr>
          <w:rStyle w:val="FontStyle79"/>
          <w:rFonts w:ascii="Times New Roman" w:hAnsi="Times New Roman" w:cs="Times New Roman"/>
          <w:sz w:val="24"/>
          <w:szCs w:val="24"/>
        </w:rPr>
        <w:softHyphen/>
        <w:t>ния мыльной пленки.</w:t>
      </w:r>
    </w:p>
    <w:p w:rsidR="008D4655" w:rsidRPr="003455F6"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Зарисуйте интерференционную картину, полученную на пленке при освещении желтым светом пламени спир</w:t>
      </w:r>
      <w:r w:rsidRPr="003455F6">
        <w:rPr>
          <w:rStyle w:val="FontStyle79"/>
          <w:rFonts w:ascii="Times New Roman" w:hAnsi="Times New Roman" w:cs="Times New Roman"/>
          <w:sz w:val="24"/>
          <w:szCs w:val="24"/>
        </w:rPr>
        <w:softHyphen/>
        <w:t>товки.</w:t>
      </w:r>
    </w:p>
    <w:p w:rsidR="008D4655" w:rsidRPr="003455F6"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Объясните порядок чередования цветов на интерференци</w:t>
      </w:r>
      <w:r w:rsidRPr="003455F6">
        <w:rPr>
          <w:rStyle w:val="FontStyle79"/>
          <w:rFonts w:ascii="Times New Roman" w:hAnsi="Times New Roman" w:cs="Times New Roman"/>
          <w:sz w:val="24"/>
          <w:szCs w:val="24"/>
        </w:rPr>
        <w:softHyphen/>
        <w:t>онной картине при освещении пленки белым светом.</w:t>
      </w:r>
    </w:p>
    <w:p w:rsidR="008D4655" w:rsidRPr="003455F6"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Выдуйте с помощью стеклянной трубки небольшой мыль</w:t>
      </w:r>
      <w:r w:rsidRPr="003455F6">
        <w:rPr>
          <w:rStyle w:val="FontStyle79"/>
          <w:rFonts w:ascii="Times New Roman" w:hAnsi="Times New Roman" w:cs="Times New Roman"/>
          <w:sz w:val="24"/>
          <w:szCs w:val="24"/>
        </w:rPr>
        <w:softHyphen/>
        <w:t>ный пузырь на поверхности мыльного раствора. Объясни</w:t>
      </w:r>
      <w:r w:rsidRPr="003455F6">
        <w:rPr>
          <w:rStyle w:val="FontStyle79"/>
          <w:rFonts w:ascii="Times New Roman" w:hAnsi="Times New Roman" w:cs="Times New Roman"/>
          <w:sz w:val="24"/>
          <w:szCs w:val="24"/>
        </w:rPr>
        <w:softHyphen/>
        <w:t>те причину перемещения интерференционных колец вниз.</w:t>
      </w:r>
    </w:p>
    <w:p w:rsidR="008D4655" w:rsidRPr="003455F6"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Опишите интерференционную картину, наблюдаемую от двух плотно соединенных стеклянных пластинок.</w:t>
      </w:r>
    </w:p>
    <w:p w:rsidR="008D4655" w:rsidRPr="003455F6"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Как изменяется наблюдаемая картина при увеличении силы, сжимающей пластинки?</w:t>
      </w:r>
    </w:p>
    <w:p w:rsidR="008D4655" w:rsidRPr="003455F6"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Опишите интерференционную картину при освещении </w:t>
      </w:r>
      <w:r w:rsidRPr="003455F6">
        <w:rPr>
          <w:rStyle w:val="FontStyle79"/>
          <w:rFonts w:ascii="Times New Roman" w:hAnsi="Times New Roman" w:cs="Times New Roman"/>
          <w:sz w:val="24"/>
          <w:szCs w:val="24"/>
          <w:lang w:val="en-US"/>
        </w:rPr>
        <w:t>CD</w:t>
      </w:r>
      <w:r w:rsidRPr="003455F6">
        <w:rPr>
          <w:rStyle w:val="FontStyle79"/>
          <w:rFonts w:ascii="Times New Roman" w:hAnsi="Times New Roman" w:cs="Times New Roman"/>
          <w:sz w:val="24"/>
          <w:szCs w:val="24"/>
        </w:rPr>
        <w:t>-диска.</w:t>
      </w:r>
    </w:p>
    <w:p w:rsidR="009C4A0A" w:rsidRPr="003455F6" w:rsidRDefault="009C4A0A" w:rsidP="004D472B">
      <w:pPr>
        <w:spacing w:after="0" w:line="240" w:lineRule="auto"/>
        <w:jc w:val="both"/>
        <w:rPr>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8D4655" w:rsidRPr="003455F6" w:rsidRDefault="008D4655" w:rsidP="004D472B">
      <w:pPr>
        <w:spacing w:after="0" w:line="240" w:lineRule="auto"/>
        <w:jc w:val="both"/>
        <w:rPr>
          <w:rFonts w:ascii="Times New Roman" w:eastAsia="Times New Roman" w:hAnsi="Times New Roman" w:cs="Times New Roman"/>
          <w:sz w:val="24"/>
          <w:szCs w:val="24"/>
          <w:lang w:eastAsia="ru-RU"/>
        </w:rPr>
      </w:pPr>
    </w:p>
    <w:p w:rsidR="008D4655" w:rsidRPr="003455F6" w:rsidRDefault="008D4655" w:rsidP="004D472B">
      <w:pPr>
        <w:pStyle w:val="3"/>
        <w:spacing w:before="0"/>
        <w:rPr>
          <w:rStyle w:val="FontStyle80"/>
          <w:rFonts w:ascii="Times New Roman" w:hAnsi="Times New Roman" w:cs="Times New Roman"/>
          <w:sz w:val="24"/>
          <w:szCs w:val="24"/>
        </w:rPr>
      </w:pPr>
      <w:bookmarkStart w:id="46" w:name="_Toc534225389"/>
      <w:r w:rsidRPr="003455F6">
        <w:rPr>
          <w:rStyle w:val="FontStyle79"/>
          <w:rFonts w:ascii="Times New Roman" w:hAnsi="Times New Roman" w:cs="Times New Roman"/>
          <w:spacing w:val="50"/>
          <w:sz w:val="24"/>
          <w:szCs w:val="24"/>
        </w:rPr>
        <w:t>ЛАБОРАТОРНАЯ</w:t>
      </w:r>
      <w:r w:rsidR="004D5E56" w:rsidRPr="003455F6">
        <w:rPr>
          <w:rStyle w:val="FontStyle79"/>
          <w:rFonts w:ascii="Times New Roman" w:hAnsi="Times New Roman" w:cs="Times New Roman"/>
          <w:sz w:val="24"/>
          <w:szCs w:val="24"/>
        </w:rPr>
        <w:t xml:space="preserve"> </w:t>
      </w:r>
      <w:r w:rsidRPr="003455F6">
        <w:rPr>
          <w:rStyle w:val="FontStyle79"/>
          <w:rFonts w:ascii="Times New Roman" w:hAnsi="Times New Roman" w:cs="Times New Roman"/>
          <w:spacing w:val="50"/>
          <w:sz w:val="24"/>
          <w:szCs w:val="24"/>
        </w:rPr>
        <w:t>РАБОТА</w:t>
      </w:r>
      <w:r w:rsidRPr="003455F6">
        <w:rPr>
          <w:rStyle w:val="FontStyle79"/>
          <w:rFonts w:ascii="Times New Roman" w:hAnsi="Times New Roman" w:cs="Times New Roman"/>
          <w:sz w:val="24"/>
          <w:szCs w:val="24"/>
        </w:rPr>
        <w:t xml:space="preserve"> 28. </w:t>
      </w:r>
      <w:r w:rsidRPr="003455F6">
        <w:rPr>
          <w:rStyle w:val="FontStyle80"/>
          <w:rFonts w:ascii="Times New Roman" w:hAnsi="Times New Roman" w:cs="Times New Roman"/>
          <w:sz w:val="24"/>
          <w:szCs w:val="24"/>
        </w:rPr>
        <w:t>ИЗУЧЕНИЕ ДИФРАКЦИИ СВЕТА</w:t>
      </w:r>
      <w:bookmarkEnd w:id="46"/>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Цель работы: </w:t>
      </w:r>
      <w:r w:rsidRPr="003455F6">
        <w:rPr>
          <w:rStyle w:val="FontStyle79"/>
          <w:rFonts w:ascii="Times New Roman" w:hAnsi="Times New Roman" w:cs="Times New Roman"/>
          <w:sz w:val="24"/>
          <w:szCs w:val="24"/>
        </w:rPr>
        <w:t>изучить характерные особенности дифракции света.</w:t>
      </w: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9"/>
          <w:rFonts w:ascii="Times New Roman" w:hAnsi="Times New Roman" w:cs="Times New Roman"/>
          <w:b/>
          <w:sz w:val="24"/>
          <w:szCs w:val="24"/>
        </w:rPr>
        <w:t>Оборудование:</w:t>
      </w:r>
      <w:r w:rsidRPr="003455F6">
        <w:rPr>
          <w:rStyle w:val="FontStyle79"/>
          <w:rFonts w:ascii="Times New Roman" w:hAnsi="Times New Roman" w:cs="Times New Roman"/>
          <w:sz w:val="24"/>
          <w:szCs w:val="24"/>
        </w:rPr>
        <w:t xml:space="preserve"> 1) штангенциркуль; 2) лампа с прямой нитью накала; 3) рамка картонная с вырезом, в котором натянута про</w:t>
      </w:r>
      <w:r w:rsidRPr="003455F6">
        <w:rPr>
          <w:rStyle w:val="FontStyle79"/>
          <w:rFonts w:ascii="Times New Roman" w:hAnsi="Times New Roman" w:cs="Times New Roman"/>
          <w:sz w:val="24"/>
          <w:szCs w:val="24"/>
        </w:rPr>
        <w:softHyphen/>
        <w:t>волока диаметром 0,1 — 0,3 мм; 4) капроновая ткань черного цвета.</w:t>
      </w:r>
    </w:p>
    <w:p w:rsidR="008D4655" w:rsidRPr="003455F6" w:rsidRDefault="008D4655" w:rsidP="004D472B">
      <w:pPr>
        <w:pStyle w:val="Style5"/>
        <w:widowControl/>
        <w:spacing w:line="240" w:lineRule="auto"/>
        <w:jc w:val="both"/>
        <w:rPr>
          <w:rStyle w:val="FontStyle79"/>
          <w:rFonts w:ascii="Times New Roman" w:hAnsi="Times New Roman" w:cs="Times New Roman"/>
          <w:b/>
          <w:sz w:val="24"/>
          <w:szCs w:val="24"/>
        </w:rPr>
      </w:pPr>
      <w:r w:rsidRPr="003455F6">
        <w:rPr>
          <w:rStyle w:val="FontStyle79"/>
          <w:rFonts w:ascii="Times New Roman" w:hAnsi="Times New Roman" w:cs="Times New Roman"/>
          <w:b/>
          <w:sz w:val="24"/>
          <w:szCs w:val="24"/>
        </w:rPr>
        <w:t>Краткие теоретические сведения и описание эксперименталь</w:t>
      </w:r>
      <w:r w:rsidRPr="003455F6">
        <w:rPr>
          <w:rStyle w:val="FontStyle79"/>
          <w:rFonts w:ascii="Times New Roman" w:hAnsi="Times New Roman" w:cs="Times New Roman"/>
          <w:b/>
          <w:sz w:val="24"/>
          <w:szCs w:val="24"/>
        </w:rPr>
        <w:softHyphen/>
        <w:t>ной установки</w:t>
      </w: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Дифракция света проявляется в нарушении прямолинейности распространения световых лучей, огибании светом препятствий, в проникновении света в область геометрической тени. Простран</w:t>
      </w:r>
      <w:r w:rsidRPr="003455F6">
        <w:rPr>
          <w:rStyle w:val="FontStyle79"/>
          <w:rFonts w:ascii="Times New Roman" w:hAnsi="Times New Roman" w:cs="Times New Roman"/>
          <w:sz w:val="24"/>
          <w:szCs w:val="24"/>
        </w:rPr>
        <w:softHyphen/>
        <w:t>ственное распределение интенсивности света за неоднородностью среды характеризует дифракционную картину.</w:t>
      </w: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 качестве неоднородности среды в работе используют щель между губками штангенциркуля. Сквозь эту щель смотрят на вертикально расположенную нить горящей лампы. При этом по обе стороны от нити, параллельно ей, видны радужные полосы. При уменьшении ширины щели полосы раздвигаются, становят</w:t>
      </w:r>
      <w:r w:rsidRPr="003455F6">
        <w:rPr>
          <w:rStyle w:val="FontStyle79"/>
          <w:rFonts w:ascii="Times New Roman" w:hAnsi="Times New Roman" w:cs="Times New Roman"/>
          <w:sz w:val="24"/>
          <w:szCs w:val="24"/>
        </w:rPr>
        <w:softHyphen/>
        <w:t xml:space="preserve">ся шире и образуют ясно </w:t>
      </w:r>
      <w:r w:rsidRPr="003455F6">
        <w:rPr>
          <w:rStyle w:val="FontStyle79"/>
          <w:rFonts w:ascii="Times New Roman" w:hAnsi="Times New Roman" w:cs="Times New Roman"/>
          <w:sz w:val="24"/>
          <w:szCs w:val="24"/>
        </w:rPr>
        <w:lastRenderedPageBreak/>
        <w:t>различимые спектры. Этот эффект на</w:t>
      </w:r>
      <w:r w:rsidRPr="003455F6">
        <w:rPr>
          <w:rStyle w:val="FontStyle79"/>
          <w:rFonts w:ascii="Times New Roman" w:hAnsi="Times New Roman" w:cs="Times New Roman"/>
          <w:sz w:val="24"/>
          <w:szCs w:val="24"/>
        </w:rPr>
        <w:softHyphen/>
        <w:t>блюдается особенно хорошо при плавном повороте штангенцир</w:t>
      </w:r>
      <w:r w:rsidRPr="003455F6">
        <w:rPr>
          <w:rStyle w:val="FontStyle79"/>
          <w:rFonts w:ascii="Times New Roman" w:hAnsi="Times New Roman" w:cs="Times New Roman"/>
          <w:sz w:val="24"/>
          <w:szCs w:val="24"/>
        </w:rPr>
        <w:softHyphen/>
        <w:t>куля вокруг вертикальной оси.</w:t>
      </w: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Другую дифракционную картину наблюдают на тонкой нити. Рамку с нитью располагают на фоне горящей лампы параллель</w:t>
      </w:r>
      <w:r w:rsidRPr="003455F6">
        <w:rPr>
          <w:rStyle w:val="FontStyle79"/>
          <w:rFonts w:ascii="Times New Roman" w:hAnsi="Times New Roman" w:cs="Times New Roman"/>
          <w:sz w:val="24"/>
          <w:szCs w:val="24"/>
        </w:rPr>
        <w:softHyphen/>
        <w:t>но нити накала. Удаляя и приближая рамку к глазу, получают дифракционную картину, когда светлые и темные полосы рас</w:t>
      </w:r>
      <w:r w:rsidRPr="003455F6">
        <w:rPr>
          <w:rStyle w:val="FontStyle79"/>
          <w:rFonts w:ascii="Times New Roman" w:hAnsi="Times New Roman" w:cs="Times New Roman"/>
          <w:sz w:val="24"/>
          <w:szCs w:val="24"/>
        </w:rPr>
        <w:softHyphen/>
        <w:t>полагаются по сторонам нити, а в середине, в области ее геомет</w:t>
      </w:r>
      <w:r w:rsidRPr="003455F6">
        <w:rPr>
          <w:rStyle w:val="FontStyle79"/>
          <w:rFonts w:ascii="Times New Roman" w:hAnsi="Times New Roman" w:cs="Times New Roman"/>
          <w:sz w:val="24"/>
          <w:szCs w:val="24"/>
        </w:rPr>
        <w:softHyphen/>
        <w:t>рической тени, наблюдается светлая полоса.</w:t>
      </w: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На капроновой ткани можно наблюдать дифракционную кар</w:t>
      </w:r>
      <w:r w:rsidRPr="003455F6">
        <w:rPr>
          <w:rStyle w:val="FontStyle79"/>
          <w:rFonts w:ascii="Times New Roman" w:hAnsi="Times New Roman" w:cs="Times New Roman"/>
          <w:sz w:val="24"/>
          <w:szCs w:val="24"/>
        </w:rPr>
        <w:softHyphen/>
        <w:t>тину. В капроновой ткани имеется два выделенных взаимно пер</w:t>
      </w:r>
      <w:r w:rsidRPr="003455F6">
        <w:rPr>
          <w:rStyle w:val="FontStyle79"/>
          <w:rFonts w:ascii="Times New Roman" w:hAnsi="Times New Roman" w:cs="Times New Roman"/>
          <w:sz w:val="24"/>
          <w:szCs w:val="24"/>
        </w:rPr>
        <w:softHyphen/>
        <w:t>пендикулярных направления. Поворачивая ткань вокруг оси, смотрят сквозь ткань на нить горящей лампы, добиваясь четкой дифракционной картины в виде двух скрещенных под прямым углом дифракционных полос (дифракционный крест). В центре креста виден дифракционный максимум белого цвета, а в каж</w:t>
      </w:r>
      <w:r w:rsidRPr="003455F6">
        <w:rPr>
          <w:rStyle w:val="FontStyle79"/>
          <w:rFonts w:ascii="Times New Roman" w:hAnsi="Times New Roman" w:cs="Times New Roman"/>
          <w:sz w:val="24"/>
          <w:szCs w:val="24"/>
        </w:rPr>
        <w:softHyphen/>
        <w:t>дой полосе — по несколько цветов.</w:t>
      </w:r>
    </w:p>
    <w:p w:rsidR="008D4655" w:rsidRPr="003455F6" w:rsidRDefault="008D4655" w:rsidP="004D472B">
      <w:pPr>
        <w:pStyle w:val="Style5"/>
        <w:widowControl/>
        <w:spacing w:line="240" w:lineRule="auto"/>
        <w:jc w:val="both"/>
        <w:rPr>
          <w:rStyle w:val="FontStyle79"/>
          <w:rFonts w:ascii="Times New Roman" w:hAnsi="Times New Roman" w:cs="Times New Roman"/>
          <w:b/>
          <w:sz w:val="24"/>
          <w:szCs w:val="24"/>
        </w:rPr>
      </w:pPr>
      <w:r w:rsidRPr="003455F6">
        <w:rPr>
          <w:rStyle w:val="FontStyle79"/>
          <w:rFonts w:ascii="Times New Roman" w:hAnsi="Times New Roman" w:cs="Times New Roman"/>
          <w:b/>
          <w:sz w:val="24"/>
          <w:szCs w:val="24"/>
        </w:rPr>
        <w:t>Порядок выполнения работы</w:t>
      </w:r>
    </w:p>
    <w:p w:rsidR="008D4655" w:rsidRPr="003455F6" w:rsidRDefault="008D4655" w:rsidP="00E841CA">
      <w:pPr>
        <w:pStyle w:val="Style2"/>
        <w:widowControl/>
        <w:numPr>
          <w:ilvl w:val="0"/>
          <w:numId w:val="261"/>
        </w:numPr>
        <w:tabs>
          <w:tab w:val="left" w:pos="56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Зарисуйте две дифракционные картины, наблюдаемые при рассмотрении нити горящей лампы через щель штанген</w:t>
      </w:r>
      <w:r w:rsidRPr="003455F6">
        <w:rPr>
          <w:rStyle w:val="FontStyle79"/>
          <w:rFonts w:ascii="Times New Roman" w:hAnsi="Times New Roman" w:cs="Times New Roman"/>
          <w:sz w:val="24"/>
          <w:szCs w:val="24"/>
        </w:rPr>
        <w:softHyphen/>
        <w:t>циркуля (при ширине щели 0,05 и 0,8 мм).</w:t>
      </w:r>
    </w:p>
    <w:p w:rsidR="008D4655" w:rsidRPr="003455F6" w:rsidRDefault="008D4655" w:rsidP="00E841CA">
      <w:pPr>
        <w:pStyle w:val="Style2"/>
        <w:widowControl/>
        <w:numPr>
          <w:ilvl w:val="0"/>
          <w:numId w:val="261"/>
        </w:numPr>
        <w:tabs>
          <w:tab w:val="left" w:pos="56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Опишите изменение характера интерференционной карти</w:t>
      </w:r>
      <w:r w:rsidRPr="003455F6">
        <w:rPr>
          <w:rStyle w:val="FontStyle79"/>
          <w:rFonts w:ascii="Times New Roman" w:hAnsi="Times New Roman" w:cs="Times New Roman"/>
          <w:sz w:val="24"/>
          <w:szCs w:val="24"/>
        </w:rPr>
        <w:softHyphen/>
        <w:t>ны при плавном повороте штангенциркуля вокруг верти</w:t>
      </w:r>
      <w:r w:rsidRPr="003455F6">
        <w:rPr>
          <w:rStyle w:val="FontStyle79"/>
          <w:rFonts w:ascii="Times New Roman" w:hAnsi="Times New Roman" w:cs="Times New Roman"/>
          <w:sz w:val="24"/>
          <w:szCs w:val="24"/>
        </w:rPr>
        <w:softHyphen/>
        <w:t>кальной оси (а = 0,8 мм).</w:t>
      </w:r>
    </w:p>
    <w:p w:rsidR="008D4655" w:rsidRPr="003455F6" w:rsidRDefault="008D4655" w:rsidP="00E841CA">
      <w:pPr>
        <w:pStyle w:val="Style2"/>
        <w:widowControl/>
        <w:numPr>
          <w:ilvl w:val="0"/>
          <w:numId w:val="261"/>
        </w:numPr>
        <w:tabs>
          <w:tab w:val="left" w:pos="56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Рамку с нитью расположите на фоне горящей лампы па</w:t>
      </w:r>
      <w:r w:rsidRPr="003455F6">
        <w:rPr>
          <w:rStyle w:val="FontStyle79"/>
          <w:rFonts w:ascii="Times New Roman" w:hAnsi="Times New Roman" w:cs="Times New Roman"/>
          <w:sz w:val="24"/>
          <w:szCs w:val="24"/>
        </w:rPr>
        <w:softHyphen/>
        <w:t>раллельно нити накала. Перемещая рамку относительно глаза, добейтесь того, чтобы в середине, в области геомет</w:t>
      </w:r>
      <w:r w:rsidRPr="003455F6">
        <w:rPr>
          <w:rStyle w:val="FontStyle79"/>
          <w:rFonts w:ascii="Times New Roman" w:hAnsi="Times New Roman" w:cs="Times New Roman"/>
          <w:sz w:val="24"/>
          <w:szCs w:val="24"/>
        </w:rPr>
        <w:softHyphen/>
        <w:t>рической тени нити, наблюдалась светлая полоса. Зари</w:t>
      </w:r>
      <w:r w:rsidRPr="003455F6">
        <w:rPr>
          <w:rStyle w:val="FontStyle79"/>
          <w:rFonts w:ascii="Times New Roman" w:hAnsi="Times New Roman" w:cs="Times New Roman"/>
          <w:sz w:val="24"/>
          <w:szCs w:val="24"/>
        </w:rPr>
        <w:softHyphen/>
        <w:t>суйте дифракционную картину, наблюдаемую за тонкой нитью.</w:t>
      </w:r>
    </w:p>
    <w:p w:rsidR="008D4655" w:rsidRPr="003455F6" w:rsidRDefault="008D4655" w:rsidP="00E841CA">
      <w:pPr>
        <w:pStyle w:val="Style2"/>
        <w:widowControl/>
        <w:numPr>
          <w:ilvl w:val="0"/>
          <w:numId w:val="261"/>
        </w:numPr>
        <w:tabs>
          <w:tab w:val="left" w:pos="562"/>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Посмотрите сквозь черную капроновую ткань на нить го</w:t>
      </w:r>
      <w:r w:rsidRPr="003455F6">
        <w:rPr>
          <w:rStyle w:val="FontStyle79"/>
          <w:rFonts w:ascii="Times New Roman" w:hAnsi="Times New Roman" w:cs="Times New Roman"/>
          <w:sz w:val="24"/>
          <w:szCs w:val="24"/>
        </w:rPr>
        <w:softHyphen/>
        <w:t>рящей лампы. Поворачивая ткань вокруг оси, добейтесь четкой дифракционной картины в виде двух скрещенных под прямым углом дифракционных полос. Зарисуйте на</w:t>
      </w:r>
      <w:r w:rsidRPr="003455F6">
        <w:rPr>
          <w:rStyle w:val="FontStyle79"/>
          <w:rFonts w:ascii="Times New Roman" w:hAnsi="Times New Roman" w:cs="Times New Roman"/>
          <w:sz w:val="24"/>
          <w:szCs w:val="24"/>
        </w:rPr>
        <w:softHyphen/>
        <w:t>блюдаемый дифракционный крест, опишите его.</w:t>
      </w:r>
    </w:p>
    <w:p w:rsidR="008D4655" w:rsidRPr="003455F6" w:rsidRDefault="008D4655" w:rsidP="004D472B">
      <w:pPr>
        <w:pStyle w:val="Style28"/>
        <w:widowControl/>
        <w:spacing w:line="240" w:lineRule="auto"/>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8D4655" w:rsidRPr="003455F6" w:rsidRDefault="008D4655" w:rsidP="004D472B">
      <w:pPr>
        <w:pStyle w:val="Style27"/>
        <w:widowControl/>
        <w:spacing w:line="240" w:lineRule="auto"/>
        <w:jc w:val="both"/>
      </w:pPr>
    </w:p>
    <w:p w:rsidR="008D4655" w:rsidRPr="003455F6" w:rsidRDefault="008D4655" w:rsidP="004D472B">
      <w:pPr>
        <w:pStyle w:val="Style27"/>
        <w:widowControl/>
        <w:tabs>
          <w:tab w:val="left" w:pos="360"/>
        </w:tabs>
        <w:spacing w:line="240" w:lineRule="auto"/>
        <w:jc w:val="both"/>
        <w:rPr>
          <w:rStyle w:val="FontStyle81"/>
          <w:rFonts w:ascii="Times New Roman" w:hAnsi="Times New Roman" w:cs="Times New Roman"/>
          <w:sz w:val="24"/>
          <w:szCs w:val="24"/>
        </w:rPr>
      </w:pPr>
      <w:r w:rsidRPr="003455F6">
        <w:rPr>
          <w:rStyle w:val="FontStyle79"/>
          <w:rFonts w:ascii="Times New Roman" w:hAnsi="Times New Roman" w:cs="Times New Roman"/>
          <w:sz w:val="24"/>
          <w:szCs w:val="24"/>
        </w:rPr>
        <w:t>1.</w:t>
      </w:r>
      <w:r w:rsidRPr="003455F6">
        <w:rPr>
          <w:rStyle w:val="FontStyle79"/>
          <w:rFonts w:ascii="Times New Roman" w:hAnsi="Times New Roman" w:cs="Times New Roman"/>
          <w:sz w:val="24"/>
          <w:szCs w:val="24"/>
        </w:rPr>
        <w:tab/>
      </w:r>
      <w:r w:rsidRPr="003455F6">
        <w:rPr>
          <w:rStyle w:val="FontStyle81"/>
          <w:rFonts w:ascii="Times New Roman" w:hAnsi="Times New Roman" w:cs="Times New Roman"/>
          <w:sz w:val="24"/>
          <w:szCs w:val="24"/>
        </w:rPr>
        <w:t>Дайте определение интерференции света. Сформулируйте условия интерференционных минимумов и максимумов.</w:t>
      </w:r>
    </w:p>
    <w:p w:rsidR="008D4655" w:rsidRPr="003455F6" w:rsidRDefault="008D4655" w:rsidP="004D472B">
      <w:pPr>
        <w:pStyle w:val="Style27"/>
        <w:widowControl/>
        <w:tabs>
          <w:tab w:val="left" w:pos="278"/>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2.</w:t>
      </w:r>
      <w:r w:rsidRPr="003455F6">
        <w:rPr>
          <w:rStyle w:val="FontStyle81"/>
          <w:rFonts w:ascii="Times New Roman" w:hAnsi="Times New Roman" w:cs="Times New Roman"/>
          <w:sz w:val="24"/>
          <w:szCs w:val="24"/>
        </w:rPr>
        <w:tab/>
        <w:t>Чем отличаются по своей природе и условиям наблюдения явления интерференции и дифракции световых волн?</w:t>
      </w:r>
    </w:p>
    <w:p w:rsidR="008D4655" w:rsidRPr="003455F6" w:rsidRDefault="008D4655" w:rsidP="00E841CA">
      <w:pPr>
        <w:pStyle w:val="Style27"/>
        <w:widowControl/>
        <w:numPr>
          <w:ilvl w:val="0"/>
          <w:numId w:val="262"/>
        </w:numPr>
        <w:tabs>
          <w:tab w:val="left" w:pos="360"/>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Почему интерференционные и дифракционные картины, получае</w:t>
      </w:r>
      <w:r w:rsidRPr="003455F6">
        <w:rPr>
          <w:rStyle w:val="FontStyle81"/>
          <w:rFonts w:ascii="Times New Roman" w:hAnsi="Times New Roman" w:cs="Times New Roman"/>
          <w:sz w:val="24"/>
          <w:szCs w:val="24"/>
        </w:rPr>
        <w:softHyphen/>
        <w:t>мые от источников белого света, имеют радужную окраску?</w:t>
      </w:r>
    </w:p>
    <w:p w:rsidR="009C4A0A" w:rsidRPr="003455F6" w:rsidRDefault="008D4655" w:rsidP="00E841CA">
      <w:pPr>
        <w:pStyle w:val="Style27"/>
        <w:widowControl/>
        <w:numPr>
          <w:ilvl w:val="0"/>
          <w:numId w:val="262"/>
        </w:numPr>
        <w:tabs>
          <w:tab w:val="left" w:pos="360"/>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Каковы отличия интерференционных картин, полученных в отра</w:t>
      </w:r>
      <w:r w:rsidRPr="003455F6">
        <w:rPr>
          <w:rStyle w:val="FontStyle81"/>
          <w:rFonts w:ascii="Times New Roman" w:hAnsi="Times New Roman" w:cs="Times New Roman"/>
          <w:sz w:val="24"/>
          <w:szCs w:val="24"/>
        </w:rPr>
        <w:softHyphen/>
        <w:t>женном и проходящем свете в рассмотренных в лабораторной рабо</w:t>
      </w:r>
      <w:r w:rsidRPr="003455F6">
        <w:rPr>
          <w:rStyle w:val="FontStyle81"/>
          <w:rFonts w:ascii="Times New Roman" w:hAnsi="Times New Roman" w:cs="Times New Roman"/>
          <w:sz w:val="24"/>
          <w:szCs w:val="24"/>
        </w:rPr>
        <w:softHyphen/>
        <w:t>те условиях?</w:t>
      </w:r>
      <w:bookmarkStart w:id="47" w:name="_Toc507343857"/>
      <w:bookmarkStart w:id="48" w:name="_Toc534225390"/>
    </w:p>
    <w:p w:rsidR="009C4A0A" w:rsidRPr="003455F6" w:rsidRDefault="009C4A0A" w:rsidP="004D472B">
      <w:pPr>
        <w:pStyle w:val="Style27"/>
        <w:widowControl/>
        <w:tabs>
          <w:tab w:val="left" w:pos="360"/>
        </w:tabs>
        <w:spacing w:line="240" w:lineRule="auto"/>
        <w:jc w:val="both"/>
        <w:rPr>
          <w:rStyle w:val="FontStyle81"/>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9C4A0A" w:rsidRPr="003455F6" w:rsidRDefault="009C4A0A" w:rsidP="004D472B">
      <w:pPr>
        <w:pStyle w:val="Style27"/>
        <w:widowControl/>
        <w:tabs>
          <w:tab w:val="left" w:pos="360"/>
        </w:tabs>
        <w:spacing w:line="240" w:lineRule="auto"/>
        <w:jc w:val="both"/>
        <w:rPr>
          <w:rStyle w:val="FontStyle78"/>
          <w:rFonts w:ascii="Times New Roman" w:hAnsi="Times New Roman" w:cs="Times New Roman"/>
          <w:b w:val="0"/>
          <w:bCs w:val="0"/>
          <w:sz w:val="24"/>
          <w:szCs w:val="24"/>
        </w:rPr>
      </w:pPr>
    </w:p>
    <w:p w:rsidR="008D4655" w:rsidRPr="003455F6" w:rsidRDefault="008D4655" w:rsidP="004D472B">
      <w:pPr>
        <w:pStyle w:val="3"/>
        <w:spacing w:before="0"/>
        <w:rPr>
          <w:rStyle w:val="FontStyle80"/>
          <w:rFonts w:ascii="Times New Roman" w:hAnsi="Times New Roman" w:cs="Times New Roman"/>
          <w:sz w:val="24"/>
          <w:szCs w:val="24"/>
        </w:rPr>
      </w:pPr>
      <w:r w:rsidRPr="003455F6">
        <w:rPr>
          <w:rStyle w:val="FontStyle78"/>
          <w:rFonts w:ascii="Times New Roman" w:hAnsi="Times New Roman" w:cs="Times New Roman"/>
          <w:spacing w:val="50"/>
          <w:sz w:val="24"/>
          <w:szCs w:val="24"/>
        </w:rPr>
        <w:t>ЛАБОРАТОРНАЯ</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pacing w:val="50"/>
          <w:sz w:val="24"/>
          <w:szCs w:val="24"/>
        </w:rPr>
        <w:t>РАБОТА</w:t>
      </w:r>
      <w:r w:rsidR="004D5E56" w:rsidRPr="003455F6">
        <w:rPr>
          <w:rStyle w:val="FontStyle78"/>
          <w:rFonts w:ascii="Times New Roman" w:hAnsi="Times New Roman" w:cs="Times New Roman"/>
          <w:sz w:val="24"/>
          <w:szCs w:val="24"/>
        </w:rPr>
        <w:t xml:space="preserve"> </w:t>
      </w:r>
      <w:r w:rsidRPr="003455F6">
        <w:rPr>
          <w:rStyle w:val="FontStyle78"/>
          <w:rFonts w:ascii="Times New Roman" w:hAnsi="Times New Roman" w:cs="Times New Roman"/>
          <w:sz w:val="24"/>
          <w:szCs w:val="24"/>
        </w:rPr>
        <w:t xml:space="preserve">29. </w:t>
      </w:r>
      <w:r w:rsidRPr="003455F6">
        <w:rPr>
          <w:rStyle w:val="FontStyle80"/>
          <w:rFonts w:ascii="Times New Roman" w:hAnsi="Times New Roman" w:cs="Times New Roman"/>
          <w:sz w:val="24"/>
          <w:szCs w:val="24"/>
        </w:rPr>
        <w:t>ГРАДУИРОВКА СПЕКТРОСКОПА И ОПРЕДЕЛЕНИЕ ДЛИНЫ ВОЛН СПЕКТРАЛЬНЫХ ЛИНИЙ</w:t>
      </w:r>
      <w:bookmarkEnd w:id="47"/>
      <w:bookmarkEnd w:id="48"/>
    </w:p>
    <w:p w:rsidR="008D4655" w:rsidRPr="003455F6" w:rsidRDefault="008D4655" w:rsidP="004D472B">
      <w:pPr>
        <w:pStyle w:val="Style5"/>
        <w:widowControl/>
        <w:spacing w:line="240" w:lineRule="auto"/>
        <w:jc w:val="both"/>
      </w:pP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Цель работы: </w:t>
      </w:r>
      <w:r w:rsidRPr="003455F6">
        <w:rPr>
          <w:rStyle w:val="FontStyle79"/>
          <w:rFonts w:ascii="Times New Roman" w:hAnsi="Times New Roman" w:cs="Times New Roman"/>
          <w:sz w:val="24"/>
          <w:szCs w:val="24"/>
        </w:rPr>
        <w:t>научиться определять длины волн в линейча</w:t>
      </w:r>
      <w:r w:rsidRPr="003455F6">
        <w:rPr>
          <w:rStyle w:val="FontStyle79"/>
          <w:rFonts w:ascii="Times New Roman" w:hAnsi="Times New Roman" w:cs="Times New Roman"/>
          <w:sz w:val="24"/>
          <w:szCs w:val="24"/>
        </w:rPr>
        <w:softHyphen/>
        <w:t>тых спектрах поглощения и излучения газов.</w:t>
      </w: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8"/>
          <w:rFonts w:ascii="Times New Roman" w:hAnsi="Times New Roman" w:cs="Times New Roman"/>
          <w:sz w:val="24"/>
          <w:szCs w:val="24"/>
        </w:rPr>
        <w:t xml:space="preserve">Оборудование: </w:t>
      </w:r>
      <w:r w:rsidRPr="003455F6">
        <w:rPr>
          <w:rStyle w:val="FontStyle79"/>
          <w:rFonts w:ascii="Times New Roman" w:hAnsi="Times New Roman" w:cs="Times New Roman"/>
          <w:sz w:val="24"/>
          <w:szCs w:val="24"/>
        </w:rPr>
        <w:t>1)спектроскоп; 2) ртутная лампа; 3) спир</w:t>
      </w:r>
      <w:r w:rsidRPr="003455F6">
        <w:rPr>
          <w:rStyle w:val="FontStyle79"/>
          <w:rFonts w:ascii="Times New Roman" w:hAnsi="Times New Roman" w:cs="Times New Roman"/>
          <w:sz w:val="24"/>
          <w:szCs w:val="24"/>
        </w:rPr>
        <w:softHyphen/>
        <w:t>товка.</w:t>
      </w:r>
    </w:p>
    <w:p w:rsidR="008D4655" w:rsidRPr="003455F6" w:rsidRDefault="008D4655" w:rsidP="004D472B">
      <w:pPr>
        <w:pStyle w:val="Style6"/>
        <w:widowControl/>
        <w:spacing w:line="240" w:lineRule="auto"/>
        <w:ind w:firstLine="0"/>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Краткие теоретические сведения и описание эксперименталь</w:t>
      </w:r>
      <w:r w:rsidRPr="003455F6">
        <w:rPr>
          <w:rStyle w:val="FontStyle78"/>
          <w:rFonts w:ascii="Times New Roman" w:hAnsi="Times New Roman" w:cs="Times New Roman"/>
          <w:sz w:val="24"/>
          <w:szCs w:val="24"/>
        </w:rPr>
        <w:softHyphen/>
        <w:t>ной установки</w:t>
      </w:r>
    </w:p>
    <w:p w:rsidR="008D4655" w:rsidRPr="003455F6" w:rsidRDefault="008D4655" w:rsidP="004D472B">
      <w:pPr>
        <w:pStyle w:val="Style5"/>
        <w:widowControl/>
        <w:spacing w:line="240" w:lineRule="auto"/>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В лабораторной практике широко применяют спектральные методы исследования. Так как каждое вещество обладает харак</w:t>
      </w:r>
      <w:r w:rsidRPr="003455F6">
        <w:rPr>
          <w:rStyle w:val="FontStyle79"/>
          <w:rFonts w:ascii="Times New Roman" w:hAnsi="Times New Roman" w:cs="Times New Roman"/>
          <w:sz w:val="24"/>
          <w:szCs w:val="24"/>
        </w:rPr>
        <w:softHyphen/>
        <w:t>терным спектром, спектральные методики получили большое распространение для аналитических целей. С помощью спектров можно обнаружить содержание какого-либо элемента в смеси с другими, а в ряде случаев и определить его количественное со</w:t>
      </w:r>
      <w:r w:rsidRPr="003455F6">
        <w:rPr>
          <w:rStyle w:val="FontStyle79"/>
          <w:rFonts w:ascii="Times New Roman" w:hAnsi="Times New Roman" w:cs="Times New Roman"/>
          <w:sz w:val="24"/>
          <w:szCs w:val="24"/>
        </w:rPr>
        <w:softHyphen/>
        <w:t>держание. Для целей анализа могут быть использованы как спек</w:t>
      </w:r>
      <w:r w:rsidRPr="003455F6">
        <w:rPr>
          <w:rStyle w:val="FontStyle79"/>
          <w:rFonts w:ascii="Times New Roman" w:hAnsi="Times New Roman" w:cs="Times New Roman"/>
          <w:sz w:val="24"/>
          <w:szCs w:val="24"/>
        </w:rPr>
        <w:softHyphen/>
        <w:t>тры испускания, так и спектры поглощения. Все спектральные методики являются быстрыми и, как правило, требуют малого количества исследуемого вещества. При спектральном анализе нужно уметь определять, каким длинам волн соответствуют на</w:t>
      </w:r>
      <w:r w:rsidRPr="003455F6">
        <w:rPr>
          <w:rStyle w:val="FontStyle79"/>
          <w:rFonts w:ascii="Times New Roman" w:hAnsi="Times New Roman" w:cs="Times New Roman"/>
          <w:sz w:val="24"/>
          <w:szCs w:val="24"/>
        </w:rPr>
        <w:softHyphen/>
        <w:t>блюдаемые в спектре линии испускания или области поглоще</w:t>
      </w:r>
      <w:r w:rsidRPr="003455F6">
        <w:rPr>
          <w:rStyle w:val="FontStyle79"/>
          <w:rFonts w:ascii="Times New Roman" w:hAnsi="Times New Roman" w:cs="Times New Roman"/>
          <w:sz w:val="24"/>
          <w:szCs w:val="24"/>
        </w:rPr>
        <w:softHyphen/>
        <w:t>ния. Это можно выполнить, применяя спектроскоп, снабженный шкалой или каким-либо другим устройством, позволяющим фик</w:t>
      </w:r>
      <w:r w:rsidRPr="003455F6">
        <w:rPr>
          <w:rStyle w:val="FontStyle79"/>
          <w:rFonts w:ascii="Times New Roman" w:hAnsi="Times New Roman" w:cs="Times New Roman"/>
          <w:sz w:val="24"/>
          <w:szCs w:val="24"/>
        </w:rPr>
        <w:softHyphen/>
        <w:t>сировать взаимное расположение линий в спектре. С помощью спектроскопа наблюдают спектр визуально, фотографическое изображение спектра можно получить, используя более слож</w:t>
      </w:r>
      <w:r w:rsidRPr="003455F6">
        <w:rPr>
          <w:rStyle w:val="FontStyle79"/>
          <w:rFonts w:ascii="Times New Roman" w:hAnsi="Times New Roman" w:cs="Times New Roman"/>
          <w:sz w:val="24"/>
          <w:szCs w:val="24"/>
        </w:rPr>
        <w:softHyphen/>
        <w:t>ный прибор — спектрограф.</w:t>
      </w:r>
    </w:p>
    <w:p w:rsidR="008D4655" w:rsidRPr="003455F6" w:rsidRDefault="008D4655" w:rsidP="004D472B">
      <w:pPr>
        <w:pStyle w:val="Style12"/>
        <w:widowControl/>
        <w:jc w:val="both"/>
      </w:pPr>
      <w:r w:rsidRPr="003455F6">
        <w:rPr>
          <w:noProof/>
        </w:rPr>
        <w:drawing>
          <wp:inline distT="0" distB="0" distL="0" distR="0">
            <wp:extent cx="5165766" cy="2258690"/>
            <wp:effectExtent l="19050" t="0" r="0" b="0"/>
            <wp:docPr id="1032"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928" cstate="print"/>
                    <a:srcRect/>
                    <a:stretch>
                      <a:fillRect/>
                    </a:stretch>
                  </pic:blipFill>
                  <pic:spPr bwMode="auto">
                    <a:xfrm>
                      <a:off x="0" y="0"/>
                      <a:ext cx="5165002" cy="2258356"/>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Спектроскоп имеет следующие основные части (рис. 5.3):</w:t>
      </w:r>
    </w:p>
    <w:p w:rsidR="008D4655" w:rsidRPr="003455F6" w:rsidRDefault="008D4655" w:rsidP="004D472B">
      <w:pPr>
        <w:pStyle w:val="Style54"/>
        <w:widowControl/>
        <w:tabs>
          <w:tab w:val="left" w:pos="528"/>
        </w:tabs>
        <w:spacing w:line="240" w:lineRule="auto"/>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1)</w:t>
      </w:r>
      <w:r w:rsidRPr="003455F6">
        <w:rPr>
          <w:rStyle w:val="FontStyle79"/>
          <w:rFonts w:ascii="Times New Roman" w:hAnsi="Times New Roman" w:cs="Times New Roman"/>
          <w:sz w:val="24"/>
          <w:szCs w:val="24"/>
        </w:rPr>
        <w:tab/>
        <w:t>коллиматор К, представляющий собой трубку с объективом</w:t>
      </w:r>
      <w:r w:rsidRPr="003455F6">
        <w:rPr>
          <w:rStyle w:val="FontStyle79"/>
          <w:rFonts w:ascii="Times New Roman" w:hAnsi="Times New Roman" w:cs="Times New Roman"/>
          <w:sz w:val="24"/>
          <w:szCs w:val="24"/>
        </w:rPr>
        <w:br/>
      </w:r>
      <w:r w:rsidRPr="003455F6">
        <w:rPr>
          <w:rFonts w:ascii="Times New Roman" w:hAnsi="Times New Roman" w:cs="Times New Roman"/>
          <w:noProof/>
          <w:position w:val="-4"/>
        </w:rPr>
        <w:drawing>
          <wp:inline distT="0" distB="0" distL="0" distR="0">
            <wp:extent cx="154305" cy="178435"/>
            <wp:effectExtent l="19050" t="0" r="0" b="0"/>
            <wp:docPr id="1033"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929" cstate="print"/>
                    <a:srcRect/>
                    <a:stretch>
                      <a:fillRect/>
                    </a:stretch>
                  </pic:blipFill>
                  <pic:spPr bwMode="auto">
                    <a:xfrm>
                      <a:off x="0" y="0"/>
                      <a:ext cx="154305" cy="17843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position w:val="-4"/>
          <w:sz w:val="24"/>
          <w:szCs w:val="24"/>
        </w:rPr>
        <w:t xml:space="preserve"> </w:t>
      </w:r>
      <w:r w:rsidRPr="003455F6">
        <w:rPr>
          <w:rStyle w:val="FontStyle79"/>
          <w:rFonts w:ascii="Times New Roman" w:hAnsi="Times New Roman" w:cs="Times New Roman"/>
          <w:sz w:val="24"/>
          <w:szCs w:val="24"/>
        </w:rPr>
        <w:t>на одном конце и щелью Щ — на другом. Щель коллиматора</w:t>
      </w:r>
    </w:p>
    <w:p w:rsidR="008D4655" w:rsidRPr="003455F6" w:rsidRDefault="008D4655" w:rsidP="004D472B">
      <w:pPr>
        <w:pStyle w:val="Style11"/>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освещается (непосредственно или с помощью конденсора) источ</w:t>
      </w:r>
      <w:r w:rsidRPr="003455F6">
        <w:rPr>
          <w:rStyle w:val="FontStyle79"/>
          <w:rFonts w:ascii="Times New Roman" w:hAnsi="Times New Roman" w:cs="Times New Roman"/>
          <w:sz w:val="24"/>
          <w:szCs w:val="24"/>
        </w:rPr>
        <w:softHyphen/>
        <w:t>ником света, спектр которого предполагается изучать. Так как щель находится в фокусе объектива</w:t>
      </w:r>
      <w:r w:rsidRPr="003455F6">
        <w:rPr>
          <w:noProof/>
          <w:position w:val="-4"/>
        </w:rPr>
        <w:drawing>
          <wp:inline distT="0" distB="0" distL="0" distR="0">
            <wp:extent cx="142240" cy="142240"/>
            <wp:effectExtent l="19050" t="0" r="0" b="0"/>
            <wp:docPr id="1034"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930"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то лучи света, выйдя из коллиматора, падают на призму П параллельным пучком;</w:t>
      </w:r>
    </w:p>
    <w:p w:rsidR="008D4655" w:rsidRPr="003455F6" w:rsidRDefault="008D4655" w:rsidP="00E841CA">
      <w:pPr>
        <w:pStyle w:val="Style64"/>
        <w:widowControl/>
        <w:numPr>
          <w:ilvl w:val="0"/>
          <w:numId w:val="263"/>
        </w:numPr>
        <w:tabs>
          <w:tab w:val="left" w:pos="542"/>
        </w:tabs>
        <w:spacing w:line="240" w:lineRule="auto"/>
        <w:ind w:firstLine="0"/>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преломляющая призма П, в которой происходит преломле</w:t>
      </w:r>
      <w:r w:rsidRPr="003455F6">
        <w:rPr>
          <w:rStyle w:val="FontStyle79"/>
          <w:rFonts w:ascii="Times New Roman" w:hAnsi="Times New Roman" w:cs="Times New Roman"/>
          <w:sz w:val="24"/>
          <w:szCs w:val="24"/>
        </w:rPr>
        <w:softHyphen/>
        <w:t>ние и разложение пучка лучей, вышедшего из объектива колли</w:t>
      </w:r>
      <w:r w:rsidRPr="003455F6">
        <w:rPr>
          <w:rStyle w:val="FontStyle79"/>
          <w:rFonts w:ascii="Times New Roman" w:hAnsi="Times New Roman" w:cs="Times New Roman"/>
          <w:sz w:val="24"/>
          <w:szCs w:val="24"/>
        </w:rPr>
        <w:softHyphen/>
        <w:t>матора;</w:t>
      </w:r>
    </w:p>
    <w:p w:rsidR="008D4655" w:rsidRPr="003455F6" w:rsidRDefault="008D4655" w:rsidP="00E841CA">
      <w:pPr>
        <w:pStyle w:val="Style64"/>
        <w:widowControl/>
        <w:numPr>
          <w:ilvl w:val="0"/>
          <w:numId w:val="263"/>
        </w:numPr>
        <w:tabs>
          <w:tab w:val="left" w:pos="542"/>
        </w:tabs>
        <w:spacing w:line="240" w:lineRule="auto"/>
        <w:ind w:firstLine="0"/>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зрительная труба Т, состоящая из объектива</w:t>
      </w:r>
      <w:r w:rsidRPr="003455F6">
        <w:rPr>
          <w:rFonts w:ascii="Times New Roman" w:hAnsi="Times New Roman"/>
          <w:noProof/>
          <w:position w:val="-6"/>
        </w:rPr>
        <w:drawing>
          <wp:inline distT="0" distB="0" distL="0" distR="0">
            <wp:extent cx="142240" cy="154305"/>
            <wp:effectExtent l="19050" t="0" r="0" b="0"/>
            <wp:docPr id="1035"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931"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и окуляра </w:t>
      </w:r>
      <w:r w:rsidRPr="003455F6">
        <w:rPr>
          <w:rFonts w:ascii="Times New Roman" w:hAnsi="Times New Roman"/>
          <w:noProof/>
          <w:position w:val="-6"/>
        </w:rPr>
        <w:drawing>
          <wp:inline distT="0" distB="0" distL="0" distR="0">
            <wp:extent cx="201930" cy="154305"/>
            <wp:effectExtent l="19050" t="0" r="7620" b="0"/>
            <wp:docPr id="1036"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932" cstate="print"/>
                    <a:srcRect/>
                    <a:stretch>
                      <a:fillRect/>
                    </a:stretch>
                  </pic:blipFill>
                  <pic:spPr bwMode="auto">
                    <a:xfrm>
                      <a:off x="0" y="0"/>
                      <a:ext cx="201930" cy="15430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position w:val="-6"/>
          <w:sz w:val="24"/>
          <w:szCs w:val="24"/>
        </w:rPr>
        <w:t xml:space="preserve"> </w:t>
      </w:r>
      <w:r w:rsidRPr="003455F6">
        <w:rPr>
          <w:rStyle w:val="FontStyle79"/>
          <w:rFonts w:ascii="Times New Roman" w:hAnsi="Times New Roman" w:cs="Times New Roman"/>
          <w:sz w:val="24"/>
          <w:szCs w:val="24"/>
        </w:rPr>
        <w:t>. Объектив</w:t>
      </w:r>
      <w:r w:rsidRPr="003455F6">
        <w:rPr>
          <w:rFonts w:ascii="Times New Roman" w:hAnsi="Times New Roman"/>
          <w:noProof/>
          <w:position w:val="-4"/>
        </w:rPr>
        <w:drawing>
          <wp:inline distT="0" distB="0" distL="0" distR="0">
            <wp:extent cx="189865" cy="154305"/>
            <wp:effectExtent l="19050" t="0" r="635" b="0"/>
            <wp:docPr id="1037"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933" cstate="print"/>
                    <a:srcRect/>
                    <a:stretch>
                      <a:fillRect/>
                    </a:stretch>
                  </pic:blipFill>
                  <pic:spPr bwMode="auto">
                    <a:xfrm>
                      <a:off x="0" y="0"/>
                      <a:ext cx="189865" cy="15430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служит для того, чтобы фокусировать вышед</w:t>
      </w:r>
      <w:r w:rsidRPr="003455F6">
        <w:rPr>
          <w:rStyle w:val="FontStyle79"/>
          <w:rFonts w:ascii="Times New Roman" w:hAnsi="Times New Roman" w:cs="Times New Roman"/>
          <w:sz w:val="24"/>
          <w:szCs w:val="24"/>
        </w:rPr>
        <w:softHyphen/>
        <w:t>шие из призмы П параллельные цветные лучи в своей фокальной плоскости</w:t>
      </w:r>
      <w:r w:rsidRPr="003455F6">
        <w:rPr>
          <w:rFonts w:ascii="Times New Roman" w:hAnsi="Times New Roman"/>
          <w:noProof/>
          <w:position w:val="-3"/>
        </w:rPr>
        <w:drawing>
          <wp:inline distT="0" distB="0" distL="0" distR="0">
            <wp:extent cx="356235" cy="142240"/>
            <wp:effectExtent l="19050" t="0" r="5715" b="0"/>
            <wp:docPr id="1038"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934" cstate="print"/>
                    <a:srcRect/>
                    <a:stretch>
                      <a:fillRect/>
                    </a:stretch>
                  </pic:blipFill>
                  <pic:spPr bwMode="auto">
                    <a:xfrm>
                      <a:off x="0" y="0"/>
                      <a:ext cx="356235"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Окуляр</w:t>
      </w:r>
      <w:r w:rsidRPr="003455F6">
        <w:rPr>
          <w:rFonts w:ascii="Times New Roman" w:hAnsi="Times New Roman"/>
          <w:noProof/>
          <w:position w:val="-3"/>
        </w:rPr>
        <w:drawing>
          <wp:inline distT="0" distB="0" distL="0" distR="0">
            <wp:extent cx="237490" cy="154305"/>
            <wp:effectExtent l="19050" t="0" r="0" b="0"/>
            <wp:docPr id="1039"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935" cstate="print"/>
                    <a:srcRect/>
                    <a:stretch>
                      <a:fillRect/>
                    </a:stretch>
                  </pic:blipFill>
                  <pic:spPr bwMode="auto">
                    <a:xfrm>
                      <a:off x="0" y="0"/>
                      <a:ext cx="237490" cy="15430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представляет собой лупу, через ко</w:t>
      </w:r>
      <w:r w:rsidRPr="003455F6">
        <w:rPr>
          <w:rStyle w:val="FontStyle79"/>
          <w:rFonts w:ascii="Times New Roman" w:hAnsi="Times New Roman" w:cs="Times New Roman"/>
          <w:sz w:val="24"/>
          <w:szCs w:val="24"/>
        </w:rPr>
        <w:softHyphen/>
        <w:t>торую рассматривается изображение, даваемое объективом</w:t>
      </w:r>
      <w:r w:rsidRPr="003455F6">
        <w:rPr>
          <w:rFonts w:ascii="Times New Roman" w:hAnsi="Times New Roman"/>
          <w:noProof/>
          <w:position w:val="-8"/>
        </w:rPr>
        <w:drawing>
          <wp:inline distT="0" distB="0" distL="0" distR="0">
            <wp:extent cx="201930" cy="166370"/>
            <wp:effectExtent l="19050" t="0" r="7620" b="0"/>
            <wp:docPr id="1040"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936" cstate="print"/>
                    <a:srcRect/>
                    <a:stretch>
                      <a:fillRect/>
                    </a:stretch>
                  </pic:blipFill>
                  <pic:spPr bwMode="auto">
                    <a:xfrm>
                      <a:off x="0" y="0"/>
                      <a:ext cx="201930" cy="166370"/>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Образование спектра в спектроскопе происходит следующим образом. Каждая точка щели спектроскопа, освещенной источ</w:t>
      </w:r>
      <w:r w:rsidRPr="003455F6">
        <w:rPr>
          <w:rStyle w:val="FontStyle79"/>
          <w:rFonts w:ascii="Times New Roman" w:hAnsi="Times New Roman" w:cs="Times New Roman"/>
          <w:sz w:val="24"/>
          <w:szCs w:val="24"/>
        </w:rPr>
        <w:softHyphen/>
        <w:t>ником света, посылает в объектив коллиматора лучи, выходя</w:t>
      </w:r>
      <w:r w:rsidRPr="003455F6">
        <w:rPr>
          <w:rStyle w:val="FontStyle79"/>
          <w:rFonts w:ascii="Times New Roman" w:hAnsi="Times New Roman" w:cs="Times New Roman"/>
          <w:sz w:val="24"/>
          <w:szCs w:val="24"/>
        </w:rPr>
        <w:softHyphen/>
        <w:t>щие из него параллельным пучком. Рассмотрим пучок лучей, выходящих из центра щели. Выйдя из объектива, параллельный пучок падает на переднюю грань призмы П. После преломления на передней грани пучок разделяется на ряд параллельных мо</w:t>
      </w:r>
      <w:r w:rsidRPr="003455F6">
        <w:rPr>
          <w:rStyle w:val="FontStyle79"/>
          <w:rFonts w:ascii="Times New Roman" w:hAnsi="Times New Roman" w:cs="Times New Roman"/>
          <w:sz w:val="24"/>
          <w:szCs w:val="24"/>
        </w:rPr>
        <w:softHyphen/>
        <w:t>нохроматических пучков, идущих по разным направлениям в соответствии с различным преломлением лучей разных длин волн. На рис. 5.4 изображены три таких пучка (например, крас</w:t>
      </w:r>
      <w:r w:rsidRPr="003455F6">
        <w:rPr>
          <w:rStyle w:val="FontStyle79"/>
          <w:rFonts w:ascii="Times New Roman" w:hAnsi="Times New Roman" w:cs="Times New Roman"/>
          <w:sz w:val="24"/>
          <w:szCs w:val="24"/>
        </w:rPr>
        <w:softHyphen/>
        <w:t>ного, зеленого и синего цветов определенных длин волн). После преломления на задней грани призмы П лучи выходят в воздух по-прежнему в виде трех параллельных пучков.</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Преломившись в объективе</w:t>
      </w:r>
      <w:r w:rsidRPr="003455F6">
        <w:rPr>
          <w:rFonts w:ascii="Times New Roman" w:hAnsi="Times New Roman" w:cs="Times New Roman"/>
          <w:noProof/>
          <w:position w:val="-4"/>
        </w:rPr>
        <w:drawing>
          <wp:inline distT="0" distB="0" distL="0" distR="0">
            <wp:extent cx="166370" cy="154305"/>
            <wp:effectExtent l="19050" t="0" r="5080" b="0"/>
            <wp:docPr id="1041"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937"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трубы Т параллельные пучки лучей различных длин волн соберутся каждый в своей точке зад</w:t>
      </w:r>
      <w:r w:rsidRPr="003455F6">
        <w:rPr>
          <w:rStyle w:val="FontStyle79"/>
          <w:rFonts w:ascii="Times New Roman" w:hAnsi="Times New Roman" w:cs="Times New Roman"/>
          <w:sz w:val="24"/>
          <w:szCs w:val="24"/>
        </w:rPr>
        <w:softHyphen/>
        <w:t>ней фокальной плоскости объектива. В этой плоскости получит</w:t>
      </w:r>
      <w:r w:rsidRPr="003455F6">
        <w:rPr>
          <w:rStyle w:val="FontStyle79"/>
          <w:rFonts w:ascii="Times New Roman" w:hAnsi="Times New Roman" w:cs="Times New Roman"/>
          <w:sz w:val="24"/>
          <w:szCs w:val="24"/>
        </w:rPr>
        <w:softHyphen/>
        <w:t>ся спектр — ряд цветных изображений входной щели, число ко</w:t>
      </w:r>
      <w:r w:rsidRPr="003455F6">
        <w:rPr>
          <w:rStyle w:val="FontStyle79"/>
          <w:rFonts w:ascii="Times New Roman" w:hAnsi="Times New Roman" w:cs="Times New Roman"/>
          <w:sz w:val="24"/>
          <w:szCs w:val="24"/>
        </w:rPr>
        <w:softHyphen/>
        <w:t>торых равно количеству различных монохроматических излуче-</w:t>
      </w:r>
    </w:p>
    <w:p w:rsidR="008D4655" w:rsidRPr="003455F6" w:rsidRDefault="008D4655" w:rsidP="004D472B">
      <w:pPr>
        <w:pStyle w:val="Style24"/>
        <w:widowControl/>
        <w:spacing w:line="240" w:lineRule="auto"/>
        <w:ind w:firstLine="0"/>
        <w:rPr>
          <w:rStyle w:val="FontStyle85"/>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ний, имеющихся в свете, освещающем щель. Узкие цветные изо</w:t>
      </w:r>
      <w:r w:rsidRPr="003455F6">
        <w:rPr>
          <w:rStyle w:val="FontStyle79"/>
          <w:rFonts w:ascii="Times New Roman" w:hAnsi="Times New Roman" w:cs="Times New Roman"/>
          <w:sz w:val="24"/>
          <w:szCs w:val="24"/>
        </w:rPr>
        <w:softHyphen/>
        <w:t xml:space="preserve">бражения щели называют </w:t>
      </w:r>
      <w:r w:rsidRPr="003455F6">
        <w:rPr>
          <w:rStyle w:val="FontStyle85"/>
          <w:rFonts w:ascii="Times New Roman" w:hAnsi="Times New Roman" w:cs="Times New Roman"/>
          <w:sz w:val="24"/>
          <w:szCs w:val="24"/>
        </w:rPr>
        <w:t>спектральными линиями.</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Окуляр Ок располагают так, чтобы полученный спектр нахо</w:t>
      </w:r>
      <w:r w:rsidRPr="003455F6">
        <w:rPr>
          <w:rStyle w:val="FontStyle79"/>
          <w:rFonts w:ascii="Times New Roman" w:hAnsi="Times New Roman" w:cs="Times New Roman"/>
          <w:sz w:val="24"/>
          <w:szCs w:val="24"/>
        </w:rPr>
        <w:softHyphen/>
        <w:t>дился в его фокальной плоскости, которая должна, следователь</w:t>
      </w:r>
      <w:r w:rsidRPr="003455F6">
        <w:rPr>
          <w:rStyle w:val="FontStyle79"/>
          <w:rFonts w:ascii="Times New Roman" w:hAnsi="Times New Roman" w:cs="Times New Roman"/>
          <w:sz w:val="24"/>
          <w:szCs w:val="24"/>
        </w:rPr>
        <w:softHyphen/>
        <w:t>но, совпадать с задней фокальной плоскостью объектива</w:t>
      </w:r>
      <w:r w:rsidRPr="003455F6">
        <w:rPr>
          <w:rFonts w:ascii="Times New Roman" w:hAnsi="Times New Roman" w:cs="Times New Roman"/>
          <w:noProof/>
          <w:position w:val="-9"/>
        </w:rPr>
        <w:drawing>
          <wp:inline distT="0" distB="0" distL="0" distR="0">
            <wp:extent cx="201930" cy="178435"/>
            <wp:effectExtent l="19050" t="0" r="7620" b="0"/>
            <wp:docPr id="1042"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938" cstate="print"/>
                    <a:srcRect/>
                    <a:stretch>
                      <a:fillRect/>
                    </a:stretch>
                  </pic:blipFill>
                  <pic:spPr bwMode="auto">
                    <a:xfrm>
                      <a:off x="0" y="0"/>
                      <a:ext cx="201930" cy="17843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 В этом случае глаз будет работать без напряжения аккомодации, так как от каждого изображения спектральной линии в него бу</w:t>
      </w:r>
      <w:r w:rsidRPr="003455F6">
        <w:rPr>
          <w:rStyle w:val="FontStyle79"/>
          <w:rFonts w:ascii="Times New Roman" w:hAnsi="Times New Roman" w:cs="Times New Roman"/>
          <w:sz w:val="24"/>
          <w:szCs w:val="24"/>
        </w:rPr>
        <w:softHyphen/>
        <w:t>дут входить параллельные пучки лучей.</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Для построения изображения щели, даваемого объективом</w:t>
      </w:r>
      <w:r w:rsidRPr="003455F6">
        <w:rPr>
          <w:rFonts w:ascii="Times New Roman" w:hAnsi="Times New Roman" w:cs="Times New Roman"/>
          <w:noProof/>
          <w:position w:val="-9"/>
        </w:rPr>
        <w:drawing>
          <wp:inline distT="0" distB="0" distL="0" distR="0">
            <wp:extent cx="178435" cy="189865"/>
            <wp:effectExtent l="19050" t="0" r="0" b="0"/>
            <wp:docPr id="1043"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939" cstate="print"/>
                    <a:srcRect/>
                    <a:stretch>
                      <a:fillRect/>
                    </a:stretch>
                  </pic:blipFill>
                  <pic:spPr bwMode="auto">
                    <a:xfrm>
                      <a:off x="0" y="0"/>
                      <a:ext cx="178435" cy="18986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 и образуемого каким-либо пучком параллельных лучей, идущим под углом к оптической оси, можно применить следующий ме</w:t>
      </w:r>
      <w:r w:rsidRPr="003455F6">
        <w:rPr>
          <w:rStyle w:val="FontStyle79"/>
          <w:rFonts w:ascii="Times New Roman" w:hAnsi="Times New Roman" w:cs="Times New Roman"/>
          <w:sz w:val="24"/>
          <w:szCs w:val="24"/>
        </w:rPr>
        <w:softHyphen/>
        <w:t>тод. Среди лучей данного параллельного пучка, входящего в объ</w:t>
      </w:r>
      <w:r w:rsidRPr="003455F6">
        <w:rPr>
          <w:rStyle w:val="FontStyle79"/>
          <w:rFonts w:ascii="Times New Roman" w:hAnsi="Times New Roman" w:cs="Times New Roman"/>
          <w:sz w:val="24"/>
          <w:szCs w:val="24"/>
        </w:rPr>
        <w:softHyphen/>
        <w:t>ектив, имеется луч, проходящий без преломления через оптиче</w:t>
      </w:r>
      <w:r w:rsidRPr="003455F6">
        <w:rPr>
          <w:rStyle w:val="FontStyle79"/>
          <w:rFonts w:ascii="Times New Roman" w:hAnsi="Times New Roman" w:cs="Times New Roman"/>
          <w:sz w:val="24"/>
          <w:szCs w:val="24"/>
        </w:rPr>
        <w:softHyphen/>
        <w:t>ский центр линзы. Проведя такой луч (</w:t>
      </w:r>
      <w:r w:rsidRPr="003455F6">
        <w:rPr>
          <w:rFonts w:ascii="Times New Roman" w:hAnsi="Times New Roman" w:cs="Times New Roman"/>
          <w:noProof/>
          <w:position w:val="-5"/>
        </w:rPr>
        <w:drawing>
          <wp:inline distT="0" distB="0" distL="0" distR="0">
            <wp:extent cx="201930" cy="130810"/>
            <wp:effectExtent l="19050" t="0" r="7620" b="0"/>
            <wp:docPr id="1044"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940" cstate="print"/>
                    <a:srcRect/>
                    <a:stretch>
                      <a:fillRect/>
                    </a:stretch>
                  </pic:blipFill>
                  <pic:spPr bwMode="auto">
                    <a:xfrm>
                      <a:off x="0" y="0"/>
                      <a:ext cx="201930" cy="13081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на рис. 5.3) и продол</w:t>
      </w:r>
      <w:r w:rsidRPr="003455F6">
        <w:rPr>
          <w:rStyle w:val="FontStyle79"/>
          <w:rFonts w:ascii="Times New Roman" w:hAnsi="Times New Roman" w:cs="Times New Roman"/>
          <w:sz w:val="24"/>
          <w:szCs w:val="24"/>
        </w:rPr>
        <w:softHyphen/>
        <w:t>жив его до пересечения с задней фокальной плоскостью объек</w:t>
      </w:r>
      <w:r w:rsidRPr="003455F6">
        <w:rPr>
          <w:rStyle w:val="FontStyle79"/>
          <w:rFonts w:ascii="Times New Roman" w:hAnsi="Times New Roman" w:cs="Times New Roman"/>
          <w:sz w:val="24"/>
          <w:szCs w:val="24"/>
        </w:rPr>
        <w:softHyphen/>
        <w:t xml:space="preserve">тива, найдем точку </w:t>
      </w:r>
      <w:r w:rsidRPr="003455F6">
        <w:rPr>
          <w:rStyle w:val="FontStyle85"/>
          <w:rFonts w:ascii="Times New Roman" w:hAnsi="Times New Roman" w:cs="Times New Roman"/>
          <w:sz w:val="24"/>
          <w:szCs w:val="24"/>
        </w:rPr>
        <w:t xml:space="preserve">А, </w:t>
      </w:r>
      <w:r w:rsidRPr="003455F6">
        <w:rPr>
          <w:rStyle w:val="FontStyle79"/>
          <w:rFonts w:ascii="Times New Roman" w:hAnsi="Times New Roman" w:cs="Times New Roman"/>
          <w:sz w:val="24"/>
          <w:szCs w:val="24"/>
        </w:rPr>
        <w:t>в которой соберутся все остальные лучи взятого пучка параллельных лучей.</w:t>
      </w:r>
    </w:p>
    <w:p w:rsidR="008D4655" w:rsidRPr="003455F6" w:rsidRDefault="008D4655" w:rsidP="004D472B">
      <w:pPr>
        <w:pStyle w:val="Style67"/>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В спектроскопах, применяемых в лаборатории, спектр часто наблюдают на фоне шкалы. Это достигается следующим образом. Зачерненная стеклянная пластинка </w:t>
      </w:r>
      <w:r w:rsidRPr="003455F6">
        <w:rPr>
          <w:rStyle w:val="FontStyle85"/>
          <w:rFonts w:ascii="Times New Roman" w:hAnsi="Times New Roman" w:cs="Times New Roman"/>
          <w:sz w:val="24"/>
          <w:szCs w:val="24"/>
        </w:rPr>
        <w:t xml:space="preserve">N </w:t>
      </w:r>
      <w:r w:rsidRPr="003455F6">
        <w:rPr>
          <w:rStyle w:val="FontStyle79"/>
          <w:rFonts w:ascii="Times New Roman" w:hAnsi="Times New Roman" w:cs="Times New Roman"/>
          <w:sz w:val="24"/>
          <w:szCs w:val="24"/>
        </w:rPr>
        <w:t>(см. рис. 5.4) с нанесен</w:t>
      </w:r>
      <w:r w:rsidRPr="003455F6">
        <w:rPr>
          <w:rStyle w:val="FontStyle79"/>
          <w:rFonts w:ascii="Times New Roman" w:hAnsi="Times New Roman" w:cs="Times New Roman"/>
          <w:sz w:val="24"/>
          <w:szCs w:val="24"/>
        </w:rPr>
        <w:softHyphen/>
        <w:t>ными на ней прозрачными делениями шкалы помещается в фо</w:t>
      </w:r>
      <w:r w:rsidRPr="003455F6">
        <w:rPr>
          <w:rStyle w:val="FontStyle79"/>
          <w:rFonts w:ascii="Times New Roman" w:hAnsi="Times New Roman" w:cs="Times New Roman"/>
          <w:sz w:val="24"/>
          <w:szCs w:val="24"/>
        </w:rPr>
        <w:softHyphen/>
        <w:t>кальной плоскости объектива</w:t>
      </w:r>
      <w:r w:rsidRPr="003455F6">
        <w:rPr>
          <w:noProof/>
          <w:position w:val="-6"/>
        </w:rPr>
        <w:drawing>
          <wp:inline distT="0" distB="0" distL="0" distR="0">
            <wp:extent cx="178435" cy="154305"/>
            <wp:effectExtent l="19050" t="0" r="0" b="0"/>
            <wp:docPr id="1045"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941" cstate="print"/>
                    <a:srcRect/>
                    <a:stretch>
                      <a:fillRect/>
                    </a:stretch>
                  </pic:blipFill>
                  <pic:spPr bwMode="auto">
                    <a:xfrm>
                      <a:off x="0" y="0"/>
                      <a:ext cx="178435" cy="15430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находящегося в небольшой трубке. Трубка расположена так, что выходящие из нее парал</w:t>
      </w:r>
      <w:r w:rsidRPr="003455F6">
        <w:rPr>
          <w:rStyle w:val="FontStyle79"/>
          <w:rFonts w:ascii="Times New Roman" w:hAnsi="Times New Roman" w:cs="Times New Roman"/>
          <w:sz w:val="24"/>
          <w:szCs w:val="24"/>
        </w:rPr>
        <w:softHyphen/>
        <w:t>лельные лучи отражаются от грани преломляющей призмы П, проходят через объектив</w:t>
      </w:r>
      <w:r w:rsidRPr="003455F6">
        <w:rPr>
          <w:noProof/>
          <w:position w:val="-6"/>
        </w:rPr>
        <w:drawing>
          <wp:inline distT="0" distB="0" distL="0" distR="0">
            <wp:extent cx="166370" cy="166370"/>
            <wp:effectExtent l="19050" t="0" r="5080" b="0"/>
            <wp:docPr id="1046"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942" cstate="print"/>
                    <a:srcRect/>
                    <a:stretch>
                      <a:fillRect/>
                    </a:stretch>
                  </pic:blipFill>
                  <pic:spPr bwMode="auto">
                    <a:xfrm>
                      <a:off x="0" y="0"/>
                      <a:ext cx="166370" cy="16637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зрительной трубы и дают изображе</w:t>
      </w:r>
      <w:r w:rsidRPr="003455F6">
        <w:rPr>
          <w:rStyle w:val="FontStyle79"/>
          <w:rFonts w:ascii="Times New Roman" w:hAnsi="Times New Roman" w:cs="Times New Roman"/>
          <w:sz w:val="24"/>
          <w:szCs w:val="24"/>
        </w:rPr>
        <w:softHyphen/>
        <w:t>ние шкалы I</w:t>
      </w:r>
      <w:r w:rsidRPr="003455F6">
        <w:rPr>
          <w:noProof/>
          <w:position w:val="-5"/>
        </w:rPr>
        <w:drawing>
          <wp:inline distT="0" distB="0" distL="0" distR="0">
            <wp:extent cx="201930" cy="154305"/>
            <wp:effectExtent l="19050" t="0" r="7620" b="0"/>
            <wp:docPr id="1047"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943" cstate="print"/>
                    <a:srcRect/>
                    <a:stretch>
                      <a:fillRect/>
                    </a:stretch>
                  </pic:blipFill>
                  <pic:spPr bwMode="auto">
                    <a:xfrm>
                      <a:off x="0" y="0"/>
                      <a:ext cx="201930" cy="15430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в его фокальной плоскости, где также получа</w:t>
      </w:r>
      <w:r w:rsidRPr="003455F6">
        <w:rPr>
          <w:rStyle w:val="FontStyle79"/>
          <w:rFonts w:ascii="Times New Roman" w:hAnsi="Times New Roman" w:cs="Times New Roman"/>
          <w:sz w:val="24"/>
          <w:szCs w:val="24"/>
        </w:rPr>
        <w:softHyphen/>
        <w:t>ется спектр источника, освещающего щель Щ.</w:t>
      </w:r>
    </w:p>
    <w:p w:rsidR="008D4655" w:rsidRPr="003455F6" w:rsidRDefault="008D4655" w:rsidP="004D472B">
      <w:pPr>
        <w:pStyle w:val="Style67"/>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 </w:t>
      </w:r>
      <w:r w:rsidRPr="003455F6">
        <w:rPr>
          <w:noProof/>
        </w:rPr>
        <w:drawing>
          <wp:inline distT="0" distB="0" distL="0" distR="0">
            <wp:extent cx="4358244" cy="2729075"/>
            <wp:effectExtent l="19050" t="0" r="4206" b="0"/>
            <wp:docPr id="1048"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944" cstate="print"/>
                    <a:srcRect/>
                    <a:stretch>
                      <a:fillRect/>
                    </a:stretch>
                  </pic:blipFill>
                  <pic:spPr bwMode="auto">
                    <a:xfrm>
                      <a:off x="0" y="0"/>
                      <a:ext cx="4358288" cy="2729102"/>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Зрительную трубу можно вращать вокруг вертикальной оси, что позволяет навести центральную часть ее поля зрения на лю</w:t>
      </w:r>
      <w:r w:rsidRPr="003455F6">
        <w:rPr>
          <w:rStyle w:val="FontStyle79"/>
          <w:rFonts w:ascii="Times New Roman" w:hAnsi="Times New Roman" w:cs="Times New Roman"/>
          <w:sz w:val="24"/>
          <w:szCs w:val="24"/>
        </w:rPr>
        <w:softHyphen/>
      </w:r>
      <w:r w:rsidRPr="003455F6">
        <w:rPr>
          <w:rStyle w:val="FontStyle78"/>
          <w:rFonts w:ascii="Times New Roman" w:hAnsi="Times New Roman" w:cs="Times New Roman"/>
          <w:sz w:val="24"/>
          <w:szCs w:val="24"/>
        </w:rPr>
        <w:t xml:space="preserve">бую </w:t>
      </w:r>
      <w:r w:rsidRPr="003455F6">
        <w:rPr>
          <w:rStyle w:val="FontStyle79"/>
          <w:rFonts w:ascii="Times New Roman" w:hAnsi="Times New Roman" w:cs="Times New Roman"/>
          <w:sz w:val="24"/>
          <w:szCs w:val="24"/>
        </w:rPr>
        <w:t>спектральную линию. Изображения спектральных линий при этом не будут смещаться относительно делений шкалы, если не изменять положения трубки со шкалой относительно призмы П спектроскопа.</w:t>
      </w:r>
    </w:p>
    <w:p w:rsidR="008D4655" w:rsidRPr="003455F6" w:rsidRDefault="008D4655" w:rsidP="004D472B">
      <w:pPr>
        <w:pStyle w:val="Style59"/>
        <w:widowControl/>
        <w:spacing w:line="240" w:lineRule="auto"/>
      </w:pPr>
    </w:p>
    <w:p w:rsidR="008D4655" w:rsidRPr="003455F6" w:rsidRDefault="008D4655" w:rsidP="004D472B">
      <w:pPr>
        <w:pStyle w:val="Style59"/>
        <w:widowControl/>
        <w:spacing w:line="240" w:lineRule="auto"/>
        <w:rPr>
          <w:rStyle w:val="FontStyle96"/>
          <w:rFonts w:ascii="Times New Roman" w:hAnsi="Times New Roman" w:cs="Times New Roman"/>
          <w:sz w:val="24"/>
          <w:szCs w:val="24"/>
          <w:lang w:eastAsia="en-US"/>
        </w:rPr>
      </w:pPr>
      <w:r w:rsidRPr="003455F6">
        <w:rPr>
          <w:rStyle w:val="FontStyle96"/>
          <w:rFonts w:ascii="Times New Roman" w:hAnsi="Times New Roman" w:cs="Times New Roman"/>
          <w:sz w:val="24"/>
          <w:szCs w:val="24"/>
          <w:lang w:eastAsia="en-US"/>
        </w:rPr>
        <w:t>!!Не следует трогать трубку со шкалой в процессе работы!</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Иногда применяют двухтрубные спектроскопы (рис. 5.5), ко</w:t>
      </w:r>
      <w:r w:rsidRPr="003455F6">
        <w:rPr>
          <w:rStyle w:val="FontStyle79"/>
          <w:rFonts w:ascii="Times New Roman" w:hAnsi="Times New Roman" w:cs="Times New Roman"/>
          <w:sz w:val="24"/>
          <w:szCs w:val="24"/>
        </w:rPr>
        <w:softHyphen/>
        <w:t>торые не имеют специальной трубки со шкалой. В этом случае окуляр зрительной трубы снабжен крестом нитей или острием для точной установки на ту или иную линию спектра. Зритель</w:t>
      </w:r>
      <w:r w:rsidRPr="003455F6">
        <w:rPr>
          <w:rStyle w:val="FontStyle79"/>
          <w:rFonts w:ascii="Times New Roman" w:hAnsi="Times New Roman" w:cs="Times New Roman"/>
          <w:sz w:val="24"/>
          <w:szCs w:val="24"/>
        </w:rPr>
        <w:softHyphen/>
        <w:t>ная труба может вращаться вокруг оси, проходящей через при</w:t>
      </w:r>
      <w:r w:rsidRPr="003455F6">
        <w:rPr>
          <w:rStyle w:val="FontStyle79"/>
          <w:rFonts w:ascii="Times New Roman" w:hAnsi="Times New Roman" w:cs="Times New Roman"/>
          <w:sz w:val="24"/>
          <w:szCs w:val="24"/>
        </w:rPr>
        <w:softHyphen/>
        <w:t>зму. С помощью микрометрического винта М, вращая трубу, можно установить крест нитей или острие на любую линию спек</w:t>
      </w:r>
      <w:r w:rsidRPr="003455F6">
        <w:rPr>
          <w:rStyle w:val="FontStyle79"/>
          <w:rFonts w:ascii="Times New Roman" w:hAnsi="Times New Roman" w:cs="Times New Roman"/>
          <w:sz w:val="24"/>
          <w:szCs w:val="24"/>
        </w:rPr>
        <w:softHyphen/>
        <w:t>тра, отмечая при этом соответствующие деления на шкале мик</w:t>
      </w:r>
      <w:r w:rsidRPr="003455F6">
        <w:rPr>
          <w:rStyle w:val="FontStyle79"/>
          <w:rFonts w:ascii="Times New Roman" w:hAnsi="Times New Roman" w:cs="Times New Roman"/>
          <w:sz w:val="24"/>
          <w:szCs w:val="24"/>
        </w:rPr>
        <w:softHyphen/>
        <w:t>рометрического винта.</w:t>
      </w:r>
    </w:p>
    <w:p w:rsidR="008D4655" w:rsidRPr="003455F6" w:rsidRDefault="008D4655" w:rsidP="004D472B">
      <w:pPr>
        <w:pStyle w:val="Style4"/>
        <w:widowControl/>
        <w:spacing w:line="240" w:lineRule="auto"/>
        <w:rPr>
          <w:rStyle w:val="FontStyle78"/>
          <w:rFonts w:ascii="Times New Roman" w:hAnsi="Times New Roman" w:cs="Times New Roman"/>
          <w:sz w:val="24"/>
          <w:szCs w:val="24"/>
        </w:rPr>
      </w:pPr>
      <w:r w:rsidRPr="003455F6">
        <w:rPr>
          <w:rStyle w:val="FontStyle78"/>
          <w:rFonts w:ascii="Times New Roman" w:hAnsi="Times New Roman" w:cs="Times New Roman"/>
          <w:sz w:val="24"/>
          <w:szCs w:val="24"/>
        </w:rPr>
        <w:t>Порядок выполнения работы</w:t>
      </w:r>
    </w:p>
    <w:p w:rsidR="008D4655" w:rsidRPr="003455F6" w:rsidRDefault="008D4655" w:rsidP="00E841CA">
      <w:pPr>
        <w:pStyle w:val="Style23"/>
        <w:widowControl/>
        <w:numPr>
          <w:ilvl w:val="0"/>
          <w:numId w:val="265"/>
        </w:numPr>
        <w:spacing w:line="240" w:lineRule="auto"/>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lastRenderedPageBreak/>
        <w:t>Для определения длин волн спектральных линий с помо</w:t>
      </w:r>
      <w:r w:rsidRPr="003455F6">
        <w:rPr>
          <w:rStyle w:val="FontStyle79"/>
          <w:rFonts w:ascii="Times New Roman" w:hAnsi="Times New Roman" w:cs="Times New Roman"/>
          <w:sz w:val="24"/>
          <w:szCs w:val="24"/>
        </w:rPr>
        <w:softHyphen/>
        <w:t>щью спектроскопа нужно сначала проградуировать в дли</w:t>
      </w:r>
      <w:r w:rsidRPr="003455F6">
        <w:rPr>
          <w:rStyle w:val="FontStyle79"/>
          <w:rFonts w:ascii="Times New Roman" w:hAnsi="Times New Roman" w:cs="Times New Roman"/>
          <w:sz w:val="24"/>
          <w:szCs w:val="24"/>
        </w:rPr>
        <w:softHyphen/>
        <w:t>нах волн его шкалу, а затем применить его для определе</w:t>
      </w:r>
      <w:r w:rsidRPr="003455F6">
        <w:rPr>
          <w:rStyle w:val="FontStyle79"/>
          <w:rFonts w:ascii="Times New Roman" w:hAnsi="Times New Roman" w:cs="Times New Roman"/>
          <w:sz w:val="24"/>
          <w:szCs w:val="24"/>
        </w:rPr>
        <w:softHyphen/>
        <w:t xml:space="preserve">ния длин волн линий неизвестных спектров. </w:t>
      </w:r>
    </w:p>
    <w:p w:rsidR="008D4655" w:rsidRPr="003455F6" w:rsidRDefault="008D4655" w:rsidP="004D472B">
      <w:pPr>
        <w:pStyle w:val="Style23"/>
        <w:widowControl/>
        <w:spacing w:line="240" w:lineRule="auto"/>
        <w:ind w:left="720" w:firstLine="0"/>
        <w:rPr>
          <w:rStyle w:val="FontStyle79"/>
          <w:rFonts w:ascii="Times New Roman" w:hAnsi="Times New Roman" w:cs="Times New Roman"/>
          <w:sz w:val="24"/>
          <w:szCs w:val="24"/>
        </w:rPr>
      </w:pPr>
      <w:r w:rsidRPr="003455F6">
        <w:rPr>
          <w:rFonts w:ascii="Times New Roman" w:hAnsi="Times New Roman"/>
          <w:noProof/>
        </w:rPr>
        <w:drawing>
          <wp:inline distT="0" distB="0" distL="0" distR="0">
            <wp:extent cx="4067465" cy="1864426"/>
            <wp:effectExtent l="19050" t="0" r="9235" b="0"/>
            <wp:docPr id="1049"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945" cstate="print"/>
                    <a:srcRect/>
                    <a:stretch>
                      <a:fillRect/>
                    </a:stretch>
                  </pic:blipFill>
                  <pic:spPr bwMode="auto">
                    <a:xfrm>
                      <a:off x="0" y="0"/>
                      <a:ext cx="4071964" cy="1866488"/>
                    </a:xfrm>
                    <a:prstGeom prst="rect">
                      <a:avLst/>
                    </a:prstGeom>
                    <a:noFill/>
                    <a:ln w="9525">
                      <a:noFill/>
                      <a:miter lim="800000"/>
                      <a:headEnd/>
                      <a:tailEnd/>
                    </a:ln>
                  </pic:spPr>
                </pic:pic>
              </a:graphicData>
            </a:graphic>
          </wp:inline>
        </w:drawing>
      </w:r>
    </w:p>
    <w:p w:rsidR="008D4655" w:rsidRPr="003455F6" w:rsidRDefault="008D4655" w:rsidP="004D472B">
      <w:pPr>
        <w:pStyle w:val="Style74"/>
        <w:widowControl/>
        <w:spacing w:line="240" w:lineRule="auto"/>
        <w:ind w:firstLine="0"/>
        <w:jc w:val="both"/>
        <w:rPr>
          <w:rStyle w:val="FontStyle79"/>
          <w:rFonts w:ascii="Times New Roman" w:hAnsi="Times New Roman" w:cs="Times New Roman"/>
          <w:sz w:val="24"/>
          <w:szCs w:val="24"/>
        </w:rPr>
      </w:pPr>
      <w:r w:rsidRPr="003455F6">
        <w:rPr>
          <w:rStyle w:val="FontStyle85"/>
          <w:rFonts w:ascii="Times New Roman" w:hAnsi="Times New Roman" w:cs="Times New Roman"/>
          <w:b/>
          <w:sz w:val="24"/>
          <w:szCs w:val="24"/>
        </w:rPr>
        <w:t>Градуировка спектроскопа</w:t>
      </w:r>
      <w:r w:rsidRPr="003455F6">
        <w:rPr>
          <w:rStyle w:val="FontStyle85"/>
          <w:rFonts w:ascii="Times New Roman" w:hAnsi="Times New Roman" w:cs="Times New Roman"/>
          <w:sz w:val="24"/>
          <w:szCs w:val="24"/>
        </w:rPr>
        <w:t xml:space="preserve">. </w:t>
      </w:r>
      <w:r w:rsidRPr="003455F6">
        <w:rPr>
          <w:rStyle w:val="FontStyle79"/>
          <w:rFonts w:ascii="Times New Roman" w:hAnsi="Times New Roman" w:cs="Times New Roman"/>
          <w:sz w:val="24"/>
          <w:szCs w:val="24"/>
        </w:rPr>
        <w:t>Щель спектроскопа осве</w:t>
      </w:r>
      <w:r w:rsidRPr="003455F6">
        <w:rPr>
          <w:rStyle w:val="FontStyle79"/>
          <w:rFonts w:ascii="Times New Roman" w:hAnsi="Times New Roman" w:cs="Times New Roman"/>
          <w:sz w:val="24"/>
          <w:szCs w:val="24"/>
        </w:rPr>
        <w:softHyphen/>
        <w:t>щается источником света, обладающим линейчатым спек</w:t>
      </w:r>
      <w:r w:rsidRPr="003455F6">
        <w:rPr>
          <w:rStyle w:val="FontStyle79"/>
          <w:rFonts w:ascii="Times New Roman" w:hAnsi="Times New Roman" w:cs="Times New Roman"/>
          <w:sz w:val="24"/>
          <w:szCs w:val="24"/>
        </w:rPr>
        <w:softHyphen/>
        <w:t>тром с известными длинами волн спектральных линий. Нужно заметить и записать, на каких делениях шкалы спектроскопа видны отдельные линии спектра. Затем, зная длины волн спектральных линий и деления шкалы, соот</w:t>
      </w:r>
      <w:r w:rsidRPr="003455F6">
        <w:rPr>
          <w:rStyle w:val="FontStyle79"/>
          <w:rFonts w:ascii="Times New Roman" w:hAnsi="Times New Roman" w:cs="Times New Roman"/>
          <w:sz w:val="24"/>
          <w:szCs w:val="24"/>
        </w:rPr>
        <w:softHyphen/>
        <w:t>ветствующие каждой линии спектра, нужно нанести ре</w:t>
      </w:r>
      <w:r w:rsidRPr="003455F6">
        <w:rPr>
          <w:rStyle w:val="FontStyle79"/>
          <w:rFonts w:ascii="Times New Roman" w:hAnsi="Times New Roman" w:cs="Times New Roman"/>
          <w:sz w:val="24"/>
          <w:szCs w:val="24"/>
        </w:rPr>
        <w:softHyphen/>
        <w:t xml:space="preserve">зультаты на график, откладывая по горизонтальной оси деления шкалы, а по вертикальной — соответствующие длины волн спектральных линий. </w:t>
      </w:r>
    </w:p>
    <w:p w:rsidR="008D4655" w:rsidRPr="003455F6" w:rsidRDefault="008D4655" w:rsidP="004D472B">
      <w:pPr>
        <w:pStyle w:val="Style8"/>
        <w:widowControl/>
        <w:jc w:val="both"/>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Для градуировки спектроскопа используется источник света, в спектре которого длины волн всех спектральных линий хорошо известны. В качестве такого источника очень удобна ртутная лампа, так как спектр ртути содер</w:t>
      </w:r>
      <w:r w:rsidRPr="003455F6">
        <w:rPr>
          <w:rStyle w:val="FontStyle79"/>
          <w:rFonts w:ascii="Times New Roman" w:hAnsi="Times New Roman" w:cs="Times New Roman"/>
          <w:sz w:val="24"/>
          <w:szCs w:val="24"/>
        </w:rPr>
        <w:softHyphen/>
        <w:t>жит ряд линий в различных областях спектра от фиолето</w:t>
      </w:r>
      <w:r w:rsidRPr="003455F6">
        <w:rPr>
          <w:rStyle w:val="FontStyle79"/>
          <w:rFonts w:ascii="Times New Roman" w:hAnsi="Times New Roman" w:cs="Times New Roman"/>
          <w:sz w:val="24"/>
          <w:szCs w:val="24"/>
        </w:rPr>
        <w:softHyphen/>
        <w:t>вой части до красной. Длины волн основных линий в спек</w:t>
      </w:r>
      <w:r w:rsidRPr="003455F6">
        <w:rPr>
          <w:rStyle w:val="FontStyle79"/>
          <w:rFonts w:ascii="Times New Roman" w:hAnsi="Times New Roman" w:cs="Times New Roman"/>
          <w:sz w:val="24"/>
          <w:szCs w:val="24"/>
        </w:rPr>
        <w:softHyphen/>
        <w:t>тре ртути приведены в табл. 5.3. При выполнении градуи</w:t>
      </w:r>
      <w:r w:rsidRPr="003455F6">
        <w:rPr>
          <w:rStyle w:val="FontStyle79"/>
          <w:rFonts w:ascii="Times New Roman" w:hAnsi="Times New Roman" w:cs="Times New Roman"/>
          <w:sz w:val="24"/>
          <w:szCs w:val="24"/>
        </w:rPr>
        <w:softHyphen/>
        <w:t>ровки нужно прежде всего навести спектроскоп на источ</w:t>
      </w:r>
      <w:r w:rsidRPr="003455F6">
        <w:rPr>
          <w:rStyle w:val="FontStyle79"/>
          <w:rFonts w:ascii="Times New Roman" w:hAnsi="Times New Roman" w:cs="Times New Roman"/>
          <w:sz w:val="24"/>
          <w:szCs w:val="24"/>
        </w:rPr>
        <w:softHyphen/>
        <w:t>ник света — ртутную лампу и осветить шкалу спектроско</w:t>
      </w:r>
      <w:r w:rsidRPr="003455F6">
        <w:rPr>
          <w:rStyle w:val="FontStyle79"/>
          <w:rFonts w:ascii="Times New Roman" w:hAnsi="Times New Roman" w:cs="Times New Roman"/>
          <w:sz w:val="24"/>
          <w:szCs w:val="24"/>
        </w:rPr>
        <w:softHyphen/>
        <w:t>па лампочкой через матовое стекло. Затем, передвигая окуляр в тубусе зрительной трубы спектроскопа, получить резкое изображение линий спектра в поле зрения спектро</w:t>
      </w:r>
      <w:r w:rsidRPr="003455F6">
        <w:rPr>
          <w:rStyle w:val="FontStyle79"/>
          <w:rFonts w:ascii="Times New Roman" w:hAnsi="Times New Roman" w:cs="Times New Roman"/>
          <w:sz w:val="24"/>
          <w:szCs w:val="24"/>
        </w:rPr>
        <w:softHyphen/>
        <w:t>скопа. Если при этом изображение делений шкалы полу</w:t>
      </w:r>
      <w:r w:rsidRPr="003455F6">
        <w:rPr>
          <w:rStyle w:val="FontStyle79"/>
          <w:rFonts w:ascii="Times New Roman" w:hAnsi="Times New Roman" w:cs="Times New Roman"/>
          <w:sz w:val="24"/>
          <w:szCs w:val="24"/>
        </w:rPr>
        <w:softHyphen/>
        <w:t xml:space="preserve">чается не резким, то нужно путем перемещения шкалы </w:t>
      </w:r>
      <w:r w:rsidRPr="003455F6">
        <w:rPr>
          <w:rStyle w:val="FontStyle85"/>
          <w:rFonts w:ascii="Times New Roman" w:hAnsi="Times New Roman" w:cs="Times New Roman"/>
          <w:sz w:val="24"/>
          <w:szCs w:val="24"/>
        </w:rPr>
        <w:t xml:space="preserve">N </w:t>
      </w:r>
      <w:r w:rsidRPr="003455F6">
        <w:rPr>
          <w:rStyle w:val="FontStyle79"/>
          <w:rFonts w:ascii="Times New Roman" w:hAnsi="Times New Roman" w:cs="Times New Roman"/>
          <w:sz w:val="24"/>
          <w:szCs w:val="24"/>
        </w:rPr>
        <w:t>относительно объектива</w:t>
      </w:r>
      <w:r w:rsidRPr="003455F6">
        <w:rPr>
          <w:noProof/>
          <w:position w:val="-2"/>
        </w:rPr>
        <w:drawing>
          <wp:inline distT="0" distB="0" distL="0" distR="0">
            <wp:extent cx="178435" cy="142240"/>
            <wp:effectExtent l="19050" t="0" r="0" b="0"/>
            <wp:docPr id="1050"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946"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(не нарушая установленного ранее положения окуляра) добиться отчетливого изобра</w:t>
      </w:r>
      <w:r w:rsidRPr="003455F6">
        <w:rPr>
          <w:rStyle w:val="FontStyle79"/>
          <w:rFonts w:ascii="Times New Roman" w:hAnsi="Times New Roman" w:cs="Times New Roman"/>
          <w:sz w:val="24"/>
          <w:szCs w:val="24"/>
        </w:rPr>
        <w:softHyphen/>
        <w:t>жения и шкалы, и налагающихся на нее линий спектра. Затем специальным винтом отрегулировать ширину щели так, чтобы линии спектра были как можно более узкими, но в то же время достаточно яркими. Просмотреть весь спектр от красного до фиолетового, отмечая цвет спектраль</w:t>
      </w:r>
      <w:r w:rsidRPr="003455F6">
        <w:rPr>
          <w:rStyle w:val="FontStyle79"/>
          <w:rFonts w:ascii="Times New Roman" w:hAnsi="Times New Roman" w:cs="Times New Roman"/>
          <w:sz w:val="24"/>
          <w:szCs w:val="24"/>
        </w:rPr>
        <w:softHyphen/>
        <w:t>ных линий и соответствующий каждой линии отсчет по шкале спектроскопа. Пользуясь табл. 5.3, разобраться в наблюдаемом спектре и установить, какую длину волны</w:t>
      </w:r>
      <w:r w:rsidRPr="003455F6">
        <w:rPr>
          <w:noProof/>
          <w:position w:val="-3"/>
        </w:rPr>
        <w:drawing>
          <wp:inline distT="0" distB="0" distL="0" distR="0">
            <wp:extent cx="106680" cy="118745"/>
            <wp:effectExtent l="19050" t="0" r="7620" b="0"/>
            <wp:docPr id="1051"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947"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3455F6">
        <w:rPr>
          <w:rStyle w:val="FontStyle79"/>
          <w:rFonts w:ascii="Times New Roman" w:hAnsi="Times New Roman" w:cs="Times New Roman"/>
          <w:sz w:val="24"/>
          <w:szCs w:val="24"/>
        </w:rPr>
        <w:t xml:space="preserve"> имеет каждая из </w:t>
      </w:r>
      <w:r w:rsidRPr="003455F6">
        <w:rPr>
          <w:rStyle w:val="FontStyle79"/>
          <w:rFonts w:ascii="Times New Roman" w:hAnsi="Times New Roman" w:cs="Times New Roman"/>
          <w:sz w:val="24"/>
          <w:szCs w:val="24"/>
        </w:rPr>
        <w:lastRenderedPageBreak/>
        <w:t xml:space="preserve">наблюдаемых линий. Полученные данные занести в табл. 5.4. </w:t>
      </w:r>
      <w:r w:rsidRPr="003455F6">
        <w:rPr>
          <w:noProof/>
        </w:rPr>
        <w:drawing>
          <wp:inline distT="0" distB="0" distL="0" distR="0">
            <wp:extent cx="4406636" cy="2779749"/>
            <wp:effectExtent l="19050" t="0" r="0" b="0"/>
            <wp:docPr id="1052"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948" cstate="print"/>
                    <a:srcRect/>
                    <a:stretch>
                      <a:fillRect/>
                    </a:stretch>
                  </pic:blipFill>
                  <pic:spPr bwMode="auto">
                    <a:xfrm>
                      <a:off x="0" y="0"/>
                      <a:ext cx="4406438" cy="2779624"/>
                    </a:xfrm>
                    <a:prstGeom prst="rect">
                      <a:avLst/>
                    </a:prstGeom>
                    <a:noFill/>
                    <a:ln w="9525">
                      <a:noFill/>
                      <a:miter lim="800000"/>
                      <a:headEnd/>
                      <a:tailEnd/>
                    </a:ln>
                  </pic:spPr>
                </pic:pic>
              </a:graphicData>
            </a:graphic>
          </wp:inline>
        </w:drawing>
      </w:r>
    </w:p>
    <w:p w:rsidR="008D4655" w:rsidRPr="003455F6" w:rsidRDefault="008D4655" w:rsidP="004D472B">
      <w:pPr>
        <w:pStyle w:val="Style57"/>
        <w:widowControl/>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Таблица 5.4. </w:t>
      </w:r>
      <w:r w:rsidRPr="003455F6">
        <w:rPr>
          <w:rStyle w:val="FontStyle94"/>
          <w:rFonts w:ascii="Times New Roman" w:hAnsi="Times New Roman" w:cs="Times New Roman"/>
          <w:sz w:val="24"/>
          <w:szCs w:val="24"/>
        </w:rPr>
        <w:t>Результаты градуировки спектроскопа</w:t>
      </w:r>
    </w:p>
    <w:p w:rsidR="008D4655" w:rsidRPr="003455F6" w:rsidRDefault="008D4655" w:rsidP="004D472B">
      <w:pPr>
        <w:pStyle w:val="Style58"/>
        <w:widowControl/>
        <w:jc w:val="both"/>
        <w:rPr>
          <w:rFonts w:ascii="Times New Roman" w:hAnsi="Times New Roman"/>
        </w:rPr>
      </w:pPr>
      <w:r w:rsidRPr="003455F6">
        <w:rPr>
          <w:rFonts w:ascii="Times New Roman" w:hAnsi="Times New Roman"/>
          <w:noProof/>
        </w:rPr>
        <w:drawing>
          <wp:inline distT="0" distB="0" distL="0" distR="0">
            <wp:extent cx="5818816" cy="819397"/>
            <wp:effectExtent l="19050" t="0" r="0" b="0"/>
            <wp:docPr id="1053"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949" cstate="print"/>
                    <a:srcRect/>
                    <a:stretch>
                      <a:fillRect/>
                    </a:stretch>
                  </pic:blipFill>
                  <pic:spPr bwMode="auto">
                    <a:xfrm>
                      <a:off x="0" y="0"/>
                      <a:ext cx="5823798" cy="820099"/>
                    </a:xfrm>
                    <a:prstGeom prst="rect">
                      <a:avLst/>
                    </a:prstGeom>
                    <a:noFill/>
                    <a:ln w="9525">
                      <a:noFill/>
                      <a:miter lim="800000"/>
                      <a:headEnd/>
                      <a:tailEnd/>
                    </a:ln>
                  </pic:spPr>
                </pic:pic>
              </a:graphicData>
            </a:graphic>
          </wp:inline>
        </w:drawing>
      </w:r>
    </w:p>
    <w:p w:rsidR="008D4655" w:rsidRPr="003455F6" w:rsidRDefault="008D4655" w:rsidP="004D472B">
      <w:pPr>
        <w:pStyle w:val="Style23"/>
        <w:widowControl/>
        <w:tabs>
          <w:tab w:val="left" w:pos="749"/>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2.</w:t>
      </w:r>
      <w:r w:rsidRPr="003455F6">
        <w:rPr>
          <w:rStyle w:val="FontStyle79"/>
          <w:rFonts w:ascii="Times New Roman" w:hAnsi="Times New Roman" w:cs="Times New Roman"/>
          <w:sz w:val="24"/>
          <w:szCs w:val="24"/>
        </w:rPr>
        <w:tab/>
        <w:t>При работе с двухтрубным спектроскопом вращением микрометрического винта наведите указатель зрительной трубы (крест нитей или острие) на нужную линию спектра и запишите показания по шкале микрометрического винта.</w:t>
      </w:r>
    </w:p>
    <w:p w:rsidR="008D4655" w:rsidRPr="003455F6" w:rsidRDefault="008D4655" w:rsidP="004D472B">
      <w:pPr>
        <w:pStyle w:val="Style37"/>
        <w:widowControl/>
        <w:tabs>
          <w:tab w:val="left" w:pos="749"/>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3.</w:t>
      </w:r>
      <w:r w:rsidRPr="003455F6">
        <w:rPr>
          <w:rStyle w:val="FontStyle79"/>
          <w:rFonts w:ascii="Times New Roman" w:hAnsi="Times New Roman" w:cs="Times New Roman"/>
          <w:sz w:val="24"/>
          <w:szCs w:val="24"/>
        </w:rPr>
        <w:tab/>
      </w:r>
      <w:r w:rsidRPr="003455F6">
        <w:rPr>
          <w:rStyle w:val="FontStyle85"/>
          <w:rFonts w:ascii="Times New Roman" w:hAnsi="Times New Roman" w:cs="Times New Roman"/>
          <w:sz w:val="24"/>
          <w:szCs w:val="24"/>
        </w:rPr>
        <w:t xml:space="preserve">Определение длин волн неизвестных линий в спектре испускания. </w:t>
      </w:r>
      <w:r w:rsidRPr="003455F6">
        <w:rPr>
          <w:rStyle w:val="FontStyle79"/>
          <w:rFonts w:ascii="Times New Roman" w:hAnsi="Times New Roman" w:cs="Times New Roman"/>
          <w:sz w:val="24"/>
          <w:szCs w:val="24"/>
        </w:rPr>
        <w:t>Выбрав удобный масштаб, постройте на миллиметровой бумаге график градуировки спектроскопа.</w:t>
      </w:r>
    </w:p>
    <w:p w:rsidR="008D4655" w:rsidRPr="003455F6" w:rsidRDefault="008D4655" w:rsidP="004D472B">
      <w:pPr>
        <w:pStyle w:val="Style37"/>
        <w:widowControl/>
        <w:tabs>
          <w:tab w:val="left" w:pos="749"/>
        </w:tabs>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4.</w:t>
      </w:r>
      <w:r w:rsidRPr="003455F6">
        <w:rPr>
          <w:rStyle w:val="FontStyle79"/>
          <w:rFonts w:ascii="Times New Roman" w:hAnsi="Times New Roman" w:cs="Times New Roman"/>
          <w:sz w:val="24"/>
          <w:szCs w:val="24"/>
        </w:rPr>
        <w:tab/>
        <w:t>Полученной кривой градуировки шкалы спектроскопа можно воспользоваться для определения длин волн спектральных линий какого-либо неизвестного нам источника света. Таким источником света может служить газоразрядная трубка или пламя спиртовки, фитиль которой пропитан солями некоторых металлов. Наведя щель спектроскопа на трубку или пламя спиртовки, запишите, на каких делениях шкалы наблюдаются в этом случае спектральные линии. Затем, пользуясь градуировочным графиком, определите их длины волн. Определив длины волн по таблице спектральных линий (табл. 5.5), нужно попытаться установить, какому элементу они принадлежат. Результаты занесите в табл. 5.6.</w:t>
      </w:r>
    </w:p>
    <w:p w:rsidR="008D4655" w:rsidRPr="003455F6" w:rsidRDefault="008D4655" w:rsidP="004D472B">
      <w:pPr>
        <w:pStyle w:val="Style57"/>
        <w:widowControl/>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Таблица 5.5. </w:t>
      </w:r>
      <w:r w:rsidRPr="003455F6">
        <w:rPr>
          <w:rStyle w:val="FontStyle94"/>
          <w:rFonts w:ascii="Times New Roman" w:hAnsi="Times New Roman" w:cs="Times New Roman"/>
          <w:sz w:val="24"/>
          <w:szCs w:val="24"/>
        </w:rPr>
        <w:t>Длины волн некоторых спектральных линий в видимой области спектра</w:t>
      </w:r>
    </w:p>
    <w:p w:rsidR="008D4655" w:rsidRPr="003455F6" w:rsidRDefault="008D4655" w:rsidP="004D472B">
      <w:pPr>
        <w:pStyle w:val="Style75"/>
        <w:widowControl/>
        <w:spacing w:line="240" w:lineRule="auto"/>
        <w:jc w:val="both"/>
        <w:rPr>
          <w:rStyle w:val="FontStyle97"/>
          <w:rFonts w:ascii="Times New Roman" w:hAnsi="Times New Roman" w:cs="Times New Roman"/>
          <w:sz w:val="24"/>
          <w:szCs w:val="24"/>
        </w:rPr>
      </w:pPr>
      <w:r w:rsidRPr="003455F6">
        <w:rPr>
          <w:rStyle w:val="FontStyle97"/>
          <w:rFonts w:ascii="Times New Roman" w:hAnsi="Times New Roman" w:cs="Times New Roman"/>
          <w:sz w:val="24"/>
          <w:szCs w:val="24"/>
        </w:rPr>
        <w:lastRenderedPageBreak/>
        <w:t>I</w:t>
      </w:r>
      <w:r w:rsidR="004D5E56" w:rsidRPr="003455F6">
        <w:rPr>
          <w:rStyle w:val="FontStyle97"/>
          <w:rFonts w:ascii="Times New Roman" w:hAnsi="Times New Roman" w:cs="Times New Roman"/>
          <w:sz w:val="24"/>
          <w:szCs w:val="24"/>
        </w:rPr>
        <w:t xml:space="preserve"> </w:t>
      </w:r>
      <w:r w:rsidRPr="003455F6">
        <w:rPr>
          <w:rStyle w:val="FontStyle97"/>
          <w:rFonts w:ascii="Times New Roman" w:hAnsi="Times New Roman" w:cs="Times New Roman"/>
          <w:sz w:val="24"/>
          <w:szCs w:val="24"/>
        </w:rPr>
        <w:t>-</w:t>
      </w:r>
      <w:r w:rsidRPr="003455F6">
        <w:rPr>
          <w:noProof/>
          <w:position w:val="2"/>
        </w:rPr>
        <w:drawing>
          <wp:inline distT="0" distB="0" distL="0" distR="0">
            <wp:extent cx="4901540" cy="2493819"/>
            <wp:effectExtent l="19050" t="0" r="0" b="0"/>
            <wp:docPr id="1054"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950" cstate="print"/>
                    <a:srcRect/>
                    <a:stretch>
                      <a:fillRect/>
                    </a:stretch>
                  </pic:blipFill>
                  <pic:spPr bwMode="auto">
                    <a:xfrm>
                      <a:off x="0" y="0"/>
                      <a:ext cx="4895719" cy="2490857"/>
                    </a:xfrm>
                    <a:prstGeom prst="rect">
                      <a:avLst/>
                    </a:prstGeom>
                    <a:noFill/>
                    <a:ln w="9525">
                      <a:noFill/>
                      <a:miter lim="800000"/>
                      <a:headEnd/>
                      <a:tailEnd/>
                    </a:ln>
                  </pic:spPr>
                </pic:pic>
              </a:graphicData>
            </a:graphic>
          </wp:inline>
        </w:drawing>
      </w:r>
    </w:p>
    <w:p w:rsidR="008D4655" w:rsidRPr="003455F6" w:rsidRDefault="008D4655" w:rsidP="004D472B">
      <w:pPr>
        <w:pStyle w:val="Style49"/>
        <w:widowControl/>
        <w:jc w:val="both"/>
        <w:rPr>
          <w:rStyle w:val="FontStyle85"/>
          <w:rFonts w:ascii="Times New Roman" w:hAnsi="Times New Roman" w:cs="Times New Roman"/>
          <w:sz w:val="24"/>
          <w:szCs w:val="24"/>
        </w:rPr>
      </w:pPr>
      <w:r w:rsidRPr="003455F6">
        <w:rPr>
          <w:rStyle w:val="FontStyle85"/>
          <w:rFonts w:ascii="Times New Roman" w:hAnsi="Times New Roman" w:cs="Times New Roman"/>
          <w:sz w:val="24"/>
          <w:szCs w:val="24"/>
        </w:rPr>
        <w:t>Окончание табл. 5.5</w:t>
      </w:r>
    </w:p>
    <w:p w:rsidR="008D4655" w:rsidRPr="003455F6" w:rsidRDefault="008D4655" w:rsidP="004D472B">
      <w:pPr>
        <w:pStyle w:val="Style12"/>
        <w:widowControl/>
        <w:jc w:val="both"/>
      </w:pPr>
      <w:r w:rsidRPr="003455F6">
        <w:rPr>
          <w:noProof/>
        </w:rPr>
        <w:drawing>
          <wp:inline distT="0" distB="0" distL="0" distR="0">
            <wp:extent cx="4313868" cy="2410691"/>
            <wp:effectExtent l="19050" t="0" r="0" b="0"/>
            <wp:docPr id="1055"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951" cstate="print"/>
                    <a:srcRect/>
                    <a:stretch>
                      <a:fillRect/>
                    </a:stretch>
                  </pic:blipFill>
                  <pic:spPr bwMode="auto">
                    <a:xfrm>
                      <a:off x="0" y="0"/>
                      <a:ext cx="4313570" cy="2410524"/>
                    </a:xfrm>
                    <a:prstGeom prst="rect">
                      <a:avLst/>
                    </a:prstGeom>
                    <a:noFill/>
                    <a:ln w="9525">
                      <a:noFill/>
                      <a:miter lim="800000"/>
                      <a:headEnd/>
                      <a:tailEnd/>
                    </a:ln>
                  </pic:spPr>
                </pic:pic>
              </a:graphicData>
            </a:graphic>
          </wp:inline>
        </w:drawing>
      </w:r>
    </w:p>
    <w:p w:rsidR="008D4655" w:rsidRPr="003455F6" w:rsidRDefault="008D4655" w:rsidP="004D472B">
      <w:pPr>
        <w:pStyle w:val="Style44"/>
        <w:widowControl/>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pacing w:val="40"/>
          <w:sz w:val="24"/>
          <w:szCs w:val="24"/>
        </w:rPr>
        <w:t>Примечание.</w:t>
      </w:r>
      <w:r w:rsidRPr="003455F6">
        <w:rPr>
          <w:rStyle w:val="FontStyle81"/>
          <w:rFonts w:ascii="Times New Roman" w:hAnsi="Times New Roman" w:cs="Times New Roman"/>
          <w:sz w:val="24"/>
          <w:szCs w:val="24"/>
        </w:rPr>
        <w:t xml:space="preserve"> Для водорода и гелия указаны линии, появляющи</w:t>
      </w:r>
      <w:r w:rsidRPr="003455F6">
        <w:rPr>
          <w:rStyle w:val="FontStyle81"/>
          <w:rFonts w:ascii="Times New Roman" w:hAnsi="Times New Roman" w:cs="Times New Roman"/>
          <w:sz w:val="24"/>
          <w:szCs w:val="24"/>
        </w:rPr>
        <w:softHyphen/>
        <w:t>еся в газоразрядной трубке, а для лития и натрия — в пламени.</w:t>
      </w:r>
    </w:p>
    <w:p w:rsidR="008D4655" w:rsidRPr="003455F6" w:rsidRDefault="008D4655" w:rsidP="004D472B">
      <w:pPr>
        <w:pStyle w:val="Style50"/>
        <w:widowControl/>
        <w:spacing w:line="240" w:lineRule="auto"/>
        <w:jc w:val="both"/>
        <w:rPr>
          <w:rFonts w:ascii="Times New Roman" w:hAnsi="Times New Roman"/>
        </w:rPr>
      </w:pPr>
    </w:p>
    <w:p w:rsidR="008D4655" w:rsidRPr="003455F6" w:rsidRDefault="008D4655" w:rsidP="004D472B">
      <w:pPr>
        <w:pStyle w:val="Style50"/>
        <w:widowControl/>
        <w:spacing w:line="240" w:lineRule="auto"/>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Таблица 5.6. </w:t>
      </w:r>
      <w:r w:rsidRPr="003455F6">
        <w:rPr>
          <w:rStyle w:val="FontStyle94"/>
          <w:rFonts w:ascii="Times New Roman" w:hAnsi="Times New Roman" w:cs="Times New Roman"/>
          <w:sz w:val="24"/>
          <w:szCs w:val="24"/>
        </w:rPr>
        <w:t>Определение длин волн неизвестных линий спектра</w:t>
      </w:r>
    </w:p>
    <w:p w:rsidR="008D4655" w:rsidRPr="003455F6" w:rsidRDefault="008D4655" w:rsidP="004D472B">
      <w:pPr>
        <w:pStyle w:val="Style12"/>
        <w:widowControl/>
        <w:jc w:val="both"/>
      </w:pPr>
      <w:r w:rsidRPr="003455F6">
        <w:rPr>
          <w:noProof/>
        </w:rPr>
        <w:drawing>
          <wp:inline distT="0" distB="0" distL="0" distR="0">
            <wp:extent cx="5970226" cy="855023"/>
            <wp:effectExtent l="19050" t="0" r="0" b="0"/>
            <wp:docPr id="1056"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952" cstate="print"/>
                    <a:srcRect/>
                    <a:stretch>
                      <a:fillRect/>
                    </a:stretch>
                  </pic:blipFill>
                  <pic:spPr bwMode="auto">
                    <a:xfrm>
                      <a:off x="0" y="0"/>
                      <a:ext cx="5967856" cy="854684"/>
                    </a:xfrm>
                    <a:prstGeom prst="rect">
                      <a:avLst/>
                    </a:prstGeom>
                    <a:noFill/>
                    <a:ln w="9525">
                      <a:noFill/>
                      <a:miter lim="800000"/>
                      <a:headEnd/>
                      <a:tailEnd/>
                    </a:ln>
                  </pic:spPr>
                </pic:pic>
              </a:graphicData>
            </a:graphic>
          </wp:inline>
        </w:drawing>
      </w:r>
    </w:p>
    <w:p w:rsidR="008D4655" w:rsidRPr="003455F6" w:rsidRDefault="008D4655" w:rsidP="004D472B">
      <w:pPr>
        <w:pStyle w:val="Style23"/>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 xml:space="preserve">5. </w:t>
      </w:r>
      <w:r w:rsidRPr="003455F6">
        <w:rPr>
          <w:rStyle w:val="FontStyle85"/>
          <w:rFonts w:ascii="Times New Roman" w:hAnsi="Times New Roman" w:cs="Times New Roman"/>
          <w:sz w:val="24"/>
          <w:szCs w:val="24"/>
        </w:rPr>
        <w:t xml:space="preserve">Наблюдение спектров поглощения. </w:t>
      </w:r>
      <w:r w:rsidRPr="003455F6">
        <w:rPr>
          <w:rStyle w:val="FontStyle79"/>
          <w:rFonts w:ascii="Times New Roman" w:hAnsi="Times New Roman" w:cs="Times New Roman"/>
          <w:sz w:val="24"/>
          <w:szCs w:val="24"/>
        </w:rPr>
        <w:t>Зная кривую градуи</w:t>
      </w:r>
      <w:r w:rsidRPr="003455F6">
        <w:rPr>
          <w:rStyle w:val="FontStyle79"/>
          <w:rFonts w:ascii="Times New Roman" w:hAnsi="Times New Roman" w:cs="Times New Roman"/>
          <w:sz w:val="24"/>
          <w:szCs w:val="24"/>
        </w:rPr>
        <w:softHyphen/>
        <w:t>ровки спектроскопа, можно применить его также для при</w:t>
      </w:r>
      <w:r w:rsidRPr="003455F6">
        <w:rPr>
          <w:rStyle w:val="FontStyle79"/>
          <w:rFonts w:ascii="Times New Roman" w:hAnsi="Times New Roman" w:cs="Times New Roman"/>
          <w:sz w:val="24"/>
          <w:szCs w:val="24"/>
        </w:rPr>
        <w:softHyphen/>
        <w:t>ближенного качественного изучения различных прозрач</w:t>
      </w:r>
      <w:r w:rsidRPr="003455F6">
        <w:rPr>
          <w:rStyle w:val="FontStyle79"/>
          <w:rFonts w:ascii="Times New Roman" w:hAnsi="Times New Roman" w:cs="Times New Roman"/>
          <w:sz w:val="24"/>
          <w:szCs w:val="24"/>
        </w:rPr>
        <w:softHyphen/>
        <w:t>ных сред (окрашенных стекол, растворов и т.п.) в различ</w:t>
      </w:r>
      <w:r w:rsidRPr="003455F6">
        <w:rPr>
          <w:rStyle w:val="FontStyle79"/>
          <w:rFonts w:ascii="Times New Roman" w:hAnsi="Times New Roman" w:cs="Times New Roman"/>
          <w:sz w:val="24"/>
          <w:szCs w:val="24"/>
        </w:rPr>
        <w:softHyphen/>
        <w:t>ных областях видимого спектра.</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При изучении спектров поглощения щель спектроскопа освещают каким-нибудь источником света, дающим сплош</w:t>
      </w:r>
      <w:r w:rsidRPr="003455F6">
        <w:rPr>
          <w:rStyle w:val="FontStyle79"/>
          <w:rFonts w:ascii="Times New Roman" w:hAnsi="Times New Roman" w:cs="Times New Roman"/>
          <w:sz w:val="24"/>
          <w:szCs w:val="24"/>
        </w:rPr>
        <w:softHyphen/>
        <w:t>ной спектр (лампа накаливания, угольная дуга) и на пути лучей перед щелью спектроскопа помещают исследуемую поглощающую среду. Щель спектроскопа должна быть воз</w:t>
      </w:r>
      <w:r w:rsidRPr="003455F6">
        <w:rPr>
          <w:rStyle w:val="FontStyle79"/>
          <w:rFonts w:ascii="Times New Roman" w:hAnsi="Times New Roman" w:cs="Times New Roman"/>
          <w:sz w:val="24"/>
          <w:szCs w:val="24"/>
        </w:rPr>
        <w:softHyphen/>
        <w:t>можно более узкой, так как при широкой щели узкие по</w:t>
      </w:r>
      <w:r w:rsidRPr="003455F6">
        <w:rPr>
          <w:rStyle w:val="FontStyle79"/>
          <w:rFonts w:ascii="Times New Roman" w:hAnsi="Times New Roman" w:cs="Times New Roman"/>
          <w:sz w:val="24"/>
          <w:szCs w:val="24"/>
        </w:rPr>
        <w:softHyphen/>
        <w:t>лосы или линии поглощения могут оказаться неразличи</w:t>
      </w:r>
      <w:r w:rsidRPr="003455F6">
        <w:rPr>
          <w:rStyle w:val="FontStyle79"/>
          <w:rFonts w:ascii="Times New Roman" w:hAnsi="Times New Roman" w:cs="Times New Roman"/>
          <w:sz w:val="24"/>
          <w:szCs w:val="24"/>
        </w:rPr>
        <w:softHyphen/>
        <w:t>мыми.</w:t>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Для характеристики поглощения света в данном веще</w:t>
      </w:r>
      <w:r w:rsidRPr="003455F6">
        <w:rPr>
          <w:rStyle w:val="FontStyle79"/>
          <w:rFonts w:ascii="Times New Roman" w:hAnsi="Times New Roman" w:cs="Times New Roman"/>
          <w:sz w:val="24"/>
          <w:szCs w:val="24"/>
        </w:rPr>
        <w:softHyphen/>
        <w:t>стве нужно установить границы полос поглощения, т. е. длины волн света, соответствующие границам темных участков в спектре. В данной работе требуется определить границы областей поглощения света раствором оксигемоглобина, который имеет две характерные полосы поглоще</w:t>
      </w:r>
      <w:r w:rsidRPr="003455F6">
        <w:rPr>
          <w:rStyle w:val="FontStyle79"/>
          <w:rFonts w:ascii="Times New Roman" w:hAnsi="Times New Roman" w:cs="Times New Roman"/>
          <w:sz w:val="24"/>
          <w:szCs w:val="24"/>
        </w:rPr>
        <w:softHyphen/>
        <w:t>ния в желто-зеленой части спектра. Для этого помещают кювету с раствором оксигемоглобина между лампой нака</w:t>
      </w:r>
      <w:r w:rsidRPr="003455F6">
        <w:rPr>
          <w:rStyle w:val="FontStyle79"/>
          <w:rFonts w:ascii="Times New Roman" w:hAnsi="Times New Roman" w:cs="Times New Roman"/>
          <w:sz w:val="24"/>
          <w:szCs w:val="24"/>
        </w:rPr>
        <w:softHyphen/>
        <w:t xml:space="preserve">ливания и щелью спектроскопа. Тогда в спектроскопе ясно видны на </w:t>
      </w:r>
      <w:r w:rsidRPr="003455F6">
        <w:rPr>
          <w:rStyle w:val="FontStyle79"/>
          <w:rFonts w:ascii="Times New Roman" w:hAnsi="Times New Roman" w:cs="Times New Roman"/>
          <w:sz w:val="24"/>
          <w:szCs w:val="24"/>
        </w:rPr>
        <w:lastRenderedPageBreak/>
        <w:t>фоне сплошного спектра две темные полосы. За</w:t>
      </w:r>
      <w:r w:rsidRPr="003455F6">
        <w:rPr>
          <w:rStyle w:val="FontStyle79"/>
          <w:rFonts w:ascii="Times New Roman" w:hAnsi="Times New Roman" w:cs="Times New Roman"/>
          <w:sz w:val="24"/>
          <w:szCs w:val="24"/>
        </w:rPr>
        <w:softHyphen/>
        <w:t>мечаем деления, которые соответствуют границам этих по</w:t>
      </w:r>
      <w:r w:rsidRPr="003455F6">
        <w:rPr>
          <w:rStyle w:val="FontStyle79"/>
          <w:rFonts w:ascii="Times New Roman" w:hAnsi="Times New Roman" w:cs="Times New Roman"/>
          <w:sz w:val="24"/>
          <w:szCs w:val="24"/>
        </w:rPr>
        <w:softHyphen/>
        <w:t>лос, и по градуировочному графику определяем соответ</w:t>
      </w:r>
      <w:r w:rsidRPr="003455F6">
        <w:rPr>
          <w:rStyle w:val="FontStyle79"/>
          <w:rFonts w:ascii="Times New Roman" w:hAnsi="Times New Roman" w:cs="Times New Roman"/>
          <w:sz w:val="24"/>
          <w:szCs w:val="24"/>
        </w:rPr>
        <w:softHyphen/>
        <w:t>ствующие длины волн. Результаты запишите в табл. 5.7.</w:t>
      </w:r>
    </w:p>
    <w:p w:rsidR="008D4655" w:rsidRPr="003455F6" w:rsidRDefault="008D4655" w:rsidP="004D472B">
      <w:pPr>
        <w:pStyle w:val="Style50"/>
        <w:widowControl/>
        <w:spacing w:line="240" w:lineRule="auto"/>
        <w:jc w:val="both"/>
        <w:rPr>
          <w:rFonts w:ascii="Times New Roman" w:hAnsi="Times New Roman"/>
        </w:rPr>
      </w:pPr>
    </w:p>
    <w:p w:rsidR="008D4655" w:rsidRPr="003455F6" w:rsidRDefault="008D4655" w:rsidP="004D472B">
      <w:pPr>
        <w:pStyle w:val="Style50"/>
        <w:widowControl/>
        <w:spacing w:line="240" w:lineRule="auto"/>
        <w:jc w:val="both"/>
        <w:rPr>
          <w:rStyle w:val="FontStyle94"/>
          <w:rFonts w:ascii="Times New Roman" w:hAnsi="Times New Roman" w:cs="Times New Roman"/>
          <w:sz w:val="24"/>
          <w:szCs w:val="24"/>
        </w:rPr>
      </w:pPr>
      <w:r w:rsidRPr="003455F6">
        <w:rPr>
          <w:rStyle w:val="FontStyle83"/>
          <w:rFonts w:ascii="Times New Roman" w:hAnsi="Times New Roman" w:cs="Times New Roman"/>
          <w:sz w:val="24"/>
          <w:szCs w:val="24"/>
        </w:rPr>
        <w:t xml:space="preserve">Таблица 5.7. </w:t>
      </w:r>
      <w:r w:rsidRPr="003455F6">
        <w:rPr>
          <w:rStyle w:val="FontStyle94"/>
          <w:rFonts w:ascii="Times New Roman" w:hAnsi="Times New Roman" w:cs="Times New Roman"/>
          <w:sz w:val="24"/>
          <w:szCs w:val="24"/>
        </w:rPr>
        <w:t>Результаты измерений</w:t>
      </w:r>
    </w:p>
    <w:p w:rsidR="008D4655" w:rsidRPr="003455F6" w:rsidRDefault="008D4655" w:rsidP="004D472B">
      <w:pPr>
        <w:pStyle w:val="Style12"/>
        <w:widowControl/>
        <w:jc w:val="both"/>
      </w:pPr>
      <w:r w:rsidRPr="003455F6">
        <w:rPr>
          <w:noProof/>
        </w:rPr>
        <w:drawing>
          <wp:inline distT="0" distB="0" distL="0" distR="0">
            <wp:extent cx="5101677" cy="1805049"/>
            <wp:effectExtent l="19050" t="0" r="3723" b="0"/>
            <wp:docPr id="1057"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953" cstate="print"/>
                    <a:srcRect/>
                    <a:stretch>
                      <a:fillRect/>
                    </a:stretch>
                  </pic:blipFill>
                  <pic:spPr bwMode="auto">
                    <a:xfrm>
                      <a:off x="0" y="0"/>
                      <a:ext cx="5102000" cy="1805163"/>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spacing w:line="240" w:lineRule="auto"/>
        <w:ind w:firstLine="0"/>
        <w:rPr>
          <w:rStyle w:val="FontStyle79"/>
          <w:rFonts w:ascii="Times New Roman" w:hAnsi="Times New Roman" w:cs="Times New Roman"/>
          <w:sz w:val="24"/>
          <w:szCs w:val="24"/>
        </w:rPr>
      </w:pPr>
      <w:r w:rsidRPr="003455F6">
        <w:rPr>
          <w:rStyle w:val="FontStyle79"/>
          <w:rFonts w:ascii="Times New Roman" w:hAnsi="Times New Roman" w:cs="Times New Roman"/>
          <w:sz w:val="24"/>
          <w:szCs w:val="24"/>
        </w:rPr>
        <w:t>В данной работе применяется графический способ нахожде</w:t>
      </w:r>
      <w:r w:rsidRPr="003455F6">
        <w:rPr>
          <w:rStyle w:val="FontStyle79"/>
          <w:rFonts w:ascii="Times New Roman" w:hAnsi="Times New Roman" w:cs="Times New Roman"/>
          <w:sz w:val="24"/>
          <w:szCs w:val="24"/>
        </w:rPr>
        <w:softHyphen/>
        <w:t>ния ошибок. За ошибку измерения следует принять половину наименьшего деления шкалы или половину наименьшего деле</w:t>
      </w:r>
      <w:r w:rsidRPr="003455F6">
        <w:rPr>
          <w:rStyle w:val="FontStyle79"/>
          <w:rFonts w:ascii="Times New Roman" w:hAnsi="Times New Roman" w:cs="Times New Roman"/>
          <w:sz w:val="24"/>
          <w:szCs w:val="24"/>
        </w:rPr>
        <w:softHyphen/>
        <w:t>ния микрометрического винта, а затем по графику нужно найти соответствующее значение ошибки в определении искомой дли</w:t>
      </w:r>
      <w:r w:rsidRPr="003455F6">
        <w:rPr>
          <w:rStyle w:val="FontStyle79"/>
          <w:rFonts w:ascii="Times New Roman" w:hAnsi="Times New Roman" w:cs="Times New Roman"/>
          <w:sz w:val="24"/>
          <w:szCs w:val="24"/>
        </w:rPr>
        <w:softHyphen/>
        <w:t>ны волны. Так как график градуировки спектроскопа представ</w:t>
      </w:r>
      <w:r w:rsidRPr="003455F6">
        <w:rPr>
          <w:rStyle w:val="FontStyle79"/>
          <w:rFonts w:ascii="Times New Roman" w:hAnsi="Times New Roman" w:cs="Times New Roman"/>
          <w:sz w:val="24"/>
          <w:szCs w:val="24"/>
        </w:rPr>
        <w:softHyphen/>
        <w:t>ляет собой кривую линию, ошибка в определении длины волны на разных участках спектра будет различной.</w:t>
      </w:r>
    </w:p>
    <w:p w:rsidR="008D4655" w:rsidRPr="003455F6" w:rsidRDefault="008D4655" w:rsidP="004D472B">
      <w:pPr>
        <w:pStyle w:val="Style28"/>
        <w:widowControl/>
        <w:spacing w:line="240" w:lineRule="auto"/>
        <w:jc w:val="both"/>
        <w:rPr>
          <w:rFonts w:ascii="Times New Roman" w:hAnsi="Times New Roman"/>
        </w:rPr>
      </w:pPr>
    </w:p>
    <w:p w:rsidR="008D4655" w:rsidRPr="003455F6" w:rsidRDefault="008D4655" w:rsidP="004D472B">
      <w:pPr>
        <w:pStyle w:val="Style28"/>
        <w:widowControl/>
        <w:spacing w:line="240" w:lineRule="auto"/>
        <w:jc w:val="both"/>
        <w:rPr>
          <w:rStyle w:val="FontStyle80"/>
          <w:rFonts w:ascii="Times New Roman" w:hAnsi="Times New Roman" w:cs="Times New Roman"/>
          <w:sz w:val="24"/>
          <w:szCs w:val="24"/>
        </w:rPr>
      </w:pPr>
      <w:r w:rsidRPr="003455F6">
        <w:rPr>
          <w:rStyle w:val="FontStyle80"/>
          <w:rFonts w:ascii="Times New Roman" w:hAnsi="Times New Roman" w:cs="Times New Roman"/>
          <w:sz w:val="24"/>
          <w:szCs w:val="24"/>
        </w:rPr>
        <w:t>Контрольные вопросы</w:t>
      </w:r>
    </w:p>
    <w:p w:rsidR="008D4655" w:rsidRPr="003455F6" w:rsidRDefault="008D4655" w:rsidP="00E841CA">
      <w:pPr>
        <w:pStyle w:val="Style27"/>
        <w:widowControl/>
        <w:numPr>
          <w:ilvl w:val="0"/>
          <w:numId w:val="264"/>
        </w:numPr>
        <w:tabs>
          <w:tab w:val="left" w:pos="312"/>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В чем состоит явление дисперсии световых волн? Приведите пример его проявления в природе, который вам приходилось наблюдать.</w:t>
      </w:r>
    </w:p>
    <w:p w:rsidR="008D4655" w:rsidRPr="003455F6" w:rsidRDefault="008D4655" w:rsidP="00E841CA">
      <w:pPr>
        <w:pStyle w:val="Style27"/>
        <w:widowControl/>
        <w:numPr>
          <w:ilvl w:val="0"/>
          <w:numId w:val="264"/>
        </w:numPr>
        <w:tabs>
          <w:tab w:val="left" w:pos="312"/>
        </w:tabs>
        <w:spacing w:line="240" w:lineRule="auto"/>
        <w:jc w:val="both"/>
        <w:rPr>
          <w:rStyle w:val="FontStyle79"/>
          <w:rFonts w:ascii="Times New Roman" w:hAnsi="Times New Roman" w:cs="Times New Roman"/>
          <w:sz w:val="24"/>
          <w:szCs w:val="24"/>
        </w:rPr>
      </w:pPr>
      <w:r w:rsidRPr="003455F6">
        <w:rPr>
          <w:rStyle w:val="FontStyle81"/>
          <w:rFonts w:ascii="Times New Roman" w:hAnsi="Times New Roman" w:cs="Times New Roman"/>
          <w:sz w:val="24"/>
          <w:szCs w:val="24"/>
        </w:rPr>
        <w:t>Пучок белого света падает на стеклянную призму. В каком порядке наблюдаются различные «цветовые компоненты» на экране, распо</w:t>
      </w:r>
      <w:r w:rsidRPr="003455F6">
        <w:rPr>
          <w:rStyle w:val="FontStyle81"/>
          <w:rFonts w:ascii="Times New Roman" w:hAnsi="Times New Roman" w:cs="Times New Roman"/>
          <w:sz w:val="24"/>
          <w:szCs w:val="24"/>
        </w:rPr>
        <w:softHyphen/>
        <w:t>ложенном за призмой?</w:t>
      </w:r>
    </w:p>
    <w:p w:rsidR="008D4655" w:rsidRPr="003455F6" w:rsidRDefault="008D4655" w:rsidP="004D472B">
      <w:pPr>
        <w:pStyle w:val="Style27"/>
        <w:widowControl/>
        <w:tabs>
          <w:tab w:val="left" w:pos="240"/>
        </w:tabs>
        <w:spacing w:line="240" w:lineRule="auto"/>
        <w:jc w:val="both"/>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3.</w:t>
      </w:r>
      <w:r w:rsidRPr="003455F6">
        <w:rPr>
          <w:rStyle w:val="FontStyle81"/>
          <w:rFonts w:ascii="Times New Roman" w:hAnsi="Times New Roman" w:cs="Times New Roman"/>
          <w:sz w:val="24"/>
          <w:szCs w:val="24"/>
        </w:rPr>
        <w:tab/>
        <w:t>Объясните смысл тезиса «дифракционная решетка как спектральный</w:t>
      </w:r>
    </w:p>
    <w:p w:rsidR="008D4655" w:rsidRPr="003455F6" w:rsidRDefault="008D4655" w:rsidP="004D472B">
      <w:pPr>
        <w:pStyle w:val="Style62"/>
        <w:widowControl/>
        <w:spacing w:line="240" w:lineRule="auto"/>
        <w:rPr>
          <w:rStyle w:val="FontStyle81"/>
          <w:rFonts w:ascii="Times New Roman" w:hAnsi="Times New Roman" w:cs="Times New Roman"/>
          <w:sz w:val="24"/>
          <w:szCs w:val="24"/>
        </w:rPr>
      </w:pPr>
      <w:r w:rsidRPr="003455F6">
        <w:rPr>
          <w:rStyle w:val="FontStyle81"/>
          <w:rFonts w:ascii="Times New Roman" w:hAnsi="Times New Roman" w:cs="Times New Roman"/>
          <w:sz w:val="24"/>
          <w:szCs w:val="24"/>
        </w:rPr>
        <w:t>прибор».</w:t>
      </w:r>
    </w:p>
    <w:p w:rsidR="009C4A0A" w:rsidRPr="003455F6" w:rsidRDefault="009C4A0A" w:rsidP="004D472B">
      <w:pPr>
        <w:spacing w:after="0" w:line="240" w:lineRule="auto"/>
        <w:rPr>
          <w:rFonts w:ascii="Times New Roman" w:hAnsi="Times New Roman" w:cs="Times New Roman"/>
          <w:sz w:val="24"/>
          <w:szCs w:val="24"/>
        </w:rPr>
      </w:pPr>
    </w:p>
    <w:p w:rsidR="009C4A0A" w:rsidRPr="003455F6" w:rsidRDefault="009C4A0A" w:rsidP="004D472B">
      <w:pPr>
        <w:spacing w:after="0" w:line="240" w:lineRule="auto"/>
        <w:rPr>
          <w:rFonts w:ascii="Times New Roman" w:hAnsi="Times New Roman" w:cs="Times New Roman"/>
          <w:sz w:val="24"/>
          <w:szCs w:val="24"/>
        </w:rPr>
      </w:pPr>
    </w:p>
    <w:p w:rsidR="008D4655" w:rsidRPr="003455F6" w:rsidRDefault="008D4655" w:rsidP="004D472B">
      <w:pPr>
        <w:spacing w:after="0" w:line="240" w:lineRule="auto"/>
        <w:rPr>
          <w:rFonts w:ascii="Times New Roman" w:eastAsiaTheme="minorEastAsia" w:hAnsi="Times New Roman" w:cs="Times New Roman"/>
          <w:sz w:val="24"/>
          <w:szCs w:val="24"/>
          <w:lang w:eastAsia="ru-RU"/>
        </w:rPr>
      </w:pPr>
    </w:p>
    <w:p w:rsidR="008D4655" w:rsidRPr="003455F6" w:rsidRDefault="008D4655" w:rsidP="004D472B">
      <w:pPr>
        <w:pStyle w:val="3"/>
        <w:spacing w:before="0"/>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 xml:space="preserve">Тест ПРИРОДА СВЕТА. ВОЛНОВЫЕ СВОЙСТВА СВЕТА </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D718E7">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8D4655" w:rsidRPr="003455F6" w:rsidRDefault="008D4655" w:rsidP="004D472B">
      <w:pPr>
        <w:pStyle w:val="Style2"/>
        <w:widowControl/>
        <w:spacing w:line="240" w:lineRule="auto"/>
        <w:ind w:firstLine="0"/>
        <w:rPr>
          <w:rFonts w:ascii="Times New Roman" w:hAnsi="Times New Roman"/>
        </w:rPr>
      </w:pPr>
    </w:p>
    <w:p w:rsidR="008D4655" w:rsidRPr="003455F6" w:rsidRDefault="008D4655" w:rsidP="004D472B">
      <w:pPr>
        <w:pStyle w:val="Style2"/>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теоретические во</w:t>
      </w:r>
      <w:r w:rsidRPr="003455F6">
        <w:rPr>
          <w:rStyle w:val="FontStyle100"/>
          <w:rFonts w:ascii="Times New Roman" w:hAnsi="Times New Roman" w:cs="Times New Roman"/>
          <w:sz w:val="24"/>
          <w:szCs w:val="24"/>
        </w:rPr>
        <w:softHyphen/>
        <w:t>просы:</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природа света;</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скорость света;</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зависимость между длиной световой волны и частотой элек</w:t>
      </w:r>
      <w:r w:rsidRPr="003455F6">
        <w:rPr>
          <w:rStyle w:val="FontStyle100"/>
          <w:rFonts w:ascii="Times New Roman" w:hAnsi="Times New Roman" w:cs="Times New Roman"/>
          <w:sz w:val="24"/>
          <w:szCs w:val="24"/>
        </w:rPr>
        <w:softHyphen/>
        <w:t>тромагнитных колебаний;</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принцип Гюйгенса;</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законы отражения и преломления света;</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полное отражение света;</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тонкие линзы;</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интерференция света, ее проявление в природе и применение в технике;</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дифракция света и ее основные характеристики;</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понятие о поляризации света;</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дисперсия света;</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цвета тел;</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виды спектров;</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спектральный анализ;</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фраунгоферовы линии в спектрах Солнца и звезд;</w:t>
      </w:r>
    </w:p>
    <w:p w:rsidR="008D4655" w:rsidRPr="003455F6"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электромагнитное излучение в различных диапазонах волн, свойства и применение этого излучения.</w:t>
      </w:r>
    </w:p>
    <w:p w:rsidR="008D4655" w:rsidRPr="003455F6" w:rsidRDefault="008D4655" w:rsidP="004D472B">
      <w:pPr>
        <w:pStyle w:val="Style1"/>
        <w:widowControl/>
        <w:jc w:val="both"/>
        <w:rPr>
          <w:rFonts w:ascii="Times New Roman" w:hAnsi="Times New Roman" w:cs="Times New Roman"/>
        </w:rPr>
      </w:pPr>
    </w:p>
    <w:p w:rsidR="008D4655" w:rsidRPr="003455F6" w:rsidRDefault="008D4655" w:rsidP="004D472B">
      <w:pPr>
        <w:pStyle w:val="Style1"/>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8D4655" w:rsidRPr="003455F6" w:rsidRDefault="008D4655" w:rsidP="004D472B">
      <w:pPr>
        <w:pStyle w:val="Style8"/>
        <w:widowControl/>
      </w:pPr>
    </w:p>
    <w:p w:rsidR="008D4655" w:rsidRPr="003455F6" w:rsidRDefault="008D4655" w:rsidP="004D472B">
      <w:pPr>
        <w:pStyle w:val="Style8"/>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004D5E56"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На рис. 33 изображены стеклянные линзы. Какие из них собирающие?</w:t>
      </w:r>
    </w:p>
    <w:p w:rsidR="008D4655" w:rsidRPr="003455F6" w:rsidRDefault="008D4655" w:rsidP="004D472B">
      <w:pPr>
        <w:pStyle w:val="Style8"/>
        <w:widowControl/>
        <w:rPr>
          <w:rStyle w:val="FontStyle100"/>
          <w:rFonts w:ascii="Times New Roman" w:hAnsi="Times New Roman" w:cs="Times New Roman"/>
          <w:sz w:val="24"/>
          <w:szCs w:val="24"/>
        </w:rPr>
      </w:pPr>
      <w:r w:rsidRPr="003455F6">
        <w:rPr>
          <w:noProof/>
        </w:rPr>
        <w:drawing>
          <wp:inline distT="0" distB="0" distL="0" distR="0">
            <wp:extent cx="3016250" cy="1412875"/>
            <wp:effectExtent l="19050" t="0" r="0" b="0"/>
            <wp:docPr id="1101"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954" cstate="print"/>
                    <a:srcRect/>
                    <a:stretch>
                      <a:fillRect/>
                    </a:stretch>
                  </pic:blipFill>
                  <pic:spPr bwMode="auto">
                    <a:xfrm>
                      <a:off x="0" y="0"/>
                      <a:ext cx="3016250" cy="1412875"/>
                    </a:xfrm>
                    <a:prstGeom prst="rect">
                      <a:avLst/>
                    </a:prstGeom>
                    <a:noFill/>
                    <a:ln w="9525">
                      <a:noFill/>
                      <a:miter lim="800000"/>
                      <a:headEnd/>
                      <a:tailEnd/>
                    </a:ln>
                  </pic:spPr>
                </pic:pic>
              </a:graphicData>
            </a:graphic>
          </wp:inline>
        </w:drawing>
      </w:r>
    </w:p>
    <w:p w:rsidR="008D4655" w:rsidRPr="003455F6" w:rsidRDefault="008D4655" w:rsidP="004D472B">
      <w:pPr>
        <w:pStyle w:val="Style7"/>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12"/>
        <w:widowControl/>
        <w:numPr>
          <w:ilvl w:val="0"/>
          <w:numId w:val="266"/>
        </w:numPr>
        <w:tabs>
          <w:tab w:val="left" w:pos="845"/>
        </w:tabs>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1, 2, 3, 4 </w:t>
      </w:r>
      <w:r w:rsidRPr="003455F6">
        <w:rPr>
          <w:rStyle w:val="FontStyle100"/>
          <w:rFonts w:ascii="Times New Roman" w:hAnsi="Times New Roman" w:cs="Times New Roman"/>
          <w:sz w:val="24"/>
          <w:szCs w:val="24"/>
        </w:rPr>
        <w:t>и 5;</w:t>
      </w:r>
    </w:p>
    <w:p w:rsidR="008D4655" w:rsidRPr="003455F6" w:rsidRDefault="008D4655" w:rsidP="00E841CA">
      <w:pPr>
        <w:pStyle w:val="Style12"/>
        <w:widowControl/>
        <w:numPr>
          <w:ilvl w:val="0"/>
          <w:numId w:val="266"/>
        </w:numPr>
        <w:tabs>
          <w:tab w:val="left" w:pos="845"/>
        </w:tabs>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2, 3, 4;</w:t>
      </w:r>
    </w:p>
    <w:p w:rsidR="008D4655" w:rsidRPr="003455F6" w:rsidRDefault="008D4655" w:rsidP="004D472B">
      <w:pPr>
        <w:pStyle w:val="Style29"/>
        <w:widowControl/>
        <w:rPr>
          <w:rStyle w:val="FontStyle101"/>
          <w:rFonts w:ascii="Times New Roman" w:hAnsi="Times New Roman" w:cs="Times New Roman"/>
          <w:sz w:val="24"/>
          <w:szCs w:val="24"/>
        </w:rPr>
      </w:pPr>
      <w:r w:rsidRPr="003455F6">
        <w:rPr>
          <w:rStyle w:val="FontStyle101"/>
          <w:rFonts w:ascii="Times New Roman" w:hAnsi="Times New Roman" w:cs="Times New Roman"/>
          <w:spacing w:val="40"/>
          <w:sz w:val="24"/>
          <w:szCs w:val="24"/>
        </w:rPr>
        <w:t>3)3</w:t>
      </w:r>
      <w:r w:rsidRPr="003455F6">
        <w:rPr>
          <w:rStyle w:val="FontStyle101"/>
          <w:rFonts w:ascii="Times New Roman" w:hAnsi="Times New Roman" w:cs="Times New Roman"/>
          <w:sz w:val="24"/>
          <w:szCs w:val="24"/>
        </w:rPr>
        <w:t xml:space="preserve"> и 2; </w:t>
      </w:r>
    </w:p>
    <w:p w:rsidR="008D4655" w:rsidRPr="003455F6" w:rsidRDefault="008D4655" w:rsidP="004D472B">
      <w:pPr>
        <w:pStyle w:val="Style29"/>
        <w:widowControl/>
        <w:rPr>
          <w:rStyle w:val="FontStyle101"/>
          <w:rFonts w:ascii="Times New Roman" w:hAnsi="Times New Roman" w:cs="Times New Roman"/>
          <w:sz w:val="24"/>
          <w:szCs w:val="24"/>
        </w:rPr>
      </w:pPr>
      <w:r w:rsidRPr="003455F6">
        <w:rPr>
          <w:rStyle w:val="FontStyle101"/>
          <w:rFonts w:ascii="Times New Roman" w:hAnsi="Times New Roman" w:cs="Times New Roman"/>
          <w:spacing w:val="40"/>
          <w:sz w:val="24"/>
          <w:szCs w:val="24"/>
        </w:rPr>
        <w:t>4)3</w:t>
      </w:r>
      <w:r w:rsidRPr="003455F6">
        <w:rPr>
          <w:rStyle w:val="FontStyle101"/>
          <w:rFonts w:ascii="Times New Roman" w:hAnsi="Times New Roman" w:cs="Times New Roman"/>
          <w:sz w:val="24"/>
          <w:szCs w:val="24"/>
        </w:rPr>
        <w:t xml:space="preserve"> и 4.</w:t>
      </w:r>
    </w:p>
    <w:p w:rsidR="008D4655" w:rsidRPr="003455F6"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 xml:space="preserve">На рис. 34 представлен ход лучей света через рассеивающую линзу; </w:t>
      </w:r>
      <w:r w:rsidRPr="003455F6">
        <w:rPr>
          <w:rStyle w:val="FontStyle101"/>
          <w:rFonts w:ascii="Times New Roman" w:hAnsi="Times New Roman" w:cs="Times New Roman"/>
          <w:sz w:val="24"/>
          <w:szCs w:val="24"/>
          <w:lang w:val="en-US"/>
        </w:rPr>
        <w:t>MN</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 главная оптическая ось линзы. Какая из точек, отмеченных на рисунке, является главным фокусом линзы?</w:t>
      </w:r>
    </w:p>
    <w:p w:rsidR="008D4655" w:rsidRPr="003455F6"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rPr>
        <w:drawing>
          <wp:inline distT="0" distB="0" distL="0" distR="0">
            <wp:extent cx="3051810" cy="1686560"/>
            <wp:effectExtent l="19050" t="0" r="0" b="0"/>
            <wp:docPr id="1100"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955" cstate="print"/>
                    <a:srcRect/>
                    <a:stretch>
                      <a:fillRect/>
                    </a:stretch>
                  </pic:blipFill>
                  <pic:spPr bwMode="auto">
                    <a:xfrm>
                      <a:off x="0" y="0"/>
                      <a:ext cx="3051810" cy="1686560"/>
                    </a:xfrm>
                    <a:prstGeom prst="rect">
                      <a:avLst/>
                    </a:prstGeom>
                    <a:noFill/>
                    <a:ln w="9525">
                      <a:noFill/>
                      <a:miter lim="800000"/>
                      <a:headEnd/>
                      <a:tailEnd/>
                    </a:ln>
                  </pic:spPr>
                </pic:pic>
              </a:graphicData>
            </a:graphic>
          </wp:inline>
        </w:drawing>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29"/>
        <w:widowControl/>
        <w:rPr>
          <w:rStyle w:val="FontStyle101"/>
          <w:rFonts w:ascii="Times New Roman" w:hAnsi="Times New Roman" w:cs="Times New Roman"/>
          <w:spacing w:val="40"/>
          <w:sz w:val="24"/>
          <w:szCs w:val="24"/>
        </w:rPr>
      </w:pPr>
      <w:r w:rsidRPr="003455F6">
        <w:rPr>
          <w:rStyle w:val="FontStyle101"/>
          <w:rFonts w:ascii="Times New Roman" w:hAnsi="Times New Roman" w:cs="Times New Roman"/>
          <w:spacing w:val="40"/>
          <w:sz w:val="24"/>
          <w:szCs w:val="24"/>
        </w:rPr>
        <w:t>1)1;</w:t>
      </w:r>
    </w:p>
    <w:p w:rsidR="008D4655" w:rsidRPr="003455F6" w:rsidRDefault="008D4655" w:rsidP="00E841CA">
      <w:pPr>
        <w:pStyle w:val="Style42"/>
        <w:widowControl/>
        <w:numPr>
          <w:ilvl w:val="0"/>
          <w:numId w:val="267"/>
        </w:numPr>
        <w:tabs>
          <w:tab w:val="left" w:pos="888"/>
        </w:tabs>
        <w:rPr>
          <w:rStyle w:val="FontStyle101"/>
          <w:rFonts w:ascii="Times New Roman" w:hAnsi="Times New Roman" w:cs="Times New Roman"/>
          <w:spacing w:val="40"/>
          <w:sz w:val="24"/>
          <w:szCs w:val="24"/>
        </w:rPr>
      </w:pPr>
      <w:r w:rsidRPr="003455F6">
        <w:rPr>
          <w:rStyle w:val="FontStyle101"/>
          <w:rFonts w:ascii="Times New Roman" w:hAnsi="Times New Roman" w:cs="Times New Roman"/>
          <w:sz w:val="24"/>
          <w:szCs w:val="24"/>
        </w:rPr>
        <w:t>2;</w:t>
      </w:r>
    </w:p>
    <w:p w:rsidR="008D4655" w:rsidRPr="003455F6" w:rsidRDefault="008D4655" w:rsidP="00E841CA">
      <w:pPr>
        <w:pStyle w:val="Style30"/>
        <w:widowControl/>
        <w:numPr>
          <w:ilvl w:val="0"/>
          <w:numId w:val="267"/>
        </w:numPr>
        <w:tabs>
          <w:tab w:val="left" w:pos="88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p>
    <w:p w:rsidR="008D4655" w:rsidRPr="003455F6" w:rsidRDefault="008D4655" w:rsidP="00E841CA">
      <w:pPr>
        <w:pStyle w:val="Style30"/>
        <w:widowControl/>
        <w:numPr>
          <w:ilvl w:val="0"/>
          <w:numId w:val="267"/>
        </w:numPr>
        <w:tabs>
          <w:tab w:val="left" w:pos="888"/>
        </w:tabs>
        <w:spacing w:line="240" w:lineRule="auto"/>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4.</w:t>
      </w:r>
    </w:p>
    <w:p w:rsidR="008D4655" w:rsidRPr="003455F6"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На какой из схем (рис. 35) правильно представлен ход лучей при разложении пучка белого света стеклянной призмой?</w:t>
      </w:r>
    </w:p>
    <w:p w:rsidR="008D4655" w:rsidRPr="003455F6"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3455F6">
        <w:rPr>
          <w:rFonts w:ascii="Times New Roman" w:hAnsi="Times New Roman" w:cs="Times New Roman"/>
          <w:noProof/>
        </w:rPr>
        <w:lastRenderedPageBreak/>
        <w:drawing>
          <wp:inline distT="0" distB="0" distL="0" distR="0">
            <wp:extent cx="3597910" cy="2280285"/>
            <wp:effectExtent l="19050" t="0" r="2540" b="0"/>
            <wp:docPr id="1099"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956" cstate="print"/>
                    <a:srcRect/>
                    <a:stretch>
                      <a:fillRect/>
                    </a:stretch>
                  </pic:blipFill>
                  <pic:spPr bwMode="auto">
                    <a:xfrm>
                      <a:off x="0" y="0"/>
                      <a:ext cx="3597910" cy="2280285"/>
                    </a:xfrm>
                    <a:prstGeom prst="rect">
                      <a:avLst/>
                    </a:prstGeom>
                    <a:noFill/>
                    <a:ln w="9525">
                      <a:noFill/>
                      <a:miter lim="800000"/>
                      <a:headEnd/>
                      <a:tailEnd/>
                    </a:ln>
                  </pic:spPr>
                </pic:pic>
              </a:graphicData>
            </a:graphic>
          </wp:inline>
        </w:drawing>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29"/>
        <w:widowControl/>
        <w:rPr>
          <w:rStyle w:val="FontStyle101"/>
          <w:rFonts w:ascii="Times New Roman" w:hAnsi="Times New Roman" w:cs="Times New Roman"/>
          <w:spacing w:val="40"/>
          <w:sz w:val="24"/>
          <w:szCs w:val="24"/>
        </w:rPr>
      </w:pPr>
      <w:r w:rsidRPr="003455F6">
        <w:rPr>
          <w:rStyle w:val="FontStyle101"/>
          <w:rFonts w:ascii="Times New Roman" w:hAnsi="Times New Roman" w:cs="Times New Roman"/>
          <w:spacing w:val="40"/>
          <w:sz w:val="24"/>
          <w:szCs w:val="24"/>
        </w:rPr>
        <w:t>1)1;</w:t>
      </w:r>
    </w:p>
    <w:p w:rsidR="008D4655" w:rsidRPr="003455F6" w:rsidRDefault="008D4655" w:rsidP="00E841CA">
      <w:pPr>
        <w:pStyle w:val="Style42"/>
        <w:widowControl/>
        <w:numPr>
          <w:ilvl w:val="0"/>
          <w:numId w:val="268"/>
        </w:numPr>
        <w:tabs>
          <w:tab w:val="left" w:pos="893"/>
        </w:tabs>
        <w:rPr>
          <w:rStyle w:val="FontStyle101"/>
          <w:rFonts w:ascii="Times New Roman" w:hAnsi="Times New Roman" w:cs="Times New Roman"/>
          <w:spacing w:val="40"/>
          <w:sz w:val="24"/>
          <w:szCs w:val="24"/>
        </w:rPr>
      </w:pPr>
      <w:r w:rsidRPr="003455F6">
        <w:rPr>
          <w:rStyle w:val="FontStyle101"/>
          <w:rFonts w:ascii="Times New Roman" w:hAnsi="Times New Roman" w:cs="Times New Roman"/>
          <w:sz w:val="24"/>
          <w:szCs w:val="24"/>
        </w:rPr>
        <w:t>2;</w:t>
      </w:r>
    </w:p>
    <w:p w:rsidR="008D4655" w:rsidRPr="003455F6" w:rsidRDefault="008D4655" w:rsidP="00E841CA">
      <w:pPr>
        <w:pStyle w:val="Style42"/>
        <w:widowControl/>
        <w:numPr>
          <w:ilvl w:val="0"/>
          <w:numId w:val="268"/>
        </w:numPr>
        <w:tabs>
          <w:tab w:val="left" w:pos="893"/>
        </w:tabs>
        <w:rPr>
          <w:rStyle w:val="FontStyle101"/>
          <w:rFonts w:ascii="Times New Roman" w:hAnsi="Times New Roman" w:cs="Times New Roman"/>
          <w:i w:val="0"/>
          <w:iCs w:val="0"/>
          <w:sz w:val="24"/>
          <w:szCs w:val="24"/>
        </w:rPr>
      </w:pPr>
      <w:r w:rsidRPr="003455F6">
        <w:rPr>
          <w:rStyle w:val="FontStyle101"/>
          <w:rFonts w:ascii="Times New Roman" w:hAnsi="Times New Roman" w:cs="Times New Roman"/>
          <w:sz w:val="24"/>
          <w:szCs w:val="24"/>
        </w:rPr>
        <w:t xml:space="preserve">3; </w:t>
      </w:r>
    </w:p>
    <w:p w:rsidR="008D4655" w:rsidRPr="003455F6" w:rsidRDefault="008D4655" w:rsidP="004D472B">
      <w:pPr>
        <w:pStyle w:val="Style42"/>
        <w:widowControl/>
        <w:tabs>
          <w:tab w:val="left" w:pos="893"/>
        </w:tabs>
        <w:rPr>
          <w:rStyle w:val="FontStyle100"/>
          <w:rFonts w:ascii="Times New Roman" w:hAnsi="Times New Roman" w:cs="Times New Roman"/>
          <w:sz w:val="24"/>
          <w:szCs w:val="24"/>
        </w:rPr>
      </w:pPr>
      <w:r w:rsidRPr="003455F6">
        <w:rPr>
          <w:rStyle w:val="FontStyle101"/>
          <w:rFonts w:ascii="Times New Roman" w:hAnsi="Times New Roman" w:cs="Times New Roman"/>
          <w:spacing w:val="40"/>
          <w:sz w:val="24"/>
          <w:szCs w:val="24"/>
        </w:rPr>
        <w:t>4)4.</w:t>
      </w:r>
    </w:p>
    <w:p w:rsidR="008D4655" w:rsidRPr="003455F6" w:rsidRDefault="008D4655" w:rsidP="004D472B">
      <w:pPr>
        <w:pStyle w:val="Style43"/>
        <w:widowControl/>
        <w:tabs>
          <w:tab w:val="left" w:pos="451"/>
        </w:tabs>
        <w:jc w:val="both"/>
        <w:rPr>
          <w:rStyle w:val="FontStyle100"/>
          <w:rFonts w:ascii="Times New Roman" w:hAnsi="Times New Roman" w:cs="Times New Roman"/>
          <w:sz w:val="24"/>
          <w:szCs w:val="24"/>
        </w:rPr>
      </w:pPr>
    </w:p>
    <w:p w:rsidR="008D4655" w:rsidRPr="003455F6" w:rsidRDefault="008D4655" w:rsidP="004D472B">
      <w:pPr>
        <w:pStyle w:val="Style43"/>
        <w:widowControl/>
        <w:tabs>
          <w:tab w:val="left" w:pos="45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На рис. 36 представлена схема устройства спектрографа. С помощью какого элемента спектрографа осуществляется разложение (дисперсия) пучка света сложного спектрально</w:t>
      </w:r>
      <w:r w:rsidRPr="003455F6">
        <w:rPr>
          <w:rStyle w:val="FontStyle100"/>
          <w:rFonts w:ascii="Times New Roman" w:hAnsi="Times New Roman" w:cs="Times New Roman"/>
          <w:sz w:val="24"/>
          <w:szCs w:val="24"/>
        </w:rPr>
        <w:softHyphen/>
        <w:t>го состава?</w:t>
      </w:r>
    </w:p>
    <w:p w:rsidR="008D4655" w:rsidRPr="003455F6" w:rsidRDefault="008D4655" w:rsidP="004D472B">
      <w:pPr>
        <w:pStyle w:val="Style40"/>
        <w:widowControl/>
        <w:spacing w:line="240" w:lineRule="auto"/>
        <w:rPr>
          <w:rStyle w:val="FontStyle100"/>
          <w:rFonts w:ascii="Times New Roman" w:hAnsi="Times New Roman" w:cs="Times New Roman"/>
          <w:sz w:val="24"/>
          <w:szCs w:val="24"/>
        </w:rPr>
      </w:pPr>
      <w:r w:rsidRPr="003455F6">
        <w:rPr>
          <w:rFonts w:ascii="Times New Roman" w:hAnsi="Times New Roman" w:cs="Times New Roman"/>
          <w:noProof/>
        </w:rPr>
        <w:drawing>
          <wp:inline distT="0" distB="0" distL="0" distR="0">
            <wp:extent cx="3051810" cy="1520190"/>
            <wp:effectExtent l="19050" t="0" r="0" b="0"/>
            <wp:docPr id="1098"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957" cstate="print"/>
                    <a:srcRect/>
                    <a:stretch>
                      <a:fillRect/>
                    </a:stretch>
                  </pic:blipFill>
                  <pic:spPr bwMode="auto">
                    <a:xfrm>
                      <a:off x="0" y="0"/>
                      <a:ext cx="3051810" cy="1520190"/>
                    </a:xfrm>
                    <a:prstGeom prst="rect">
                      <a:avLst/>
                    </a:prstGeom>
                    <a:noFill/>
                    <a:ln w="9525">
                      <a:noFill/>
                      <a:miter lim="800000"/>
                      <a:headEnd/>
                      <a:tailEnd/>
                    </a:ln>
                  </pic:spPr>
                </pic:pic>
              </a:graphicData>
            </a:graphic>
          </wp:inline>
        </w:drawing>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57"/>
        <w:widowControl/>
        <w:numPr>
          <w:ilvl w:val="0"/>
          <w:numId w:val="269"/>
        </w:numPr>
        <w:tabs>
          <w:tab w:val="left" w:pos="912"/>
        </w:tabs>
        <w:jc w:val="both"/>
        <w:rPr>
          <w:rStyle w:val="FontStyle110"/>
          <w:rFonts w:ascii="Times New Roman" w:hAnsi="Times New Roman" w:cs="Times New Roman"/>
          <w:sz w:val="24"/>
          <w:szCs w:val="24"/>
        </w:rPr>
      </w:pPr>
      <w:r w:rsidRPr="003455F6">
        <w:rPr>
          <w:rStyle w:val="FontStyle101"/>
          <w:rFonts w:ascii="Times New Roman" w:hAnsi="Times New Roman" w:cs="Times New Roman"/>
          <w:spacing w:val="40"/>
          <w:sz w:val="24"/>
          <w:szCs w:val="24"/>
        </w:rPr>
        <w:t>1;</w:t>
      </w:r>
    </w:p>
    <w:p w:rsidR="008D4655" w:rsidRPr="003455F6" w:rsidRDefault="008D4655" w:rsidP="00E841CA">
      <w:pPr>
        <w:pStyle w:val="Style42"/>
        <w:widowControl/>
        <w:numPr>
          <w:ilvl w:val="0"/>
          <w:numId w:val="269"/>
        </w:numPr>
        <w:tabs>
          <w:tab w:val="left" w:pos="912"/>
        </w:tabs>
        <w:rPr>
          <w:rStyle w:val="FontStyle101"/>
          <w:rFonts w:ascii="Times New Roman" w:hAnsi="Times New Roman" w:cs="Times New Roman"/>
          <w:spacing w:val="40"/>
          <w:sz w:val="24"/>
          <w:szCs w:val="24"/>
        </w:rPr>
      </w:pPr>
      <w:r w:rsidRPr="003455F6">
        <w:rPr>
          <w:rStyle w:val="FontStyle101"/>
          <w:rFonts w:ascii="Times New Roman" w:hAnsi="Times New Roman" w:cs="Times New Roman"/>
          <w:sz w:val="24"/>
          <w:szCs w:val="24"/>
        </w:rPr>
        <w:t>2;</w:t>
      </w:r>
    </w:p>
    <w:p w:rsidR="008D4655" w:rsidRPr="003455F6" w:rsidRDefault="008D4655" w:rsidP="00E841CA">
      <w:pPr>
        <w:pStyle w:val="Style30"/>
        <w:widowControl/>
        <w:numPr>
          <w:ilvl w:val="0"/>
          <w:numId w:val="269"/>
        </w:numPr>
        <w:tabs>
          <w:tab w:val="left" w:pos="912"/>
        </w:tabs>
        <w:spacing w:line="240" w:lineRule="auto"/>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3;</w:t>
      </w:r>
    </w:p>
    <w:p w:rsidR="008D4655" w:rsidRPr="003455F6" w:rsidRDefault="008D4655" w:rsidP="00E841CA">
      <w:pPr>
        <w:pStyle w:val="Style30"/>
        <w:widowControl/>
        <w:numPr>
          <w:ilvl w:val="0"/>
          <w:numId w:val="269"/>
        </w:numPr>
        <w:tabs>
          <w:tab w:val="left" w:pos="912"/>
        </w:tabs>
        <w:spacing w:line="240" w:lineRule="auto"/>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4.</w:t>
      </w:r>
    </w:p>
    <w:p w:rsidR="008D4655" w:rsidRPr="003455F6" w:rsidRDefault="008D4655" w:rsidP="004D472B">
      <w:pPr>
        <w:pStyle w:val="Style66"/>
        <w:widowControl/>
        <w:jc w:val="both"/>
        <w:rPr>
          <w:rStyle w:val="FontStyle100"/>
          <w:rFonts w:ascii="Times New Roman" w:hAnsi="Times New Roman" w:cs="Times New Roman"/>
          <w:sz w:val="24"/>
          <w:szCs w:val="24"/>
        </w:rPr>
      </w:pPr>
    </w:p>
    <w:p w:rsidR="008D4655" w:rsidRPr="003455F6" w:rsidRDefault="008D4655" w:rsidP="004D472B">
      <w:pPr>
        <w:pStyle w:val="Style66"/>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004D5E56"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На рис. 37 представлены схемы хода лучей в глазе человека при нормальном зрении, близорукости, дальнозоркости и</w:t>
      </w:r>
      <w:r w:rsidR="004D5E56"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при исправлении этих недостатков зрения с помощью очков. Какие из этих схем соответствуют случаю дальнозоркости с очками и без них?</w:t>
      </w:r>
    </w:p>
    <w:p w:rsidR="008D4655" w:rsidRPr="003455F6" w:rsidRDefault="008D4655" w:rsidP="004D472B">
      <w:pPr>
        <w:pStyle w:val="Style40"/>
        <w:widowControl/>
        <w:spacing w:line="240" w:lineRule="auto"/>
        <w:rPr>
          <w:rStyle w:val="FontStyle100"/>
          <w:rFonts w:ascii="Times New Roman" w:hAnsi="Times New Roman" w:cs="Times New Roman"/>
          <w:sz w:val="24"/>
          <w:szCs w:val="24"/>
        </w:rPr>
      </w:pPr>
      <w:r w:rsidRPr="003455F6">
        <w:rPr>
          <w:rFonts w:ascii="Times New Roman" w:hAnsi="Times New Roman" w:cs="Times New Roman"/>
          <w:noProof/>
        </w:rPr>
        <w:drawing>
          <wp:inline distT="0" distB="0" distL="0" distR="0">
            <wp:extent cx="4203700" cy="1009650"/>
            <wp:effectExtent l="19050" t="0" r="6350" b="0"/>
            <wp:docPr id="10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958" cstate="print"/>
                    <a:srcRect/>
                    <a:stretch>
                      <a:fillRect/>
                    </a:stretch>
                  </pic:blipFill>
                  <pic:spPr bwMode="auto">
                    <a:xfrm>
                      <a:off x="0" y="0"/>
                      <a:ext cx="4203700" cy="1009650"/>
                    </a:xfrm>
                    <a:prstGeom prst="rect">
                      <a:avLst/>
                    </a:prstGeom>
                    <a:noFill/>
                    <a:ln w="9525">
                      <a:noFill/>
                      <a:miter lim="800000"/>
                      <a:headEnd/>
                      <a:tailEnd/>
                    </a:ln>
                  </pic:spPr>
                </pic:pic>
              </a:graphicData>
            </a:graphic>
          </wp:inline>
        </w:drawing>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pacing w:val="30"/>
          <w:sz w:val="24"/>
          <w:szCs w:val="24"/>
        </w:rPr>
      </w:pPr>
      <w:r w:rsidRPr="003455F6">
        <w:rPr>
          <w:rStyle w:val="FontStyle101"/>
          <w:rFonts w:ascii="Times New Roman" w:hAnsi="Times New Roman" w:cs="Times New Roman"/>
          <w:spacing w:val="30"/>
          <w:sz w:val="24"/>
          <w:szCs w:val="24"/>
        </w:rPr>
        <w:t>1)1</w:t>
      </w: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 xml:space="preserve">и </w:t>
      </w:r>
      <w:r w:rsidRPr="003455F6">
        <w:rPr>
          <w:rStyle w:val="FontStyle101"/>
          <w:rFonts w:ascii="Times New Roman" w:hAnsi="Times New Roman" w:cs="Times New Roman"/>
          <w:spacing w:val="30"/>
          <w:sz w:val="24"/>
          <w:szCs w:val="24"/>
        </w:rPr>
        <w:t>4;</w:t>
      </w:r>
    </w:p>
    <w:p w:rsidR="008D4655" w:rsidRPr="003455F6" w:rsidRDefault="008D4655" w:rsidP="00E841CA">
      <w:pPr>
        <w:pStyle w:val="Style69"/>
        <w:widowControl/>
        <w:numPr>
          <w:ilvl w:val="0"/>
          <w:numId w:val="270"/>
        </w:numPr>
        <w:tabs>
          <w:tab w:val="left" w:pos="826"/>
        </w:tabs>
        <w:spacing w:line="240" w:lineRule="auto"/>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1 </w:t>
      </w:r>
      <w:r w:rsidRPr="003455F6">
        <w:rPr>
          <w:rStyle w:val="FontStyle100"/>
          <w:rFonts w:ascii="Times New Roman" w:hAnsi="Times New Roman" w:cs="Times New Roman"/>
          <w:sz w:val="24"/>
          <w:szCs w:val="24"/>
        </w:rPr>
        <w:t xml:space="preserve">и </w:t>
      </w:r>
      <w:r w:rsidRPr="003455F6">
        <w:rPr>
          <w:rStyle w:val="FontStyle101"/>
          <w:rFonts w:ascii="Times New Roman" w:hAnsi="Times New Roman" w:cs="Times New Roman"/>
          <w:sz w:val="24"/>
          <w:szCs w:val="24"/>
        </w:rPr>
        <w:t>2;</w:t>
      </w:r>
    </w:p>
    <w:p w:rsidR="008D4655" w:rsidRPr="003455F6" w:rsidRDefault="008D4655" w:rsidP="00E841CA">
      <w:pPr>
        <w:pStyle w:val="Style69"/>
        <w:widowControl/>
        <w:numPr>
          <w:ilvl w:val="0"/>
          <w:numId w:val="270"/>
        </w:numPr>
        <w:tabs>
          <w:tab w:val="left" w:pos="826"/>
        </w:tabs>
        <w:spacing w:line="240" w:lineRule="auto"/>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2 </w:t>
      </w:r>
      <w:r w:rsidRPr="003455F6">
        <w:rPr>
          <w:rStyle w:val="FontStyle100"/>
          <w:rFonts w:ascii="Times New Roman" w:hAnsi="Times New Roman" w:cs="Times New Roman"/>
          <w:sz w:val="24"/>
          <w:szCs w:val="24"/>
        </w:rPr>
        <w:t>и 3;</w:t>
      </w:r>
    </w:p>
    <w:p w:rsidR="008D4655" w:rsidRPr="003455F6" w:rsidRDefault="008D4655" w:rsidP="00E841CA">
      <w:pPr>
        <w:pStyle w:val="Style69"/>
        <w:widowControl/>
        <w:numPr>
          <w:ilvl w:val="0"/>
          <w:numId w:val="270"/>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и 5.</w:t>
      </w: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6.</w:t>
      </w:r>
      <w:r w:rsidRPr="003455F6">
        <w:rPr>
          <w:rStyle w:val="FontStyle100"/>
          <w:rFonts w:ascii="Times New Roman" w:hAnsi="Times New Roman" w:cs="Times New Roman"/>
          <w:sz w:val="24"/>
          <w:szCs w:val="24"/>
        </w:rPr>
        <w:tab/>
        <w:t>Какой вид электромагнитных излучений имеет наименьшую длину волны?</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71"/>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радиоволны;</w:t>
      </w:r>
    </w:p>
    <w:p w:rsidR="008D4655" w:rsidRPr="003455F6" w:rsidRDefault="008D4655" w:rsidP="00E841CA">
      <w:pPr>
        <w:pStyle w:val="Style69"/>
        <w:widowControl/>
        <w:numPr>
          <w:ilvl w:val="0"/>
          <w:numId w:val="271"/>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инфракрасное излучение;</w:t>
      </w:r>
    </w:p>
    <w:p w:rsidR="008D4655" w:rsidRPr="003455F6" w:rsidRDefault="008D4655" w:rsidP="00E841CA">
      <w:pPr>
        <w:pStyle w:val="Style69"/>
        <w:widowControl/>
        <w:numPr>
          <w:ilvl w:val="0"/>
          <w:numId w:val="271"/>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ультрафиолетовое излучение;</w:t>
      </w:r>
    </w:p>
    <w:p w:rsidR="008D4655" w:rsidRPr="003455F6" w:rsidRDefault="008D4655" w:rsidP="00E841CA">
      <w:pPr>
        <w:pStyle w:val="Style69"/>
        <w:widowControl/>
        <w:numPr>
          <w:ilvl w:val="0"/>
          <w:numId w:val="271"/>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рентгеновское излучение.</w:t>
      </w: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Какое излучение обладает способностью к дифракции?</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72"/>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видимый свет;</w:t>
      </w:r>
    </w:p>
    <w:p w:rsidR="008D4655" w:rsidRPr="003455F6" w:rsidRDefault="008D4655" w:rsidP="00E841CA">
      <w:pPr>
        <w:pStyle w:val="Style69"/>
        <w:widowControl/>
        <w:numPr>
          <w:ilvl w:val="0"/>
          <w:numId w:val="272"/>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радиоволны;</w:t>
      </w:r>
    </w:p>
    <w:p w:rsidR="008D4655" w:rsidRPr="003455F6" w:rsidRDefault="008D4655" w:rsidP="00E841CA">
      <w:pPr>
        <w:pStyle w:val="Style69"/>
        <w:widowControl/>
        <w:numPr>
          <w:ilvl w:val="0"/>
          <w:numId w:val="272"/>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рентгеновские лучи;</w:t>
      </w:r>
    </w:p>
    <w:p w:rsidR="008D4655" w:rsidRPr="003455F6" w:rsidRDefault="008D4655" w:rsidP="00E841CA">
      <w:pPr>
        <w:pStyle w:val="Style69"/>
        <w:widowControl/>
        <w:numPr>
          <w:ilvl w:val="0"/>
          <w:numId w:val="272"/>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все виды электромагнитных излучений.</w:t>
      </w: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Длина волны красного света в вакууме равна 750 нм. Определите частоту колебаний в волне красного света.</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605790" cy="142240"/>
            <wp:effectExtent l="19050" t="0" r="3810" b="0"/>
            <wp:docPr id="1096"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959" cstate="print"/>
                    <a:srcRect/>
                    <a:stretch>
                      <a:fillRect/>
                    </a:stretch>
                  </pic:blipFill>
                  <pic:spPr bwMode="auto">
                    <a:xfrm>
                      <a:off x="0" y="0"/>
                      <a:ext cx="60579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rPr>
        <w:drawing>
          <wp:inline distT="0" distB="0" distL="0" distR="0">
            <wp:extent cx="605790" cy="142240"/>
            <wp:effectExtent l="19050" t="0" r="3810" b="0"/>
            <wp:docPr id="1095"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960" cstate="print"/>
                    <a:srcRect/>
                    <a:stretch>
                      <a:fillRect/>
                    </a:stretch>
                  </pic:blipFill>
                  <pic:spPr bwMode="auto">
                    <a:xfrm>
                      <a:off x="0" y="0"/>
                      <a:ext cx="60579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69"/>
        <w:widowControl/>
        <w:spacing w:line="240" w:lineRule="auto"/>
        <w:rPr>
          <w:rStyle w:val="FontStyle128"/>
          <w:rFonts w:ascii="Times New Roman" w:hAnsi="Times New Roman" w:cs="Times New Roman"/>
          <w:spacing w:val="-20"/>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2"/>
        </w:rPr>
        <w:drawing>
          <wp:inline distT="0" distB="0" distL="0" distR="0">
            <wp:extent cx="819150" cy="166370"/>
            <wp:effectExtent l="19050" t="0" r="0" b="0"/>
            <wp:docPr id="1094"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961" cstate="print"/>
                    <a:srcRect/>
                    <a:stretch>
                      <a:fillRect/>
                    </a:stretch>
                  </pic:blipFill>
                  <pic:spPr bwMode="auto">
                    <a:xfrm>
                      <a:off x="0" y="0"/>
                      <a:ext cx="819150" cy="166370"/>
                    </a:xfrm>
                    <a:prstGeom prst="rect">
                      <a:avLst/>
                    </a:prstGeom>
                    <a:noFill/>
                    <a:ln w="9525">
                      <a:noFill/>
                      <a:miter lim="800000"/>
                      <a:headEnd/>
                      <a:tailEnd/>
                    </a:ln>
                  </pic:spPr>
                </pic:pic>
              </a:graphicData>
            </a:graphic>
          </wp:inline>
        </w:drawing>
      </w:r>
      <w:r w:rsidRPr="003455F6">
        <w:rPr>
          <w:rStyle w:val="FontStyle128"/>
          <w:rFonts w:ascii="Times New Roman" w:hAnsi="Times New Roman" w:cs="Times New Roman"/>
          <w:spacing w:val="-20"/>
          <w:sz w:val="24"/>
          <w:szCs w:val="24"/>
          <w:lang w:val="en-US"/>
        </w:rPr>
        <w:t>v</w:t>
      </w:r>
      <w:r w:rsidRPr="003455F6">
        <w:rPr>
          <w:rStyle w:val="FontStyle128"/>
          <w:rFonts w:ascii="Times New Roman" w:hAnsi="Times New Roman" w:cs="Times New Roman"/>
          <w:spacing w:val="-20"/>
          <w:sz w:val="24"/>
          <w:szCs w:val="24"/>
        </w:rPr>
        <w:t>,</w:t>
      </w:r>
    </w:p>
    <w:p w:rsidR="008D4655" w:rsidRPr="003455F6" w:rsidRDefault="008D4655" w:rsidP="004D472B">
      <w:pPr>
        <w:pStyle w:val="Style69"/>
        <w:widowControl/>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среди ответов 1 — 3 нет верного.</w:t>
      </w: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С какой скоростью распространяется электромагнитная волна в кедровом масле, абсолютный показатель преломления которого равен 1,516?</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890905" cy="142240"/>
            <wp:effectExtent l="19050" t="0" r="4445" b="0"/>
            <wp:docPr id="1093"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962" cstate="print"/>
                    <a:srcRect/>
                    <a:stretch>
                      <a:fillRect/>
                    </a:stretch>
                  </pic:blipFill>
                  <pic:spPr bwMode="auto">
                    <a:xfrm>
                      <a:off x="0" y="0"/>
                      <a:ext cx="89090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8D4655" w:rsidRPr="003455F6"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4"/>
        </w:rPr>
        <w:drawing>
          <wp:inline distT="0" distB="0" distL="0" distR="0">
            <wp:extent cx="843280" cy="166370"/>
            <wp:effectExtent l="19050" t="0" r="0" b="0"/>
            <wp:docPr id="109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963" cstate="print"/>
                    <a:srcRect/>
                    <a:stretch>
                      <a:fillRect/>
                    </a:stretch>
                  </pic:blipFill>
                  <pic:spPr bwMode="auto">
                    <a:xfrm>
                      <a:off x="0" y="0"/>
                      <a:ext cx="84328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8D4655" w:rsidRPr="003455F6"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3"/>
        </w:rPr>
        <w:drawing>
          <wp:inline distT="0" distB="0" distL="0" distR="0">
            <wp:extent cx="795655" cy="154305"/>
            <wp:effectExtent l="19050" t="0" r="4445" b="0"/>
            <wp:docPr id="1091"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964" cstate="print"/>
                    <a:srcRect/>
                    <a:stretch>
                      <a:fillRect/>
                    </a:stretch>
                  </pic:blipFill>
                  <pic:spPr bwMode="auto">
                    <a:xfrm>
                      <a:off x="0" y="0"/>
                      <a:ext cx="795655" cy="154305"/>
                    </a:xfrm>
                    <a:prstGeom prst="rect">
                      <a:avLst/>
                    </a:prstGeom>
                    <a:noFill/>
                    <a:ln w="9525">
                      <a:noFill/>
                      <a:miter lim="800000"/>
                      <a:headEnd/>
                      <a:tailEnd/>
                    </a:ln>
                  </pic:spPr>
                </pic:pic>
              </a:graphicData>
            </a:graphic>
          </wp:inline>
        </w:drawing>
      </w:r>
    </w:p>
    <w:p w:rsidR="008D4655" w:rsidRPr="003455F6" w:rsidRDefault="008D4655" w:rsidP="004D472B">
      <w:pPr>
        <w:pStyle w:val="Style66"/>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 среди ответов 1 — 3 нет верного.</w:t>
      </w: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Что будет наблюдаться при сложении в определенной точке экрана двух когерентных волн длиной</w:t>
      </w:r>
      <w:r w:rsidRPr="003455F6">
        <w:rPr>
          <w:rFonts w:ascii="Times New Roman" w:hAnsi="Times New Roman" w:cs="Times New Roman"/>
          <w:noProof/>
          <w:position w:val="-3"/>
        </w:rPr>
        <w:drawing>
          <wp:inline distT="0" distB="0" distL="0" distR="0">
            <wp:extent cx="118745" cy="142240"/>
            <wp:effectExtent l="19050" t="0" r="0" b="0"/>
            <wp:docPr id="1090"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965"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если их разность хода равна: а)</w:t>
      </w:r>
      <w:r w:rsidRPr="003455F6">
        <w:rPr>
          <w:rFonts w:ascii="Times New Roman" w:hAnsi="Times New Roman" w:cs="Times New Roman"/>
          <w:noProof/>
          <w:position w:val="-5"/>
        </w:rPr>
        <w:drawing>
          <wp:inline distT="0" distB="0" distL="0" distR="0">
            <wp:extent cx="308610" cy="154305"/>
            <wp:effectExtent l="19050" t="0" r="0" b="0"/>
            <wp:docPr id="1089"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966" cstate="print"/>
                    <a:srcRect/>
                    <a:stretch>
                      <a:fillRect/>
                    </a:stretch>
                  </pic:blipFill>
                  <pic:spPr bwMode="auto">
                    <a:xfrm>
                      <a:off x="0" y="0"/>
                      <a:ext cx="30861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б)</w:t>
      </w:r>
      <w:r w:rsidRPr="003455F6">
        <w:rPr>
          <w:rFonts w:ascii="Times New Roman" w:hAnsi="Times New Roman" w:cs="Times New Roman"/>
          <w:noProof/>
          <w:position w:val="-7"/>
        </w:rPr>
        <w:drawing>
          <wp:inline distT="0" distB="0" distL="0" distR="0">
            <wp:extent cx="260985" cy="166370"/>
            <wp:effectExtent l="19050" t="0" r="5715" b="0"/>
            <wp:docPr id="1088"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967" cstate="print"/>
                    <a:srcRect/>
                    <a:stretch>
                      <a:fillRect/>
                    </a:stretch>
                  </pic:blipFill>
                  <pic:spPr bwMode="auto">
                    <a:xfrm>
                      <a:off x="0" y="0"/>
                      <a:ext cx="260985" cy="166370"/>
                    </a:xfrm>
                    <a:prstGeom prst="rect">
                      <a:avLst/>
                    </a:prstGeom>
                    <a:noFill/>
                    <a:ln w="9525">
                      <a:noFill/>
                      <a:miter lim="800000"/>
                      <a:headEnd/>
                      <a:tailEnd/>
                    </a:ln>
                  </pic:spPr>
                </pic:pic>
              </a:graphicData>
            </a:graphic>
          </wp:inline>
        </w:drawing>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273"/>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 минимум; б) максимум;</w:t>
      </w:r>
    </w:p>
    <w:p w:rsidR="008D4655" w:rsidRPr="003455F6" w:rsidRDefault="008D4655" w:rsidP="00E841CA">
      <w:pPr>
        <w:pStyle w:val="Style84"/>
        <w:widowControl/>
        <w:numPr>
          <w:ilvl w:val="0"/>
          <w:numId w:val="273"/>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 максимум; б) минимум;</w:t>
      </w:r>
    </w:p>
    <w:p w:rsidR="008D4655" w:rsidRPr="003455F6" w:rsidRDefault="008D4655" w:rsidP="00E841CA">
      <w:pPr>
        <w:pStyle w:val="Style84"/>
        <w:widowControl/>
        <w:numPr>
          <w:ilvl w:val="0"/>
          <w:numId w:val="273"/>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 обоих случаях минимум;</w:t>
      </w:r>
    </w:p>
    <w:p w:rsidR="008D4655" w:rsidRPr="003455F6" w:rsidRDefault="008D4655" w:rsidP="00E841CA">
      <w:pPr>
        <w:pStyle w:val="Style84"/>
        <w:widowControl/>
        <w:numPr>
          <w:ilvl w:val="0"/>
          <w:numId w:val="273"/>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 обоих случаях максимум.</w:t>
      </w: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Какова оптическая разность хода двух когерентных монохроматических волн в веществе, абсолютный показатель преломления которого равен 1,6, если геометрическая разность хода лучей равна 2,5 см?</w:t>
      </w:r>
    </w:p>
    <w:p w:rsidR="008D4655" w:rsidRPr="003455F6"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r w:rsidRPr="003455F6">
        <w:rPr>
          <w:rStyle w:val="FontStyle100"/>
          <w:rFonts w:ascii="Times New Roman" w:hAnsi="Times New Roman" w:cs="Times New Roman"/>
          <w:sz w:val="24"/>
          <w:szCs w:val="24"/>
        </w:rPr>
        <w:t>1)1,56 см;</w:t>
      </w:r>
    </w:p>
    <w:p w:rsidR="008D4655" w:rsidRPr="003455F6" w:rsidRDefault="008D4655" w:rsidP="00E841CA">
      <w:pPr>
        <w:pStyle w:val="Style84"/>
        <w:widowControl/>
        <w:numPr>
          <w:ilvl w:val="0"/>
          <w:numId w:val="274"/>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см;</w:t>
      </w:r>
    </w:p>
    <w:p w:rsidR="008D4655" w:rsidRPr="003455F6" w:rsidRDefault="008D4655" w:rsidP="00E841CA">
      <w:pPr>
        <w:pStyle w:val="Style84"/>
        <w:widowControl/>
        <w:numPr>
          <w:ilvl w:val="0"/>
          <w:numId w:val="274"/>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 см;</w:t>
      </w:r>
    </w:p>
    <w:p w:rsidR="008D4655" w:rsidRPr="003455F6" w:rsidRDefault="008D4655" w:rsidP="00E841CA">
      <w:pPr>
        <w:pStyle w:val="Style84"/>
        <w:widowControl/>
        <w:numPr>
          <w:ilvl w:val="0"/>
          <w:numId w:val="274"/>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0,64 см.</w:t>
      </w: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r w:rsidRPr="003455F6">
        <w:rPr>
          <w:rStyle w:val="FontStyle100"/>
          <w:rFonts w:ascii="Times New Roman" w:hAnsi="Times New Roman" w:cs="Times New Roman"/>
          <w:sz w:val="24"/>
          <w:szCs w:val="24"/>
        </w:rPr>
        <w:tab/>
        <w:t>Почему на транспорте сигнал опасности выбран именно красного цвета?</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275"/>
        </w:numPr>
        <w:tabs>
          <w:tab w:val="left" w:pos="85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красный свет наиболее яркий;</w:t>
      </w:r>
    </w:p>
    <w:p w:rsidR="008D4655" w:rsidRPr="003455F6" w:rsidRDefault="008D4655" w:rsidP="00E841CA">
      <w:pPr>
        <w:pStyle w:val="Style84"/>
        <w:widowControl/>
        <w:numPr>
          <w:ilvl w:val="0"/>
          <w:numId w:val="276"/>
        </w:numPr>
        <w:tabs>
          <w:tab w:val="left" w:pos="85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красный свет имеет самую большую длину волны в видимой части спектра, а потому меньше всего рассеи</w:t>
      </w:r>
      <w:r w:rsidRPr="003455F6">
        <w:rPr>
          <w:rStyle w:val="FontStyle100"/>
          <w:rFonts w:ascii="Times New Roman" w:hAnsi="Times New Roman" w:cs="Times New Roman"/>
          <w:sz w:val="24"/>
          <w:szCs w:val="24"/>
        </w:rPr>
        <w:softHyphen/>
        <w:t>вается в загрязненном воздухе;</w:t>
      </w:r>
    </w:p>
    <w:p w:rsidR="008D4655" w:rsidRPr="003455F6" w:rsidRDefault="008D4655" w:rsidP="00E841CA">
      <w:pPr>
        <w:pStyle w:val="Style84"/>
        <w:widowControl/>
        <w:numPr>
          <w:ilvl w:val="0"/>
          <w:numId w:val="276"/>
        </w:numPr>
        <w:tabs>
          <w:tab w:val="left" w:pos="85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красный свет имеет самую большую длину волны в видимой части спектра, а потому больше всего рассеи</w:t>
      </w:r>
      <w:r w:rsidRPr="003455F6">
        <w:rPr>
          <w:rStyle w:val="FontStyle100"/>
          <w:rFonts w:ascii="Times New Roman" w:hAnsi="Times New Roman" w:cs="Times New Roman"/>
          <w:sz w:val="24"/>
          <w:szCs w:val="24"/>
        </w:rPr>
        <w:softHyphen/>
        <w:t>вается в загрязненном воздухе;</w:t>
      </w:r>
    </w:p>
    <w:p w:rsidR="008D4655" w:rsidRPr="003455F6" w:rsidRDefault="008D4655" w:rsidP="00E841CA">
      <w:pPr>
        <w:pStyle w:val="Style84"/>
        <w:widowControl/>
        <w:numPr>
          <w:ilvl w:val="0"/>
          <w:numId w:val="275"/>
        </w:numPr>
        <w:tabs>
          <w:tab w:val="left" w:pos="85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приведенных нет правильного ответа.</w:t>
      </w: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Какое условие является необходимым, для того чтобы происходила дифракция света с длиной волны</w:t>
      </w:r>
      <w:r w:rsidRPr="003455F6">
        <w:rPr>
          <w:rFonts w:ascii="Times New Roman" w:hAnsi="Times New Roman" w:cs="Times New Roman"/>
          <w:noProof/>
          <w:position w:val="-3"/>
        </w:rPr>
        <w:drawing>
          <wp:inline distT="0" distB="0" distL="0" distR="0">
            <wp:extent cx="106680" cy="118745"/>
            <wp:effectExtent l="19050" t="0" r="7620" b="0"/>
            <wp:docPr id="108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968"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в область геометрической тени от диска радиусом</w:t>
      </w:r>
      <w:r w:rsidRPr="003455F6">
        <w:rPr>
          <w:rFonts w:ascii="Times New Roman" w:hAnsi="Times New Roman" w:cs="Times New Roman"/>
          <w:noProof/>
          <w:position w:val="-2"/>
        </w:rPr>
        <w:drawing>
          <wp:inline distT="0" distB="0" distL="0" distR="0">
            <wp:extent cx="106680" cy="106680"/>
            <wp:effectExtent l="19050" t="0" r="7620" b="0"/>
            <wp:docPr id="1086"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969" cstate="print"/>
                    <a:srcRect/>
                    <a:stretch>
                      <a:fillRect/>
                    </a:stretch>
                  </pic:blipFill>
                  <pic:spPr bwMode="auto">
                    <a:xfrm>
                      <a:off x="0" y="0"/>
                      <a:ext cx="106680" cy="10668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 </w:t>
      </w: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4"/>
        </w:rPr>
        <w:drawing>
          <wp:inline distT="0" distB="0" distL="0" distR="0">
            <wp:extent cx="462915" cy="166370"/>
            <wp:effectExtent l="19050" t="0" r="0" b="0"/>
            <wp:docPr id="1085"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970" cstate="print"/>
                    <a:srcRect/>
                    <a:stretch>
                      <a:fillRect/>
                    </a:stretch>
                  </pic:blipFill>
                  <pic:spPr bwMode="auto">
                    <a:xfrm>
                      <a:off x="0" y="0"/>
                      <a:ext cx="46291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2)</w:t>
      </w:r>
      <w:r w:rsidRPr="003455F6">
        <w:rPr>
          <w:rFonts w:ascii="Times New Roman" w:hAnsi="Times New Roman" w:cs="Times New Roman"/>
          <w:noProof/>
          <w:position w:val="-4"/>
        </w:rPr>
        <w:drawing>
          <wp:inline distT="0" distB="0" distL="0" distR="0">
            <wp:extent cx="474980" cy="142240"/>
            <wp:effectExtent l="19050" t="0" r="1270" b="0"/>
            <wp:docPr id="1084"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971" cstate="print"/>
                    <a:srcRect/>
                    <a:stretch>
                      <a:fillRect/>
                    </a:stretch>
                  </pic:blipFill>
                  <pic:spPr bwMode="auto">
                    <a:xfrm>
                      <a:off x="0" y="0"/>
                      <a:ext cx="47498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3)</w:t>
      </w:r>
      <w:r w:rsidRPr="003455F6">
        <w:rPr>
          <w:rFonts w:ascii="Times New Roman" w:hAnsi="Times New Roman" w:cs="Times New Roman"/>
          <w:noProof/>
          <w:position w:val="-5"/>
        </w:rPr>
        <w:drawing>
          <wp:inline distT="0" distB="0" distL="0" distR="0">
            <wp:extent cx="403860" cy="154305"/>
            <wp:effectExtent l="19050" t="0" r="0" b="0"/>
            <wp:docPr id="1083"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972" cstate="print"/>
                    <a:srcRect/>
                    <a:stretch>
                      <a:fillRect/>
                    </a:stretch>
                  </pic:blipFill>
                  <pic:spPr bwMode="auto">
                    <a:xfrm>
                      <a:off x="0" y="0"/>
                      <a:ext cx="40386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2"/>
        </w:rPr>
        <w:drawing>
          <wp:inline distT="0" distB="0" distL="0" distR="0">
            <wp:extent cx="368300" cy="118745"/>
            <wp:effectExtent l="19050" t="0" r="0" b="0"/>
            <wp:docPr id="108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973" cstate="print"/>
                    <a:srcRect/>
                    <a:stretch>
                      <a:fillRect/>
                    </a:stretch>
                  </pic:blipFill>
                  <pic:spPr bwMode="auto">
                    <a:xfrm>
                      <a:off x="0" y="0"/>
                      <a:ext cx="368300" cy="118745"/>
                    </a:xfrm>
                    <a:prstGeom prst="rect">
                      <a:avLst/>
                    </a:prstGeom>
                    <a:noFill/>
                    <a:ln w="9525">
                      <a:noFill/>
                      <a:miter lim="800000"/>
                      <a:headEnd/>
                      <a:tailEnd/>
                    </a:ln>
                  </pic:spPr>
                </pic:pic>
              </a:graphicData>
            </a:graphic>
          </wp:inline>
        </w:drawing>
      </w: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На дифракционную решетку с периодом</w:t>
      </w:r>
      <w:r w:rsidRPr="003455F6">
        <w:rPr>
          <w:rFonts w:ascii="Times New Roman" w:hAnsi="Times New Roman" w:cs="Times New Roman"/>
          <w:noProof/>
          <w:position w:val="-2"/>
        </w:rPr>
        <w:drawing>
          <wp:inline distT="0" distB="0" distL="0" distR="0">
            <wp:extent cx="142240" cy="118745"/>
            <wp:effectExtent l="19050" t="0" r="0" b="0"/>
            <wp:docPr id="1081"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974" cstate="print"/>
                    <a:srcRect/>
                    <a:stretch>
                      <a:fillRect/>
                    </a:stretch>
                  </pic:blipFill>
                  <pic:spPr bwMode="auto">
                    <a:xfrm>
                      <a:off x="0" y="0"/>
                      <a:ext cx="14224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перпендикулярно ее плоскости падает параллельный монохроматический пучок с длиной волны</w:t>
      </w:r>
      <w:r w:rsidRPr="003455F6">
        <w:rPr>
          <w:rFonts w:ascii="Times New Roman" w:hAnsi="Times New Roman" w:cs="Times New Roman"/>
          <w:noProof/>
          <w:position w:val="-4"/>
        </w:rPr>
        <w:drawing>
          <wp:inline distT="0" distB="0" distL="0" distR="0">
            <wp:extent cx="106680" cy="142240"/>
            <wp:effectExtent l="19050" t="0" r="7620" b="0"/>
            <wp:docPr id="1080"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975"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Какое выражение определяет угол</w:t>
      </w:r>
      <w:r w:rsidRPr="003455F6">
        <w:rPr>
          <w:rFonts w:ascii="Times New Roman" w:hAnsi="Times New Roman" w:cs="Times New Roman"/>
          <w:noProof/>
          <w:position w:val="-4"/>
        </w:rPr>
        <w:drawing>
          <wp:inline distT="0" distB="0" distL="0" distR="0">
            <wp:extent cx="106680" cy="118745"/>
            <wp:effectExtent l="19050" t="0" r="7620" b="0"/>
            <wp:docPr id="1079"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976"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под которым наблюдается первый главный максимум?</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735965" cy="154305"/>
            <wp:effectExtent l="19050" t="0" r="6985" b="0"/>
            <wp:docPr id="1078"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977" cstate="print"/>
                    <a:srcRect/>
                    <a:stretch>
                      <a:fillRect/>
                    </a:stretch>
                  </pic:blipFill>
                  <pic:spPr bwMode="auto">
                    <a:xfrm>
                      <a:off x="0" y="0"/>
                      <a:ext cx="735965" cy="154305"/>
                    </a:xfrm>
                    <a:prstGeom prst="rect">
                      <a:avLst/>
                    </a:prstGeom>
                    <a:noFill/>
                    <a:ln w="9525">
                      <a:noFill/>
                      <a:miter lim="800000"/>
                      <a:headEnd/>
                      <a:tailEnd/>
                    </a:ln>
                  </pic:spPr>
                </pic:pic>
              </a:graphicData>
            </a:graphic>
          </wp:inline>
        </w:drawing>
      </w:r>
    </w:p>
    <w:p w:rsidR="008D4655" w:rsidRPr="003455F6" w:rsidRDefault="008D465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2"/>
        </w:rPr>
        <w:drawing>
          <wp:inline distT="0" distB="0" distL="0" distR="0">
            <wp:extent cx="712470" cy="142240"/>
            <wp:effectExtent l="19050" t="0" r="0" b="0"/>
            <wp:docPr id="107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978" cstate="print"/>
                    <a:srcRect/>
                    <a:stretch>
                      <a:fillRect/>
                    </a:stretch>
                  </pic:blipFill>
                  <pic:spPr bwMode="auto">
                    <a:xfrm>
                      <a:off x="0" y="0"/>
                      <a:ext cx="71247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8D4655" w:rsidRPr="003455F6" w:rsidRDefault="008D4655"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3"/>
        </w:rPr>
        <w:drawing>
          <wp:inline distT="0" distB="0" distL="0" distR="0">
            <wp:extent cx="664845" cy="154305"/>
            <wp:effectExtent l="19050" t="0" r="1905" b="0"/>
            <wp:docPr id="1076"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979" cstate="print"/>
                    <a:srcRect/>
                    <a:stretch>
                      <a:fillRect/>
                    </a:stretch>
                  </pic:blipFill>
                  <pic:spPr bwMode="auto">
                    <a:xfrm>
                      <a:off x="0" y="0"/>
                      <a:ext cx="664845" cy="154305"/>
                    </a:xfrm>
                    <a:prstGeom prst="rect">
                      <a:avLst/>
                    </a:prstGeom>
                    <a:noFill/>
                    <a:ln w="9525">
                      <a:noFill/>
                      <a:miter lim="800000"/>
                      <a:headEnd/>
                      <a:tailEnd/>
                    </a:ln>
                  </pic:spPr>
                </pic:pic>
              </a:graphicData>
            </a:graphic>
          </wp:inline>
        </w:drawing>
      </w:r>
    </w:p>
    <w:p w:rsidR="008D4655" w:rsidRPr="003455F6" w:rsidRDefault="008D4655"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5"/>
        </w:rPr>
        <w:drawing>
          <wp:inline distT="0" distB="0" distL="0" distR="0">
            <wp:extent cx="748030" cy="166370"/>
            <wp:effectExtent l="19050" t="0" r="0" b="0"/>
            <wp:docPr id="1075"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980" cstate="print"/>
                    <a:srcRect/>
                    <a:stretch>
                      <a:fillRect/>
                    </a:stretch>
                  </pic:blipFill>
                  <pic:spPr bwMode="auto">
                    <a:xfrm>
                      <a:off x="0" y="0"/>
                      <a:ext cx="748030" cy="166370"/>
                    </a:xfrm>
                    <a:prstGeom prst="rect">
                      <a:avLst/>
                    </a:prstGeom>
                    <a:noFill/>
                    <a:ln w="9525">
                      <a:noFill/>
                      <a:miter lim="800000"/>
                      <a:headEnd/>
                      <a:tailEnd/>
                    </a:ln>
                  </pic:spPr>
                </pic:pic>
              </a:graphicData>
            </a:graphic>
          </wp:inline>
        </w:drawing>
      </w:r>
    </w:p>
    <w:p w:rsidR="008D4655" w:rsidRPr="003455F6" w:rsidRDefault="008D4655" w:rsidP="004D472B">
      <w:pPr>
        <w:pStyle w:val="Style66"/>
        <w:widowControl/>
        <w:jc w:val="both"/>
        <w:rPr>
          <w:rStyle w:val="FontStyle100"/>
          <w:rFonts w:ascii="Times New Roman" w:hAnsi="Times New Roman" w:cs="Times New Roman"/>
          <w:sz w:val="24"/>
          <w:szCs w:val="24"/>
        </w:rPr>
      </w:pPr>
    </w:p>
    <w:p w:rsidR="008D4655" w:rsidRPr="003455F6" w:rsidRDefault="008D4655" w:rsidP="004D472B">
      <w:pPr>
        <w:pStyle w:val="Style66"/>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С помощью поляризации можно объяснить природу света.</w:t>
      </w:r>
    </w:p>
    <w:p w:rsidR="008D4655" w:rsidRPr="003455F6" w:rsidRDefault="008D465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77"/>
        </w:numPr>
        <w:tabs>
          <w:tab w:val="left" w:pos="54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свет — это поток заряженных частиц;</w:t>
      </w:r>
    </w:p>
    <w:p w:rsidR="008D4655" w:rsidRPr="003455F6" w:rsidRDefault="008D4655" w:rsidP="00E841CA">
      <w:pPr>
        <w:pStyle w:val="Style69"/>
        <w:widowControl/>
        <w:numPr>
          <w:ilvl w:val="0"/>
          <w:numId w:val="277"/>
        </w:numPr>
        <w:tabs>
          <w:tab w:val="left" w:pos="54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свет — это поперечная волна;</w:t>
      </w:r>
    </w:p>
    <w:p w:rsidR="008D4655" w:rsidRPr="003455F6" w:rsidRDefault="008D4655" w:rsidP="00E841CA">
      <w:pPr>
        <w:pStyle w:val="Style69"/>
        <w:widowControl/>
        <w:numPr>
          <w:ilvl w:val="0"/>
          <w:numId w:val="277"/>
        </w:numPr>
        <w:tabs>
          <w:tab w:val="left" w:pos="54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свет — это продольная волна;</w:t>
      </w:r>
    </w:p>
    <w:p w:rsidR="008D4655" w:rsidRPr="003455F6" w:rsidRDefault="008D4655" w:rsidP="00E841CA">
      <w:pPr>
        <w:pStyle w:val="Style69"/>
        <w:widowControl/>
        <w:numPr>
          <w:ilvl w:val="0"/>
          <w:numId w:val="277"/>
        </w:numPr>
        <w:tabs>
          <w:tab w:val="left" w:pos="542"/>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приведенных ответов нет правильного.</w:t>
      </w:r>
    </w:p>
    <w:p w:rsidR="008D4655" w:rsidRPr="003455F6" w:rsidRDefault="008D4655" w:rsidP="004D472B">
      <w:pPr>
        <w:pStyle w:val="Style17"/>
        <w:widowControl/>
        <w:jc w:val="both"/>
        <w:rPr>
          <w:rFonts w:ascii="Times New Roman" w:hAnsi="Times New Roman" w:cs="Times New Roman"/>
        </w:rPr>
      </w:pPr>
    </w:p>
    <w:p w:rsidR="008D4655" w:rsidRPr="003455F6" w:rsidRDefault="008D4655"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8D4655" w:rsidRPr="003455F6" w:rsidRDefault="008D4655" w:rsidP="004D472B">
      <w:pPr>
        <w:pStyle w:val="Style68"/>
        <w:widowControl/>
        <w:spacing w:line="240" w:lineRule="auto"/>
        <w:ind w:firstLine="0"/>
        <w:jc w:val="both"/>
        <w:rPr>
          <w:rFonts w:ascii="Times New Roman" w:hAnsi="Times New Roman" w:cs="Times New Roman"/>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Синус предельного угла полного внутреннего отражения на границе воздух — стекло равен 8/13. Какова скорость света в стекле?</w:t>
      </w:r>
    </w:p>
    <w:p w:rsidR="008D4655" w:rsidRPr="003455F6" w:rsidRDefault="008D465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78"/>
        </w:numPr>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2"/>
        </w:rPr>
        <w:drawing>
          <wp:inline distT="0" distB="0" distL="0" distR="0">
            <wp:extent cx="819150" cy="166370"/>
            <wp:effectExtent l="19050" t="0" r="0" b="0"/>
            <wp:docPr id="1074"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981" cstate="print"/>
                    <a:srcRect/>
                    <a:stretch>
                      <a:fillRect/>
                    </a:stretch>
                  </pic:blipFill>
                  <pic:spPr bwMode="auto">
                    <a:xfrm>
                      <a:off x="0" y="0"/>
                      <a:ext cx="81915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E841CA">
      <w:pPr>
        <w:pStyle w:val="Style69"/>
        <w:widowControl/>
        <w:numPr>
          <w:ilvl w:val="0"/>
          <w:numId w:val="278"/>
        </w:numPr>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6"/>
        </w:rPr>
        <w:drawing>
          <wp:inline distT="0" distB="0" distL="0" distR="0">
            <wp:extent cx="843280" cy="166370"/>
            <wp:effectExtent l="19050" t="0" r="0" b="0"/>
            <wp:docPr id="1073"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982" cstate="print"/>
                    <a:srcRect/>
                    <a:stretch>
                      <a:fillRect/>
                    </a:stretch>
                  </pic:blipFill>
                  <pic:spPr bwMode="auto">
                    <a:xfrm>
                      <a:off x="0" y="0"/>
                      <a:ext cx="84328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E841CA">
      <w:pPr>
        <w:pStyle w:val="Style69"/>
        <w:widowControl/>
        <w:numPr>
          <w:ilvl w:val="0"/>
          <w:numId w:val="278"/>
        </w:numPr>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 </w:t>
      </w:r>
      <w:r w:rsidRPr="003455F6">
        <w:rPr>
          <w:rFonts w:ascii="Times New Roman" w:hAnsi="Times New Roman" w:cs="Times New Roman"/>
          <w:noProof/>
          <w:position w:val="-5"/>
        </w:rPr>
        <w:drawing>
          <wp:inline distT="0" distB="0" distL="0" distR="0">
            <wp:extent cx="807720" cy="166370"/>
            <wp:effectExtent l="19050" t="0" r="0" b="0"/>
            <wp:docPr id="1072"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983" cstate="print"/>
                    <a:srcRect/>
                    <a:stretch>
                      <a:fillRect/>
                    </a:stretch>
                  </pic:blipFill>
                  <pic:spPr bwMode="auto">
                    <a:xfrm>
                      <a:off x="0" y="0"/>
                      <a:ext cx="80772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4)</w:t>
      </w:r>
      <w:r w:rsidRPr="003455F6">
        <w:rPr>
          <w:rFonts w:ascii="Times New Roman" w:hAnsi="Times New Roman" w:cs="Times New Roman"/>
          <w:noProof/>
          <w:position w:val="-3"/>
        </w:rPr>
        <w:drawing>
          <wp:inline distT="0" distB="0" distL="0" distR="0">
            <wp:extent cx="807720" cy="154305"/>
            <wp:effectExtent l="19050" t="0" r="0" b="0"/>
            <wp:docPr id="1071"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984" cstate="print"/>
                    <a:srcRect/>
                    <a:stretch>
                      <a:fillRect/>
                    </a:stretch>
                  </pic:blipFill>
                  <pic:spPr bwMode="auto">
                    <a:xfrm>
                      <a:off x="0" y="0"/>
                      <a:ext cx="807720" cy="154305"/>
                    </a:xfrm>
                    <a:prstGeom prst="rect">
                      <a:avLst/>
                    </a:prstGeom>
                    <a:noFill/>
                    <a:ln w="9525">
                      <a:noFill/>
                      <a:miter lim="800000"/>
                      <a:headEnd/>
                      <a:tailEnd/>
                    </a:ln>
                  </pic:spPr>
                </pic:pic>
              </a:graphicData>
            </a:graphic>
          </wp:inline>
        </w:drawing>
      </w:r>
    </w:p>
    <w:p w:rsidR="008D4655" w:rsidRPr="003455F6" w:rsidRDefault="008D4655" w:rsidP="004D472B">
      <w:pPr>
        <w:pStyle w:val="Style68"/>
        <w:widowControl/>
        <w:tabs>
          <w:tab w:val="left" w:pos="394"/>
        </w:tabs>
        <w:spacing w:line="240" w:lineRule="auto"/>
        <w:ind w:firstLine="0"/>
        <w:jc w:val="both"/>
        <w:rPr>
          <w:rStyle w:val="FontStyle106"/>
          <w:rFonts w:ascii="Times New Roman" w:hAnsi="Times New Roman" w:cs="Times New Roman"/>
          <w:sz w:val="24"/>
          <w:szCs w:val="24"/>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В дверном глазке можно наблюдать прямое, уменьшенное, мнимое изображение человека, на каком бы расстоянии он не стоял. Какой линзой является дверной глазок?</w:t>
      </w:r>
    </w:p>
    <w:p w:rsidR="008D4655" w:rsidRPr="003455F6" w:rsidRDefault="008D4655"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69"/>
        <w:widowControl/>
        <w:numPr>
          <w:ilvl w:val="0"/>
          <w:numId w:val="279"/>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двояковогнутой;</w:t>
      </w:r>
    </w:p>
    <w:p w:rsidR="008D4655" w:rsidRPr="003455F6" w:rsidRDefault="008D4655" w:rsidP="00E841CA">
      <w:pPr>
        <w:pStyle w:val="Style69"/>
        <w:widowControl/>
        <w:numPr>
          <w:ilvl w:val="0"/>
          <w:numId w:val="279"/>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плосковыпуклой;</w:t>
      </w:r>
    </w:p>
    <w:p w:rsidR="008D4655" w:rsidRPr="003455F6" w:rsidRDefault="008D4655" w:rsidP="00E841CA">
      <w:pPr>
        <w:pStyle w:val="Style69"/>
        <w:widowControl/>
        <w:numPr>
          <w:ilvl w:val="0"/>
          <w:numId w:val="279"/>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двояковыпуклой;</w:t>
      </w:r>
    </w:p>
    <w:p w:rsidR="008D4655" w:rsidRPr="003455F6" w:rsidRDefault="008D4655" w:rsidP="00E841CA">
      <w:pPr>
        <w:pStyle w:val="Style69"/>
        <w:widowControl/>
        <w:numPr>
          <w:ilvl w:val="0"/>
          <w:numId w:val="279"/>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двояковогнутой.</w:t>
      </w: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94"/>
        </w:tabs>
        <w:spacing w:line="240" w:lineRule="auto"/>
        <w:ind w:firstLine="0"/>
        <w:jc w:val="both"/>
        <w:rPr>
          <w:rStyle w:val="FontStyle108"/>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 xml:space="preserve">Каково минимальное расстояние между точками максимумов и минимумов освещенности в интерференционной картине от сложения двух волн длиной </w:t>
      </w:r>
      <w:r w:rsidRPr="003455F6">
        <w:rPr>
          <w:rStyle w:val="FontStyle108"/>
          <w:rFonts w:ascii="Times New Roman" w:hAnsi="Times New Roman" w:cs="Times New Roman"/>
          <w:sz w:val="24"/>
          <w:szCs w:val="24"/>
        </w:rPr>
        <w:t>X?</w:t>
      </w:r>
    </w:p>
    <w:p w:rsidR="008D4655" w:rsidRPr="003455F6" w:rsidRDefault="008D4655"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201930" cy="154305"/>
            <wp:effectExtent l="19050" t="0" r="7620" b="0"/>
            <wp:docPr id="1070"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985" cstate="print"/>
                    <a:srcRect/>
                    <a:stretch>
                      <a:fillRect/>
                    </a:stretch>
                  </pic:blipFill>
                  <pic:spPr bwMode="auto">
                    <a:xfrm>
                      <a:off x="0" y="0"/>
                      <a:ext cx="20193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2)</w:t>
      </w:r>
      <w:r w:rsidRPr="003455F6">
        <w:rPr>
          <w:rFonts w:ascii="Times New Roman" w:hAnsi="Times New Roman" w:cs="Times New Roman"/>
          <w:noProof/>
          <w:position w:val="-3"/>
        </w:rPr>
        <w:drawing>
          <wp:inline distT="0" distB="0" distL="0" distR="0">
            <wp:extent cx="308610" cy="154305"/>
            <wp:effectExtent l="19050" t="0" r="0" b="0"/>
            <wp:docPr id="1069"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986" cstate="print"/>
                    <a:srcRect/>
                    <a:stretch>
                      <a:fillRect/>
                    </a:stretch>
                  </pic:blipFill>
                  <pic:spPr bwMode="auto">
                    <a:xfrm>
                      <a:off x="0" y="0"/>
                      <a:ext cx="30861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3)</w:t>
      </w:r>
      <w:r w:rsidRPr="003455F6">
        <w:rPr>
          <w:rFonts w:ascii="Times New Roman" w:hAnsi="Times New Roman" w:cs="Times New Roman"/>
          <w:noProof/>
        </w:rPr>
        <w:drawing>
          <wp:inline distT="0" distB="0" distL="0" distR="0">
            <wp:extent cx="297180" cy="142240"/>
            <wp:effectExtent l="19050" t="0" r="7620" b="0"/>
            <wp:docPr id="1068"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987" cstate="print"/>
                    <a:srcRect/>
                    <a:stretch>
                      <a:fillRect/>
                    </a:stretch>
                  </pic:blipFill>
                  <pic:spPr bwMode="auto">
                    <a:xfrm>
                      <a:off x="0" y="0"/>
                      <a:ext cx="29718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4)</w:t>
      </w:r>
      <w:r w:rsidRPr="003455F6">
        <w:rPr>
          <w:rFonts w:ascii="Times New Roman" w:hAnsi="Times New Roman" w:cs="Times New Roman"/>
          <w:noProof/>
          <w:position w:val="-4"/>
        </w:rPr>
        <w:drawing>
          <wp:inline distT="0" distB="0" distL="0" distR="0">
            <wp:extent cx="285115" cy="166370"/>
            <wp:effectExtent l="19050" t="0" r="635" b="0"/>
            <wp:docPr id="106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988" cstate="print"/>
                    <a:srcRect/>
                    <a:stretch>
                      <a:fillRect/>
                    </a:stretch>
                  </pic:blipFill>
                  <pic:spPr bwMode="auto">
                    <a:xfrm>
                      <a:off x="0" y="0"/>
                      <a:ext cx="285115" cy="166370"/>
                    </a:xfrm>
                    <a:prstGeom prst="rect">
                      <a:avLst/>
                    </a:prstGeom>
                    <a:noFill/>
                    <a:ln w="9525">
                      <a:noFill/>
                      <a:miter lim="800000"/>
                      <a:headEnd/>
                      <a:tailEnd/>
                    </a:ln>
                  </pic:spPr>
                </pic:pic>
              </a:graphicData>
            </a:graphic>
          </wp:inline>
        </w:drawing>
      </w:r>
    </w:p>
    <w:p w:rsidR="008D4655" w:rsidRPr="003455F6" w:rsidRDefault="008D4655" w:rsidP="004D472B">
      <w:pPr>
        <w:pStyle w:val="Style68"/>
        <w:widowControl/>
        <w:tabs>
          <w:tab w:val="left" w:pos="394"/>
        </w:tabs>
        <w:spacing w:line="240" w:lineRule="auto"/>
        <w:ind w:firstLine="0"/>
        <w:jc w:val="both"/>
        <w:rPr>
          <w:rStyle w:val="FontStyle106"/>
          <w:rFonts w:ascii="Times New Roman" w:hAnsi="Times New Roman" w:cs="Times New Roman"/>
          <w:sz w:val="24"/>
          <w:szCs w:val="24"/>
        </w:rPr>
      </w:pPr>
    </w:p>
    <w:p w:rsidR="008D4655" w:rsidRPr="003455F6"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4.</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Сколько максимумов можно наблюдать на очень большом экране, если дифракционная решетка, период которой</w:t>
      </w:r>
      <w:r w:rsidRPr="003455F6">
        <w:rPr>
          <w:rFonts w:ascii="Times New Roman" w:hAnsi="Times New Roman" w:cs="Times New Roman"/>
          <w:noProof/>
        </w:rPr>
        <w:drawing>
          <wp:inline distT="0" distB="0" distL="0" distR="0">
            <wp:extent cx="83185" cy="106680"/>
            <wp:effectExtent l="19050" t="0" r="0" b="0"/>
            <wp:docPr id="1066"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989" cstate="print"/>
                    <a:srcRect/>
                    <a:stretch>
                      <a:fillRect/>
                    </a:stretch>
                  </pic:blipFill>
                  <pic:spPr bwMode="auto">
                    <a:xfrm>
                      <a:off x="0" y="0"/>
                      <a:ext cx="83185" cy="10668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освещается светом длиной волны</w:t>
      </w:r>
      <w:r w:rsidRPr="003455F6">
        <w:rPr>
          <w:rFonts w:ascii="Times New Roman" w:hAnsi="Times New Roman" w:cs="Times New Roman"/>
          <w:noProof/>
          <w:position w:val="-4"/>
        </w:rPr>
        <w:drawing>
          <wp:inline distT="0" distB="0" distL="0" distR="0">
            <wp:extent cx="106680" cy="142240"/>
            <wp:effectExtent l="19050" t="0" r="7620" b="0"/>
            <wp:docPr id="1065"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990"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8D4655" w:rsidRPr="003455F6"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4"/>
        </w:rPr>
        <w:drawing>
          <wp:inline distT="0" distB="0" distL="0" distR="0">
            <wp:extent cx="748030" cy="166370"/>
            <wp:effectExtent l="19050" t="0" r="0" b="0"/>
            <wp:docPr id="1064"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991" cstate="print"/>
                    <a:srcRect/>
                    <a:stretch>
                      <a:fillRect/>
                    </a:stretch>
                  </pic:blipFill>
                  <pic:spPr bwMode="auto">
                    <a:xfrm>
                      <a:off x="0" y="0"/>
                      <a:ext cx="748030" cy="166370"/>
                    </a:xfrm>
                    <a:prstGeom prst="rect">
                      <a:avLst/>
                    </a:prstGeom>
                    <a:noFill/>
                    <a:ln w="9525">
                      <a:noFill/>
                      <a:miter lim="800000"/>
                      <a:headEnd/>
                      <a:tailEnd/>
                    </a:ln>
                  </pic:spPr>
                </pic:pic>
              </a:graphicData>
            </a:graphic>
          </wp:inline>
        </w:drawing>
      </w:r>
    </w:p>
    <w:p w:rsidR="008D4655" w:rsidRPr="003455F6" w:rsidRDefault="008D4655"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4"/>
        </w:rPr>
        <w:drawing>
          <wp:inline distT="0" distB="0" distL="0" distR="0">
            <wp:extent cx="581660" cy="166370"/>
            <wp:effectExtent l="19050" t="0" r="8890" b="0"/>
            <wp:docPr id="1063"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992" cstate="print"/>
                    <a:srcRect/>
                    <a:stretch>
                      <a:fillRect/>
                    </a:stretch>
                  </pic:blipFill>
                  <pic:spPr bwMode="auto">
                    <a:xfrm>
                      <a:off x="0" y="0"/>
                      <a:ext cx="58166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8D4655" w:rsidRPr="003455F6" w:rsidRDefault="008D4655"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3"/>
        </w:rPr>
        <w:drawing>
          <wp:inline distT="0" distB="0" distL="0" distR="0">
            <wp:extent cx="748030" cy="142240"/>
            <wp:effectExtent l="19050" t="0" r="0" b="0"/>
            <wp:docPr id="106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993" cstate="print"/>
                    <a:srcRect/>
                    <a:stretch>
                      <a:fillRect/>
                    </a:stretch>
                  </pic:blipFill>
                  <pic:spPr bwMode="auto">
                    <a:xfrm>
                      <a:off x="0" y="0"/>
                      <a:ext cx="74803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8D4655" w:rsidRPr="003455F6" w:rsidRDefault="008D4655"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4)</w:t>
      </w:r>
      <w:r w:rsidRPr="003455F6">
        <w:rPr>
          <w:rFonts w:ascii="Times New Roman" w:hAnsi="Times New Roman" w:cs="Times New Roman"/>
          <w:noProof/>
          <w:position w:val="-1"/>
        </w:rPr>
        <w:drawing>
          <wp:inline distT="0" distB="0" distL="0" distR="0">
            <wp:extent cx="498475" cy="142240"/>
            <wp:effectExtent l="19050" t="0" r="0" b="0"/>
            <wp:docPr id="1061"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994" cstate="print"/>
                    <a:srcRect/>
                    <a:stretch>
                      <a:fillRect/>
                    </a:stretch>
                  </pic:blipFill>
                  <pic:spPr bwMode="auto">
                    <a:xfrm>
                      <a:off x="0" y="0"/>
                      <a:ext cx="498475" cy="142240"/>
                    </a:xfrm>
                    <a:prstGeom prst="rect">
                      <a:avLst/>
                    </a:prstGeom>
                    <a:noFill/>
                    <a:ln w="9525">
                      <a:noFill/>
                      <a:miter lim="800000"/>
                      <a:headEnd/>
                      <a:tailEnd/>
                    </a:ln>
                  </pic:spPr>
                </pic:pic>
              </a:graphicData>
            </a:graphic>
          </wp:inline>
        </w:drawing>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Прозрачная пластинка толщиной 2,4 мкм освещена перпендикулярными оранжевыми лучами с длиной волны 0,6 мкм. Будет ли видна эта пластинка в отраженном свете оранжевой, если показатель преломления пластинки равен 1,5?</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80"/>
        </w:numPr>
        <w:tabs>
          <w:tab w:val="left" w:pos="826"/>
        </w:tabs>
        <w:jc w:val="both"/>
        <w:rPr>
          <w:rStyle w:val="FontStyle100"/>
          <w:rFonts w:ascii="Times New Roman" w:hAnsi="Times New Roman" w:cs="Times New Roman"/>
          <w:sz w:val="24"/>
          <w:szCs w:val="24"/>
        </w:rPr>
      </w:pPr>
      <w:r w:rsidRPr="003455F6">
        <w:rPr>
          <w:rStyle w:val="FontStyle128"/>
          <w:rFonts w:ascii="Times New Roman" w:hAnsi="Times New Roman" w:cs="Times New Roman"/>
          <w:sz w:val="24"/>
          <w:szCs w:val="24"/>
        </w:rPr>
        <w:t xml:space="preserve">к </w:t>
      </w:r>
      <w:r w:rsidRPr="003455F6">
        <w:rPr>
          <w:rStyle w:val="FontStyle100"/>
          <w:rFonts w:ascii="Times New Roman" w:hAnsi="Times New Roman" w:cs="Times New Roman"/>
          <w:sz w:val="24"/>
          <w:szCs w:val="24"/>
        </w:rPr>
        <w:t>= 24, будет;</w:t>
      </w:r>
    </w:p>
    <w:p w:rsidR="008D4655" w:rsidRPr="003455F6" w:rsidRDefault="008D4655" w:rsidP="00E841CA">
      <w:pPr>
        <w:pStyle w:val="Style22"/>
        <w:widowControl/>
        <w:numPr>
          <w:ilvl w:val="0"/>
          <w:numId w:val="280"/>
        </w:numPr>
        <w:tabs>
          <w:tab w:val="left" w:pos="826"/>
        </w:tabs>
        <w:jc w:val="both"/>
        <w:rPr>
          <w:rStyle w:val="FontStyle100"/>
          <w:rFonts w:ascii="Times New Roman" w:hAnsi="Times New Roman" w:cs="Times New Roman"/>
          <w:sz w:val="24"/>
          <w:szCs w:val="24"/>
        </w:rPr>
      </w:pPr>
      <w:r w:rsidRPr="003455F6">
        <w:rPr>
          <w:rStyle w:val="FontStyle108"/>
          <w:rFonts w:ascii="Times New Roman" w:hAnsi="Times New Roman" w:cs="Times New Roman"/>
          <w:sz w:val="24"/>
          <w:szCs w:val="24"/>
          <w:lang w:val="en-US" w:eastAsia="en-US"/>
        </w:rPr>
        <w:t xml:space="preserve">k </w:t>
      </w:r>
      <w:r w:rsidRPr="003455F6">
        <w:rPr>
          <w:rStyle w:val="FontStyle100"/>
          <w:rFonts w:ascii="Times New Roman" w:hAnsi="Times New Roman" w:cs="Times New Roman"/>
          <w:sz w:val="24"/>
          <w:szCs w:val="24"/>
          <w:lang w:eastAsia="en-US"/>
        </w:rPr>
        <w:t>= 12, будет;</w:t>
      </w:r>
    </w:p>
    <w:p w:rsidR="008D4655" w:rsidRPr="003455F6" w:rsidRDefault="008D4655" w:rsidP="00E841CA">
      <w:pPr>
        <w:pStyle w:val="Style22"/>
        <w:widowControl/>
        <w:numPr>
          <w:ilvl w:val="0"/>
          <w:numId w:val="280"/>
        </w:numPr>
        <w:tabs>
          <w:tab w:val="left" w:pos="826"/>
        </w:tabs>
        <w:jc w:val="both"/>
        <w:rPr>
          <w:rStyle w:val="FontStyle100"/>
          <w:rFonts w:ascii="Times New Roman" w:hAnsi="Times New Roman" w:cs="Times New Roman"/>
          <w:sz w:val="24"/>
          <w:szCs w:val="24"/>
        </w:rPr>
      </w:pPr>
      <w:r w:rsidRPr="003455F6">
        <w:rPr>
          <w:rStyle w:val="FontStyle108"/>
          <w:rFonts w:ascii="Times New Roman" w:hAnsi="Times New Roman" w:cs="Times New Roman"/>
          <w:sz w:val="24"/>
          <w:szCs w:val="24"/>
          <w:lang w:val="en-US" w:eastAsia="en-US"/>
        </w:rPr>
        <w:t xml:space="preserve">k </w:t>
      </w:r>
      <w:r w:rsidRPr="003455F6">
        <w:rPr>
          <w:rStyle w:val="FontStyle108"/>
          <w:rFonts w:ascii="Times New Roman" w:hAnsi="Times New Roman" w:cs="Times New Roman"/>
          <w:sz w:val="24"/>
          <w:szCs w:val="24"/>
          <w:lang w:eastAsia="en-US"/>
        </w:rPr>
        <w:t xml:space="preserve">= </w:t>
      </w:r>
      <w:r w:rsidRPr="003455F6">
        <w:rPr>
          <w:rStyle w:val="FontStyle100"/>
          <w:rFonts w:ascii="Times New Roman" w:hAnsi="Times New Roman" w:cs="Times New Roman"/>
          <w:sz w:val="24"/>
          <w:szCs w:val="24"/>
          <w:lang w:eastAsia="en-US"/>
        </w:rPr>
        <w:t>16, будет;</w:t>
      </w:r>
    </w:p>
    <w:p w:rsidR="008D4655" w:rsidRPr="003455F6" w:rsidRDefault="008D4655" w:rsidP="00E841CA">
      <w:pPr>
        <w:pStyle w:val="Style22"/>
        <w:widowControl/>
        <w:numPr>
          <w:ilvl w:val="0"/>
          <w:numId w:val="280"/>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пластинка в отраженном свете будет темной.</w:t>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Что в повседневной жизни легче наблюдать: дифракцию звуковых или световых волн?</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81"/>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дифракцию звуковых волн, так как они продольные, а световые поперечные;</w:t>
      </w:r>
    </w:p>
    <w:p w:rsidR="008D4655" w:rsidRPr="003455F6" w:rsidRDefault="008D4655" w:rsidP="00E841CA">
      <w:pPr>
        <w:pStyle w:val="Style22"/>
        <w:widowControl/>
        <w:numPr>
          <w:ilvl w:val="0"/>
          <w:numId w:val="282"/>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дифракцию звуковых волн, так как</w:t>
      </w:r>
      <w:r w:rsidRPr="003455F6">
        <w:rPr>
          <w:noProof/>
          <w:position w:val="-5"/>
        </w:rPr>
        <w:drawing>
          <wp:inline distT="0" distB="0" distL="0" distR="0">
            <wp:extent cx="558165" cy="154305"/>
            <wp:effectExtent l="19050" t="0" r="0" b="0"/>
            <wp:docPr id="1060"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995" cstate="print"/>
                    <a:srcRect/>
                    <a:stretch>
                      <a:fillRect/>
                    </a:stretch>
                  </pic:blipFill>
                  <pic:spPr bwMode="auto">
                    <a:xfrm>
                      <a:off x="0" y="0"/>
                      <a:ext cx="55816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E841CA">
      <w:pPr>
        <w:pStyle w:val="Style22"/>
        <w:widowControl/>
        <w:numPr>
          <w:ilvl w:val="0"/>
          <w:numId w:val="282"/>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дифракцию световых волн, так как</w:t>
      </w:r>
      <w:r w:rsidRPr="003455F6">
        <w:rPr>
          <w:noProof/>
          <w:position w:val="-3"/>
        </w:rPr>
        <w:drawing>
          <wp:inline distT="0" distB="0" distL="0" distR="0">
            <wp:extent cx="570230" cy="142240"/>
            <wp:effectExtent l="19050" t="0" r="1270" b="0"/>
            <wp:docPr id="1059"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996" cstate="print"/>
                    <a:srcRect/>
                    <a:stretch>
                      <a:fillRect/>
                    </a:stretch>
                  </pic:blipFill>
                  <pic:spPr bwMode="auto">
                    <a:xfrm>
                      <a:off x="0" y="0"/>
                      <a:ext cx="57023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8D4655" w:rsidRPr="003455F6" w:rsidRDefault="008D4655" w:rsidP="00E841CA">
      <w:pPr>
        <w:pStyle w:val="Style22"/>
        <w:widowControl/>
        <w:numPr>
          <w:ilvl w:val="0"/>
          <w:numId w:val="281"/>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дифракцию световых волн, в связи с особенностью ор</w:t>
      </w:r>
      <w:r w:rsidRPr="003455F6">
        <w:rPr>
          <w:rStyle w:val="FontStyle100"/>
          <w:rFonts w:ascii="Times New Roman" w:hAnsi="Times New Roman" w:cs="Times New Roman"/>
          <w:sz w:val="24"/>
          <w:szCs w:val="24"/>
        </w:rPr>
        <w:softHyphen/>
        <w:t>гана зрения — глаза.</w:t>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Половину дифракционной решетки закрыли непрозрачной пластиной так, чтобы число черточек уменьшилось в 2 раза. Как изменится положение и ширина максимумов?</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83"/>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положение максимумов не изменится; ширина макси</w:t>
      </w:r>
      <w:r w:rsidRPr="003455F6">
        <w:rPr>
          <w:rStyle w:val="FontStyle100"/>
          <w:rFonts w:ascii="Times New Roman" w:hAnsi="Times New Roman" w:cs="Times New Roman"/>
          <w:sz w:val="24"/>
          <w:szCs w:val="24"/>
        </w:rPr>
        <w:softHyphen/>
        <w:t>мума увеличится в 2 раза;</w:t>
      </w:r>
    </w:p>
    <w:p w:rsidR="008D4655" w:rsidRPr="003455F6" w:rsidRDefault="008D4655" w:rsidP="00E841CA">
      <w:pPr>
        <w:pStyle w:val="Style22"/>
        <w:widowControl/>
        <w:numPr>
          <w:ilvl w:val="0"/>
          <w:numId w:val="283"/>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положение максимумов изменится; ширина максимума увеличится в 2 раза;</w:t>
      </w:r>
    </w:p>
    <w:p w:rsidR="008D4655" w:rsidRPr="003455F6" w:rsidRDefault="008D4655" w:rsidP="00E841CA">
      <w:pPr>
        <w:pStyle w:val="Style22"/>
        <w:widowControl/>
        <w:numPr>
          <w:ilvl w:val="0"/>
          <w:numId w:val="283"/>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положение максимумов не изменится; ширина макси</w:t>
      </w:r>
      <w:r w:rsidRPr="003455F6">
        <w:rPr>
          <w:rStyle w:val="FontStyle100"/>
          <w:rFonts w:ascii="Times New Roman" w:hAnsi="Times New Roman" w:cs="Times New Roman"/>
          <w:sz w:val="24"/>
          <w:szCs w:val="24"/>
        </w:rPr>
        <w:softHyphen/>
        <w:t>мума уменьшится в 2 раза;</w:t>
      </w:r>
    </w:p>
    <w:p w:rsidR="008D4655" w:rsidRPr="003455F6" w:rsidRDefault="008D4655" w:rsidP="00E841CA">
      <w:pPr>
        <w:pStyle w:val="Style22"/>
        <w:widowControl/>
        <w:numPr>
          <w:ilvl w:val="0"/>
          <w:numId w:val="283"/>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положение максимумов изменится; ширина максимума уменьшится в 2 раза.</w:t>
      </w: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3455F6"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Почему дифракционную решетку изготовляют с очень большим числом штрихов при одновременно максимальном их количестве на каждый миллиметр ширины решетки?</w:t>
      </w:r>
    </w:p>
    <w:p w:rsidR="008D4655" w:rsidRPr="003455F6" w:rsidRDefault="008D4655"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22"/>
        <w:widowControl/>
        <w:numPr>
          <w:ilvl w:val="0"/>
          <w:numId w:val="284"/>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для уменьшения разрешающей способности и усиления светового потока;</w:t>
      </w:r>
    </w:p>
    <w:p w:rsidR="008D4655" w:rsidRPr="003455F6" w:rsidRDefault="008D4655" w:rsidP="00E841CA">
      <w:pPr>
        <w:pStyle w:val="Style22"/>
        <w:widowControl/>
        <w:numPr>
          <w:ilvl w:val="0"/>
          <w:numId w:val="284"/>
        </w:numPr>
        <w:tabs>
          <w:tab w:val="left" w:pos="84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для повышения разрешающей способности и ослабления светового потока;</w:t>
      </w:r>
    </w:p>
    <w:p w:rsidR="008D4655" w:rsidRPr="003455F6" w:rsidRDefault="008D4655" w:rsidP="00E841CA">
      <w:pPr>
        <w:pStyle w:val="Style84"/>
        <w:widowControl/>
        <w:numPr>
          <w:ilvl w:val="0"/>
          <w:numId w:val="285"/>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для повышения разрешающей способности и уменьше</w:t>
      </w:r>
      <w:r w:rsidRPr="003455F6">
        <w:rPr>
          <w:rStyle w:val="FontStyle100"/>
          <w:rFonts w:ascii="Times New Roman" w:hAnsi="Times New Roman" w:cs="Times New Roman"/>
          <w:sz w:val="24"/>
          <w:szCs w:val="24"/>
        </w:rPr>
        <w:softHyphen/>
        <w:t>ния светового потока;</w:t>
      </w:r>
    </w:p>
    <w:p w:rsidR="008D4655" w:rsidRPr="003455F6" w:rsidRDefault="008D4655" w:rsidP="00E841CA">
      <w:pPr>
        <w:pStyle w:val="Style84"/>
        <w:widowControl/>
        <w:numPr>
          <w:ilvl w:val="0"/>
          <w:numId w:val="285"/>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для повышения разрешающей способности и усиления светового потока.</w:t>
      </w:r>
    </w:p>
    <w:p w:rsidR="008D4655" w:rsidRPr="003455F6"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При каких условиях стеклянная трехгранная призма будет отклонять лучи не к основанию, а в сторону преломляющего угла призмы?</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286"/>
        </w:numPr>
        <w:tabs>
          <w:tab w:val="left" w:pos="83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когда она будет находиться в среде с большим пока</w:t>
      </w:r>
      <w:r w:rsidRPr="003455F6">
        <w:rPr>
          <w:rStyle w:val="FontStyle100"/>
          <w:rFonts w:ascii="Times New Roman" w:hAnsi="Times New Roman" w:cs="Times New Roman"/>
          <w:sz w:val="24"/>
          <w:szCs w:val="24"/>
        </w:rPr>
        <w:softHyphen/>
        <w:t>зателем преломления, чем показатель преломления материала призмы;</w:t>
      </w:r>
    </w:p>
    <w:p w:rsidR="008D4655" w:rsidRPr="003455F6" w:rsidRDefault="008D4655" w:rsidP="00E841CA">
      <w:pPr>
        <w:pStyle w:val="Style84"/>
        <w:widowControl/>
        <w:numPr>
          <w:ilvl w:val="0"/>
          <w:numId w:val="286"/>
        </w:numPr>
        <w:tabs>
          <w:tab w:val="left" w:pos="83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когда она будет находиться в среде с меньшим пока</w:t>
      </w:r>
      <w:r w:rsidRPr="003455F6">
        <w:rPr>
          <w:rStyle w:val="FontStyle100"/>
          <w:rFonts w:ascii="Times New Roman" w:hAnsi="Times New Roman" w:cs="Times New Roman"/>
          <w:sz w:val="24"/>
          <w:szCs w:val="24"/>
        </w:rPr>
        <w:softHyphen/>
        <w:t>зателем преломления, чем показатель преломления материала призмы;</w:t>
      </w:r>
    </w:p>
    <w:p w:rsidR="008D4655" w:rsidRPr="003455F6" w:rsidRDefault="008D4655" w:rsidP="00E841CA">
      <w:pPr>
        <w:pStyle w:val="Style84"/>
        <w:widowControl/>
        <w:numPr>
          <w:ilvl w:val="0"/>
          <w:numId w:val="286"/>
        </w:numPr>
        <w:tabs>
          <w:tab w:val="left" w:pos="83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когда показатели преломления призмы и среды будут равными;</w:t>
      </w:r>
    </w:p>
    <w:p w:rsidR="008D4655" w:rsidRPr="003455F6" w:rsidRDefault="008D4655" w:rsidP="00E841CA">
      <w:pPr>
        <w:pStyle w:val="Style84"/>
        <w:widowControl/>
        <w:numPr>
          <w:ilvl w:val="0"/>
          <w:numId w:val="286"/>
        </w:numPr>
        <w:tabs>
          <w:tab w:val="left" w:pos="83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такой случай невозможен.</w:t>
      </w:r>
    </w:p>
    <w:p w:rsidR="008D4655" w:rsidRPr="003455F6"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8D4655" w:rsidRPr="003455F6"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Угол полной поляризации при падении луча на поверхность некоторой жидкости оказался равным</w:t>
      </w:r>
      <w:r w:rsidRPr="003455F6">
        <w:rPr>
          <w:rFonts w:ascii="Times New Roman" w:hAnsi="Times New Roman" w:cs="Times New Roman"/>
          <w:noProof/>
          <w:position w:val="-10"/>
        </w:rPr>
        <w:drawing>
          <wp:inline distT="0" distB="0" distL="0" distR="0">
            <wp:extent cx="225425" cy="178435"/>
            <wp:effectExtent l="19050" t="0" r="3175" b="0"/>
            <wp:docPr id="1058"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997" cstate="print"/>
                    <a:srcRect/>
                    <a:stretch>
                      <a:fillRect/>
                    </a:stretch>
                  </pic:blipFill>
                  <pic:spPr bwMode="auto">
                    <a:xfrm>
                      <a:off x="0" y="0"/>
                      <a:ext cx="22542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Что это за жидкость?</w:t>
      </w:r>
    </w:p>
    <w:p w:rsidR="008D4655" w:rsidRPr="003455F6" w:rsidRDefault="008D4655"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8D4655" w:rsidRPr="003455F6" w:rsidRDefault="008D4655" w:rsidP="00E841CA">
      <w:pPr>
        <w:pStyle w:val="Style84"/>
        <w:widowControl/>
        <w:numPr>
          <w:ilvl w:val="0"/>
          <w:numId w:val="287"/>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глицерин;</w:t>
      </w:r>
    </w:p>
    <w:p w:rsidR="008D4655" w:rsidRPr="003455F6" w:rsidRDefault="008D4655" w:rsidP="00E841CA">
      <w:pPr>
        <w:pStyle w:val="Style84"/>
        <w:widowControl/>
        <w:numPr>
          <w:ilvl w:val="0"/>
          <w:numId w:val="287"/>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вода;</w:t>
      </w:r>
    </w:p>
    <w:p w:rsidR="008D4655" w:rsidRPr="003455F6" w:rsidRDefault="008D4655" w:rsidP="00E841CA">
      <w:pPr>
        <w:pStyle w:val="Style69"/>
        <w:widowControl/>
        <w:numPr>
          <w:ilvl w:val="0"/>
          <w:numId w:val="287"/>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молоко; </w:t>
      </w:r>
    </w:p>
    <w:p w:rsidR="008D4655" w:rsidRPr="003455F6" w:rsidRDefault="008D4655" w:rsidP="00E841CA">
      <w:pPr>
        <w:pStyle w:val="Style69"/>
        <w:widowControl/>
        <w:numPr>
          <w:ilvl w:val="0"/>
          <w:numId w:val="287"/>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4)бензин.</w:t>
      </w:r>
    </w:p>
    <w:p w:rsidR="008D4655" w:rsidRPr="003455F6" w:rsidRDefault="008D4655" w:rsidP="004D472B">
      <w:pPr>
        <w:pStyle w:val="Style55"/>
        <w:widowControl/>
        <w:spacing w:line="240" w:lineRule="auto"/>
        <w:rPr>
          <w:rFonts w:ascii="Times New Roman" w:hAnsi="Times New Roman" w:cs="Times New Roman"/>
        </w:rPr>
      </w:pPr>
    </w:p>
    <w:p w:rsidR="008D4655" w:rsidRPr="003455F6" w:rsidRDefault="008D4655"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Ответы</w:t>
      </w:r>
    </w:p>
    <w:p w:rsidR="008D4655" w:rsidRPr="003455F6"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p w:rsidR="008D4655" w:rsidRPr="003455F6" w:rsidRDefault="008D465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8D4655" w:rsidRPr="003455F6" w:rsidTr="00305B89">
        <w:tc>
          <w:tcPr>
            <w:tcW w:w="869"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8D4655" w:rsidRPr="003455F6" w:rsidTr="00305B89">
        <w:tc>
          <w:tcPr>
            <w:tcW w:w="869"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84"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r>
    </w:tbl>
    <w:p w:rsidR="008D4655" w:rsidRPr="003455F6" w:rsidRDefault="008D4655" w:rsidP="004D472B">
      <w:pPr>
        <w:spacing w:after="0" w:line="240" w:lineRule="auto"/>
        <w:jc w:val="both"/>
        <w:rPr>
          <w:rFonts w:ascii="Times New Roman" w:hAnsi="Times New Roman" w:cs="Times New Roman"/>
          <w:sz w:val="24"/>
          <w:szCs w:val="24"/>
        </w:rPr>
      </w:pPr>
    </w:p>
    <w:p w:rsidR="008D4655" w:rsidRPr="003455F6"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8D4655" w:rsidRPr="003455F6" w:rsidTr="00305B89">
        <w:tc>
          <w:tcPr>
            <w:tcW w:w="101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5"/>
              <w:widowControl/>
              <w:spacing w:line="240" w:lineRule="auto"/>
              <w:jc w:val="both"/>
              <w:rPr>
                <w:rStyle w:val="FontStyle111"/>
                <w:rFonts w:ascii="Times New Roman" w:hAnsi="Times New Roman" w:cs="Times New Roman"/>
                <w:sz w:val="24"/>
                <w:szCs w:val="24"/>
              </w:rPr>
            </w:pPr>
            <w:r w:rsidRPr="003455F6">
              <w:rPr>
                <w:rStyle w:val="FontStyle112"/>
                <w:rFonts w:ascii="Times New Roman" w:hAnsi="Times New Roman" w:cs="Times New Roman"/>
                <w:sz w:val="24"/>
                <w:szCs w:val="24"/>
              </w:rPr>
              <w:t>№№</w:t>
            </w:r>
            <w:r w:rsidRPr="003455F6">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8D4655" w:rsidRPr="003455F6" w:rsidTr="00305B89">
        <w:tc>
          <w:tcPr>
            <w:tcW w:w="101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3"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47" w:type="dxa"/>
            <w:tcBorders>
              <w:top w:val="single" w:sz="6" w:space="0" w:color="auto"/>
              <w:left w:val="single" w:sz="6" w:space="0" w:color="auto"/>
              <w:bottom w:val="single" w:sz="6" w:space="0" w:color="auto"/>
              <w:right w:val="single" w:sz="6" w:space="0" w:color="auto"/>
            </w:tcBorders>
          </w:tcPr>
          <w:p w:rsidR="008D4655" w:rsidRPr="003455F6" w:rsidRDefault="008D4655"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r>
    </w:tbl>
    <w:p w:rsidR="008D4655" w:rsidRPr="003455F6" w:rsidRDefault="008D4655" w:rsidP="004D472B">
      <w:pPr>
        <w:spacing w:after="0" w:line="240" w:lineRule="auto"/>
        <w:jc w:val="both"/>
        <w:rPr>
          <w:rFonts w:ascii="Times New Roman" w:hAnsi="Times New Roman" w:cs="Times New Roman"/>
          <w:sz w:val="24"/>
          <w:szCs w:val="24"/>
        </w:rPr>
      </w:pPr>
    </w:p>
    <w:p w:rsidR="009C4A0A" w:rsidRPr="003455F6" w:rsidRDefault="009C4A0A" w:rsidP="004D472B">
      <w:pPr>
        <w:spacing w:after="0" w:line="240" w:lineRule="auto"/>
        <w:rPr>
          <w:rStyle w:val="FontStyle104"/>
          <w:rFonts w:ascii="Times New Roman" w:hAnsi="Times New Roman" w:cs="Times New Roman"/>
          <w:sz w:val="24"/>
          <w:szCs w:val="24"/>
        </w:rPr>
      </w:pPr>
    </w:p>
    <w:p w:rsidR="009C4A0A" w:rsidRPr="003455F6" w:rsidRDefault="009C4A0A" w:rsidP="004D472B">
      <w:pPr>
        <w:spacing w:after="0" w:line="240" w:lineRule="auto"/>
        <w:rPr>
          <w:rStyle w:val="FontStyle104"/>
          <w:rFonts w:ascii="Times New Roman" w:hAnsi="Times New Roman" w:cs="Times New Roman"/>
          <w:sz w:val="24"/>
          <w:szCs w:val="24"/>
        </w:rPr>
      </w:pPr>
    </w:p>
    <w:p w:rsidR="00DE3681" w:rsidRPr="003455F6" w:rsidRDefault="00DE3681" w:rsidP="004D472B">
      <w:pPr>
        <w:spacing w:after="0" w:line="240" w:lineRule="auto"/>
        <w:rPr>
          <w:rFonts w:ascii="Times New Roman" w:hAnsi="Times New Roman" w:cs="Times New Roman"/>
          <w:sz w:val="24"/>
          <w:szCs w:val="24"/>
        </w:rPr>
      </w:pPr>
    </w:p>
    <w:p w:rsidR="00DE3681" w:rsidRPr="003455F6" w:rsidRDefault="00DE3681" w:rsidP="004D472B">
      <w:pPr>
        <w:pStyle w:val="1"/>
        <w:spacing w:before="0"/>
        <w:rPr>
          <w:rFonts w:eastAsia="Arial Unicode MS"/>
        </w:rPr>
      </w:pPr>
      <w:r w:rsidRPr="003455F6">
        <w:rPr>
          <w:rFonts w:eastAsia="Arial Unicode MS"/>
        </w:rPr>
        <w:t xml:space="preserve"> Основы специальной теории относительности</w:t>
      </w:r>
    </w:p>
    <w:p w:rsidR="00DE3681" w:rsidRPr="003455F6" w:rsidRDefault="00DE3681" w:rsidP="004D472B">
      <w:pPr>
        <w:spacing w:after="0" w:line="240" w:lineRule="auto"/>
        <w:rPr>
          <w:rFonts w:ascii="Times New Roman" w:hAnsi="Times New Roman" w:cs="Times New Roman"/>
          <w:sz w:val="24"/>
          <w:szCs w:val="24"/>
        </w:rPr>
      </w:pPr>
    </w:p>
    <w:p w:rsidR="00DE3681" w:rsidRPr="003455F6" w:rsidRDefault="00DE3681" w:rsidP="004D472B">
      <w:pPr>
        <w:pStyle w:val="1"/>
        <w:spacing w:before="0"/>
        <w:rPr>
          <w:rFonts w:eastAsia="Arial Unicode MS"/>
        </w:rPr>
      </w:pPr>
      <w:r w:rsidRPr="003455F6">
        <w:rPr>
          <w:rFonts w:eastAsia="Arial Unicode MS"/>
        </w:rPr>
        <w:t>Элементы квантовой физики</w:t>
      </w:r>
    </w:p>
    <w:p w:rsidR="00DE3681" w:rsidRPr="003455F6" w:rsidRDefault="00DE3681" w:rsidP="004D472B">
      <w:pPr>
        <w:pStyle w:val="2"/>
        <w:spacing w:before="0"/>
      </w:pPr>
      <w:r w:rsidRPr="003455F6">
        <w:t>Квантовая оптика.</w:t>
      </w:r>
    </w:p>
    <w:p w:rsidR="00305B89" w:rsidRPr="003455F6" w:rsidRDefault="00305B89" w:rsidP="004D472B">
      <w:pPr>
        <w:pStyle w:val="3"/>
        <w:spacing w:before="0"/>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 xml:space="preserve">Тест КВАНТОВАЯ ОПТИКА </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D718E7">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305B89" w:rsidRPr="003455F6" w:rsidRDefault="00305B89" w:rsidP="004D472B">
      <w:pPr>
        <w:pStyle w:val="Style18"/>
        <w:widowControl/>
        <w:spacing w:line="240" w:lineRule="auto"/>
        <w:ind w:firstLine="0"/>
        <w:rPr>
          <w:rFonts w:ascii="Times New Roman" w:hAnsi="Times New Roman" w:cs="Times New Roman"/>
        </w:rPr>
      </w:pPr>
    </w:p>
    <w:p w:rsidR="00305B89" w:rsidRPr="003455F6" w:rsidRDefault="00305B89" w:rsidP="004D472B">
      <w:pPr>
        <w:pStyle w:val="Style18"/>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теоретические во</w:t>
      </w:r>
      <w:r w:rsidRPr="003455F6">
        <w:rPr>
          <w:rStyle w:val="FontStyle100"/>
          <w:rFonts w:ascii="Times New Roman" w:hAnsi="Times New Roman" w:cs="Times New Roman"/>
          <w:sz w:val="24"/>
          <w:szCs w:val="24"/>
        </w:rPr>
        <w:softHyphen/>
        <w:t>просы:</w:t>
      </w:r>
    </w:p>
    <w:p w:rsidR="00305B89" w:rsidRPr="003455F6"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квантовая гипотеза Планка;</w:t>
      </w:r>
    </w:p>
    <w:p w:rsidR="00305B89" w:rsidRPr="003455F6"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внешний фотоэлектрический эффект;</w:t>
      </w:r>
    </w:p>
    <w:p w:rsidR="00305B89" w:rsidRPr="003455F6"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опыты А. Г. Столетова;</w:t>
      </w:r>
    </w:p>
    <w:p w:rsidR="00305B89" w:rsidRPr="003455F6"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законы внешнего фотоэффекта;</w:t>
      </w:r>
    </w:p>
    <w:p w:rsidR="00305B89" w:rsidRPr="003455F6"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уравнение Эйнштейна для фотоэффекта;</w:t>
      </w:r>
    </w:p>
    <w:p w:rsidR="00305B89" w:rsidRPr="003455F6"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внутренний фотоэффект, его особенности;</w:t>
      </w:r>
    </w:p>
    <w:p w:rsidR="00305B89" w:rsidRPr="003455F6"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применение фотоэффекта в технике;</w:t>
      </w:r>
    </w:p>
    <w:p w:rsidR="00305B89" w:rsidRPr="003455F6"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давление света;</w:t>
      </w:r>
    </w:p>
    <w:p w:rsidR="00305B89" w:rsidRPr="003455F6"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опыты П. Н. Лебедева;</w:t>
      </w:r>
    </w:p>
    <w:p w:rsidR="00305B89" w:rsidRPr="003455F6"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химические действия света, его применение в фотографии и некоторых технологических процессах.</w:t>
      </w:r>
    </w:p>
    <w:p w:rsidR="00305B89" w:rsidRPr="003455F6" w:rsidRDefault="00305B89" w:rsidP="004D472B">
      <w:pPr>
        <w:pStyle w:val="Style17"/>
        <w:widowControl/>
        <w:jc w:val="both"/>
        <w:rPr>
          <w:rFonts w:ascii="Times New Roman" w:hAnsi="Times New Roman" w:cs="Times New Roman"/>
        </w:rPr>
      </w:pPr>
    </w:p>
    <w:p w:rsidR="00305B89" w:rsidRPr="003455F6" w:rsidRDefault="00305B89"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А</w:t>
      </w:r>
    </w:p>
    <w:p w:rsidR="00305B89" w:rsidRPr="003455F6" w:rsidRDefault="00305B89" w:rsidP="004D472B">
      <w:pPr>
        <w:pStyle w:val="Style31"/>
        <w:widowControl/>
        <w:tabs>
          <w:tab w:val="left" w:pos="398"/>
        </w:tabs>
        <w:spacing w:line="240" w:lineRule="auto"/>
        <w:jc w:val="both"/>
        <w:rPr>
          <w:rStyle w:val="FontStyle101"/>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Какой буквой принято обозначать постоянную Планка?</w:t>
      </w:r>
    </w:p>
    <w:p w:rsidR="00305B89" w:rsidRPr="003455F6" w:rsidRDefault="00305B89" w:rsidP="004D472B">
      <w:pPr>
        <w:pStyle w:val="Style31"/>
        <w:widowControl/>
        <w:tabs>
          <w:tab w:val="left" w:pos="398"/>
        </w:tabs>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95250" cy="142240"/>
            <wp:effectExtent l="19050" t="0" r="0" b="0"/>
            <wp:docPr id="1147"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998" cstate="print"/>
                    <a:srcRect/>
                    <a:stretch>
                      <a:fillRect/>
                    </a:stretch>
                  </pic:blipFill>
                  <pic:spPr bwMode="auto">
                    <a:xfrm>
                      <a:off x="0" y="0"/>
                      <a:ext cx="9525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rPr>
        <w:drawing>
          <wp:inline distT="0" distB="0" distL="0" distR="0">
            <wp:extent cx="118745" cy="118745"/>
            <wp:effectExtent l="19050" t="0" r="0" b="0"/>
            <wp:docPr id="1146"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999"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2"/>
        </w:rPr>
        <w:drawing>
          <wp:inline distT="0" distB="0" distL="0" distR="0">
            <wp:extent cx="83185" cy="118745"/>
            <wp:effectExtent l="19050" t="0" r="0" b="0"/>
            <wp:docPr id="1145"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000" cstate="print"/>
                    <a:srcRect/>
                    <a:stretch>
                      <a:fillRect/>
                    </a:stretch>
                  </pic:blipFill>
                  <pic:spPr bwMode="auto">
                    <a:xfrm>
                      <a:off x="0" y="0"/>
                      <a:ext cx="8318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rPr>
        <w:drawing>
          <wp:inline distT="0" distB="0" distL="0" distR="0">
            <wp:extent cx="106680" cy="118745"/>
            <wp:effectExtent l="19050" t="0" r="7620" b="0"/>
            <wp:docPr id="114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001"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31"/>
        <w:widowControl/>
        <w:tabs>
          <w:tab w:val="left" w:pos="398"/>
        </w:tabs>
        <w:spacing w:line="240" w:lineRule="auto"/>
        <w:jc w:val="both"/>
        <w:rPr>
          <w:rStyle w:val="FontStyle106"/>
          <w:rFonts w:ascii="Times New Roman" w:hAnsi="Times New Roman" w:cs="Times New Roman"/>
          <w:sz w:val="24"/>
          <w:szCs w:val="24"/>
        </w:rPr>
      </w:pPr>
    </w:p>
    <w:p w:rsidR="00305B89" w:rsidRPr="003455F6" w:rsidRDefault="00305B89" w:rsidP="004D472B">
      <w:pPr>
        <w:pStyle w:val="Style31"/>
        <w:widowControl/>
        <w:tabs>
          <w:tab w:val="left" w:pos="398"/>
        </w:tabs>
        <w:spacing w:line="240" w:lineRule="auto"/>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 xml:space="preserve">Чему равна энергия фотона света с частотой </w:t>
      </w:r>
      <w:r w:rsidRPr="003455F6">
        <w:rPr>
          <w:rStyle w:val="FontStyle100"/>
          <w:rFonts w:ascii="Times New Roman" w:hAnsi="Times New Roman" w:cs="Times New Roman"/>
          <w:sz w:val="24"/>
          <w:szCs w:val="24"/>
          <w:lang w:val="en-US"/>
        </w:rPr>
        <w:t>v</w:t>
      </w:r>
      <w:r w:rsidRPr="003455F6">
        <w:rPr>
          <w:rStyle w:val="FontStyle100"/>
          <w:rFonts w:ascii="Times New Roman" w:hAnsi="Times New Roman" w:cs="Times New Roman"/>
          <w:sz w:val="24"/>
          <w:szCs w:val="24"/>
        </w:rPr>
        <w:t>?</w:t>
      </w:r>
    </w:p>
    <w:p w:rsidR="00305B89" w:rsidRPr="003455F6" w:rsidRDefault="00305B89" w:rsidP="004D472B">
      <w:pPr>
        <w:pStyle w:val="Style31"/>
        <w:widowControl/>
        <w:tabs>
          <w:tab w:val="left" w:pos="398"/>
        </w:tabs>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308610" cy="166370"/>
            <wp:effectExtent l="19050" t="0" r="0" b="0"/>
            <wp:docPr id="1143" name="Рисунок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002" cstate="print"/>
                    <a:srcRect/>
                    <a:stretch>
                      <a:fillRect/>
                    </a:stretch>
                  </pic:blipFill>
                  <pic:spPr bwMode="auto">
                    <a:xfrm>
                      <a:off x="0" y="0"/>
                      <a:ext cx="30861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1"/>
        </w:rPr>
        <w:drawing>
          <wp:inline distT="0" distB="0" distL="0" distR="0">
            <wp:extent cx="225425" cy="142240"/>
            <wp:effectExtent l="19050" t="0" r="3175" b="0"/>
            <wp:docPr id="1142" name="Рисунок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003" cstate="print"/>
                    <a:srcRect/>
                    <a:stretch>
                      <a:fillRect/>
                    </a:stretch>
                  </pic:blipFill>
                  <pic:spPr bwMode="auto">
                    <a:xfrm>
                      <a:off x="0" y="0"/>
                      <a:ext cx="22542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3) </w:t>
      </w:r>
      <w:r w:rsidRPr="003455F6">
        <w:rPr>
          <w:rFonts w:ascii="Times New Roman" w:hAnsi="Times New Roman" w:cs="Times New Roman"/>
          <w:noProof/>
          <w:position w:val="-4"/>
        </w:rPr>
        <w:drawing>
          <wp:inline distT="0" distB="0" distL="0" distR="0">
            <wp:extent cx="166370" cy="166370"/>
            <wp:effectExtent l="19050" t="0" r="5080" b="0"/>
            <wp:docPr id="1141" name="Рисунок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004" cstate="print"/>
                    <a:srcRect/>
                    <a:stretch>
                      <a:fillRect/>
                    </a:stretch>
                  </pic:blipFill>
                  <pic:spPr bwMode="auto">
                    <a:xfrm>
                      <a:off x="0" y="0"/>
                      <a:ext cx="16637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4)</w:t>
      </w:r>
      <w:r w:rsidRPr="003455F6">
        <w:rPr>
          <w:rFonts w:ascii="Times New Roman" w:hAnsi="Times New Roman" w:cs="Times New Roman"/>
          <w:noProof/>
          <w:position w:val="-16"/>
        </w:rPr>
        <w:drawing>
          <wp:inline distT="0" distB="0" distL="0" distR="0">
            <wp:extent cx="213995" cy="297180"/>
            <wp:effectExtent l="19050" t="0" r="0" b="0"/>
            <wp:docPr id="1140" name="Рисунок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005" cstate="print"/>
                    <a:srcRect/>
                    <a:stretch>
                      <a:fillRect/>
                    </a:stretch>
                  </pic:blipFill>
                  <pic:spPr bwMode="auto">
                    <a:xfrm>
                      <a:off x="0" y="0"/>
                      <a:ext cx="213995" cy="29718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 xml:space="preserve">Назовите единицу измерения в СИ постоянной Планка </w:t>
      </w:r>
      <w:r w:rsidRPr="003455F6">
        <w:rPr>
          <w:rFonts w:ascii="Times New Roman" w:hAnsi="Times New Roman" w:cs="Times New Roman"/>
          <w:noProof/>
        </w:rPr>
        <w:drawing>
          <wp:inline distT="0" distB="0" distL="0" distR="0">
            <wp:extent cx="166370" cy="201930"/>
            <wp:effectExtent l="19050" t="0" r="5080" b="0"/>
            <wp:docPr id="1139" name="Рисунок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001" cstate="print"/>
                    <a:srcRect/>
                    <a:stretch>
                      <a:fillRect/>
                    </a:stretch>
                  </pic:blipFill>
                  <pic:spPr bwMode="auto">
                    <a:xfrm>
                      <a:off x="0" y="0"/>
                      <a:ext cx="166370" cy="20193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69"/>
        <w:widowControl/>
        <w:numPr>
          <w:ilvl w:val="0"/>
          <w:numId w:val="288"/>
        </w:numPr>
        <w:tabs>
          <w:tab w:val="left" w:pos="89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Дж;</w:t>
      </w:r>
    </w:p>
    <w:p w:rsidR="00305B89" w:rsidRPr="003455F6" w:rsidRDefault="00305B89" w:rsidP="00E841CA">
      <w:pPr>
        <w:pStyle w:val="Style69"/>
        <w:widowControl/>
        <w:numPr>
          <w:ilvl w:val="0"/>
          <w:numId w:val="288"/>
        </w:numPr>
        <w:tabs>
          <w:tab w:val="left" w:pos="89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Вт;</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3) </w:t>
      </w:r>
      <w:r w:rsidRPr="003455F6">
        <w:rPr>
          <w:rFonts w:ascii="Times New Roman" w:hAnsi="Times New Roman" w:cs="Times New Roman"/>
          <w:noProof/>
          <w:position w:val="-3"/>
        </w:rPr>
        <w:drawing>
          <wp:inline distT="0" distB="0" distL="0" distR="0">
            <wp:extent cx="344170" cy="118745"/>
            <wp:effectExtent l="19050" t="0" r="0" b="0"/>
            <wp:docPr id="1138" name="Рисунок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006" cstate="print"/>
                    <a:srcRect/>
                    <a:stretch>
                      <a:fillRect/>
                    </a:stretch>
                  </pic:blipFill>
                  <pic:spPr bwMode="auto">
                    <a:xfrm>
                      <a:off x="0" y="0"/>
                      <a:ext cx="34417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4"/>
        </w:rPr>
        <w:drawing>
          <wp:inline distT="0" distB="0" distL="0" distR="0">
            <wp:extent cx="344170" cy="142240"/>
            <wp:effectExtent l="19050" t="0" r="0" b="0"/>
            <wp:docPr id="1137"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007" cstate="print"/>
                    <a:srcRect/>
                    <a:stretch>
                      <a:fillRect/>
                    </a:stretch>
                  </pic:blipFill>
                  <pic:spPr bwMode="auto">
                    <a:xfrm>
                      <a:off x="0" y="0"/>
                      <a:ext cx="344170" cy="142240"/>
                    </a:xfrm>
                    <a:prstGeom prst="rect">
                      <a:avLst/>
                    </a:prstGeom>
                    <a:noFill/>
                    <a:ln w="9525">
                      <a:noFill/>
                      <a:miter lim="800000"/>
                      <a:headEnd/>
                      <a:tailEnd/>
                    </a:ln>
                  </pic:spPr>
                </pic:pic>
              </a:graphicData>
            </a:graphic>
          </wp:inline>
        </w:drawing>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При облучении металла синим светом наблюдается явление фотоэффекта. При каком облучении для данного металла будет наблюдаться фотоэффект?</w:t>
      </w:r>
    </w:p>
    <w:p w:rsidR="00305B89" w:rsidRPr="003455F6" w:rsidRDefault="00305B89"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69"/>
        <w:widowControl/>
        <w:numPr>
          <w:ilvl w:val="0"/>
          <w:numId w:val="289"/>
        </w:numPr>
        <w:tabs>
          <w:tab w:val="left" w:pos="87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зеленым светом;</w:t>
      </w:r>
    </w:p>
    <w:p w:rsidR="00305B89" w:rsidRPr="003455F6" w:rsidRDefault="00305B89" w:rsidP="00E841CA">
      <w:pPr>
        <w:pStyle w:val="Style69"/>
        <w:widowControl/>
        <w:numPr>
          <w:ilvl w:val="0"/>
          <w:numId w:val="289"/>
        </w:numPr>
        <w:tabs>
          <w:tab w:val="left" w:pos="87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красным светом;</w:t>
      </w:r>
    </w:p>
    <w:p w:rsidR="00305B89" w:rsidRPr="003455F6" w:rsidRDefault="00305B89" w:rsidP="00E841CA">
      <w:pPr>
        <w:pStyle w:val="Style69"/>
        <w:widowControl/>
        <w:numPr>
          <w:ilvl w:val="0"/>
          <w:numId w:val="289"/>
        </w:numPr>
        <w:tabs>
          <w:tab w:val="left" w:pos="87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желтым светом;</w:t>
      </w:r>
    </w:p>
    <w:p w:rsidR="00305B89" w:rsidRPr="003455F6" w:rsidRDefault="00305B89" w:rsidP="00E841CA">
      <w:pPr>
        <w:pStyle w:val="Style69"/>
        <w:widowControl/>
        <w:numPr>
          <w:ilvl w:val="0"/>
          <w:numId w:val="289"/>
        </w:numPr>
        <w:tabs>
          <w:tab w:val="left" w:pos="878"/>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ультрафиолетовым излучением.</w:t>
      </w:r>
    </w:p>
    <w:p w:rsidR="00305B89" w:rsidRPr="003455F6" w:rsidRDefault="00305B89" w:rsidP="004D472B">
      <w:pPr>
        <w:pStyle w:val="Style72"/>
        <w:widowControl/>
        <w:tabs>
          <w:tab w:val="left" w:pos="394"/>
        </w:tabs>
        <w:spacing w:line="240" w:lineRule="auto"/>
        <w:ind w:firstLine="0"/>
        <w:rPr>
          <w:rStyle w:val="FontStyle106"/>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5.</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Какое выражение является условием красной границы фотоэффекта с поверхности металла?</w:t>
      </w:r>
    </w:p>
    <w:p w:rsidR="00305B89" w:rsidRPr="003455F6" w:rsidRDefault="00305B89"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spacing w:after="0" w:line="240" w:lineRule="auto"/>
        <w:jc w:val="both"/>
        <w:rPr>
          <w:rFonts w:ascii="Times New Roman" w:hAnsi="Times New Roman" w:cs="Times New Roman"/>
          <w:sz w:val="24"/>
          <w:szCs w:val="24"/>
        </w:rPr>
      </w:pPr>
      <w:r w:rsidRPr="003455F6">
        <w:rPr>
          <w:rFonts w:ascii="Times New Roman" w:hAnsi="Times New Roman" w:cs="Times New Roman"/>
          <w:sz w:val="24"/>
          <w:szCs w:val="24"/>
        </w:rPr>
        <w:t>1)</w:t>
      </w:r>
      <w:r w:rsidRPr="003455F6">
        <w:rPr>
          <w:rFonts w:ascii="Times New Roman" w:hAnsi="Times New Roman" w:cs="Times New Roman"/>
          <w:noProof/>
          <w:sz w:val="24"/>
          <w:szCs w:val="24"/>
          <w:lang w:eastAsia="ru-RU"/>
        </w:rPr>
        <w:drawing>
          <wp:inline distT="0" distB="0" distL="0" distR="0">
            <wp:extent cx="403860" cy="166370"/>
            <wp:effectExtent l="19050" t="0" r="0" b="0"/>
            <wp:docPr id="1136"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008" cstate="print"/>
                    <a:srcRect/>
                    <a:stretch>
                      <a:fillRect/>
                    </a:stretch>
                  </pic:blipFill>
                  <pic:spPr bwMode="auto">
                    <a:xfrm>
                      <a:off x="0" y="0"/>
                      <a:ext cx="403860" cy="166370"/>
                    </a:xfrm>
                    <a:prstGeom prst="rect">
                      <a:avLst/>
                    </a:prstGeom>
                    <a:noFill/>
                    <a:ln w="9525">
                      <a:noFill/>
                      <a:miter lim="800000"/>
                      <a:headEnd/>
                      <a:tailEnd/>
                    </a:ln>
                  </pic:spPr>
                </pic:pic>
              </a:graphicData>
            </a:graphic>
          </wp:inline>
        </w:drawing>
      </w:r>
    </w:p>
    <w:p w:rsidR="00305B89" w:rsidRPr="003455F6" w:rsidRDefault="00305B89" w:rsidP="004D472B">
      <w:pPr>
        <w:spacing w:after="0" w:line="240" w:lineRule="auto"/>
        <w:jc w:val="both"/>
        <w:rPr>
          <w:rFonts w:ascii="Times New Roman" w:hAnsi="Times New Roman" w:cs="Times New Roman"/>
          <w:sz w:val="24"/>
          <w:szCs w:val="24"/>
        </w:rPr>
      </w:pPr>
      <w:r w:rsidRPr="003455F6">
        <w:rPr>
          <w:rFonts w:ascii="Times New Roman" w:hAnsi="Times New Roman" w:cs="Times New Roman"/>
          <w:sz w:val="24"/>
          <w:szCs w:val="24"/>
        </w:rPr>
        <w:t xml:space="preserve">2) </w:t>
      </w:r>
      <w:r w:rsidRPr="003455F6">
        <w:rPr>
          <w:rFonts w:ascii="Times New Roman" w:hAnsi="Times New Roman" w:cs="Times New Roman"/>
          <w:noProof/>
          <w:sz w:val="24"/>
          <w:szCs w:val="24"/>
          <w:lang w:eastAsia="ru-RU"/>
        </w:rPr>
        <w:drawing>
          <wp:inline distT="0" distB="0" distL="0" distR="0">
            <wp:extent cx="664845" cy="166370"/>
            <wp:effectExtent l="19050" t="0" r="1905" b="0"/>
            <wp:docPr id="1135" name="Рисунок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009" cstate="print"/>
                    <a:srcRect/>
                    <a:stretch>
                      <a:fillRect/>
                    </a:stretch>
                  </pic:blipFill>
                  <pic:spPr bwMode="auto">
                    <a:xfrm>
                      <a:off x="0" y="0"/>
                      <a:ext cx="664845" cy="166370"/>
                    </a:xfrm>
                    <a:prstGeom prst="rect">
                      <a:avLst/>
                    </a:prstGeom>
                    <a:noFill/>
                    <a:ln w="9525">
                      <a:noFill/>
                      <a:miter lim="800000"/>
                      <a:headEnd/>
                      <a:tailEnd/>
                    </a:ln>
                  </pic:spPr>
                </pic:pic>
              </a:graphicData>
            </a:graphic>
          </wp:inline>
        </w:drawing>
      </w:r>
    </w:p>
    <w:p w:rsidR="00305B89" w:rsidRPr="003455F6" w:rsidRDefault="00305B89" w:rsidP="004D472B">
      <w:pPr>
        <w:spacing w:after="0" w:line="240" w:lineRule="auto"/>
        <w:jc w:val="both"/>
        <w:rPr>
          <w:rFonts w:ascii="Times New Roman" w:hAnsi="Times New Roman" w:cs="Times New Roman"/>
          <w:sz w:val="24"/>
          <w:szCs w:val="24"/>
        </w:rPr>
      </w:pPr>
      <w:r w:rsidRPr="003455F6">
        <w:rPr>
          <w:rFonts w:ascii="Times New Roman" w:hAnsi="Times New Roman" w:cs="Times New Roman"/>
          <w:sz w:val="24"/>
          <w:szCs w:val="24"/>
        </w:rPr>
        <w:t>3)</w:t>
      </w:r>
      <w:r w:rsidRPr="003455F6">
        <w:rPr>
          <w:rFonts w:ascii="Times New Roman" w:hAnsi="Times New Roman" w:cs="Times New Roman"/>
          <w:noProof/>
          <w:sz w:val="24"/>
          <w:szCs w:val="24"/>
          <w:lang w:eastAsia="ru-RU"/>
        </w:rPr>
        <w:drawing>
          <wp:inline distT="0" distB="0" distL="0" distR="0">
            <wp:extent cx="653415" cy="142240"/>
            <wp:effectExtent l="19050" t="0" r="0" b="0"/>
            <wp:docPr id="1134" name="Рисунок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010" cstate="print"/>
                    <a:srcRect/>
                    <a:stretch>
                      <a:fillRect/>
                    </a:stretch>
                  </pic:blipFill>
                  <pic:spPr bwMode="auto">
                    <a:xfrm>
                      <a:off x="0" y="0"/>
                      <a:ext cx="653415" cy="142240"/>
                    </a:xfrm>
                    <a:prstGeom prst="rect">
                      <a:avLst/>
                    </a:prstGeom>
                    <a:noFill/>
                    <a:ln w="9525">
                      <a:noFill/>
                      <a:miter lim="800000"/>
                      <a:headEnd/>
                      <a:tailEnd/>
                    </a:ln>
                  </pic:spPr>
                </pic:pic>
              </a:graphicData>
            </a:graphic>
          </wp:inline>
        </w:drawing>
      </w:r>
    </w:p>
    <w:p w:rsidR="00305B89" w:rsidRPr="003455F6" w:rsidRDefault="00305B89" w:rsidP="004D472B">
      <w:pPr>
        <w:spacing w:after="0" w:line="240" w:lineRule="auto"/>
        <w:jc w:val="both"/>
        <w:rPr>
          <w:rFonts w:ascii="Times New Roman" w:hAnsi="Times New Roman" w:cs="Times New Roman"/>
          <w:sz w:val="24"/>
          <w:szCs w:val="24"/>
        </w:rPr>
      </w:pPr>
      <w:r w:rsidRPr="003455F6">
        <w:rPr>
          <w:rFonts w:ascii="Times New Roman" w:hAnsi="Times New Roman" w:cs="Times New Roman"/>
          <w:sz w:val="24"/>
          <w:szCs w:val="24"/>
        </w:rPr>
        <w:t>4)</w:t>
      </w:r>
      <w:r w:rsidRPr="003455F6">
        <w:rPr>
          <w:rFonts w:ascii="Times New Roman" w:hAnsi="Times New Roman" w:cs="Times New Roman"/>
          <w:noProof/>
          <w:sz w:val="24"/>
          <w:szCs w:val="24"/>
          <w:lang w:eastAsia="ru-RU"/>
        </w:rPr>
        <w:drawing>
          <wp:inline distT="0" distB="0" distL="0" distR="0">
            <wp:extent cx="653415" cy="154305"/>
            <wp:effectExtent l="19050" t="0" r="0" b="0"/>
            <wp:docPr id="1133"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011" cstate="print"/>
                    <a:srcRect/>
                    <a:stretch>
                      <a:fillRect/>
                    </a:stretch>
                  </pic:blipFill>
                  <pic:spPr bwMode="auto">
                    <a:xfrm>
                      <a:off x="0" y="0"/>
                      <a:ext cx="653415" cy="154305"/>
                    </a:xfrm>
                    <a:prstGeom prst="rect">
                      <a:avLst/>
                    </a:prstGeom>
                    <a:noFill/>
                    <a:ln w="9525">
                      <a:noFill/>
                      <a:miter lim="800000"/>
                      <a:headEnd/>
                      <a:tailEnd/>
                    </a:ln>
                  </pic:spPr>
                </pic:pic>
              </a:graphicData>
            </a:graphic>
          </wp:inline>
        </w:drawing>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Применение какого закона представляет собой уравнение Эйнштейна для фотоэффекта?</w:t>
      </w:r>
    </w:p>
    <w:p w:rsidR="00305B89" w:rsidRPr="003455F6" w:rsidRDefault="00305B89"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69"/>
        <w:widowControl/>
        <w:numPr>
          <w:ilvl w:val="0"/>
          <w:numId w:val="290"/>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сохранения импульса;</w:t>
      </w:r>
    </w:p>
    <w:p w:rsidR="00305B89" w:rsidRPr="003455F6" w:rsidRDefault="00305B89" w:rsidP="00E841CA">
      <w:pPr>
        <w:pStyle w:val="Style69"/>
        <w:widowControl/>
        <w:numPr>
          <w:ilvl w:val="0"/>
          <w:numId w:val="290"/>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сохранения энергии;</w:t>
      </w:r>
    </w:p>
    <w:p w:rsidR="00305B89" w:rsidRPr="003455F6" w:rsidRDefault="00305B89" w:rsidP="00E841CA">
      <w:pPr>
        <w:pStyle w:val="Style69"/>
        <w:widowControl/>
        <w:numPr>
          <w:ilvl w:val="0"/>
          <w:numId w:val="290"/>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сохранения заряда;</w:t>
      </w:r>
    </w:p>
    <w:p w:rsidR="00305B89" w:rsidRPr="003455F6" w:rsidRDefault="00305B89" w:rsidP="00E841CA">
      <w:pPr>
        <w:pStyle w:val="Style69"/>
        <w:widowControl/>
        <w:numPr>
          <w:ilvl w:val="0"/>
          <w:numId w:val="290"/>
        </w:numPr>
        <w:tabs>
          <w:tab w:val="left" w:pos="84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преломления и отражения света.</w:t>
      </w:r>
    </w:p>
    <w:p w:rsidR="00305B89" w:rsidRPr="003455F6" w:rsidRDefault="00305B89" w:rsidP="004D472B">
      <w:pPr>
        <w:pStyle w:val="Style71"/>
        <w:widowControl/>
        <w:tabs>
          <w:tab w:val="left" w:pos="403"/>
        </w:tabs>
        <w:spacing w:line="240" w:lineRule="auto"/>
        <w:rPr>
          <w:rStyle w:val="FontStyle106"/>
          <w:rFonts w:ascii="Times New Roman" w:hAnsi="Times New Roman" w:cs="Times New Roman"/>
          <w:sz w:val="24"/>
          <w:szCs w:val="24"/>
        </w:rPr>
      </w:pPr>
    </w:p>
    <w:p w:rsidR="00305B89" w:rsidRPr="003455F6" w:rsidRDefault="00305B89" w:rsidP="004D472B">
      <w:pPr>
        <w:pStyle w:val="Style71"/>
        <w:widowControl/>
        <w:tabs>
          <w:tab w:val="left" w:pos="403"/>
        </w:tabs>
        <w:spacing w:line="240" w:lineRule="auto"/>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7.</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По какой формуле может быть оценена масса фотона?</w:t>
      </w:r>
    </w:p>
    <w:p w:rsidR="00305B89" w:rsidRPr="003455F6" w:rsidRDefault="00305B89" w:rsidP="004D472B">
      <w:pPr>
        <w:pStyle w:val="Style71"/>
        <w:widowControl/>
        <w:tabs>
          <w:tab w:val="left" w:pos="403"/>
        </w:tabs>
        <w:spacing w:line="240" w:lineRule="auto"/>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581660" cy="142240"/>
            <wp:effectExtent l="19050" t="0" r="8890" b="0"/>
            <wp:docPr id="1132"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012" cstate="print"/>
                    <a:srcRect/>
                    <a:stretch>
                      <a:fillRect/>
                    </a:stretch>
                  </pic:blipFill>
                  <pic:spPr bwMode="auto">
                    <a:xfrm>
                      <a:off x="0" y="0"/>
                      <a:ext cx="58166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3"/>
        </w:rPr>
        <w:drawing>
          <wp:inline distT="0" distB="0" distL="0" distR="0">
            <wp:extent cx="498475" cy="142240"/>
            <wp:effectExtent l="19050" t="0" r="0" b="0"/>
            <wp:docPr id="1131" name="Рисунок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013" cstate="print"/>
                    <a:srcRect/>
                    <a:stretch>
                      <a:fillRect/>
                    </a:stretch>
                  </pic:blipFill>
                  <pic:spPr bwMode="auto">
                    <a:xfrm>
                      <a:off x="0" y="0"/>
                      <a:ext cx="49847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3) </w:t>
      </w:r>
      <w:r w:rsidRPr="003455F6">
        <w:rPr>
          <w:rFonts w:ascii="Times New Roman" w:hAnsi="Times New Roman" w:cs="Times New Roman"/>
          <w:noProof/>
          <w:position w:val="-4"/>
        </w:rPr>
        <w:drawing>
          <wp:inline distT="0" distB="0" distL="0" distR="0">
            <wp:extent cx="558165" cy="142240"/>
            <wp:effectExtent l="19050" t="0" r="0" b="0"/>
            <wp:docPr id="1130" name="Рисунок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014" cstate="print"/>
                    <a:srcRect/>
                    <a:stretch>
                      <a:fillRect/>
                    </a:stretch>
                  </pic:blipFill>
                  <pic:spPr bwMode="auto">
                    <a:xfrm>
                      <a:off x="0" y="0"/>
                      <a:ext cx="55816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5"/>
        </w:rPr>
        <w:drawing>
          <wp:inline distT="0" distB="0" distL="0" distR="0">
            <wp:extent cx="890905" cy="154305"/>
            <wp:effectExtent l="19050" t="0" r="4445" b="0"/>
            <wp:docPr id="112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015" cstate="print"/>
                    <a:srcRect/>
                    <a:stretch>
                      <a:fillRect/>
                    </a:stretch>
                  </pic:blipFill>
                  <pic:spPr bwMode="auto">
                    <a:xfrm>
                      <a:off x="0" y="0"/>
                      <a:ext cx="890905" cy="154305"/>
                    </a:xfrm>
                    <a:prstGeom prst="rect">
                      <a:avLst/>
                    </a:prstGeom>
                    <a:noFill/>
                    <a:ln w="9525">
                      <a:noFill/>
                      <a:miter lim="800000"/>
                      <a:headEnd/>
                      <a:tailEnd/>
                    </a:ln>
                  </pic:spPr>
                </pic:pic>
              </a:graphicData>
            </a:graphic>
          </wp:inline>
        </w:drawing>
      </w:r>
    </w:p>
    <w:p w:rsidR="00305B89" w:rsidRPr="003455F6" w:rsidRDefault="00305B89" w:rsidP="004D472B">
      <w:pPr>
        <w:pStyle w:val="Style71"/>
        <w:widowControl/>
        <w:tabs>
          <w:tab w:val="left" w:pos="403"/>
        </w:tabs>
        <w:spacing w:line="240" w:lineRule="auto"/>
        <w:rPr>
          <w:rStyle w:val="FontStyle100"/>
          <w:rFonts w:ascii="Times New Roman" w:hAnsi="Times New Roman" w:cs="Times New Roman"/>
          <w:sz w:val="24"/>
          <w:szCs w:val="24"/>
        </w:rPr>
      </w:pPr>
    </w:p>
    <w:p w:rsidR="00305B89" w:rsidRPr="003455F6" w:rsidRDefault="00305B89" w:rsidP="004D472B">
      <w:pPr>
        <w:pStyle w:val="Style71"/>
        <w:widowControl/>
        <w:tabs>
          <w:tab w:val="left" w:pos="403"/>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Каковы основные положения квантовой теории света?</w:t>
      </w:r>
    </w:p>
    <w:p w:rsidR="00305B89" w:rsidRPr="003455F6" w:rsidRDefault="00305B89" w:rsidP="004D472B">
      <w:pPr>
        <w:pStyle w:val="Style71"/>
        <w:widowControl/>
        <w:tabs>
          <w:tab w:val="left" w:pos="403"/>
        </w:tabs>
        <w:spacing w:line="240" w:lineRule="auto"/>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84"/>
        <w:widowControl/>
        <w:numPr>
          <w:ilvl w:val="0"/>
          <w:numId w:val="291"/>
        </w:numPr>
        <w:tabs>
          <w:tab w:val="left" w:pos="84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свет излучается, распространяется и поглощается от</w:t>
      </w:r>
      <w:r w:rsidRPr="003455F6">
        <w:rPr>
          <w:rStyle w:val="FontStyle100"/>
          <w:rFonts w:ascii="Times New Roman" w:hAnsi="Times New Roman" w:cs="Times New Roman"/>
          <w:sz w:val="24"/>
          <w:szCs w:val="24"/>
        </w:rPr>
        <w:softHyphen/>
        <w:t>дельными порциями — квантами (фотонами);</w:t>
      </w:r>
    </w:p>
    <w:p w:rsidR="00305B89" w:rsidRPr="003455F6" w:rsidRDefault="00305B89" w:rsidP="00E841CA">
      <w:pPr>
        <w:pStyle w:val="Style84"/>
        <w:widowControl/>
        <w:numPr>
          <w:ilvl w:val="0"/>
          <w:numId w:val="291"/>
        </w:numPr>
        <w:tabs>
          <w:tab w:val="left" w:pos="84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энергия кванта зависит от частоты (длины волны) и определяется формулой Планка;</w:t>
      </w:r>
    </w:p>
    <w:p w:rsidR="00305B89" w:rsidRPr="003455F6" w:rsidRDefault="00305B89" w:rsidP="004D472B">
      <w:pPr>
        <w:spacing w:after="0" w:line="240" w:lineRule="auto"/>
        <w:jc w:val="both"/>
        <w:rPr>
          <w:rFonts w:ascii="Times New Roman" w:hAnsi="Times New Roman" w:cs="Times New Roman"/>
          <w:sz w:val="24"/>
          <w:szCs w:val="24"/>
        </w:rPr>
      </w:pPr>
    </w:p>
    <w:p w:rsidR="00305B89" w:rsidRPr="003455F6" w:rsidRDefault="00305B89" w:rsidP="00E841CA">
      <w:pPr>
        <w:pStyle w:val="Style84"/>
        <w:widowControl/>
        <w:numPr>
          <w:ilvl w:val="0"/>
          <w:numId w:val="292"/>
        </w:numPr>
        <w:tabs>
          <w:tab w:val="left" w:pos="83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процесс поглощения энергии кванта (фотона) веществом (электроном) происходит мгновенно, поэтому этот про</w:t>
      </w:r>
      <w:r w:rsidRPr="003455F6">
        <w:rPr>
          <w:rStyle w:val="FontStyle100"/>
          <w:rFonts w:ascii="Times New Roman" w:hAnsi="Times New Roman" w:cs="Times New Roman"/>
          <w:sz w:val="24"/>
          <w:szCs w:val="24"/>
        </w:rPr>
        <w:softHyphen/>
        <w:t>цесс безынерционный;</w:t>
      </w:r>
    </w:p>
    <w:p w:rsidR="00305B89" w:rsidRPr="003455F6" w:rsidRDefault="00305B89" w:rsidP="00E841CA">
      <w:pPr>
        <w:pStyle w:val="Style69"/>
        <w:widowControl/>
        <w:numPr>
          <w:ilvl w:val="0"/>
          <w:numId w:val="293"/>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положения 1—3 в совокупности.</w:t>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Почему электрическая проводимость полупроводников повышается при облучении их светом?</w:t>
      </w:r>
    </w:p>
    <w:p w:rsidR="00305B89" w:rsidRPr="003455F6" w:rsidRDefault="00305B89"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69"/>
        <w:widowControl/>
        <w:numPr>
          <w:ilvl w:val="0"/>
          <w:numId w:val="294"/>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 счет явления внешнего фотоэффекта;</w:t>
      </w:r>
    </w:p>
    <w:p w:rsidR="00305B89" w:rsidRPr="003455F6" w:rsidRDefault="00305B89" w:rsidP="00E841CA">
      <w:pPr>
        <w:pStyle w:val="Style69"/>
        <w:widowControl/>
        <w:numPr>
          <w:ilvl w:val="0"/>
          <w:numId w:val="294"/>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благодаря внутреннему фотоэффекту;</w:t>
      </w:r>
    </w:p>
    <w:p w:rsidR="00305B89" w:rsidRPr="003455F6" w:rsidRDefault="00305B89" w:rsidP="00E841CA">
      <w:pPr>
        <w:pStyle w:val="Style69"/>
        <w:widowControl/>
        <w:numPr>
          <w:ilvl w:val="0"/>
          <w:numId w:val="294"/>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 счет явлений внешнего и внутреннего фотоэффекта;</w:t>
      </w:r>
    </w:p>
    <w:p w:rsidR="00305B89" w:rsidRPr="003455F6" w:rsidRDefault="00305B89" w:rsidP="00E841CA">
      <w:pPr>
        <w:pStyle w:val="Style69"/>
        <w:widowControl/>
        <w:numPr>
          <w:ilvl w:val="0"/>
          <w:numId w:val="294"/>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предложенных нет верного ответа.</w:t>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Почему фоторезисторы обладают инертностью, несмотря на то, что явление фотоэффекта безынерционно?</w:t>
      </w:r>
    </w:p>
    <w:p w:rsidR="00305B89" w:rsidRPr="003455F6" w:rsidRDefault="00305B89"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84"/>
        <w:widowControl/>
        <w:numPr>
          <w:ilvl w:val="0"/>
          <w:numId w:val="295"/>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наблюдаемая инертность фоторезисторов является не следствием свойства фотоэффекта, а следствием инерт</w:t>
      </w:r>
      <w:r w:rsidRPr="003455F6">
        <w:rPr>
          <w:rStyle w:val="FontStyle100"/>
          <w:rFonts w:ascii="Times New Roman" w:hAnsi="Times New Roman" w:cs="Times New Roman"/>
          <w:sz w:val="24"/>
          <w:szCs w:val="24"/>
        </w:rPr>
        <w:softHyphen/>
        <w:t>ности, которой обладает явление рекомбинации пар электрон — дырка;</w:t>
      </w:r>
    </w:p>
    <w:p w:rsidR="00305B89" w:rsidRPr="003455F6" w:rsidRDefault="00305B89" w:rsidP="00E841CA">
      <w:pPr>
        <w:pStyle w:val="Style84"/>
        <w:widowControl/>
        <w:numPr>
          <w:ilvl w:val="0"/>
          <w:numId w:val="295"/>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наблюдаемая инертность фоторезисторов является след</w:t>
      </w:r>
      <w:r w:rsidRPr="003455F6">
        <w:rPr>
          <w:rStyle w:val="FontStyle100"/>
          <w:rFonts w:ascii="Times New Roman" w:hAnsi="Times New Roman" w:cs="Times New Roman"/>
          <w:sz w:val="24"/>
          <w:szCs w:val="24"/>
        </w:rPr>
        <w:softHyphen/>
        <w:t>ствием их внутреннего строения;</w:t>
      </w:r>
    </w:p>
    <w:p w:rsidR="00305B89" w:rsidRPr="003455F6" w:rsidRDefault="00305B89" w:rsidP="00E841CA">
      <w:pPr>
        <w:pStyle w:val="Style84"/>
        <w:widowControl/>
        <w:numPr>
          <w:ilvl w:val="0"/>
          <w:numId w:val="295"/>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инертность фоторезисторов обусловлена инертностью электронов;</w:t>
      </w:r>
    </w:p>
    <w:p w:rsidR="00305B89" w:rsidRPr="003455F6" w:rsidRDefault="00305B89" w:rsidP="00E841CA">
      <w:pPr>
        <w:pStyle w:val="Style69"/>
        <w:widowControl/>
        <w:numPr>
          <w:ilvl w:val="0"/>
          <w:numId w:val="295"/>
        </w:numPr>
        <w:tabs>
          <w:tab w:val="left" w:pos="85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предложенных нет верного ответа.</w:t>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Какой величине пропорциональна энергия фотона, соответствующая электромагнитной волне длиной</w:t>
      </w:r>
      <w:r w:rsidRPr="003455F6">
        <w:rPr>
          <w:rFonts w:ascii="Times New Roman" w:hAnsi="Times New Roman" w:cs="Times New Roman"/>
          <w:noProof/>
          <w:position w:val="-2"/>
        </w:rPr>
        <w:drawing>
          <wp:inline distT="0" distB="0" distL="0" distR="0">
            <wp:extent cx="118745" cy="142240"/>
            <wp:effectExtent l="19050" t="0" r="0" b="0"/>
            <wp:docPr id="1128"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016"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 </w:t>
      </w:r>
      <w:r w:rsidRPr="003455F6">
        <w:rPr>
          <w:rFonts w:ascii="Times New Roman" w:hAnsi="Times New Roman" w:cs="Times New Roman"/>
          <w:noProof/>
        </w:rPr>
        <w:drawing>
          <wp:inline distT="0" distB="0" distL="0" distR="0">
            <wp:extent cx="285115" cy="166370"/>
            <wp:effectExtent l="19050" t="0" r="635" b="0"/>
            <wp:docPr id="1127"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017" cstate="print"/>
                    <a:srcRect/>
                    <a:stretch>
                      <a:fillRect/>
                    </a:stretch>
                  </pic:blipFill>
                  <pic:spPr bwMode="auto">
                    <a:xfrm>
                      <a:off x="0" y="0"/>
                      <a:ext cx="28511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1"/>
        </w:rPr>
        <w:drawing>
          <wp:inline distT="0" distB="0" distL="0" distR="0">
            <wp:extent cx="142240" cy="142240"/>
            <wp:effectExtent l="19050" t="0" r="0" b="0"/>
            <wp:docPr id="1102" name="Рисунок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018"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3"/>
        </w:rPr>
        <w:drawing>
          <wp:inline distT="0" distB="0" distL="0" distR="0">
            <wp:extent cx="106680" cy="142240"/>
            <wp:effectExtent l="19050" t="0" r="7620" b="0"/>
            <wp:docPr id="1103" name="Рисунок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019"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4)</w:t>
      </w:r>
      <w:r w:rsidRPr="003455F6">
        <w:rPr>
          <w:rFonts w:ascii="Times New Roman" w:hAnsi="Times New Roman" w:cs="Times New Roman"/>
          <w:noProof/>
          <w:position w:val="-3"/>
        </w:rPr>
        <w:drawing>
          <wp:inline distT="0" distB="0" distL="0" distR="0">
            <wp:extent cx="225425" cy="142240"/>
            <wp:effectExtent l="19050" t="0" r="3175" b="0"/>
            <wp:docPr id="1104" name="Рисунок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020" cstate="print"/>
                    <a:srcRect/>
                    <a:stretch>
                      <a:fillRect/>
                    </a:stretch>
                  </pic:blipFill>
                  <pic:spPr bwMode="auto">
                    <a:xfrm>
                      <a:off x="0" y="0"/>
                      <a:ext cx="225425" cy="142240"/>
                    </a:xfrm>
                    <a:prstGeom prst="rect">
                      <a:avLst/>
                    </a:prstGeom>
                    <a:noFill/>
                    <a:ln w="9525">
                      <a:noFill/>
                      <a:miter lim="800000"/>
                      <a:headEnd/>
                      <a:tailEnd/>
                    </a:ln>
                  </pic:spPr>
                </pic:pic>
              </a:graphicData>
            </a:graphic>
          </wp:inline>
        </w:drawing>
      </w:r>
    </w:p>
    <w:p w:rsidR="00305B89" w:rsidRPr="003455F6" w:rsidRDefault="00305B89"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r w:rsidRPr="003455F6">
        <w:rPr>
          <w:rStyle w:val="FontStyle100"/>
          <w:rFonts w:ascii="Times New Roman" w:hAnsi="Times New Roman" w:cs="Times New Roman"/>
          <w:sz w:val="24"/>
          <w:szCs w:val="24"/>
        </w:rPr>
        <w:tab/>
        <w:t>Пластина из никеля освещается светом, энергия фотонов которого равна 7 эВ. При этом в результате фотоэффекта из пластины вылетают электроны с энергией 2,5 эВ. Какова работа выхода электронов из никеля?</w:t>
      </w:r>
    </w:p>
    <w:p w:rsidR="00305B89" w:rsidRPr="003455F6" w:rsidRDefault="00305B89" w:rsidP="004D472B">
      <w:pPr>
        <w:pStyle w:val="Style61"/>
        <w:widowControl/>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69"/>
        <w:widowControl/>
        <w:numPr>
          <w:ilvl w:val="0"/>
          <w:numId w:val="296"/>
        </w:numPr>
        <w:tabs>
          <w:tab w:val="left" w:pos="90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9,5 эВ;</w:t>
      </w:r>
    </w:p>
    <w:p w:rsidR="00305B89" w:rsidRPr="003455F6" w:rsidRDefault="00305B89" w:rsidP="00E841CA">
      <w:pPr>
        <w:pStyle w:val="Style69"/>
        <w:widowControl/>
        <w:numPr>
          <w:ilvl w:val="0"/>
          <w:numId w:val="296"/>
        </w:numPr>
        <w:tabs>
          <w:tab w:val="left" w:pos="90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 эВ;</w:t>
      </w:r>
    </w:p>
    <w:p w:rsidR="00305B89" w:rsidRPr="003455F6" w:rsidRDefault="00305B89" w:rsidP="00E841CA">
      <w:pPr>
        <w:pStyle w:val="Style69"/>
        <w:widowControl/>
        <w:numPr>
          <w:ilvl w:val="0"/>
          <w:numId w:val="296"/>
        </w:numPr>
        <w:tabs>
          <w:tab w:val="left" w:pos="90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4,5 эВ;</w:t>
      </w:r>
    </w:p>
    <w:p w:rsidR="00305B89" w:rsidRPr="003455F6" w:rsidRDefault="00305B89" w:rsidP="00E841CA">
      <w:pPr>
        <w:pStyle w:val="Style69"/>
        <w:widowControl/>
        <w:numPr>
          <w:ilvl w:val="0"/>
          <w:numId w:val="296"/>
        </w:numPr>
        <w:tabs>
          <w:tab w:val="left" w:pos="90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2,5 эВ.</w:t>
      </w:r>
    </w:p>
    <w:p w:rsidR="00305B89" w:rsidRPr="003455F6" w:rsidRDefault="00305B89"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При освещении фотоэлемента желтым светом в цепи возникает фототок. Изменится ли величина фототока, если освещенность увеличить в 2 раза?</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84"/>
        <w:widowControl/>
        <w:numPr>
          <w:ilvl w:val="0"/>
          <w:numId w:val="297"/>
        </w:numPr>
        <w:tabs>
          <w:tab w:val="left" w:pos="84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изменится;</w:t>
      </w:r>
    </w:p>
    <w:p w:rsidR="00305B89" w:rsidRPr="003455F6" w:rsidRDefault="00305B89" w:rsidP="00E841CA">
      <w:pPr>
        <w:pStyle w:val="Style84"/>
        <w:widowControl/>
        <w:numPr>
          <w:ilvl w:val="0"/>
          <w:numId w:val="297"/>
        </w:numPr>
        <w:tabs>
          <w:tab w:val="left" w:pos="84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останется постоянной;</w:t>
      </w:r>
    </w:p>
    <w:p w:rsidR="00305B89" w:rsidRPr="003455F6" w:rsidRDefault="00305B89" w:rsidP="00E841CA">
      <w:pPr>
        <w:pStyle w:val="Style84"/>
        <w:widowControl/>
        <w:numPr>
          <w:ilvl w:val="0"/>
          <w:numId w:val="297"/>
        </w:numPr>
        <w:tabs>
          <w:tab w:val="left" w:pos="84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изменится;</w:t>
      </w:r>
    </w:p>
    <w:p w:rsidR="00305B89" w:rsidRPr="003455F6" w:rsidRDefault="00305B89" w:rsidP="00E841CA">
      <w:pPr>
        <w:pStyle w:val="Style84"/>
        <w:widowControl/>
        <w:numPr>
          <w:ilvl w:val="0"/>
          <w:numId w:val="297"/>
        </w:numPr>
        <w:tabs>
          <w:tab w:val="left" w:pos="84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предложенных нет верного ответа.</w:t>
      </w:r>
    </w:p>
    <w:p w:rsidR="00305B89" w:rsidRPr="003455F6" w:rsidRDefault="00305B89"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 xml:space="preserve">Энергия фотона, поглощенного при фотоэффекте, равна </w:t>
      </w:r>
      <w:r w:rsidRPr="003455F6">
        <w:rPr>
          <w:rStyle w:val="FontStyle128"/>
          <w:rFonts w:ascii="Times New Roman" w:hAnsi="Times New Roman" w:cs="Times New Roman"/>
          <w:sz w:val="24"/>
          <w:szCs w:val="24"/>
        </w:rPr>
        <w:t xml:space="preserve">Е. </w:t>
      </w:r>
      <w:r w:rsidRPr="003455F6">
        <w:rPr>
          <w:rStyle w:val="FontStyle100"/>
          <w:rFonts w:ascii="Times New Roman" w:hAnsi="Times New Roman" w:cs="Times New Roman"/>
          <w:sz w:val="24"/>
          <w:szCs w:val="24"/>
        </w:rPr>
        <w:t>Какова кинетическая энергия электрона, вылетевшего с поверхности металла под действием этого фотона?</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84"/>
        <w:widowControl/>
        <w:numPr>
          <w:ilvl w:val="0"/>
          <w:numId w:val="298"/>
        </w:numPr>
        <w:tabs>
          <w:tab w:val="left" w:pos="83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больше </w:t>
      </w:r>
      <w:r w:rsidRPr="003455F6">
        <w:rPr>
          <w:rStyle w:val="FontStyle128"/>
          <w:rFonts w:ascii="Times New Roman" w:hAnsi="Times New Roman" w:cs="Times New Roman"/>
          <w:sz w:val="24"/>
          <w:szCs w:val="24"/>
        </w:rPr>
        <w:t>Е;</w:t>
      </w:r>
    </w:p>
    <w:p w:rsidR="00305B89" w:rsidRPr="003455F6" w:rsidRDefault="00305B89" w:rsidP="00E841CA">
      <w:pPr>
        <w:pStyle w:val="Style84"/>
        <w:widowControl/>
        <w:numPr>
          <w:ilvl w:val="0"/>
          <w:numId w:val="298"/>
        </w:numPr>
        <w:tabs>
          <w:tab w:val="left" w:pos="83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меньше </w:t>
      </w:r>
      <w:r w:rsidRPr="003455F6">
        <w:rPr>
          <w:rStyle w:val="FontStyle128"/>
          <w:rFonts w:ascii="Times New Roman" w:hAnsi="Times New Roman" w:cs="Times New Roman"/>
          <w:sz w:val="24"/>
          <w:szCs w:val="24"/>
        </w:rPr>
        <w:t>Е;</w:t>
      </w:r>
    </w:p>
    <w:p w:rsidR="00305B89" w:rsidRPr="003455F6" w:rsidRDefault="00305B89" w:rsidP="00E841CA">
      <w:pPr>
        <w:pStyle w:val="Style84"/>
        <w:widowControl/>
        <w:numPr>
          <w:ilvl w:val="0"/>
          <w:numId w:val="298"/>
        </w:numPr>
        <w:tabs>
          <w:tab w:val="left" w:pos="83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равна </w:t>
      </w:r>
      <w:r w:rsidRPr="003455F6">
        <w:rPr>
          <w:rStyle w:val="FontStyle128"/>
          <w:rFonts w:ascii="Times New Roman" w:hAnsi="Times New Roman" w:cs="Times New Roman"/>
          <w:sz w:val="24"/>
          <w:szCs w:val="24"/>
        </w:rPr>
        <w:t>Е;</w:t>
      </w:r>
    </w:p>
    <w:p w:rsidR="00305B89" w:rsidRPr="003455F6" w:rsidRDefault="00305B89" w:rsidP="00E841CA">
      <w:pPr>
        <w:pStyle w:val="Style84"/>
        <w:widowControl/>
        <w:numPr>
          <w:ilvl w:val="0"/>
          <w:numId w:val="298"/>
        </w:numPr>
        <w:tabs>
          <w:tab w:val="left" w:pos="83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может быть больше или меньше </w:t>
      </w:r>
      <w:r w:rsidRPr="003455F6">
        <w:rPr>
          <w:rStyle w:val="FontStyle128"/>
          <w:rFonts w:ascii="Times New Roman" w:hAnsi="Times New Roman" w:cs="Times New Roman"/>
          <w:sz w:val="24"/>
          <w:szCs w:val="24"/>
        </w:rPr>
        <w:t xml:space="preserve">Е </w:t>
      </w:r>
      <w:r w:rsidRPr="003455F6">
        <w:rPr>
          <w:rStyle w:val="FontStyle100"/>
          <w:rFonts w:ascii="Times New Roman" w:hAnsi="Times New Roman" w:cs="Times New Roman"/>
          <w:sz w:val="24"/>
          <w:szCs w:val="24"/>
        </w:rPr>
        <w:t>при разных услови</w:t>
      </w:r>
      <w:r w:rsidRPr="003455F6">
        <w:rPr>
          <w:rStyle w:val="FontStyle100"/>
          <w:rFonts w:ascii="Times New Roman" w:hAnsi="Times New Roman" w:cs="Times New Roman"/>
          <w:sz w:val="24"/>
          <w:szCs w:val="24"/>
        </w:rPr>
        <w:softHyphen/>
        <w:t>ях.</w:t>
      </w:r>
    </w:p>
    <w:p w:rsidR="00305B89" w:rsidRPr="003455F6" w:rsidRDefault="00305B89"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w:t>
      </w:r>
      <w:r w:rsidRPr="003455F6">
        <w:rPr>
          <w:rStyle w:val="FontStyle100"/>
          <w:rFonts w:ascii="Times New Roman" w:hAnsi="Times New Roman" w:cs="Times New Roman"/>
          <w:sz w:val="24"/>
          <w:szCs w:val="24"/>
        </w:rPr>
        <w:tab/>
        <w:t>Может ли фотон при каких-либо условиях замедлить свое движение в однородной среде (вакууме) или остановиться?</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84"/>
        <w:widowControl/>
        <w:numPr>
          <w:ilvl w:val="0"/>
          <w:numId w:val="299"/>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w:t>
      </w:r>
    </w:p>
    <w:p w:rsidR="00305B89" w:rsidRPr="003455F6" w:rsidRDefault="00305B89" w:rsidP="00E841CA">
      <w:pPr>
        <w:pStyle w:val="Style84"/>
        <w:widowControl/>
        <w:numPr>
          <w:ilvl w:val="0"/>
          <w:numId w:val="299"/>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нет;</w:t>
      </w:r>
    </w:p>
    <w:p w:rsidR="00305B89" w:rsidRPr="003455F6" w:rsidRDefault="00305B89" w:rsidP="00E841CA">
      <w:pPr>
        <w:pStyle w:val="Style84"/>
        <w:widowControl/>
        <w:numPr>
          <w:ilvl w:val="0"/>
          <w:numId w:val="299"/>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да, при определенных условиях;</w:t>
      </w:r>
    </w:p>
    <w:p w:rsidR="00305B89" w:rsidRPr="003455F6" w:rsidRDefault="00305B89" w:rsidP="00E841CA">
      <w:pPr>
        <w:pStyle w:val="Style84"/>
        <w:widowControl/>
        <w:numPr>
          <w:ilvl w:val="0"/>
          <w:numId w:val="299"/>
        </w:numPr>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предложенных нет верного ответа.</w:t>
      </w:r>
    </w:p>
    <w:p w:rsidR="00305B89" w:rsidRPr="003455F6" w:rsidRDefault="00305B89" w:rsidP="004D472B">
      <w:pPr>
        <w:pStyle w:val="Style17"/>
        <w:widowControl/>
        <w:jc w:val="both"/>
        <w:rPr>
          <w:rFonts w:ascii="Times New Roman" w:hAnsi="Times New Roman" w:cs="Times New Roman"/>
        </w:rPr>
      </w:pPr>
    </w:p>
    <w:p w:rsidR="00305B89" w:rsidRPr="003455F6" w:rsidRDefault="00305B89"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305B89" w:rsidRPr="003455F6" w:rsidRDefault="00305B89" w:rsidP="004D472B">
      <w:pPr>
        <w:pStyle w:val="Style72"/>
        <w:widowControl/>
        <w:spacing w:line="240" w:lineRule="auto"/>
        <w:ind w:firstLine="0"/>
        <w:rPr>
          <w:rFonts w:ascii="Times New Roman" w:hAnsi="Times New Roman" w:cs="Times New Roman"/>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Может ли фотон при столкновении с преградой отдать ей больше, чем имел до столкновения: а) энергии; б) импульса?</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84"/>
        <w:widowControl/>
        <w:numPr>
          <w:ilvl w:val="0"/>
          <w:numId w:val="300"/>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 да; б) нет;</w:t>
      </w:r>
    </w:p>
    <w:p w:rsidR="00305B89" w:rsidRPr="003455F6" w:rsidRDefault="00305B89" w:rsidP="00E841CA">
      <w:pPr>
        <w:pStyle w:val="Style84"/>
        <w:widowControl/>
        <w:numPr>
          <w:ilvl w:val="0"/>
          <w:numId w:val="300"/>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 нет; б) да;</w:t>
      </w:r>
    </w:p>
    <w:p w:rsidR="00305B89" w:rsidRPr="003455F6" w:rsidRDefault="00305B89" w:rsidP="00E841CA">
      <w:pPr>
        <w:pStyle w:val="Style84"/>
        <w:widowControl/>
        <w:numPr>
          <w:ilvl w:val="0"/>
          <w:numId w:val="300"/>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а) да; б) да;</w:t>
      </w:r>
    </w:p>
    <w:p w:rsidR="00305B89" w:rsidRPr="003455F6" w:rsidRDefault="00305B89" w:rsidP="00E841CA">
      <w:pPr>
        <w:pStyle w:val="Style84"/>
        <w:widowControl/>
        <w:numPr>
          <w:ilvl w:val="0"/>
          <w:numId w:val="300"/>
        </w:numPr>
        <w:tabs>
          <w:tab w:val="left" w:pos="826"/>
        </w:tabs>
        <w:spacing w:line="240" w:lineRule="auto"/>
        <w:ind w:firstLine="0"/>
        <w:rPr>
          <w:rStyle w:val="FontStyle106"/>
          <w:rFonts w:ascii="Times New Roman" w:hAnsi="Times New Roman" w:cs="Times New Roman"/>
          <w:sz w:val="24"/>
          <w:szCs w:val="24"/>
        </w:rPr>
      </w:pPr>
      <w:r w:rsidRPr="003455F6">
        <w:rPr>
          <w:rStyle w:val="FontStyle100"/>
          <w:rFonts w:ascii="Times New Roman" w:hAnsi="Times New Roman" w:cs="Times New Roman"/>
          <w:sz w:val="24"/>
          <w:szCs w:val="24"/>
        </w:rPr>
        <w:t>а) нет; б) нет.</w:t>
      </w:r>
    </w:p>
    <w:p w:rsidR="00305B89" w:rsidRPr="003455F6" w:rsidRDefault="00305B89" w:rsidP="004D472B">
      <w:pPr>
        <w:pStyle w:val="Style72"/>
        <w:widowControl/>
        <w:tabs>
          <w:tab w:val="left" w:pos="394"/>
        </w:tabs>
        <w:spacing w:line="240" w:lineRule="auto"/>
        <w:ind w:firstLine="0"/>
        <w:rPr>
          <w:rStyle w:val="FontStyle106"/>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Какова частота излучения фотона, имеющего массу, равную массе электрона?</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305B89" w:rsidRPr="003455F6"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4"/>
        </w:rPr>
        <w:drawing>
          <wp:inline distT="0" distB="0" distL="0" distR="0">
            <wp:extent cx="617220" cy="154305"/>
            <wp:effectExtent l="19050" t="0" r="0"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021" cstate="print"/>
                    <a:srcRect/>
                    <a:stretch>
                      <a:fillRect/>
                    </a:stretch>
                  </pic:blipFill>
                  <pic:spPr bwMode="auto">
                    <a:xfrm>
                      <a:off x="0" y="0"/>
                      <a:ext cx="61722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Гц;</w:t>
      </w:r>
    </w:p>
    <w:p w:rsidR="00305B89" w:rsidRPr="003455F6" w:rsidRDefault="00305B89"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rFonts w:ascii="Times New Roman" w:hAnsi="Times New Roman" w:cs="Times New Roman"/>
          <w:noProof/>
          <w:position w:val="-1"/>
        </w:rPr>
        <w:drawing>
          <wp:inline distT="0" distB="0" distL="0" distR="0">
            <wp:extent cx="570230" cy="118745"/>
            <wp:effectExtent l="19050" t="0" r="1270"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022" cstate="print"/>
                    <a:srcRect/>
                    <a:stretch>
                      <a:fillRect/>
                    </a:stretch>
                  </pic:blipFill>
                  <pic:spPr bwMode="auto">
                    <a:xfrm>
                      <a:off x="0" y="0"/>
                      <a:ext cx="57023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Гц;</w:t>
      </w:r>
    </w:p>
    <w:p w:rsidR="00305B89" w:rsidRPr="003455F6" w:rsidRDefault="00305B89"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3"/>
        </w:rPr>
        <w:drawing>
          <wp:inline distT="0" distB="0" distL="0" distR="0">
            <wp:extent cx="605790" cy="142240"/>
            <wp:effectExtent l="19050" t="0" r="3810" b="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023" cstate="print"/>
                    <a:srcRect/>
                    <a:stretch>
                      <a:fillRect/>
                    </a:stretch>
                  </pic:blipFill>
                  <pic:spPr bwMode="auto">
                    <a:xfrm>
                      <a:off x="0" y="0"/>
                      <a:ext cx="60579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Гц;</w:t>
      </w:r>
    </w:p>
    <w:p w:rsidR="00305B89" w:rsidRPr="003455F6" w:rsidRDefault="00305B89"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6"/>
        </w:rPr>
        <w:drawing>
          <wp:inline distT="0" distB="0" distL="0" distR="0">
            <wp:extent cx="605790" cy="166370"/>
            <wp:effectExtent l="19050" t="0" r="3810" b="0"/>
            <wp:docPr id="1108" name="Рисунок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024" cstate="print"/>
                    <a:srcRect/>
                    <a:stretch>
                      <a:fillRect/>
                    </a:stretch>
                  </pic:blipFill>
                  <pic:spPr bwMode="auto">
                    <a:xfrm>
                      <a:off x="0" y="0"/>
                      <a:ext cx="60579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Гц.</w:t>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Определите длину волны света, кванты которого имеют такую же энергию, как и электрон, прошедший разность потенциалов 3,6 В.</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4"/>
        </w:rPr>
        <w:drawing>
          <wp:inline distT="0" distB="0" distL="0" distR="0">
            <wp:extent cx="558165" cy="166370"/>
            <wp:effectExtent l="19050" t="0" r="0" b="0"/>
            <wp:docPr id="1109" name="Рисунок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025" cstate="print"/>
                    <a:srcRect/>
                    <a:stretch>
                      <a:fillRect/>
                    </a:stretch>
                  </pic:blipFill>
                  <pic:spPr bwMode="auto">
                    <a:xfrm>
                      <a:off x="0" y="0"/>
                      <a:ext cx="55816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w:t>
      </w:r>
    </w:p>
    <w:p w:rsidR="00305B89" w:rsidRPr="003455F6" w:rsidRDefault="00305B89"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4"/>
        </w:rPr>
        <w:drawing>
          <wp:inline distT="0" distB="0" distL="0" distR="0">
            <wp:extent cx="688975" cy="154305"/>
            <wp:effectExtent l="19050" t="0" r="0" b="0"/>
            <wp:docPr id="1110" name="Рисунок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026" cstate="print"/>
                    <a:srcRect/>
                    <a:stretch>
                      <a:fillRect/>
                    </a:stretch>
                  </pic:blipFill>
                  <pic:spPr bwMode="auto">
                    <a:xfrm>
                      <a:off x="0" y="0"/>
                      <a:ext cx="68897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w:t>
      </w:r>
    </w:p>
    <w:p w:rsidR="00305B89" w:rsidRPr="003455F6" w:rsidRDefault="00305B89"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4"/>
        </w:rPr>
        <w:drawing>
          <wp:inline distT="0" distB="0" distL="0" distR="0">
            <wp:extent cx="700405" cy="142240"/>
            <wp:effectExtent l="19050" t="0" r="4445" b="0"/>
            <wp:docPr id="1111"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027" cstate="print"/>
                    <a:srcRect/>
                    <a:stretch>
                      <a:fillRect/>
                    </a:stretch>
                  </pic:blipFill>
                  <pic:spPr bwMode="auto">
                    <a:xfrm>
                      <a:off x="0" y="0"/>
                      <a:ext cx="70040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w:t>
      </w:r>
    </w:p>
    <w:p w:rsidR="00305B89" w:rsidRPr="003455F6" w:rsidRDefault="00305B89" w:rsidP="004D472B">
      <w:pPr>
        <w:pStyle w:val="Style84"/>
        <w:widowControl/>
        <w:tabs>
          <w:tab w:val="left" w:pos="83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среди ответов 1—3 нет верного.</w:t>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Два источника света излучают волны, длины которых</w:t>
      </w:r>
      <w:r w:rsidRPr="003455F6">
        <w:rPr>
          <w:rFonts w:ascii="Times New Roman" w:hAnsi="Times New Roman" w:cs="Times New Roman"/>
          <w:noProof/>
          <w:position w:val="-4"/>
        </w:rPr>
        <w:drawing>
          <wp:inline distT="0" distB="0" distL="0" distR="0">
            <wp:extent cx="260985" cy="142240"/>
            <wp:effectExtent l="19050" t="0" r="5715" b="0"/>
            <wp:docPr id="1112" name="Рисуно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028" cstate="print"/>
                    <a:srcRect/>
                    <a:stretch>
                      <a:fillRect/>
                    </a:stretch>
                  </pic:blipFill>
                  <pic:spPr bwMode="auto">
                    <a:xfrm>
                      <a:off x="0" y="0"/>
                      <a:ext cx="260985" cy="142240"/>
                    </a:xfrm>
                    <a:prstGeom prst="rect">
                      <a:avLst/>
                    </a:prstGeom>
                    <a:noFill/>
                    <a:ln w="9525">
                      <a:noFill/>
                      <a:miter lim="800000"/>
                      <a:headEnd/>
                      <a:tailEnd/>
                    </a:ln>
                  </pic:spPr>
                </pic:pic>
              </a:graphicData>
            </a:graphic>
          </wp:inline>
        </w:drawing>
      </w:r>
      <w:r w:rsidRPr="003455F6">
        <w:rPr>
          <w:rFonts w:ascii="Times New Roman" w:hAnsi="Times New Roman" w:cs="Times New Roman"/>
          <w:noProof/>
          <w:position w:val="-6"/>
        </w:rPr>
        <w:drawing>
          <wp:inline distT="0" distB="0" distL="0" distR="0">
            <wp:extent cx="783590" cy="142240"/>
            <wp:effectExtent l="19050" t="0" r="0" b="0"/>
            <wp:docPr id="1113" name="Рисунок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029" cstate="print"/>
                    <a:srcRect/>
                    <a:stretch>
                      <a:fillRect/>
                    </a:stretch>
                  </pic:blipFill>
                  <pic:spPr bwMode="auto">
                    <a:xfrm>
                      <a:off x="0" y="0"/>
                      <a:ext cx="78359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position w:val="-6"/>
          <w:sz w:val="24"/>
          <w:szCs w:val="24"/>
        </w:rPr>
        <w:t xml:space="preserve"> </w:t>
      </w:r>
      <w:r w:rsidRPr="003455F6">
        <w:rPr>
          <w:rStyle w:val="FontStyle100"/>
          <w:rFonts w:ascii="Times New Roman" w:hAnsi="Times New Roman" w:cs="Times New Roman"/>
          <w:spacing w:val="70"/>
          <w:sz w:val="24"/>
          <w:szCs w:val="24"/>
        </w:rPr>
        <w:t>ми</w:t>
      </w:r>
      <w:r w:rsidRPr="003455F6">
        <w:rPr>
          <w:rFonts w:ascii="Times New Roman" w:hAnsi="Times New Roman" w:cs="Times New Roman"/>
          <w:noProof/>
          <w:spacing w:val="70"/>
          <w:position w:val="-4"/>
        </w:rPr>
        <w:drawing>
          <wp:inline distT="0" distB="0" distL="0" distR="0">
            <wp:extent cx="843280" cy="118745"/>
            <wp:effectExtent l="19050" t="0" r="0" b="0"/>
            <wp:docPr id="1114" name="Рисунок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030" cstate="print"/>
                    <a:srcRect/>
                    <a:stretch>
                      <a:fillRect/>
                    </a:stretch>
                  </pic:blipFill>
                  <pic:spPr bwMode="auto">
                    <a:xfrm>
                      <a:off x="0" y="0"/>
                      <a:ext cx="84328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 Чему равно отношение импульсов</w:t>
      </w:r>
      <w:r w:rsidRPr="003455F6">
        <w:rPr>
          <w:rFonts w:ascii="Times New Roman" w:hAnsi="Times New Roman" w:cs="Times New Roman"/>
          <w:noProof/>
          <w:position w:val="-5"/>
        </w:rPr>
        <w:drawing>
          <wp:inline distT="0" distB="0" distL="0" distR="0">
            <wp:extent cx="344170" cy="118745"/>
            <wp:effectExtent l="19050" t="0" r="0" b="0"/>
            <wp:docPr id="1115" name="Рисунок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031" cstate="print"/>
                    <a:srcRect/>
                    <a:stretch>
                      <a:fillRect/>
                    </a:stretch>
                  </pic:blipFill>
                  <pic:spPr bwMode="auto">
                    <a:xfrm>
                      <a:off x="0" y="0"/>
                      <a:ext cx="34417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фотонов, излучаемых первым и вторым источниками?</w:t>
      </w:r>
    </w:p>
    <w:p w:rsidR="00305B89" w:rsidRPr="003455F6"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r w:rsidRPr="003455F6">
        <w:rPr>
          <w:rStyle w:val="FontStyle100"/>
          <w:rFonts w:ascii="Times New Roman" w:hAnsi="Times New Roman" w:cs="Times New Roman"/>
          <w:sz w:val="24"/>
          <w:szCs w:val="24"/>
        </w:rPr>
        <w:t>1)1/4;</w:t>
      </w:r>
    </w:p>
    <w:p w:rsidR="00305B89" w:rsidRPr="003455F6" w:rsidRDefault="00305B89" w:rsidP="00E841CA">
      <w:pPr>
        <w:pStyle w:val="Style84"/>
        <w:widowControl/>
        <w:numPr>
          <w:ilvl w:val="0"/>
          <w:numId w:val="301"/>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p>
    <w:p w:rsidR="00305B89" w:rsidRPr="003455F6" w:rsidRDefault="00305B89" w:rsidP="00E841CA">
      <w:pPr>
        <w:pStyle w:val="Style84"/>
        <w:widowControl/>
        <w:numPr>
          <w:ilvl w:val="0"/>
          <w:numId w:val="301"/>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p>
    <w:p w:rsidR="00305B89" w:rsidRPr="003455F6" w:rsidRDefault="00305B89" w:rsidP="00E841CA">
      <w:pPr>
        <w:pStyle w:val="Style84"/>
        <w:widowControl/>
        <w:numPr>
          <w:ilvl w:val="0"/>
          <w:numId w:val="301"/>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По аналогии с уравнением Эйнштейна для фотоэффекта запишите уравнение энергии кванта рентгеновского излучения, которое возникает при торможении быстрых электронов на аноде.</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
        </w:rPr>
        <w:drawing>
          <wp:inline distT="0" distB="0" distL="0" distR="0">
            <wp:extent cx="949960" cy="178435"/>
            <wp:effectExtent l="19050" t="0" r="2540" b="0"/>
            <wp:docPr id="1116" name="Рисунок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032" cstate="print"/>
                    <a:srcRect/>
                    <a:stretch>
                      <a:fillRect/>
                    </a:stretch>
                  </pic:blipFill>
                  <pic:spPr bwMode="auto">
                    <a:xfrm>
                      <a:off x="0" y="0"/>
                      <a:ext cx="949960"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&gt;</w:t>
      </w:r>
    </w:p>
    <w:p w:rsidR="00305B89" w:rsidRPr="003455F6" w:rsidRDefault="00305B89"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3"/>
        </w:rPr>
        <w:drawing>
          <wp:inline distT="0" distB="0" distL="0" distR="0">
            <wp:extent cx="974090" cy="154305"/>
            <wp:effectExtent l="19050" t="0" r="0" b="0"/>
            <wp:docPr id="1117" name="Рисунок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033" cstate="print"/>
                    <a:srcRect/>
                    <a:stretch>
                      <a:fillRect/>
                    </a:stretch>
                  </pic:blipFill>
                  <pic:spPr bwMode="auto">
                    <a:xfrm>
                      <a:off x="0" y="0"/>
                      <a:ext cx="97409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3"/>
        </w:rPr>
        <w:drawing>
          <wp:inline distT="0" distB="0" distL="0" distR="0">
            <wp:extent cx="949960" cy="166370"/>
            <wp:effectExtent l="19050" t="0" r="2540" b="0"/>
            <wp:docPr id="1118" name="Рисунок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034" cstate="print"/>
                    <a:srcRect/>
                    <a:stretch>
                      <a:fillRect/>
                    </a:stretch>
                  </pic:blipFill>
                  <pic:spPr bwMode="auto">
                    <a:xfrm>
                      <a:off x="0" y="0"/>
                      <a:ext cx="94996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4"/>
        </w:rPr>
        <w:drawing>
          <wp:inline distT="0" distB="0" distL="0" distR="0">
            <wp:extent cx="974090" cy="166370"/>
            <wp:effectExtent l="19050" t="0" r="0" b="0"/>
            <wp:docPr id="1119" name="Рисунок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035" cstate="print"/>
                    <a:srcRect/>
                    <a:stretch>
                      <a:fillRect/>
                    </a:stretch>
                  </pic:blipFill>
                  <pic:spPr bwMode="auto">
                    <a:xfrm>
                      <a:off x="0" y="0"/>
                      <a:ext cx="974090" cy="166370"/>
                    </a:xfrm>
                    <a:prstGeom prst="rect">
                      <a:avLst/>
                    </a:prstGeom>
                    <a:noFill/>
                    <a:ln w="9525">
                      <a:noFill/>
                      <a:miter lim="800000"/>
                      <a:headEnd/>
                      <a:tailEnd/>
                    </a:ln>
                  </pic:spPr>
                </pic:pic>
              </a:graphicData>
            </a:graphic>
          </wp:inline>
        </w:drawing>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6.</w:t>
      </w:r>
      <w:r w:rsidRPr="003455F6">
        <w:rPr>
          <w:rStyle w:val="FontStyle100"/>
          <w:rFonts w:ascii="Times New Roman" w:hAnsi="Times New Roman" w:cs="Times New Roman"/>
          <w:sz w:val="24"/>
          <w:szCs w:val="24"/>
        </w:rPr>
        <w:tab/>
        <w:t>Какие закономерности фотоэффекта свидетельствуют о том, что свет поглощается отдельными порциями?</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84"/>
        <w:widowControl/>
        <w:numPr>
          <w:ilvl w:val="0"/>
          <w:numId w:val="302"/>
        </w:numPr>
        <w:tabs>
          <w:tab w:val="left" w:pos="86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существование красной границы фотоэффекта;</w:t>
      </w:r>
    </w:p>
    <w:p w:rsidR="00305B89" w:rsidRPr="003455F6" w:rsidRDefault="00305B89" w:rsidP="00E841CA">
      <w:pPr>
        <w:pStyle w:val="Style84"/>
        <w:widowControl/>
        <w:numPr>
          <w:ilvl w:val="0"/>
          <w:numId w:val="302"/>
        </w:numPr>
        <w:tabs>
          <w:tab w:val="left" w:pos="86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независимость максимальной скорости фотоэлектронов от светового потока;</w:t>
      </w:r>
    </w:p>
    <w:p w:rsidR="00305B89" w:rsidRPr="003455F6" w:rsidRDefault="00305B89" w:rsidP="00E841CA">
      <w:pPr>
        <w:pStyle w:val="Style84"/>
        <w:widowControl/>
        <w:numPr>
          <w:ilvl w:val="0"/>
          <w:numId w:val="302"/>
        </w:numPr>
        <w:tabs>
          <w:tab w:val="left" w:pos="86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зависимость количества вырываемых электронов из катода от светового потока;</w:t>
      </w:r>
    </w:p>
    <w:p w:rsidR="00305B89" w:rsidRPr="003455F6" w:rsidRDefault="00305B89" w:rsidP="00E841CA">
      <w:pPr>
        <w:pStyle w:val="Style84"/>
        <w:widowControl/>
        <w:numPr>
          <w:ilvl w:val="0"/>
          <w:numId w:val="302"/>
        </w:numPr>
        <w:tabs>
          <w:tab w:val="left" w:pos="86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положения 1—2 в совокупности.</w:t>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Чему равна кинетическая энергия электронов рентгеновской трубки, работающей при напряжении 100 кВ?</w:t>
      </w:r>
    </w:p>
    <w:p w:rsidR="00305B89" w:rsidRPr="003455F6" w:rsidRDefault="00305B89"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noProof/>
          <w:position w:val="-3"/>
        </w:rPr>
        <w:drawing>
          <wp:inline distT="0" distB="0" distL="0" distR="0">
            <wp:extent cx="629285" cy="154305"/>
            <wp:effectExtent l="19050" t="0" r="0" b="0"/>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036" cstate="print"/>
                    <a:srcRect/>
                    <a:stretch>
                      <a:fillRect/>
                    </a:stretch>
                  </pic:blipFill>
                  <pic:spPr bwMode="auto">
                    <a:xfrm>
                      <a:off x="0" y="0"/>
                      <a:ext cx="62928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Дж;</w:t>
      </w:r>
    </w:p>
    <w:p w:rsidR="00305B89" w:rsidRPr="003455F6" w:rsidRDefault="00305B89"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noProof/>
          <w:position w:val="-2"/>
        </w:rPr>
        <w:drawing>
          <wp:inline distT="0" distB="0" distL="0" distR="0">
            <wp:extent cx="605790" cy="142240"/>
            <wp:effectExtent l="19050" t="0" r="3810" b="0"/>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037" cstate="print"/>
                    <a:srcRect/>
                    <a:stretch>
                      <a:fillRect/>
                    </a:stretch>
                  </pic:blipFill>
                  <pic:spPr bwMode="auto">
                    <a:xfrm>
                      <a:off x="0" y="0"/>
                      <a:ext cx="60579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Дж;</w:t>
      </w:r>
    </w:p>
    <w:p w:rsidR="00305B89" w:rsidRPr="003455F6" w:rsidRDefault="00305B89"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noProof/>
          <w:position w:val="-4"/>
        </w:rPr>
        <w:drawing>
          <wp:inline distT="0" distB="0" distL="0" distR="0">
            <wp:extent cx="581660" cy="154305"/>
            <wp:effectExtent l="19050" t="0" r="8890" b="0"/>
            <wp:docPr id="1122" name="Рисуно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038" cstate="print"/>
                    <a:srcRect/>
                    <a:stretch>
                      <a:fillRect/>
                    </a:stretch>
                  </pic:blipFill>
                  <pic:spPr bwMode="auto">
                    <a:xfrm>
                      <a:off x="0" y="0"/>
                      <a:ext cx="58166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Дж;</w:t>
      </w:r>
    </w:p>
    <w:p w:rsidR="00305B89" w:rsidRPr="003455F6" w:rsidRDefault="00305B89" w:rsidP="004D472B">
      <w:pPr>
        <w:pStyle w:val="Style22"/>
        <w:widowControl/>
        <w:tabs>
          <w:tab w:val="left" w:pos="845"/>
        </w:tabs>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среди предложенных нет верного ответа.</w:t>
      </w: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В процессе выполнения опытов А. Г. Столетов обратил внимание, что фотоэффект ускоряется с повышением температуры металла. Чем это можно объяснить?</w:t>
      </w:r>
    </w:p>
    <w:p w:rsidR="00305B89" w:rsidRPr="003455F6" w:rsidRDefault="00305B89"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22"/>
        <w:widowControl/>
        <w:numPr>
          <w:ilvl w:val="0"/>
          <w:numId w:val="303"/>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увеличением энергии движения электронов;</w:t>
      </w:r>
    </w:p>
    <w:p w:rsidR="00305B89" w:rsidRPr="003455F6" w:rsidRDefault="00305B89" w:rsidP="00E841CA">
      <w:pPr>
        <w:pStyle w:val="Style22"/>
        <w:widowControl/>
        <w:numPr>
          <w:ilvl w:val="0"/>
          <w:numId w:val="303"/>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увеличением энергии движения электронов и ослабле</w:t>
      </w:r>
      <w:r w:rsidRPr="003455F6">
        <w:rPr>
          <w:rStyle w:val="FontStyle100"/>
          <w:rFonts w:ascii="Times New Roman" w:hAnsi="Times New Roman" w:cs="Times New Roman"/>
          <w:sz w:val="24"/>
          <w:szCs w:val="24"/>
        </w:rPr>
        <w:softHyphen/>
        <w:t>нием их взаимодействия с ионами металла;</w:t>
      </w:r>
    </w:p>
    <w:p w:rsidR="00305B89" w:rsidRPr="003455F6" w:rsidRDefault="00305B89" w:rsidP="00E841CA">
      <w:pPr>
        <w:pStyle w:val="Style22"/>
        <w:widowControl/>
        <w:numPr>
          <w:ilvl w:val="0"/>
          <w:numId w:val="303"/>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ослаблением взаимодействия электронов с ио</w:t>
      </w:r>
      <w:r w:rsidRPr="003455F6">
        <w:rPr>
          <w:rStyle w:val="FontStyle100"/>
          <w:rFonts w:ascii="Times New Roman" w:hAnsi="Times New Roman" w:cs="Times New Roman"/>
          <w:sz w:val="24"/>
          <w:szCs w:val="24"/>
        </w:rPr>
        <w:softHyphen/>
        <w:t>нами металла;</w:t>
      </w:r>
    </w:p>
    <w:p w:rsidR="00305B89" w:rsidRPr="003455F6" w:rsidRDefault="00305B89" w:rsidP="00E841CA">
      <w:pPr>
        <w:pStyle w:val="Style22"/>
        <w:widowControl/>
        <w:numPr>
          <w:ilvl w:val="0"/>
          <w:numId w:val="303"/>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предложенных нет верного ответа.</w:t>
      </w: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При освещении катода вакуумного фотоэлемента потоком монохроматического света происходит выбивание фотоэлектронов. Как изменится максимальная кинетическая энергия фотоэлектронов при увеличении частоты падающего на катод света в 2 раза?</w:t>
      </w:r>
    </w:p>
    <w:p w:rsidR="00305B89" w:rsidRPr="003455F6" w:rsidRDefault="00305B89"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22"/>
        <w:widowControl/>
        <w:numPr>
          <w:ilvl w:val="0"/>
          <w:numId w:val="304"/>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изменится;</w:t>
      </w:r>
    </w:p>
    <w:p w:rsidR="00305B89" w:rsidRPr="003455F6" w:rsidRDefault="00305B89" w:rsidP="00E841CA">
      <w:pPr>
        <w:pStyle w:val="Style22"/>
        <w:widowControl/>
        <w:numPr>
          <w:ilvl w:val="0"/>
          <w:numId w:val="304"/>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 в 2 раза;</w:t>
      </w:r>
    </w:p>
    <w:p w:rsidR="00305B89" w:rsidRPr="003455F6" w:rsidRDefault="00305B89" w:rsidP="00E841CA">
      <w:pPr>
        <w:pStyle w:val="Style22"/>
        <w:widowControl/>
        <w:numPr>
          <w:ilvl w:val="0"/>
          <w:numId w:val="304"/>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 более чем в 2 раза;</w:t>
      </w:r>
    </w:p>
    <w:p w:rsidR="00305B89" w:rsidRPr="003455F6" w:rsidRDefault="00305B89" w:rsidP="00E841CA">
      <w:pPr>
        <w:pStyle w:val="Style22"/>
        <w:widowControl/>
        <w:numPr>
          <w:ilvl w:val="0"/>
          <w:numId w:val="304"/>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увеличится менее чем в 2 раза.</w:t>
      </w: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Чему равен импульс, переданный зеркальной поверхности при отражении одного фотона, если свет падает перпендикулярно поверхности и полностью отражается от нее?</w:t>
      </w:r>
    </w:p>
    <w:p w:rsidR="00305B89" w:rsidRPr="003455F6" w:rsidRDefault="00305B89"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22"/>
        <w:widowControl/>
        <w:jc w:val="left"/>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noProof/>
          <w:position w:val="-1"/>
        </w:rPr>
        <w:drawing>
          <wp:inline distT="0" distB="0" distL="0" distR="0">
            <wp:extent cx="308610" cy="166370"/>
            <wp:effectExtent l="19050" t="0" r="0" b="0"/>
            <wp:docPr id="1123" name="Рисунок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039" cstate="print"/>
                    <a:srcRect/>
                    <a:stretch>
                      <a:fillRect/>
                    </a:stretch>
                  </pic:blipFill>
                  <pic:spPr bwMode="auto">
                    <a:xfrm>
                      <a:off x="0" y="0"/>
                      <a:ext cx="30861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22"/>
        <w:widowControl/>
        <w:jc w:val="left"/>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noProof/>
          <w:position w:val="-3"/>
        </w:rPr>
        <w:drawing>
          <wp:inline distT="0" distB="0" distL="0" distR="0">
            <wp:extent cx="379730" cy="166370"/>
            <wp:effectExtent l="19050" t="0" r="1270" b="0"/>
            <wp:docPr id="1124" name="Рисунок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040" cstate="print"/>
                    <a:srcRect/>
                    <a:stretch>
                      <a:fillRect/>
                    </a:stretch>
                  </pic:blipFill>
                  <pic:spPr bwMode="auto">
                    <a:xfrm>
                      <a:off x="0" y="0"/>
                      <a:ext cx="37973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4"/>
        </w:rPr>
        <w:drawing>
          <wp:inline distT="0" distB="0" distL="0" distR="0">
            <wp:extent cx="308610" cy="166370"/>
            <wp:effectExtent l="19050" t="0" r="0" b="0"/>
            <wp:docPr id="1125"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041" cstate="print"/>
                    <a:srcRect/>
                    <a:stretch>
                      <a:fillRect/>
                    </a:stretch>
                  </pic:blipFill>
                  <pic:spPr bwMode="auto">
                    <a:xfrm>
                      <a:off x="0" y="0"/>
                      <a:ext cx="30861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4"/>
        </w:rPr>
        <w:drawing>
          <wp:inline distT="0" distB="0" distL="0" distR="0">
            <wp:extent cx="391795" cy="142240"/>
            <wp:effectExtent l="19050" t="0" r="8255" b="0"/>
            <wp:docPr id="1126" name="Рисунок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042" cstate="print"/>
                    <a:srcRect/>
                    <a:stretch>
                      <a:fillRect/>
                    </a:stretch>
                  </pic:blipFill>
                  <pic:spPr bwMode="auto">
                    <a:xfrm>
                      <a:off x="0" y="0"/>
                      <a:ext cx="391795" cy="142240"/>
                    </a:xfrm>
                    <a:prstGeom prst="rect">
                      <a:avLst/>
                    </a:prstGeom>
                    <a:noFill/>
                    <a:ln w="9525">
                      <a:noFill/>
                      <a:miter lim="800000"/>
                      <a:headEnd/>
                      <a:tailEnd/>
                    </a:ln>
                  </pic:spPr>
                </pic:pic>
              </a:graphicData>
            </a:graphic>
          </wp:inline>
        </w:drawing>
      </w:r>
    </w:p>
    <w:p w:rsidR="00305B89" w:rsidRPr="003455F6" w:rsidRDefault="00305B89" w:rsidP="004D472B">
      <w:pPr>
        <w:pStyle w:val="Style17"/>
        <w:widowControl/>
        <w:jc w:val="both"/>
        <w:rPr>
          <w:rStyle w:val="FontStyle99"/>
          <w:rFonts w:ascii="Times New Roman" w:hAnsi="Times New Roman" w:cs="Times New Roman"/>
          <w:sz w:val="24"/>
          <w:szCs w:val="24"/>
        </w:rPr>
      </w:pPr>
    </w:p>
    <w:p w:rsidR="00305B89" w:rsidRPr="003455F6" w:rsidRDefault="00305B89" w:rsidP="004D472B">
      <w:pPr>
        <w:pStyle w:val="Style17"/>
        <w:widowControl/>
        <w:jc w:val="both"/>
        <w:rPr>
          <w:rStyle w:val="FontStyle99"/>
          <w:rFonts w:ascii="Times New Roman" w:hAnsi="Times New Roman" w:cs="Times New Roman"/>
          <w:sz w:val="24"/>
          <w:szCs w:val="24"/>
        </w:rPr>
      </w:pPr>
    </w:p>
    <w:p w:rsidR="00305B89" w:rsidRPr="003455F6" w:rsidRDefault="00305B89"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305B89" w:rsidRPr="003455F6" w:rsidRDefault="00305B89"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p w:rsidR="00305B89" w:rsidRPr="003455F6" w:rsidRDefault="00305B89"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305B89" w:rsidRPr="003455F6" w:rsidTr="00305B89">
        <w:tc>
          <w:tcPr>
            <w:tcW w:w="869"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305B89" w:rsidRPr="003455F6" w:rsidTr="00305B89">
        <w:tc>
          <w:tcPr>
            <w:tcW w:w="869"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84"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r>
    </w:tbl>
    <w:p w:rsidR="00305B89" w:rsidRPr="003455F6" w:rsidRDefault="00305B89" w:rsidP="004D472B">
      <w:pPr>
        <w:spacing w:after="0" w:line="240" w:lineRule="auto"/>
        <w:jc w:val="both"/>
        <w:rPr>
          <w:rFonts w:ascii="Times New Roman" w:hAnsi="Times New Roman" w:cs="Times New Roman"/>
          <w:sz w:val="24"/>
          <w:szCs w:val="24"/>
        </w:rPr>
      </w:pPr>
    </w:p>
    <w:p w:rsidR="00305B89" w:rsidRPr="003455F6" w:rsidRDefault="00305B89"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305B89" w:rsidRPr="003455F6" w:rsidTr="00305B89">
        <w:tc>
          <w:tcPr>
            <w:tcW w:w="101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5"/>
              <w:widowControl/>
              <w:spacing w:line="240" w:lineRule="auto"/>
              <w:jc w:val="both"/>
              <w:rPr>
                <w:rStyle w:val="FontStyle111"/>
                <w:rFonts w:ascii="Times New Roman" w:hAnsi="Times New Roman" w:cs="Times New Roman"/>
                <w:sz w:val="24"/>
                <w:szCs w:val="24"/>
              </w:rPr>
            </w:pPr>
            <w:r w:rsidRPr="003455F6">
              <w:rPr>
                <w:rStyle w:val="FontStyle112"/>
                <w:rFonts w:ascii="Times New Roman" w:hAnsi="Times New Roman" w:cs="Times New Roman"/>
                <w:sz w:val="24"/>
                <w:szCs w:val="24"/>
              </w:rPr>
              <w:t>№№</w:t>
            </w:r>
            <w:r w:rsidRPr="003455F6">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305B89" w:rsidRPr="003455F6" w:rsidTr="00305B89">
        <w:tc>
          <w:tcPr>
            <w:tcW w:w="101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3"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47"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r>
    </w:tbl>
    <w:p w:rsidR="00305B89" w:rsidRPr="003455F6" w:rsidRDefault="00305B89" w:rsidP="004D472B">
      <w:pPr>
        <w:spacing w:after="0" w:line="240" w:lineRule="auto"/>
        <w:jc w:val="both"/>
        <w:rPr>
          <w:rFonts w:ascii="Times New Roman" w:hAnsi="Times New Roman" w:cs="Times New Roman"/>
          <w:sz w:val="24"/>
          <w:szCs w:val="24"/>
        </w:rPr>
      </w:pPr>
    </w:p>
    <w:p w:rsidR="00305B89" w:rsidRPr="003455F6" w:rsidRDefault="00305B89" w:rsidP="004D472B">
      <w:pPr>
        <w:spacing w:after="0" w:line="240" w:lineRule="auto"/>
        <w:rPr>
          <w:rFonts w:ascii="Times New Roman" w:hAnsi="Times New Roman" w:cs="Times New Roman"/>
          <w:b/>
          <w:bCs/>
          <w:sz w:val="24"/>
          <w:szCs w:val="24"/>
        </w:rPr>
      </w:pPr>
    </w:p>
    <w:p w:rsidR="00DE3681" w:rsidRPr="003455F6" w:rsidRDefault="00DE3681" w:rsidP="004D472B">
      <w:pPr>
        <w:pStyle w:val="2"/>
        <w:spacing w:before="0"/>
      </w:pPr>
      <w:r w:rsidRPr="003455F6">
        <w:t>Физика атома.</w:t>
      </w:r>
    </w:p>
    <w:p w:rsidR="00305B89" w:rsidRPr="003455F6" w:rsidRDefault="00305B89" w:rsidP="004D472B">
      <w:pPr>
        <w:pStyle w:val="3"/>
        <w:spacing w:before="0"/>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 xml:space="preserve">Тест ФИЗИКА АТОМА </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D718E7">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305B89" w:rsidRPr="003455F6" w:rsidRDefault="00305B89" w:rsidP="004D472B">
      <w:pPr>
        <w:pStyle w:val="Style19"/>
        <w:widowControl/>
        <w:rPr>
          <w:rFonts w:ascii="Times New Roman" w:hAnsi="Times New Roman" w:cs="Times New Roman"/>
        </w:rPr>
      </w:pPr>
    </w:p>
    <w:p w:rsidR="00305B89" w:rsidRPr="003455F6" w:rsidRDefault="00305B89"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Тестовые задания включают следующие теоретические вопросы:</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модель атома Резерфорда — Бора;</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уровни энергии в атоме;</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излучение и поглощение энергии атомом;</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происхождение спектров испускания и поглощения на осно</w:t>
      </w:r>
      <w:r w:rsidRPr="003455F6">
        <w:rPr>
          <w:rStyle w:val="FontStyle100"/>
          <w:rFonts w:ascii="Times New Roman" w:hAnsi="Times New Roman" w:cs="Times New Roman"/>
          <w:sz w:val="24"/>
          <w:szCs w:val="24"/>
        </w:rPr>
        <w:softHyphen/>
        <w:t>ве теории Бора;</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объяснение образования фраунгоферовых линий в спектрах Солнца и звезд;</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экспериментальные методы регистрации заряженных ча</w:t>
      </w:r>
      <w:r w:rsidRPr="003455F6">
        <w:rPr>
          <w:rStyle w:val="FontStyle100"/>
          <w:rFonts w:ascii="Times New Roman" w:hAnsi="Times New Roman" w:cs="Times New Roman"/>
          <w:sz w:val="24"/>
          <w:szCs w:val="24"/>
        </w:rPr>
        <w:softHyphen/>
        <w:t>стиц;</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естественная радиоактивность и ее виды;</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закон радиоактивного распада;</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биологическое действие радиоактивных излучений;</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состав атомных ядер;</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изотопы;</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ядерные силы;</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виды распада атомных ядер;</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искусственное превращение атомных ядер;</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ядерные реакции;</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дефект массы атомных ядер;</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энергия связи атомных ядер;</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энергетический выход ядерных реакций;</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деление тяжелых атомных ядер;</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цепная ядерная реакция;</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ядерные реакторы;</w:t>
      </w:r>
    </w:p>
    <w:p w:rsidR="00305B89" w:rsidRPr="003455F6"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получение радиоактивных изотопов;</w:t>
      </w:r>
    </w:p>
    <w:p w:rsidR="00305B89" w:rsidRPr="003455F6" w:rsidRDefault="00305B89" w:rsidP="004D472B">
      <w:pPr>
        <w:spacing w:after="0" w:line="240" w:lineRule="auto"/>
        <w:jc w:val="both"/>
        <w:rPr>
          <w:rFonts w:ascii="Times New Roman" w:hAnsi="Times New Roman" w:cs="Times New Roman"/>
          <w:sz w:val="24"/>
          <w:szCs w:val="24"/>
        </w:rPr>
      </w:pPr>
    </w:p>
    <w:p w:rsidR="00305B89" w:rsidRPr="003455F6" w:rsidRDefault="00305B89" w:rsidP="00E841CA">
      <w:pPr>
        <w:pStyle w:val="Style21"/>
        <w:widowControl/>
        <w:numPr>
          <w:ilvl w:val="0"/>
          <w:numId w:val="305"/>
        </w:numPr>
        <w:tabs>
          <w:tab w:val="left" w:pos="27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элементарные частицы и их взаимодействие; </w:t>
      </w:r>
      <w:r w:rsidRPr="003455F6">
        <w:rPr>
          <w:rStyle w:val="FontStyle109"/>
          <w:rFonts w:ascii="Times New Roman" w:hAnsi="Times New Roman" w:cs="Times New Roman"/>
          <w:sz w:val="24"/>
          <w:szCs w:val="24"/>
        </w:rPr>
        <w:t>в</w:t>
      </w:r>
      <w:r w:rsidR="004D5E56" w:rsidRPr="003455F6">
        <w:rPr>
          <w:rStyle w:val="FontStyle109"/>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вещество и антивещество;</w:t>
      </w:r>
    </w:p>
    <w:p w:rsidR="00305B89" w:rsidRPr="003455F6" w:rsidRDefault="00305B89" w:rsidP="00E841CA">
      <w:pPr>
        <w:pStyle w:val="Style28"/>
        <w:widowControl/>
        <w:numPr>
          <w:ilvl w:val="0"/>
          <w:numId w:val="305"/>
        </w:numPr>
        <w:tabs>
          <w:tab w:val="left" w:pos="278"/>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взаимное превращение вещества и поля;</w:t>
      </w:r>
    </w:p>
    <w:p w:rsidR="00305B89" w:rsidRPr="003455F6" w:rsidRDefault="00305B89" w:rsidP="00E841CA">
      <w:pPr>
        <w:pStyle w:val="Style28"/>
        <w:widowControl/>
        <w:numPr>
          <w:ilvl w:val="0"/>
          <w:numId w:val="305"/>
        </w:numPr>
        <w:tabs>
          <w:tab w:val="left" w:pos="278"/>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термоядерный синтез;</w:t>
      </w:r>
    </w:p>
    <w:p w:rsidR="00305B89" w:rsidRPr="003455F6" w:rsidRDefault="00305B89" w:rsidP="00E841CA">
      <w:pPr>
        <w:pStyle w:val="Style28"/>
        <w:widowControl/>
        <w:numPr>
          <w:ilvl w:val="0"/>
          <w:numId w:val="305"/>
        </w:numPr>
        <w:tabs>
          <w:tab w:val="left" w:pos="278"/>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баланс энергии при термоядерных реакциях;</w:t>
      </w:r>
    </w:p>
    <w:p w:rsidR="00305B89" w:rsidRPr="003455F6" w:rsidRDefault="00305B89" w:rsidP="00E841CA">
      <w:pPr>
        <w:pStyle w:val="Style28"/>
        <w:widowControl/>
        <w:numPr>
          <w:ilvl w:val="0"/>
          <w:numId w:val="305"/>
        </w:numPr>
        <w:tabs>
          <w:tab w:val="left" w:pos="278"/>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строение и эволюция звезд;</w:t>
      </w:r>
    </w:p>
    <w:p w:rsidR="00305B89" w:rsidRPr="003455F6" w:rsidRDefault="00305B89" w:rsidP="00E841CA">
      <w:pPr>
        <w:pStyle w:val="Style21"/>
        <w:widowControl/>
        <w:numPr>
          <w:ilvl w:val="0"/>
          <w:numId w:val="305"/>
        </w:numPr>
        <w:tabs>
          <w:tab w:val="left" w:pos="278"/>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диалектическое развитие материального мира. </w:t>
      </w:r>
      <w:r w:rsidRPr="003455F6">
        <w:rPr>
          <w:rStyle w:val="FontStyle99"/>
          <w:rFonts w:ascii="Times New Roman" w:hAnsi="Times New Roman" w:cs="Times New Roman"/>
          <w:sz w:val="24"/>
          <w:szCs w:val="24"/>
        </w:rPr>
        <w:t>Уровень А</w:t>
      </w:r>
    </w:p>
    <w:p w:rsidR="00305B89" w:rsidRPr="003455F6" w:rsidRDefault="00305B89" w:rsidP="004D472B">
      <w:pPr>
        <w:pStyle w:val="Style27"/>
        <w:widowControl/>
        <w:spacing w:line="240" w:lineRule="auto"/>
        <w:rPr>
          <w:rStyle w:val="FontStyle100"/>
          <w:rFonts w:ascii="Times New Roman" w:hAnsi="Times New Roman" w:cs="Times New Roman"/>
          <w:sz w:val="24"/>
          <w:szCs w:val="24"/>
        </w:rPr>
      </w:pPr>
    </w:p>
    <w:p w:rsidR="00305B89" w:rsidRPr="003455F6" w:rsidRDefault="00305B89" w:rsidP="004D472B">
      <w:pPr>
        <w:pStyle w:val="Style27"/>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004D5E56"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z w:val="24"/>
          <w:szCs w:val="24"/>
        </w:rPr>
        <w:t>Какова природа сил, отклоняющих а-частицы от прямоли</w:t>
      </w:r>
      <w:r w:rsidRPr="003455F6">
        <w:rPr>
          <w:rStyle w:val="FontStyle100"/>
          <w:rFonts w:ascii="Times New Roman" w:hAnsi="Times New Roman" w:cs="Times New Roman"/>
          <w:sz w:val="24"/>
          <w:szCs w:val="24"/>
        </w:rPr>
        <w:softHyphen/>
        <w:t>нейного распространения в опытах Резерфорда?</w:t>
      </w:r>
    </w:p>
    <w:p w:rsidR="00305B89" w:rsidRPr="003455F6" w:rsidRDefault="00305B89"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19"/>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1)гравитационная; 2)электромагнитная;</w:t>
      </w:r>
    </w:p>
    <w:p w:rsidR="00305B89" w:rsidRPr="003455F6" w:rsidRDefault="00305B89" w:rsidP="00E841CA">
      <w:pPr>
        <w:pStyle w:val="Style22"/>
        <w:widowControl/>
        <w:numPr>
          <w:ilvl w:val="0"/>
          <w:numId w:val="306"/>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ядерная;</w:t>
      </w:r>
    </w:p>
    <w:p w:rsidR="00305B89" w:rsidRPr="003455F6" w:rsidRDefault="00305B89" w:rsidP="00E841CA">
      <w:pPr>
        <w:pStyle w:val="Style22"/>
        <w:widowControl/>
        <w:numPr>
          <w:ilvl w:val="0"/>
          <w:numId w:val="306"/>
        </w:numPr>
        <w:tabs>
          <w:tab w:val="left" w:pos="82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гравитационная и ядерная.</w:t>
      </w:r>
    </w:p>
    <w:p w:rsidR="00305B89" w:rsidRPr="003455F6" w:rsidRDefault="00305B89" w:rsidP="004D472B">
      <w:pPr>
        <w:pStyle w:val="Style24"/>
        <w:widowControl/>
        <w:tabs>
          <w:tab w:val="left" w:pos="394"/>
        </w:tabs>
        <w:spacing w:line="240" w:lineRule="auto"/>
        <w:ind w:firstLine="0"/>
        <w:rPr>
          <w:rStyle w:val="FontStyle106"/>
          <w:rFonts w:ascii="Times New Roman" w:hAnsi="Times New Roman" w:cs="Times New Roman"/>
          <w:sz w:val="24"/>
          <w:szCs w:val="24"/>
        </w:rPr>
      </w:pPr>
    </w:p>
    <w:p w:rsidR="00305B89" w:rsidRPr="003455F6" w:rsidRDefault="00305B89"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2.</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Поясните, почему в опыте Резерфорда мишень была изготовлена из золота, а не из другого металла?</w:t>
      </w:r>
    </w:p>
    <w:p w:rsidR="00305B89" w:rsidRPr="003455F6" w:rsidRDefault="00305B89"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lastRenderedPageBreak/>
        <w:t>Возможные ответы:</w:t>
      </w:r>
    </w:p>
    <w:p w:rsidR="00305B89" w:rsidRPr="003455F6" w:rsidRDefault="00305B89" w:rsidP="00E841CA">
      <w:pPr>
        <w:pStyle w:val="Style22"/>
        <w:widowControl/>
        <w:numPr>
          <w:ilvl w:val="0"/>
          <w:numId w:val="307"/>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вследствие высокой пластичности золота, что позволило придавать пластинкам различную форму;</w:t>
      </w:r>
    </w:p>
    <w:p w:rsidR="00305B89" w:rsidRPr="003455F6" w:rsidRDefault="00305B89" w:rsidP="00E841CA">
      <w:pPr>
        <w:pStyle w:val="Style22"/>
        <w:widowControl/>
        <w:numPr>
          <w:ilvl w:val="0"/>
          <w:numId w:val="307"/>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вследствие высокой пластичности золота методом ковки изготовляют очень тонкие пластинки;</w:t>
      </w:r>
    </w:p>
    <w:p w:rsidR="00305B89" w:rsidRPr="003455F6" w:rsidRDefault="00305B89" w:rsidP="00E841CA">
      <w:pPr>
        <w:pStyle w:val="Style22"/>
        <w:widowControl/>
        <w:numPr>
          <w:ilvl w:val="0"/>
          <w:numId w:val="307"/>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золото как драгоценный металл достаточно легко под</w:t>
      </w:r>
      <w:r w:rsidRPr="003455F6">
        <w:rPr>
          <w:rStyle w:val="FontStyle100"/>
          <w:rFonts w:ascii="Times New Roman" w:hAnsi="Times New Roman" w:cs="Times New Roman"/>
          <w:sz w:val="24"/>
          <w:szCs w:val="24"/>
        </w:rPr>
        <w:softHyphen/>
        <w:t>дается обработке;</w:t>
      </w:r>
    </w:p>
    <w:p w:rsidR="00305B89" w:rsidRPr="003455F6" w:rsidRDefault="00305B89" w:rsidP="00E841CA">
      <w:pPr>
        <w:pStyle w:val="Style22"/>
        <w:widowControl/>
        <w:numPr>
          <w:ilvl w:val="0"/>
          <w:numId w:val="307"/>
        </w:numPr>
        <w:tabs>
          <w:tab w:val="left" w:pos="816"/>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пластинки из драгоценного металла придавали изяще</w:t>
      </w:r>
      <w:r w:rsidRPr="003455F6">
        <w:rPr>
          <w:rStyle w:val="FontStyle100"/>
          <w:rFonts w:ascii="Times New Roman" w:hAnsi="Times New Roman" w:cs="Times New Roman"/>
          <w:sz w:val="24"/>
          <w:szCs w:val="24"/>
        </w:rPr>
        <w:softHyphen/>
        <w:t>ство опытам.</w:t>
      </w:r>
    </w:p>
    <w:p w:rsidR="00305B89" w:rsidRPr="003455F6" w:rsidRDefault="00305B89"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Какое утверждение правильно описывает свойство атома излучать и поглощать энергию при переходах из одного стационарного состояния в другое?</w:t>
      </w:r>
    </w:p>
    <w:p w:rsidR="00305B89" w:rsidRPr="003455F6" w:rsidRDefault="00305B89"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22"/>
        <w:widowControl/>
        <w:numPr>
          <w:ilvl w:val="0"/>
          <w:numId w:val="308"/>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может поглощать и излучать фотоны с любой энерги</w:t>
      </w:r>
      <w:r w:rsidRPr="003455F6">
        <w:rPr>
          <w:rStyle w:val="FontStyle100"/>
          <w:rFonts w:ascii="Times New Roman" w:hAnsi="Times New Roman" w:cs="Times New Roman"/>
          <w:sz w:val="24"/>
          <w:szCs w:val="24"/>
        </w:rPr>
        <w:softHyphen/>
        <w:t>ей;</w:t>
      </w:r>
    </w:p>
    <w:p w:rsidR="00305B89" w:rsidRPr="003455F6" w:rsidRDefault="00305B89" w:rsidP="00E841CA">
      <w:pPr>
        <w:pStyle w:val="Style22"/>
        <w:widowControl/>
        <w:numPr>
          <w:ilvl w:val="0"/>
          <w:numId w:val="308"/>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может поглощать фотоны с любой энергией, а излучать фотоны с некоторыми определенными значениями энер</w:t>
      </w:r>
      <w:r w:rsidRPr="003455F6">
        <w:rPr>
          <w:rStyle w:val="FontStyle100"/>
          <w:rFonts w:ascii="Times New Roman" w:hAnsi="Times New Roman" w:cs="Times New Roman"/>
          <w:sz w:val="24"/>
          <w:szCs w:val="24"/>
        </w:rPr>
        <w:softHyphen/>
        <w:t>гии;</w:t>
      </w:r>
    </w:p>
    <w:p w:rsidR="00305B89" w:rsidRPr="003455F6" w:rsidRDefault="00305B89" w:rsidP="00E841CA">
      <w:pPr>
        <w:pStyle w:val="Style22"/>
        <w:widowControl/>
        <w:numPr>
          <w:ilvl w:val="0"/>
          <w:numId w:val="308"/>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может поглощать фотоны только с некоторыми опреде</w:t>
      </w:r>
      <w:r w:rsidRPr="003455F6">
        <w:rPr>
          <w:rStyle w:val="FontStyle100"/>
          <w:rFonts w:ascii="Times New Roman" w:hAnsi="Times New Roman" w:cs="Times New Roman"/>
          <w:sz w:val="24"/>
          <w:szCs w:val="24"/>
        </w:rPr>
        <w:softHyphen/>
        <w:t>ленными значениями энергии, а излучать фотоны с лю</w:t>
      </w:r>
      <w:r w:rsidRPr="003455F6">
        <w:rPr>
          <w:rStyle w:val="FontStyle100"/>
          <w:rFonts w:ascii="Times New Roman" w:hAnsi="Times New Roman" w:cs="Times New Roman"/>
          <w:sz w:val="24"/>
          <w:szCs w:val="24"/>
        </w:rPr>
        <w:softHyphen/>
        <w:t>бой энергией;</w:t>
      </w:r>
    </w:p>
    <w:p w:rsidR="00305B89" w:rsidRPr="003455F6" w:rsidRDefault="00305B89" w:rsidP="00E841CA">
      <w:pPr>
        <w:pStyle w:val="Style22"/>
        <w:widowControl/>
        <w:numPr>
          <w:ilvl w:val="0"/>
          <w:numId w:val="308"/>
        </w:numPr>
        <w:tabs>
          <w:tab w:val="left" w:pos="859"/>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может поглощать и излучать фотоны только с некоторы</w:t>
      </w:r>
      <w:r w:rsidRPr="003455F6">
        <w:rPr>
          <w:rStyle w:val="FontStyle100"/>
          <w:rFonts w:ascii="Times New Roman" w:hAnsi="Times New Roman" w:cs="Times New Roman"/>
          <w:sz w:val="24"/>
          <w:szCs w:val="24"/>
        </w:rPr>
        <w:softHyphen/>
        <w:t>ми определенными значениями энергии; энергия фото</w:t>
      </w:r>
      <w:r w:rsidRPr="003455F6">
        <w:rPr>
          <w:rStyle w:val="FontStyle100"/>
          <w:rFonts w:ascii="Times New Roman" w:hAnsi="Times New Roman" w:cs="Times New Roman"/>
          <w:sz w:val="24"/>
          <w:szCs w:val="24"/>
        </w:rPr>
        <w:softHyphen/>
        <w:t>нов излучаемого и поглощаемого света одинакова.</w:t>
      </w:r>
    </w:p>
    <w:p w:rsidR="00305B89" w:rsidRPr="003455F6" w:rsidRDefault="00305B89"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Определите частоту фотона, поглощаемого атомом при переходе из основного состояния с энергией</w:t>
      </w:r>
      <w:r w:rsidRPr="003455F6">
        <w:rPr>
          <w:rFonts w:ascii="Times New Roman" w:hAnsi="Times New Roman" w:cs="Times New Roman"/>
          <w:noProof/>
          <w:position w:val="-6"/>
        </w:rPr>
        <w:drawing>
          <wp:inline distT="0" distB="0" distL="0" distR="0">
            <wp:extent cx="166370" cy="166370"/>
            <wp:effectExtent l="19050" t="0" r="5080" b="0"/>
            <wp:docPr id="1173" name="Рисунок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043" cstate="print"/>
                    <a:srcRect/>
                    <a:stretch>
                      <a:fillRect/>
                    </a:stretch>
                  </pic:blipFill>
                  <pic:spPr bwMode="auto">
                    <a:xfrm>
                      <a:off x="0" y="0"/>
                      <a:ext cx="16637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в возбужденное состояние с энергией</w:t>
      </w:r>
      <w:r w:rsidRPr="003455F6">
        <w:rPr>
          <w:rFonts w:ascii="Times New Roman" w:hAnsi="Times New Roman" w:cs="Times New Roman"/>
          <w:noProof/>
          <w:position w:val="-6"/>
        </w:rPr>
        <w:drawing>
          <wp:inline distT="0" distB="0" distL="0" distR="0">
            <wp:extent cx="166370" cy="154305"/>
            <wp:effectExtent l="19050" t="0" r="5080" b="0"/>
            <wp:docPr id="1174" name="Рисунок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044"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p>
    <w:p w:rsidR="00305B89" w:rsidRPr="003455F6" w:rsidRDefault="00305B89"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noProof/>
          <w:position w:val="-13"/>
        </w:rPr>
        <w:drawing>
          <wp:inline distT="0" distB="0" distL="0" distR="0">
            <wp:extent cx="201930" cy="297180"/>
            <wp:effectExtent l="19050" t="0" r="7620" b="0"/>
            <wp:docPr id="1175" name="Рисунок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045" cstate="print"/>
                    <a:srcRect/>
                    <a:stretch>
                      <a:fillRect/>
                    </a:stretch>
                  </pic:blipFill>
                  <pic:spPr bwMode="auto">
                    <a:xfrm>
                      <a:off x="0" y="0"/>
                      <a:ext cx="201930" cy="29718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noProof/>
          <w:position w:val="-16"/>
        </w:rPr>
        <w:drawing>
          <wp:inline distT="0" distB="0" distL="0" distR="0">
            <wp:extent cx="189865" cy="308610"/>
            <wp:effectExtent l="19050" t="0" r="635" b="0"/>
            <wp:docPr id="1176" name="Рисунок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046" cstate="print"/>
                    <a:srcRect/>
                    <a:stretch>
                      <a:fillRect/>
                    </a:stretch>
                  </pic:blipFill>
                  <pic:spPr bwMode="auto">
                    <a:xfrm>
                      <a:off x="0" y="0"/>
                      <a:ext cx="189865" cy="30861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noProof/>
          <w:position w:val="-19"/>
        </w:rPr>
        <w:drawing>
          <wp:inline distT="0" distB="0" distL="0" distR="0">
            <wp:extent cx="534670" cy="320675"/>
            <wp:effectExtent l="19050" t="0" r="0" b="0"/>
            <wp:docPr id="1177" name="Рисунок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047" cstate="print"/>
                    <a:srcRect/>
                    <a:stretch>
                      <a:fillRect/>
                    </a:stretch>
                  </pic:blipFill>
                  <pic:spPr bwMode="auto">
                    <a:xfrm>
                      <a:off x="0" y="0"/>
                      <a:ext cx="534670" cy="32067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20"/>
        </w:rPr>
        <w:drawing>
          <wp:inline distT="0" distB="0" distL="0" distR="0">
            <wp:extent cx="522605" cy="356235"/>
            <wp:effectExtent l="19050" t="0" r="0" b="0"/>
            <wp:docPr id="1178" name="Рисунок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048" cstate="print"/>
                    <a:srcRect/>
                    <a:stretch>
                      <a:fillRect/>
                    </a:stretch>
                  </pic:blipFill>
                  <pic:spPr bwMode="auto">
                    <a:xfrm>
                      <a:off x="0" y="0"/>
                      <a:ext cx="522605" cy="356235"/>
                    </a:xfrm>
                    <a:prstGeom prst="rect">
                      <a:avLst/>
                    </a:prstGeom>
                    <a:noFill/>
                    <a:ln w="9525">
                      <a:noFill/>
                      <a:miter lim="800000"/>
                      <a:headEnd/>
                      <a:tailEnd/>
                    </a:ln>
                  </pic:spPr>
                </pic:pic>
              </a:graphicData>
            </a:graphic>
          </wp:inline>
        </w:drawing>
      </w:r>
    </w:p>
    <w:p w:rsidR="00305B89" w:rsidRPr="003455F6" w:rsidRDefault="00305B89" w:rsidP="004D472B">
      <w:pPr>
        <w:pStyle w:val="Style68"/>
        <w:widowControl/>
        <w:spacing w:line="240" w:lineRule="auto"/>
        <w:ind w:firstLine="0"/>
        <w:jc w:val="both"/>
        <w:rPr>
          <w:rFonts w:ascii="Times New Roman" w:hAnsi="Times New Roman" w:cs="Times New Roman"/>
        </w:rPr>
      </w:pPr>
    </w:p>
    <w:p w:rsidR="00305B89" w:rsidRPr="003455F6" w:rsidRDefault="00305B89"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Какой буквой принято обозначать постоянную Ридберга?</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69"/>
        <w:widowControl/>
        <w:numPr>
          <w:ilvl w:val="0"/>
          <w:numId w:val="309"/>
        </w:numPr>
        <w:tabs>
          <w:tab w:val="left" w:pos="821"/>
        </w:tabs>
        <w:spacing w:line="240" w:lineRule="auto"/>
        <w:rPr>
          <w:rStyle w:val="FontStyle100"/>
          <w:rFonts w:ascii="Times New Roman" w:hAnsi="Times New Roman" w:cs="Times New Roman"/>
          <w:sz w:val="24"/>
          <w:szCs w:val="24"/>
        </w:rPr>
      </w:pPr>
      <w:r w:rsidRPr="003455F6">
        <w:rPr>
          <w:rStyle w:val="FontStyle108"/>
          <w:rFonts w:ascii="Times New Roman" w:hAnsi="Times New Roman" w:cs="Times New Roman"/>
          <w:sz w:val="24"/>
          <w:szCs w:val="24"/>
        </w:rPr>
        <w:t>К;</w:t>
      </w:r>
    </w:p>
    <w:p w:rsidR="00305B89" w:rsidRPr="003455F6" w:rsidRDefault="00305B89" w:rsidP="00E841CA">
      <w:pPr>
        <w:pStyle w:val="Style69"/>
        <w:widowControl/>
        <w:numPr>
          <w:ilvl w:val="0"/>
          <w:numId w:val="309"/>
        </w:numPr>
        <w:tabs>
          <w:tab w:val="left" w:pos="821"/>
        </w:tabs>
        <w:spacing w:line="240" w:lineRule="auto"/>
        <w:rPr>
          <w:rStyle w:val="FontStyle100"/>
          <w:rFonts w:ascii="Times New Roman" w:hAnsi="Times New Roman" w:cs="Times New Roman"/>
          <w:sz w:val="24"/>
          <w:szCs w:val="24"/>
        </w:rPr>
      </w:pPr>
      <w:r w:rsidRPr="003455F6">
        <w:rPr>
          <w:rStyle w:val="FontStyle101"/>
          <w:rFonts w:ascii="Times New Roman" w:hAnsi="Times New Roman" w:cs="Times New Roman"/>
          <w:sz w:val="24"/>
          <w:szCs w:val="24"/>
          <w:lang w:val="en-US" w:eastAsia="en-US"/>
        </w:rPr>
        <w:t>R;</w:t>
      </w:r>
    </w:p>
    <w:p w:rsidR="00305B89" w:rsidRPr="003455F6" w:rsidRDefault="00305B89" w:rsidP="00E841CA">
      <w:pPr>
        <w:pStyle w:val="Style69"/>
        <w:widowControl/>
        <w:numPr>
          <w:ilvl w:val="0"/>
          <w:numId w:val="309"/>
        </w:numPr>
        <w:tabs>
          <w:tab w:val="left" w:pos="821"/>
        </w:tabs>
        <w:spacing w:line="240" w:lineRule="auto"/>
        <w:rPr>
          <w:rStyle w:val="FontStyle100"/>
          <w:rFonts w:ascii="Times New Roman" w:hAnsi="Times New Roman" w:cs="Times New Roman"/>
          <w:sz w:val="24"/>
          <w:szCs w:val="24"/>
        </w:rPr>
      </w:pPr>
      <w:r w:rsidRPr="003455F6">
        <w:rPr>
          <w:rStyle w:val="FontStyle128"/>
          <w:rFonts w:ascii="Times New Roman" w:hAnsi="Times New Roman" w:cs="Times New Roman"/>
          <w:sz w:val="24"/>
          <w:szCs w:val="24"/>
        </w:rPr>
        <w:t>Е;</w:t>
      </w:r>
    </w:p>
    <w:p w:rsidR="00305B89" w:rsidRPr="003455F6" w:rsidRDefault="00305B89" w:rsidP="00E841CA">
      <w:pPr>
        <w:pStyle w:val="Style69"/>
        <w:widowControl/>
        <w:numPr>
          <w:ilvl w:val="0"/>
          <w:numId w:val="309"/>
        </w:numPr>
        <w:tabs>
          <w:tab w:val="left" w:pos="821"/>
        </w:tabs>
        <w:spacing w:line="240" w:lineRule="auto"/>
        <w:rPr>
          <w:rStyle w:val="FontStyle100"/>
          <w:rFonts w:ascii="Times New Roman" w:hAnsi="Times New Roman" w:cs="Times New Roman"/>
          <w:sz w:val="24"/>
          <w:szCs w:val="24"/>
        </w:rPr>
      </w:pPr>
      <w:r w:rsidRPr="003455F6">
        <w:rPr>
          <w:rStyle w:val="FontStyle108"/>
          <w:rFonts w:ascii="Times New Roman" w:hAnsi="Times New Roman" w:cs="Times New Roman"/>
          <w:sz w:val="24"/>
          <w:szCs w:val="24"/>
        </w:rPr>
        <w:t>Т.</w:t>
      </w:r>
    </w:p>
    <w:p w:rsidR="00305B89" w:rsidRPr="003455F6" w:rsidRDefault="00305B89"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305B89" w:rsidRPr="003455F6" w:rsidRDefault="00305B89"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r w:rsidRPr="003455F6">
        <w:rPr>
          <w:rStyle w:val="FontStyle100"/>
          <w:rFonts w:ascii="Times New Roman" w:hAnsi="Times New Roman" w:cs="Times New Roman"/>
          <w:sz w:val="24"/>
          <w:szCs w:val="24"/>
        </w:rPr>
        <w:tab/>
        <w:t>Как называется прибор, основанный на способности быстро летящих частиц ионизировать молекулы вещества, находящиеся в парообразном состоянии?</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69"/>
        <w:widowControl/>
        <w:numPr>
          <w:ilvl w:val="0"/>
          <w:numId w:val="310"/>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газоразрядный счетчик Гейгера;</w:t>
      </w:r>
    </w:p>
    <w:p w:rsidR="00305B89" w:rsidRPr="003455F6" w:rsidRDefault="00305B89" w:rsidP="00E841CA">
      <w:pPr>
        <w:pStyle w:val="Style69"/>
        <w:widowControl/>
        <w:numPr>
          <w:ilvl w:val="0"/>
          <w:numId w:val="310"/>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сцинтилляционный счетчик;</w:t>
      </w:r>
    </w:p>
    <w:p w:rsidR="00305B89" w:rsidRPr="003455F6" w:rsidRDefault="00305B89" w:rsidP="00E841CA">
      <w:pPr>
        <w:pStyle w:val="Style69"/>
        <w:widowControl/>
        <w:numPr>
          <w:ilvl w:val="0"/>
          <w:numId w:val="310"/>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камера Вильсона;</w:t>
      </w:r>
    </w:p>
    <w:p w:rsidR="00305B89" w:rsidRPr="003455F6" w:rsidRDefault="00305B89" w:rsidP="00E841CA">
      <w:pPr>
        <w:pStyle w:val="Style69"/>
        <w:widowControl/>
        <w:numPr>
          <w:ilvl w:val="0"/>
          <w:numId w:val="310"/>
        </w:numPr>
        <w:tabs>
          <w:tab w:val="left" w:pos="835"/>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счетчик Гейгера—Мюллера.</w:t>
      </w:r>
    </w:p>
    <w:p w:rsidR="00305B89" w:rsidRPr="003455F6" w:rsidRDefault="00305B89" w:rsidP="004D472B">
      <w:pPr>
        <w:pStyle w:val="Style68"/>
        <w:widowControl/>
        <w:tabs>
          <w:tab w:val="left" w:pos="389"/>
        </w:tabs>
        <w:spacing w:line="240" w:lineRule="auto"/>
        <w:ind w:firstLine="0"/>
        <w:jc w:val="both"/>
        <w:rPr>
          <w:rStyle w:val="FontStyle106"/>
          <w:rFonts w:ascii="Times New Roman" w:hAnsi="Times New Roman" w:cs="Times New Roman"/>
          <w:sz w:val="24"/>
          <w:szCs w:val="24"/>
        </w:rPr>
      </w:pPr>
    </w:p>
    <w:p w:rsidR="00305B89" w:rsidRPr="003455F6" w:rsidRDefault="00305B89"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7.</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Определите число протонов</w:t>
      </w:r>
      <w:r w:rsidRPr="003455F6">
        <w:rPr>
          <w:rFonts w:ascii="Times New Roman" w:hAnsi="Times New Roman" w:cs="Times New Roman"/>
          <w:noProof/>
          <w:position w:val="-2"/>
        </w:rPr>
        <w:drawing>
          <wp:inline distT="0" distB="0" distL="0" distR="0">
            <wp:extent cx="142240" cy="118745"/>
            <wp:effectExtent l="19050" t="0" r="0" b="0"/>
            <wp:docPr id="1179" name="Рисунок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049" cstate="print"/>
                    <a:srcRect/>
                    <a:stretch>
                      <a:fillRect/>
                    </a:stretch>
                  </pic:blipFill>
                  <pic:spPr bwMode="auto">
                    <a:xfrm>
                      <a:off x="0" y="0"/>
                      <a:ext cx="14224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 число нейтронов</w:t>
      </w:r>
      <w:r w:rsidRPr="003455F6">
        <w:rPr>
          <w:rFonts w:ascii="Times New Roman" w:hAnsi="Times New Roman" w:cs="Times New Roman"/>
          <w:noProof/>
        </w:rPr>
        <w:drawing>
          <wp:inline distT="0" distB="0" distL="0" distR="0">
            <wp:extent cx="142240" cy="106680"/>
            <wp:effectExtent l="19050" t="0" r="0" b="0"/>
            <wp:docPr id="1180" name="Рисунок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050" cstate="print"/>
                    <a:srcRect/>
                    <a:stretch>
                      <a:fillRect/>
                    </a:stretch>
                  </pic:blipFill>
                  <pic:spPr bwMode="auto">
                    <a:xfrm>
                      <a:off x="0" y="0"/>
                      <a:ext cx="142240" cy="10668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в ядре изотопа урана</w:t>
      </w:r>
      <w:r w:rsidRPr="003455F6">
        <w:rPr>
          <w:rFonts w:ascii="Times New Roman" w:hAnsi="Times New Roman" w:cs="Times New Roman"/>
          <w:noProof/>
          <w:position w:val="-9"/>
        </w:rPr>
        <w:drawing>
          <wp:inline distT="0" distB="0" distL="0" distR="0">
            <wp:extent cx="308610" cy="189865"/>
            <wp:effectExtent l="19050" t="0" r="0" b="0"/>
            <wp:docPr id="1181" name="Рисунок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051" cstate="print"/>
                    <a:srcRect/>
                    <a:stretch>
                      <a:fillRect/>
                    </a:stretch>
                  </pic:blipFill>
                  <pic:spPr bwMode="auto">
                    <a:xfrm>
                      <a:off x="0" y="0"/>
                      <a:ext cx="308610" cy="189865"/>
                    </a:xfrm>
                    <a:prstGeom prst="rect">
                      <a:avLst/>
                    </a:prstGeom>
                    <a:noFill/>
                    <a:ln w="9525">
                      <a:noFill/>
                      <a:miter lim="800000"/>
                      <a:headEnd/>
                      <a:tailEnd/>
                    </a:ln>
                  </pic:spPr>
                </pic:pic>
              </a:graphicData>
            </a:graphic>
          </wp:inline>
        </w:drawing>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56"/>
        <w:widowControl/>
        <w:jc w:val="both"/>
        <w:rPr>
          <w:rFonts w:ascii="Times New Roman" w:hAnsi="Times New Roman" w:cs="Times New Roman"/>
        </w:rPr>
      </w:pPr>
      <w:r w:rsidRPr="003455F6">
        <w:rPr>
          <w:rFonts w:ascii="Times New Roman" w:hAnsi="Times New Roman" w:cs="Times New Roman"/>
          <w:noProof/>
        </w:rPr>
        <w:drawing>
          <wp:inline distT="0" distB="0" distL="0" distR="0">
            <wp:extent cx="1033145" cy="118745"/>
            <wp:effectExtent l="19050" t="0" r="0" b="0"/>
            <wp:docPr id="1182" name="Рисунок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052" cstate="print"/>
                    <a:srcRect/>
                    <a:stretch>
                      <a:fillRect/>
                    </a:stretch>
                  </pic:blipFill>
                  <pic:spPr bwMode="auto">
                    <a:xfrm>
                      <a:off x="0" y="0"/>
                      <a:ext cx="1033145" cy="118745"/>
                    </a:xfrm>
                    <a:prstGeom prst="rect">
                      <a:avLst/>
                    </a:prstGeom>
                    <a:noFill/>
                    <a:ln w="9525">
                      <a:noFill/>
                      <a:miter lim="800000"/>
                      <a:headEnd/>
                      <a:tailEnd/>
                    </a:ln>
                  </pic:spPr>
                </pic:pic>
              </a:graphicData>
            </a:graphic>
          </wp:inline>
        </w:drawing>
      </w:r>
    </w:p>
    <w:p w:rsidR="00305B89" w:rsidRPr="003455F6" w:rsidRDefault="00305B89" w:rsidP="004D472B">
      <w:pPr>
        <w:pStyle w:val="Style75"/>
        <w:widowControl/>
        <w:spacing w:line="240" w:lineRule="auto"/>
        <w:jc w:val="both"/>
        <w:rPr>
          <w:rStyle w:val="FontStyle128"/>
          <w:rFonts w:ascii="Times New Roman" w:hAnsi="Times New Roman" w:cs="Times New Roman"/>
          <w:sz w:val="24"/>
          <w:szCs w:val="24"/>
        </w:rPr>
      </w:pPr>
      <w:r w:rsidRPr="003455F6">
        <w:rPr>
          <w:rStyle w:val="FontStyle128"/>
          <w:rFonts w:ascii="Times New Roman" w:hAnsi="Times New Roman" w:cs="Times New Roman"/>
          <w:sz w:val="24"/>
          <w:szCs w:val="24"/>
        </w:rPr>
        <w:t>2)</w:t>
      </w:r>
      <w:r w:rsidRPr="003455F6">
        <w:rPr>
          <w:i/>
          <w:iCs/>
          <w:noProof/>
          <w:spacing w:val="30"/>
          <w:position w:val="-5"/>
        </w:rPr>
        <w:drawing>
          <wp:inline distT="0" distB="0" distL="0" distR="0">
            <wp:extent cx="1045210" cy="154305"/>
            <wp:effectExtent l="19050" t="0" r="2540" b="0"/>
            <wp:docPr id="1183" name="Рисунок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053" cstate="print"/>
                    <a:srcRect/>
                    <a:stretch>
                      <a:fillRect/>
                    </a:stretch>
                  </pic:blipFill>
                  <pic:spPr bwMode="auto">
                    <a:xfrm>
                      <a:off x="0" y="0"/>
                      <a:ext cx="1045210" cy="154305"/>
                    </a:xfrm>
                    <a:prstGeom prst="rect">
                      <a:avLst/>
                    </a:prstGeom>
                    <a:noFill/>
                    <a:ln w="9525">
                      <a:noFill/>
                      <a:miter lim="800000"/>
                      <a:headEnd/>
                      <a:tailEnd/>
                    </a:ln>
                  </pic:spPr>
                </pic:pic>
              </a:graphicData>
            </a:graphic>
          </wp:inline>
        </w:drawing>
      </w:r>
    </w:p>
    <w:p w:rsidR="00305B89" w:rsidRPr="003455F6" w:rsidRDefault="00305B89"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rPr>
        <w:drawing>
          <wp:inline distT="0" distB="0" distL="0" distR="0">
            <wp:extent cx="937895" cy="142240"/>
            <wp:effectExtent l="19050" t="0" r="0" b="0"/>
            <wp:docPr id="1184" name="Рисунок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054" cstate="print"/>
                    <a:srcRect/>
                    <a:stretch>
                      <a:fillRect/>
                    </a:stretch>
                  </pic:blipFill>
                  <pic:spPr bwMode="auto">
                    <a:xfrm>
                      <a:off x="0" y="0"/>
                      <a:ext cx="93789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305B89" w:rsidRPr="003455F6" w:rsidRDefault="00305B89" w:rsidP="004D472B">
      <w:pPr>
        <w:pStyle w:val="Style4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3"/>
        </w:rPr>
        <w:drawing>
          <wp:inline distT="0" distB="0" distL="0" distR="0">
            <wp:extent cx="1033145" cy="142240"/>
            <wp:effectExtent l="19050" t="0" r="0" b="0"/>
            <wp:docPr id="1185" name="Рисунок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55" cstate="print"/>
                    <a:srcRect/>
                    <a:stretch>
                      <a:fillRect/>
                    </a:stretch>
                  </pic:blipFill>
                  <pic:spPr bwMode="auto">
                    <a:xfrm>
                      <a:off x="0" y="0"/>
                      <a:ext cx="1033145" cy="142240"/>
                    </a:xfrm>
                    <a:prstGeom prst="rect">
                      <a:avLst/>
                    </a:prstGeom>
                    <a:noFill/>
                    <a:ln w="9525">
                      <a:noFill/>
                      <a:miter lim="800000"/>
                      <a:headEnd/>
                      <a:tailEnd/>
                    </a:ln>
                  </pic:spPr>
                </pic:pic>
              </a:graphicData>
            </a:graphic>
          </wp:inline>
        </w:drawing>
      </w:r>
    </w:p>
    <w:p w:rsidR="00305B89" w:rsidRPr="003455F6" w:rsidRDefault="00305B89" w:rsidP="004D472B">
      <w:pPr>
        <w:pStyle w:val="Style76"/>
        <w:widowControl/>
        <w:tabs>
          <w:tab w:val="left" w:pos="398"/>
        </w:tabs>
        <w:spacing w:line="240" w:lineRule="auto"/>
        <w:jc w:val="both"/>
        <w:rPr>
          <w:rStyle w:val="FontStyle100"/>
          <w:rFonts w:ascii="Times New Roman" w:hAnsi="Times New Roman" w:cs="Times New Roman"/>
          <w:sz w:val="24"/>
          <w:szCs w:val="24"/>
        </w:rPr>
      </w:pPr>
    </w:p>
    <w:p w:rsidR="00305B89" w:rsidRPr="003455F6" w:rsidRDefault="00305B89" w:rsidP="004D472B">
      <w:pPr>
        <w:pStyle w:val="Style76"/>
        <w:widowControl/>
        <w:tabs>
          <w:tab w:val="left" w:pos="398"/>
        </w:tabs>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Чему равен заряд ядра элемента</w:t>
      </w:r>
      <w:r w:rsidRPr="003455F6">
        <w:rPr>
          <w:rFonts w:ascii="Times New Roman" w:hAnsi="Times New Roman"/>
          <w:noProof/>
          <w:position w:val="-9"/>
        </w:rPr>
        <w:drawing>
          <wp:inline distT="0" distB="0" distL="0" distR="0">
            <wp:extent cx="249555" cy="178435"/>
            <wp:effectExtent l="19050" t="0" r="0" b="0"/>
            <wp:docPr id="1186" name="Рисунок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056" cstate="print"/>
                    <a:srcRect/>
                    <a:stretch>
                      <a:fillRect/>
                    </a:stretch>
                  </pic:blipFill>
                  <pic:spPr bwMode="auto">
                    <a:xfrm>
                      <a:off x="0" y="0"/>
                      <a:ext cx="24955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Заряд электрона</w:t>
      </w:r>
      <w:r w:rsidRPr="003455F6">
        <w:rPr>
          <w:rFonts w:ascii="Times New Roman" w:hAnsi="Times New Roman"/>
          <w:noProof/>
          <w:position w:val="-2"/>
        </w:rPr>
        <w:drawing>
          <wp:inline distT="0" distB="0" distL="0" distR="0">
            <wp:extent cx="201930" cy="118745"/>
            <wp:effectExtent l="19050" t="0" r="7620" b="0"/>
            <wp:docPr id="1187" name="Рисунок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057" cstate="print"/>
                    <a:srcRect/>
                    <a:stretch>
                      <a:fillRect/>
                    </a:stretch>
                  </pic:blipFill>
                  <pic:spPr bwMode="auto">
                    <a:xfrm>
                      <a:off x="0" y="0"/>
                      <a:ext cx="201930" cy="118745"/>
                    </a:xfrm>
                    <a:prstGeom prst="rect">
                      <a:avLst/>
                    </a:prstGeom>
                    <a:noFill/>
                    <a:ln w="9525">
                      <a:noFill/>
                      <a:miter lim="800000"/>
                      <a:headEnd/>
                      <a:tailEnd/>
                    </a:ln>
                  </pic:spPr>
                </pic:pic>
              </a:graphicData>
            </a:graphic>
          </wp:inline>
        </w:drawing>
      </w:r>
      <w:r w:rsidRPr="003455F6">
        <w:rPr>
          <w:rFonts w:ascii="Times New Roman" w:hAnsi="Times New Roman"/>
          <w:noProof/>
          <w:position w:val="-4"/>
        </w:rPr>
        <w:drawing>
          <wp:inline distT="0" distB="0" distL="0" distR="0">
            <wp:extent cx="712470" cy="154305"/>
            <wp:effectExtent l="19050" t="0" r="0" b="0"/>
            <wp:docPr id="1188" name="Рисунок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058" cstate="print"/>
                    <a:srcRect/>
                    <a:stretch>
                      <a:fillRect/>
                    </a:stretch>
                  </pic:blipFill>
                  <pic:spPr bwMode="auto">
                    <a:xfrm>
                      <a:off x="0" y="0"/>
                      <a:ext cx="71247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position w:val="-4"/>
          <w:sz w:val="24"/>
          <w:szCs w:val="24"/>
        </w:rPr>
        <w:t xml:space="preserve"> </w:t>
      </w:r>
      <w:r w:rsidRPr="003455F6">
        <w:rPr>
          <w:rStyle w:val="FontStyle100"/>
          <w:rFonts w:ascii="Times New Roman" w:hAnsi="Times New Roman" w:cs="Times New Roman"/>
          <w:sz w:val="24"/>
          <w:szCs w:val="24"/>
        </w:rPr>
        <w:t>Кл.</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305B89" w:rsidRPr="003455F6"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1)9е;</w:t>
      </w:r>
    </w:p>
    <w:p w:rsidR="00305B89" w:rsidRPr="003455F6" w:rsidRDefault="00305B89" w:rsidP="00E841CA">
      <w:pPr>
        <w:pStyle w:val="Style69"/>
        <w:widowControl/>
        <w:numPr>
          <w:ilvl w:val="0"/>
          <w:numId w:val="311"/>
        </w:numPr>
        <w:tabs>
          <w:tab w:val="left" w:pos="86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10е;</w:t>
      </w:r>
    </w:p>
    <w:p w:rsidR="00305B89" w:rsidRPr="003455F6" w:rsidRDefault="00305B89" w:rsidP="00E841CA">
      <w:pPr>
        <w:pStyle w:val="Style69"/>
        <w:widowControl/>
        <w:numPr>
          <w:ilvl w:val="0"/>
          <w:numId w:val="311"/>
        </w:numPr>
        <w:tabs>
          <w:tab w:val="left" w:pos="86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19е;</w:t>
      </w:r>
    </w:p>
    <w:p w:rsidR="00305B89" w:rsidRPr="003455F6" w:rsidRDefault="00305B89" w:rsidP="00E841CA">
      <w:pPr>
        <w:pStyle w:val="Style69"/>
        <w:widowControl/>
        <w:numPr>
          <w:ilvl w:val="0"/>
          <w:numId w:val="311"/>
        </w:numPr>
        <w:tabs>
          <w:tab w:val="left" w:pos="869"/>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28е.</w:t>
      </w:r>
    </w:p>
    <w:p w:rsidR="00305B89" w:rsidRPr="003455F6" w:rsidRDefault="00305B89" w:rsidP="004D472B">
      <w:pPr>
        <w:pStyle w:val="Style68"/>
        <w:widowControl/>
        <w:tabs>
          <w:tab w:val="left" w:pos="398"/>
        </w:tabs>
        <w:spacing w:line="240" w:lineRule="auto"/>
        <w:ind w:firstLine="0"/>
        <w:jc w:val="both"/>
        <w:rPr>
          <w:rStyle w:val="FontStyle100"/>
          <w:rFonts w:ascii="Times New Roman" w:hAnsi="Times New Roman" w:cs="Times New Roman"/>
          <w:sz w:val="24"/>
          <w:szCs w:val="24"/>
        </w:rPr>
      </w:pPr>
    </w:p>
    <w:p w:rsidR="00305B89" w:rsidRPr="003455F6" w:rsidRDefault="00305B89" w:rsidP="004D472B">
      <w:pPr>
        <w:pStyle w:val="Style68"/>
        <w:widowControl/>
        <w:tabs>
          <w:tab w:val="left" w:pos="398"/>
        </w:tabs>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Какое ядро получится, если в ядре изотопа гелия</w:t>
      </w:r>
      <w:r w:rsidRPr="003455F6">
        <w:rPr>
          <w:rFonts w:ascii="Times New Roman" w:hAnsi="Times New Roman" w:cs="Times New Roman"/>
          <w:noProof/>
          <w:position w:val="-6"/>
        </w:rPr>
        <w:drawing>
          <wp:inline distT="0" distB="0" distL="0" distR="0">
            <wp:extent cx="260985" cy="166370"/>
            <wp:effectExtent l="19050" t="0" r="5715" b="0"/>
            <wp:docPr id="1189" name="Рисунок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059" cstate="print"/>
                    <a:srcRect/>
                    <a:stretch>
                      <a:fillRect/>
                    </a:stretch>
                  </pic:blipFill>
                  <pic:spPr bwMode="auto">
                    <a:xfrm>
                      <a:off x="0" y="0"/>
                      <a:ext cx="26098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все протоны заменить нейтронами, а нейтроны — протонами?</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260985" cy="154305"/>
            <wp:effectExtent l="19050" t="0" r="5715" b="0"/>
            <wp:docPr id="1190" name="Рисунок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060" cstate="print"/>
                    <a:srcRect/>
                    <a:stretch>
                      <a:fillRect/>
                    </a:stretch>
                  </pic:blipFill>
                  <pic:spPr bwMode="auto">
                    <a:xfrm>
                      <a:off x="0" y="0"/>
                      <a:ext cx="26098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4"/>
        </w:rPr>
        <w:drawing>
          <wp:inline distT="0" distB="0" distL="0" distR="0">
            <wp:extent cx="213995" cy="166370"/>
            <wp:effectExtent l="19050" t="0" r="0" b="0"/>
            <wp:docPr id="1191" name="Рисунок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061" cstate="print"/>
                    <a:srcRect/>
                    <a:stretch>
                      <a:fillRect/>
                    </a:stretch>
                  </pic:blipFill>
                  <pic:spPr bwMode="auto">
                    <a:xfrm>
                      <a:off x="0" y="0"/>
                      <a:ext cx="21399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5"/>
        </w:rPr>
        <w:drawing>
          <wp:inline distT="0" distB="0" distL="0" distR="0">
            <wp:extent cx="201930" cy="166370"/>
            <wp:effectExtent l="19050" t="0" r="7620" b="0"/>
            <wp:docPr id="1192" name="Рисунок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062" cstate="print"/>
                    <a:srcRect/>
                    <a:stretch>
                      <a:fillRect/>
                    </a:stretch>
                  </pic:blipFill>
                  <pic:spPr bwMode="auto">
                    <a:xfrm>
                      <a:off x="0" y="0"/>
                      <a:ext cx="20193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5"/>
        </w:rPr>
        <w:drawing>
          <wp:inline distT="0" distB="0" distL="0" distR="0">
            <wp:extent cx="260985" cy="142240"/>
            <wp:effectExtent l="19050" t="0" r="5715" b="0"/>
            <wp:docPr id="1193" name="Рисунок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063" cstate="print"/>
                    <a:srcRect/>
                    <a:stretch>
                      <a:fillRect/>
                    </a:stretch>
                  </pic:blipFill>
                  <pic:spPr bwMode="auto">
                    <a:xfrm>
                      <a:off x="0" y="0"/>
                      <a:ext cx="26098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Определите число электронов в электронной оболочке нейтрального атома, в атомном ядре которого содержится 6 протонов и 8 нейтронов.</w:t>
      </w:r>
    </w:p>
    <w:p w:rsidR="00305B89" w:rsidRPr="003455F6" w:rsidRDefault="00305B89" w:rsidP="004D472B">
      <w:pPr>
        <w:pStyle w:val="Style36"/>
        <w:widowControl/>
        <w:spacing w:line="240" w:lineRule="auto"/>
        <w:ind w:firstLine="0"/>
        <w:jc w:val="both"/>
        <w:rPr>
          <w:rStyle w:val="FontStyle100"/>
          <w:rFonts w:ascii="Times New Roman" w:hAnsi="Times New Roman" w:cs="Times New Roman"/>
          <w:spacing w:val="40"/>
          <w:sz w:val="24"/>
          <w:szCs w:val="24"/>
        </w:rPr>
      </w:pPr>
      <w:r w:rsidRPr="003455F6">
        <w:rPr>
          <w:rStyle w:val="FontStyle101"/>
          <w:rFonts w:ascii="Times New Roman" w:hAnsi="Times New Roman" w:cs="Times New Roman"/>
          <w:sz w:val="24"/>
          <w:szCs w:val="24"/>
        </w:rPr>
        <w:t xml:space="preserve">Возможные ответы: </w:t>
      </w:r>
      <w:r w:rsidRPr="003455F6">
        <w:rPr>
          <w:rStyle w:val="FontStyle100"/>
          <w:rFonts w:ascii="Times New Roman" w:hAnsi="Times New Roman" w:cs="Times New Roman"/>
          <w:spacing w:val="40"/>
          <w:sz w:val="24"/>
          <w:szCs w:val="24"/>
        </w:rPr>
        <w:t>1)0;</w:t>
      </w:r>
    </w:p>
    <w:p w:rsidR="00305B89" w:rsidRPr="003455F6" w:rsidRDefault="00305B89" w:rsidP="00E841CA">
      <w:pPr>
        <w:pStyle w:val="Style22"/>
        <w:widowControl/>
        <w:numPr>
          <w:ilvl w:val="0"/>
          <w:numId w:val="312"/>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p>
    <w:p w:rsidR="00305B89" w:rsidRPr="003455F6" w:rsidRDefault="00305B89" w:rsidP="00E841CA">
      <w:pPr>
        <w:pStyle w:val="Style22"/>
        <w:widowControl/>
        <w:numPr>
          <w:ilvl w:val="0"/>
          <w:numId w:val="312"/>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6;</w:t>
      </w:r>
    </w:p>
    <w:p w:rsidR="00305B89" w:rsidRPr="003455F6" w:rsidRDefault="00305B89" w:rsidP="00E841CA">
      <w:pPr>
        <w:pStyle w:val="Style22"/>
        <w:widowControl/>
        <w:numPr>
          <w:ilvl w:val="0"/>
          <w:numId w:val="312"/>
        </w:numPr>
        <w:tabs>
          <w:tab w:val="left" w:pos="830"/>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p>
    <w:p w:rsidR="00305B89" w:rsidRPr="003455F6"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11.</w:t>
      </w:r>
      <w:r w:rsidRPr="003455F6">
        <w:rPr>
          <w:rStyle w:val="FontStyle100"/>
          <w:rFonts w:ascii="Times New Roman" w:hAnsi="Times New Roman" w:cs="Times New Roman"/>
          <w:sz w:val="24"/>
          <w:szCs w:val="24"/>
        </w:rPr>
        <w:tab/>
        <w:t>Что такое</w:t>
      </w:r>
      <w:r w:rsidRPr="003455F6">
        <w:rPr>
          <w:rFonts w:ascii="Times New Roman" w:hAnsi="Times New Roman" w:cs="Times New Roman"/>
          <w:noProof/>
          <w:position w:val="-6"/>
        </w:rPr>
        <w:drawing>
          <wp:inline distT="0" distB="0" distL="0" distR="0">
            <wp:extent cx="118745" cy="142240"/>
            <wp:effectExtent l="19050" t="0" r="0" b="0"/>
            <wp:docPr id="1194" name="Рисунок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064"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излучение?</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22"/>
        <w:widowControl/>
        <w:numPr>
          <w:ilvl w:val="0"/>
          <w:numId w:val="313"/>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поток электронов;</w:t>
      </w:r>
    </w:p>
    <w:p w:rsidR="00305B89" w:rsidRPr="003455F6" w:rsidRDefault="00305B89" w:rsidP="00E841CA">
      <w:pPr>
        <w:pStyle w:val="Style22"/>
        <w:widowControl/>
        <w:numPr>
          <w:ilvl w:val="0"/>
          <w:numId w:val="313"/>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поток протонов;</w:t>
      </w:r>
    </w:p>
    <w:p w:rsidR="00305B89" w:rsidRPr="003455F6" w:rsidRDefault="00305B89" w:rsidP="00E841CA">
      <w:pPr>
        <w:pStyle w:val="Style22"/>
        <w:widowControl/>
        <w:numPr>
          <w:ilvl w:val="0"/>
          <w:numId w:val="313"/>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поток ядер атомов гелия;</w:t>
      </w:r>
    </w:p>
    <w:p w:rsidR="00305B89" w:rsidRPr="003455F6" w:rsidRDefault="00305B89" w:rsidP="00E841CA">
      <w:pPr>
        <w:pStyle w:val="Style22"/>
        <w:widowControl/>
        <w:numPr>
          <w:ilvl w:val="0"/>
          <w:numId w:val="313"/>
        </w:numPr>
        <w:tabs>
          <w:tab w:val="left" w:pos="821"/>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поток квантов электромагнитного излучения, испускае</w:t>
      </w:r>
      <w:r w:rsidRPr="003455F6">
        <w:rPr>
          <w:rStyle w:val="FontStyle100"/>
          <w:rFonts w:ascii="Times New Roman" w:hAnsi="Times New Roman" w:cs="Times New Roman"/>
          <w:sz w:val="24"/>
          <w:szCs w:val="24"/>
        </w:rPr>
        <w:softHyphen/>
        <w:t>мых атомными ядрами.</w:t>
      </w:r>
    </w:p>
    <w:p w:rsidR="00305B89" w:rsidRPr="003455F6"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12.</w:t>
      </w:r>
      <w:r w:rsidRPr="003455F6">
        <w:rPr>
          <w:rStyle w:val="FontStyle100"/>
          <w:rFonts w:ascii="Times New Roman" w:hAnsi="Times New Roman" w:cs="Times New Roman"/>
          <w:sz w:val="24"/>
          <w:szCs w:val="24"/>
        </w:rPr>
        <w:tab/>
        <w:t>Какое из трех типов излучений (</w:t>
      </w:r>
      <w:r w:rsidRPr="003455F6">
        <w:rPr>
          <w:rFonts w:ascii="Times New Roman" w:hAnsi="Times New Roman" w:cs="Times New Roman"/>
          <w:noProof/>
          <w:position w:val="-4"/>
        </w:rPr>
        <w:drawing>
          <wp:inline distT="0" distB="0" distL="0" distR="0">
            <wp:extent cx="142240" cy="142240"/>
            <wp:effectExtent l="19050" t="0" r="0" b="0"/>
            <wp:docPr id="1195" name="Рисунок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065"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r w:rsidRPr="003455F6">
        <w:rPr>
          <w:rFonts w:ascii="Times New Roman" w:hAnsi="Times New Roman" w:cs="Times New Roman"/>
          <w:noProof/>
          <w:position w:val="-8"/>
        </w:rPr>
        <w:drawing>
          <wp:inline distT="0" distB="0" distL="0" distR="0">
            <wp:extent cx="166370" cy="189865"/>
            <wp:effectExtent l="19050" t="0" r="5080" b="0"/>
            <wp:docPr id="1196" name="Рисунок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066" cstate="print"/>
                    <a:srcRect/>
                    <a:stretch>
                      <a:fillRect/>
                    </a:stretch>
                  </pic:blipFill>
                  <pic:spPr bwMode="auto">
                    <a:xfrm>
                      <a:off x="0" y="0"/>
                      <a:ext cx="166370" cy="18986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или</w:t>
      </w:r>
      <w:r w:rsidRPr="003455F6">
        <w:rPr>
          <w:rFonts w:ascii="Times New Roman" w:hAnsi="Times New Roman" w:cs="Times New Roman"/>
          <w:noProof/>
          <w:position w:val="-7"/>
        </w:rPr>
        <w:drawing>
          <wp:inline distT="0" distB="0" distL="0" distR="0">
            <wp:extent cx="106680" cy="118745"/>
            <wp:effectExtent l="19050" t="0" r="7620" b="0"/>
            <wp:docPr id="1197" name="Рисунок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067"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излучение) не отклоняется магнитными и электрическими полями?</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1"/>
        </w:rPr>
        <w:drawing>
          <wp:inline distT="0" distB="0" distL="0" distR="0">
            <wp:extent cx="142240" cy="83185"/>
            <wp:effectExtent l="19050" t="0" r="0" b="0"/>
            <wp:docPr id="1198" name="Рисунок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068" cstate="print"/>
                    <a:srcRect/>
                    <a:stretch>
                      <a:fillRect/>
                    </a:stretch>
                  </pic:blipFill>
                  <pic:spPr bwMode="auto">
                    <a:xfrm>
                      <a:off x="0" y="0"/>
                      <a:ext cx="142240" cy="8318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излучение;</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6"/>
        </w:rPr>
        <w:drawing>
          <wp:inline distT="0" distB="0" distL="0" distR="0">
            <wp:extent cx="142240" cy="154305"/>
            <wp:effectExtent l="19050" t="0" r="0" b="0"/>
            <wp:docPr id="1199" name="Рисунок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069"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излучение;</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7"/>
        </w:rPr>
        <w:drawing>
          <wp:inline distT="0" distB="0" distL="0" distR="0">
            <wp:extent cx="118745" cy="142240"/>
            <wp:effectExtent l="19050" t="0" r="0" b="0"/>
            <wp:docPr id="1200" name="Рисунок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070"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излучение;</w:t>
      </w:r>
    </w:p>
    <w:p w:rsidR="00305B89" w:rsidRPr="003455F6" w:rsidRDefault="00305B89" w:rsidP="004D472B">
      <w:pPr>
        <w:pStyle w:val="Style30"/>
        <w:widowControl/>
        <w:tabs>
          <w:tab w:val="left" w:pos="557"/>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все три отклоняются.</w:t>
      </w:r>
    </w:p>
    <w:p w:rsidR="00305B89" w:rsidRPr="003455F6"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w:t>
      </w:r>
      <w:r w:rsidRPr="003455F6">
        <w:rPr>
          <w:rStyle w:val="FontStyle100"/>
          <w:rFonts w:ascii="Times New Roman" w:hAnsi="Times New Roman" w:cs="Times New Roman"/>
          <w:sz w:val="24"/>
          <w:szCs w:val="24"/>
        </w:rPr>
        <w:tab/>
        <w:t>В настоящее время широко распространены лазерные указки, авторучки. Неосторожное обращение с таким полупроводниковым прибором может привести к негативным последствиям.</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22"/>
        <w:widowControl/>
        <w:numPr>
          <w:ilvl w:val="0"/>
          <w:numId w:val="314"/>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вызвать пожар;</w:t>
      </w:r>
    </w:p>
    <w:p w:rsidR="00305B89" w:rsidRPr="003455F6" w:rsidRDefault="00305B89" w:rsidP="00E841CA">
      <w:pPr>
        <w:pStyle w:val="Style22"/>
        <w:widowControl/>
        <w:numPr>
          <w:ilvl w:val="0"/>
          <w:numId w:val="314"/>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прожечь костюм;</w:t>
      </w:r>
    </w:p>
    <w:p w:rsidR="00305B89" w:rsidRPr="003455F6" w:rsidRDefault="00305B89" w:rsidP="00E841CA">
      <w:pPr>
        <w:pStyle w:val="Style22"/>
        <w:widowControl/>
        <w:numPr>
          <w:ilvl w:val="0"/>
          <w:numId w:val="314"/>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получить опасное облучение организма;</w:t>
      </w:r>
    </w:p>
    <w:p w:rsidR="00305B89" w:rsidRPr="003455F6" w:rsidRDefault="00305B89" w:rsidP="00E841CA">
      <w:pPr>
        <w:pStyle w:val="Style22"/>
        <w:widowControl/>
        <w:numPr>
          <w:ilvl w:val="0"/>
          <w:numId w:val="314"/>
        </w:numPr>
        <w:tabs>
          <w:tab w:val="left" w:pos="835"/>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повредить сетчатку глаза при прямом попадании лазер</w:t>
      </w:r>
      <w:r w:rsidRPr="003455F6">
        <w:rPr>
          <w:rStyle w:val="FontStyle100"/>
          <w:rFonts w:ascii="Times New Roman" w:hAnsi="Times New Roman" w:cs="Times New Roman"/>
          <w:sz w:val="24"/>
          <w:szCs w:val="24"/>
        </w:rPr>
        <w:softHyphen/>
        <w:t>ного луча в глаз.</w:t>
      </w:r>
    </w:p>
    <w:p w:rsidR="00305B89" w:rsidRPr="003455F6" w:rsidRDefault="00305B89" w:rsidP="004D472B">
      <w:pPr>
        <w:pStyle w:val="Style38"/>
        <w:widowControl/>
        <w:tabs>
          <w:tab w:val="left" w:pos="394"/>
        </w:tabs>
        <w:jc w:val="both"/>
        <w:rPr>
          <w:rStyle w:val="FontStyle100"/>
          <w:rFonts w:ascii="Times New Roman" w:hAnsi="Times New Roman" w:cs="Times New Roman"/>
          <w:sz w:val="24"/>
          <w:szCs w:val="24"/>
        </w:rPr>
      </w:pPr>
    </w:p>
    <w:p w:rsidR="00305B89" w:rsidRPr="003455F6" w:rsidRDefault="00305B89" w:rsidP="004D472B">
      <w:pPr>
        <w:pStyle w:val="Style38"/>
        <w:widowControl/>
        <w:tabs>
          <w:tab w:val="left" w:pos="394"/>
        </w:tabs>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14.</w:t>
      </w:r>
      <w:r w:rsidRPr="003455F6">
        <w:rPr>
          <w:rStyle w:val="FontStyle100"/>
          <w:rFonts w:ascii="Times New Roman" w:hAnsi="Times New Roman" w:cs="Times New Roman"/>
          <w:sz w:val="24"/>
          <w:szCs w:val="24"/>
        </w:rPr>
        <w:tab/>
        <w:t xml:space="preserve">Определите второй продукт ядерной реакции </w:t>
      </w:r>
      <w:r w:rsidRPr="003455F6">
        <w:rPr>
          <w:rFonts w:ascii="Times New Roman" w:hAnsi="Times New Roman" w:cs="Times New Roman"/>
          <w:noProof/>
        </w:rPr>
        <w:drawing>
          <wp:inline distT="0" distB="0" distL="0" distR="0">
            <wp:extent cx="1175385" cy="178435"/>
            <wp:effectExtent l="19050" t="0" r="5715" b="0"/>
            <wp:docPr id="1201" name="Рисуно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071" cstate="print"/>
                    <a:srcRect/>
                    <a:stretch>
                      <a:fillRect/>
                    </a:stretch>
                  </pic:blipFill>
                  <pic:spPr bwMode="auto">
                    <a:xfrm>
                      <a:off x="0" y="0"/>
                      <a:ext cx="1175385" cy="17843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305B89" w:rsidRPr="003455F6" w:rsidRDefault="00305B89" w:rsidP="004D472B">
      <w:pPr>
        <w:pStyle w:val="Style38"/>
        <w:widowControl/>
        <w:tabs>
          <w:tab w:val="left" w:pos="394"/>
        </w:tabs>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noProof/>
          <w:position w:val="-5"/>
        </w:rPr>
        <w:drawing>
          <wp:inline distT="0" distB="0" distL="0" distR="0">
            <wp:extent cx="95250" cy="142240"/>
            <wp:effectExtent l="19050" t="0" r="0" b="0"/>
            <wp:docPr id="1202" name="Рисуно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072" cstate="print"/>
                    <a:srcRect/>
                    <a:stretch>
                      <a:fillRect/>
                    </a:stretch>
                  </pic:blipFill>
                  <pic:spPr bwMode="auto">
                    <a:xfrm>
                      <a:off x="0" y="0"/>
                      <a:ext cx="9525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2) </w:t>
      </w:r>
      <w:r w:rsidRPr="003455F6">
        <w:rPr>
          <w:noProof/>
          <w:position w:val="-4"/>
        </w:rPr>
        <w:drawing>
          <wp:inline distT="0" distB="0" distL="0" distR="0">
            <wp:extent cx="95250" cy="118745"/>
            <wp:effectExtent l="19050" t="0" r="0" b="0"/>
            <wp:docPr id="1203" name="Рисунок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073" cstate="print"/>
                    <a:srcRect/>
                    <a:stretch>
                      <a:fillRect/>
                    </a:stretch>
                  </pic:blipFill>
                  <pic:spPr bwMode="auto">
                    <a:xfrm>
                      <a:off x="0" y="0"/>
                      <a:ext cx="9525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lastRenderedPageBreak/>
        <w:t>3)</w:t>
      </w:r>
      <w:r w:rsidRPr="003455F6">
        <w:rPr>
          <w:noProof/>
          <w:position w:val="-1"/>
        </w:rPr>
        <w:drawing>
          <wp:inline distT="0" distB="0" distL="0" distR="0">
            <wp:extent cx="95250" cy="106680"/>
            <wp:effectExtent l="19050" t="0" r="0" b="0"/>
            <wp:docPr id="1204" name="Рисунок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074" cstate="print"/>
                    <a:srcRect/>
                    <a:stretch>
                      <a:fillRect/>
                    </a:stretch>
                  </pic:blipFill>
                  <pic:spPr bwMode="auto">
                    <a:xfrm>
                      <a:off x="0" y="0"/>
                      <a:ext cx="95250" cy="10668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22"/>
        <w:widowControl/>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noProof/>
          <w:position w:val="-4"/>
        </w:rPr>
        <w:drawing>
          <wp:inline distT="0" distB="0" distL="0" distR="0">
            <wp:extent cx="83185" cy="118745"/>
            <wp:effectExtent l="19050" t="0" r="0" b="0"/>
            <wp:docPr id="1205" name="Рисунок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075" cstate="print"/>
                    <a:srcRect/>
                    <a:stretch>
                      <a:fillRect/>
                    </a:stretch>
                  </pic:blipFill>
                  <pic:spPr bwMode="auto">
                    <a:xfrm>
                      <a:off x="0" y="0"/>
                      <a:ext cx="8318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27"/>
        <w:widowControl/>
        <w:spacing w:line="240" w:lineRule="auto"/>
        <w:rPr>
          <w:rStyle w:val="FontStyle100"/>
          <w:rFonts w:ascii="Times New Roman" w:hAnsi="Times New Roman" w:cs="Times New Roman"/>
          <w:sz w:val="24"/>
          <w:szCs w:val="24"/>
        </w:rPr>
      </w:pPr>
    </w:p>
    <w:p w:rsidR="00305B89" w:rsidRPr="003455F6" w:rsidRDefault="00305B89" w:rsidP="004D472B">
      <w:pPr>
        <w:pStyle w:val="Style27"/>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Определите энергию атома водорода в модели Резерфорда — Бора, соответствующую четвертому энергетическому уровню.</w:t>
      </w:r>
    </w:p>
    <w:p w:rsidR="00305B89" w:rsidRPr="003455F6" w:rsidRDefault="00305B89"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30"/>
        <w:widowControl/>
        <w:numPr>
          <w:ilvl w:val="0"/>
          <w:numId w:val="315"/>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-13,6 эВ;</w:t>
      </w:r>
    </w:p>
    <w:p w:rsidR="00305B89" w:rsidRPr="003455F6" w:rsidRDefault="00305B89" w:rsidP="00E841CA">
      <w:pPr>
        <w:pStyle w:val="Style30"/>
        <w:widowControl/>
        <w:numPr>
          <w:ilvl w:val="0"/>
          <w:numId w:val="315"/>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-3,4 эВ;</w:t>
      </w:r>
    </w:p>
    <w:p w:rsidR="00305B89" w:rsidRPr="003455F6" w:rsidRDefault="00305B89" w:rsidP="00E841CA">
      <w:pPr>
        <w:pStyle w:val="Style30"/>
        <w:widowControl/>
        <w:numPr>
          <w:ilvl w:val="0"/>
          <w:numId w:val="315"/>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эВ;</w:t>
      </w:r>
    </w:p>
    <w:p w:rsidR="00305B89" w:rsidRPr="003455F6" w:rsidRDefault="00305B89" w:rsidP="00E841CA">
      <w:pPr>
        <w:pStyle w:val="Style30"/>
        <w:widowControl/>
        <w:numPr>
          <w:ilvl w:val="0"/>
          <w:numId w:val="315"/>
        </w:numPr>
        <w:tabs>
          <w:tab w:val="left" w:pos="821"/>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-0,85 эВ.</w:t>
      </w:r>
    </w:p>
    <w:p w:rsidR="00305B89" w:rsidRPr="003455F6" w:rsidRDefault="00305B89" w:rsidP="004D472B">
      <w:pPr>
        <w:pStyle w:val="Style17"/>
        <w:widowControl/>
        <w:jc w:val="both"/>
        <w:rPr>
          <w:rFonts w:ascii="Times New Roman" w:hAnsi="Times New Roman" w:cs="Times New Roman"/>
        </w:rPr>
      </w:pPr>
    </w:p>
    <w:p w:rsidR="00305B89" w:rsidRPr="003455F6" w:rsidRDefault="00305B89" w:rsidP="004D472B">
      <w:pPr>
        <w:pStyle w:val="Style17"/>
        <w:widowControl/>
        <w:jc w:val="both"/>
        <w:rPr>
          <w:rFonts w:ascii="Times New Roman" w:hAnsi="Times New Roman" w:cs="Times New Roman"/>
        </w:rPr>
      </w:pPr>
    </w:p>
    <w:p w:rsidR="00305B89" w:rsidRPr="003455F6" w:rsidRDefault="00305B89" w:rsidP="004D472B">
      <w:pPr>
        <w:pStyle w:val="Style17"/>
        <w:widowControl/>
        <w:jc w:val="both"/>
        <w:rPr>
          <w:rStyle w:val="FontStyle99"/>
          <w:rFonts w:ascii="Times New Roman" w:hAnsi="Times New Roman" w:cs="Times New Roman"/>
          <w:sz w:val="24"/>
          <w:szCs w:val="24"/>
        </w:rPr>
      </w:pPr>
      <w:r w:rsidRPr="003455F6">
        <w:rPr>
          <w:rStyle w:val="FontStyle99"/>
          <w:rFonts w:ascii="Times New Roman" w:hAnsi="Times New Roman" w:cs="Times New Roman"/>
          <w:sz w:val="24"/>
          <w:szCs w:val="24"/>
        </w:rPr>
        <w:t>Уровень В</w:t>
      </w:r>
    </w:p>
    <w:p w:rsidR="00305B89" w:rsidRPr="003455F6" w:rsidRDefault="00305B89" w:rsidP="004D472B">
      <w:pPr>
        <w:pStyle w:val="Style24"/>
        <w:widowControl/>
        <w:spacing w:line="240" w:lineRule="auto"/>
        <w:ind w:firstLine="0"/>
        <w:rPr>
          <w:rFonts w:ascii="Times New Roman" w:hAnsi="Times New Roman" w:cs="Times New Roman"/>
        </w:rPr>
      </w:pP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Style w:val="FontStyle100"/>
          <w:rFonts w:ascii="Times New Roman" w:hAnsi="Times New Roman" w:cs="Times New Roman"/>
          <w:sz w:val="24"/>
          <w:szCs w:val="24"/>
        </w:rPr>
        <w:tab/>
        <w:t>Могут ли фотоны, образованные при излучении атома водорода, иметь одинаковые импульсы, если их энергии разные?</w:t>
      </w:r>
    </w:p>
    <w:p w:rsidR="00305B89" w:rsidRPr="003455F6" w:rsidRDefault="00305B89"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30"/>
        <w:widowControl/>
        <w:numPr>
          <w:ilvl w:val="0"/>
          <w:numId w:val="316"/>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могут;</w:t>
      </w:r>
    </w:p>
    <w:p w:rsidR="00305B89" w:rsidRPr="003455F6" w:rsidRDefault="00305B89" w:rsidP="00E841CA">
      <w:pPr>
        <w:pStyle w:val="Style30"/>
        <w:widowControl/>
        <w:numPr>
          <w:ilvl w:val="0"/>
          <w:numId w:val="316"/>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не могут;</w:t>
      </w:r>
    </w:p>
    <w:p w:rsidR="00305B89" w:rsidRPr="003455F6" w:rsidRDefault="00305B89" w:rsidP="00E841CA">
      <w:pPr>
        <w:pStyle w:val="Style30"/>
        <w:widowControl/>
        <w:numPr>
          <w:ilvl w:val="0"/>
          <w:numId w:val="316"/>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могут при определенных условиях;</w:t>
      </w:r>
    </w:p>
    <w:p w:rsidR="00305B89" w:rsidRPr="003455F6" w:rsidRDefault="00305B89" w:rsidP="00E841CA">
      <w:pPr>
        <w:pStyle w:val="Style30"/>
        <w:widowControl/>
        <w:numPr>
          <w:ilvl w:val="0"/>
          <w:numId w:val="316"/>
        </w:numPr>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предложенных ответов нет правильного.</w:t>
      </w: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Style w:val="FontStyle100"/>
          <w:rFonts w:ascii="Times New Roman" w:hAnsi="Times New Roman" w:cs="Times New Roman"/>
          <w:sz w:val="24"/>
          <w:szCs w:val="24"/>
        </w:rPr>
        <w:tab/>
        <w:t>Определите радиус орбиты электрона в атоме водорода, соответствующий его четвертому энергетическому уровню. Радиус орбиты электрона при нормальном состоянии атома равен</w:t>
      </w:r>
      <w:r w:rsidRPr="003455F6">
        <w:rPr>
          <w:rFonts w:ascii="Times New Roman" w:hAnsi="Times New Roman" w:cs="Times New Roman"/>
          <w:noProof/>
          <w:position w:val="-5"/>
        </w:rPr>
        <w:drawing>
          <wp:inline distT="0" distB="0" distL="0" distR="0">
            <wp:extent cx="712470" cy="166370"/>
            <wp:effectExtent l="19050" t="0" r="0" b="0"/>
            <wp:docPr id="1206" name="Рисунок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076" cstate="print"/>
                    <a:srcRect/>
                    <a:stretch>
                      <a:fillRect/>
                    </a:stretch>
                  </pic:blipFill>
                  <pic:spPr bwMode="auto">
                    <a:xfrm>
                      <a:off x="0" y="0"/>
                      <a:ext cx="71247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w:t>
      </w:r>
    </w:p>
    <w:p w:rsidR="00305B89" w:rsidRPr="003455F6" w:rsidRDefault="00305B89"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rPr>
        <w:drawing>
          <wp:inline distT="0" distB="0" distL="0" distR="0">
            <wp:extent cx="795655" cy="118745"/>
            <wp:effectExtent l="19050" t="0" r="4445" b="0"/>
            <wp:docPr id="1207" name="Рисунок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077" cstate="print"/>
                    <a:srcRect/>
                    <a:stretch>
                      <a:fillRect/>
                    </a:stretch>
                  </pic:blipFill>
                  <pic:spPr bwMode="auto">
                    <a:xfrm>
                      <a:off x="0" y="0"/>
                      <a:ext cx="79565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2"/>
        </w:rPr>
        <w:drawing>
          <wp:inline distT="0" distB="0" distL="0" distR="0">
            <wp:extent cx="724535" cy="142240"/>
            <wp:effectExtent l="19050" t="0" r="0" b="0"/>
            <wp:docPr id="1208" name="Рисунок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078" cstate="print"/>
                    <a:srcRect/>
                    <a:stretch>
                      <a:fillRect/>
                    </a:stretch>
                  </pic:blipFill>
                  <pic:spPr bwMode="auto">
                    <a:xfrm>
                      <a:off x="0" y="0"/>
                      <a:ext cx="724535"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w:t>
      </w:r>
    </w:p>
    <w:p w:rsidR="00305B89" w:rsidRPr="003455F6" w:rsidRDefault="00305B89" w:rsidP="004D472B">
      <w:pPr>
        <w:pStyle w:val="Style30"/>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rPr>
        <w:drawing>
          <wp:inline distT="0" distB="0" distL="0" distR="0">
            <wp:extent cx="783590" cy="118745"/>
            <wp:effectExtent l="19050" t="0" r="0" b="0"/>
            <wp:docPr id="1209" name="Рисунок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079" cstate="print"/>
                    <a:srcRect/>
                    <a:stretch>
                      <a:fillRect/>
                    </a:stretch>
                  </pic:blipFill>
                  <pic:spPr bwMode="auto">
                    <a:xfrm>
                      <a:off x="0" y="0"/>
                      <a:ext cx="783590"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w:t>
      </w:r>
    </w:p>
    <w:p w:rsidR="00305B89" w:rsidRPr="003455F6" w:rsidRDefault="00305B89" w:rsidP="004D472B">
      <w:pPr>
        <w:pStyle w:val="Style30"/>
        <w:widowControl/>
        <w:tabs>
          <w:tab w:val="left" w:pos="826"/>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среди предложенных ответов нет правильного.</w:t>
      </w: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Style w:val="FontStyle100"/>
          <w:rFonts w:ascii="Times New Roman" w:hAnsi="Times New Roman" w:cs="Times New Roman"/>
          <w:sz w:val="24"/>
          <w:szCs w:val="24"/>
        </w:rPr>
        <w:tab/>
        <w:t>У какого атома первая орбита электрона ближе к ядру и энергия электрона меньше: водорода или дейтерия?</w:t>
      </w:r>
    </w:p>
    <w:p w:rsidR="00305B89" w:rsidRPr="003455F6" w:rsidRDefault="00305B89" w:rsidP="004D472B">
      <w:pPr>
        <w:pStyle w:val="Style25"/>
        <w:widowControl/>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30"/>
        <w:widowControl/>
        <w:numPr>
          <w:ilvl w:val="0"/>
          <w:numId w:val="317"/>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у обоих одинаковые;</w:t>
      </w:r>
    </w:p>
    <w:p w:rsidR="00305B89" w:rsidRPr="003455F6" w:rsidRDefault="00305B89" w:rsidP="00E841CA">
      <w:pPr>
        <w:pStyle w:val="Style30"/>
        <w:widowControl/>
        <w:numPr>
          <w:ilvl w:val="0"/>
          <w:numId w:val="317"/>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водорода;</w:t>
      </w:r>
    </w:p>
    <w:p w:rsidR="00305B89" w:rsidRPr="003455F6" w:rsidRDefault="00305B89" w:rsidP="00E841CA">
      <w:pPr>
        <w:pStyle w:val="Style30"/>
        <w:widowControl/>
        <w:numPr>
          <w:ilvl w:val="0"/>
          <w:numId w:val="317"/>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дейтерия;</w:t>
      </w:r>
    </w:p>
    <w:p w:rsidR="00305B89" w:rsidRPr="003455F6" w:rsidRDefault="00305B89" w:rsidP="00E841CA">
      <w:pPr>
        <w:pStyle w:val="Style30"/>
        <w:widowControl/>
        <w:numPr>
          <w:ilvl w:val="0"/>
          <w:numId w:val="317"/>
        </w:numPr>
        <w:tabs>
          <w:tab w:val="left" w:pos="830"/>
        </w:tabs>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среди предложенных ответов нет правильного.</w:t>
      </w: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Какую минимальную энергию необходимо сообщить атому водорода, находящемуся в нормальном состоянии, чтобы он, поглотив ее, ионизировался? Энергия атома водорода в нормальном состоянии равна -13,53 эВ.</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305B89" w:rsidRPr="003455F6"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 0,85 эВ; </w:t>
      </w:r>
    </w:p>
    <w:p w:rsidR="00305B89" w:rsidRPr="003455F6"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 3,4 эВ;</w:t>
      </w:r>
    </w:p>
    <w:p w:rsidR="00305B89" w:rsidRPr="003455F6" w:rsidRDefault="00305B89" w:rsidP="00E841CA">
      <w:pPr>
        <w:pStyle w:val="Style84"/>
        <w:widowControl/>
        <w:numPr>
          <w:ilvl w:val="0"/>
          <w:numId w:val="318"/>
        </w:numPr>
        <w:tabs>
          <w:tab w:val="left" w:pos="84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1,5 эВ;</w:t>
      </w:r>
    </w:p>
    <w:p w:rsidR="00305B89" w:rsidRPr="003455F6" w:rsidRDefault="00305B89" w:rsidP="00E841CA">
      <w:pPr>
        <w:pStyle w:val="Style84"/>
        <w:widowControl/>
        <w:numPr>
          <w:ilvl w:val="0"/>
          <w:numId w:val="318"/>
        </w:numPr>
        <w:tabs>
          <w:tab w:val="left" w:pos="84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13,53 эВ.</w:t>
      </w:r>
    </w:p>
    <w:p w:rsidR="00305B89" w:rsidRPr="003455F6"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5.</w:t>
      </w:r>
      <w:r w:rsidRPr="003455F6">
        <w:rPr>
          <w:rStyle w:val="FontStyle100"/>
          <w:rFonts w:ascii="Times New Roman" w:hAnsi="Times New Roman" w:cs="Times New Roman"/>
          <w:sz w:val="24"/>
          <w:szCs w:val="24"/>
        </w:rPr>
        <w:tab/>
        <w:t>Сколько квантов с различной энергией могут испускать атомы водорода, если их электроны находятся на четвертой орбите?</w:t>
      </w:r>
    </w:p>
    <w:p w:rsidR="00305B89" w:rsidRPr="003455F6" w:rsidRDefault="00305B89" w:rsidP="004D472B">
      <w:pPr>
        <w:pStyle w:val="Style62"/>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305B89" w:rsidRPr="003455F6" w:rsidRDefault="00305B89" w:rsidP="004D472B">
      <w:pPr>
        <w:pStyle w:val="Style62"/>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1)3 кванта;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 xml:space="preserve">2)4 кванта;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 xml:space="preserve">3)6 квантов; </w:t>
      </w:r>
      <w:r w:rsidRPr="003455F6">
        <w:rPr>
          <w:rStyle w:val="FontStyle100"/>
          <w:rFonts w:ascii="Times New Roman" w:hAnsi="Times New Roman" w:cs="Times New Roman"/>
          <w:sz w:val="24"/>
          <w:szCs w:val="24"/>
        </w:rPr>
        <w:tab/>
      </w:r>
      <w:r w:rsidRPr="003455F6">
        <w:rPr>
          <w:rStyle w:val="FontStyle100"/>
          <w:rFonts w:ascii="Times New Roman" w:hAnsi="Times New Roman" w:cs="Times New Roman"/>
          <w:sz w:val="24"/>
          <w:szCs w:val="24"/>
        </w:rPr>
        <w:tab/>
        <w:t>4)8 квантов.</w:t>
      </w:r>
    </w:p>
    <w:p w:rsidR="00305B89" w:rsidRPr="003455F6" w:rsidRDefault="00305B89" w:rsidP="004D472B">
      <w:pPr>
        <w:pStyle w:val="Style72"/>
        <w:widowControl/>
        <w:tabs>
          <w:tab w:val="left" w:pos="389"/>
        </w:tabs>
        <w:spacing w:line="240" w:lineRule="auto"/>
        <w:ind w:firstLine="0"/>
        <w:rPr>
          <w:rStyle w:val="FontStyle106"/>
          <w:rFonts w:ascii="Times New Roman" w:hAnsi="Times New Roman" w:cs="Times New Roman"/>
          <w:sz w:val="24"/>
          <w:szCs w:val="24"/>
        </w:rPr>
      </w:pPr>
    </w:p>
    <w:p w:rsidR="00305B89" w:rsidRPr="003455F6"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6"/>
          <w:rFonts w:ascii="Times New Roman" w:hAnsi="Times New Roman" w:cs="Times New Roman"/>
          <w:sz w:val="24"/>
          <w:szCs w:val="24"/>
        </w:rPr>
        <w:t>6.</w:t>
      </w:r>
      <w:r w:rsidRPr="003455F6">
        <w:rPr>
          <w:rStyle w:val="FontStyle106"/>
          <w:rFonts w:ascii="Times New Roman" w:hAnsi="Times New Roman" w:cs="Times New Roman"/>
          <w:b w:val="0"/>
          <w:bCs w:val="0"/>
          <w:sz w:val="24"/>
          <w:szCs w:val="24"/>
        </w:rPr>
        <w:tab/>
      </w:r>
      <w:r w:rsidRPr="003455F6">
        <w:rPr>
          <w:rStyle w:val="FontStyle100"/>
          <w:rFonts w:ascii="Times New Roman" w:hAnsi="Times New Roman" w:cs="Times New Roman"/>
          <w:sz w:val="24"/>
          <w:szCs w:val="24"/>
        </w:rPr>
        <w:t>Найдите постоянную Ридберга, если наибольшая длина волны в спектральной серии Бальмера атома водорода равна 0,68 мкм. Скорость света в вакууме</w:t>
      </w:r>
      <w:r w:rsidRPr="003455F6">
        <w:rPr>
          <w:rFonts w:ascii="Times New Roman" w:hAnsi="Times New Roman" w:cs="Times New Roman"/>
          <w:noProof/>
          <w:position w:val="-6"/>
        </w:rPr>
        <w:drawing>
          <wp:inline distT="0" distB="0" distL="0" distR="0">
            <wp:extent cx="403860" cy="166370"/>
            <wp:effectExtent l="19050" t="0" r="0" b="0"/>
            <wp:docPr id="1210" name="Рисунок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080" cstate="print"/>
                    <a:srcRect/>
                    <a:stretch>
                      <a:fillRect/>
                    </a:stretch>
                  </pic:blipFill>
                  <pic:spPr bwMode="auto">
                    <a:xfrm>
                      <a:off x="0" y="0"/>
                      <a:ext cx="40386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м/с.</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
        </w:rPr>
        <w:drawing>
          <wp:inline distT="0" distB="0" distL="0" distR="0">
            <wp:extent cx="937895" cy="154305"/>
            <wp:effectExtent l="19050" t="0" r="0" b="0"/>
            <wp:docPr id="1211" name="Рисунок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081" cstate="print"/>
                    <a:srcRect/>
                    <a:stretch>
                      <a:fillRect/>
                    </a:stretch>
                  </pic:blipFill>
                  <pic:spPr bwMode="auto">
                    <a:xfrm>
                      <a:off x="0" y="0"/>
                      <a:ext cx="93789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rPr>
        <w:drawing>
          <wp:inline distT="0" distB="0" distL="0" distR="0">
            <wp:extent cx="760095" cy="118745"/>
            <wp:effectExtent l="19050" t="0" r="1905" b="0"/>
            <wp:docPr id="1212" name="Рисунок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082" cstate="print"/>
                    <a:srcRect/>
                    <a:stretch>
                      <a:fillRect/>
                    </a:stretch>
                  </pic:blipFill>
                  <pic:spPr bwMode="auto">
                    <a:xfrm>
                      <a:off x="0" y="0"/>
                      <a:ext cx="76009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5</w:t>
      </w:r>
    </w:p>
    <w:p w:rsidR="00305B89" w:rsidRPr="003455F6" w:rsidRDefault="00305B89" w:rsidP="004D472B">
      <w:pPr>
        <w:pStyle w:val="Style69"/>
        <w:widowControl/>
        <w:spacing w:line="240" w:lineRule="auto"/>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2"/>
        </w:rPr>
        <w:drawing>
          <wp:inline distT="0" distB="0" distL="0" distR="0">
            <wp:extent cx="664845" cy="166370"/>
            <wp:effectExtent l="19050" t="0" r="1905" b="0"/>
            <wp:docPr id="1213" name="Рисунок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083" cstate="print"/>
                    <a:srcRect/>
                    <a:stretch>
                      <a:fillRect/>
                    </a:stretch>
                  </pic:blipFill>
                  <pic:spPr bwMode="auto">
                    <a:xfrm>
                      <a:off x="0" y="0"/>
                      <a:ext cx="66484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4)</w:t>
      </w:r>
      <w:r w:rsidRPr="003455F6">
        <w:rPr>
          <w:rFonts w:ascii="Times New Roman" w:hAnsi="Times New Roman" w:cs="Times New Roman"/>
          <w:noProof/>
          <w:position w:val="-4"/>
        </w:rPr>
        <w:drawing>
          <wp:inline distT="0" distB="0" distL="0" distR="0">
            <wp:extent cx="902335" cy="166370"/>
            <wp:effectExtent l="19050" t="0" r="0" b="0"/>
            <wp:docPr id="1214" name="Рисунок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084" cstate="print"/>
                    <a:srcRect/>
                    <a:stretch>
                      <a:fillRect/>
                    </a:stretch>
                  </pic:blipFill>
                  <pic:spPr bwMode="auto">
                    <a:xfrm>
                      <a:off x="0" y="0"/>
                      <a:ext cx="902335" cy="166370"/>
                    </a:xfrm>
                    <a:prstGeom prst="rect">
                      <a:avLst/>
                    </a:prstGeom>
                    <a:noFill/>
                    <a:ln w="9525">
                      <a:noFill/>
                      <a:miter lim="800000"/>
                      <a:headEnd/>
                      <a:tailEnd/>
                    </a:ln>
                  </pic:spPr>
                </pic:pic>
              </a:graphicData>
            </a:graphic>
          </wp:inline>
        </w:drawing>
      </w:r>
    </w:p>
    <w:p w:rsidR="00305B89" w:rsidRPr="003455F6"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7.</w:t>
      </w:r>
      <w:r w:rsidRPr="003455F6">
        <w:rPr>
          <w:rStyle w:val="FontStyle100"/>
          <w:rFonts w:ascii="Times New Roman" w:hAnsi="Times New Roman" w:cs="Times New Roman"/>
          <w:sz w:val="24"/>
          <w:szCs w:val="24"/>
        </w:rPr>
        <w:tab/>
        <w:t>Какая формула выражает закон радиоактивного распада?</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305B89" w:rsidRPr="003455F6"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2"/>
        </w:rPr>
        <w:drawing>
          <wp:inline distT="0" distB="0" distL="0" distR="0">
            <wp:extent cx="653415" cy="166370"/>
            <wp:effectExtent l="19050" t="0" r="0" b="0"/>
            <wp:docPr id="1215" name="Рисунок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085" cstate="print"/>
                    <a:srcRect/>
                    <a:stretch>
                      <a:fillRect/>
                    </a:stretch>
                  </pic:blipFill>
                  <pic:spPr bwMode="auto">
                    <a:xfrm>
                      <a:off x="0" y="0"/>
                      <a:ext cx="65341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305B89" w:rsidRPr="003455F6"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2"/>
        </w:rPr>
        <w:drawing>
          <wp:inline distT="0" distB="0" distL="0" distR="0">
            <wp:extent cx="664845" cy="166370"/>
            <wp:effectExtent l="19050" t="0" r="1905" b="0"/>
            <wp:docPr id="1216" name="Рисунок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086" cstate="print"/>
                    <a:srcRect/>
                    <a:stretch>
                      <a:fillRect/>
                    </a:stretch>
                  </pic:blipFill>
                  <pic:spPr bwMode="auto">
                    <a:xfrm>
                      <a:off x="0" y="0"/>
                      <a:ext cx="664845" cy="166370"/>
                    </a:xfrm>
                    <a:prstGeom prst="rect">
                      <a:avLst/>
                    </a:prstGeom>
                    <a:noFill/>
                    <a:ln w="9525">
                      <a:noFill/>
                      <a:miter lim="800000"/>
                      <a:headEnd/>
                      <a:tailEnd/>
                    </a:ln>
                  </pic:spPr>
                </pic:pic>
              </a:graphicData>
            </a:graphic>
          </wp:inline>
        </w:drawing>
      </w:r>
    </w:p>
    <w:p w:rsidR="00305B89" w:rsidRPr="003455F6" w:rsidRDefault="00305B89" w:rsidP="004D472B">
      <w:pPr>
        <w:pStyle w:val="Style84"/>
        <w:widowControl/>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 xml:space="preserve">3) </w:t>
      </w:r>
      <w:r w:rsidRPr="003455F6">
        <w:rPr>
          <w:rFonts w:ascii="Times New Roman" w:hAnsi="Times New Roman" w:cs="Times New Roman"/>
          <w:noProof/>
          <w:position w:val="-5"/>
        </w:rPr>
        <w:drawing>
          <wp:inline distT="0" distB="0" distL="0" distR="0">
            <wp:extent cx="664845" cy="166370"/>
            <wp:effectExtent l="19050" t="0" r="1905" b="0"/>
            <wp:docPr id="1217" name="Рисунок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087" cstate="print"/>
                    <a:srcRect/>
                    <a:stretch>
                      <a:fillRect/>
                    </a:stretch>
                  </pic:blipFill>
                  <pic:spPr bwMode="auto">
                    <a:xfrm>
                      <a:off x="0" y="0"/>
                      <a:ext cx="664845"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w:t>
      </w:r>
    </w:p>
    <w:p w:rsidR="00305B89" w:rsidRPr="003455F6" w:rsidRDefault="00305B89" w:rsidP="004D472B">
      <w:pPr>
        <w:pStyle w:val="Style84"/>
        <w:widowControl/>
        <w:tabs>
          <w:tab w:val="left" w:pos="845"/>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4)</w:t>
      </w:r>
      <w:r w:rsidRPr="003455F6">
        <w:rPr>
          <w:rStyle w:val="FontStyle100"/>
          <w:rFonts w:ascii="Times New Roman" w:hAnsi="Times New Roman" w:cs="Times New Roman"/>
          <w:sz w:val="24"/>
          <w:szCs w:val="24"/>
        </w:rPr>
        <w:tab/>
        <w:t>в ответах 1—3 отсутствует правильный.</w:t>
      </w:r>
    </w:p>
    <w:p w:rsidR="00305B89" w:rsidRPr="003455F6"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8.</w:t>
      </w:r>
      <w:r w:rsidRPr="003455F6">
        <w:rPr>
          <w:rStyle w:val="FontStyle100"/>
          <w:rFonts w:ascii="Times New Roman" w:hAnsi="Times New Roman" w:cs="Times New Roman"/>
          <w:sz w:val="24"/>
          <w:szCs w:val="24"/>
        </w:rPr>
        <w:tab/>
        <w:t>Общеизвестно, что конкретный радиоактивный элемент испускает только один тип частиц: или</w:t>
      </w:r>
      <w:r w:rsidRPr="003455F6">
        <w:rPr>
          <w:rFonts w:ascii="Times New Roman" w:hAnsi="Times New Roman" w:cs="Times New Roman"/>
          <w:noProof/>
          <w:position w:val="-4"/>
        </w:rPr>
        <w:drawing>
          <wp:inline distT="0" distB="0" distL="0" distR="0">
            <wp:extent cx="154305" cy="118745"/>
            <wp:effectExtent l="19050" t="0" r="0" b="0"/>
            <wp:docPr id="1218" name="Рисунок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088" cstate="print"/>
                    <a:srcRect/>
                    <a:stretch>
                      <a:fillRect/>
                    </a:stretch>
                  </pic:blipFill>
                  <pic:spPr bwMode="auto">
                    <a:xfrm>
                      <a:off x="0" y="0"/>
                      <a:ext cx="15430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или</w:t>
      </w:r>
      <w:r w:rsidRPr="003455F6">
        <w:rPr>
          <w:rFonts w:ascii="Times New Roman" w:hAnsi="Times New Roman" w:cs="Times New Roman"/>
          <w:noProof/>
          <w:position w:val="-9"/>
        </w:rPr>
        <w:drawing>
          <wp:inline distT="0" distB="0" distL="0" distR="0">
            <wp:extent cx="166370" cy="166370"/>
            <wp:effectExtent l="19050" t="0" r="5080" b="0"/>
            <wp:docPr id="1219" name="Рисунок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089" cstate="print"/>
                    <a:srcRect/>
                    <a:stretch>
                      <a:fillRect/>
                    </a:stretch>
                  </pic:blipFill>
                  <pic:spPr bwMode="auto">
                    <a:xfrm>
                      <a:off x="0" y="0"/>
                      <a:ext cx="16637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частицы, которые в большинстве случаев сопровождаются гамма-излучением. Почему тогда, например, радию свойственны все виды излучений: альфа-, бета- и гамма?</w:t>
      </w:r>
    </w:p>
    <w:p w:rsidR="00305B89" w:rsidRPr="003455F6"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84"/>
        <w:widowControl/>
        <w:numPr>
          <w:ilvl w:val="0"/>
          <w:numId w:val="319"/>
        </w:numPr>
        <w:tabs>
          <w:tab w:val="left" w:pos="86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так как они — продукт радиоактивного преобразования других элементов с относительно большими периодами полураспада;</w:t>
      </w:r>
    </w:p>
    <w:p w:rsidR="00305B89" w:rsidRPr="003455F6" w:rsidRDefault="00305B89" w:rsidP="00E841CA">
      <w:pPr>
        <w:pStyle w:val="Style84"/>
        <w:widowControl/>
        <w:numPr>
          <w:ilvl w:val="0"/>
          <w:numId w:val="319"/>
        </w:numPr>
        <w:tabs>
          <w:tab w:val="left" w:pos="869"/>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наблюдаемое — продукт побочных распадов радиоак</w:t>
      </w:r>
      <w:r w:rsidRPr="003455F6">
        <w:rPr>
          <w:rStyle w:val="FontStyle100"/>
          <w:rFonts w:ascii="Times New Roman" w:hAnsi="Times New Roman" w:cs="Times New Roman"/>
          <w:sz w:val="24"/>
          <w:szCs w:val="24"/>
        </w:rPr>
        <w:softHyphen/>
        <w:t>тивных элементов, которые образовались от распада данного элемента;</w:t>
      </w:r>
    </w:p>
    <w:p w:rsidR="00305B89" w:rsidRPr="003455F6" w:rsidRDefault="00305B89" w:rsidP="004D472B">
      <w:pPr>
        <w:spacing w:after="0" w:line="240" w:lineRule="auto"/>
        <w:jc w:val="both"/>
        <w:rPr>
          <w:rFonts w:ascii="Times New Roman" w:hAnsi="Times New Roman" w:cs="Times New Roman"/>
          <w:sz w:val="24"/>
          <w:szCs w:val="24"/>
        </w:rPr>
      </w:pPr>
    </w:p>
    <w:p w:rsidR="00305B89" w:rsidRPr="003455F6" w:rsidRDefault="00305B89" w:rsidP="00E841CA">
      <w:pPr>
        <w:pStyle w:val="Style84"/>
        <w:widowControl/>
        <w:numPr>
          <w:ilvl w:val="0"/>
          <w:numId w:val="320"/>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так как они — продукт радиоактивного преобразования других элементов с относительно малым периодом по</w:t>
      </w:r>
      <w:r w:rsidRPr="003455F6">
        <w:rPr>
          <w:rStyle w:val="FontStyle100"/>
          <w:rFonts w:ascii="Times New Roman" w:hAnsi="Times New Roman" w:cs="Times New Roman"/>
          <w:sz w:val="24"/>
          <w:szCs w:val="24"/>
        </w:rPr>
        <w:softHyphen/>
        <w:t>лураспада;</w:t>
      </w:r>
    </w:p>
    <w:p w:rsidR="00305B89" w:rsidRPr="003455F6" w:rsidRDefault="00305B89" w:rsidP="00E841CA">
      <w:pPr>
        <w:pStyle w:val="Style84"/>
        <w:widowControl/>
        <w:numPr>
          <w:ilvl w:val="0"/>
          <w:numId w:val="321"/>
        </w:numPr>
        <w:tabs>
          <w:tab w:val="left" w:pos="850"/>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в ответах 1—3 отсутствует правильный.</w:t>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9.</w:t>
      </w:r>
      <w:r w:rsidRPr="003455F6">
        <w:rPr>
          <w:rStyle w:val="FontStyle100"/>
          <w:rFonts w:ascii="Times New Roman" w:hAnsi="Times New Roman" w:cs="Times New Roman"/>
          <w:sz w:val="24"/>
          <w:szCs w:val="24"/>
        </w:rPr>
        <w:tab/>
        <w:t>Какие вещества применяются в ядерных реакторах в качестве замедлителей быстрых нейтронов?</w:t>
      </w:r>
    </w:p>
    <w:p w:rsidR="00305B89" w:rsidRPr="003455F6" w:rsidRDefault="00305B89"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Возможные ответы:</w:t>
      </w:r>
    </w:p>
    <w:p w:rsidR="00305B89" w:rsidRPr="003455F6" w:rsidRDefault="00305B89" w:rsidP="00E841CA">
      <w:pPr>
        <w:pStyle w:val="Style84"/>
        <w:widowControl/>
        <w:numPr>
          <w:ilvl w:val="0"/>
          <w:numId w:val="322"/>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графит;</w:t>
      </w:r>
    </w:p>
    <w:p w:rsidR="00305B89" w:rsidRPr="003455F6" w:rsidRDefault="00305B89" w:rsidP="00E841CA">
      <w:pPr>
        <w:pStyle w:val="Style84"/>
        <w:widowControl/>
        <w:numPr>
          <w:ilvl w:val="0"/>
          <w:numId w:val="322"/>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тяжелая вода;</w:t>
      </w:r>
    </w:p>
    <w:p w:rsidR="00305B89" w:rsidRPr="003455F6" w:rsidRDefault="00305B89" w:rsidP="00E841CA">
      <w:pPr>
        <w:pStyle w:val="Style84"/>
        <w:widowControl/>
        <w:numPr>
          <w:ilvl w:val="0"/>
          <w:numId w:val="322"/>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только бериллий;</w:t>
      </w:r>
    </w:p>
    <w:p w:rsidR="00305B89" w:rsidRPr="003455F6" w:rsidRDefault="00305B89" w:rsidP="00E841CA">
      <w:pPr>
        <w:pStyle w:val="Style84"/>
        <w:widowControl/>
        <w:numPr>
          <w:ilvl w:val="0"/>
          <w:numId w:val="322"/>
        </w:numPr>
        <w:tabs>
          <w:tab w:val="left" w:pos="826"/>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графит, тяжелая вода, бериллий.</w:t>
      </w: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3455F6"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10.</w:t>
      </w:r>
      <w:r w:rsidRPr="003455F6">
        <w:rPr>
          <w:rStyle w:val="FontStyle100"/>
          <w:rFonts w:ascii="Times New Roman" w:hAnsi="Times New Roman" w:cs="Times New Roman"/>
          <w:sz w:val="24"/>
          <w:szCs w:val="24"/>
        </w:rPr>
        <w:tab/>
        <w:t>Какие заряд</w:t>
      </w:r>
      <w:r w:rsidRPr="003455F6">
        <w:rPr>
          <w:rFonts w:ascii="Times New Roman" w:hAnsi="Times New Roman" w:cs="Times New Roman"/>
          <w:noProof/>
          <w:position w:val="-3"/>
        </w:rPr>
        <w:drawing>
          <wp:inline distT="0" distB="0" distL="0" distR="0">
            <wp:extent cx="142240" cy="142240"/>
            <wp:effectExtent l="19050" t="0" r="0" b="0"/>
            <wp:docPr id="1220" name="Рисунок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090"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и массовое число</w:t>
      </w:r>
      <w:r w:rsidRPr="003455F6">
        <w:rPr>
          <w:rFonts w:ascii="Times New Roman" w:hAnsi="Times New Roman" w:cs="Times New Roman"/>
          <w:noProof/>
          <w:position w:val="-5"/>
        </w:rPr>
        <w:drawing>
          <wp:inline distT="0" distB="0" distL="0" distR="0">
            <wp:extent cx="118745" cy="118745"/>
            <wp:effectExtent l="19050" t="0" r="0" b="0"/>
            <wp:docPr id="1221" name="Рисунок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091"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будет иметь ядро элемента, получившегося из ядра изотопа урана</w:t>
      </w:r>
      <w:r w:rsidRPr="003455F6">
        <w:rPr>
          <w:rFonts w:ascii="Times New Roman" w:hAnsi="Times New Roman" w:cs="Times New Roman"/>
          <w:noProof/>
          <w:position w:val="-6"/>
        </w:rPr>
        <w:drawing>
          <wp:inline distT="0" distB="0" distL="0" distR="0">
            <wp:extent cx="297180" cy="166370"/>
            <wp:effectExtent l="19050" t="0" r="7620" b="0"/>
            <wp:docPr id="1222" name="Рисунок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092" cstate="print"/>
                    <a:srcRect/>
                    <a:stretch>
                      <a:fillRect/>
                    </a:stretch>
                  </pic:blipFill>
                  <pic:spPr bwMode="auto">
                    <a:xfrm>
                      <a:off x="0" y="0"/>
                      <a:ext cx="297180" cy="166370"/>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после одного </w:t>
      </w:r>
      <w:r w:rsidRPr="003455F6">
        <w:rPr>
          <w:rFonts w:ascii="Times New Roman" w:hAnsi="Times New Roman" w:cs="Times New Roman"/>
          <w:noProof/>
          <w:position w:val="-6"/>
        </w:rPr>
        <w:drawing>
          <wp:inline distT="0" distB="0" distL="0" distR="0">
            <wp:extent cx="106680" cy="142240"/>
            <wp:effectExtent l="19050" t="0" r="7620" b="0"/>
            <wp:docPr id="1223" name="Рисунок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1093"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3455F6">
        <w:rPr>
          <w:rFonts w:ascii="Times New Roman" w:hAnsi="Times New Roman" w:cs="Times New Roman"/>
          <w:position w:val="-6"/>
        </w:rPr>
        <w:t xml:space="preserve"> </w:t>
      </w:r>
      <w:r w:rsidRPr="003455F6">
        <w:rPr>
          <w:rStyle w:val="FontStyle100"/>
          <w:rFonts w:ascii="Times New Roman" w:hAnsi="Times New Roman" w:cs="Times New Roman"/>
          <w:sz w:val="24"/>
          <w:szCs w:val="24"/>
        </w:rPr>
        <w:t>-распада и двух</w:t>
      </w:r>
      <w:r w:rsidRPr="003455F6">
        <w:rPr>
          <w:rFonts w:ascii="Times New Roman" w:hAnsi="Times New Roman" w:cs="Times New Roman"/>
          <w:noProof/>
          <w:position w:val="-4"/>
        </w:rPr>
        <w:drawing>
          <wp:inline distT="0" distB="0" distL="0" distR="0">
            <wp:extent cx="118745" cy="154305"/>
            <wp:effectExtent l="19050" t="0" r="0" b="0"/>
            <wp:docPr id="1224" name="Рисунок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1094" cstate="print"/>
                    <a:srcRect/>
                    <a:stretch>
                      <a:fillRect/>
                    </a:stretch>
                  </pic:blipFill>
                  <pic:spPr bwMode="auto">
                    <a:xfrm>
                      <a:off x="0" y="0"/>
                      <a:ext cx="11874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-распадов?</w:t>
      </w:r>
    </w:p>
    <w:p w:rsidR="00305B89" w:rsidRPr="003455F6" w:rsidRDefault="00305B89" w:rsidP="004D472B">
      <w:pPr>
        <w:pStyle w:val="Style45"/>
        <w:widowControl/>
        <w:spacing w:line="240" w:lineRule="auto"/>
        <w:jc w:val="both"/>
        <w:rPr>
          <w:rStyle w:val="FontStyle101"/>
          <w:rFonts w:ascii="Times New Roman" w:hAnsi="Times New Roman" w:cs="Times New Roman"/>
          <w:sz w:val="24"/>
          <w:szCs w:val="24"/>
        </w:rPr>
      </w:pPr>
      <w:r w:rsidRPr="003455F6">
        <w:rPr>
          <w:rStyle w:val="FontStyle101"/>
          <w:rFonts w:ascii="Times New Roman" w:hAnsi="Times New Roman" w:cs="Times New Roman"/>
          <w:sz w:val="24"/>
          <w:szCs w:val="24"/>
        </w:rPr>
        <w:t xml:space="preserve">Возможные ответы: </w:t>
      </w:r>
    </w:p>
    <w:p w:rsidR="00305B89" w:rsidRPr="003455F6" w:rsidRDefault="00305B89"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1)</w:t>
      </w:r>
      <w:r w:rsidRPr="003455F6">
        <w:rPr>
          <w:rFonts w:ascii="Times New Roman" w:hAnsi="Times New Roman" w:cs="Times New Roman"/>
          <w:noProof/>
          <w:position w:val="-3"/>
        </w:rPr>
        <w:drawing>
          <wp:inline distT="0" distB="0" distL="0" distR="0">
            <wp:extent cx="1045210" cy="154305"/>
            <wp:effectExtent l="19050" t="0" r="2540" b="0"/>
            <wp:docPr id="1225" name="Рисунок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095" cstate="print"/>
                    <a:srcRect/>
                    <a:stretch>
                      <a:fillRect/>
                    </a:stretch>
                  </pic:blipFill>
                  <pic:spPr bwMode="auto">
                    <a:xfrm>
                      <a:off x="0" y="0"/>
                      <a:ext cx="104521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305B89" w:rsidRPr="003455F6" w:rsidRDefault="00305B89"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2)</w:t>
      </w:r>
      <w:r w:rsidRPr="003455F6">
        <w:rPr>
          <w:rFonts w:ascii="Times New Roman" w:hAnsi="Times New Roman" w:cs="Times New Roman"/>
          <w:noProof/>
          <w:position w:val="-4"/>
        </w:rPr>
        <w:drawing>
          <wp:inline distT="0" distB="0" distL="0" distR="0">
            <wp:extent cx="1021080" cy="154305"/>
            <wp:effectExtent l="19050" t="0" r="7620" b="0"/>
            <wp:docPr id="1226" name="Рисунок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096" cstate="print"/>
                    <a:srcRect/>
                    <a:stretch>
                      <a:fillRect/>
                    </a:stretch>
                  </pic:blipFill>
                  <pic:spPr bwMode="auto">
                    <a:xfrm>
                      <a:off x="0" y="0"/>
                      <a:ext cx="1021080"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305B89" w:rsidRPr="003455F6" w:rsidRDefault="00305B89" w:rsidP="004D472B">
      <w:pPr>
        <w:pStyle w:val="Style45"/>
        <w:widowControl/>
        <w:spacing w:line="240" w:lineRule="auto"/>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3)</w:t>
      </w:r>
      <w:r w:rsidRPr="003455F6">
        <w:rPr>
          <w:rFonts w:ascii="Times New Roman" w:hAnsi="Times New Roman" w:cs="Times New Roman"/>
          <w:noProof/>
          <w:position w:val="-3"/>
        </w:rPr>
        <w:drawing>
          <wp:inline distT="0" distB="0" distL="0" distR="0">
            <wp:extent cx="1033145" cy="154305"/>
            <wp:effectExtent l="19050" t="0" r="0" b="0"/>
            <wp:docPr id="1227" name="Рисунок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1097" cstate="print"/>
                    <a:srcRect/>
                    <a:stretch>
                      <a:fillRect/>
                    </a:stretch>
                  </pic:blipFill>
                  <pic:spPr bwMode="auto">
                    <a:xfrm>
                      <a:off x="0" y="0"/>
                      <a:ext cx="1033145" cy="154305"/>
                    </a:xfrm>
                    <a:prstGeom prst="rect">
                      <a:avLst/>
                    </a:prstGeom>
                    <a:noFill/>
                    <a:ln w="9525">
                      <a:noFill/>
                      <a:miter lim="800000"/>
                      <a:headEnd/>
                      <a:tailEnd/>
                    </a:ln>
                  </pic:spPr>
                </pic:pic>
              </a:graphicData>
            </a:graphic>
          </wp:inline>
        </w:drawing>
      </w:r>
      <w:r w:rsidRPr="003455F6">
        <w:rPr>
          <w:rStyle w:val="FontStyle100"/>
          <w:rFonts w:ascii="Times New Roman" w:hAnsi="Times New Roman" w:cs="Times New Roman"/>
          <w:sz w:val="24"/>
          <w:szCs w:val="24"/>
        </w:rPr>
        <w:t xml:space="preserve"> </w:t>
      </w:r>
    </w:p>
    <w:p w:rsidR="00305B89" w:rsidRPr="003455F6" w:rsidRDefault="00305B89" w:rsidP="004D472B">
      <w:pPr>
        <w:pStyle w:val="Style45"/>
        <w:widowControl/>
        <w:spacing w:line="240" w:lineRule="auto"/>
        <w:jc w:val="both"/>
        <w:rPr>
          <w:rStyle w:val="FontStyle100"/>
          <w:rFonts w:ascii="Times New Roman" w:hAnsi="Times New Roman" w:cs="Times New Roman"/>
          <w:position w:val="-3"/>
          <w:sz w:val="24"/>
          <w:szCs w:val="24"/>
        </w:rPr>
      </w:pPr>
      <w:r w:rsidRPr="003455F6">
        <w:rPr>
          <w:rStyle w:val="FontStyle100"/>
          <w:rFonts w:ascii="Times New Roman" w:hAnsi="Times New Roman" w:cs="Times New Roman"/>
          <w:sz w:val="24"/>
          <w:szCs w:val="24"/>
        </w:rPr>
        <w:t>4)</w:t>
      </w:r>
      <w:r w:rsidRPr="003455F6">
        <w:rPr>
          <w:rFonts w:ascii="Times New Roman" w:hAnsi="Times New Roman" w:cs="Times New Roman"/>
          <w:noProof/>
          <w:position w:val="-3"/>
        </w:rPr>
        <w:drawing>
          <wp:inline distT="0" distB="0" distL="0" distR="0">
            <wp:extent cx="997585" cy="142240"/>
            <wp:effectExtent l="19050" t="0" r="0" b="0"/>
            <wp:docPr id="1228" name="Рисунок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1098" cstate="print"/>
                    <a:srcRect/>
                    <a:stretch>
                      <a:fillRect/>
                    </a:stretch>
                  </pic:blipFill>
                  <pic:spPr bwMode="auto">
                    <a:xfrm>
                      <a:off x="0" y="0"/>
                      <a:ext cx="997585" cy="142240"/>
                    </a:xfrm>
                    <a:prstGeom prst="rect">
                      <a:avLst/>
                    </a:prstGeom>
                    <a:noFill/>
                    <a:ln w="9525">
                      <a:noFill/>
                      <a:miter lim="800000"/>
                      <a:headEnd/>
                      <a:tailEnd/>
                    </a:ln>
                  </pic:spPr>
                </pic:pic>
              </a:graphicData>
            </a:graphic>
          </wp:inline>
        </w:drawing>
      </w:r>
    </w:p>
    <w:p w:rsidR="00305B89" w:rsidRPr="003455F6" w:rsidRDefault="00305B89" w:rsidP="004D472B">
      <w:pPr>
        <w:pStyle w:val="Style45"/>
        <w:widowControl/>
        <w:spacing w:line="240" w:lineRule="auto"/>
        <w:jc w:val="both"/>
        <w:rPr>
          <w:rStyle w:val="FontStyle100"/>
          <w:rFonts w:ascii="Times New Roman" w:hAnsi="Times New Roman" w:cs="Times New Roman"/>
          <w:position w:val="-3"/>
          <w:sz w:val="24"/>
          <w:szCs w:val="24"/>
        </w:rPr>
      </w:pPr>
    </w:p>
    <w:p w:rsidR="00305B89" w:rsidRPr="003455F6" w:rsidRDefault="00305B89" w:rsidP="004D472B">
      <w:pPr>
        <w:pStyle w:val="Style17"/>
        <w:widowControl/>
        <w:jc w:val="both"/>
        <w:rPr>
          <w:rStyle w:val="FontStyle100"/>
          <w:rFonts w:ascii="Times New Roman" w:hAnsi="Times New Roman" w:cs="Times New Roman"/>
          <w:position w:val="-3"/>
          <w:sz w:val="24"/>
          <w:szCs w:val="24"/>
        </w:rPr>
      </w:pPr>
    </w:p>
    <w:p w:rsidR="00305B89" w:rsidRPr="003455F6" w:rsidRDefault="00305B89" w:rsidP="004D472B">
      <w:pPr>
        <w:pStyle w:val="Style17"/>
        <w:widowControl/>
        <w:jc w:val="both"/>
        <w:rPr>
          <w:rStyle w:val="FontStyle100"/>
          <w:rFonts w:ascii="Times New Roman" w:hAnsi="Times New Roman" w:cs="Times New Roman"/>
          <w:position w:val="-3"/>
          <w:sz w:val="24"/>
          <w:szCs w:val="24"/>
        </w:rPr>
      </w:pPr>
    </w:p>
    <w:p w:rsidR="00305B89" w:rsidRPr="003455F6" w:rsidRDefault="00305B89" w:rsidP="004D472B">
      <w:pPr>
        <w:pStyle w:val="Style13"/>
        <w:widowControl/>
        <w:jc w:val="both"/>
        <w:rPr>
          <w:rStyle w:val="FontStyle100"/>
          <w:rFonts w:ascii="Times New Roman" w:hAnsi="Times New Roman" w:cs="Times New Roman"/>
          <w:sz w:val="24"/>
          <w:szCs w:val="24"/>
        </w:rPr>
      </w:pPr>
      <w:r w:rsidRPr="003455F6">
        <w:rPr>
          <w:rStyle w:val="FontStyle100"/>
          <w:rFonts w:ascii="Times New Roman" w:hAnsi="Times New Roman" w:cs="Times New Roman"/>
          <w:sz w:val="24"/>
          <w:szCs w:val="24"/>
        </w:rPr>
        <w:t>Ответы</w:t>
      </w:r>
    </w:p>
    <w:p w:rsidR="00305B89" w:rsidRPr="003455F6" w:rsidRDefault="00305B89"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А</w:t>
      </w:r>
    </w:p>
    <w:p w:rsidR="00305B89" w:rsidRPr="003455F6" w:rsidRDefault="00305B89"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305B89" w:rsidRPr="003455F6" w:rsidTr="00305B89">
        <w:tc>
          <w:tcPr>
            <w:tcW w:w="869"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3455F6">
              <w:rPr>
                <w:rStyle w:val="FontStyle111"/>
                <w:rFonts w:ascii="Times New Roman" w:eastAsiaTheme="minorEastAsia" w:hAnsi="Times New Roman" w:cs="Times New Roman"/>
                <w:sz w:val="24"/>
                <w:szCs w:val="24"/>
              </w:rPr>
              <w:t>15</w:t>
            </w:r>
          </w:p>
        </w:tc>
      </w:tr>
      <w:tr w:rsidR="00305B89" w:rsidRPr="003455F6" w:rsidTr="00305B89">
        <w:tc>
          <w:tcPr>
            <w:tcW w:w="869"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384"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r>
    </w:tbl>
    <w:p w:rsidR="00305B89" w:rsidRPr="003455F6" w:rsidRDefault="00305B89" w:rsidP="004D472B">
      <w:pPr>
        <w:spacing w:after="0" w:line="240" w:lineRule="auto"/>
        <w:jc w:val="both"/>
        <w:rPr>
          <w:rFonts w:ascii="Times New Roman" w:hAnsi="Times New Roman" w:cs="Times New Roman"/>
          <w:sz w:val="24"/>
          <w:szCs w:val="24"/>
        </w:rPr>
      </w:pPr>
    </w:p>
    <w:p w:rsidR="00305B89" w:rsidRPr="003455F6" w:rsidRDefault="00305B89" w:rsidP="004D472B">
      <w:pPr>
        <w:pStyle w:val="Style14"/>
        <w:widowControl/>
        <w:spacing w:line="240" w:lineRule="auto"/>
        <w:jc w:val="both"/>
        <w:rPr>
          <w:rStyle w:val="FontStyle100"/>
          <w:rFonts w:ascii="Times New Roman" w:hAnsi="Times New Roman" w:cs="Times New Roman"/>
          <w:spacing w:val="40"/>
          <w:sz w:val="24"/>
          <w:szCs w:val="24"/>
        </w:rPr>
      </w:pPr>
      <w:r w:rsidRPr="003455F6">
        <w:rPr>
          <w:rStyle w:val="FontStyle100"/>
          <w:rFonts w:ascii="Times New Roman" w:hAnsi="Times New Roman" w:cs="Times New Roman"/>
          <w:spacing w:val="40"/>
          <w:sz w:val="24"/>
          <w:szCs w:val="24"/>
        </w:rPr>
        <w:t>Уровень</w:t>
      </w:r>
      <w:r w:rsidRPr="003455F6">
        <w:rPr>
          <w:rStyle w:val="FontStyle100"/>
          <w:rFonts w:ascii="Times New Roman" w:hAnsi="Times New Roman" w:cs="Times New Roman"/>
          <w:sz w:val="24"/>
          <w:szCs w:val="24"/>
        </w:rPr>
        <w:t xml:space="preserve"> </w:t>
      </w:r>
      <w:r w:rsidRPr="003455F6">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305B89" w:rsidRPr="003455F6" w:rsidTr="00305B89">
        <w:tc>
          <w:tcPr>
            <w:tcW w:w="101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5"/>
              <w:widowControl/>
              <w:spacing w:line="240" w:lineRule="auto"/>
              <w:jc w:val="both"/>
              <w:rPr>
                <w:rStyle w:val="FontStyle111"/>
                <w:rFonts w:ascii="Times New Roman" w:hAnsi="Times New Roman" w:cs="Times New Roman"/>
                <w:sz w:val="24"/>
                <w:szCs w:val="24"/>
              </w:rPr>
            </w:pPr>
            <w:r w:rsidRPr="003455F6">
              <w:rPr>
                <w:rStyle w:val="FontStyle112"/>
                <w:rFonts w:ascii="Times New Roman" w:hAnsi="Times New Roman" w:cs="Times New Roman"/>
                <w:sz w:val="24"/>
                <w:szCs w:val="24"/>
              </w:rPr>
              <w:t>№№</w:t>
            </w:r>
            <w:r w:rsidRPr="003455F6">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16"/>
              <w:widowControl/>
              <w:spacing w:line="240" w:lineRule="auto"/>
              <w:jc w:val="both"/>
              <w:rPr>
                <w:rStyle w:val="FontStyle111"/>
                <w:rFonts w:ascii="Times New Roman" w:hAnsi="Times New Roman" w:cs="Times New Roman"/>
                <w:sz w:val="24"/>
                <w:szCs w:val="24"/>
              </w:rPr>
            </w:pPr>
            <w:r w:rsidRPr="003455F6">
              <w:rPr>
                <w:rStyle w:val="FontStyle111"/>
                <w:rFonts w:ascii="Times New Roman" w:hAnsi="Times New Roman" w:cs="Times New Roman"/>
                <w:sz w:val="24"/>
                <w:szCs w:val="24"/>
              </w:rPr>
              <w:t>10</w:t>
            </w:r>
          </w:p>
        </w:tc>
      </w:tr>
      <w:tr w:rsidR="00305B89" w:rsidRPr="003455F6" w:rsidTr="00305B89">
        <w:tc>
          <w:tcPr>
            <w:tcW w:w="101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c>
          <w:tcPr>
            <w:tcW w:w="533"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4</w:t>
            </w:r>
          </w:p>
        </w:tc>
        <w:tc>
          <w:tcPr>
            <w:tcW w:w="547" w:type="dxa"/>
            <w:tcBorders>
              <w:top w:val="single" w:sz="6" w:space="0" w:color="auto"/>
              <w:left w:val="single" w:sz="6" w:space="0" w:color="auto"/>
              <w:bottom w:val="single" w:sz="6" w:space="0" w:color="auto"/>
              <w:right w:val="single" w:sz="6" w:space="0" w:color="auto"/>
            </w:tcBorders>
          </w:tcPr>
          <w:p w:rsidR="00305B89" w:rsidRPr="003455F6" w:rsidRDefault="00305B89" w:rsidP="004D472B">
            <w:pPr>
              <w:pStyle w:val="Style5"/>
              <w:widowControl/>
              <w:spacing w:line="240" w:lineRule="auto"/>
              <w:jc w:val="both"/>
              <w:rPr>
                <w:rStyle w:val="FontStyle110"/>
                <w:rFonts w:ascii="Times New Roman" w:hAnsi="Times New Roman" w:cs="Times New Roman"/>
                <w:sz w:val="24"/>
                <w:szCs w:val="24"/>
              </w:rPr>
            </w:pPr>
            <w:r w:rsidRPr="003455F6">
              <w:rPr>
                <w:rStyle w:val="FontStyle110"/>
                <w:rFonts w:ascii="Times New Roman" w:hAnsi="Times New Roman" w:cs="Times New Roman"/>
                <w:sz w:val="24"/>
                <w:szCs w:val="24"/>
              </w:rPr>
              <w:t>2</w:t>
            </w:r>
          </w:p>
        </w:tc>
      </w:tr>
    </w:tbl>
    <w:p w:rsidR="00305B89" w:rsidRPr="003455F6" w:rsidRDefault="00305B89" w:rsidP="004D472B">
      <w:pPr>
        <w:spacing w:after="0" w:line="240" w:lineRule="auto"/>
        <w:jc w:val="both"/>
        <w:rPr>
          <w:rFonts w:ascii="Times New Roman" w:hAnsi="Times New Roman" w:cs="Times New Roman"/>
          <w:sz w:val="24"/>
          <w:szCs w:val="24"/>
        </w:rPr>
      </w:pPr>
    </w:p>
    <w:p w:rsidR="009C4A0A" w:rsidRPr="003455F6" w:rsidRDefault="009C4A0A" w:rsidP="004D472B">
      <w:pPr>
        <w:spacing w:after="0" w:line="240" w:lineRule="auto"/>
        <w:rPr>
          <w:rFonts w:ascii="Times New Roman" w:hAnsi="Times New Roman" w:cs="Times New Roman"/>
          <w:sz w:val="24"/>
          <w:szCs w:val="24"/>
        </w:rPr>
      </w:pPr>
    </w:p>
    <w:p w:rsidR="00305B89" w:rsidRPr="003455F6" w:rsidRDefault="00305B89" w:rsidP="004D472B">
      <w:pPr>
        <w:spacing w:after="0" w:line="240" w:lineRule="auto"/>
        <w:rPr>
          <w:rFonts w:ascii="Times New Roman" w:hAnsi="Times New Roman" w:cs="Times New Roman"/>
          <w:sz w:val="24"/>
          <w:szCs w:val="24"/>
        </w:rPr>
      </w:pPr>
    </w:p>
    <w:p w:rsidR="00DE3681" w:rsidRPr="003455F6" w:rsidRDefault="00DE3681" w:rsidP="004D472B">
      <w:pPr>
        <w:pStyle w:val="1"/>
        <w:spacing w:before="0"/>
        <w:rPr>
          <w:rFonts w:eastAsia="Arial Unicode MS"/>
        </w:rPr>
      </w:pPr>
      <w:r w:rsidRPr="003455F6">
        <w:rPr>
          <w:rFonts w:eastAsia="Arial Unicode MS"/>
        </w:rPr>
        <w:t xml:space="preserve"> Эволюция Вселенной</w:t>
      </w:r>
    </w:p>
    <w:p w:rsidR="00DE3681" w:rsidRPr="003455F6" w:rsidRDefault="00DE3681" w:rsidP="004D472B">
      <w:pPr>
        <w:pStyle w:val="2"/>
        <w:spacing w:before="0"/>
        <w:rPr>
          <w:rFonts w:eastAsia="Arial Unicode MS"/>
        </w:rPr>
      </w:pPr>
      <w:r w:rsidRPr="003455F6">
        <w:rPr>
          <w:rFonts w:eastAsia="Arial Unicode MS"/>
        </w:rPr>
        <w:t>Строение и развитие Вселенной.</w:t>
      </w:r>
    </w:p>
    <w:tbl>
      <w:tblPr>
        <w:tblW w:w="9576" w:type="dxa"/>
        <w:tblInd w:w="40" w:type="dxa"/>
        <w:tblLayout w:type="fixed"/>
        <w:tblCellMar>
          <w:left w:w="40" w:type="dxa"/>
          <w:right w:w="40" w:type="dxa"/>
        </w:tblCellMar>
        <w:tblLook w:val="0000"/>
      </w:tblPr>
      <w:tblGrid>
        <w:gridCol w:w="3000"/>
        <w:gridCol w:w="4354"/>
        <w:gridCol w:w="2222"/>
      </w:tblGrid>
      <w:tr w:rsidR="005167FA" w:rsidRPr="003455F6"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70" w:right="55"/>
              <w:jc w:val="center"/>
            </w:pPr>
            <w:r w:rsidRPr="003455F6">
              <w:rPr>
                <w:b/>
                <w:bCs/>
                <w:spacing w:val="-3"/>
              </w:rPr>
              <w:t xml:space="preserve">Наименование объектов </w:t>
            </w:r>
            <w:r w:rsidRPr="003455F6">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451" w:right="444"/>
              <w:jc w:val="center"/>
            </w:pPr>
            <w:r w:rsidRPr="003455F6">
              <w:rPr>
                <w:b/>
                <w:bCs/>
                <w:spacing w:val="-3"/>
              </w:rPr>
              <w:t xml:space="preserve">Основные показатели оценки </w:t>
            </w:r>
            <w:r w:rsidRPr="003455F6">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ind w:left="146"/>
              <w:jc w:val="center"/>
              <w:rPr>
                <w:b/>
                <w:bCs/>
              </w:rPr>
            </w:pPr>
            <w:r w:rsidRPr="003455F6">
              <w:rPr>
                <w:b/>
                <w:bCs/>
              </w:rPr>
              <w:t>Оценка</w:t>
            </w:r>
          </w:p>
          <w:p w:rsidR="005167FA" w:rsidRPr="003455F6" w:rsidRDefault="005167FA" w:rsidP="00D718E7">
            <w:pPr>
              <w:shd w:val="clear" w:color="auto" w:fill="FFFFFF"/>
              <w:spacing w:after="0"/>
              <w:ind w:left="146"/>
              <w:jc w:val="center"/>
            </w:pPr>
            <w:r w:rsidRPr="003455F6">
              <w:rPr>
                <w:b/>
                <w:bCs/>
              </w:rPr>
              <w:t>(кол-во баллов)</w:t>
            </w:r>
          </w:p>
        </w:tc>
      </w:tr>
      <w:tr w:rsidR="005167FA" w:rsidRPr="003455F6"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210844" w:rsidP="007B5359">
            <w:pPr>
              <w:pStyle w:val="a6"/>
              <w:spacing w:after="0" w:line="240" w:lineRule="auto"/>
              <w:ind w:left="0"/>
              <w:rPr>
                <w:sz w:val="24"/>
                <w:szCs w:val="24"/>
              </w:rPr>
            </w:pPr>
            <w:r w:rsidRPr="003455F6">
              <w:rPr>
                <w:rFonts w:ascii="Times New Roman" w:hAnsi="Times New Roman" w:cs="Times New Roman"/>
                <w:bCs/>
                <w:sz w:val="24"/>
                <w:szCs w:val="24"/>
              </w:rPr>
              <w:t>Л1-Л6, М1-М6, П1, П7, ЛР3-ЛР9, ЛР13, ЛР 14, ЛР22, ЛР23</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D60CB6" w:rsidP="00D718E7">
            <w:pPr>
              <w:tabs>
                <w:tab w:val="num" w:pos="1440"/>
              </w:tabs>
              <w:spacing w:after="0"/>
              <w:rPr>
                <w:bCs/>
                <w:sz w:val="24"/>
                <w:szCs w:val="24"/>
              </w:rPr>
            </w:pPr>
            <w:r w:rsidRPr="003455F6">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3455F6" w:rsidRDefault="005167FA" w:rsidP="00D718E7">
            <w:pPr>
              <w:shd w:val="clear" w:color="auto" w:fill="FFFFFF"/>
              <w:spacing w:after="0"/>
            </w:pPr>
            <w:r w:rsidRPr="003455F6">
              <w:t>5 балльная система</w:t>
            </w:r>
          </w:p>
        </w:tc>
      </w:tr>
    </w:tbl>
    <w:p w:rsidR="005167FA" w:rsidRPr="003455F6" w:rsidRDefault="005167FA" w:rsidP="005167FA"/>
    <w:p w:rsidR="00305B89" w:rsidRPr="003455F6" w:rsidRDefault="00305B89" w:rsidP="004D472B">
      <w:pPr>
        <w:pStyle w:val="3"/>
        <w:spacing w:before="0"/>
        <w:rPr>
          <w:rStyle w:val="FontStyle117"/>
          <w:b/>
          <w:bCs/>
          <w:sz w:val="24"/>
          <w:szCs w:val="24"/>
        </w:rPr>
      </w:pPr>
      <w:bookmarkStart w:id="49" w:name="_Toc534225391"/>
      <w:r w:rsidRPr="003455F6">
        <w:rPr>
          <w:rStyle w:val="FontStyle117"/>
          <w:b/>
          <w:bCs/>
          <w:sz w:val="24"/>
          <w:szCs w:val="24"/>
        </w:rPr>
        <w:t>Лабораторная работа № 30</w:t>
      </w:r>
      <w:r w:rsidR="004D5E56" w:rsidRPr="003455F6">
        <w:rPr>
          <w:rStyle w:val="FontStyle117"/>
          <w:b/>
          <w:bCs/>
          <w:sz w:val="24"/>
          <w:szCs w:val="24"/>
        </w:rPr>
        <w:t xml:space="preserve"> </w:t>
      </w:r>
      <w:r w:rsidRPr="003455F6">
        <w:rPr>
          <w:rStyle w:val="FontStyle117"/>
          <w:b/>
          <w:bCs/>
          <w:sz w:val="24"/>
          <w:szCs w:val="24"/>
        </w:rPr>
        <w:t>Изучение звездного неба с помощью подвижной карты.</w:t>
      </w:r>
      <w:bookmarkEnd w:id="49"/>
      <w:r w:rsidRPr="003455F6">
        <w:rPr>
          <w:rStyle w:val="FontStyle117"/>
          <w:b/>
          <w:bCs/>
          <w:sz w:val="24"/>
          <w:szCs w:val="24"/>
        </w:rPr>
        <w:t xml:space="preserve"> </w:t>
      </w:r>
    </w:p>
    <w:p w:rsidR="00305B89" w:rsidRPr="003455F6" w:rsidRDefault="00305B89" w:rsidP="004D472B">
      <w:pPr>
        <w:pStyle w:val="Style5"/>
        <w:widowControl/>
        <w:spacing w:line="240" w:lineRule="auto"/>
        <w:ind w:firstLine="567"/>
        <w:jc w:val="both"/>
        <w:rPr>
          <w:rStyle w:val="FontStyle118"/>
          <w:sz w:val="24"/>
          <w:szCs w:val="24"/>
        </w:rPr>
      </w:pPr>
      <w:r w:rsidRPr="003455F6">
        <w:rPr>
          <w:rStyle w:val="FontStyle117"/>
          <w:spacing w:val="10"/>
          <w:sz w:val="24"/>
          <w:szCs w:val="24"/>
        </w:rPr>
        <w:t>Цель</w:t>
      </w:r>
      <w:r w:rsidRPr="003455F6">
        <w:rPr>
          <w:rStyle w:val="FontStyle117"/>
          <w:sz w:val="24"/>
          <w:szCs w:val="24"/>
        </w:rPr>
        <w:t xml:space="preserve"> </w:t>
      </w:r>
      <w:r w:rsidRPr="003455F6">
        <w:rPr>
          <w:rStyle w:val="FontStyle117"/>
          <w:spacing w:val="10"/>
          <w:sz w:val="24"/>
          <w:szCs w:val="24"/>
        </w:rPr>
        <w:t>работы:</w:t>
      </w:r>
      <w:r w:rsidRPr="003455F6">
        <w:rPr>
          <w:rStyle w:val="FontStyle117"/>
          <w:sz w:val="24"/>
          <w:szCs w:val="24"/>
        </w:rPr>
        <w:t xml:space="preserve"> </w:t>
      </w:r>
      <w:r w:rsidRPr="003455F6">
        <w:rPr>
          <w:rStyle w:val="FontStyle118"/>
          <w:sz w:val="24"/>
          <w:szCs w:val="24"/>
        </w:rPr>
        <w:t>знакомство со звездным небом, решение задач на условиях видимости созвездий и определения их координат.</w:t>
      </w:r>
    </w:p>
    <w:p w:rsidR="00305B89" w:rsidRPr="003455F6" w:rsidRDefault="00305B89" w:rsidP="004D472B">
      <w:pPr>
        <w:pStyle w:val="Style5"/>
        <w:widowControl/>
        <w:spacing w:line="240" w:lineRule="auto"/>
        <w:ind w:firstLine="567"/>
        <w:jc w:val="both"/>
        <w:rPr>
          <w:rStyle w:val="FontStyle118"/>
          <w:sz w:val="24"/>
          <w:szCs w:val="24"/>
        </w:rPr>
      </w:pPr>
      <w:r w:rsidRPr="003455F6">
        <w:rPr>
          <w:rStyle w:val="FontStyle117"/>
          <w:spacing w:val="10"/>
          <w:sz w:val="24"/>
          <w:szCs w:val="24"/>
        </w:rPr>
        <w:t>Приобретенные</w:t>
      </w:r>
      <w:r w:rsidRPr="003455F6">
        <w:rPr>
          <w:rStyle w:val="FontStyle117"/>
          <w:sz w:val="24"/>
          <w:szCs w:val="24"/>
        </w:rPr>
        <w:t xml:space="preserve"> </w:t>
      </w:r>
      <w:r w:rsidRPr="003455F6">
        <w:rPr>
          <w:rStyle w:val="FontStyle117"/>
          <w:spacing w:val="10"/>
          <w:sz w:val="24"/>
          <w:szCs w:val="24"/>
        </w:rPr>
        <w:t>умения</w:t>
      </w:r>
      <w:r w:rsidRPr="003455F6">
        <w:rPr>
          <w:rStyle w:val="FontStyle117"/>
          <w:sz w:val="24"/>
          <w:szCs w:val="24"/>
        </w:rPr>
        <w:t xml:space="preserve"> </w:t>
      </w:r>
      <w:r w:rsidRPr="003455F6">
        <w:rPr>
          <w:rStyle w:val="FontStyle117"/>
          <w:spacing w:val="10"/>
          <w:sz w:val="24"/>
          <w:szCs w:val="24"/>
        </w:rPr>
        <w:t>и</w:t>
      </w:r>
      <w:r w:rsidRPr="003455F6">
        <w:rPr>
          <w:rStyle w:val="FontStyle117"/>
          <w:sz w:val="24"/>
          <w:szCs w:val="24"/>
        </w:rPr>
        <w:t xml:space="preserve"> </w:t>
      </w:r>
      <w:r w:rsidRPr="003455F6">
        <w:rPr>
          <w:rStyle w:val="FontStyle117"/>
          <w:spacing w:val="10"/>
          <w:sz w:val="24"/>
          <w:szCs w:val="24"/>
        </w:rPr>
        <w:t>навыки:</w:t>
      </w:r>
      <w:r w:rsidRPr="003455F6">
        <w:rPr>
          <w:rStyle w:val="FontStyle117"/>
          <w:sz w:val="24"/>
          <w:szCs w:val="24"/>
        </w:rPr>
        <w:t xml:space="preserve"> </w:t>
      </w:r>
      <w:r w:rsidRPr="003455F6">
        <w:rPr>
          <w:rStyle w:val="FontStyle118"/>
          <w:sz w:val="24"/>
          <w:szCs w:val="24"/>
        </w:rPr>
        <w:t>Развивать умения применять теоретические знания на практике, выработать навыки определения координат звезд и созвездий на карте.</w:t>
      </w:r>
    </w:p>
    <w:p w:rsidR="00305B89" w:rsidRPr="003455F6" w:rsidRDefault="00305B89" w:rsidP="004D472B">
      <w:pPr>
        <w:pStyle w:val="Style12"/>
        <w:widowControl/>
        <w:ind w:firstLine="567"/>
        <w:jc w:val="both"/>
        <w:rPr>
          <w:rStyle w:val="FontStyle117"/>
          <w:spacing w:val="10"/>
          <w:sz w:val="24"/>
          <w:szCs w:val="24"/>
        </w:rPr>
      </w:pPr>
      <w:r w:rsidRPr="003455F6">
        <w:rPr>
          <w:rStyle w:val="FontStyle117"/>
          <w:spacing w:val="10"/>
          <w:sz w:val="24"/>
          <w:szCs w:val="24"/>
        </w:rPr>
        <w:t>Оснащение</w:t>
      </w:r>
      <w:r w:rsidRPr="003455F6">
        <w:rPr>
          <w:rStyle w:val="FontStyle117"/>
          <w:sz w:val="24"/>
          <w:szCs w:val="24"/>
        </w:rPr>
        <w:t xml:space="preserve"> </w:t>
      </w:r>
      <w:r w:rsidRPr="003455F6">
        <w:rPr>
          <w:rStyle w:val="FontStyle117"/>
          <w:spacing w:val="10"/>
          <w:sz w:val="24"/>
          <w:szCs w:val="24"/>
        </w:rPr>
        <w:t>рабочего</w:t>
      </w:r>
      <w:r w:rsidRPr="003455F6">
        <w:rPr>
          <w:rStyle w:val="FontStyle117"/>
          <w:sz w:val="24"/>
          <w:szCs w:val="24"/>
        </w:rPr>
        <w:t xml:space="preserve"> </w:t>
      </w:r>
      <w:r w:rsidRPr="003455F6">
        <w:rPr>
          <w:rStyle w:val="FontStyle117"/>
          <w:spacing w:val="10"/>
          <w:sz w:val="24"/>
          <w:szCs w:val="24"/>
        </w:rPr>
        <w:t>места:</w:t>
      </w:r>
      <w:r w:rsidRPr="003455F6">
        <w:rPr>
          <w:rStyle w:val="FontStyle117"/>
          <w:sz w:val="24"/>
          <w:szCs w:val="24"/>
        </w:rPr>
        <w:t xml:space="preserve"> </w:t>
      </w:r>
      <w:r w:rsidRPr="003455F6">
        <w:rPr>
          <w:rStyle w:val="FontStyle118"/>
          <w:sz w:val="24"/>
          <w:szCs w:val="24"/>
        </w:rPr>
        <w:t xml:space="preserve">Подвижная карта звездного неба. </w:t>
      </w:r>
      <w:r w:rsidRPr="003455F6">
        <w:rPr>
          <w:rStyle w:val="FontStyle117"/>
          <w:spacing w:val="10"/>
          <w:sz w:val="24"/>
          <w:szCs w:val="24"/>
        </w:rPr>
        <w:t>Литера</w:t>
      </w:r>
      <w:r w:rsidRPr="003455F6">
        <w:rPr>
          <w:rStyle w:val="FontStyle117"/>
          <w:sz w:val="24"/>
          <w:szCs w:val="24"/>
        </w:rPr>
        <w:t xml:space="preserve"> </w:t>
      </w:r>
      <w:r w:rsidRPr="003455F6">
        <w:rPr>
          <w:rStyle w:val="FontStyle117"/>
          <w:spacing w:val="10"/>
          <w:sz w:val="24"/>
          <w:szCs w:val="24"/>
        </w:rPr>
        <w:t>тура:</w:t>
      </w:r>
    </w:p>
    <w:p w:rsidR="00305B89" w:rsidRPr="003455F6" w:rsidRDefault="00305B89" w:rsidP="004D472B">
      <w:pPr>
        <w:pStyle w:val="Style5"/>
        <w:widowControl/>
        <w:spacing w:line="240" w:lineRule="auto"/>
        <w:ind w:firstLine="567"/>
        <w:jc w:val="both"/>
        <w:rPr>
          <w:rStyle w:val="FontStyle118"/>
          <w:sz w:val="24"/>
          <w:szCs w:val="24"/>
        </w:rPr>
      </w:pPr>
      <w:r w:rsidRPr="003455F6">
        <w:rPr>
          <w:rStyle w:val="FontStyle118"/>
          <w:sz w:val="24"/>
          <w:szCs w:val="24"/>
        </w:rPr>
        <w:t>1. В.Ф. Дмитриева «Физика». 2. ДундуковаР.А. «Руководство по проведению лабораторных работ по физике для средних специальных учебных заведений» .3. Инструкционно-технологические карты на выполнение работы. 4'.Дагаев «Звездное небо», 5.Воронцов-Вельяминов Б.А. «Астрономия Юкл.»</w:t>
      </w:r>
    </w:p>
    <w:p w:rsidR="00305B89" w:rsidRPr="003455F6" w:rsidRDefault="00305B89" w:rsidP="004D472B">
      <w:pPr>
        <w:pStyle w:val="Style12"/>
        <w:widowControl/>
        <w:ind w:firstLine="567"/>
        <w:jc w:val="both"/>
      </w:pPr>
    </w:p>
    <w:p w:rsidR="00305B89" w:rsidRPr="003455F6" w:rsidRDefault="00305B89" w:rsidP="004D472B">
      <w:pPr>
        <w:pStyle w:val="Style12"/>
        <w:widowControl/>
        <w:ind w:firstLine="567"/>
        <w:jc w:val="both"/>
        <w:rPr>
          <w:rStyle w:val="FontStyle117"/>
          <w:spacing w:val="10"/>
          <w:sz w:val="24"/>
          <w:szCs w:val="24"/>
        </w:rPr>
      </w:pPr>
      <w:r w:rsidRPr="003455F6">
        <w:rPr>
          <w:rStyle w:val="FontStyle117"/>
          <w:spacing w:val="10"/>
          <w:sz w:val="24"/>
          <w:szCs w:val="24"/>
        </w:rPr>
        <w:t>Теория:</w:t>
      </w:r>
    </w:p>
    <w:p w:rsidR="00305B89" w:rsidRPr="003455F6" w:rsidRDefault="00305B89" w:rsidP="004D472B">
      <w:pPr>
        <w:pStyle w:val="Style6"/>
        <w:widowControl/>
        <w:spacing w:line="240" w:lineRule="auto"/>
        <w:ind w:firstLine="567"/>
        <w:rPr>
          <w:rStyle w:val="FontStyle118"/>
          <w:sz w:val="24"/>
          <w:szCs w:val="24"/>
        </w:rPr>
      </w:pPr>
      <w:r w:rsidRPr="003455F6">
        <w:rPr>
          <w:rStyle w:val="FontStyle118"/>
          <w:sz w:val="24"/>
          <w:szCs w:val="24"/>
        </w:rPr>
        <w:t>Целью данной работы является знакомство со звездным небом, решения задач на условиях видимости созвездий и определение их координат. Работа осуществляется с подвижной картой неба.</w:t>
      </w:r>
    </w:p>
    <w:p w:rsidR="00305B89" w:rsidRPr="003455F6" w:rsidRDefault="00305B89" w:rsidP="004D472B">
      <w:pPr>
        <w:pStyle w:val="Style6"/>
        <w:widowControl/>
        <w:spacing w:line="240" w:lineRule="auto"/>
        <w:ind w:firstLine="567"/>
        <w:rPr>
          <w:rStyle w:val="FontStyle118"/>
          <w:sz w:val="24"/>
          <w:szCs w:val="24"/>
        </w:rPr>
      </w:pPr>
      <w:r w:rsidRPr="003455F6">
        <w:rPr>
          <w:rStyle w:val="FontStyle118"/>
          <w:sz w:val="24"/>
          <w:szCs w:val="24"/>
        </w:rPr>
        <w:t>Перед началом работы овал накладного круга будут изображать линию горизонта. От юга к северу накладного круга натягивают нить, которая покажет направление небесного меридиана.</w:t>
      </w:r>
    </w:p>
    <w:p w:rsidR="00305B89" w:rsidRPr="003455F6" w:rsidRDefault="00305B89" w:rsidP="004D472B">
      <w:pPr>
        <w:pStyle w:val="Style9"/>
        <w:widowControl/>
        <w:spacing w:line="240" w:lineRule="auto"/>
        <w:ind w:firstLine="567"/>
        <w:jc w:val="both"/>
        <w:rPr>
          <w:rStyle w:val="FontStyle118"/>
          <w:sz w:val="24"/>
          <w:szCs w:val="24"/>
        </w:rPr>
      </w:pPr>
      <w:r w:rsidRPr="003455F6">
        <w:rPr>
          <w:rStyle w:val="FontStyle118"/>
          <w:sz w:val="24"/>
          <w:szCs w:val="24"/>
        </w:rPr>
        <w:t>На карте звезды показаны черными точками, размеры которых характеризуют яркость звезд, туманности обозначены штриховыми линиями. Северный полюс мира в центре карты. Линии, исходящие от северного полюса мира. Показывают расположение кругов склонения. На звездной карте для двух ближних кругов склонения угловое расстояние равно 2 часа. Небесные параллели нанесены через 30° градусов. С их помощью производят отсчет( 8) склонения светил. Точки пересечения эклиптики с экватором, для которых прямое восхождение от 0 до 12 часов, называются соответственно точками весеннего у и осеннего равноденствий. По краю звездной карты нанесены месяцы и числа, а на наклонном круге - часы.</w:t>
      </w:r>
    </w:p>
    <w:p w:rsidR="00305B89" w:rsidRPr="003455F6" w:rsidRDefault="00305B89" w:rsidP="004D472B">
      <w:pPr>
        <w:pStyle w:val="Style44"/>
        <w:widowControl/>
        <w:spacing w:line="240" w:lineRule="auto"/>
        <w:ind w:firstLine="567"/>
        <w:jc w:val="both"/>
        <w:rPr>
          <w:rStyle w:val="FontStyle118"/>
          <w:sz w:val="24"/>
          <w:szCs w:val="24"/>
        </w:rPr>
      </w:pPr>
      <w:r w:rsidRPr="003455F6">
        <w:rPr>
          <w:rStyle w:val="FontStyle118"/>
          <w:sz w:val="24"/>
          <w:szCs w:val="24"/>
        </w:rPr>
        <w:t>Для определения места положения небесного светила необходимо месяц, число, указанные на звездной карте, совместить с часом наблюдения на наклонном круге. На карте зенит расположен вблизи центра выреза (в точке пересечения нити, изображающей небесный меридиан с небесной параллелью, склонение которой равно географической широте места наблюдения).</w:t>
      </w:r>
    </w:p>
    <w:p w:rsidR="00305B89" w:rsidRPr="003455F6" w:rsidRDefault="00305B89" w:rsidP="004D472B">
      <w:pPr>
        <w:pStyle w:val="Style12"/>
        <w:widowControl/>
        <w:ind w:firstLine="567"/>
        <w:jc w:val="both"/>
        <w:rPr>
          <w:rStyle w:val="FontStyle117"/>
          <w:spacing w:val="10"/>
          <w:sz w:val="24"/>
          <w:szCs w:val="24"/>
        </w:rPr>
      </w:pPr>
      <w:r w:rsidRPr="003455F6">
        <w:rPr>
          <w:rStyle w:val="FontStyle117"/>
          <w:spacing w:val="10"/>
          <w:sz w:val="24"/>
          <w:szCs w:val="24"/>
        </w:rPr>
        <w:t>Порядок</w:t>
      </w:r>
      <w:r w:rsidRPr="003455F6">
        <w:rPr>
          <w:rStyle w:val="FontStyle117"/>
          <w:sz w:val="24"/>
          <w:szCs w:val="24"/>
        </w:rPr>
        <w:t xml:space="preserve"> </w:t>
      </w:r>
      <w:r w:rsidRPr="003455F6">
        <w:rPr>
          <w:rStyle w:val="FontStyle117"/>
          <w:spacing w:val="10"/>
          <w:sz w:val="24"/>
          <w:szCs w:val="24"/>
        </w:rPr>
        <w:t>выполнения</w:t>
      </w:r>
      <w:r w:rsidRPr="003455F6">
        <w:rPr>
          <w:rStyle w:val="FontStyle117"/>
          <w:sz w:val="24"/>
          <w:szCs w:val="24"/>
        </w:rPr>
        <w:t xml:space="preserve"> </w:t>
      </w:r>
      <w:r w:rsidRPr="003455F6">
        <w:rPr>
          <w:rStyle w:val="FontStyle117"/>
          <w:spacing w:val="10"/>
          <w:sz w:val="24"/>
          <w:szCs w:val="24"/>
        </w:rPr>
        <w:t>работы:</w:t>
      </w:r>
    </w:p>
    <w:p w:rsidR="00305B89" w:rsidRPr="003455F6"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3455F6">
        <w:rPr>
          <w:rStyle w:val="FontStyle118"/>
          <w:sz w:val="24"/>
          <w:szCs w:val="24"/>
        </w:rPr>
        <w:lastRenderedPageBreak/>
        <w:t>Установить подвижную карту звездного неба на день и час наблюдения и назвать созвездия, расположенные в южной части неба от горизонта до полюса мира на востоке от горизонта до полюса мира.</w:t>
      </w:r>
    </w:p>
    <w:p w:rsidR="00305B89" w:rsidRPr="003455F6"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3455F6">
        <w:rPr>
          <w:rStyle w:val="FontStyle118"/>
          <w:sz w:val="24"/>
          <w:szCs w:val="24"/>
        </w:rPr>
        <w:t>Найти созвездия, расположенные между точками запада и севера, 10 октября в 21 час. Проверить правильность определения визуальным наблюдением звездного неба.</w:t>
      </w:r>
    </w:p>
    <w:p w:rsidR="00305B89" w:rsidRPr="003455F6"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3455F6">
        <w:rPr>
          <w:rStyle w:val="FontStyle118"/>
          <w:sz w:val="24"/>
          <w:szCs w:val="24"/>
        </w:rPr>
        <w:t>Найти на звездной карте созвездия с обозначенными в них туманностями и проверить можно ли их наблюдать невооруженным глазом?</w:t>
      </w:r>
    </w:p>
    <w:p w:rsidR="00305B89" w:rsidRPr="003455F6"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3455F6">
        <w:rPr>
          <w:rStyle w:val="FontStyle118"/>
          <w:sz w:val="24"/>
          <w:szCs w:val="24"/>
        </w:rPr>
        <w:t>Определить будут ли видны созвездия Девы, Рака, Весов в полночь 15 сентября? Какое созвездие в это же время будет находиться вблизи горизонта на севере?</w:t>
      </w:r>
    </w:p>
    <w:p w:rsidR="00305B89" w:rsidRPr="003455F6"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3455F6">
        <w:rPr>
          <w:rStyle w:val="FontStyle118"/>
          <w:sz w:val="24"/>
          <w:szCs w:val="24"/>
        </w:rPr>
        <w:t>Определить какие из перечисленных созвездий: Малая Медведица, Волопас, Возничий, Орион - для данной широты будут незаходящими?</w:t>
      </w:r>
    </w:p>
    <w:p w:rsidR="00305B89" w:rsidRPr="003455F6"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3455F6">
        <w:rPr>
          <w:rStyle w:val="FontStyle118"/>
          <w:sz w:val="24"/>
          <w:szCs w:val="24"/>
        </w:rPr>
        <w:t>Ответить на вопрос: может ли для вашей широты 20 сентября Андромеда находиться в зените?</w:t>
      </w:r>
    </w:p>
    <w:p w:rsidR="00305B89" w:rsidRPr="003455F6"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3455F6">
        <w:rPr>
          <w:rStyle w:val="FontStyle118"/>
          <w:sz w:val="24"/>
          <w:szCs w:val="24"/>
        </w:rPr>
        <w:t>На карте звездного неба найти 5 любых из перечисленных созвездий: Большая Медведица, Малая Медведица, Кассиопея, Андромеда, Пегас, Лебедь, Лира, Геркулес, Северная корона - и определить приблизительно небесные координаты (5-склонение и а-прямое восхождение) а- звезд этих созвездий.</w:t>
      </w:r>
    </w:p>
    <w:p w:rsidR="00305B89" w:rsidRPr="003455F6"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3455F6">
        <w:rPr>
          <w:rStyle w:val="FontStyle118"/>
          <w:sz w:val="24"/>
          <w:szCs w:val="24"/>
        </w:rPr>
        <w:t>Определить какое созвездие будет находиться в близи горизонта 5 мая в полночь?</w:t>
      </w:r>
    </w:p>
    <w:p w:rsidR="00305B89" w:rsidRPr="003455F6" w:rsidRDefault="00305B89" w:rsidP="004D472B">
      <w:pPr>
        <w:pStyle w:val="Style91"/>
        <w:widowControl/>
        <w:spacing w:line="240" w:lineRule="auto"/>
        <w:ind w:firstLine="567"/>
        <w:jc w:val="both"/>
      </w:pPr>
    </w:p>
    <w:p w:rsidR="00305B89" w:rsidRPr="003455F6" w:rsidRDefault="00305B89" w:rsidP="004D472B">
      <w:pPr>
        <w:pStyle w:val="Style91"/>
        <w:widowControl/>
        <w:spacing w:line="240" w:lineRule="auto"/>
        <w:ind w:firstLine="567"/>
        <w:jc w:val="both"/>
        <w:rPr>
          <w:rStyle w:val="FontStyle118"/>
          <w:sz w:val="24"/>
          <w:szCs w:val="24"/>
        </w:rPr>
      </w:pPr>
      <w:r w:rsidRPr="003455F6">
        <w:rPr>
          <w:rStyle w:val="FontStyle118"/>
          <w:sz w:val="24"/>
          <w:szCs w:val="24"/>
        </w:rPr>
        <w:t>Задания для отчета:</w:t>
      </w:r>
    </w:p>
    <w:p w:rsidR="00305B89" w:rsidRPr="003455F6" w:rsidRDefault="00305B89" w:rsidP="004D472B">
      <w:pPr>
        <w:pStyle w:val="Style91"/>
        <w:widowControl/>
        <w:spacing w:line="240" w:lineRule="auto"/>
        <w:ind w:firstLine="567"/>
        <w:jc w:val="both"/>
        <w:rPr>
          <w:rStyle w:val="FontStyle118"/>
          <w:sz w:val="24"/>
          <w:szCs w:val="24"/>
        </w:rPr>
      </w:pPr>
      <w:r w:rsidRPr="003455F6">
        <w:rPr>
          <w:rStyle w:val="FontStyle122"/>
          <w:rFonts w:ascii="Times New Roman" w:hAnsi="Times New Roman" w:cs="Times New Roman"/>
        </w:rPr>
        <w:t>1</w:t>
      </w:r>
      <w:r w:rsidRPr="003455F6">
        <w:rPr>
          <w:rStyle w:val="FontStyle118"/>
          <w:sz w:val="24"/>
          <w:szCs w:val="24"/>
        </w:rPr>
        <w:t>.</w:t>
      </w:r>
      <w:r w:rsidR="004D5E56" w:rsidRPr="003455F6">
        <w:rPr>
          <w:rStyle w:val="FontStyle118"/>
          <w:sz w:val="24"/>
          <w:szCs w:val="24"/>
        </w:rPr>
        <w:t xml:space="preserve"> </w:t>
      </w:r>
      <w:r w:rsidRPr="003455F6">
        <w:rPr>
          <w:rStyle w:val="FontStyle118"/>
          <w:sz w:val="24"/>
          <w:szCs w:val="24"/>
        </w:rPr>
        <w:t>Дата выполнения работы.</w:t>
      </w:r>
    </w:p>
    <w:p w:rsidR="00305B89" w:rsidRPr="003455F6" w:rsidRDefault="00305B89" w:rsidP="004D472B">
      <w:pPr>
        <w:pStyle w:val="Style91"/>
        <w:widowControl/>
        <w:spacing w:line="240" w:lineRule="auto"/>
        <w:ind w:firstLine="567"/>
        <w:jc w:val="both"/>
        <w:rPr>
          <w:rStyle w:val="FontStyle118"/>
          <w:sz w:val="24"/>
          <w:szCs w:val="24"/>
        </w:rPr>
      </w:pPr>
      <w:r w:rsidRPr="003455F6">
        <w:rPr>
          <w:rStyle w:val="FontStyle111"/>
          <w:rFonts w:ascii="Times New Roman" w:hAnsi="Times New Roman" w:cs="Times New Roman"/>
          <w:sz w:val="24"/>
          <w:szCs w:val="24"/>
        </w:rPr>
        <w:t xml:space="preserve">2 </w:t>
      </w:r>
      <w:r w:rsidRPr="003455F6">
        <w:rPr>
          <w:rStyle w:val="FontStyle118"/>
          <w:sz w:val="24"/>
          <w:szCs w:val="24"/>
        </w:rPr>
        <w:t>.</w:t>
      </w:r>
      <w:r w:rsidR="004D5E56" w:rsidRPr="003455F6">
        <w:rPr>
          <w:rStyle w:val="FontStyle118"/>
          <w:sz w:val="24"/>
          <w:szCs w:val="24"/>
        </w:rPr>
        <w:t xml:space="preserve"> </w:t>
      </w:r>
      <w:r w:rsidRPr="003455F6">
        <w:rPr>
          <w:rStyle w:val="FontStyle118"/>
          <w:sz w:val="24"/>
          <w:szCs w:val="24"/>
        </w:rPr>
        <w:t>Название работы и ее номер, цель работы.</w:t>
      </w:r>
    </w:p>
    <w:p w:rsidR="00305B89" w:rsidRPr="003455F6" w:rsidRDefault="00305B89" w:rsidP="004D472B">
      <w:pPr>
        <w:pStyle w:val="Style91"/>
        <w:widowControl/>
        <w:spacing w:line="240" w:lineRule="auto"/>
        <w:ind w:firstLine="567"/>
        <w:jc w:val="both"/>
        <w:rPr>
          <w:rStyle w:val="FontStyle118"/>
          <w:sz w:val="24"/>
          <w:szCs w:val="24"/>
        </w:rPr>
      </w:pPr>
      <w:r w:rsidRPr="003455F6">
        <w:rPr>
          <w:rStyle w:val="FontStyle123"/>
          <w:rFonts w:ascii="Times New Roman" w:hAnsi="Times New Roman" w:cs="Times New Roman"/>
          <w:sz w:val="24"/>
          <w:szCs w:val="24"/>
        </w:rPr>
        <w:t>3</w:t>
      </w:r>
      <w:r w:rsidRPr="003455F6">
        <w:rPr>
          <w:rStyle w:val="FontStyle118"/>
          <w:sz w:val="24"/>
          <w:szCs w:val="24"/>
        </w:rPr>
        <w:t>.</w:t>
      </w:r>
      <w:r w:rsidR="004D5E56" w:rsidRPr="003455F6">
        <w:rPr>
          <w:rStyle w:val="FontStyle118"/>
          <w:sz w:val="24"/>
          <w:szCs w:val="24"/>
        </w:rPr>
        <w:t xml:space="preserve"> </w:t>
      </w:r>
      <w:r w:rsidRPr="003455F6">
        <w:rPr>
          <w:rStyle w:val="FontStyle118"/>
          <w:sz w:val="24"/>
          <w:szCs w:val="24"/>
        </w:rPr>
        <w:t>Перечень оборудования.</w:t>
      </w:r>
    </w:p>
    <w:p w:rsidR="00305B89" w:rsidRPr="003455F6" w:rsidRDefault="00305B89" w:rsidP="00E841CA">
      <w:pPr>
        <w:pStyle w:val="Style102"/>
        <w:widowControl/>
        <w:numPr>
          <w:ilvl w:val="0"/>
          <w:numId w:val="324"/>
        </w:numPr>
        <w:tabs>
          <w:tab w:val="left" w:pos="168"/>
        </w:tabs>
        <w:spacing w:line="240" w:lineRule="auto"/>
        <w:ind w:firstLine="567"/>
        <w:rPr>
          <w:rStyle w:val="FontStyle111"/>
          <w:rFonts w:ascii="Times New Roman" w:hAnsi="Times New Roman" w:cs="Times New Roman"/>
          <w:sz w:val="24"/>
          <w:szCs w:val="24"/>
        </w:rPr>
      </w:pPr>
      <w:r w:rsidRPr="003455F6">
        <w:rPr>
          <w:rStyle w:val="FontStyle118"/>
          <w:sz w:val="24"/>
          <w:szCs w:val="24"/>
        </w:rPr>
        <w:t>.</w:t>
      </w:r>
      <w:r w:rsidR="004D5E56" w:rsidRPr="003455F6">
        <w:rPr>
          <w:rStyle w:val="FontStyle118"/>
          <w:sz w:val="24"/>
          <w:szCs w:val="24"/>
        </w:rPr>
        <w:t xml:space="preserve"> </w:t>
      </w:r>
      <w:r w:rsidRPr="003455F6">
        <w:rPr>
          <w:rStyle w:val="FontStyle118"/>
          <w:sz w:val="24"/>
          <w:szCs w:val="24"/>
        </w:rPr>
        <w:t>Письменные ответы на все пункты порядка выполнения и контрольные вопросы.</w:t>
      </w:r>
    </w:p>
    <w:p w:rsidR="00305B89" w:rsidRPr="003455F6" w:rsidRDefault="00305B89" w:rsidP="00E841CA">
      <w:pPr>
        <w:pStyle w:val="Style102"/>
        <w:widowControl/>
        <w:numPr>
          <w:ilvl w:val="0"/>
          <w:numId w:val="325"/>
        </w:numPr>
        <w:tabs>
          <w:tab w:val="left" w:pos="168"/>
        </w:tabs>
        <w:spacing w:line="240" w:lineRule="auto"/>
        <w:ind w:firstLine="567"/>
        <w:rPr>
          <w:rStyle w:val="FontStyle123"/>
          <w:rFonts w:ascii="Times New Roman" w:hAnsi="Times New Roman" w:cs="Times New Roman"/>
          <w:sz w:val="24"/>
          <w:szCs w:val="24"/>
        </w:rPr>
      </w:pPr>
      <w:r w:rsidRPr="003455F6">
        <w:rPr>
          <w:rStyle w:val="FontStyle118"/>
          <w:sz w:val="24"/>
          <w:szCs w:val="24"/>
        </w:rPr>
        <w:t>.</w:t>
      </w:r>
      <w:r w:rsidR="004D5E56" w:rsidRPr="003455F6">
        <w:rPr>
          <w:rStyle w:val="FontStyle118"/>
          <w:sz w:val="24"/>
          <w:szCs w:val="24"/>
        </w:rPr>
        <w:t xml:space="preserve"> </w:t>
      </w:r>
      <w:r w:rsidRPr="003455F6">
        <w:rPr>
          <w:rStyle w:val="FontStyle118"/>
          <w:sz w:val="24"/>
          <w:szCs w:val="24"/>
        </w:rPr>
        <w:t>Вывод из полученных результатов наблюдений и измерений.</w:t>
      </w:r>
    </w:p>
    <w:p w:rsidR="00305B89" w:rsidRPr="003455F6" w:rsidRDefault="00305B89" w:rsidP="004D472B">
      <w:pPr>
        <w:pStyle w:val="Style35"/>
        <w:widowControl/>
        <w:spacing w:line="240" w:lineRule="auto"/>
        <w:ind w:firstLine="567"/>
      </w:pPr>
    </w:p>
    <w:p w:rsidR="00305B89" w:rsidRPr="003455F6" w:rsidRDefault="00305B89" w:rsidP="004D472B">
      <w:pPr>
        <w:pStyle w:val="Style35"/>
        <w:widowControl/>
        <w:spacing w:line="240" w:lineRule="auto"/>
        <w:ind w:firstLine="567"/>
        <w:rPr>
          <w:rStyle w:val="FontStyle117"/>
          <w:spacing w:val="10"/>
          <w:sz w:val="24"/>
          <w:szCs w:val="24"/>
        </w:rPr>
      </w:pPr>
      <w:r w:rsidRPr="003455F6">
        <w:rPr>
          <w:rStyle w:val="FontStyle117"/>
          <w:spacing w:val="10"/>
          <w:sz w:val="24"/>
          <w:szCs w:val="24"/>
        </w:rPr>
        <w:t>Контрольные</w:t>
      </w:r>
      <w:r w:rsidRPr="003455F6">
        <w:rPr>
          <w:rStyle w:val="FontStyle117"/>
          <w:sz w:val="24"/>
          <w:szCs w:val="24"/>
        </w:rPr>
        <w:t xml:space="preserve"> </w:t>
      </w:r>
      <w:r w:rsidRPr="003455F6">
        <w:rPr>
          <w:rStyle w:val="FontStyle117"/>
          <w:spacing w:val="10"/>
          <w:sz w:val="24"/>
          <w:szCs w:val="24"/>
        </w:rPr>
        <w:t>вопросы:</w:t>
      </w:r>
    </w:p>
    <w:p w:rsidR="00305B89" w:rsidRPr="003455F6" w:rsidRDefault="00305B89" w:rsidP="004D472B">
      <w:pPr>
        <w:pStyle w:val="Style91"/>
        <w:widowControl/>
        <w:spacing w:line="240" w:lineRule="auto"/>
        <w:ind w:firstLine="567"/>
        <w:jc w:val="both"/>
        <w:rPr>
          <w:rStyle w:val="FontStyle118"/>
          <w:sz w:val="24"/>
          <w:szCs w:val="24"/>
        </w:rPr>
      </w:pPr>
      <w:r w:rsidRPr="003455F6">
        <w:rPr>
          <w:rStyle w:val="FontStyle114"/>
          <w:sz w:val="24"/>
          <w:szCs w:val="24"/>
        </w:rPr>
        <w:t>1</w:t>
      </w:r>
      <w:r w:rsidRPr="003455F6">
        <w:rPr>
          <w:rStyle w:val="FontStyle118"/>
          <w:sz w:val="24"/>
          <w:szCs w:val="24"/>
        </w:rPr>
        <w:t>.</w:t>
      </w:r>
      <w:r w:rsidR="004D5E56" w:rsidRPr="003455F6">
        <w:rPr>
          <w:rStyle w:val="FontStyle118"/>
          <w:sz w:val="24"/>
          <w:szCs w:val="24"/>
        </w:rPr>
        <w:t xml:space="preserve"> </w:t>
      </w:r>
      <w:r w:rsidRPr="003455F6">
        <w:rPr>
          <w:rStyle w:val="FontStyle118"/>
          <w:sz w:val="24"/>
          <w:szCs w:val="24"/>
        </w:rPr>
        <w:t>Что называется эклиптикой?</w:t>
      </w:r>
    </w:p>
    <w:p w:rsidR="00305B89" w:rsidRPr="003455F6" w:rsidRDefault="00305B89" w:rsidP="00E841CA">
      <w:pPr>
        <w:pStyle w:val="Style102"/>
        <w:widowControl/>
        <w:numPr>
          <w:ilvl w:val="0"/>
          <w:numId w:val="326"/>
        </w:numPr>
        <w:tabs>
          <w:tab w:val="left" w:pos="202"/>
        </w:tabs>
        <w:spacing w:line="240" w:lineRule="auto"/>
        <w:ind w:firstLine="567"/>
        <w:rPr>
          <w:rStyle w:val="FontStyle123"/>
          <w:rFonts w:ascii="Times New Roman" w:hAnsi="Times New Roman" w:cs="Times New Roman"/>
          <w:sz w:val="24"/>
          <w:szCs w:val="24"/>
        </w:rPr>
      </w:pPr>
      <w:r w:rsidRPr="003455F6">
        <w:rPr>
          <w:rStyle w:val="FontStyle118"/>
          <w:sz w:val="24"/>
          <w:szCs w:val="24"/>
        </w:rPr>
        <w:t>.</w:t>
      </w:r>
      <w:r w:rsidR="004D5E56" w:rsidRPr="003455F6">
        <w:rPr>
          <w:rStyle w:val="FontStyle118"/>
          <w:sz w:val="24"/>
          <w:szCs w:val="24"/>
        </w:rPr>
        <w:t xml:space="preserve"> </w:t>
      </w:r>
      <w:r w:rsidRPr="003455F6">
        <w:rPr>
          <w:rStyle w:val="FontStyle118"/>
          <w:sz w:val="24"/>
          <w:szCs w:val="24"/>
        </w:rPr>
        <w:t>Где расположен на карте Северный полюс мира?</w:t>
      </w:r>
    </w:p>
    <w:p w:rsidR="00305B89" w:rsidRPr="003455F6" w:rsidRDefault="00305B89" w:rsidP="00E841CA">
      <w:pPr>
        <w:pStyle w:val="Style102"/>
        <w:widowControl/>
        <w:numPr>
          <w:ilvl w:val="0"/>
          <w:numId w:val="327"/>
        </w:numPr>
        <w:tabs>
          <w:tab w:val="left" w:pos="202"/>
        </w:tabs>
        <w:spacing w:line="240" w:lineRule="auto"/>
        <w:ind w:firstLine="567"/>
        <w:rPr>
          <w:rStyle w:val="FontStyle118"/>
          <w:b/>
          <w:bCs/>
          <w:spacing w:val="10"/>
          <w:sz w:val="24"/>
          <w:szCs w:val="24"/>
        </w:rPr>
      </w:pPr>
      <w:r w:rsidRPr="003455F6">
        <w:rPr>
          <w:rStyle w:val="FontStyle118"/>
          <w:sz w:val="24"/>
          <w:szCs w:val="24"/>
        </w:rPr>
        <w:t xml:space="preserve">. Каковы обозначения на карте точек весеннего и осеннего равноденствия? </w:t>
      </w:r>
    </w:p>
    <w:p w:rsidR="00305B89" w:rsidRPr="003455F6" w:rsidRDefault="00305B89" w:rsidP="004D472B">
      <w:pPr>
        <w:pStyle w:val="Style102"/>
        <w:widowControl/>
        <w:tabs>
          <w:tab w:val="left" w:pos="202"/>
        </w:tabs>
        <w:spacing w:line="240" w:lineRule="auto"/>
        <w:ind w:left="567"/>
        <w:rPr>
          <w:rStyle w:val="FontStyle117"/>
          <w:spacing w:val="10"/>
          <w:sz w:val="24"/>
          <w:szCs w:val="24"/>
        </w:rPr>
      </w:pPr>
      <w:r w:rsidRPr="003455F6">
        <w:rPr>
          <w:rStyle w:val="FontStyle117"/>
          <w:spacing w:val="10"/>
          <w:sz w:val="24"/>
          <w:szCs w:val="24"/>
        </w:rPr>
        <w:t>4</w:t>
      </w:r>
      <w:r w:rsidRPr="003455F6">
        <w:rPr>
          <w:rStyle w:val="FontStyle118"/>
          <w:sz w:val="24"/>
          <w:szCs w:val="24"/>
        </w:rPr>
        <w:t>.</w:t>
      </w:r>
      <w:r w:rsidR="004D5E56" w:rsidRPr="003455F6">
        <w:rPr>
          <w:rStyle w:val="FontStyle118"/>
          <w:sz w:val="24"/>
          <w:szCs w:val="24"/>
        </w:rPr>
        <w:t xml:space="preserve"> </w:t>
      </w:r>
      <w:r w:rsidRPr="003455F6">
        <w:rPr>
          <w:rStyle w:val="FontStyle118"/>
          <w:sz w:val="24"/>
          <w:szCs w:val="24"/>
        </w:rPr>
        <w:t>Назвать небесные координаты.</w:t>
      </w:r>
    </w:p>
    <w:p w:rsidR="00305B89" w:rsidRPr="003455F6" w:rsidRDefault="00305B89" w:rsidP="004D472B">
      <w:pPr>
        <w:spacing w:after="0" w:line="240" w:lineRule="auto"/>
        <w:jc w:val="both"/>
        <w:rPr>
          <w:rFonts w:ascii="Times New Roman" w:hAnsi="Times New Roman" w:cs="Times New Roman"/>
          <w:sz w:val="24"/>
          <w:szCs w:val="24"/>
        </w:rPr>
      </w:pPr>
    </w:p>
    <w:p w:rsidR="00DE3681" w:rsidRPr="003455F6" w:rsidRDefault="00DE3681" w:rsidP="004D472B">
      <w:pPr>
        <w:pStyle w:val="2"/>
        <w:spacing w:before="0"/>
        <w:rPr>
          <w:rFonts w:eastAsia="Arial Unicode MS"/>
        </w:rPr>
      </w:pPr>
      <w:r w:rsidRPr="003455F6">
        <w:rPr>
          <w:rFonts w:eastAsia="Arial Unicode MS"/>
        </w:rPr>
        <w:t>Эволюция звезд. Гипотеза происхождения Солнечной системы.</w:t>
      </w:r>
    </w:p>
    <w:p w:rsidR="00305B89" w:rsidRPr="003455F6" w:rsidRDefault="00305B89" w:rsidP="004D472B">
      <w:pPr>
        <w:spacing w:after="0" w:line="240" w:lineRule="auto"/>
        <w:rPr>
          <w:rFonts w:ascii="Times New Roman" w:hAnsi="Times New Roman" w:cs="Times New Roman"/>
          <w:sz w:val="24"/>
          <w:szCs w:val="24"/>
        </w:rPr>
      </w:pPr>
      <w:r w:rsidRPr="003455F6">
        <w:rPr>
          <w:rFonts w:ascii="Times New Roman" w:hAnsi="Times New Roman" w:cs="Times New Roman"/>
          <w:sz w:val="24"/>
          <w:szCs w:val="24"/>
        </w:rPr>
        <w:br w:type="page"/>
      </w:r>
    </w:p>
    <w:p w:rsidR="00210844" w:rsidRPr="003455F6" w:rsidRDefault="00210844" w:rsidP="00210844">
      <w:pPr>
        <w:pStyle w:val="a"/>
        <w:numPr>
          <w:ilvl w:val="1"/>
          <w:numId w:val="334"/>
        </w:numPr>
        <w:spacing w:before="0" w:line="240" w:lineRule="auto"/>
        <w:rPr>
          <w:szCs w:val="28"/>
        </w:rPr>
      </w:pPr>
      <w:bookmarkStart w:id="50" w:name="_Toc506388120"/>
      <w:r w:rsidRPr="003455F6">
        <w:rPr>
          <w:szCs w:val="28"/>
        </w:rPr>
        <w:lastRenderedPageBreak/>
        <w:t>Контрольно-измерительные материалы для проведения</w:t>
      </w:r>
    </w:p>
    <w:p w:rsidR="00210844" w:rsidRPr="003455F6" w:rsidRDefault="00210844" w:rsidP="00691582">
      <w:pPr>
        <w:pStyle w:val="a"/>
        <w:numPr>
          <w:ilvl w:val="0"/>
          <w:numId w:val="0"/>
        </w:numPr>
        <w:spacing w:before="0" w:line="240" w:lineRule="auto"/>
        <w:ind w:left="786"/>
        <w:rPr>
          <w:szCs w:val="28"/>
        </w:rPr>
      </w:pPr>
      <w:r w:rsidRPr="003455F6">
        <w:rPr>
          <w:szCs w:val="28"/>
        </w:rPr>
        <w:t>промежуточной аттестации</w:t>
      </w:r>
      <w:bookmarkEnd w:id="50"/>
    </w:p>
    <w:p w:rsidR="00691582" w:rsidRPr="003455F6" w:rsidRDefault="00691582" w:rsidP="00341A33">
      <w:pPr>
        <w:autoSpaceDE w:val="0"/>
        <w:autoSpaceDN w:val="0"/>
        <w:jc w:val="center"/>
      </w:pPr>
    </w:p>
    <w:p w:rsidR="009A16E3" w:rsidRPr="003455F6" w:rsidRDefault="009A16E3" w:rsidP="000617BA">
      <w:pPr>
        <w:pStyle w:val="Style6"/>
        <w:widowControl/>
        <w:spacing w:line="360" w:lineRule="auto"/>
        <w:ind w:firstLine="567"/>
        <w:rPr>
          <w:rStyle w:val="FontStyle118"/>
          <w:sz w:val="24"/>
          <w:szCs w:val="24"/>
        </w:rPr>
      </w:pPr>
      <w:r w:rsidRPr="003455F6">
        <w:rPr>
          <w:rStyle w:val="FontStyle118"/>
          <w:sz w:val="24"/>
          <w:szCs w:val="24"/>
        </w:rPr>
        <w:t xml:space="preserve">Промежуточная аттестация по учебной дисциплине “Физика” проводится в форме экзамена, проводимого в устной форме. На выполнение письменной работы рубежного контроля по математике дается </w:t>
      </w:r>
      <w:r w:rsidR="003455F6" w:rsidRPr="003455F6">
        <w:rPr>
          <w:rStyle w:val="FontStyle118"/>
          <w:sz w:val="24"/>
          <w:szCs w:val="24"/>
        </w:rPr>
        <w:t>6 академических часов</w:t>
      </w:r>
      <w:r w:rsidRPr="003455F6">
        <w:rPr>
          <w:rStyle w:val="FontStyle118"/>
          <w:sz w:val="24"/>
          <w:szCs w:val="24"/>
        </w:rPr>
        <w:t>. Работа  итогового контроля содержит 3 задания, 2 теоретических вопроса и 1 задача. На экзамене учащиеся должны показать: владение соответствующими математическими методами и приемами решения задач; четкое знание основных формул учебных разделов дисциплины; умение четко проводить математические рассуждения в письменном изложении; уверенное владение основными умениями и навыками, предусмотренными программой, умение применять их при решении задач.</w:t>
      </w:r>
    </w:p>
    <w:p w:rsidR="009A16E3" w:rsidRPr="003455F6" w:rsidRDefault="009A16E3" w:rsidP="000617BA">
      <w:pPr>
        <w:pStyle w:val="Style6"/>
        <w:widowControl/>
        <w:spacing w:line="360" w:lineRule="auto"/>
        <w:ind w:firstLine="567"/>
        <w:rPr>
          <w:rStyle w:val="FontStyle118"/>
          <w:sz w:val="24"/>
          <w:szCs w:val="24"/>
        </w:rPr>
      </w:pPr>
      <w:r w:rsidRPr="003455F6">
        <w:rPr>
          <w:rStyle w:val="FontStyle118"/>
          <w:sz w:val="24"/>
          <w:szCs w:val="24"/>
        </w:rPr>
        <w:t>Результаты контроля признаются положительными в случае, если обучающийся при сдаче работы получил отметку не ниже удовлетворительной.</w:t>
      </w:r>
    </w:p>
    <w:p w:rsidR="009A16E3" w:rsidRPr="003455F6" w:rsidRDefault="009A16E3" w:rsidP="00341A33">
      <w:pPr>
        <w:autoSpaceDE w:val="0"/>
        <w:autoSpaceDN w:val="0"/>
        <w:jc w:val="center"/>
      </w:pPr>
    </w:p>
    <w:p w:rsidR="00341A33" w:rsidRPr="003455F6" w:rsidRDefault="001E5932" w:rsidP="00341A33">
      <w:pPr>
        <w:autoSpaceDE w:val="0"/>
        <w:autoSpaceDN w:val="0"/>
        <w:jc w:val="center"/>
        <w:rPr>
          <w:sz w:val="28"/>
          <w:szCs w:val="28"/>
        </w:rPr>
      </w:pPr>
      <w:r w:rsidRPr="003455F6">
        <w:br w:type="page"/>
      </w: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341A33" w:rsidRPr="003455F6" w:rsidRDefault="00D718E7" w:rsidP="00341A33">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1</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Курс___</w:t>
            </w:r>
            <w:r w:rsidR="00D718E7" w:rsidRPr="003455F6">
              <w:t>1</w:t>
            </w:r>
            <w:r w:rsidRPr="003455F6">
              <w:t>__группа_________________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Физика - наука о природе. Физика и техника. Понятие о физической картине мира</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Потенциал и разность потенциалов. Поверхности равного потенциала.</w:t>
      </w:r>
    </w:p>
    <w:p w:rsidR="003008B8" w:rsidRPr="003455F6" w:rsidRDefault="007F2082" w:rsidP="003008B8">
      <w:pPr>
        <w:spacing w:after="0" w:line="240" w:lineRule="auto"/>
        <w:jc w:val="both"/>
        <w:rPr>
          <w:rStyle w:val="FontStyle16"/>
          <w:sz w:val="28"/>
          <w:szCs w:val="28"/>
        </w:rPr>
      </w:pPr>
      <w:r w:rsidRPr="003455F6">
        <w:rPr>
          <w:noProof/>
          <w:sz w:val="28"/>
          <w:lang w:eastAsia="ru-RU"/>
        </w:rPr>
        <w:drawing>
          <wp:anchor distT="0" distB="0" distL="114300" distR="114300" simplePos="0" relativeHeight="251640832" behindDoc="0" locked="0" layoutInCell="1" allowOverlap="1">
            <wp:simplePos x="0" y="0"/>
            <wp:positionH relativeFrom="column">
              <wp:posOffset>4222750</wp:posOffset>
            </wp:positionH>
            <wp:positionV relativeFrom="paragraph">
              <wp:posOffset>0</wp:posOffset>
            </wp:positionV>
            <wp:extent cx="1494790" cy="796925"/>
            <wp:effectExtent l="19050" t="0" r="0" b="0"/>
            <wp:wrapSquare wrapText="bothSides"/>
            <wp:docPr id="1149" name="Рисунок 646" descr="https://phys-ege.sdamgia.ru/get_file?id=35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https://phys-ege.sdamgia.ru/get_file?id=357&amp;png=1"/>
                    <pic:cNvPicPr>
                      <a:picLocks noChangeAspect="1" noChangeArrowheads="1"/>
                    </pic:cNvPicPr>
                  </pic:nvPicPr>
                  <pic:blipFill>
                    <a:blip r:embed="rId1099" cstate="print"/>
                    <a:srcRect/>
                    <a:stretch>
                      <a:fillRect/>
                    </a:stretch>
                  </pic:blipFill>
                  <pic:spPr bwMode="auto">
                    <a:xfrm>
                      <a:off x="0" y="0"/>
                      <a:ext cx="1494790" cy="796925"/>
                    </a:xfrm>
                    <a:prstGeom prst="rect">
                      <a:avLst/>
                    </a:prstGeom>
                    <a:noFill/>
                    <a:ln w="9525">
                      <a:noFill/>
                      <a:miter lim="800000"/>
                      <a:headEnd/>
                      <a:tailEnd/>
                    </a:ln>
                  </pic:spPr>
                </pic:pic>
              </a:graphicData>
            </a:graphic>
          </wp:anchor>
        </w:drawing>
      </w:r>
      <w:r w:rsidR="00341A33" w:rsidRPr="003455F6">
        <w:rPr>
          <w:sz w:val="28"/>
        </w:rPr>
        <w:t xml:space="preserve">3. </w:t>
      </w:r>
      <w:r w:rsidR="00341A33" w:rsidRPr="003455F6">
        <w:rPr>
          <w:sz w:val="28"/>
          <w:szCs w:val="28"/>
        </w:rPr>
        <w:t xml:space="preserve">Задача. </w:t>
      </w:r>
      <w:r w:rsidR="003008B8" w:rsidRPr="003455F6">
        <w:rPr>
          <w:rStyle w:val="FontStyle16"/>
          <w:sz w:val="28"/>
          <w:szCs w:val="28"/>
        </w:rPr>
        <w:t>На рисунке показан участок цепи постоянного тока. Каково сопротивление этого участка, если </w:t>
      </w:r>
      <w:r w:rsidR="003008B8" w:rsidRPr="003455F6">
        <w:rPr>
          <w:rStyle w:val="FontStyle16"/>
          <w:noProof/>
          <w:sz w:val="28"/>
          <w:szCs w:val="28"/>
          <w:lang w:eastAsia="ru-RU"/>
        </w:rPr>
        <w:drawing>
          <wp:inline distT="0" distB="0" distL="0" distR="0">
            <wp:extent cx="692785" cy="163830"/>
            <wp:effectExtent l="19050" t="0" r="0" b="0"/>
            <wp:docPr id="1148" name="Рисунок 645" descr="https://ege.sdamgia.ru/formula/9b/9bda52179727a8fdf361fe5d63960a3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https://ege.sdamgia.ru/formula/9b/9bda52179727a8fdf361fe5d63960a3ep.png"/>
                    <pic:cNvPicPr>
                      <a:picLocks noChangeAspect="1" noChangeArrowheads="1"/>
                    </pic:cNvPicPr>
                  </pic:nvPicPr>
                  <pic:blipFill>
                    <a:blip r:embed="rId1100" cstate="print"/>
                    <a:srcRect/>
                    <a:stretch>
                      <a:fillRect/>
                    </a:stretch>
                  </pic:blipFill>
                  <pic:spPr bwMode="auto">
                    <a:xfrm>
                      <a:off x="0" y="0"/>
                      <a:ext cx="692785" cy="163830"/>
                    </a:xfrm>
                    <a:prstGeom prst="rect">
                      <a:avLst/>
                    </a:prstGeom>
                    <a:noFill/>
                    <a:ln w="9525">
                      <a:noFill/>
                      <a:miter lim="800000"/>
                      <a:headEnd/>
                      <a:tailEnd/>
                    </a:ln>
                  </pic:spPr>
                </pic:pic>
              </a:graphicData>
            </a:graphic>
          </wp:inline>
        </w:drawing>
      </w:r>
      <w:r w:rsidR="003008B8" w:rsidRPr="003455F6">
        <w:rPr>
          <w:rStyle w:val="FontStyle16"/>
          <w:sz w:val="28"/>
          <w:szCs w:val="28"/>
        </w:rPr>
        <w:t>?</w:t>
      </w:r>
    </w:p>
    <w:p w:rsidR="003008B8" w:rsidRPr="003455F6" w:rsidRDefault="003008B8" w:rsidP="003008B8">
      <w:pPr>
        <w:spacing w:after="0" w:line="240" w:lineRule="auto"/>
        <w:jc w:val="both"/>
        <w:rPr>
          <w:rFonts w:ascii="Times New Roman" w:eastAsia="Times New Roman" w:hAnsi="Times New Roman" w:cs="Times New Roman"/>
          <w:color w:val="000000"/>
          <w:sz w:val="24"/>
          <w:szCs w:val="24"/>
          <w:lang w:eastAsia="ru-RU"/>
        </w:rPr>
      </w:pP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2</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Строение Солнечной системы. Законы движения планет (закон Кеплера)</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Связь между напряженностью и разностью потенциалов.</w:t>
      </w:r>
    </w:p>
    <w:p w:rsidR="009919C2" w:rsidRPr="003455F6" w:rsidRDefault="007F2082" w:rsidP="009919C2">
      <w:pPr>
        <w:spacing w:after="0" w:line="240" w:lineRule="auto"/>
        <w:jc w:val="both"/>
        <w:rPr>
          <w:rStyle w:val="FontStyle16"/>
          <w:sz w:val="28"/>
          <w:szCs w:val="28"/>
        </w:rPr>
      </w:pPr>
      <w:r w:rsidRPr="003455F6">
        <w:rPr>
          <w:noProof/>
          <w:sz w:val="28"/>
          <w:lang w:eastAsia="ru-RU"/>
        </w:rPr>
        <w:drawing>
          <wp:anchor distT="0" distB="0" distL="114300" distR="114300" simplePos="0" relativeHeight="251641856" behindDoc="0" locked="0" layoutInCell="1" allowOverlap="1">
            <wp:simplePos x="0" y="0"/>
            <wp:positionH relativeFrom="column">
              <wp:posOffset>3831590</wp:posOffset>
            </wp:positionH>
            <wp:positionV relativeFrom="paragraph">
              <wp:posOffset>71120</wp:posOffset>
            </wp:positionV>
            <wp:extent cx="1978025" cy="659130"/>
            <wp:effectExtent l="19050" t="0" r="3175" b="0"/>
            <wp:wrapSquare wrapText="bothSides"/>
            <wp:docPr id="1151" name="Рисунок 652" descr="https://phys-ege.sdamgia.ru/get_file?id=35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https://phys-ege.sdamgia.ru/get_file?id=359&amp;png=1"/>
                    <pic:cNvPicPr>
                      <a:picLocks noChangeAspect="1" noChangeArrowheads="1"/>
                    </pic:cNvPicPr>
                  </pic:nvPicPr>
                  <pic:blipFill>
                    <a:blip r:embed="rId1101" cstate="print"/>
                    <a:srcRect/>
                    <a:stretch>
                      <a:fillRect/>
                    </a:stretch>
                  </pic:blipFill>
                  <pic:spPr bwMode="auto">
                    <a:xfrm>
                      <a:off x="0" y="0"/>
                      <a:ext cx="1978025" cy="659130"/>
                    </a:xfrm>
                    <a:prstGeom prst="rect">
                      <a:avLst/>
                    </a:prstGeom>
                    <a:noFill/>
                    <a:ln w="9525">
                      <a:noFill/>
                      <a:miter lim="800000"/>
                      <a:headEnd/>
                      <a:tailEnd/>
                    </a:ln>
                  </pic:spPr>
                </pic:pic>
              </a:graphicData>
            </a:graphic>
          </wp:anchor>
        </w:drawing>
      </w:r>
      <w:r w:rsidR="00341A33" w:rsidRPr="003455F6">
        <w:rPr>
          <w:sz w:val="28"/>
        </w:rPr>
        <w:t xml:space="preserve">3. </w:t>
      </w:r>
      <w:r w:rsidR="00341A33" w:rsidRPr="003455F6">
        <w:rPr>
          <w:sz w:val="28"/>
          <w:szCs w:val="28"/>
        </w:rPr>
        <w:t xml:space="preserve">Задача. </w:t>
      </w:r>
      <w:r w:rsidR="009919C2" w:rsidRPr="003455F6">
        <w:rPr>
          <w:rStyle w:val="FontStyle16"/>
          <w:sz w:val="28"/>
          <w:szCs w:val="28"/>
        </w:rPr>
        <w:t>На участке цепи, изображенном на рисунке, сопротивление каждого из резисторов равно </w:t>
      </w:r>
      <w:r w:rsidR="009919C2" w:rsidRPr="003455F6">
        <w:rPr>
          <w:rStyle w:val="FontStyle16"/>
          <w:noProof/>
          <w:sz w:val="28"/>
          <w:szCs w:val="28"/>
          <w:lang w:eastAsia="ru-RU"/>
        </w:rPr>
        <w:drawing>
          <wp:inline distT="0" distB="0" distL="0" distR="0">
            <wp:extent cx="789305" cy="163830"/>
            <wp:effectExtent l="19050" t="0" r="0" b="0"/>
            <wp:docPr id="1150" name="Рисунок 651" descr="https://ege.sdamgia.ru/formula/19/1950db7d9561e34003b347f951fb6e1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https://ege.sdamgia.ru/formula/19/1950db7d9561e34003b347f951fb6e1dp.png"/>
                    <pic:cNvPicPr>
                      <a:picLocks noChangeAspect="1" noChangeArrowheads="1"/>
                    </pic:cNvPicPr>
                  </pic:nvPicPr>
                  <pic:blipFill>
                    <a:blip r:embed="rId1102" cstate="print"/>
                    <a:srcRect/>
                    <a:stretch>
                      <a:fillRect/>
                    </a:stretch>
                  </pic:blipFill>
                  <pic:spPr bwMode="auto">
                    <a:xfrm>
                      <a:off x="0" y="0"/>
                      <a:ext cx="789305" cy="163830"/>
                    </a:xfrm>
                    <a:prstGeom prst="rect">
                      <a:avLst/>
                    </a:prstGeom>
                    <a:noFill/>
                    <a:ln w="9525">
                      <a:noFill/>
                      <a:miter lim="800000"/>
                      <a:headEnd/>
                      <a:tailEnd/>
                    </a:ln>
                  </pic:spPr>
                </pic:pic>
              </a:graphicData>
            </a:graphic>
          </wp:inline>
        </w:drawing>
      </w:r>
      <w:r w:rsidR="009919C2" w:rsidRPr="003455F6">
        <w:rPr>
          <w:rStyle w:val="FontStyle16"/>
          <w:sz w:val="28"/>
          <w:szCs w:val="28"/>
        </w:rPr>
        <w:t> Чему равно полное сопротивление участка при замкнутом ключе К?</w:t>
      </w:r>
    </w:p>
    <w:p w:rsidR="00341A33" w:rsidRPr="003455F6" w:rsidRDefault="00341A33" w:rsidP="00341A33">
      <w:pPr>
        <w:spacing w:after="0" w:line="240" w:lineRule="auto"/>
        <w:rPr>
          <w:sz w:val="28"/>
          <w:szCs w:val="28"/>
        </w:rPr>
      </w:pPr>
      <w:r w:rsidRPr="003455F6">
        <w:rPr>
          <w:sz w:val="28"/>
        </w:rPr>
        <w:t>Преподаватель ____________________________________</w:t>
      </w: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3</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1.</w:t>
      </w:r>
      <w:r w:rsidRPr="003455F6">
        <w:rPr>
          <w:sz w:val="28"/>
          <w:szCs w:val="28"/>
        </w:rPr>
        <w:t xml:space="preserve"> </w:t>
      </w:r>
      <w:r w:rsidRPr="003455F6">
        <w:rPr>
          <w:rStyle w:val="FontStyle16"/>
          <w:sz w:val="28"/>
          <w:szCs w:val="28"/>
        </w:rPr>
        <w:t>Скорость света и способы её измерения.</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Электроемкость. Конденсаторы и их соединение. Энергия электрического поля заряженного кон</w:t>
      </w:r>
      <w:r w:rsidRPr="003455F6">
        <w:rPr>
          <w:rStyle w:val="FontStyle16"/>
          <w:sz w:val="28"/>
          <w:szCs w:val="28"/>
        </w:rPr>
        <w:softHyphen/>
        <w:t>денсатора</w:t>
      </w:r>
    </w:p>
    <w:p w:rsidR="009919C2" w:rsidRPr="003455F6" w:rsidRDefault="007F2082" w:rsidP="009919C2">
      <w:pPr>
        <w:spacing w:after="0" w:line="240" w:lineRule="auto"/>
        <w:jc w:val="both"/>
        <w:rPr>
          <w:rStyle w:val="FontStyle16"/>
          <w:sz w:val="28"/>
          <w:szCs w:val="28"/>
        </w:rPr>
      </w:pPr>
      <w:r w:rsidRPr="003455F6">
        <w:rPr>
          <w:noProof/>
          <w:sz w:val="28"/>
          <w:lang w:eastAsia="ru-RU"/>
        </w:rPr>
        <w:drawing>
          <wp:anchor distT="0" distB="0" distL="114300" distR="114300" simplePos="0" relativeHeight="251642880" behindDoc="0" locked="0" layoutInCell="1" allowOverlap="1">
            <wp:simplePos x="0" y="0"/>
            <wp:positionH relativeFrom="column">
              <wp:posOffset>4392930</wp:posOffset>
            </wp:positionH>
            <wp:positionV relativeFrom="paragraph">
              <wp:posOffset>27940</wp:posOffset>
            </wp:positionV>
            <wp:extent cx="1468755" cy="829310"/>
            <wp:effectExtent l="19050" t="0" r="0" b="0"/>
            <wp:wrapSquare wrapText="bothSides"/>
            <wp:docPr id="1153" name="Рисунок 656" descr="https://phys-ege.sdamgia.ru/get_file?id=36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https://phys-ege.sdamgia.ru/get_file?id=361&amp;png=1"/>
                    <pic:cNvPicPr>
                      <a:picLocks noChangeAspect="1" noChangeArrowheads="1"/>
                    </pic:cNvPicPr>
                  </pic:nvPicPr>
                  <pic:blipFill>
                    <a:blip r:embed="rId1103" cstate="print"/>
                    <a:srcRect/>
                    <a:stretch>
                      <a:fillRect/>
                    </a:stretch>
                  </pic:blipFill>
                  <pic:spPr bwMode="auto">
                    <a:xfrm>
                      <a:off x="0" y="0"/>
                      <a:ext cx="1468755" cy="829310"/>
                    </a:xfrm>
                    <a:prstGeom prst="rect">
                      <a:avLst/>
                    </a:prstGeom>
                    <a:noFill/>
                    <a:ln w="9525">
                      <a:noFill/>
                      <a:miter lim="800000"/>
                      <a:headEnd/>
                      <a:tailEnd/>
                    </a:ln>
                  </pic:spPr>
                </pic:pic>
              </a:graphicData>
            </a:graphic>
          </wp:anchor>
        </w:drawing>
      </w:r>
      <w:r w:rsidR="00341A33" w:rsidRPr="003455F6">
        <w:rPr>
          <w:sz w:val="28"/>
        </w:rPr>
        <w:t xml:space="preserve">3. </w:t>
      </w:r>
      <w:r w:rsidR="00341A33" w:rsidRPr="003455F6">
        <w:rPr>
          <w:rStyle w:val="FontStyle16"/>
          <w:sz w:val="28"/>
          <w:szCs w:val="28"/>
        </w:rPr>
        <w:t xml:space="preserve">Задача. </w:t>
      </w:r>
      <w:r w:rsidR="009919C2" w:rsidRPr="003455F6">
        <w:rPr>
          <w:rStyle w:val="FontStyle16"/>
          <w:sz w:val="28"/>
          <w:szCs w:val="28"/>
        </w:rPr>
        <w:t>На участке цепи, изображенном на рисунке, сопротивление каждого из резисторов равно </w:t>
      </w:r>
      <w:r w:rsidR="009919C2" w:rsidRPr="003455F6">
        <w:rPr>
          <w:rStyle w:val="FontStyle16"/>
          <w:noProof/>
          <w:sz w:val="28"/>
          <w:szCs w:val="28"/>
          <w:lang w:eastAsia="ru-RU"/>
        </w:rPr>
        <w:drawing>
          <wp:inline distT="0" distB="0" distL="0" distR="0">
            <wp:extent cx="789305" cy="163830"/>
            <wp:effectExtent l="19050" t="0" r="0" b="0"/>
            <wp:docPr id="1152" name="Рисунок 655" descr="https://ege.sdamgia.ru/formula/19/1950db7d9561e34003b347f951fb6e1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https://ege.sdamgia.ru/formula/19/1950db7d9561e34003b347f951fb6e1dp.png"/>
                    <pic:cNvPicPr>
                      <a:picLocks noChangeAspect="1" noChangeArrowheads="1"/>
                    </pic:cNvPicPr>
                  </pic:nvPicPr>
                  <pic:blipFill>
                    <a:blip r:embed="rId1102" cstate="print"/>
                    <a:srcRect/>
                    <a:stretch>
                      <a:fillRect/>
                    </a:stretch>
                  </pic:blipFill>
                  <pic:spPr bwMode="auto">
                    <a:xfrm>
                      <a:off x="0" y="0"/>
                      <a:ext cx="789305" cy="163830"/>
                    </a:xfrm>
                    <a:prstGeom prst="rect">
                      <a:avLst/>
                    </a:prstGeom>
                    <a:noFill/>
                    <a:ln w="9525">
                      <a:noFill/>
                      <a:miter lim="800000"/>
                      <a:headEnd/>
                      <a:tailEnd/>
                    </a:ln>
                  </pic:spPr>
                </pic:pic>
              </a:graphicData>
            </a:graphic>
          </wp:inline>
        </w:drawing>
      </w:r>
      <w:r w:rsidR="009919C2" w:rsidRPr="003455F6">
        <w:rPr>
          <w:rStyle w:val="FontStyle16"/>
          <w:sz w:val="28"/>
          <w:szCs w:val="28"/>
        </w:rPr>
        <w:t> Чему равно полное сопротивление участка при замкнутом ключе К?</w:t>
      </w:r>
    </w:p>
    <w:p w:rsidR="009919C2" w:rsidRPr="003455F6" w:rsidRDefault="009919C2" w:rsidP="009919C2">
      <w:pPr>
        <w:spacing w:after="0" w:line="240" w:lineRule="auto"/>
        <w:jc w:val="both"/>
        <w:rPr>
          <w:rFonts w:ascii="Times New Roman" w:eastAsia="Times New Roman" w:hAnsi="Times New Roman" w:cs="Times New Roman"/>
          <w:color w:val="000000"/>
          <w:sz w:val="24"/>
          <w:szCs w:val="24"/>
          <w:lang w:eastAsia="ru-RU"/>
        </w:rPr>
      </w:pP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4</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Кинематика. Тело отсчета. Система отсчета. Материальная точка</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Постоянный электрический ток, его характеристики: условия, необходимые для существования.</w:t>
      </w:r>
    </w:p>
    <w:p w:rsidR="009919C2" w:rsidRPr="003455F6" w:rsidRDefault="007F2082" w:rsidP="009919C2">
      <w:pPr>
        <w:spacing w:after="0" w:line="240" w:lineRule="auto"/>
        <w:jc w:val="both"/>
        <w:rPr>
          <w:rStyle w:val="FontStyle16"/>
          <w:sz w:val="28"/>
          <w:szCs w:val="28"/>
        </w:rPr>
      </w:pPr>
      <w:r w:rsidRPr="003455F6">
        <w:rPr>
          <w:noProof/>
          <w:sz w:val="28"/>
          <w:lang w:eastAsia="ru-RU"/>
        </w:rPr>
        <w:drawing>
          <wp:anchor distT="0" distB="0" distL="114300" distR="114300" simplePos="0" relativeHeight="251643904" behindDoc="0" locked="0" layoutInCell="1" allowOverlap="1">
            <wp:simplePos x="0" y="0"/>
            <wp:positionH relativeFrom="column">
              <wp:posOffset>4257040</wp:posOffset>
            </wp:positionH>
            <wp:positionV relativeFrom="paragraph">
              <wp:posOffset>139700</wp:posOffset>
            </wp:positionV>
            <wp:extent cx="1447800" cy="446405"/>
            <wp:effectExtent l="19050" t="0" r="0" b="0"/>
            <wp:wrapSquare wrapText="bothSides"/>
            <wp:docPr id="1155" name="Рисунок 660" descr="https://phys-ege.sdamgia.ru/get_file?id=36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https://phys-ege.sdamgia.ru/get_file?id=363&amp;png=1"/>
                    <pic:cNvPicPr>
                      <a:picLocks noChangeAspect="1" noChangeArrowheads="1"/>
                    </pic:cNvPicPr>
                  </pic:nvPicPr>
                  <pic:blipFill>
                    <a:blip r:embed="rId1104" cstate="print"/>
                    <a:srcRect/>
                    <a:stretch>
                      <a:fillRect/>
                    </a:stretch>
                  </pic:blipFill>
                  <pic:spPr bwMode="auto">
                    <a:xfrm>
                      <a:off x="0" y="0"/>
                      <a:ext cx="1447800" cy="446405"/>
                    </a:xfrm>
                    <a:prstGeom prst="rect">
                      <a:avLst/>
                    </a:prstGeom>
                    <a:noFill/>
                    <a:ln w="9525">
                      <a:noFill/>
                      <a:miter lim="800000"/>
                      <a:headEnd/>
                      <a:tailEnd/>
                    </a:ln>
                  </pic:spPr>
                </pic:pic>
              </a:graphicData>
            </a:graphic>
          </wp:anchor>
        </w:drawing>
      </w:r>
      <w:r w:rsidR="00341A33" w:rsidRPr="003455F6">
        <w:rPr>
          <w:sz w:val="28"/>
        </w:rPr>
        <w:t xml:space="preserve">3. </w:t>
      </w:r>
      <w:r w:rsidR="00341A33" w:rsidRPr="003455F6">
        <w:rPr>
          <w:rStyle w:val="FontStyle16"/>
          <w:sz w:val="28"/>
          <w:szCs w:val="28"/>
        </w:rPr>
        <w:t xml:space="preserve">Задача. </w:t>
      </w:r>
      <w:r w:rsidR="009919C2" w:rsidRPr="003455F6">
        <w:rPr>
          <w:rStyle w:val="FontStyle16"/>
          <w:sz w:val="28"/>
          <w:szCs w:val="28"/>
        </w:rPr>
        <w:t>На участке цепи, изображенном на рисунке, сопротивление каждого из резисторов равно </w:t>
      </w:r>
      <w:r w:rsidR="009919C2" w:rsidRPr="003455F6">
        <w:rPr>
          <w:rStyle w:val="FontStyle16"/>
          <w:noProof/>
          <w:sz w:val="28"/>
          <w:szCs w:val="28"/>
          <w:lang w:eastAsia="ru-RU"/>
        </w:rPr>
        <w:drawing>
          <wp:inline distT="0" distB="0" distL="0" distR="0">
            <wp:extent cx="875665" cy="163830"/>
            <wp:effectExtent l="19050" t="0" r="635" b="0"/>
            <wp:docPr id="1154" name="Рисунок 659" descr="https://ege.sdamgia.ru/formula/ab/ab8f0318d085b9569061a5351fa3d28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https://ege.sdamgia.ru/formula/ab/ab8f0318d085b9569061a5351fa3d284p.png"/>
                    <pic:cNvPicPr>
                      <a:picLocks noChangeAspect="1" noChangeArrowheads="1"/>
                    </pic:cNvPicPr>
                  </pic:nvPicPr>
                  <pic:blipFill>
                    <a:blip r:embed="rId1105" cstate="print"/>
                    <a:srcRect/>
                    <a:stretch>
                      <a:fillRect/>
                    </a:stretch>
                  </pic:blipFill>
                  <pic:spPr bwMode="auto">
                    <a:xfrm>
                      <a:off x="0" y="0"/>
                      <a:ext cx="875665" cy="163830"/>
                    </a:xfrm>
                    <a:prstGeom prst="rect">
                      <a:avLst/>
                    </a:prstGeom>
                    <a:noFill/>
                    <a:ln w="9525">
                      <a:noFill/>
                      <a:miter lim="800000"/>
                      <a:headEnd/>
                      <a:tailEnd/>
                    </a:ln>
                  </pic:spPr>
                </pic:pic>
              </a:graphicData>
            </a:graphic>
          </wp:inline>
        </w:drawing>
      </w:r>
      <w:r w:rsidR="009919C2" w:rsidRPr="003455F6">
        <w:rPr>
          <w:rStyle w:val="FontStyle16"/>
          <w:sz w:val="28"/>
          <w:szCs w:val="28"/>
        </w:rPr>
        <w:t> Чему равно полное сопротивление участка при замкнутом ключе К?</w:t>
      </w: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autoSpaceDE w:val="0"/>
        <w:autoSpaceDN w:val="0"/>
        <w:spacing w:after="0" w:line="240" w:lineRule="auto"/>
        <w:jc w:val="center"/>
        <w:rPr>
          <w:sz w:val="28"/>
          <w:szCs w:val="28"/>
        </w:rPr>
      </w:pP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341A33" w:rsidP="00D718E7">
            <w:pPr>
              <w:pStyle w:val="1"/>
              <w:spacing w:before="0" w:line="240" w:lineRule="auto"/>
              <w:jc w:val="center"/>
              <w:rPr>
                <w:sz w:val="24"/>
                <w:szCs w:val="24"/>
              </w:rPr>
            </w:pPr>
            <w:r w:rsidRPr="003455F6">
              <w:rPr>
                <w:sz w:val="24"/>
                <w:szCs w:val="24"/>
              </w:rPr>
              <w:t xml:space="preserve"> </w:t>
            </w:r>
            <w:r w:rsidR="00D718E7"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5</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Динамика. Законы Ньютона. Сила. Масса.</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Электродвижущая сила. Закон Ома для участка цепи и для замкнутой цепи</w:t>
      </w:r>
    </w:p>
    <w:p w:rsidR="009919C2" w:rsidRPr="003455F6" w:rsidRDefault="007F2082" w:rsidP="009919C2">
      <w:pPr>
        <w:spacing w:after="0" w:line="240" w:lineRule="auto"/>
        <w:jc w:val="both"/>
        <w:rPr>
          <w:rStyle w:val="FontStyle16"/>
          <w:sz w:val="28"/>
          <w:szCs w:val="28"/>
        </w:rPr>
      </w:pPr>
      <w:r w:rsidRPr="003455F6">
        <w:rPr>
          <w:noProof/>
          <w:sz w:val="28"/>
          <w:lang w:eastAsia="ru-RU"/>
        </w:rPr>
        <w:drawing>
          <wp:anchor distT="0" distB="0" distL="114300" distR="114300" simplePos="0" relativeHeight="251644928" behindDoc="0" locked="0" layoutInCell="1" allowOverlap="1">
            <wp:simplePos x="0" y="0"/>
            <wp:positionH relativeFrom="column">
              <wp:posOffset>3648710</wp:posOffset>
            </wp:positionH>
            <wp:positionV relativeFrom="paragraph">
              <wp:posOffset>123190</wp:posOffset>
            </wp:positionV>
            <wp:extent cx="2287270" cy="350520"/>
            <wp:effectExtent l="19050" t="0" r="0" b="0"/>
            <wp:wrapSquare wrapText="bothSides"/>
            <wp:docPr id="1157" name="Рисунок 664" descr="https://phys-ege.sdamgia.ru/get_file?id=36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https://phys-ege.sdamgia.ru/get_file?id=365&amp;png=1"/>
                    <pic:cNvPicPr>
                      <a:picLocks noChangeAspect="1" noChangeArrowheads="1"/>
                    </pic:cNvPicPr>
                  </pic:nvPicPr>
                  <pic:blipFill>
                    <a:blip r:embed="rId1106" cstate="print"/>
                    <a:srcRect/>
                    <a:stretch>
                      <a:fillRect/>
                    </a:stretch>
                  </pic:blipFill>
                  <pic:spPr bwMode="auto">
                    <a:xfrm>
                      <a:off x="0" y="0"/>
                      <a:ext cx="2287270" cy="350520"/>
                    </a:xfrm>
                    <a:prstGeom prst="rect">
                      <a:avLst/>
                    </a:prstGeom>
                    <a:noFill/>
                    <a:ln w="9525">
                      <a:noFill/>
                      <a:miter lim="800000"/>
                      <a:headEnd/>
                      <a:tailEnd/>
                    </a:ln>
                  </pic:spPr>
                </pic:pic>
              </a:graphicData>
            </a:graphic>
          </wp:anchor>
        </w:drawing>
      </w:r>
      <w:r w:rsidR="00341A33" w:rsidRPr="003455F6">
        <w:rPr>
          <w:sz w:val="28"/>
        </w:rPr>
        <w:t xml:space="preserve">3. </w:t>
      </w:r>
      <w:r w:rsidR="00341A33" w:rsidRPr="003455F6">
        <w:rPr>
          <w:b/>
          <w:bCs/>
          <w:sz w:val="28"/>
          <w:szCs w:val="28"/>
        </w:rPr>
        <w:t xml:space="preserve"> </w:t>
      </w:r>
      <w:r w:rsidR="00341A33" w:rsidRPr="003455F6">
        <w:rPr>
          <w:rStyle w:val="FontStyle16"/>
          <w:sz w:val="28"/>
          <w:szCs w:val="28"/>
        </w:rPr>
        <w:t xml:space="preserve">Задача. </w:t>
      </w:r>
      <w:r w:rsidR="009919C2" w:rsidRPr="003455F6">
        <w:rPr>
          <w:rStyle w:val="FontStyle16"/>
          <w:sz w:val="28"/>
          <w:szCs w:val="28"/>
        </w:rPr>
        <w:t>На участке цепи, изображённом на рисунке, сопротивление каждого из резисторов равно </w:t>
      </w:r>
      <w:r w:rsidR="009919C2" w:rsidRPr="003455F6">
        <w:rPr>
          <w:rStyle w:val="FontStyle16"/>
          <w:noProof/>
          <w:sz w:val="28"/>
          <w:szCs w:val="28"/>
          <w:lang w:eastAsia="ru-RU"/>
        </w:rPr>
        <w:drawing>
          <wp:inline distT="0" distB="0" distL="0" distR="0">
            <wp:extent cx="789305" cy="163830"/>
            <wp:effectExtent l="19050" t="0" r="0" b="0"/>
            <wp:docPr id="1156" name="Рисунок 663" descr="https://ege.sdamgia.ru/formula/19/1950db7d9561e34003b347f951fb6e1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https://ege.sdamgia.ru/formula/19/1950db7d9561e34003b347f951fb6e1dp.png"/>
                    <pic:cNvPicPr>
                      <a:picLocks noChangeAspect="1" noChangeArrowheads="1"/>
                    </pic:cNvPicPr>
                  </pic:nvPicPr>
                  <pic:blipFill>
                    <a:blip r:embed="rId1102" cstate="print"/>
                    <a:srcRect/>
                    <a:stretch>
                      <a:fillRect/>
                    </a:stretch>
                  </pic:blipFill>
                  <pic:spPr bwMode="auto">
                    <a:xfrm>
                      <a:off x="0" y="0"/>
                      <a:ext cx="789305" cy="163830"/>
                    </a:xfrm>
                    <a:prstGeom prst="rect">
                      <a:avLst/>
                    </a:prstGeom>
                    <a:noFill/>
                    <a:ln w="9525">
                      <a:noFill/>
                      <a:miter lim="800000"/>
                      <a:headEnd/>
                      <a:tailEnd/>
                    </a:ln>
                  </pic:spPr>
                </pic:pic>
              </a:graphicData>
            </a:graphic>
          </wp:inline>
        </w:drawing>
      </w:r>
      <w:r w:rsidR="009919C2" w:rsidRPr="003455F6">
        <w:rPr>
          <w:rStyle w:val="FontStyle16"/>
          <w:sz w:val="28"/>
          <w:szCs w:val="28"/>
        </w:rPr>
        <w:t> Чему равно полное сопротивление участка при замкнутом ключе К?</w:t>
      </w: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6</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Закон Всемирного тяготения. Вес тела. Невесомость.</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Сопротивление как электрическая характеристика резистора. Зависимость сопротивления рези</w:t>
      </w:r>
      <w:r w:rsidRPr="003455F6">
        <w:rPr>
          <w:rStyle w:val="FontStyle16"/>
          <w:sz w:val="28"/>
          <w:szCs w:val="28"/>
        </w:rPr>
        <w:softHyphen/>
        <w:t>стора от температуры.</w:t>
      </w:r>
    </w:p>
    <w:p w:rsidR="009919C2" w:rsidRPr="003455F6" w:rsidRDefault="007F2082" w:rsidP="009919C2">
      <w:pPr>
        <w:spacing w:after="0" w:line="240" w:lineRule="auto"/>
        <w:jc w:val="both"/>
        <w:rPr>
          <w:rStyle w:val="FontStyle16"/>
          <w:sz w:val="28"/>
          <w:szCs w:val="28"/>
        </w:rPr>
      </w:pPr>
      <w:r w:rsidRPr="003455F6">
        <w:rPr>
          <w:noProof/>
          <w:sz w:val="28"/>
          <w:lang w:eastAsia="ru-RU"/>
        </w:rPr>
        <w:drawing>
          <wp:anchor distT="0" distB="0" distL="114300" distR="114300" simplePos="0" relativeHeight="251645952" behindDoc="0" locked="0" layoutInCell="1" allowOverlap="1">
            <wp:simplePos x="0" y="0"/>
            <wp:positionH relativeFrom="column">
              <wp:posOffset>2691765</wp:posOffset>
            </wp:positionH>
            <wp:positionV relativeFrom="paragraph">
              <wp:posOffset>142875</wp:posOffset>
            </wp:positionV>
            <wp:extent cx="2988945" cy="1126490"/>
            <wp:effectExtent l="19050" t="0" r="1905" b="0"/>
            <wp:wrapSquare wrapText="bothSides"/>
            <wp:docPr id="1159" name="Рисунок 710" descr="https://phys-ege.sdamgia.ru/get_file?id=304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https://phys-ege.sdamgia.ru/get_file?id=3048&amp;png=1"/>
                    <pic:cNvPicPr>
                      <a:picLocks noChangeAspect="1" noChangeArrowheads="1"/>
                    </pic:cNvPicPr>
                  </pic:nvPicPr>
                  <pic:blipFill>
                    <a:blip r:embed="rId1107" cstate="print"/>
                    <a:srcRect/>
                    <a:stretch>
                      <a:fillRect/>
                    </a:stretch>
                  </pic:blipFill>
                  <pic:spPr bwMode="auto">
                    <a:xfrm>
                      <a:off x="0" y="0"/>
                      <a:ext cx="2988945" cy="1126490"/>
                    </a:xfrm>
                    <a:prstGeom prst="rect">
                      <a:avLst/>
                    </a:prstGeom>
                    <a:noFill/>
                    <a:ln w="9525">
                      <a:noFill/>
                      <a:miter lim="800000"/>
                      <a:headEnd/>
                      <a:tailEnd/>
                    </a:ln>
                  </pic:spPr>
                </pic:pic>
              </a:graphicData>
            </a:graphic>
          </wp:anchor>
        </w:drawing>
      </w:r>
      <w:r w:rsidR="00341A33" w:rsidRPr="003455F6">
        <w:rPr>
          <w:sz w:val="28"/>
        </w:rPr>
        <w:t xml:space="preserve">3. </w:t>
      </w:r>
      <w:r w:rsidR="00341A33" w:rsidRPr="003455F6">
        <w:rPr>
          <w:rStyle w:val="FontStyle16"/>
          <w:sz w:val="28"/>
          <w:szCs w:val="28"/>
        </w:rPr>
        <w:t xml:space="preserve">Задача. </w:t>
      </w:r>
      <w:r w:rsidR="009919C2" w:rsidRPr="003455F6">
        <w:rPr>
          <w:rStyle w:val="FontStyle16"/>
          <w:sz w:val="28"/>
          <w:szCs w:val="28"/>
        </w:rPr>
        <w:t>Каково сопротивление изображённого на рисунке участка цепи, если сопротивление каждого резистора </w:t>
      </w:r>
      <w:r w:rsidR="009919C2" w:rsidRPr="003455F6">
        <w:rPr>
          <w:rStyle w:val="FontStyle16"/>
          <w:noProof/>
          <w:sz w:val="28"/>
          <w:szCs w:val="28"/>
          <w:lang w:eastAsia="ru-RU"/>
        </w:rPr>
        <w:drawing>
          <wp:inline distT="0" distB="0" distL="0" distR="0">
            <wp:extent cx="683260" cy="163830"/>
            <wp:effectExtent l="19050" t="0" r="2540" b="0"/>
            <wp:docPr id="1158" name="Рисунок 709" descr="https://ege.sdamgia.ru/formula/65/65f4a9e5e8a00c57aaf355de3a003d7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https://ege.sdamgia.ru/formula/65/65f4a9e5e8a00c57aaf355de3a003d70p.png"/>
                    <pic:cNvPicPr>
                      <a:picLocks noChangeAspect="1" noChangeArrowheads="1"/>
                    </pic:cNvPicPr>
                  </pic:nvPicPr>
                  <pic:blipFill>
                    <a:blip r:embed="rId1108" cstate="print"/>
                    <a:srcRect/>
                    <a:stretch>
                      <a:fillRect/>
                    </a:stretch>
                  </pic:blipFill>
                  <pic:spPr bwMode="auto">
                    <a:xfrm>
                      <a:off x="0" y="0"/>
                      <a:ext cx="683260" cy="163830"/>
                    </a:xfrm>
                    <a:prstGeom prst="rect">
                      <a:avLst/>
                    </a:prstGeom>
                    <a:noFill/>
                    <a:ln w="9525">
                      <a:noFill/>
                      <a:miter lim="800000"/>
                      <a:headEnd/>
                      <a:tailEnd/>
                    </a:ln>
                  </pic:spPr>
                </pic:pic>
              </a:graphicData>
            </a:graphic>
          </wp:inline>
        </w:drawing>
      </w:r>
      <w:r w:rsidR="009919C2" w:rsidRPr="003455F6">
        <w:rPr>
          <w:rStyle w:val="FontStyle16"/>
          <w:sz w:val="28"/>
          <w:szCs w:val="28"/>
        </w:rPr>
        <w:t>?</w:t>
      </w:r>
    </w:p>
    <w:p w:rsidR="00341A33" w:rsidRPr="003455F6" w:rsidRDefault="00341A33" w:rsidP="009919C2">
      <w:pPr>
        <w:spacing w:after="0" w:line="240" w:lineRule="auto"/>
        <w:ind w:firstLine="709"/>
        <w:jc w:val="both"/>
        <w:rPr>
          <w:rStyle w:val="FontStyle16"/>
          <w:sz w:val="28"/>
          <w:szCs w:val="28"/>
        </w:rPr>
      </w:pPr>
    </w:p>
    <w:p w:rsidR="00341A33" w:rsidRPr="003455F6" w:rsidRDefault="00341A33" w:rsidP="00341A33">
      <w:pPr>
        <w:spacing w:after="0" w:line="240" w:lineRule="auto"/>
        <w:rPr>
          <w:sz w:val="28"/>
        </w:rPr>
      </w:pPr>
    </w:p>
    <w:p w:rsidR="00341A33" w:rsidRPr="003455F6" w:rsidRDefault="00341A33" w:rsidP="007F2082">
      <w:pPr>
        <w:spacing w:after="0" w:line="240" w:lineRule="auto"/>
        <w:rPr>
          <w:sz w:val="28"/>
          <w:szCs w:val="28"/>
        </w:rPr>
      </w:pPr>
      <w:r w:rsidRPr="003455F6">
        <w:rPr>
          <w:sz w:val="28"/>
        </w:rPr>
        <w:t>Преподаватель ____________________________________</w:t>
      </w: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7</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Импульс. Закон сохранения импульса. Закон взаимосвязи массы и энергии.</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Последовательное и параллельное соединение резисторов</w:t>
      </w:r>
      <w:r w:rsidRPr="003455F6">
        <w:rPr>
          <w:sz w:val="28"/>
        </w:rPr>
        <w:t>.</w:t>
      </w:r>
    </w:p>
    <w:p w:rsidR="00341A33" w:rsidRPr="003455F6" w:rsidRDefault="00341A33" w:rsidP="009919C2">
      <w:pPr>
        <w:shd w:val="clear" w:color="auto" w:fill="FFFFFF"/>
        <w:spacing w:after="0" w:line="240" w:lineRule="auto"/>
        <w:ind w:firstLine="709"/>
        <w:jc w:val="both"/>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Чему равно время прохождения тока силой 5 А по проводнику, если при напряжении на его концах 120 В в проводнике выделяется количество теплоты, равное 540 кДж? (Ответ дайте в секундах.)</w:t>
      </w: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r w:rsidRPr="003455F6">
              <w:t xml:space="preserve"> </w:t>
            </w: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8</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Курс___</w:t>
            </w:r>
            <w:r w:rsidR="00D718E7" w:rsidRPr="003455F6">
              <w:t>1</w:t>
            </w:r>
            <w:r w:rsidRPr="003455F6">
              <w:t>__группа_________________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Механическая энергия. Закон сохранения энергии. Работа. Мощность.</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Работа и мощность постоянного тока. Закон Джоуля- Ленца</w:t>
      </w:r>
    </w:p>
    <w:p w:rsidR="00341A33" w:rsidRPr="003455F6" w:rsidRDefault="00341A33" w:rsidP="00341A33">
      <w:pPr>
        <w:spacing w:after="0" w:line="240" w:lineRule="auto"/>
        <w:ind w:firstLine="709"/>
        <w:jc w:val="both"/>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Электрический чайник мощностью 2,2 кВт рассчитан на включение в электрическую сеть напряжением 220 В. Определите силу тока в нагревательном элементе чайника при его работе в такой сети. Ответ приведите в амперах.</w:t>
      </w: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autoSpaceDE w:val="0"/>
        <w:autoSpaceDN w:val="0"/>
        <w:spacing w:after="0" w:line="240" w:lineRule="auto"/>
        <w:jc w:val="center"/>
        <w:rPr>
          <w:sz w:val="28"/>
          <w:szCs w:val="28"/>
        </w:rPr>
      </w:pP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r w:rsidRPr="003455F6">
              <w:t xml:space="preserve"> </w:t>
            </w: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9</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Курс___</w:t>
            </w:r>
            <w:r w:rsidR="00D718E7" w:rsidRPr="003455F6">
              <w:t>1</w:t>
            </w:r>
            <w:r w:rsidRPr="003455F6">
              <w:t>__группа_________________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Скорости движения молекул и их измерение. Опыт Штерна.</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Основные положения электронной теории проводимости металлов. Контактная разность потен</w:t>
      </w:r>
      <w:r w:rsidRPr="003455F6">
        <w:rPr>
          <w:rStyle w:val="FontStyle16"/>
          <w:sz w:val="28"/>
          <w:szCs w:val="28"/>
        </w:rPr>
        <w:softHyphen/>
        <w:t>циалов и работа выхода</w:t>
      </w:r>
    </w:p>
    <w:p w:rsidR="009919C2" w:rsidRPr="003455F6" w:rsidRDefault="007F2082" w:rsidP="009919C2">
      <w:pPr>
        <w:spacing w:after="0" w:line="240" w:lineRule="auto"/>
        <w:jc w:val="both"/>
        <w:rPr>
          <w:rStyle w:val="FontStyle16"/>
          <w:sz w:val="28"/>
          <w:szCs w:val="28"/>
        </w:rPr>
      </w:pPr>
      <w:r w:rsidRPr="003455F6">
        <w:rPr>
          <w:noProof/>
          <w:sz w:val="28"/>
          <w:lang w:eastAsia="ru-RU"/>
        </w:rPr>
        <w:drawing>
          <wp:anchor distT="0" distB="0" distL="114300" distR="114300" simplePos="0" relativeHeight="251646976" behindDoc="0" locked="0" layoutInCell="1" allowOverlap="1">
            <wp:simplePos x="0" y="0"/>
            <wp:positionH relativeFrom="column">
              <wp:posOffset>3797935</wp:posOffset>
            </wp:positionH>
            <wp:positionV relativeFrom="paragraph">
              <wp:posOffset>112395</wp:posOffset>
            </wp:positionV>
            <wp:extent cx="2315210" cy="1690370"/>
            <wp:effectExtent l="19050" t="0" r="8890" b="0"/>
            <wp:wrapSquare wrapText="bothSides"/>
            <wp:docPr id="1493" name="Рисунок 1493" descr="https://phys-ege.sdamgia.ru/get_file?id=693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descr="https://phys-ege.sdamgia.ru/get_file?id=6934&amp;png=1"/>
                    <pic:cNvPicPr>
                      <a:picLocks noChangeAspect="1" noChangeArrowheads="1"/>
                    </pic:cNvPicPr>
                  </pic:nvPicPr>
                  <pic:blipFill>
                    <a:blip r:embed="rId1109" cstate="print"/>
                    <a:srcRect/>
                    <a:stretch>
                      <a:fillRect/>
                    </a:stretch>
                  </pic:blipFill>
                  <pic:spPr bwMode="auto">
                    <a:xfrm>
                      <a:off x="0" y="0"/>
                      <a:ext cx="2315210" cy="1690370"/>
                    </a:xfrm>
                    <a:prstGeom prst="rect">
                      <a:avLst/>
                    </a:prstGeom>
                    <a:noFill/>
                    <a:ln w="9525">
                      <a:noFill/>
                      <a:miter lim="800000"/>
                      <a:headEnd/>
                      <a:tailEnd/>
                    </a:ln>
                  </pic:spPr>
                </pic:pic>
              </a:graphicData>
            </a:graphic>
          </wp:anchor>
        </w:drawing>
      </w:r>
      <w:r w:rsidR="00341A33" w:rsidRPr="003455F6">
        <w:rPr>
          <w:sz w:val="28"/>
        </w:rPr>
        <w:t xml:space="preserve">3. </w:t>
      </w:r>
      <w:r w:rsidR="00341A33" w:rsidRPr="003455F6">
        <w:rPr>
          <w:rStyle w:val="FontStyle16"/>
          <w:sz w:val="28"/>
          <w:szCs w:val="28"/>
        </w:rPr>
        <w:t xml:space="preserve">Задача. </w:t>
      </w:r>
      <w:r w:rsidR="009919C2" w:rsidRPr="003455F6">
        <w:rPr>
          <w:rStyle w:val="FontStyle16"/>
          <w:sz w:val="28"/>
          <w:szCs w:val="28"/>
        </w:rPr>
        <w:t>На графике изображена зависимость силы тока в проводнике от напряжения между его концами. Чему равно сопротивление проводника? (Ответ дайте в омах.)</w:t>
      </w:r>
    </w:p>
    <w:p w:rsidR="00341A33" w:rsidRPr="003455F6" w:rsidRDefault="00341A33" w:rsidP="00341A33">
      <w:pPr>
        <w:spacing w:after="0" w:line="240" w:lineRule="auto"/>
        <w:ind w:firstLine="709"/>
        <w:jc w:val="both"/>
        <w:rPr>
          <w:sz w:val="28"/>
        </w:rPr>
      </w:pP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r w:rsidRPr="003455F6">
              <w:t xml:space="preserve"> </w:t>
            </w: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10</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rPr>
          <w:sz w:val="28"/>
        </w:rPr>
      </w:pPr>
      <w:r w:rsidRPr="003455F6">
        <w:rPr>
          <w:sz w:val="28"/>
        </w:rPr>
        <w:t xml:space="preserve">1. </w:t>
      </w:r>
      <w:r w:rsidRPr="003455F6">
        <w:rPr>
          <w:rStyle w:val="FontStyle16"/>
          <w:sz w:val="28"/>
          <w:szCs w:val="28"/>
        </w:rPr>
        <w:t>Масса и размеры  молекул. Постоянная Авогадро.</w:t>
      </w:r>
      <w:r w:rsidRPr="003455F6">
        <w:rPr>
          <w:sz w:val="28"/>
        </w:rPr>
        <w:t>.</w:t>
      </w:r>
    </w:p>
    <w:p w:rsidR="00341A33" w:rsidRPr="003455F6" w:rsidRDefault="00341A33" w:rsidP="00341A33">
      <w:pPr>
        <w:spacing w:after="0" w:line="240" w:lineRule="auto"/>
        <w:ind w:firstLine="709"/>
        <w:rPr>
          <w:sz w:val="28"/>
        </w:rPr>
      </w:pPr>
      <w:r w:rsidRPr="003455F6">
        <w:rPr>
          <w:sz w:val="28"/>
        </w:rPr>
        <w:t xml:space="preserve">2. </w:t>
      </w:r>
      <w:r w:rsidRPr="003455F6">
        <w:rPr>
          <w:rStyle w:val="FontStyle16"/>
          <w:sz w:val="28"/>
          <w:szCs w:val="28"/>
        </w:rPr>
        <w:t>Электрический ток в электролитах. Электролиз. Законы электролиза. Определение величины эле</w:t>
      </w:r>
      <w:r w:rsidRPr="003455F6">
        <w:rPr>
          <w:rStyle w:val="FontStyle16"/>
          <w:sz w:val="28"/>
          <w:szCs w:val="28"/>
        </w:rPr>
        <w:softHyphen/>
        <w:t>ментарного заряда. Применение электролиза в технике.</w:t>
      </w:r>
    </w:p>
    <w:p w:rsidR="009919C2" w:rsidRPr="003455F6" w:rsidRDefault="00341A33" w:rsidP="009919C2">
      <w:pPr>
        <w:spacing w:after="0" w:line="240" w:lineRule="auto"/>
        <w:jc w:val="both"/>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Через проводник постоянного сечения течёт постоянный ток силой 1 нА. Сколько электронов в среднем проходит через поперечное сечение этого проводника за 0,72 мкс?</w:t>
      </w:r>
    </w:p>
    <w:p w:rsidR="00341A33" w:rsidRPr="003455F6" w:rsidRDefault="00341A33" w:rsidP="00341A33">
      <w:pPr>
        <w:spacing w:after="0" w:line="240" w:lineRule="auto"/>
        <w:rPr>
          <w:sz w:val="28"/>
        </w:rPr>
      </w:pPr>
    </w:p>
    <w:p w:rsidR="00341A33" w:rsidRPr="003455F6" w:rsidRDefault="00341A33" w:rsidP="007F2082">
      <w:pPr>
        <w:spacing w:after="0" w:line="240" w:lineRule="auto"/>
        <w:rPr>
          <w:sz w:val="28"/>
          <w:szCs w:val="28"/>
        </w:rPr>
      </w:pPr>
      <w:r w:rsidRPr="003455F6">
        <w:rPr>
          <w:sz w:val="28"/>
        </w:rPr>
        <w:t>Преподаватель ____________________________________</w:t>
      </w: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11</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E841CA">
      <w:pPr>
        <w:numPr>
          <w:ilvl w:val="0"/>
          <w:numId w:val="332"/>
        </w:numPr>
        <w:spacing w:after="0" w:line="240" w:lineRule="auto"/>
        <w:ind w:left="0" w:firstLine="709"/>
        <w:jc w:val="both"/>
        <w:rPr>
          <w:sz w:val="28"/>
        </w:rPr>
      </w:pPr>
      <w:r w:rsidRPr="003455F6">
        <w:rPr>
          <w:rStyle w:val="FontStyle16"/>
          <w:sz w:val="28"/>
          <w:szCs w:val="28"/>
        </w:rPr>
        <w:t>Состав атомных ядер. Ядерные силы. Дефект массы. Энергия связи атомных ядер</w:t>
      </w:r>
      <w:r w:rsidRPr="003455F6">
        <w:rPr>
          <w:sz w:val="28"/>
        </w:rPr>
        <w:t xml:space="preserve"> </w:t>
      </w:r>
    </w:p>
    <w:p w:rsidR="00341A33" w:rsidRPr="003455F6" w:rsidRDefault="00341A33" w:rsidP="00341A33">
      <w:pPr>
        <w:spacing w:after="0" w:line="240" w:lineRule="auto"/>
        <w:ind w:firstLine="709"/>
        <w:jc w:val="both"/>
        <w:rPr>
          <w:rStyle w:val="FontStyle16"/>
          <w:sz w:val="28"/>
          <w:szCs w:val="28"/>
        </w:rPr>
      </w:pPr>
      <w:r w:rsidRPr="003455F6">
        <w:rPr>
          <w:sz w:val="28"/>
        </w:rPr>
        <w:t xml:space="preserve">2. </w:t>
      </w:r>
      <w:r w:rsidRPr="003455F6">
        <w:rPr>
          <w:rStyle w:val="FontStyle16"/>
          <w:sz w:val="28"/>
          <w:szCs w:val="28"/>
        </w:rPr>
        <w:t>Электрический ток в полупроводниках. Электропроводность и полупроводников. Собственная и примесная проводимость полупроводников.</w:t>
      </w:r>
    </w:p>
    <w:p w:rsidR="00341A33" w:rsidRPr="003455F6" w:rsidRDefault="00341A33" w:rsidP="00341A33">
      <w:pPr>
        <w:spacing w:after="0" w:line="240" w:lineRule="auto"/>
        <w:ind w:firstLine="709"/>
        <w:jc w:val="both"/>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Расстояние между двумя точечными электрическими зарядами уменьшили в 3 раза, каждый из зарядов увеличили в 3 раза. Во сколько раз увеличился модуль сил электростатического взаимодействия между ними?</w:t>
      </w: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12</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Основное управление молекулярно - кинетической теории идеального газа.</w:t>
      </w:r>
    </w:p>
    <w:p w:rsidR="00341A33" w:rsidRPr="003455F6" w:rsidRDefault="007F2082" w:rsidP="00341A33">
      <w:pPr>
        <w:spacing w:after="0" w:line="240" w:lineRule="auto"/>
        <w:ind w:firstLine="709"/>
        <w:jc w:val="both"/>
        <w:rPr>
          <w:sz w:val="28"/>
        </w:rPr>
      </w:pPr>
      <w:r w:rsidRPr="003455F6">
        <w:rPr>
          <w:noProof/>
          <w:sz w:val="28"/>
          <w:lang w:eastAsia="ru-RU"/>
        </w:rPr>
        <w:drawing>
          <wp:anchor distT="0" distB="0" distL="114300" distR="114300" simplePos="0" relativeHeight="251648000" behindDoc="0" locked="0" layoutInCell="1" allowOverlap="1">
            <wp:simplePos x="0" y="0"/>
            <wp:positionH relativeFrom="column">
              <wp:posOffset>4839970</wp:posOffset>
            </wp:positionH>
            <wp:positionV relativeFrom="paragraph">
              <wp:posOffset>521335</wp:posOffset>
            </wp:positionV>
            <wp:extent cx="1118235" cy="1609090"/>
            <wp:effectExtent l="19050" t="0" r="5715" b="0"/>
            <wp:wrapSquare wrapText="bothSides"/>
            <wp:docPr id="1828" name="Рисунок 1828" descr="https://phys-ege.sdamgia.ru/get_file?id=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descr="https://phys-ege.sdamgia.ru/get_file?id=2596"/>
                    <pic:cNvPicPr>
                      <a:picLocks noChangeAspect="1" noChangeArrowheads="1"/>
                    </pic:cNvPicPr>
                  </pic:nvPicPr>
                  <pic:blipFill>
                    <a:blip r:embed="rId1110" cstate="print"/>
                    <a:srcRect/>
                    <a:stretch>
                      <a:fillRect/>
                    </a:stretch>
                  </pic:blipFill>
                  <pic:spPr bwMode="auto">
                    <a:xfrm>
                      <a:off x="0" y="0"/>
                      <a:ext cx="1118235" cy="1609090"/>
                    </a:xfrm>
                    <a:prstGeom prst="rect">
                      <a:avLst/>
                    </a:prstGeom>
                    <a:noFill/>
                    <a:ln w="9525">
                      <a:noFill/>
                      <a:miter lim="800000"/>
                      <a:headEnd/>
                      <a:tailEnd/>
                    </a:ln>
                  </pic:spPr>
                </pic:pic>
              </a:graphicData>
            </a:graphic>
          </wp:anchor>
        </w:drawing>
      </w:r>
      <w:r w:rsidR="00341A33" w:rsidRPr="003455F6">
        <w:rPr>
          <w:sz w:val="28"/>
        </w:rPr>
        <w:t xml:space="preserve">2. </w:t>
      </w:r>
      <w:r w:rsidR="00341A33" w:rsidRPr="003455F6">
        <w:rPr>
          <w:rStyle w:val="FontStyle16"/>
          <w:sz w:val="28"/>
          <w:szCs w:val="28"/>
        </w:rPr>
        <w:t>Магнитное поле. Открытие магнитного поля. Магнитная индукция. Графическое изображение магнитных полей. Напряженность магнитного поля</w:t>
      </w:r>
    </w:p>
    <w:p w:rsidR="009919C2" w:rsidRPr="003455F6" w:rsidRDefault="00341A33" w:rsidP="009919C2">
      <w:pPr>
        <w:spacing w:after="0" w:line="240" w:lineRule="auto"/>
        <w:jc w:val="both"/>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Протон p, влетевший в зазор между полюсами электромагнита, имеет скорость  перпендикулярно вектору индукции B магнитного поля, направленному вертикально.Куда направлена действующая на протон сила Лоренца F?</w:t>
      </w:r>
    </w:p>
    <w:p w:rsidR="00341A33" w:rsidRPr="003455F6" w:rsidRDefault="009919C2" w:rsidP="007F2082">
      <w:pPr>
        <w:spacing w:after="0" w:line="240" w:lineRule="auto"/>
        <w:jc w:val="both"/>
        <w:rPr>
          <w:sz w:val="28"/>
        </w:rPr>
      </w:pPr>
      <w:r w:rsidRPr="003455F6">
        <w:rPr>
          <w:rStyle w:val="FontStyle16"/>
          <w:sz w:val="28"/>
          <w:szCs w:val="28"/>
        </w:rPr>
        <w:t> </w:t>
      </w:r>
    </w:p>
    <w:p w:rsidR="00341A33" w:rsidRPr="003455F6" w:rsidRDefault="00341A33" w:rsidP="00341A33">
      <w:pPr>
        <w:spacing w:after="0" w:line="240" w:lineRule="auto"/>
        <w:rPr>
          <w:sz w:val="28"/>
          <w:szCs w:val="28"/>
        </w:rPr>
      </w:pPr>
      <w:r w:rsidRPr="003455F6">
        <w:rPr>
          <w:sz w:val="28"/>
        </w:rPr>
        <w:t>Преподаватель ____________________________________</w:t>
      </w: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13</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Уравнение Клайперона - Менделеева.</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Взаимодействие токов. Магнитное поле проводника с током. Закон Ампера.</w:t>
      </w:r>
    </w:p>
    <w:p w:rsidR="009919C2" w:rsidRPr="003455F6" w:rsidRDefault="007F2082" w:rsidP="007F2082">
      <w:pPr>
        <w:spacing w:after="0" w:line="240" w:lineRule="auto"/>
        <w:jc w:val="both"/>
        <w:rPr>
          <w:rStyle w:val="FontStyle16"/>
          <w:sz w:val="28"/>
          <w:szCs w:val="28"/>
        </w:rPr>
      </w:pPr>
      <w:r w:rsidRPr="003455F6">
        <w:rPr>
          <w:noProof/>
          <w:sz w:val="28"/>
          <w:lang w:eastAsia="ru-RU"/>
        </w:rPr>
        <w:drawing>
          <wp:anchor distT="0" distB="0" distL="114300" distR="114300" simplePos="0" relativeHeight="251649024" behindDoc="0" locked="0" layoutInCell="1" allowOverlap="1">
            <wp:simplePos x="0" y="0"/>
            <wp:positionH relativeFrom="column">
              <wp:posOffset>4244340</wp:posOffset>
            </wp:positionH>
            <wp:positionV relativeFrom="paragraph">
              <wp:posOffset>-4445</wp:posOffset>
            </wp:positionV>
            <wp:extent cx="1615440" cy="1296670"/>
            <wp:effectExtent l="19050" t="0" r="3810" b="0"/>
            <wp:wrapSquare wrapText="bothSides"/>
            <wp:docPr id="1847" name="Рисунок 1847" descr="https://phys-ege.sdamgia.ru/get_file?id=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descr="https://phys-ege.sdamgia.ru/get_file?id=3051"/>
                    <pic:cNvPicPr>
                      <a:picLocks noChangeAspect="1" noChangeArrowheads="1"/>
                    </pic:cNvPicPr>
                  </pic:nvPicPr>
                  <pic:blipFill>
                    <a:blip r:embed="rId1111" cstate="print"/>
                    <a:srcRect/>
                    <a:stretch>
                      <a:fillRect/>
                    </a:stretch>
                  </pic:blipFill>
                  <pic:spPr bwMode="auto">
                    <a:xfrm>
                      <a:off x="0" y="0"/>
                      <a:ext cx="1615440" cy="1296670"/>
                    </a:xfrm>
                    <a:prstGeom prst="rect">
                      <a:avLst/>
                    </a:prstGeom>
                    <a:noFill/>
                    <a:ln w="9525">
                      <a:noFill/>
                      <a:miter lim="800000"/>
                      <a:headEnd/>
                      <a:tailEnd/>
                    </a:ln>
                  </pic:spPr>
                </pic:pic>
              </a:graphicData>
            </a:graphic>
          </wp:anchor>
        </w:drawing>
      </w:r>
      <w:r w:rsidR="00341A33" w:rsidRPr="003455F6">
        <w:rPr>
          <w:sz w:val="28"/>
        </w:rPr>
        <w:t xml:space="preserve">3. </w:t>
      </w:r>
      <w:r w:rsidR="00341A33" w:rsidRPr="003455F6">
        <w:rPr>
          <w:rStyle w:val="FontStyle16"/>
          <w:sz w:val="28"/>
          <w:szCs w:val="28"/>
        </w:rPr>
        <w:t xml:space="preserve">Задача. </w:t>
      </w:r>
      <w:r w:rsidR="009919C2" w:rsidRPr="003455F6">
        <w:rPr>
          <w:rStyle w:val="FontStyle16"/>
          <w:sz w:val="28"/>
          <w:szCs w:val="28"/>
        </w:rPr>
        <w:t>Квадратная рамка расположена в однородном магнитном поле в плоскости линий магнитной индукции (см. рисунок). Направление тока в рамке показано стрелками. Как направлена сила, действующая на сторону bc рамки со стороны внешнего магнитного поля ? </w:t>
      </w:r>
    </w:p>
    <w:p w:rsidR="009919C2" w:rsidRPr="003455F6" w:rsidRDefault="009919C2" w:rsidP="007F2082">
      <w:pPr>
        <w:spacing w:after="0" w:line="240" w:lineRule="auto"/>
        <w:jc w:val="both"/>
        <w:rPr>
          <w:rStyle w:val="FontStyle16"/>
          <w:sz w:val="28"/>
          <w:szCs w:val="28"/>
        </w:rPr>
      </w:pPr>
      <w:r w:rsidRPr="003455F6">
        <w:rPr>
          <w:rStyle w:val="FontStyle16"/>
          <w:sz w:val="28"/>
          <w:szCs w:val="28"/>
        </w:rPr>
        <w:t>1) перпендикулярно плоскости чертежа, от нас </w:t>
      </w:r>
    </w:p>
    <w:p w:rsidR="009919C2" w:rsidRPr="003455F6" w:rsidRDefault="009919C2" w:rsidP="007F2082">
      <w:pPr>
        <w:spacing w:after="0" w:line="240" w:lineRule="auto"/>
        <w:jc w:val="both"/>
        <w:rPr>
          <w:rStyle w:val="FontStyle16"/>
          <w:sz w:val="28"/>
          <w:szCs w:val="28"/>
        </w:rPr>
      </w:pPr>
      <w:r w:rsidRPr="003455F6">
        <w:rPr>
          <w:rStyle w:val="FontStyle16"/>
          <w:sz w:val="28"/>
          <w:szCs w:val="28"/>
        </w:rPr>
        <w:t>2) вдоль направления линий магнитной индукции </w:t>
      </w:r>
    </w:p>
    <w:p w:rsidR="009919C2" w:rsidRPr="003455F6" w:rsidRDefault="009919C2" w:rsidP="007F2082">
      <w:pPr>
        <w:spacing w:after="0" w:line="240" w:lineRule="auto"/>
        <w:jc w:val="both"/>
        <w:rPr>
          <w:rStyle w:val="FontStyle16"/>
          <w:sz w:val="28"/>
          <w:szCs w:val="28"/>
        </w:rPr>
      </w:pPr>
      <w:r w:rsidRPr="003455F6">
        <w:rPr>
          <w:rStyle w:val="FontStyle16"/>
          <w:sz w:val="28"/>
          <w:szCs w:val="28"/>
        </w:rPr>
        <w:t>3) сила равна нулю</w:t>
      </w:r>
    </w:p>
    <w:p w:rsidR="00341A33" w:rsidRPr="003455F6" w:rsidRDefault="009919C2" w:rsidP="007F2082">
      <w:pPr>
        <w:spacing w:after="0" w:line="240" w:lineRule="auto"/>
        <w:jc w:val="both"/>
        <w:rPr>
          <w:rStyle w:val="FontStyle16"/>
          <w:sz w:val="28"/>
          <w:szCs w:val="28"/>
        </w:rPr>
      </w:pPr>
      <w:r w:rsidRPr="003455F6">
        <w:rPr>
          <w:rStyle w:val="FontStyle16"/>
          <w:sz w:val="28"/>
          <w:szCs w:val="28"/>
        </w:rPr>
        <w:t>4) перпендикулярно плоскости чертежа, к нам </w:t>
      </w:r>
    </w:p>
    <w:p w:rsidR="00341A33" w:rsidRPr="003455F6" w:rsidRDefault="00341A33" w:rsidP="007F2082">
      <w:pPr>
        <w:spacing w:after="0" w:line="240" w:lineRule="auto"/>
        <w:jc w:val="both"/>
        <w:rPr>
          <w:rStyle w:val="FontStyle16"/>
          <w:sz w:val="28"/>
          <w:szCs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14</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Изопроцессы и их графики</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Магнитный поток. Сила Лоренца</w:t>
      </w:r>
    </w:p>
    <w:p w:rsidR="009919C2" w:rsidRPr="003455F6" w:rsidRDefault="00341A33" w:rsidP="009919C2">
      <w:pPr>
        <w:spacing w:after="0" w:line="240" w:lineRule="auto"/>
        <w:jc w:val="both"/>
        <w:rPr>
          <w:rStyle w:val="FontStyle16"/>
          <w:sz w:val="28"/>
          <w:szCs w:val="28"/>
        </w:rPr>
      </w:pPr>
      <w:r w:rsidRPr="003455F6">
        <w:rPr>
          <w:sz w:val="28"/>
        </w:rPr>
        <w:t xml:space="preserve">3. </w:t>
      </w:r>
      <w:r w:rsidRPr="003455F6">
        <w:rPr>
          <w:sz w:val="28"/>
          <w:szCs w:val="28"/>
        </w:rPr>
        <w:t xml:space="preserve">Задача. </w:t>
      </w:r>
      <w:r w:rsidR="009919C2" w:rsidRPr="003455F6">
        <w:rPr>
          <w:rStyle w:val="FontStyle16"/>
          <w:sz w:val="28"/>
          <w:szCs w:val="28"/>
        </w:rPr>
        <w:t>На сколько сантиметров растянется пружина, жёсткость которой </w:t>
      </w:r>
      <w:r w:rsidR="009919C2" w:rsidRPr="003455F6">
        <w:rPr>
          <w:rStyle w:val="FontStyle16"/>
          <w:noProof/>
          <w:sz w:val="28"/>
          <w:szCs w:val="28"/>
          <w:lang w:eastAsia="ru-RU"/>
        </w:rPr>
        <w:drawing>
          <wp:inline distT="0" distB="0" distL="0" distR="0">
            <wp:extent cx="1125855" cy="192405"/>
            <wp:effectExtent l="19050" t="0" r="0" b="0"/>
            <wp:docPr id="2559" name="Рисунок 2559" descr="https://ege.sdamgia.ru/formula/b1/b1cdb28c25863501bb8952b7be95fc4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descr="https://ege.sdamgia.ru/formula/b1/b1cdb28c25863501bb8952b7be95fc42p.png"/>
                    <pic:cNvPicPr>
                      <a:picLocks noChangeAspect="1" noChangeArrowheads="1"/>
                    </pic:cNvPicPr>
                  </pic:nvPicPr>
                  <pic:blipFill>
                    <a:blip r:embed="rId1112" cstate="print"/>
                    <a:srcRect/>
                    <a:stretch>
                      <a:fillRect/>
                    </a:stretch>
                  </pic:blipFill>
                  <pic:spPr bwMode="auto">
                    <a:xfrm>
                      <a:off x="0" y="0"/>
                      <a:ext cx="1125855" cy="192405"/>
                    </a:xfrm>
                    <a:prstGeom prst="rect">
                      <a:avLst/>
                    </a:prstGeom>
                    <a:noFill/>
                    <a:ln w="9525">
                      <a:noFill/>
                      <a:miter lim="800000"/>
                      <a:headEnd/>
                      <a:tailEnd/>
                    </a:ln>
                  </pic:spPr>
                </pic:pic>
              </a:graphicData>
            </a:graphic>
          </wp:inline>
        </w:drawing>
      </w:r>
      <w:r w:rsidR="009919C2" w:rsidRPr="003455F6">
        <w:rPr>
          <w:rStyle w:val="FontStyle16"/>
          <w:sz w:val="28"/>
          <w:szCs w:val="28"/>
        </w:rPr>
        <w:t> под действием силы 100 H? Пружину считайте идеальной.</w:t>
      </w:r>
    </w:p>
    <w:p w:rsidR="00341A33" w:rsidRPr="003455F6" w:rsidRDefault="00341A33" w:rsidP="00341A33">
      <w:pPr>
        <w:spacing w:after="0" w:line="240" w:lineRule="auto"/>
        <w:rPr>
          <w:sz w:val="28"/>
        </w:rPr>
      </w:pPr>
    </w:p>
    <w:p w:rsidR="00341A33" w:rsidRPr="003455F6" w:rsidRDefault="00341A33" w:rsidP="007F2082">
      <w:pPr>
        <w:spacing w:after="0" w:line="240" w:lineRule="auto"/>
        <w:rPr>
          <w:sz w:val="28"/>
          <w:szCs w:val="28"/>
        </w:rPr>
      </w:pPr>
      <w:r w:rsidRPr="003455F6">
        <w:rPr>
          <w:sz w:val="28"/>
        </w:rPr>
        <w:t>Преподаватель ____________________________________</w:t>
      </w: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15</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Курс___</w:t>
            </w:r>
            <w:r w:rsidR="00D718E7" w:rsidRPr="003455F6">
              <w:t>1</w:t>
            </w:r>
            <w:r w:rsidRPr="003455F6">
              <w:t>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Термодинамическая шкала температур. Абсолютный нуль</w:t>
      </w:r>
    </w:p>
    <w:p w:rsidR="00341A33" w:rsidRPr="003455F6" w:rsidRDefault="00341A33" w:rsidP="00341A33">
      <w:pPr>
        <w:spacing w:after="0" w:line="240" w:lineRule="auto"/>
        <w:ind w:firstLine="709"/>
        <w:jc w:val="both"/>
        <w:rPr>
          <w:rStyle w:val="FontStyle16"/>
          <w:sz w:val="28"/>
          <w:szCs w:val="28"/>
        </w:rPr>
      </w:pPr>
      <w:r w:rsidRPr="003455F6">
        <w:rPr>
          <w:sz w:val="28"/>
        </w:rPr>
        <w:t xml:space="preserve">2. </w:t>
      </w:r>
      <w:r w:rsidRPr="003455F6">
        <w:rPr>
          <w:rStyle w:val="FontStyle16"/>
          <w:sz w:val="28"/>
          <w:szCs w:val="28"/>
        </w:rPr>
        <w:t>Электронная индукция. Закон электромагнитной индукции. Правило Ленца.</w:t>
      </w:r>
    </w:p>
    <w:p w:rsidR="009919C2" w:rsidRPr="003455F6" w:rsidRDefault="00341A33" w:rsidP="009919C2">
      <w:pPr>
        <w:spacing w:after="0" w:line="240" w:lineRule="auto"/>
        <w:jc w:val="both"/>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На сколько растянется пружина жесткостью </w:t>
      </w:r>
      <w:r w:rsidR="009919C2" w:rsidRPr="003455F6">
        <w:rPr>
          <w:rStyle w:val="FontStyle16"/>
          <w:noProof/>
          <w:sz w:val="28"/>
          <w:szCs w:val="28"/>
          <w:lang w:eastAsia="ru-RU"/>
        </w:rPr>
        <w:drawing>
          <wp:inline distT="0" distB="0" distL="0" distR="0">
            <wp:extent cx="972185" cy="240665"/>
            <wp:effectExtent l="19050" t="0" r="0" b="0"/>
            <wp:docPr id="2575" name="Рисунок 2575" descr="https://ege.sdamgia.ru/formula/51/5197a7a93f25579071ead624382ec0e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descr="https://ege.sdamgia.ru/formula/51/5197a7a93f25579071ead624382ec0ebp.png"/>
                    <pic:cNvPicPr>
                      <a:picLocks noChangeAspect="1" noChangeArrowheads="1"/>
                    </pic:cNvPicPr>
                  </pic:nvPicPr>
                  <pic:blipFill>
                    <a:blip r:embed="rId1113" cstate="print"/>
                    <a:srcRect/>
                    <a:stretch>
                      <a:fillRect/>
                    </a:stretch>
                  </pic:blipFill>
                  <pic:spPr bwMode="auto">
                    <a:xfrm>
                      <a:off x="0" y="0"/>
                      <a:ext cx="972185" cy="240665"/>
                    </a:xfrm>
                    <a:prstGeom prst="rect">
                      <a:avLst/>
                    </a:prstGeom>
                    <a:noFill/>
                    <a:ln w="9525">
                      <a:noFill/>
                      <a:miter lim="800000"/>
                      <a:headEnd/>
                      <a:tailEnd/>
                    </a:ln>
                  </pic:spPr>
                </pic:pic>
              </a:graphicData>
            </a:graphic>
          </wp:inline>
        </w:drawing>
      </w:r>
      <w:r w:rsidR="009919C2" w:rsidRPr="003455F6">
        <w:rPr>
          <w:rStyle w:val="FontStyle16"/>
          <w:sz w:val="28"/>
          <w:szCs w:val="28"/>
        </w:rPr>
        <w:t> под действием силы 1000 Н? (Ответ дайте в сантиметрах.)</w:t>
      </w:r>
    </w:p>
    <w:p w:rsidR="00341A33" w:rsidRPr="003455F6" w:rsidRDefault="00341A33" w:rsidP="00341A33">
      <w:pPr>
        <w:spacing w:after="0" w:line="240" w:lineRule="auto"/>
        <w:ind w:firstLine="709"/>
        <w:jc w:val="both"/>
        <w:rPr>
          <w:sz w:val="28"/>
        </w:rPr>
      </w:pP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17</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w:t>
            </w:r>
            <w:r w:rsidR="00D718E7" w:rsidRPr="003455F6">
              <w:t>1</w:t>
            </w:r>
            <w:r w:rsidRPr="003455F6">
              <w:t>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E841CA">
      <w:pPr>
        <w:numPr>
          <w:ilvl w:val="0"/>
          <w:numId w:val="331"/>
        </w:numPr>
        <w:spacing w:after="0" w:line="240" w:lineRule="auto"/>
        <w:ind w:left="0" w:firstLine="709"/>
        <w:jc w:val="both"/>
        <w:rPr>
          <w:sz w:val="28"/>
        </w:rPr>
      </w:pPr>
      <w:r w:rsidRPr="003455F6">
        <w:rPr>
          <w:rStyle w:val="FontStyle16"/>
          <w:sz w:val="28"/>
          <w:szCs w:val="28"/>
        </w:rPr>
        <w:t>Первое начало термодинамики</w:t>
      </w:r>
      <w:r w:rsidRPr="003455F6">
        <w:rPr>
          <w:sz w:val="28"/>
        </w:rPr>
        <w:t>.</w:t>
      </w:r>
    </w:p>
    <w:p w:rsidR="00341A33" w:rsidRPr="003455F6" w:rsidRDefault="00341A33" w:rsidP="00E841CA">
      <w:pPr>
        <w:numPr>
          <w:ilvl w:val="0"/>
          <w:numId w:val="331"/>
        </w:numPr>
        <w:spacing w:after="0" w:line="240" w:lineRule="auto"/>
        <w:ind w:left="0" w:firstLine="709"/>
        <w:jc w:val="both"/>
        <w:rPr>
          <w:sz w:val="28"/>
        </w:rPr>
      </w:pPr>
      <w:r w:rsidRPr="003455F6">
        <w:rPr>
          <w:rStyle w:val="FontStyle16"/>
          <w:sz w:val="28"/>
          <w:szCs w:val="28"/>
        </w:rPr>
        <w:t>Колебательное движение и его характеристики. Механический резонанс.</w:t>
      </w:r>
    </w:p>
    <w:p w:rsidR="009919C2" w:rsidRPr="003455F6" w:rsidRDefault="00341A33" w:rsidP="009919C2">
      <w:pPr>
        <w:spacing w:after="0" w:line="240" w:lineRule="auto"/>
        <w:jc w:val="both"/>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На брусок массой 5 кг, движущийся по горизонтальной поверхности, действует сила трения скольжения 20 Н. Чему будет равна сила трения скольжения после уменьшения массы тела в 2 раза, если коэффициент трения не изменится? (Ответ дайте в ньютонах.)</w:t>
      </w:r>
    </w:p>
    <w:p w:rsidR="00341A33" w:rsidRPr="003455F6" w:rsidRDefault="00341A33" w:rsidP="00341A33">
      <w:pPr>
        <w:spacing w:after="0" w:line="240" w:lineRule="auto"/>
        <w:ind w:firstLine="709"/>
        <w:jc w:val="both"/>
        <w:rPr>
          <w:sz w:val="28"/>
        </w:rPr>
      </w:pPr>
    </w:p>
    <w:p w:rsidR="00341A33" w:rsidRPr="003455F6" w:rsidRDefault="00341A33" w:rsidP="00341A33">
      <w:pPr>
        <w:spacing w:after="0" w:line="240" w:lineRule="auto"/>
        <w:ind w:firstLine="709"/>
        <w:rPr>
          <w:sz w:val="28"/>
        </w:rPr>
      </w:pP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autoSpaceDE w:val="0"/>
        <w:autoSpaceDN w:val="0"/>
        <w:spacing w:after="0" w:line="240" w:lineRule="auto"/>
        <w:jc w:val="center"/>
        <w:rPr>
          <w:sz w:val="28"/>
          <w:szCs w:val="28"/>
        </w:rPr>
      </w:pP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16</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Изменение внутренней энергии газа в процессе теплообмена и совершения работы.</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Самоиндукция. Индуктивность. ЭДС самоиндукция</w:t>
      </w:r>
    </w:p>
    <w:p w:rsidR="00341A33" w:rsidRPr="003455F6" w:rsidRDefault="00341A33" w:rsidP="00341A33">
      <w:pPr>
        <w:shd w:val="clear" w:color="auto" w:fill="FFFFFF"/>
        <w:spacing w:after="0" w:line="240" w:lineRule="auto"/>
        <w:ind w:firstLine="709"/>
        <w:jc w:val="both"/>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Мяч массой 300 г брошен под углом 60° к горизонту с начальной скоростью </w:t>
      </w:r>
      <w:r w:rsidR="009919C2" w:rsidRPr="003455F6">
        <w:rPr>
          <w:rStyle w:val="FontStyle16"/>
          <w:noProof/>
          <w:sz w:val="28"/>
          <w:szCs w:val="28"/>
          <w:lang w:eastAsia="ru-RU"/>
        </w:rPr>
        <w:drawing>
          <wp:inline distT="0" distB="0" distL="0" distR="0">
            <wp:extent cx="481330" cy="154305"/>
            <wp:effectExtent l="19050" t="0" r="0" b="0"/>
            <wp:docPr id="2591" name="Рисунок 2591" descr="https://ege.sdamgia.ru/formula/50/505964744a5d59899168112efe9be6b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descr="https://ege.sdamgia.ru/formula/50/505964744a5d59899168112efe9be6b9p.png"/>
                    <pic:cNvPicPr>
                      <a:picLocks noChangeAspect="1" noChangeArrowheads="1"/>
                    </pic:cNvPicPr>
                  </pic:nvPicPr>
                  <pic:blipFill>
                    <a:blip r:embed="rId1114" cstate="print"/>
                    <a:srcRect/>
                    <a:stretch>
                      <a:fillRect/>
                    </a:stretch>
                  </pic:blipFill>
                  <pic:spPr bwMode="auto">
                    <a:xfrm>
                      <a:off x="0" y="0"/>
                      <a:ext cx="481330" cy="154305"/>
                    </a:xfrm>
                    <a:prstGeom prst="rect">
                      <a:avLst/>
                    </a:prstGeom>
                    <a:noFill/>
                    <a:ln w="9525">
                      <a:noFill/>
                      <a:miter lim="800000"/>
                      <a:headEnd/>
                      <a:tailEnd/>
                    </a:ln>
                  </pic:spPr>
                </pic:pic>
              </a:graphicData>
            </a:graphic>
          </wp:inline>
        </w:drawing>
      </w:r>
      <w:r w:rsidR="009919C2" w:rsidRPr="003455F6">
        <w:rPr>
          <w:rStyle w:val="FontStyle16"/>
          <w:sz w:val="28"/>
          <w:szCs w:val="28"/>
        </w:rPr>
        <w:t> м/с. Каков модуль силы тяжести, действующей на мяч в верхней точке траектории? (Ответ дайте в ньютонах.) Ускорение свободного падения принять равным 10 м/с2.</w:t>
      </w: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18</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Свободные электромагнитные колебания в контуре. Превращение энергии в колебательном кон</w:t>
      </w:r>
      <w:r w:rsidRPr="003455F6">
        <w:rPr>
          <w:rStyle w:val="FontStyle16"/>
          <w:sz w:val="28"/>
          <w:szCs w:val="28"/>
        </w:rPr>
        <w:softHyphen/>
        <w:t>туре. Виды колебаний</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Работа газа при изобарном расширении. Адиабатный процесс</w:t>
      </w:r>
    </w:p>
    <w:p w:rsidR="009919C2" w:rsidRPr="003455F6" w:rsidRDefault="007F2082" w:rsidP="009919C2">
      <w:pPr>
        <w:spacing w:after="0" w:line="240" w:lineRule="auto"/>
        <w:jc w:val="both"/>
        <w:rPr>
          <w:rStyle w:val="FontStyle16"/>
          <w:sz w:val="28"/>
          <w:szCs w:val="28"/>
        </w:rPr>
      </w:pPr>
      <w:r w:rsidRPr="003455F6">
        <w:rPr>
          <w:noProof/>
          <w:sz w:val="28"/>
          <w:lang w:eastAsia="ru-RU"/>
        </w:rPr>
        <w:drawing>
          <wp:anchor distT="0" distB="0" distL="114300" distR="114300" simplePos="0" relativeHeight="251650048" behindDoc="0" locked="0" layoutInCell="1" allowOverlap="1">
            <wp:simplePos x="0" y="0"/>
            <wp:positionH relativeFrom="column">
              <wp:posOffset>4255135</wp:posOffset>
            </wp:positionH>
            <wp:positionV relativeFrom="paragraph">
              <wp:posOffset>34290</wp:posOffset>
            </wp:positionV>
            <wp:extent cx="1777365" cy="1701165"/>
            <wp:effectExtent l="19050" t="0" r="0" b="0"/>
            <wp:wrapSquare wrapText="bothSides"/>
            <wp:docPr id="2645" name="Рисунок 2645" descr="https://phys-ege.sdamgia.ru/get_file?id=285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descr="https://phys-ege.sdamgia.ru/get_file?id=2853&amp;png=1"/>
                    <pic:cNvPicPr>
                      <a:picLocks noChangeAspect="1" noChangeArrowheads="1"/>
                    </pic:cNvPicPr>
                  </pic:nvPicPr>
                  <pic:blipFill>
                    <a:blip r:embed="rId1115" cstate="print"/>
                    <a:srcRect/>
                    <a:stretch>
                      <a:fillRect/>
                    </a:stretch>
                  </pic:blipFill>
                  <pic:spPr bwMode="auto">
                    <a:xfrm>
                      <a:off x="0" y="0"/>
                      <a:ext cx="1777365" cy="1701165"/>
                    </a:xfrm>
                    <a:prstGeom prst="rect">
                      <a:avLst/>
                    </a:prstGeom>
                    <a:noFill/>
                    <a:ln w="9525">
                      <a:noFill/>
                      <a:miter lim="800000"/>
                      <a:headEnd/>
                      <a:tailEnd/>
                    </a:ln>
                  </pic:spPr>
                </pic:pic>
              </a:graphicData>
            </a:graphic>
          </wp:anchor>
        </w:drawing>
      </w:r>
      <w:r w:rsidR="00341A33" w:rsidRPr="003455F6">
        <w:rPr>
          <w:sz w:val="28"/>
        </w:rPr>
        <w:t xml:space="preserve">3. </w:t>
      </w:r>
      <w:r w:rsidR="00341A33" w:rsidRPr="003455F6">
        <w:rPr>
          <w:rStyle w:val="FontStyle16"/>
          <w:sz w:val="28"/>
          <w:szCs w:val="28"/>
        </w:rPr>
        <w:t xml:space="preserve">Задача. </w:t>
      </w:r>
      <w:r w:rsidR="009919C2" w:rsidRPr="003455F6">
        <w:rPr>
          <w:rStyle w:val="FontStyle16"/>
          <w:sz w:val="28"/>
          <w:szCs w:val="28"/>
        </w:rPr>
        <w:t>На рисунке представлены четыре вектора сил. Модуль вектора силы </w:t>
      </w:r>
      <w:r w:rsidR="009919C2" w:rsidRPr="003455F6">
        <w:rPr>
          <w:rStyle w:val="FontStyle16"/>
          <w:noProof/>
          <w:sz w:val="28"/>
          <w:szCs w:val="28"/>
          <w:lang w:eastAsia="ru-RU"/>
        </w:rPr>
        <w:drawing>
          <wp:inline distT="0" distB="0" distL="0" distR="0">
            <wp:extent cx="144145" cy="144145"/>
            <wp:effectExtent l="19050" t="0" r="8255" b="0"/>
            <wp:docPr id="2646" name="Рисунок 2646" descr="https://ege.sdamgia.ru/formula/bc/bc6b0efd3bed4dfabe15757cf4089d8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descr="https://ege.sdamgia.ru/formula/bc/bc6b0efd3bed4dfabe15757cf4089d87p.png"/>
                    <pic:cNvPicPr>
                      <a:picLocks noChangeAspect="1" noChangeArrowheads="1"/>
                    </pic:cNvPicPr>
                  </pic:nvPicPr>
                  <pic:blipFill>
                    <a:blip r:embed="rId1116"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r w:rsidR="009919C2" w:rsidRPr="003455F6">
        <w:rPr>
          <w:rStyle w:val="FontStyle16"/>
          <w:sz w:val="28"/>
          <w:szCs w:val="28"/>
        </w:rPr>
        <w:t>равен 3 Н. Чему равен модуль равнодействующей векторов </w:t>
      </w:r>
      <w:r w:rsidR="009919C2" w:rsidRPr="003455F6">
        <w:rPr>
          <w:rStyle w:val="FontStyle16"/>
          <w:noProof/>
          <w:sz w:val="28"/>
          <w:szCs w:val="28"/>
          <w:lang w:eastAsia="ru-RU"/>
        </w:rPr>
        <w:drawing>
          <wp:inline distT="0" distB="0" distL="0" distR="0">
            <wp:extent cx="211455" cy="173355"/>
            <wp:effectExtent l="19050" t="0" r="0" b="0"/>
            <wp:docPr id="2647" name="Рисунок 2647" descr="https://ege.sdamgia.ru/formula/5f/5f26591f159bfea4aefce7badbc20f8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descr="https://ege.sdamgia.ru/formula/5f/5f26591f159bfea4aefce7badbc20f86p.png"/>
                    <pic:cNvPicPr>
                      <a:picLocks noChangeAspect="1" noChangeArrowheads="1"/>
                    </pic:cNvPicPr>
                  </pic:nvPicPr>
                  <pic:blipFill>
                    <a:blip r:embed="rId1117" cstate="print"/>
                    <a:srcRect/>
                    <a:stretch>
                      <a:fillRect/>
                    </a:stretch>
                  </pic:blipFill>
                  <pic:spPr bwMode="auto">
                    <a:xfrm>
                      <a:off x="0" y="0"/>
                      <a:ext cx="211455" cy="173355"/>
                    </a:xfrm>
                    <a:prstGeom prst="rect">
                      <a:avLst/>
                    </a:prstGeom>
                    <a:noFill/>
                    <a:ln w="9525">
                      <a:noFill/>
                      <a:miter lim="800000"/>
                      <a:headEnd/>
                      <a:tailEnd/>
                    </a:ln>
                  </pic:spPr>
                </pic:pic>
              </a:graphicData>
            </a:graphic>
          </wp:inline>
        </w:drawing>
      </w:r>
      <w:r w:rsidR="009919C2" w:rsidRPr="003455F6">
        <w:rPr>
          <w:rStyle w:val="FontStyle16"/>
          <w:sz w:val="28"/>
          <w:szCs w:val="28"/>
        </w:rPr>
        <w:t> </w:t>
      </w:r>
      <w:r w:rsidR="009919C2" w:rsidRPr="003455F6">
        <w:rPr>
          <w:rStyle w:val="FontStyle16"/>
          <w:noProof/>
          <w:sz w:val="28"/>
          <w:szCs w:val="28"/>
          <w:lang w:eastAsia="ru-RU"/>
        </w:rPr>
        <w:drawing>
          <wp:inline distT="0" distB="0" distL="0" distR="0">
            <wp:extent cx="211455" cy="173355"/>
            <wp:effectExtent l="19050" t="0" r="0" b="0"/>
            <wp:docPr id="2648" name="Рисунок 2648" descr="https://ege.sdamgia.ru/formula/8a/8a5388392ba31bc3129da7d1d387dd0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descr="https://ege.sdamgia.ru/formula/8a/8a5388392ba31bc3129da7d1d387dd06p.png"/>
                    <pic:cNvPicPr>
                      <a:picLocks noChangeAspect="1" noChangeArrowheads="1"/>
                    </pic:cNvPicPr>
                  </pic:nvPicPr>
                  <pic:blipFill>
                    <a:blip r:embed="rId1118" cstate="print"/>
                    <a:srcRect/>
                    <a:stretch>
                      <a:fillRect/>
                    </a:stretch>
                  </pic:blipFill>
                  <pic:spPr bwMode="auto">
                    <a:xfrm>
                      <a:off x="0" y="0"/>
                      <a:ext cx="211455" cy="173355"/>
                    </a:xfrm>
                    <a:prstGeom prst="rect">
                      <a:avLst/>
                    </a:prstGeom>
                    <a:noFill/>
                    <a:ln w="9525">
                      <a:noFill/>
                      <a:miter lim="800000"/>
                      <a:headEnd/>
                      <a:tailEnd/>
                    </a:ln>
                  </pic:spPr>
                </pic:pic>
              </a:graphicData>
            </a:graphic>
          </wp:inline>
        </w:drawing>
      </w:r>
      <w:r w:rsidR="009919C2" w:rsidRPr="003455F6">
        <w:rPr>
          <w:rStyle w:val="FontStyle16"/>
          <w:sz w:val="28"/>
          <w:szCs w:val="28"/>
        </w:rPr>
        <w:t> </w:t>
      </w:r>
      <w:r w:rsidR="009919C2" w:rsidRPr="003455F6">
        <w:rPr>
          <w:rStyle w:val="FontStyle16"/>
          <w:noProof/>
          <w:sz w:val="28"/>
          <w:szCs w:val="28"/>
          <w:lang w:eastAsia="ru-RU"/>
        </w:rPr>
        <w:drawing>
          <wp:inline distT="0" distB="0" distL="0" distR="0">
            <wp:extent cx="154305" cy="154305"/>
            <wp:effectExtent l="19050" t="0" r="0" b="0"/>
            <wp:docPr id="2649" name="Рисунок 2649" descr="https://ege.sdamgia.ru/formula/01/01951ec559cd6c4cdc5e189332a6517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descr="https://ege.sdamgia.ru/formula/01/01951ec559cd6c4cdc5e189332a65175p.png"/>
                    <pic:cNvPicPr>
                      <a:picLocks noChangeAspect="1" noChangeArrowheads="1"/>
                    </pic:cNvPicPr>
                  </pic:nvPicPr>
                  <pic:blipFill>
                    <a:blip r:embed="rId1119"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009919C2" w:rsidRPr="003455F6">
        <w:rPr>
          <w:rStyle w:val="FontStyle16"/>
          <w:sz w:val="28"/>
          <w:szCs w:val="28"/>
        </w:rPr>
        <w:t> и </w:t>
      </w:r>
      <w:r w:rsidR="009919C2" w:rsidRPr="003455F6">
        <w:rPr>
          <w:rStyle w:val="FontStyle16"/>
          <w:noProof/>
          <w:sz w:val="28"/>
          <w:szCs w:val="28"/>
          <w:lang w:eastAsia="ru-RU"/>
        </w:rPr>
        <w:drawing>
          <wp:inline distT="0" distB="0" distL="0" distR="0">
            <wp:extent cx="154305" cy="144145"/>
            <wp:effectExtent l="19050" t="0" r="0" b="0"/>
            <wp:docPr id="2650" name="Рисунок 2650" descr="https://ege.sdamgia.ru/formula/89/896157cbb4ea63a0329a298b62b6d83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descr="https://ege.sdamgia.ru/formula/89/896157cbb4ea63a0329a298b62b6d836p.png"/>
                    <pic:cNvPicPr>
                      <a:picLocks noChangeAspect="1" noChangeArrowheads="1"/>
                    </pic:cNvPicPr>
                  </pic:nvPicPr>
                  <pic:blipFill>
                    <a:blip r:embed="rId1120"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009919C2" w:rsidRPr="003455F6">
        <w:rPr>
          <w:rStyle w:val="FontStyle16"/>
          <w:sz w:val="28"/>
          <w:szCs w:val="28"/>
        </w:rPr>
        <w:t>? (Ответ дайте в ньютонах.)</w:t>
      </w:r>
    </w:p>
    <w:p w:rsidR="00341A33" w:rsidRPr="003455F6" w:rsidRDefault="00341A33" w:rsidP="00341A33">
      <w:pPr>
        <w:spacing w:after="0" w:line="240" w:lineRule="auto"/>
        <w:ind w:firstLine="709"/>
        <w:rPr>
          <w:sz w:val="28"/>
        </w:rPr>
      </w:pP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autoSpaceDE w:val="0"/>
        <w:autoSpaceDN w:val="0"/>
        <w:spacing w:after="0" w:line="240" w:lineRule="auto"/>
        <w:jc w:val="center"/>
        <w:rPr>
          <w:sz w:val="28"/>
          <w:szCs w:val="28"/>
        </w:rPr>
      </w:pP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19</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Применение первого начала термодинамики к изопроцессам</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Вынужденные электрические колебания. Переменный ток и его получение</w:t>
      </w:r>
    </w:p>
    <w:p w:rsidR="009919C2" w:rsidRPr="003455F6" w:rsidRDefault="00341A33" w:rsidP="007F2082">
      <w:pPr>
        <w:pStyle w:val="leftmargin"/>
        <w:spacing w:before="0" w:beforeAutospacing="0" w:after="0" w:afterAutospacing="0"/>
        <w:jc w:val="both"/>
        <w:rPr>
          <w:rStyle w:val="FontStyle16"/>
          <w:rFonts w:eastAsiaTheme="minorHAnsi"/>
          <w:sz w:val="28"/>
          <w:szCs w:val="28"/>
          <w:lang w:eastAsia="en-US"/>
        </w:rPr>
      </w:pPr>
      <w:r w:rsidRPr="003455F6">
        <w:rPr>
          <w:sz w:val="28"/>
        </w:rPr>
        <w:t xml:space="preserve">3. </w:t>
      </w:r>
      <w:r w:rsidRPr="003455F6">
        <w:rPr>
          <w:rStyle w:val="FontStyle16"/>
          <w:rFonts w:eastAsiaTheme="minorHAnsi"/>
          <w:sz w:val="28"/>
          <w:szCs w:val="28"/>
          <w:lang w:eastAsia="en-US"/>
        </w:rPr>
        <w:t xml:space="preserve">Задача. </w:t>
      </w:r>
      <w:r w:rsidR="009919C2" w:rsidRPr="003455F6">
        <w:rPr>
          <w:rStyle w:val="FontStyle16"/>
          <w:rFonts w:eastAsiaTheme="minorHAnsi"/>
          <w:sz w:val="28"/>
          <w:szCs w:val="28"/>
          <w:lang w:eastAsia="en-US"/>
        </w:rPr>
        <w:t>Колебательное движение тела задано уравнением:</w:t>
      </w:r>
      <w:r w:rsidR="009919C2" w:rsidRPr="003455F6">
        <w:rPr>
          <w:rStyle w:val="FontStyle16"/>
          <w:rFonts w:eastAsiaTheme="minorHAnsi"/>
          <w:noProof/>
          <w:sz w:val="28"/>
          <w:szCs w:val="28"/>
        </w:rPr>
        <w:drawing>
          <wp:inline distT="0" distB="0" distL="0" distR="0">
            <wp:extent cx="1424305" cy="346710"/>
            <wp:effectExtent l="19050" t="0" r="4445" b="0"/>
            <wp:docPr id="1160" name="Рисунок 1074" descr="https://ege.sdamgia.ru/formula/18/18953864a960bb6cff938c2df064801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descr="https://ege.sdamgia.ru/formula/18/18953864a960bb6cff938c2df0648012p.png"/>
                    <pic:cNvPicPr>
                      <a:picLocks noChangeAspect="1" noChangeArrowheads="1"/>
                    </pic:cNvPicPr>
                  </pic:nvPicPr>
                  <pic:blipFill>
                    <a:blip r:embed="rId1121" cstate="print"/>
                    <a:srcRect/>
                    <a:stretch>
                      <a:fillRect/>
                    </a:stretch>
                  </pic:blipFill>
                  <pic:spPr bwMode="auto">
                    <a:xfrm>
                      <a:off x="0" y="0"/>
                      <a:ext cx="1424305" cy="346710"/>
                    </a:xfrm>
                    <a:prstGeom prst="rect">
                      <a:avLst/>
                    </a:prstGeom>
                    <a:noFill/>
                    <a:ln w="9525">
                      <a:noFill/>
                      <a:miter lim="800000"/>
                      <a:headEnd/>
                      <a:tailEnd/>
                    </a:ln>
                  </pic:spPr>
                </pic:pic>
              </a:graphicData>
            </a:graphic>
          </wp:inline>
        </w:drawing>
      </w:r>
      <w:r w:rsidR="007F2082" w:rsidRPr="003455F6">
        <w:rPr>
          <w:rStyle w:val="FontStyle16"/>
          <w:rFonts w:eastAsiaTheme="minorHAnsi"/>
          <w:sz w:val="28"/>
          <w:szCs w:val="28"/>
          <w:lang w:eastAsia="en-US"/>
        </w:rPr>
        <w:t xml:space="preserve"> </w:t>
      </w:r>
      <w:r w:rsidR="009919C2" w:rsidRPr="003455F6">
        <w:rPr>
          <w:rStyle w:val="FontStyle16"/>
          <w:rFonts w:eastAsiaTheme="minorHAnsi"/>
          <w:sz w:val="28"/>
          <w:szCs w:val="28"/>
          <w:lang w:eastAsia="en-US"/>
        </w:rPr>
        <w:t>где </w:t>
      </w:r>
      <w:r w:rsidR="009919C2" w:rsidRPr="003455F6">
        <w:rPr>
          <w:rStyle w:val="FontStyle16"/>
          <w:rFonts w:eastAsiaTheme="minorHAnsi"/>
          <w:noProof/>
          <w:sz w:val="28"/>
          <w:szCs w:val="28"/>
        </w:rPr>
        <w:drawing>
          <wp:inline distT="0" distB="0" distL="0" distR="0">
            <wp:extent cx="702945" cy="173355"/>
            <wp:effectExtent l="19050" t="0" r="1905" b="0"/>
            <wp:docPr id="1161" name="Рисунок 1075" descr="https://ege.sdamgia.ru/formula/17/17b38f66193a6cadd4d767f1bfba3d6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descr="https://ege.sdamgia.ru/formula/17/17b38f66193a6cadd4d767f1bfba3d6dp.png"/>
                    <pic:cNvPicPr>
                      <a:picLocks noChangeAspect="1" noChangeArrowheads="1"/>
                    </pic:cNvPicPr>
                  </pic:nvPicPr>
                  <pic:blipFill>
                    <a:blip r:embed="rId1122" cstate="print"/>
                    <a:srcRect/>
                    <a:stretch>
                      <a:fillRect/>
                    </a:stretch>
                  </pic:blipFill>
                  <pic:spPr bwMode="auto">
                    <a:xfrm>
                      <a:off x="0" y="0"/>
                      <a:ext cx="702945" cy="173355"/>
                    </a:xfrm>
                    <a:prstGeom prst="rect">
                      <a:avLst/>
                    </a:prstGeom>
                    <a:noFill/>
                    <a:ln w="9525">
                      <a:noFill/>
                      <a:miter lim="800000"/>
                      <a:headEnd/>
                      <a:tailEnd/>
                    </a:ln>
                  </pic:spPr>
                </pic:pic>
              </a:graphicData>
            </a:graphic>
          </wp:inline>
        </w:drawing>
      </w:r>
      <w:r w:rsidR="009919C2" w:rsidRPr="003455F6">
        <w:rPr>
          <w:rStyle w:val="FontStyle16"/>
          <w:rFonts w:eastAsiaTheme="minorHAnsi"/>
          <w:sz w:val="28"/>
          <w:szCs w:val="28"/>
          <w:lang w:eastAsia="en-US"/>
        </w:rPr>
        <w:t> </w:t>
      </w:r>
      <w:r w:rsidR="009919C2" w:rsidRPr="003455F6">
        <w:rPr>
          <w:rStyle w:val="FontStyle16"/>
          <w:rFonts w:eastAsiaTheme="minorHAnsi"/>
          <w:noProof/>
          <w:sz w:val="28"/>
          <w:szCs w:val="28"/>
        </w:rPr>
        <w:drawing>
          <wp:inline distT="0" distB="0" distL="0" distR="0">
            <wp:extent cx="760095" cy="240665"/>
            <wp:effectExtent l="19050" t="0" r="1905" b="0"/>
            <wp:docPr id="1162" name="Рисунок 1076" descr="https://ege.sdamgia.ru/formula/a4/a4fbcbfd897992e301727aedc77a9a2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descr="https://ege.sdamgia.ru/formula/a4/a4fbcbfd897992e301727aedc77a9a28p.png"/>
                    <pic:cNvPicPr>
                      <a:picLocks noChangeAspect="1" noChangeArrowheads="1"/>
                    </pic:cNvPicPr>
                  </pic:nvPicPr>
                  <pic:blipFill>
                    <a:blip r:embed="rId1123" cstate="print"/>
                    <a:srcRect/>
                    <a:stretch>
                      <a:fillRect/>
                    </a:stretch>
                  </pic:blipFill>
                  <pic:spPr bwMode="auto">
                    <a:xfrm>
                      <a:off x="0" y="0"/>
                      <a:ext cx="760095" cy="240665"/>
                    </a:xfrm>
                    <a:prstGeom prst="rect">
                      <a:avLst/>
                    </a:prstGeom>
                    <a:noFill/>
                    <a:ln w="9525">
                      <a:noFill/>
                      <a:miter lim="800000"/>
                      <a:headEnd/>
                      <a:tailEnd/>
                    </a:ln>
                  </pic:spPr>
                </pic:pic>
              </a:graphicData>
            </a:graphic>
          </wp:inline>
        </w:drawing>
      </w:r>
      <w:r w:rsidR="009919C2" w:rsidRPr="003455F6">
        <w:rPr>
          <w:rStyle w:val="FontStyle16"/>
          <w:rFonts w:eastAsiaTheme="minorHAnsi"/>
          <w:sz w:val="28"/>
          <w:szCs w:val="28"/>
          <w:lang w:eastAsia="en-US"/>
        </w:rPr>
        <w:t> Чему равна амплитуда колебаний? (Ответ дайте в сантиметрах.)</w:t>
      </w:r>
    </w:p>
    <w:p w:rsidR="007F2082" w:rsidRPr="003455F6" w:rsidRDefault="007F2082"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20</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w:t>
            </w:r>
            <w:r w:rsidR="00D718E7" w:rsidRPr="003455F6">
              <w:t>1</w:t>
            </w:r>
            <w:r w:rsidRPr="003455F6">
              <w:t>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Преобразование переменного тока. Трансформатор</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КПД теплового двигателя. Роль тепловых двигателей в народном хозяйстве и охрана природы</w:t>
      </w:r>
    </w:p>
    <w:p w:rsidR="009919C2" w:rsidRPr="003455F6" w:rsidRDefault="00341A33" w:rsidP="009919C2">
      <w:pPr>
        <w:pStyle w:val="leftmargin"/>
        <w:spacing w:before="0" w:beforeAutospacing="0" w:after="0" w:afterAutospacing="0"/>
        <w:jc w:val="both"/>
        <w:rPr>
          <w:rStyle w:val="FontStyle16"/>
          <w:rFonts w:eastAsiaTheme="minorHAnsi"/>
          <w:sz w:val="28"/>
          <w:szCs w:val="28"/>
          <w:lang w:eastAsia="en-US"/>
        </w:rPr>
      </w:pPr>
      <w:r w:rsidRPr="003455F6">
        <w:rPr>
          <w:sz w:val="28"/>
        </w:rPr>
        <w:t xml:space="preserve">3. </w:t>
      </w:r>
      <w:r w:rsidRPr="003455F6">
        <w:rPr>
          <w:rStyle w:val="FontStyle16"/>
          <w:rFonts w:eastAsiaTheme="minorHAnsi"/>
          <w:sz w:val="28"/>
          <w:szCs w:val="28"/>
          <w:lang w:eastAsia="en-US"/>
        </w:rPr>
        <w:t xml:space="preserve">Задача. </w:t>
      </w:r>
      <w:r w:rsidR="009919C2" w:rsidRPr="003455F6">
        <w:rPr>
          <w:rStyle w:val="FontStyle16"/>
          <w:rFonts w:eastAsiaTheme="minorHAnsi"/>
          <w:sz w:val="28"/>
          <w:szCs w:val="28"/>
          <w:lang w:eastAsia="en-US"/>
        </w:rPr>
        <w:t>На графиках представлена зависимость координаты х центров масс тела а и тела б от времени t при гармонических колебаниях вдоль оси Ox.</w:t>
      </w:r>
    </w:p>
    <w:p w:rsidR="00341A33" w:rsidRPr="003455F6" w:rsidRDefault="009919C2" w:rsidP="009919C2">
      <w:pPr>
        <w:spacing w:after="0" w:line="240" w:lineRule="auto"/>
        <w:ind w:firstLine="709"/>
        <w:jc w:val="both"/>
        <w:rPr>
          <w:rStyle w:val="FontStyle16"/>
          <w:sz w:val="28"/>
          <w:szCs w:val="28"/>
        </w:rPr>
      </w:pPr>
      <w:r w:rsidRPr="003455F6">
        <w:rPr>
          <w:rStyle w:val="FontStyle16"/>
          <w:sz w:val="28"/>
          <w:szCs w:val="28"/>
        </w:rPr>
        <w:t>На каком расстоянии друг от друга находятся центры масс тел а и б в момент времени 0 с? (Ответ дайте в сантиметрах.)</w:t>
      </w:r>
    </w:p>
    <w:p w:rsidR="00341A33" w:rsidRPr="003455F6" w:rsidRDefault="00341A33" w:rsidP="00341A33">
      <w:pPr>
        <w:spacing w:after="0" w:line="240" w:lineRule="auto"/>
        <w:ind w:firstLine="709"/>
        <w:rPr>
          <w:sz w:val="28"/>
        </w:rPr>
      </w:pPr>
    </w:p>
    <w:p w:rsidR="00341A33" w:rsidRPr="003455F6" w:rsidRDefault="007F2082" w:rsidP="00341A33">
      <w:pPr>
        <w:spacing w:after="0" w:line="240" w:lineRule="auto"/>
        <w:rPr>
          <w:sz w:val="28"/>
        </w:rPr>
      </w:pPr>
      <w:r w:rsidRPr="003455F6">
        <w:rPr>
          <w:noProof/>
          <w:sz w:val="28"/>
          <w:lang w:eastAsia="ru-RU"/>
        </w:rPr>
        <w:drawing>
          <wp:anchor distT="0" distB="0" distL="114300" distR="114300" simplePos="0" relativeHeight="251651072" behindDoc="0" locked="0" layoutInCell="1" allowOverlap="1">
            <wp:simplePos x="0" y="0"/>
            <wp:positionH relativeFrom="column">
              <wp:posOffset>-455295</wp:posOffset>
            </wp:positionH>
            <wp:positionV relativeFrom="paragraph">
              <wp:posOffset>115570</wp:posOffset>
            </wp:positionV>
            <wp:extent cx="4656455" cy="1254125"/>
            <wp:effectExtent l="19050" t="0" r="0" b="0"/>
            <wp:wrapSquare wrapText="bothSides"/>
            <wp:docPr id="1163" name="Рисунок 1088" descr="https://phys-ege.sdamgia.ru/get_file?id=1598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descr="https://phys-ege.sdamgia.ru/get_file?id=15988&amp;png=1"/>
                    <pic:cNvPicPr>
                      <a:picLocks noChangeAspect="1" noChangeArrowheads="1"/>
                    </pic:cNvPicPr>
                  </pic:nvPicPr>
                  <pic:blipFill>
                    <a:blip r:embed="rId1124" cstate="print"/>
                    <a:srcRect/>
                    <a:stretch>
                      <a:fillRect/>
                    </a:stretch>
                  </pic:blipFill>
                  <pic:spPr bwMode="auto">
                    <a:xfrm>
                      <a:off x="0" y="0"/>
                      <a:ext cx="4656455" cy="1254125"/>
                    </a:xfrm>
                    <a:prstGeom prst="rect">
                      <a:avLst/>
                    </a:prstGeom>
                    <a:noFill/>
                    <a:ln w="9525">
                      <a:noFill/>
                      <a:miter lim="800000"/>
                      <a:headEnd/>
                      <a:tailEnd/>
                    </a:ln>
                  </pic:spPr>
                </pic:pic>
              </a:graphicData>
            </a:graphic>
          </wp:anchor>
        </w:drawing>
      </w:r>
    </w:p>
    <w:p w:rsidR="00341A33" w:rsidRPr="003455F6" w:rsidRDefault="00341A33" w:rsidP="007F2082">
      <w:pPr>
        <w:spacing w:after="0" w:line="240" w:lineRule="auto"/>
        <w:rPr>
          <w:sz w:val="28"/>
          <w:szCs w:val="28"/>
        </w:rPr>
      </w:pPr>
      <w:r w:rsidRPr="003455F6">
        <w:rPr>
          <w:sz w:val="28"/>
        </w:rPr>
        <w:t>Преподаватель __________________</w:t>
      </w: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21</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Световой поток и освещенность. Законы освещенности</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Кипение. Зависимость температуры кипения от давления</w:t>
      </w:r>
    </w:p>
    <w:p w:rsidR="00341A33" w:rsidRPr="003455F6" w:rsidRDefault="00341A33" w:rsidP="009919C2">
      <w:pPr>
        <w:shd w:val="clear" w:color="auto" w:fill="FFFFFF"/>
        <w:spacing w:after="0" w:line="240" w:lineRule="auto"/>
        <w:ind w:firstLine="709"/>
        <w:jc w:val="both"/>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В образце, содержащем большое количество атомов стронция </w:t>
      </w:r>
      <w:r w:rsidR="009919C2" w:rsidRPr="003455F6">
        <w:rPr>
          <w:rStyle w:val="FontStyle16"/>
          <w:noProof/>
          <w:sz w:val="28"/>
          <w:szCs w:val="28"/>
          <w:lang w:eastAsia="ru-RU"/>
        </w:rPr>
        <w:drawing>
          <wp:inline distT="0" distB="0" distL="0" distR="0">
            <wp:extent cx="346710" cy="240665"/>
            <wp:effectExtent l="19050" t="0" r="0" b="0"/>
            <wp:docPr id="1164" name="Рисунок 1123" descr="https://ege.sdamgia.ru/formula/1c/1cfb266dcfd97b644378fff87ad0128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descr="https://ege.sdamgia.ru/formula/1c/1cfb266dcfd97b644378fff87ad01289p.png"/>
                    <pic:cNvPicPr>
                      <a:picLocks noChangeAspect="1" noChangeArrowheads="1"/>
                    </pic:cNvPicPr>
                  </pic:nvPicPr>
                  <pic:blipFill>
                    <a:blip r:embed="rId1125" cstate="print"/>
                    <a:srcRect/>
                    <a:stretch>
                      <a:fillRect/>
                    </a:stretch>
                  </pic:blipFill>
                  <pic:spPr bwMode="auto">
                    <a:xfrm>
                      <a:off x="0" y="0"/>
                      <a:ext cx="346710" cy="240665"/>
                    </a:xfrm>
                    <a:prstGeom prst="rect">
                      <a:avLst/>
                    </a:prstGeom>
                    <a:noFill/>
                    <a:ln w="9525">
                      <a:noFill/>
                      <a:miter lim="800000"/>
                      <a:headEnd/>
                      <a:tailEnd/>
                    </a:ln>
                  </pic:spPr>
                </pic:pic>
              </a:graphicData>
            </a:graphic>
          </wp:inline>
        </w:drawing>
      </w:r>
      <w:r w:rsidR="009919C2" w:rsidRPr="003455F6">
        <w:rPr>
          <w:rStyle w:val="FontStyle16"/>
          <w:sz w:val="28"/>
          <w:szCs w:val="28"/>
        </w:rPr>
        <w:t> через 28 лет останется половина начального количества атомов. Каков период полураспада ядер атомов стронция? (Ответ дать в годах.)</w:t>
      </w:r>
    </w:p>
    <w:p w:rsidR="00341A33" w:rsidRPr="003455F6" w:rsidRDefault="00341A33" w:rsidP="00341A33">
      <w:pPr>
        <w:spacing w:after="0" w:line="240" w:lineRule="auto"/>
        <w:ind w:firstLine="709"/>
        <w:rPr>
          <w:sz w:val="28"/>
        </w:rPr>
      </w:pP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22</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w:t>
            </w:r>
            <w:r w:rsidR="00D718E7" w:rsidRPr="003455F6">
              <w:t>1</w:t>
            </w:r>
            <w:r w:rsidRPr="003455F6">
              <w:t>__группа_________________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rPr>
          <w:sz w:val="28"/>
        </w:rPr>
      </w:pPr>
      <w:r w:rsidRPr="003455F6">
        <w:rPr>
          <w:sz w:val="28"/>
        </w:rPr>
        <w:t xml:space="preserve">1. </w:t>
      </w:r>
      <w:r w:rsidRPr="003455F6">
        <w:rPr>
          <w:rStyle w:val="FontStyle16"/>
          <w:sz w:val="28"/>
          <w:szCs w:val="28"/>
        </w:rPr>
        <w:t>Влажность воздуха. Точка росы. Приборы для определения влажности воздуха</w:t>
      </w:r>
    </w:p>
    <w:p w:rsidR="00341A33" w:rsidRPr="003455F6" w:rsidRDefault="00341A33" w:rsidP="00341A33">
      <w:pPr>
        <w:spacing w:after="0" w:line="240" w:lineRule="auto"/>
        <w:ind w:firstLine="709"/>
        <w:rPr>
          <w:sz w:val="28"/>
        </w:rPr>
      </w:pPr>
      <w:r w:rsidRPr="003455F6">
        <w:rPr>
          <w:sz w:val="28"/>
        </w:rPr>
        <w:t xml:space="preserve">2. </w:t>
      </w:r>
      <w:r w:rsidRPr="003455F6">
        <w:rPr>
          <w:rStyle w:val="FontStyle16"/>
          <w:sz w:val="28"/>
          <w:szCs w:val="28"/>
        </w:rPr>
        <w:t>Электромагнитная природа света. Скорость света. Зависимость между световой волной и частотой электромагнитных колебаний</w:t>
      </w:r>
    </w:p>
    <w:p w:rsidR="00341A33" w:rsidRPr="003455F6" w:rsidRDefault="00341A33" w:rsidP="00341A33">
      <w:pPr>
        <w:spacing w:after="0" w:line="240" w:lineRule="auto"/>
        <w:ind w:firstLine="709"/>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Период полураспада изотопа натрия </w:t>
      </w:r>
      <w:r w:rsidR="009919C2" w:rsidRPr="003455F6">
        <w:rPr>
          <w:rStyle w:val="FontStyle16"/>
          <w:noProof/>
          <w:sz w:val="28"/>
          <w:szCs w:val="28"/>
          <w:lang w:eastAsia="ru-RU"/>
        </w:rPr>
        <w:drawing>
          <wp:inline distT="0" distB="0" distL="0" distR="0">
            <wp:extent cx="125095" cy="231140"/>
            <wp:effectExtent l="19050" t="0" r="8255" b="0"/>
            <wp:docPr id="1165" name="Рисунок 1113" descr="https://ege.sdamgia.ru/formula/60/60ead64e097695c10d18b126d17ba36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descr="https://ege.sdamgia.ru/formula/60/60ead64e097695c10d18b126d17ba36ep.png"/>
                    <pic:cNvPicPr>
                      <a:picLocks noChangeAspect="1" noChangeArrowheads="1"/>
                    </pic:cNvPicPr>
                  </pic:nvPicPr>
                  <pic:blipFill>
                    <a:blip r:embed="rId1126" cstate="print"/>
                    <a:srcRect/>
                    <a:stretch>
                      <a:fillRect/>
                    </a:stretch>
                  </pic:blipFill>
                  <pic:spPr bwMode="auto">
                    <a:xfrm>
                      <a:off x="0" y="0"/>
                      <a:ext cx="125095" cy="231140"/>
                    </a:xfrm>
                    <a:prstGeom prst="rect">
                      <a:avLst/>
                    </a:prstGeom>
                    <a:noFill/>
                    <a:ln w="9525">
                      <a:noFill/>
                      <a:miter lim="800000"/>
                      <a:headEnd/>
                      <a:tailEnd/>
                    </a:ln>
                  </pic:spPr>
                </pic:pic>
              </a:graphicData>
            </a:graphic>
          </wp:inline>
        </w:drawing>
      </w:r>
      <w:r w:rsidR="009919C2" w:rsidRPr="003455F6">
        <w:rPr>
          <w:rStyle w:val="FontStyle16"/>
          <w:sz w:val="28"/>
          <w:szCs w:val="28"/>
        </w:rPr>
        <w:t>Na равен 2,6 года. Если изначально было 104 г этого изотопа, то сколько примерно его будет через 5,2 года? (Ответ дать в граммах.)</w:t>
      </w:r>
    </w:p>
    <w:p w:rsidR="00341A33" w:rsidRPr="003455F6" w:rsidRDefault="00341A33" w:rsidP="00341A33">
      <w:pPr>
        <w:spacing w:after="0" w:line="240" w:lineRule="auto"/>
        <w:rPr>
          <w:sz w:val="28"/>
        </w:rPr>
      </w:pPr>
    </w:p>
    <w:p w:rsidR="00341A33" w:rsidRPr="003455F6" w:rsidRDefault="00341A33" w:rsidP="007F2082">
      <w:pPr>
        <w:spacing w:after="0" w:line="240" w:lineRule="auto"/>
        <w:rPr>
          <w:sz w:val="28"/>
          <w:szCs w:val="28"/>
        </w:rPr>
      </w:pPr>
      <w:r w:rsidRPr="003455F6">
        <w:rPr>
          <w:sz w:val="28"/>
        </w:rPr>
        <w:t>Преподаватель ____________________________________</w:t>
      </w: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23</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w:t>
            </w:r>
            <w:r w:rsidR="00D718E7" w:rsidRPr="003455F6">
              <w:t>1</w:t>
            </w:r>
            <w:r w:rsidRPr="003455F6">
              <w:t>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jc w:val="both"/>
      </w:pPr>
    </w:p>
    <w:p w:rsidR="00341A33" w:rsidRPr="003455F6" w:rsidRDefault="00341A33" w:rsidP="00341A33">
      <w:pPr>
        <w:spacing w:after="0" w:line="240" w:lineRule="auto"/>
        <w:ind w:firstLine="709"/>
        <w:jc w:val="both"/>
        <w:rPr>
          <w:sz w:val="28"/>
        </w:rPr>
      </w:pPr>
      <w:r w:rsidRPr="003455F6">
        <w:rPr>
          <w:sz w:val="28"/>
        </w:rPr>
        <w:t xml:space="preserve">1. </w:t>
      </w:r>
      <w:r w:rsidRPr="003455F6">
        <w:rPr>
          <w:rStyle w:val="FontStyle16"/>
          <w:sz w:val="28"/>
          <w:szCs w:val="28"/>
        </w:rPr>
        <w:t>Характеристика жидкого состояния вещества. Ближний порядок</w:t>
      </w:r>
    </w:p>
    <w:p w:rsidR="00341A33" w:rsidRPr="003455F6" w:rsidRDefault="00341A33" w:rsidP="00341A33">
      <w:pPr>
        <w:spacing w:after="0" w:line="240" w:lineRule="auto"/>
        <w:ind w:firstLine="709"/>
        <w:jc w:val="both"/>
        <w:rPr>
          <w:sz w:val="28"/>
        </w:rPr>
      </w:pPr>
      <w:r w:rsidRPr="003455F6">
        <w:rPr>
          <w:sz w:val="28"/>
        </w:rPr>
        <w:t xml:space="preserve">2. </w:t>
      </w:r>
      <w:r w:rsidRPr="003455F6">
        <w:rPr>
          <w:rStyle w:val="FontStyle16"/>
          <w:sz w:val="28"/>
          <w:szCs w:val="28"/>
        </w:rPr>
        <w:t>Принцип Гюйгенса. Закон отражения и преломления света. Физический смысл показателя пре</w:t>
      </w:r>
      <w:r w:rsidRPr="003455F6">
        <w:rPr>
          <w:rStyle w:val="FontStyle16"/>
          <w:sz w:val="28"/>
          <w:szCs w:val="28"/>
        </w:rPr>
        <w:softHyphen/>
        <w:t>ломления. Полное отражение света</w:t>
      </w:r>
    </w:p>
    <w:p w:rsidR="009919C2" w:rsidRPr="003455F6" w:rsidRDefault="007F2082" w:rsidP="009919C2">
      <w:pPr>
        <w:pStyle w:val="leftmargin"/>
        <w:spacing w:before="0" w:beforeAutospacing="0" w:after="0" w:afterAutospacing="0"/>
        <w:jc w:val="both"/>
        <w:rPr>
          <w:rStyle w:val="FontStyle16"/>
          <w:rFonts w:eastAsiaTheme="minorHAnsi"/>
          <w:sz w:val="28"/>
          <w:szCs w:val="28"/>
          <w:lang w:eastAsia="en-US"/>
        </w:rPr>
      </w:pPr>
      <w:r w:rsidRPr="003455F6">
        <w:rPr>
          <w:noProof/>
          <w:sz w:val="28"/>
        </w:rPr>
        <w:drawing>
          <wp:anchor distT="0" distB="0" distL="114300" distR="114300" simplePos="0" relativeHeight="251652096" behindDoc="0" locked="0" layoutInCell="1" allowOverlap="1">
            <wp:simplePos x="0" y="0"/>
            <wp:positionH relativeFrom="column">
              <wp:posOffset>3893185</wp:posOffset>
            </wp:positionH>
            <wp:positionV relativeFrom="paragraph">
              <wp:posOffset>48895</wp:posOffset>
            </wp:positionV>
            <wp:extent cx="2117725" cy="1787525"/>
            <wp:effectExtent l="19050" t="0" r="0" b="0"/>
            <wp:wrapSquare wrapText="bothSides"/>
            <wp:docPr id="1166" name="Рисунок 1127" descr="https://phys-ege.sdamgia.ru/get_file?id=58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descr="https://phys-ege.sdamgia.ru/get_file?id=588&amp;png=1"/>
                    <pic:cNvPicPr>
                      <a:picLocks noChangeAspect="1" noChangeArrowheads="1"/>
                    </pic:cNvPicPr>
                  </pic:nvPicPr>
                  <pic:blipFill>
                    <a:blip r:embed="rId1127" cstate="print"/>
                    <a:srcRect/>
                    <a:stretch>
                      <a:fillRect/>
                    </a:stretch>
                  </pic:blipFill>
                  <pic:spPr bwMode="auto">
                    <a:xfrm>
                      <a:off x="0" y="0"/>
                      <a:ext cx="2117725" cy="1787525"/>
                    </a:xfrm>
                    <a:prstGeom prst="rect">
                      <a:avLst/>
                    </a:prstGeom>
                    <a:noFill/>
                    <a:ln w="9525">
                      <a:noFill/>
                      <a:miter lim="800000"/>
                      <a:headEnd/>
                      <a:tailEnd/>
                    </a:ln>
                  </pic:spPr>
                </pic:pic>
              </a:graphicData>
            </a:graphic>
          </wp:anchor>
        </w:drawing>
      </w:r>
      <w:r w:rsidR="00341A33" w:rsidRPr="003455F6">
        <w:rPr>
          <w:sz w:val="28"/>
        </w:rPr>
        <w:t xml:space="preserve">3. </w:t>
      </w:r>
      <w:r w:rsidR="00341A33" w:rsidRPr="003455F6">
        <w:rPr>
          <w:rStyle w:val="FontStyle16"/>
          <w:rFonts w:eastAsiaTheme="minorHAnsi"/>
          <w:sz w:val="28"/>
          <w:szCs w:val="28"/>
          <w:lang w:eastAsia="en-US"/>
        </w:rPr>
        <w:t xml:space="preserve">Задача. </w:t>
      </w:r>
      <w:r w:rsidR="009919C2" w:rsidRPr="003455F6">
        <w:rPr>
          <w:rStyle w:val="FontStyle16"/>
          <w:rFonts w:eastAsiaTheme="minorHAnsi"/>
          <w:sz w:val="28"/>
          <w:szCs w:val="28"/>
          <w:lang w:eastAsia="en-US"/>
        </w:rPr>
        <w:t>Дан график зависимости числа N нераспавшихся ядер эрбия </w:t>
      </w:r>
      <w:r w:rsidR="009919C2" w:rsidRPr="003455F6">
        <w:rPr>
          <w:rStyle w:val="FontStyle16"/>
          <w:rFonts w:eastAsiaTheme="minorHAnsi"/>
          <w:noProof/>
          <w:sz w:val="28"/>
          <w:szCs w:val="28"/>
        </w:rPr>
        <w:drawing>
          <wp:inline distT="0" distB="0" distL="0" distR="0">
            <wp:extent cx="404495" cy="240665"/>
            <wp:effectExtent l="19050" t="0" r="0" b="0"/>
            <wp:docPr id="1167" name="Рисунок 1128" descr="https://ege.sdamgia.ru/formula/d6/d651bfc8a506cce3a12d1c5098b6371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descr="https://ege.sdamgia.ru/formula/d6/d651bfc8a506cce3a12d1c5098b6371ap.png"/>
                    <pic:cNvPicPr>
                      <a:picLocks noChangeAspect="1" noChangeArrowheads="1"/>
                    </pic:cNvPicPr>
                  </pic:nvPicPr>
                  <pic:blipFill>
                    <a:blip r:embed="rId1128" cstate="print"/>
                    <a:srcRect/>
                    <a:stretch>
                      <a:fillRect/>
                    </a:stretch>
                  </pic:blipFill>
                  <pic:spPr bwMode="auto">
                    <a:xfrm>
                      <a:off x="0" y="0"/>
                      <a:ext cx="404495" cy="240665"/>
                    </a:xfrm>
                    <a:prstGeom prst="rect">
                      <a:avLst/>
                    </a:prstGeom>
                    <a:noFill/>
                    <a:ln w="9525">
                      <a:noFill/>
                      <a:miter lim="800000"/>
                      <a:headEnd/>
                      <a:tailEnd/>
                    </a:ln>
                  </pic:spPr>
                </pic:pic>
              </a:graphicData>
            </a:graphic>
          </wp:inline>
        </w:drawing>
      </w:r>
      <w:r w:rsidR="009919C2" w:rsidRPr="003455F6">
        <w:rPr>
          <w:rStyle w:val="FontStyle16"/>
          <w:rFonts w:eastAsiaTheme="minorHAnsi"/>
          <w:sz w:val="28"/>
          <w:szCs w:val="28"/>
          <w:lang w:eastAsia="en-US"/>
        </w:rPr>
        <w:t> от времени. Каков период полураспада этого изотопа эрбия? (Ответ дать в часах.)</w:t>
      </w:r>
    </w:p>
    <w:p w:rsidR="00341A33" w:rsidRPr="003455F6" w:rsidRDefault="00341A33" w:rsidP="00341A33">
      <w:pPr>
        <w:spacing w:after="0" w:line="240" w:lineRule="auto"/>
        <w:ind w:firstLine="709"/>
        <w:jc w:val="both"/>
        <w:rPr>
          <w:rStyle w:val="FontStyle16"/>
          <w:sz w:val="28"/>
          <w:szCs w:val="28"/>
        </w:rPr>
      </w:pP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w:t>
      </w:r>
      <w:r w:rsidR="00936AF0" w:rsidRPr="003455F6">
        <w:rPr>
          <w:sz w:val="28"/>
        </w:rPr>
        <w:t>ль ____________________________</w:t>
      </w:r>
    </w:p>
    <w:p w:rsidR="00341A33" w:rsidRPr="003455F6" w:rsidRDefault="00341A33" w:rsidP="00936AF0">
      <w:pPr>
        <w:pBdr>
          <w:bottom w:val="single" w:sz="12" w:space="1" w:color="auto"/>
        </w:pBdr>
        <w:autoSpaceDE w:val="0"/>
        <w:autoSpaceDN w:val="0"/>
        <w:spacing w:after="0" w:line="240" w:lineRule="auto"/>
        <w:rPr>
          <w:sz w:val="28"/>
          <w:szCs w:val="28"/>
        </w:rPr>
      </w:pP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24</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ind w:firstLine="709"/>
        <w:rPr>
          <w:sz w:val="28"/>
        </w:rPr>
      </w:pPr>
      <w:r w:rsidRPr="003455F6">
        <w:rPr>
          <w:sz w:val="28"/>
        </w:rPr>
        <w:t xml:space="preserve">1. </w:t>
      </w:r>
      <w:r w:rsidRPr="003455F6">
        <w:rPr>
          <w:rStyle w:val="FontStyle16"/>
          <w:sz w:val="28"/>
          <w:szCs w:val="28"/>
        </w:rPr>
        <w:t>Поверхностное натяжение</w:t>
      </w:r>
    </w:p>
    <w:p w:rsidR="00341A33" w:rsidRPr="003455F6" w:rsidRDefault="00341A33" w:rsidP="00341A33">
      <w:pPr>
        <w:spacing w:after="0" w:line="240" w:lineRule="auto"/>
        <w:ind w:firstLine="709"/>
        <w:rPr>
          <w:sz w:val="28"/>
        </w:rPr>
      </w:pPr>
      <w:r w:rsidRPr="003455F6">
        <w:rPr>
          <w:sz w:val="28"/>
        </w:rPr>
        <w:t xml:space="preserve">2. </w:t>
      </w:r>
      <w:r w:rsidRPr="003455F6">
        <w:rPr>
          <w:rStyle w:val="FontStyle16"/>
          <w:sz w:val="28"/>
          <w:szCs w:val="28"/>
        </w:rPr>
        <w:t>Интерференция света. Ее проявление в природе и применение в технике</w:t>
      </w:r>
    </w:p>
    <w:p w:rsidR="00341A33" w:rsidRPr="003455F6" w:rsidRDefault="00341A33" w:rsidP="009919C2">
      <w:pPr>
        <w:shd w:val="clear" w:color="auto" w:fill="FFFFFF"/>
        <w:spacing w:after="0" w:line="240" w:lineRule="auto"/>
        <w:ind w:firstLine="709"/>
        <w:jc w:val="both"/>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Длина волны рентгеновского излучения равна </w:t>
      </w:r>
      <w:r w:rsidR="009919C2" w:rsidRPr="003455F6">
        <w:rPr>
          <w:rStyle w:val="FontStyle16"/>
          <w:noProof/>
          <w:sz w:val="28"/>
          <w:szCs w:val="28"/>
          <w:lang w:eastAsia="ru-RU"/>
        </w:rPr>
        <w:drawing>
          <wp:inline distT="0" distB="0" distL="0" distR="0">
            <wp:extent cx="629285" cy="237490"/>
            <wp:effectExtent l="19050" t="0" r="0" b="0"/>
            <wp:docPr id="1168" name="Рисунок 1131" descr="https://ege.sdamgia.ru/formula/f4/f47251898ec39e6c7ce3427375d2ad1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https://ege.sdamgia.ru/formula/f4/f47251898ec39e6c7ce3427375d2ad16p.png"/>
                    <pic:cNvPicPr>
                      <a:picLocks noChangeAspect="1" noChangeArrowheads="1"/>
                    </pic:cNvPicPr>
                  </pic:nvPicPr>
                  <pic:blipFill>
                    <a:blip r:embed="rId1129" cstate="print"/>
                    <a:srcRect/>
                    <a:stretch>
                      <a:fillRect/>
                    </a:stretch>
                  </pic:blipFill>
                  <pic:spPr bwMode="auto">
                    <a:xfrm>
                      <a:off x="0" y="0"/>
                      <a:ext cx="629285" cy="237490"/>
                    </a:xfrm>
                    <a:prstGeom prst="rect">
                      <a:avLst/>
                    </a:prstGeom>
                    <a:noFill/>
                    <a:ln w="9525">
                      <a:noFill/>
                      <a:miter lim="800000"/>
                      <a:headEnd/>
                      <a:tailEnd/>
                    </a:ln>
                  </pic:spPr>
                </pic:pic>
              </a:graphicData>
            </a:graphic>
          </wp:inline>
        </w:drawing>
      </w:r>
      <w:r w:rsidR="009919C2" w:rsidRPr="003455F6">
        <w:rPr>
          <w:rStyle w:val="FontStyle16"/>
          <w:sz w:val="28"/>
          <w:szCs w:val="28"/>
        </w:rPr>
        <w:t> Во сколько раз энергия одного фотона этого излучения превосходит энергию фотона видимого света длиной волны </w:t>
      </w:r>
      <w:r w:rsidR="009919C2" w:rsidRPr="003455F6">
        <w:rPr>
          <w:rStyle w:val="FontStyle16"/>
          <w:noProof/>
          <w:sz w:val="28"/>
          <w:szCs w:val="28"/>
          <w:lang w:eastAsia="ru-RU"/>
        </w:rPr>
        <w:drawing>
          <wp:inline distT="0" distB="0" distL="0" distR="0">
            <wp:extent cx="724535" cy="237490"/>
            <wp:effectExtent l="19050" t="0" r="0" b="0"/>
            <wp:docPr id="1169" name="Рисунок 1132" descr="https://ege.sdamgia.ru/formula/c2/c2cd63865e6c3e68b263505b7c9e863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https://ege.sdamgia.ru/formula/c2/c2cd63865e6c3e68b263505b7c9e8630p.png"/>
                    <pic:cNvPicPr>
                      <a:picLocks noChangeAspect="1" noChangeArrowheads="1"/>
                    </pic:cNvPicPr>
                  </pic:nvPicPr>
                  <pic:blipFill>
                    <a:blip r:embed="rId1130" cstate="print"/>
                    <a:srcRect/>
                    <a:stretch>
                      <a:fillRect/>
                    </a:stretch>
                  </pic:blipFill>
                  <pic:spPr bwMode="auto">
                    <a:xfrm>
                      <a:off x="0" y="0"/>
                      <a:ext cx="724535" cy="237490"/>
                    </a:xfrm>
                    <a:prstGeom prst="rect">
                      <a:avLst/>
                    </a:prstGeom>
                    <a:noFill/>
                    <a:ln w="9525">
                      <a:noFill/>
                      <a:miter lim="800000"/>
                      <a:headEnd/>
                      <a:tailEnd/>
                    </a:ln>
                  </pic:spPr>
                </pic:pic>
              </a:graphicData>
            </a:graphic>
          </wp:inline>
        </w:drawing>
      </w:r>
      <w:r w:rsidR="009919C2" w:rsidRPr="003455F6">
        <w:rPr>
          <w:rStyle w:val="FontStyle16"/>
          <w:sz w:val="28"/>
          <w:szCs w:val="28"/>
        </w:rPr>
        <w:t>?</w:t>
      </w:r>
    </w:p>
    <w:p w:rsidR="00341A33" w:rsidRPr="003455F6" w:rsidRDefault="00341A33" w:rsidP="00936AF0">
      <w:pPr>
        <w:spacing w:after="0" w:line="240" w:lineRule="auto"/>
        <w:rPr>
          <w:sz w:val="28"/>
          <w:szCs w:val="28"/>
        </w:rPr>
      </w:pPr>
      <w:r w:rsidRPr="003455F6">
        <w:rPr>
          <w:sz w:val="28"/>
        </w:rPr>
        <w:t>Преподаватель ____________________________________</w:t>
      </w: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25</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rPr>
          <w:sz w:val="28"/>
        </w:rPr>
      </w:pPr>
      <w:r w:rsidRPr="003455F6">
        <w:rPr>
          <w:sz w:val="28"/>
        </w:rPr>
        <w:t xml:space="preserve">1. </w:t>
      </w:r>
      <w:r w:rsidRPr="003455F6">
        <w:rPr>
          <w:rStyle w:val="FontStyle16"/>
          <w:sz w:val="28"/>
          <w:szCs w:val="28"/>
        </w:rPr>
        <w:t>Смачивание. Капиллярность. Капиллярные явления в природе, быту и технике</w:t>
      </w:r>
    </w:p>
    <w:p w:rsidR="00341A33" w:rsidRPr="003455F6" w:rsidRDefault="00341A33" w:rsidP="00341A33">
      <w:pPr>
        <w:spacing w:after="0" w:line="240" w:lineRule="auto"/>
        <w:ind w:firstLine="709"/>
        <w:rPr>
          <w:sz w:val="28"/>
        </w:rPr>
      </w:pPr>
      <w:r w:rsidRPr="003455F6">
        <w:rPr>
          <w:sz w:val="28"/>
        </w:rPr>
        <w:t xml:space="preserve">2. </w:t>
      </w:r>
      <w:r w:rsidRPr="003455F6">
        <w:rPr>
          <w:rStyle w:val="FontStyle16"/>
          <w:sz w:val="28"/>
          <w:szCs w:val="28"/>
        </w:rPr>
        <w:t>Дифракция света. Дифракционная решетка. Дифракционный спектр. Понятие о голографии</w:t>
      </w:r>
    </w:p>
    <w:p w:rsidR="00341A33" w:rsidRPr="003455F6" w:rsidRDefault="00341A33" w:rsidP="00341A33">
      <w:pPr>
        <w:spacing w:after="0" w:line="240" w:lineRule="auto"/>
        <w:ind w:firstLine="709"/>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Ядро </w:t>
      </w:r>
      <w:r w:rsidR="009919C2" w:rsidRPr="003455F6">
        <w:rPr>
          <w:rStyle w:val="FontStyle16"/>
          <w:noProof/>
          <w:sz w:val="28"/>
          <w:szCs w:val="28"/>
          <w:lang w:eastAsia="ru-RU"/>
        </w:rPr>
        <w:drawing>
          <wp:inline distT="0" distB="0" distL="0" distR="0">
            <wp:extent cx="337185" cy="240665"/>
            <wp:effectExtent l="19050" t="0" r="5715" b="0"/>
            <wp:docPr id="1170" name="Рисунок 1143" descr="https://ege.sdamgia.ru/formula/1d/1dbdfd01869a04278251c38cc44dde5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descr="https://ege.sdamgia.ru/formula/1d/1dbdfd01869a04278251c38cc44dde5cp.png"/>
                    <pic:cNvPicPr>
                      <a:picLocks noChangeAspect="1" noChangeArrowheads="1"/>
                    </pic:cNvPicPr>
                  </pic:nvPicPr>
                  <pic:blipFill>
                    <a:blip r:embed="rId1131" cstate="print"/>
                    <a:srcRect/>
                    <a:stretch>
                      <a:fillRect/>
                    </a:stretch>
                  </pic:blipFill>
                  <pic:spPr bwMode="auto">
                    <a:xfrm>
                      <a:off x="0" y="0"/>
                      <a:ext cx="337185" cy="240665"/>
                    </a:xfrm>
                    <a:prstGeom prst="rect">
                      <a:avLst/>
                    </a:prstGeom>
                    <a:noFill/>
                    <a:ln w="9525">
                      <a:noFill/>
                      <a:miter lim="800000"/>
                      <a:headEnd/>
                      <a:tailEnd/>
                    </a:ln>
                  </pic:spPr>
                </pic:pic>
              </a:graphicData>
            </a:graphic>
          </wp:inline>
        </w:drawing>
      </w:r>
      <w:r w:rsidR="009919C2" w:rsidRPr="003455F6">
        <w:rPr>
          <w:rStyle w:val="FontStyle16"/>
          <w:sz w:val="28"/>
          <w:szCs w:val="28"/>
        </w:rPr>
        <w:t> претерпело ряд </w:t>
      </w:r>
      <w:r w:rsidR="009919C2" w:rsidRPr="003455F6">
        <w:rPr>
          <w:rStyle w:val="FontStyle16"/>
          <w:noProof/>
          <w:sz w:val="28"/>
          <w:szCs w:val="28"/>
          <w:lang w:eastAsia="ru-RU"/>
        </w:rPr>
        <w:drawing>
          <wp:inline distT="0" distB="0" distL="0" distR="0">
            <wp:extent cx="106045" cy="96520"/>
            <wp:effectExtent l="19050" t="0" r="8255" b="0"/>
            <wp:docPr id="1171" name="Рисунок 1144" descr="https://ege.sdamgia.ru/formula/7b/7b7f9dbfea05c83784f8b85149852f0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https://ege.sdamgia.ru/formula/7b/7b7f9dbfea05c83784f8b85149852f08p.png"/>
                    <pic:cNvPicPr>
                      <a:picLocks noChangeAspect="1" noChangeArrowheads="1"/>
                    </pic:cNvPicPr>
                  </pic:nvPicPr>
                  <pic:blipFill>
                    <a:blip r:embed="rId1132" cstate="print"/>
                    <a:srcRect/>
                    <a:stretch>
                      <a:fillRect/>
                    </a:stretch>
                  </pic:blipFill>
                  <pic:spPr bwMode="auto">
                    <a:xfrm>
                      <a:off x="0" y="0"/>
                      <a:ext cx="106045" cy="96520"/>
                    </a:xfrm>
                    <a:prstGeom prst="rect">
                      <a:avLst/>
                    </a:prstGeom>
                    <a:noFill/>
                    <a:ln w="9525">
                      <a:noFill/>
                      <a:miter lim="800000"/>
                      <a:headEnd/>
                      <a:tailEnd/>
                    </a:ln>
                  </pic:spPr>
                </pic:pic>
              </a:graphicData>
            </a:graphic>
          </wp:inline>
        </w:drawing>
      </w:r>
      <w:r w:rsidR="009919C2" w:rsidRPr="003455F6">
        <w:rPr>
          <w:rStyle w:val="FontStyle16"/>
          <w:sz w:val="28"/>
          <w:szCs w:val="28"/>
        </w:rPr>
        <w:t>- и </w:t>
      </w:r>
      <w:r w:rsidR="009919C2" w:rsidRPr="003455F6">
        <w:rPr>
          <w:rStyle w:val="FontStyle16"/>
          <w:noProof/>
          <w:sz w:val="28"/>
          <w:szCs w:val="28"/>
          <w:lang w:eastAsia="ru-RU"/>
        </w:rPr>
        <w:drawing>
          <wp:inline distT="0" distB="0" distL="0" distR="0">
            <wp:extent cx="96520" cy="173355"/>
            <wp:effectExtent l="19050" t="0" r="0" b="0"/>
            <wp:docPr id="1172" name="Рисунок 1145" descr="https://ege.sdamgia.ru/formula/b0/b0603860fcffe94e5b8eec59ed81342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descr="https://ege.sdamgia.ru/formula/b0/b0603860fcffe94e5b8eec59ed813421p.png"/>
                    <pic:cNvPicPr>
                      <a:picLocks noChangeAspect="1" noChangeArrowheads="1"/>
                    </pic:cNvPicPr>
                  </pic:nvPicPr>
                  <pic:blipFill>
                    <a:blip r:embed="rId1133" cstate="print"/>
                    <a:srcRect/>
                    <a:stretch>
                      <a:fillRect/>
                    </a:stretch>
                  </pic:blipFill>
                  <pic:spPr bwMode="auto">
                    <a:xfrm>
                      <a:off x="0" y="0"/>
                      <a:ext cx="96520" cy="173355"/>
                    </a:xfrm>
                    <a:prstGeom prst="rect">
                      <a:avLst/>
                    </a:prstGeom>
                    <a:noFill/>
                    <a:ln w="9525">
                      <a:noFill/>
                      <a:miter lim="800000"/>
                      <a:headEnd/>
                      <a:tailEnd/>
                    </a:ln>
                  </pic:spPr>
                </pic:pic>
              </a:graphicData>
            </a:graphic>
          </wp:inline>
        </w:drawing>
      </w:r>
      <w:r w:rsidR="009919C2" w:rsidRPr="003455F6">
        <w:rPr>
          <w:rStyle w:val="FontStyle16"/>
          <w:sz w:val="28"/>
          <w:szCs w:val="28"/>
        </w:rPr>
        <w:t>-распадов. В результате образовалось ядро </w:t>
      </w:r>
      <w:r w:rsidR="009919C2" w:rsidRPr="003455F6">
        <w:rPr>
          <w:rStyle w:val="FontStyle16"/>
          <w:noProof/>
          <w:sz w:val="28"/>
          <w:szCs w:val="28"/>
          <w:lang w:eastAsia="ru-RU"/>
        </w:rPr>
        <w:drawing>
          <wp:inline distT="0" distB="0" distL="0" distR="0">
            <wp:extent cx="462280" cy="240665"/>
            <wp:effectExtent l="19050" t="0" r="0" b="0"/>
            <wp:docPr id="2624" name="Рисунок 1146" descr="https://ege.sdamgia.ru/formula/0b/0bf6ec258a8a3f404bd341b08f845d9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descr="https://ege.sdamgia.ru/formula/0b/0bf6ec258a8a3f404bd341b08f845d9dp.png"/>
                    <pic:cNvPicPr>
                      <a:picLocks noChangeAspect="1" noChangeArrowheads="1"/>
                    </pic:cNvPicPr>
                  </pic:nvPicPr>
                  <pic:blipFill>
                    <a:blip r:embed="rId1134" cstate="print"/>
                    <a:srcRect/>
                    <a:stretch>
                      <a:fillRect/>
                    </a:stretch>
                  </pic:blipFill>
                  <pic:spPr bwMode="auto">
                    <a:xfrm>
                      <a:off x="0" y="0"/>
                      <a:ext cx="462280" cy="240665"/>
                    </a:xfrm>
                    <a:prstGeom prst="rect">
                      <a:avLst/>
                    </a:prstGeom>
                    <a:noFill/>
                    <a:ln w="9525">
                      <a:noFill/>
                      <a:miter lim="800000"/>
                      <a:headEnd/>
                      <a:tailEnd/>
                    </a:ln>
                  </pic:spPr>
                </pic:pic>
              </a:graphicData>
            </a:graphic>
          </wp:inline>
        </w:drawing>
      </w:r>
      <w:r w:rsidR="009919C2" w:rsidRPr="003455F6">
        <w:rPr>
          <w:rStyle w:val="FontStyle16"/>
          <w:sz w:val="28"/>
          <w:szCs w:val="28"/>
        </w:rPr>
        <w:t> Определите число </w:t>
      </w:r>
      <w:r w:rsidR="009919C2" w:rsidRPr="003455F6">
        <w:rPr>
          <w:rStyle w:val="FontStyle16"/>
          <w:noProof/>
          <w:sz w:val="28"/>
          <w:szCs w:val="28"/>
          <w:lang w:eastAsia="ru-RU"/>
        </w:rPr>
        <w:drawing>
          <wp:inline distT="0" distB="0" distL="0" distR="0">
            <wp:extent cx="106045" cy="96520"/>
            <wp:effectExtent l="19050" t="0" r="8255" b="0"/>
            <wp:docPr id="2625" name="Рисунок 1147" descr="https://ege.sdamgia.ru/formula/7b/7b7f9dbfea05c83784f8b85149852f0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descr="https://ege.sdamgia.ru/formula/7b/7b7f9dbfea05c83784f8b85149852f08p.png"/>
                    <pic:cNvPicPr>
                      <a:picLocks noChangeAspect="1" noChangeArrowheads="1"/>
                    </pic:cNvPicPr>
                  </pic:nvPicPr>
                  <pic:blipFill>
                    <a:blip r:embed="rId1132" cstate="print"/>
                    <a:srcRect/>
                    <a:stretch>
                      <a:fillRect/>
                    </a:stretch>
                  </pic:blipFill>
                  <pic:spPr bwMode="auto">
                    <a:xfrm>
                      <a:off x="0" y="0"/>
                      <a:ext cx="106045" cy="96520"/>
                    </a:xfrm>
                    <a:prstGeom prst="rect">
                      <a:avLst/>
                    </a:prstGeom>
                    <a:noFill/>
                    <a:ln w="9525">
                      <a:noFill/>
                      <a:miter lim="800000"/>
                      <a:headEnd/>
                      <a:tailEnd/>
                    </a:ln>
                  </pic:spPr>
                </pic:pic>
              </a:graphicData>
            </a:graphic>
          </wp:inline>
        </w:drawing>
      </w:r>
      <w:r w:rsidR="009919C2" w:rsidRPr="003455F6">
        <w:rPr>
          <w:rStyle w:val="FontStyle16"/>
          <w:sz w:val="28"/>
          <w:szCs w:val="28"/>
        </w:rPr>
        <w:t>-распадов.</w:t>
      </w:r>
    </w:p>
    <w:p w:rsidR="00341A33" w:rsidRPr="003455F6" w:rsidRDefault="00341A33" w:rsidP="00341A33">
      <w:pPr>
        <w:spacing w:after="0" w:line="240" w:lineRule="auto"/>
        <w:rPr>
          <w:rStyle w:val="FontStyle16"/>
          <w:sz w:val="28"/>
          <w:szCs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26</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rPr>
          <w:sz w:val="28"/>
        </w:rPr>
      </w:pPr>
      <w:r w:rsidRPr="003455F6">
        <w:rPr>
          <w:sz w:val="28"/>
        </w:rPr>
        <w:t xml:space="preserve">1. </w:t>
      </w:r>
      <w:r w:rsidRPr="003455F6">
        <w:rPr>
          <w:rStyle w:val="FontStyle16"/>
          <w:sz w:val="28"/>
          <w:szCs w:val="28"/>
        </w:rPr>
        <w:t>Кристаллическое состояние вещества. Дальний порядок</w:t>
      </w:r>
    </w:p>
    <w:p w:rsidR="00341A33" w:rsidRPr="003455F6" w:rsidRDefault="00341A33" w:rsidP="00341A33">
      <w:pPr>
        <w:spacing w:after="0" w:line="240" w:lineRule="auto"/>
        <w:ind w:firstLine="709"/>
        <w:rPr>
          <w:sz w:val="28"/>
        </w:rPr>
      </w:pPr>
      <w:r w:rsidRPr="003455F6">
        <w:rPr>
          <w:sz w:val="28"/>
        </w:rPr>
        <w:t xml:space="preserve">2. </w:t>
      </w:r>
      <w:r w:rsidRPr="003455F6">
        <w:rPr>
          <w:rStyle w:val="FontStyle16"/>
          <w:sz w:val="28"/>
          <w:szCs w:val="28"/>
        </w:rPr>
        <w:t>Дисперсия света. Разложение белого света призмой. Виды спектров. Спектральный анализ</w:t>
      </w:r>
    </w:p>
    <w:p w:rsidR="009919C2" w:rsidRPr="003455F6" w:rsidRDefault="00341A33" w:rsidP="009919C2">
      <w:pPr>
        <w:pStyle w:val="leftmargin"/>
        <w:spacing w:before="0" w:beforeAutospacing="0" w:after="0" w:afterAutospacing="0"/>
        <w:jc w:val="both"/>
        <w:rPr>
          <w:rStyle w:val="FontStyle16"/>
          <w:rFonts w:eastAsiaTheme="minorHAnsi"/>
          <w:sz w:val="28"/>
          <w:szCs w:val="28"/>
          <w:lang w:eastAsia="en-US"/>
        </w:rPr>
      </w:pPr>
      <w:r w:rsidRPr="003455F6">
        <w:rPr>
          <w:sz w:val="28"/>
        </w:rPr>
        <w:t xml:space="preserve">3. </w:t>
      </w:r>
      <w:r w:rsidRPr="003455F6">
        <w:rPr>
          <w:rStyle w:val="FontStyle16"/>
          <w:rFonts w:eastAsiaTheme="minorHAnsi"/>
          <w:sz w:val="28"/>
          <w:szCs w:val="28"/>
          <w:lang w:eastAsia="en-US"/>
        </w:rPr>
        <w:t xml:space="preserve">Задача. </w:t>
      </w:r>
      <w:r w:rsidR="009919C2" w:rsidRPr="003455F6">
        <w:rPr>
          <w:rStyle w:val="FontStyle16"/>
          <w:rFonts w:eastAsiaTheme="minorHAnsi"/>
          <w:sz w:val="28"/>
          <w:szCs w:val="28"/>
          <w:lang w:eastAsia="en-US"/>
        </w:rPr>
        <w:t>В результате цепной реакции деления урана </w:t>
      </w:r>
      <w:r w:rsidR="009919C2" w:rsidRPr="003455F6">
        <w:rPr>
          <w:rStyle w:val="FontStyle16"/>
          <w:rFonts w:eastAsiaTheme="minorHAnsi"/>
          <w:noProof/>
          <w:sz w:val="28"/>
          <w:szCs w:val="28"/>
        </w:rPr>
        <w:drawing>
          <wp:inline distT="0" distB="0" distL="0" distR="0">
            <wp:extent cx="2261870" cy="250190"/>
            <wp:effectExtent l="19050" t="0" r="5080" b="0"/>
            <wp:docPr id="2626" name="Рисунок 1179" descr="https://ege.sdamgia.ru/formula/bb/bb1132f71cd45d0591d9f7a1534b26e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descr="https://ege.sdamgia.ru/formula/bb/bb1132f71cd45d0591d9f7a1534b26e8p.png"/>
                    <pic:cNvPicPr>
                      <a:picLocks noChangeAspect="1" noChangeArrowheads="1"/>
                    </pic:cNvPicPr>
                  </pic:nvPicPr>
                  <pic:blipFill>
                    <a:blip r:embed="rId1135" cstate="print"/>
                    <a:srcRect/>
                    <a:stretch>
                      <a:fillRect/>
                    </a:stretch>
                  </pic:blipFill>
                  <pic:spPr bwMode="auto">
                    <a:xfrm>
                      <a:off x="0" y="0"/>
                      <a:ext cx="2261870" cy="250190"/>
                    </a:xfrm>
                    <a:prstGeom prst="rect">
                      <a:avLst/>
                    </a:prstGeom>
                    <a:noFill/>
                    <a:ln w="9525">
                      <a:noFill/>
                      <a:miter lim="800000"/>
                      <a:headEnd/>
                      <a:tailEnd/>
                    </a:ln>
                  </pic:spPr>
                </pic:pic>
              </a:graphicData>
            </a:graphic>
          </wp:inline>
        </w:drawing>
      </w:r>
      <w:r w:rsidR="009919C2" w:rsidRPr="003455F6">
        <w:rPr>
          <w:rStyle w:val="FontStyle16"/>
          <w:rFonts w:eastAsiaTheme="minorHAnsi"/>
          <w:sz w:val="28"/>
          <w:szCs w:val="28"/>
          <w:lang w:eastAsia="en-US"/>
        </w:rPr>
        <w:t> образуется ядро химического элемента </w:t>
      </w:r>
      <w:r w:rsidR="009919C2" w:rsidRPr="003455F6">
        <w:rPr>
          <w:rStyle w:val="FontStyle16"/>
          <w:rFonts w:eastAsiaTheme="minorHAnsi"/>
          <w:noProof/>
          <w:sz w:val="28"/>
          <w:szCs w:val="28"/>
        </w:rPr>
        <w:drawing>
          <wp:inline distT="0" distB="0" distL="0" distR="0">
            <wp:extent cx="259715" cy="240665"/>
            <wp:effectExtent l="19050" t="0" r="6985" b="0"/>
            <wp:docPr id="2627" name="Рисунок 1180" descr="https://ege.sdamgia.ru/formula/61/61e33e71d76f1ed9033ac495cd0fbde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https://ege.sdamgia.ru/formula/61/61e33e71d76f1ed9033ac495cd0fbde4p.png"/>
                    <pic:cNvPicPr>
                      <a:picLocks noChangeAspect="1" noChangeArrowheads="1"/>
                    </pic:cNvPicPr>
                  </pic:nvPicPr>
                  <pic:blipFill>
                    <a:blip r:embed="rId1136" cstate="print"/>
                    <a:srcRect/>
                    <a:stretch>
                      <a:fillRect/>
                    </a:stretch>
                  </pic:blipFill>
                  <pic:spPr bwMode="auto">
                    <a:xfrm>
                      <a:off x="0" y="0"/>
                      <a:ext cx="259715" cy="240665"/>
                    </a:xfrm>
                    <a:prstGeom prst="rect">
                      <a:avLst/>
                    </a:prstGeom>
                    <a:noFill/>
                    <a:ln w="9525">
                      <a:noFill/>
                      <a:miter lim="800000"/>
                      <a:headEnd/>
                      <a:tailEnd/>
                    </a:ln>
                  </pic:spPr>
                </pic:pic>
              </a:graphicData>
            </a:graphic>
          </wp:inline>
        </w:drawing>
      </w:r>
      <w:r w:rsidR="009919C2" w:rsidRPr="003455F6">
        <w:rPr>
          <w:rStyle w:val="FontStyle16"/>
          <w:rFonts w:eastAsiaTheme="minorHAnsi"/>
          <w:sz w:val="28"/>
          <w:szCs w:val="28"/>
          <w:lang w:eastAsia="en-US"/>
        </w:rPr>
        <w:t> Каковы заряд образовавшегося ядра </w:t>
      </w:r>
      <w:r w:rsidR="009919C2" w:rsidRPr="003455F6">
        <w:rPr>
          <w:rStyle w:val="FontStyle16"/>
          <w:rFonts w:eastAsiaTheme="minorHAnsi"/>
          <w:noProof/>
          <w:sz w:val="28"/>
          <w:szCs w:val="28"/>
        </w:rPr>
        <w:drawing>
          <wp:inline distT="0" distB="0" distL="0" distR="0">
            <wp:extent cx="115570" cy="144145"/>
            <wp:effectExtent l="19050" t="0" r="0" b="0"/>
            <wp:docPr id="2628" name="Рисунок 1181" descr="https://ege.sdamgia.ru/formula/21/21c2e59531c8710156d34a3c30ac81d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descr="https://ege.sdamgia.ru/formula/21/21c2e59531c8710156d34a3c30ac81d5p.png"/>
                    <pic:cNvPicPr>
                      <a:picLocks noChangeAspect="1" noChangeArrowheads="1"/>
                    </pic:cNvPicPr>
                  </pic:nvPicPr>
                  <pic:blipFill>
                    <a:blip r:embed="rId1137" cstate="print"/>
                    <a:srcRect/>
                    <a:stretch>
                      <a:fillRect/>
                    </a:stretch>
                  </pic:blipFill>
                  <pic:spPr bwMode="auto">
                    <a:xfrm>
                      <a:off x="0" y="0"/>
                      <a:ext cx="115570" cy="144145"/>
                    </a:xfrm>
                    <a:prstGeom prst="rect">
                      <a:avLst/>
                    </a:prstGeom>
                    <a:noFill/>
                    <a:ln w="9525">
                      <a:noFill/>
                      <a:miter lim="800000"/>
                      <a:headEnd/>
                      <a:tailEnd/>
                    </a:ln>
                  </pic:spPr>
                </pic:pic>
              </a:graphicData>
            </a:graphic>
          </wp:inline>
        </w:drawing>
      </w:r>
      <w:r w:rsidR="009919C2" w:rsidRPr="003455F6">
        <w:rPr>
          <w:rStyle w:val="FontStyle16"/>
          <w:rFonts w:eastAsiaTheme="minorHAnsi"/>
          <w:sz w:val="28"/>
          <w:szCs w:val="28"/>
          <w:lang w:eastAsia="en-US"/>
        </w:rPr>
        <w:t> (в единицах элементарного заряда) и его массовое число </w:t>
      </w:r>
      <w:r w:rsidR="009919C2" w:rsidRPr="003455F6">
        <w:rPr>
          <w:rStyle w:val="FontStyle16"/>
          <w:rFonts w:eastAsiaTheme="minorHAnsi"/>
          <w:noProof/>
          <w:sz w:val="28"/>
          <w:szCs w:val="28"/>
        </w:rPr>
        <w:drawing>
          <wp:inline distT="0" distB="0" distL="0" distR="0">
            <wp:extent cx="115570" cy="154305"/>
            <wp:effectExtent l="19050" t="0" r="0" b="0"/>
            <wp:docPr id="2629" name="Рисунок 1182" descr="https://ege.sdamgia.ru/formula/7f/7fc56270e7a70fa81a5935b72eacbe2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descr="https://ege.sdamgia.ru/formula/7f/7fc56270e7a70fa81a5935b72eacbe29p.png"/>
                    <pic:cNvPicPr>
                      <a:picLocks noChangeAspect="1" noChangeArrowheads="1"/>
                    </pic:cNvPicPr>
                  </pic:nvPicPr>
                  <pic:blipFill>
                    <a:blip r:embed="rId1138" cstate="print"/>
                    <a:srcRect/>
                    <a:stretch>
                      <a:fillRect/>
                    </a:stretch>
                  </pic:blipFill>
                  <pic:spPr bwMode="auto">
                    <a:xfrm>
                      <a:off x="0" y="0"/>
                      <a:ext cx="115570" cy="154305"/>
                    </a:xfrm>
                    <a:prstGeom prst="rect">
                      <a:avLst/>
                    </a:prstGeom>
                    <a:noFill/>
                    <a:ln w="9525">
                      <a:noFill/>
                      <a:miter lim="800000"/>
                      <a:headEnd/>
                      <a:tailEnd/>
                    </a:ln>
                  </pic:spPr>
                </pic:pic>
              </a:graphicData>
            </a:graphic>
          </wp:inline>
        </w:drawing>
      </w:r>
      <w:r w:rsidR="009919C2" w:rsidRPr="003455F6">
        <w:rPr>
          <w:rStyle w:val="FontStyle16"/>
          <w:rFonts w:eastAsiaTheme="minorHAnsi"/>
          <w:sz w:val="28"/>
          <w:szCs w:val="28"/>
          <w:lang w:eastAsia="en-US"/>
        </w:rPr>
        <w:t>?</w:t>
      </w:r>
    </w:p>
    <w:p w:rsidR="009919C2" w:rsidRPr="003455F6" w:rsidRDefault="009919C2" w:rsidP="009919C2">
      <w:pPr>
        <w:pStyle w:val="leftmargin"/>
        <w:spacing w:before="0" w:beforeAutospacing="0" w:after="0" w:afterAutospacing="0"/>
        <w:jc w:val="both"/>
        <w:rPr>
          <w:rStyle w:val="FontStyle16"/>
          <w:rFonts w:eastAsiaTheme="minorHAnsi"/>
          <w:sz w:val="28"/>
          <w:szCs w:val="28"/>
          <w:lang w:eastAsia="en-US"/>
        </w:rPr>
      </w:pPr>
      <w:r w:rsidRPr="003455F6">
        <w:rPr>
          <w:rStyle w:val="FontStyle16"/>
          <w:rFonts w:eastAsiaTheme="minorHAnsi"/>
          <w:sz w:val="28"/>
          <w:szCs w:val="28"/>
          <w:lang w:eastAsia="en-US"/>
        </w:rPr>
        <w:t>В ответе запишите числа слитно без пробела.</w:t>
      </w:r>
    </w:p>
    <w:tbl>
      <w:tblPr>
        <w:tblW w:w="0" w:type="auto"/>
        <w:tblCellMar>
          <w:top w:w="15" w:type="dxa"/>
          <w:left w:w="15" w:type="dxa"/>
          <w:bottom w:w="15" w:type="dxa"/>
          <w:right w:w="15" w:type="dxa"/>
        </w:tblCellMar>
        <w:tblLook w:val="04A0"/>
      </w:tblPr>
      <w:tblGrid>
        <w:gridCol w:w="2250"/>
        <w:gridCol w:w="2250"/>
      </w:tblGrid>
      <w:tr w:rsidR="009919C2" w:rsidRPr="003455F6" w:rsidTr="004B045B">
        <w:trPr>
          <w:trHeight w:val="375"/>
        </w:trPr>
        <w:tc>
          <w:tcPr>
            <w:tcW w:w="2250" w:type="dxa"/>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3455F6" w:rsidRDefault="009919C2" w:rsidP="004B045B">
            <w:pPr>
              <w:spacing w:after="0" w:line="240" w:lineRule="auto"/>
              <w:jc w:val="both"/>
              <w:rPr>
                <w:rFonts w:ascii="Times New Roman" w:hAnsi="Times New Roman" w:cs="Times New Roman"/>
                <w:color w:val="000000"/>
                <w:sz w:val="24"/>
                <w:szCs w:val="24"/>
              </w:rPr>
            </w:pPr>
            <w:r w:rsidRPr="003455F6">
              <w:rPr>
                <w:color w:val="000000"/>
              </w:rPr>
              <w:t> </w:t>
            </w:r>
            <w:r w:rsidRPr="003455F6">
              <w:rPr>
                <w:rFonts w:ascii="Times New Roman" w:hAnsi="Times New Roman" w:cs="Times New Roman"/>
                <w:color w:val="000000"/>
                <w:sz w:val="24"/>
                <w:szCs w:val="24"/>
              </w:rPr>
              <w:t>Заряд ядра </w:t>
            </w:r>
            <w:r w:rsidRPr="003455F6">
              <w:rPr>
                <w:rFonts w:ascii="Times New Roman" w:hAnsi="Times New Roman" w:cs="Times New Roman"/>
                <w:noProof/>
                <w:color w:val="000000"/>
                <w:sz w:val="24"/>
                <w:szCs w:val="24"/>
                <w:lang w:eastAsia="ru-RU"/>
              </w:rPr>
              <w:drawing>
                <wp:inline distT="0" distB="0" distL="0" distR="0">
                  <wp:extent cx="115570" cy="144145"/>
                  <wp:effectExtent l="19050" t="0" r="0" b="0"/>
                  <wp:docPr id="2630" name="Рисунок 1183" descr="https://ege.sdamgia.ru/formula/21/21c2e59531c8710156d34a3c30ac81d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descr="https://ege.sdamgia.ru/formula/21/21c2e59531c8710156d34a3c30ac81d5p.png"/>
                          <pic:cNvPicPr>
                            <a:picLocks noChangeAspect="1" noChangeArrowheads="1"/>
                          </pic:cNvPicPr>
                        </pic:nvPicPr>
                        <pic:blipFill>
                          <a:blip r:embed="rId1137" cstate="print"/>
                          <a:srcRect/>
                          <a:stretch>
                            <a:fillRect/>
                          </a:stretch>
                        </pic:blipFill>
                        <pic:spPr bwMode="auto">
                          <a:xfrm>
                            <a:off x="0" y="0"/>
                            <a:ext cx="115570" cy="144145"/>
                          </a:xfrm>
                          <a:prstGeom prst="rect">
                            <a:avLst/>
                          </a:prstGeom>
                          <a:noFill/>
                          <a:ln w="9525">
                            <a:noFill/>
                            <a:miter lim="800000"/>
                            <a:headEnd/>
                            <a:tailEnd/>
                          </a:ln>
                        </pic:spPr>
                      </pic:pic>
                    </a:graphicData>
                  </a:graphic>
                </wp:inline>
              </w:drawing>
            </w:r>
          </w:p>
        </w:tc>
        <w:tc>
          <w:tcPr>
            <w:tcW w:w="2250" w:type="dxa"/>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3455F6" w:rsidRDefault="009919C2" w:rsidP="004B045B">
            <w:pPr>
              <w:spacing w:after="0" w:line="240" w:lineRule="auto"/>
              <w:jc w:val="both"/>
              <w:rPr>
                <w:rFonts w:ascii="Times New Roman" w:hAnsi="Times New Roman" w:cs="Times New Roman"/>
                <w:color w:val="000000"/>
                <w:sz w:val="24"/>
                <w:szCs w:val="24"/>
              </w:rPr>
            </w:pPr>
            <w:r w:rsidRPr="003455F6">
              <w:rPr>
                <w:rFonts w:ascii="Times New Roman" w:hAnsi="Times New Roman" w:cs="Times New Roman"/>
                <w:color w:val="000000"/>
                <w:sz w:val="24"/>
                <w:szCs w:val="24"/>
              </w:rPr>
              <w:t>Массовое число ядра </w:t>
            </w:r>
            <w:r w:rsidRPr="003455F6">
              <w:rPr>
                <w:rFonts w:ascii="Times New Roman" w:hAnsi="Times New Roman" w:cs="Times New Roman"/>
                <w:noProof/>
                <w:color w:val="000000"/>
                <w:sz w:val="24"/>
                <w:szCs w:val="24"/>
                <w:lang w:eastAsia="ru-RU"/>
              </w:rPr>
              <w:drawing>
                <wp:inline distT="0" distB="0" distL="0" distR="0">
                  <wp:extent cx="115570" cy="154305"/>
                  <wp:effectExtent l="19050" t="0" r="0" b="0"/>
                  <wp:docPr id="2631" name="Рисунок 1184" descr="https://ege.sdamgia.ru/formula/7f/7fc56270e7a70fa81a5935b72eacbe2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descr="https://ege.sdamgia.ru/formula/7f/7fc56270e7a70fa81a5935b72eacbe29p.png"/>
                          <pic:cNvPicPr>
                            <a:picLocks noChangeAspect="1" noChangeArrowheads="1"/>
                          </pic:cNvPicPr>
                        </pic:nvPicPr>
                        <pic:blipFill>
                          <a:blip r:embed="rId1138" cstate="print"/>
                          <a:srcRect/>
                          <a:stretch>
                            <a:fillRect/>
                          </a:stretch>
                        </pic:blipFill>
                        <pic:spPr bwMode="auto">
                          <a:xfrm>
                            <a:off x="0" y="0"/>
                            <a:ext cx="115570" cy="154305"/>
                          </a:xfrm>
                          <a:prstGeom prst="rect">
                            <a:avLst/>
                          </a:prstGeom>
                          <a:noFill/>
                          <a:ln w="9525">
                            <a:noFill/>
                            <a:miter lim="800000"/>
                            <a:headEnd/>
                            <a:tailEnd/>
                          </a:ln>
                        </pic:spPr>
                      </pic:pic>
                    </a:graphicData>
                  </a:graphic>
                </wp:inline>
              </w:drawing>
            </w:r>
          </w:p>
        </w:tc>
      </w:tr>
      <w:tr w:rsidR="009919C2" w:rsidRPr="003455F6" w:rsidTr="004B045B">
        <w:trPr>
          <w:trHeight w:val="375"/>
        </w:trPr>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3455F6" w:rsidRDefault="009919C2" w:rsidP="004B045B">
            <w:pPr>
              <w:spacing w:after="0" w:line="240" w:lineRule="auto"/>
              <w:jc w:val="both"/>
              <w:rPr>
                <w:rFonts w:ascii="Times New Roman"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3455F6" w:rsidRDefault="009919C2" w:rsidP="004B045B">
            <w:pPr>
              <w:spacing w:after="0" w:line="240" w:lineRule="auto"/>
              <w:jc w:val="both"/>
              <w:rPr>
                <w:rFonts w:ascii="Times New Roman" w:hAnsi="Times New Roman" w:cs="Times New Roman"/>
                <w:color w:val="000000"/>
                <w:sz w:val="24"/>
                <w:szCs w:val="24"/>
              </w:rPr>
            </w:pPr>
          </w:p>
        </w:tc>
      </w:tr>
    </w:tbl>
    <w:p w:rsidR="00341A33" w:rsidRPr="003455F6" w:rsidRDefault="00341A33" w:rsidP="009919C2">
      <w:pPr>
        <w:shd w:val="clear" w:color="auto" w:fill="FFFFFF"/>
        <w:spacing w:after="0" w:line="240" w:lineRule="auto"/>
        <w:ind w:firstLine="369"/>
        <w:jc w:val="both"/>
        <w:rPr>
          <w:sz w:val="28"/>
        </w:rPr>
      </w:pPr>
    </w:p>
    <w:p w:rsidR="00341A33" w:rsidRPr="003455F6" w:rsidRDefault="00341A33" w:rsidP="00936AF0">
      <w:pPr>
        <w:spacing w:after="0" w:line="240" w:lineRule="auto"/>
        <w:rPr>
          <w:sz w:val="28"/>
          <w:szCs w:val="28"/>
        </w:rPr>
      </w:pPr>
      <w:r w:rsidRPr="003455F6">
        <w:rPr>
          <w:sz w:val="28"/>
        </w:rPr>
        <w:t>Преподаватель ____________________________________</w:t>
      </w: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27</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ind w:firstLine="709"/>
        <w:rPr>
          <w:sz w:val="28"/>
        </w:rPr>
      </w:pPr>
      <w:r w:rsidRPr="003455F6">
        <w:rPr>
          <w:sz w:val="28"/>
        </w:rPr>
        <w:t xml:space="preserve">1. </w:t>
      </w:r>
      <w:r w:rsidRPr="003455F6">
        <w:rPr>
          <w:rStyle w:val="FontStyle16"/>
          <w:sz w:val="28"/>
          <w:szCs w:val="28"/>
        </w:rPr>
        <w:t>Типы связей в кристаллах, виды кристаллических структур</w:t>
      </w:r>
    </w:p>
    <w:p w:rsidR="00341A33" w:rsidRPr="003455F6" w:rsidRDefault="00341A33" w:rsidP="00341A33">
      <w:pPr>
        <w:spacing w:after="0" w:line="240" w:lineRule="auto"/>
        <w:ind w:firstLine="709"/>
        <w:rPr>
          <w:sz w:val="28"/>
        </w:rPr>
      </w:pPr>
      <w:r w:rsidRPr="003455F6">
        <w:rPr>
          <w:sz w:val="28"/>
        </w:rPr>
        <w:t xml:space="preserve">2. </w:t>
      </w:r>
      <w:r w:rsidRPr="003455F6">
        <w:rPr>
          <w:rStyle w:val="FontStyle16"/>
          <w:sz w:val="28"/>
          <w:szCs w:val="28"/>
        </w:rPr>
        <w:t>Электромагнитное излучение в различных диапазонах длин волн: радиоволны, инфракрасное, видимое, ультрафиолетовое и рентгеновское излучение. Свойства и применение этих излучений. По</w:t>
      </w:r>
      <w:r w:rsidRPr="003455F6">
        <w:rPr>
          <w:rStyle w:val="FontStyle16"/>
          <w:sz w:val="28"/>
          <w:szCs w:val="28"/>
        </w:rPr>
        <w:softHyphen/>
        <w:t>нятие о парниковом эффекте</w:t>
      </w:r>
    </w:p>
    <w:p w:rsidR="009919C2" w:rsidRPr="003455F6" w:rsidRDefault="00936AF0" w:rsidP="00936AF0">
      <w:pPr>
        <w:pStyle w:val="leftmargin"/>
        <w:spacing w:before="0" w:beforeAutospacing="0" w:after="0" w:afterAutospacing="0"/>
        <w:jc w:val="both"/>
        <w:rPr>
          <w:rStyle w:val="FontStyle16"/>
          <w:rFonts w:eastAsiaTheme="minorHAnsi"/>
          <w:sz w:val="28"/>
          <w:szCs w:val="28"/>
          <w:lang w:eastAsia="en-US"/>
        </w:rPr>
      </w:pPr>
      <w:r w:rsidRPr="003455F6">
        <w:rPr>
          <w:noProof/>
          <w:sz w:val="28"/>
        </w:rPr>
        <w:drawing>
          <wp:anchor distT="0" distB="0" distL="114300" distR="114300" simplePos="0" relativeHeight="251653120" behindDoc="0" locked="0" layoutInCell="1" allowOverlap="1">
            <wp:simplePos x="0" y="0"/>
            <wp:positionH relativeFrom="column">
              <wp:posOffset>4276090</wp:posOffset>
            </wp:positionH>
            <wp:positionV relativeFrom="paragraph">
              <wp:posOffset>66040</wp:posOffset>
            </wp:positionV>
            <wp:extent cx="1590040" cy="861060"/>
            <wp:effectExtent l="19050" t="0" r="0" b="0"/>
            <wp:wrapSquare wrapText="bothSides"/>
            <wp:docPr id="2632" name="Рисунок 1193" descr="https://phys-ege.sdamgia.ru/get_file?id=64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https://phys-ege.sdamgia.ru/get_file?id=649&amp;png=1"/>
                    <pic:cNvPicPr>
                      <a:picLocks noChangeAspect="1" noChangeArrowheads="1"/>
                    </pic:cNvPicPr>
                  </pic:nvPicPr>
                  <pic:blipFill>
                    <a:blip r:embed="rId1139" cstate="print"/>
                    <a:srcRect/>
                    <a:stretch>
                      <a:fillRect/>
                    </a:stretch>
                  </pic:blipFill>
                  <pic:spPr bwMode="auto">
                    <a:xfrm>
                      <a:off x="0" y="0"/>
                      <a:ext cx="1590040" cy="861060"/>
                    </a:xfrm>
                    <a:prstGeom prst="rect">
                      <a:avLst/>
                    </a:prstGeom>
                    <a:noFill/>
                    <a:ln w="9525">
                      <a:noFill/>
                      <a:miter lim="800000"/>
                      <a:headEnd/>
                      <a:tailEnd/>
                    </a:ln>
                  </pic:spPr>
                </pic:pic>
              </a:graphicData>
            </a:graphic>
          </wp:anchor>
        </w:drawing>
      </w:r>
      <w:r w:rsidR="00341A33" w:rsidRPr="003455F6">
        <w:rPr>
          <w:sz w:val="28"/>
        </w:rPr>
        <w:t xml:space="preserve">3. </w:t>
      </w:r>
      <w:r w:rsidR="00341A33" w:rsidRPr="003455F6">
        <w:rPr>
          <w:rStyle w:val="FontStyle16"/>
          <w:rFonts w:eastAsiaTheme="minorHAnsi"/>
          <w:sz w:val="28"/>
          <w:szCs w:val="28"/>
          <w:lang w:eastAsia="en-US"/>
        </w:rPr>
        <w:t xml:space="preserve">Задача. </w:t>
      </w:r>
      <w:r w:rsidR="009919C2" w:rsidRPr="003455F6">
        <w:rPr>
          <w:rStyle w:val="FontStyle16"/>
          <w:rFonts w:eastAsiaTheme="minorHAnsi"/>
          <w:sz w:val="28"/>
          <w:szCs w:val="28"/>
          <w:lang w:eastAsia="en-US"/>
        </w:rPr>
        <w:t>Световой пучок выходит из стекла в воздух (см. рисунок).</w:t>
      </w:r>
      <w:r w:rsidRPr="003455F6">
        <w:rPr>
          <w:rStyle w:val="FontStyle16"/>
          <w:rFonts w:eastAsiaTheme="minorHAnsi"/>
          <w:sz w:val="28"/>
          <w:szCs w:val="28"/>
          <w:lang w:eastAsia="en-US"/>
        </w:rPr>
        <w:t xml:space="preserve"> </w:t>
      </w:r>
      <w:r w:rsidR="009919C2" w:rsidRPr="003455F6">
        <w:rPr>
          <w:rStyle w:val="FontStyle16"/>
          <w:rFonts w:eastAsiaTheme="minorHAnsi"/>
          <w:sz w:val="28"/>
          <w:szCs w:val="28"/>
          <w:lang w:eastAsia="en-US"/>
        </w:rPr>
        <w:t>Что происходит при этом с частотой электромагнитных колебаний в световой волне, скоростью их распространения, длиной волны?</w:t>
      </w:r>
      <w:r w:rsidRPr="003455F6">
        <w:rPr>
          <w:rStyle w:val="FontStyle16"/>
          <w:rFonts w:eastAsiaTheme="minorHAnsi"/>
          <w:sz w:val="28"/>
          <w:szCs w:val="28"/>
          <w:lang w:eastAsia="en-US"/>
        </w:rPr>
        <w:t xml:space="preserve"> </w:t>
      </w:r>
      <w:r w:rsidR="009919C2" w:rsidRPr="003455F6">
        <w:rPr>
          <w:rStyle w:val="FontStyle16"/>
          <w:rFonts w:eastAsiaTheme="minorHAnsi"/>
          <w:sz w:val="28"/>
          <w:szCs w:val="28"/>
          <w:lang w:eastAsia="en-US"/>
        </w:rPr>
        <w:t> Для каждой величины определите соответствующий характер изменения:</w:t>
      </w:r>
    </w:p>
    <w:p w:rsidR="009919C2" w:rsidRPr="003455F6" w:rsidRDefault="009919C2" w:rsidP="00936AF0">
      <w:pPr>
        <w:pStyle w:val="ad"/>
        <w:spacing w:before="0" w:beforeAutospacing="0" w:after="0" w:afterAutospacing="0"/>
        <w:jc w:val="both"/>
        <w:rPr>
          <w:rStyle w:val="FontStyle16"/>
          <w:rFonts w:eastAsiaTheme="minorHAnsi"/>
          <w:sz w:val="28"/>
          <w:szCs w:val="28"/>
          <w:lang w:eastAsia="en-US"/>
        </w:rPr>
      </w:pPr>
      <w:r w:rsidRPr="003455F6">
        <w:rPr>
          <w:rStyle w:val="FontStyle16"/>
          <w:rFonts w:eastAsiaTheme="minorHAnsi"/>
          <w:sz w:val="28"/>
          <w:szCs w:val="28"/>
          <w:lang w:eastAsia="en-US"/>
        </w:rPr>
        <w:t> 1) увеличивается;</w:t>
      </w:r>
      <w:r w:rsidR="00936AF0" w:rsidRPr="003455F6">
        <w:rPr>
          <w:rStyle w:val="FontStyle16"/>
          <w:rFonts w:eastAsiaTheme="minorHAnsi"/>
          <w:sz w:val="28"/>
          <w:szCs w:val="28"/>
          <w:lang w:eastAsia="en-US"/>
        </w:rPr>
        <w:t xml:space="preserve"> </w:t>
      </w:r>
      <w:r w:rsidR="00936AF0" w:rsidRPr="003455F6">
        <w:rPr>
          <w:rStyle w:val="FontStyle16"/>
          <w:rFonts w:eastAsiaTheme="minorHAnsi"/>
          <w:sz w:val="28"/>
          <w:szCs w:val="28"/>
          <w:lang w:eastAsia="en-US"/>
        </w:rPr>
        <w:tab/>
      </w:r>
      <w:r w:rsidRPr="003455F6">
        <w:rPr>
          <w:rStyle w:val="FontStyle16"/>
          <w:rFonts w:eastAsiaTheme="minorHAnsi"/>
          <w:sz w:val="28"/>
          <w:szCs w:val="28"/>
          <w:lang w:eastAsia="en-US"/>
        </w:rPr>
        <w:t>2) уменьшается;</w:t>
      </w:r>
      <w:r w:rsidR="00936AF0" w:rsidRPr="003455F6">
        <w:rPr>
          <w:rStyle w:val="FontStyle16"/>
          <w:rFonts w:eastAsiaTheme="minorHAnsi"/>
          <w:sz w:val="28"/>
          <w:szCs w:val="28"/>
          <w:lang w:eastAsia="en-US"/>
        </w:rPr>
        <w:t xml:space="preserve"> </w:t>
      </w:r>
      <w:r w:rsidR="00936AF0" w:rsidRPr="003455F6">
        <w:rPr>
          <w:rStyle w:val="FontStyle16"/>
          <w:rFonts w:eastAsiaTheme="minorHAnsi"/>
          <w:sz w:val="28"/>
          <w:szCs w:val="28"/>
          <w:lang w:eastAsia="en-US"/>
        </w:rPr>
        <w:tab/>
      </w:r>
      <w:r w:rsidRPr="003455F6">
        <w:rPr>
          <w:rStyle w:val="FontStyle16"/>
          <w:rFonts w:eastAsiaTheme="minorHAnsi"/>
          <w:sz w:val="28"/>
          <w:szCs w:val="28"/>
          <w:lang w:eastAsia="en-US"/>
        </w:rPr>
        <w:t>3) не изменяется.</w:t>
      </w:r>
    </w:p>
    <w:p w:rsidR="009919C2" w:rsidRPr="003455F6" w:rsidRDefault="009919C2" w:rsidP="009919C2">
      <w:pPr>
        <w:pStyle w:val="ad"/>
        <w:spacing w:before="0" w:beforeAutospacing="0" w:after="0" w:afterAutospacing="0"/>
        <w:jc w:val="both"/>
        <w:rPr>
          <w:rStyle w:val="FontStyle16"/>
          <w:rFonts w:eastAsiaTheme="minorHAnsi"/>
          <w:sz w:val="28"/>
          <w:szCs w:val="28"/>
          <w:lang w:eastAsia="en-US"/>
        </w:rPr>
      </w:pPr>
      <w:r w:rsidRPr="003455F6">
        <w:rPr>
          <w:rStyle w:val="FontStyle16"/>
          <w:rFonts w:eastAsiaTheme="minorHAnsi"/>
          <w:sz w:val="28"/>
          <w:szCs w:val="28"/>
          <w:lang w:eastAsia="en-US"/>
        </w:rPr>
        <w:t> Запишите в таблицу выбранные цифры для каждой физической величины. Цифры в ответе могут повторяться. </w:t>
      </w:r>
    </w:p>
    <w:tbl>
      <w:tblPr>
        <w:tblW w:w="0" w:type="auto"/>
        <w:tblCellMar>
          <w:top w:w="15" w:type="dxa"/>
          <w:left w:w="15" w:type="dxa"/>
          <w:bottom w:w="15" w:type="dxa"/>
          <w:right w:w="15" w:type="dxa"/>
        </w:tblCellMar>
        <w:tblLook w:val="04A0"/>
      </w:tblPr>
      <w:tblGrid>
        <w:gridCol w:w="928"/>
        <w:gridCol w:w="1080"/>
        <w:gridCol w:w="1472"/>
      </w:tblGrid>
      <w:tr w:rsidR="009919C2" w:rsidRPr="003455F6" w:rsidTr="004B045B">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3455F6" w:rsidRDefault="009919C2" w:rsidP="004B045B">
            <w:pPr>
              <w:spacing w:after="0" w:line="240" w:lineRule="auto"/>
              <w:jc w:val="both"/>
              <w:rPr>
                <w:rFonts w:ascii="Times New Roman" w:hAnsi="Times New Roman" w:cs="Times New Roman"/>
                <w:color w:val="000000"/>
                <w:sz w:val="24"/>
                <w:szCs w:val="24"/>
              </w:rPr>
            </w:pPr>
            <w:r w:rsidRPr="003455F6">
              <w:rPr>
                <w:rFonts w:ascii="Times New Roman" w:hAnsi="Times New Roman" w:cs="Times New Roman"/>
                <w:color w:val="000000"/>
                <w:sz w:val="24"/>
                <w:szCs w:val="24"/>
              </w:rPr>
              <w:t>Частота</w:t>
            </w:r>
          </w:p>
        </w:tc>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3455F6" w:rsidRDefault="009919C2" w:rsidP="004B045B">
            <w:pPr>
              <w:spacing w:after="0" w:line="240" w:lineRule="auto"/>
              <w:jc w:val="both"/>
              <w:rPr>
                <w:rFonts w:ascii="Times New Roman" w:hAnsi="Times New Roman" w:cs="Times New Roman"/>
                <w:color w:val="000000"/>
                <w:sz w:val="24"/>
                <w:szCs w:val="24"/>
              </w:rPr>
            </w:pPr>
            <w:r w:rsidRPr="003455F6">
              <w:rPr>
                <w:rFonts w:ascii="Times New Roman" w:hAnsi="Times New Roman" w:cs="Times New Roman"/>
                <w:color w:val="000000"/>
                <w:sz w:val="24"/>
                <w:szCs w:val="24"/>
              </w:rPr>
              <w:t>Скорость</w:t>
            </w:r>
          </w:p>
        </w:tc>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3455F6" w:rsidRDefault="009919C2" w:rsidP="004B045B">
            <w:pPr>
              <w:spacing w:after="0" w:line="240" w:lineRule="auto"/>
              <w:jc w:val="both"/>
              <w:rPr>
                <w:rFonts w:ascii="Times New Roman" w:hAnsi="Times New Roman" w:cs="Times New Roman"/>
                <w:color w:val="000000"/>
                <w:sz w:val="24"/>
                <w:szCs w:val="24"/>
              </w:rPr>
            </w:pPr>
            <w:r w:rsidRPr="003455F6">
              <w:rPr>
                <w:rFonts w:ascii="Times New Roman" w:hAnsi="Times New Roman" w:cs="Times New Roman"/>
                <w:color w:val="000000"/>
                <w:sz w:val="24"/>
                <w:szCs w:val="24"/>
              </w:rPr>
              <w:t>Длина волны</w:t>
            </w:r>
          </w:p>
        </w:tc>
      </w:tr>
      <w:tr w:rsidR="009919C2" w:rsidRPr="003455F6" w:rsidTr="004B045B">
        <w:trPr>
          <w:trHeight w:val="225"/>
        </w:trPr>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3455F6" w:rsidRDefault="009919C2" w:rsidP="004B045B">
            <w:pPr>
              <w:spacing w:after="0" w:line="240" w:lineRule="auto"/>
              <w:jc w:val="both"/>
              <w:rPr>
                <w:rFonts w:ascii="Times New Roman"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3455F6" w:rsidRDefault="009919C2" w:rsidP="004B045B">
            <w:pPr>
              <w:spacing w:after="0" w:line="240" w:lineRule="auto"/>
              <w:jc w:val="both"/>
              <w:rPr>
                <w:rFonts w:ascii="Times New Roman"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3455F6" w:rsidRDefault="009919C2" w:rsidP="004B045B">
            <w:pPr>
              <w:spacing w:after="0" w:line="240" w:lineRule="auto"/>
              <w:jc w:val="both"/>
              <w:rPr>
                <w:rFonts w:ascii="Times New Roman" w:hAnsi="Times New Roman" w:cs="Times New Roman"/>
                <w:color w:val="000000"/>
                <w:sz w:val="24"/>
                <w:szCs w:val="24"/>
              </w:rPr>
            </w:pPr>
          </w:p>
        </w:tc>
      </w:tr>
    </w:tbl>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28</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ind w:firstLine="709"/>
        <w:rPr>
          <w:sz w:val="28"/>
        </w:rPr>
      </w:pPr>
      <w:r w:rsidRPr="003455F6">
        <w:rPr>
          <w:sz w:val="28"/>
        </w:rPr>
        <w:t xml:space="preserve">1. </w:t>
      </w:r>
      <w:r w:rsidRPr="003455F6">
        <w:rPr>
          <w:rStyle w:val="FontStyle16"/>
          <w:sz w:val="28"/>
          <w:szCs w:val="28"/>
        </w:rPr>
        <w:t>Деформация. Тепловое расширение</w:t>
      </w:r>
    </w:p>
    <w:p w:rsidR="00341A33" w:rsidRPr="003455F6" w:rsidRDefault="00341A33" w:rsidP="00341A33">
      <w:pPr>
        <w:spacing w:after="0" w:line="240" w:lineRule="auto"/>
        <w:ind w:firstLine="709"/>
        <w:rPr>
          <w:sz w:val="28"/>
        </w:rPr>
      </w:pPr>
      <w:r w:rsidRPr="003455F6">
        <w:rPr>
          <w:sz w:val="28"/>
        </w:rPr>
        <w:t xml:space="preserve">2. </w:t>
      </w:r>
      <w:r w:rsidRPr="003455F6">
        <w:rPr>
          <w:rStyle w:val="FontStyle16"/>
          <w:sz w:val="28"/>
          <w:szCs w:val="28"/>
        </w:rPr>
        <w:t>Тепловое излучение. "Ультрафиолетовая катастрофа ". Квантовая природа света</w:t>
      </w:r>
    </w:p>
    <w:p w:rsidR="00341A33" w:rsidRPr="003455F6" w:rsidRDefault="00341A33" w:rsidP="00341A33">
      <w:pPr>
        <w:spacing w:after="0" w:line="240" w:lineRule="auto"/>
        <w:ind w:firstLine="709"/>
        <w:rPr>
          <w:rStyle w:val="FontStyle16"/>
          <w:sz w:val="28"/>
          <w:szCs w:val="28"/>
        </w:rPr>
      </w:pPr>
      <w:r w:rsidRPr="003455F6">
        <w:rPr>
          <w:sz w:val="28"/>
        </w:rPr>
        <w:t xml:space="preserve">3. </w:t>
      </w:r>
      <w:r w:rsidRPr="003455F6">
        <w:rPr>
          <w:rStyle w:val="FontStyle16"/>
          <w:sz w:val="28"/>
          <w:szCs w:val="28"/>
        </w:rPr>
        <w:t xml:space="preserve">Задача. </w:t>
      </w:r>
      <w:r w:rsidR="009919C2" w:rsidRPr="003455F6">
        <w:rPr>
          <w:rStyle w:val="FontStyle16"/>
          <w:sz w:val="28"/>
          <w:szCs w:val="28"/>
        </w:rPr>
        <w:t>Идеальный газ получил количество теплоты 300 Дж и совершил работу 100 Дж. Чему равно изменение внутренней энергия газа? Ответ дайте в джоулях.</w:t>
      </w:r>
    </w:p>
    <w:p w:rsidR="00341A33" w:rsidRPr="003455F6" w:rsidRDefault="00341A33" w:rsidP="00936AF0">
      <w:pPr>
        <w:spacing w:after="0" w:line="240" w:lineRule="auto"/>
        <w:rPr>
          <w:sz w:val="28"/>
          <w:szCs w:val="28"/>
        </w:rPr>
      </w:pPr>
      <w:r w:rsidRPr="003455F6">
        <w:rPr>
          <w:sz w:val="28"/>
        </w:rPr>
        <w:t>Преподаватель ____________________________________</w:t>
      </w: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29</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ind w:firstLine="709"/>
        <w:rPr>
          <w:sz w:val="28"/>
        </w:rPr>
      </w:pPr>
      <w:r w:rsidRPr="003455F6">
        <w:rPr>
          <w:sz w:val="28"/>
        </w:rPr>
        <w:t xml:space="preserve">1. </w:t>
      </w:r>
      <w:r w:rsidRPr="003455F6">
        <w:rPr>
          <w:rStyle w:val="FontStyle16"/>
          <w:sz w:val="28"/>
          <w:szCs w:val="28"/>
        </w:rPr>
        <w:t>Явления электризации тел. Электрический заряд. Закон сохранения электрического заряда</w:t>
      </w:r>
    </w:p>
    <w:p w:rsidR="00341A33" w:rsidRPr="003455F6" w:rsidRDefault="00341A33" w:rsidP="00341A33">
      <w:pPr>
        <w:spacing w:after="0" w:line="240" w:lineRule="auto"/>
        <w:ind w:firstLine="709"/>
        <w:rPr>
          <w:sz w:val="28"/>
        </w:rPr>
      </w:pPr>
      <w:r w:rsidRPr="003455F6">
        <w:rPr>
          <w:sz w:val="28"/>
        </w:rPr>
        <w:t xml:space="preserve">2. </w:t>
      </w:r>
      <w:r w:rsidRPr="003455F6">
        <w:rPr>
          <w:rStyle w:val="FontStyle16"/>
          <w:sz w:val="28"/>
          <w:szCs w:val="28"/>
        </w:rPr>
        <w:t>Внешний фотоэффект. Законы внешнего фотоэффекта. Уравнение Эйнштейна для фотоэффекта. Внутренний фотоэффект, его особенности. Применение фотоэффекта в технике</w:t>
      </w:r>
    </w:p>
    <w:p w:rsidR="009919C2" w:rsidRPr="003455F6" w:rsidRDefault="00341A33" w:rsidP="009919C2">
      <w:pPr>
        <w:pStyle w:val="leftmargin"/>
        <w:spacing w:before="0" w:beforeAutospacing="0" w:after="0" w:afterAutospacing="0"/>
        <w:jc w:val="both"/>
        <w:rPr>
          <w:rStyle w:val="FontStyle16"/>
          <w:rFonts w:eastAsiaTheme="minorHAnsi"/>
          <w:sz w:val="28"/>
          <w:szCs w:val="28"/>
          <w:lang w:eastAsia="en-US"/>
        </w:rPr>
      </w:pPr>
      <w:r w:rsidRPr="003455F6">
        <w:rPr>
          <w:sz w:val="28"/>
        </w:rPr>
        <w:t xml:space="preserve">3. </w:t>
      </w:r>
      <w:r w:rsidRPr="003455F6">
        <w:rPr>
          <w:rStyle w:val="FontStyle16"/>
          <w:rFonts w:eastAsiaTheme="minorHAnsi"/>
          <w:sz w:val="28"/>
          <w:szCs w:val="28"/>
          <w:lang w:eastAsia="en-US"/>
        </w:rPr>
        <w:t xml:space="preserve">Задача. </w:t>
      </w:r>
      <w:r w:rsidR="009919C2" w:rsidRPr="003455F6">
        <w:rPr>
          <w:rStyle w:val="FontStyle16"/>
          <w:rFonts w:eastAsiaTheme="minorHAnsi"/>
          <w:sz w:val="28"/>
          <w:szCs w:val="28"/>
          <w:lang w:eastAsia="en-US"/>
        </w:rPr>
        <w:t>Идеальный газ отдал количество теплоты 300 Дж и при этом внутренняя энергия газа уменьшилась на 100 Дж. Какова работа, совершенная газом? (Ответ дайте в джоулях.)</w:t>
      </w: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30</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w:t>
            </w:r>
            <w:r w:rsidR="00D718E7" w:rsidRPr="003455F6">
              <w:t>1</w:t>
            </w:r>
            <w:r w:rsidRPr="003455F6">
              <w:t>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rPr>
          <w:sz w:val="28"/>
        </w:rPr>
      </w:pPr>
      <w:r w:rsidRPr="003455F6">
        <w:rPr>
          <w:sz w:val="28"/>
        </w:rPr>
        <w:t xml:space="preserve">1. </w:t>
      </w:r>
      <w:r w:rsidRPr="003455F6">
        <w:rPr>
          <w:rStyle w:val="FontStyle16"/>
          <w:sz w:val="28"/>
          <w:szCs w:val="28"/>
        </w:rPr>
        <w:t>Взаимодействие точечных зарядов. Закон Кулона. Электрическая постоянная</w:t>
      </w:r>
    </w:p>
    <w:p w:rsidR="00341A33" w:rsidRPr="003455F6" w:rsidRDefault="00341A33" w:rsidP="00341A33">
      <w:pPr>
        <w:spacing w:after="0" w:line="240" w:lineRule="auto"/>
        <w:ind w:firstLine="709"/>
        <w:rPr>
          <w:sz w:val="28"/>
        </w:rPr>
      </w:pPr>
      <w:r w:rsidRPr="003455F6">
        <w:rPr>
          <w:sz w:val="28"/>
        </w:rPr>
        <w:t xml:space="preserve">2. </w:t>
      </w:r>
      <w:r w:rsidRPr="003455F6">
        <w:rPr>
          <w:rStyle w:val="FontStyle16"/>
          <w:sz w:val="28"/>
          <w:szCs w:val="28"/>
        </w:rPr>
        <w:t>Модель атома Резерфорда- Бора. Излучение и поглощения на основе теории Бора</w:t>
      </w:r>
    </w:p>
    <w:p w:rsidR="009919C2" w:rsidRPr="003455F6" w:rsidRDefault="00936AF0" w:rsidP="009919C2">
      <w:pPr>
        <w:pStyle w:val="leftmargin"/>
        <w:spacing w:before="0" w:beforeAutospacing="0" w:after="0" w:afterAutospacing="0"/>
        <w:jc w:val="both"/>
        <w:rPr>
          <w:rStyle w:val="FontStyle16"/>
          <w:rFonts w:eastAsiaTheme="minorHAnsi"/>
          <w:sz w:val="28"/>
          <w:szCs w:val="28"/>
          <w:lang w:eastAsia="en-US"/>
        </w:rPr>
      </w:pPr>
      <w:r w:rsidRPr="003455F6">
        <w:rPr>
          <w:noProof/>
          <w:sz w:val="28"/>
        </w:rPr>
        <w:drawing>
          <wp:anchor distT="0" distB="0" distL="114300" distR="114300" simplePos="0" relativeHeight="251654144" behindDoc="0" locked="0" layoutInCell="1" allowOverlap="1">
            <wp:simplePos x="0" y="0"/>
            <wp:positionH relativeFrom="column">
              <wp:posOffset>4020820</wp:posOffset>
            </wp:positionH>
            <wp:positionV relativeFrom="paragraph">
              <wp:posOffset>-635</wp:posOffset>
            </wp:positionV>
            <wp:extent cx="2064385" cy="1778000"/>
            <wp:effectExtent l="19050" t="0" r="0" b="0"/>
            <wp:wrapSquare wrapText="bothSides"/>
            <wp:docPr id="1472" name="Рисунок 1215" descr="https://phys-ege.sdamgia.ru/get_file?id=163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descr="https://phys-ege.sdamgia.ru/get_file?id=1631&amp;png=1"/>
                    <pic:cNvPicPr>
                      <a:picLocks noChangeAspect="1" noChangeArrowheads="1"/>
                    </pic:cNvPicPr>
                  </pic:nvPicPr>
                  <pic:blipFill>
                    <a:blip r:embed="rId1140" cstate="print"/>
                    <a:srcRect/>
                    <a:stretch>
                      <a:fillRect/>
                    </a:stretch>
                  </pic:blipFill>
                  <pic:spPr bwMode="auto">
                    <a:xfrm>
                      <a:off x="0" y="0"/>
                      <a:ext cx="2064385" cy="1778000"/>
                    </a:xfrm>
                    <a:prstGeom prst="rect">
                      <a:avLst/>
                    </a:prstGeom>
                    <a:noFill/>
                    <a:ln w="9525">
                      <a:noFill/>
                      <a:miter lim="800000"/>
                      <a:headEnd/>
                      <a:tailEnd/>
                    </a:ln>
                  </pic:spPr>
                </pic:pic>
              </a:graphicData>
            </a:graphic>
          </wp:anchor>
        </w:drawing>
      </w:r>
      <w:r w:rsidR="00341A33" w:rsidRPr="003455F6">
        <w:rPr>
          <w:sz w:val="28"/>
        </w:rPr>
        <w:t xml:space="preserve">3. </w:t>
      </w:r>
      <w:r w:rsidR="00341A33" w:rsidRPr="003455F6">
        <w:rPr>
          <w:rStyle w:val="FontStyle16"/>
          <w:rFonts w:eastAsiaTheme="minorHAnsi"/>
          <w:sz w:val="28"/>
          <w:szCs w:val="28"/>
          <w:lang w:eastAsia="en-US"/>
        </w:rPr>
        <w:t xml:space="preserve">Задача. </w:t>
      </w:r>
      <w:r w:rsidR="009919C2" w:rsidRPr="003455F6">
        <w:rPr>
          <w:rStyle w:val="FontStyle16"/>
          <w:rFonts w:eastAsiaTheme="minorHAnsi"/>
          <w:sz w:val="28"/>
          <w:szCs w:val="28"/>
          <w:lang w:eastAsia="en-US"/>
        </w:rPr>
        <w:t>На PV-диаграмме показан процесс изменения состояния постоянной массы газа. Внутренняя энергия газа увеличилась на 20 кДж. Каково количество теплоты, полученное газом? (Ответ дайте в кДж.)</w:t>
      </w:r>
    </w:p>
    <w:p w:rsidR="00341A33" w:rsidRPr="003455F6" w:rsidRDefault="00341A33" w:rsidP="00341A33">
      <w:pPr>
        <w:spacing w:after="0" w:line="240" w:lineRule="auto"/>
        <w:ind w:firstLine="709"/>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autoSpaceDE w:val="0"/>
        <w:autoSpaceDN w:val="0"/>
        <w:spacing w:after="0" w:line="240" w:lineRule="auto"/>
        <w:jc w:val="center"/>
        <w:rPr>
          <w:sz w:val="28"/>
          <w:szCs w:val="28"/>
        </w:rPr>
      </w:pP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31</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rPr>
          <w:sz w:val="28"/>
        </w:rPr>
      </w:pPr>
      <w:r w:rsidRPr="003455F6">
        <w:rPr>
          <w:sz w:val="28"/>
        </w:rPr>
        <w:t xml:space="preserve">1. </w:t>
      </w:r>
      <w:r w:rsidRPr="003455F6">
        <w:rPr>
          <w:rStyle w:val="FontStyle16"/>
          <w:sz w:val="28"/>
          <w:szCs w:val="28"/>
        </w:rPr>
        <w:t>Электрическое поле и его напряженность. Графическое изображение полей точечных зарядов</w:t>
      </w:r>
    </w:p>
    <w:p w:rsidR="00341A33" w:rsidRPr="003455F6" w:rsidRDefault="00341A33" w:rsidP="00341A33">
      <w:pPr>
        <w:spacing w:after="0" w:line="240" w:lineRule="auto"/>
        <w:ind w:firstLine="709"/>
        <w:rPr>
          <w:sz w:val="28"/>
        </w:rPr>
      </w:pPr>
      <w:r w:rsidRPr="003455F6">
        <w:rPr>
          <w:sz w:val="28"/>
        </w:rPr>
        <w:t xml:space="preserve">2. </w:t>
      </w:r>
      <w:r w:rsidRPr="003455F6">
        <w:rPr>
          <w:rStyle w:val="FontStyle16"/>
          <w:sz w:val="28"/>
          <w:szCs w:val="28"/>
        </w:rPr>
        <w:t>Естественная радиоактивность и ее виды</w:t>
      </w:r>
    </w:p>
    <w:p w:rsidR="009919C2" w:rsidRPr="003455F6" w:rsidRDefault="00341A33" w:rsidP="009919C2">
      <w:pPr>
        <w:pStyle w:val="leftmargin"/>
        <w:spacing w:before="0" w:beforeAutospacing="0" w:after="0" w:afterAutospacing="0"/>
        <w:jc w:val="both"/>
        <w:rPr>
          <w:rStyle w:val="FontStyle16"/>
          <w:rFonts w:eastAsiaTheme="minorHAnsi"/>
          <w:sz w:val="28"/>
          <w:szCs w:val="28"/>
          <w:lang w:eastAsia="en-US"/>
        </w:rPr>
      </w:pPr>
      <w:r w:rsidRPr="003455F6">
        <w:rPr>
          <w:sz w:val="28"/>
        </w:rPr>
        <w:t xml:space="preserve">3. </w:t>
      </w:r>
      <w:r w:rsidRPr="003455F6">
        <w:rPr>
          <w:rStyle w:val="FontStyle16"/>
          <w:rFonts w:eastAsiaTheme="minorHAnsi"/>
          <w:sz w:val="28"/>
          <w:szCs w:val="28"/>
          <w:lang w:eastAsia="en-US"/>
        </w:rPr>
        <w:t xml:space="preserve">Задача. </w:t>
      </w:r>
      <w:r w:rsidR="009919C2" w:rsidRPr="003455F6">
        <w:rPr>
          <w:rStyle w:val="FontStyle16"/>
          <w:rFonts w:eastAsiaTheme="minorHAnsi"/>
          <w:sz w:val="28"/>
          <w:szCs w:val="28"/>
          <w:lang w:eastAsia="en-US"/>
        </w:rPr>
        <w:t>При понижении абсолютной температуры идеального газа его средняя кинетическая энергия уменьшилась в два раза. Если начальная температура составляла 600 К, то чему будет равна температура газа при новых условиях?</w:t>
      </w:r>
    </w:p>
    <w:p w:rsidR="00341A33" w:rsidRPr="003455F6" w:rsidRDefault="00341A33" w:rsidP="009919C2">
      <w:pPr>
        <w:spacing w:after="0" w:line="240" w:lineRule="auto"/>
        <w:ind w:firstLine="709"/>
        <w:jc w:val="both"/>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p w:rsidR="00341A33" w:rsidRPr="003455F6"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tcPr>
          <w:p w:rsidR="00341A33" w:rsidRPr="003455F6" w:rsidRDefault="00341A33" w:rsidP="00341A33">
            <w:pPr>
              <w:spacing w:after="0" w:line="240" w:lineRule="auto"/>
              <w:ind w:right="-4"/>
              <w:jc w:val="center"/>
            </w:pPr>
            <w:r w:rsidRPr="003455F6">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32</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Курс___</w:t>
            </w:r>
            <w:r w:rsidR="00D718E7" w:rsidRPr="003455F6">
              <w:t>1</w:t>
            </w:r>
            <w:r w:rsidRPr="003455F6">
              <w:t>_группа_________________</w:t>
            </w:r>
          </w:p>
          <w:p w:rsidR="00341A33" w:rsidRPr="003455F6" w:rsidRDefault="00341A33" w:rsidP="00341A33">
            <w:pPr>
              <w:spacing w:after="0" w:line="240" w:lineRule="auto"/>
            </w:pPr>
          </w:p>
        </w:tc>
        <w:tc>
          <w:tcPr>
            <w:tcW w:w="2268" w:type="dxa"/>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rPr>
          <w:sz w:val="28"/>
        </w:rPr>
      </w:pPr>
      <w:r w:rsidRPr="003455F6">
        <w:rPr>
          <w:sz w:val="28"/>
        </w:rPr>
        <w:t xml:space="preserve">1. </w:t>
      </w:r>
      <w:r w:rsidRPr="003455F6">
        <w:rPr>
          <w:rStyle w:val="FontStyle16"/>
          <w:sz w:val="28"/>
          <w:szCs w:val="28"/>
        </w:rPr>
        <w:t>Работа, совершаемая силами электрического поля по перемещению заряда</w:t>
      </w:r>
    </w:p>
    <w:p w:rsidR="00341A33" w:rsidRPr="003455F6" w:rsidRDefault="00341A33" w:rsidP="00341A33">
      <w:pPr>
        <w:spacing w:after="0" w:line="240" w:lineRule="auto"/>
        <w:ind w:firstLine="709"/>
        <w:rPr>
          <w:sz w:val="28"/>
        </w:rPr>
      </w:pPr>
      <w:r w:rsidRPr="003455F6">
        <w:rPr>
          <w:sz w:val="28"/>
        </w:rPr>
        <w:t xml:space="preserve">2. </w:t>
      </w:r>
      <w:r w:rsidRPr="003455F6">
        <w:rPr>
          <w:rStyle w:val="FontStyle16"/>
          <w:sz w:val="28"/>
          <w:szCs w:val="28"/>
        </w:rPr>
        <w:t>Закон радиоактивного распада. Биологическое действие радиоактивных излучений</w:t>
      </w:r>
    </w:p>
    <w:p w:rsidR="00341A33" w:rsidRPr="003455F6" w:rsidRDefault="00341A33" w:rsidP="00341A33">
      <w:pPr>
        <w:spacing w:after="0" w:line="240" w:lineRule="auto"/>
        <w:ind w:firstLine="709"/>
        <w:rPr>
          <w:rStyle w:val="FontStyle16"/>
          <w:sz w:val="28"/>
          <w:szCs w:val="28"/>
        </w:rPr>
      </w:pPr>
      <w:r w:rsidRPr="003455F6">
        <w:rPr>
          <w:sz w:val="28"/>
        </w:rPr>
        <w:t xml:space="preserve">3. </w:t>
      </w:r>
      <w:r w:rsidR="009919C2" w:rsidRPr="003455F6">
        <w:rPr>
          <w:rStyle w:val="FontStyle16"/>
          <w:sz w:val="28"/>
          <w:szCs w:val="28"/>
        </w:rPr>
        <w:t>Во сколько раз изменится давление идеального газа, если среднюю кинетическую энергию теплового движения молекул газа увеличить в 2 раза и концентрацию молекул газа увеличить в 2 раза?</w:t>
      </w:r>
    </w:p>
    <w:p w:rsidR="00341A33" w:rsidRPr="003455F6" w:rsidRDefault="00341A33" w:rsidP="00341A33">
      <w:pPr>
        <w:spacing w:after="0" w:line="240" w:lineRule="auto"/>
        <w:rPr>
          <w:sz w:val="28"/>
        </w:rPr>
      </w:pPr>
    </w:p>
    <w:p w:rsidR="00341A33" w:rsidRPr="003455F6" w:rsidRDefault="00341A33" w:rsidP="00936AF0">
      <w:pPr>
        <w:spacing w:after="0" w:line="240" w:lineRule="auto"/>
        <w:rPr>
          <w:sz w:val="28"/>
          <w:szCs w:val="28"/>
        </w:rPr>
      </w:pPr>
      <w:r w:rsidRPr="003455F6">
        <w:rPr>
          <w:sz w:val="28"/>
        </w:rPr>
        <w:t>Преподаватель ____________________________________</w:t>
      </w:r>
      <w:r w:rsidRPr="003455F6">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3455F6" w:rsidTr="004B045B">
        <w:tc>
          <w:tcPr>
            <w:tcW w:w="2235" w:type="dxa"/>
            <w:shd w:val="clear" w:color="auto" w:fill="auto"/>
          </w:tcPr>
          <w:p w:rsidR="00341A33" w:rsidRPr="003455F6" w:rsidRDefault="00341A33" w:rsidP="00341A33">
            <w:pPr>
              <w:spacing w:after="0" w:line="240" w:lineRule="auto"/>
              <w:ind w:right="-4"/>
              <w:jc w:val="center"/>
            </w:pPr>
            <w:r w:rsidRPr="003455F6">
              <w:lastRenderedPageBreak/>
              <w:t xml:space="preserve">Рассмотрено </w:t>
            </w:r>
          </w:p>
          <w:p w:rsidR="00341A33" w:rsidRPr="003455F6" w:rsidRDefault="00341A33" w:rsidP="00341A33">
            <w:pPr>
              <w:spacing w:after="0" w:line="240" w:lineRule="auto"/>
              <w:ind w:right="-4"/>
              <w:jc w:val="center"/>
            </w:pPr>
            <w:r w:rsidRPr="003455F6">
              <w:t>Предметно-цикловой  комиссией</w:t>
            </w:r>
          </w:p>
          <w:p w:rsidR="00341A33" w:rsidRPr="003455F6" w:rsidRDefault="00341A33" w:rsidP="00341A33">
            <w:pPr>
              <w:spacing w:after="0" w:line="240" w:lineRule="auto"/>
              <w:ind w:right="-4"/>
              <w:jc w:val="center"/>
              <w:rPr>
                <w:u w:val="single"/>
              </w:rPr>
            </w:pPr>
            <w:r w:rsidRPr="003455F6">
              <w:rPr>
                <w:u w:val="single"/>
              </w:rPr>
              <w:t>общеобразовательных дисциплин</w:t>
            </w:r>
          </w:p>
          <w:p w:rsidR="00341A33" w:rsidRPr="003455F6" w:rsidRDefault="00341A33" w:rsidP="00341A33">
            <w:pPr>
              <w:spacing w:after="0" w:line="240" w:lineRule="auto"/>
              <w:ind w:right="-4"/>
              <w:jc w:val="center"/>
            </w:pPr>
          </w:p>
          <w:p w:rsidR="00341A33" w:rsidRPr="003455F6" w:rsidRDefault="00341A33" w:rsidP="00341A33">
            <w:pPr>
              <w:spacing w:after="0" w:line="240" w:lineRule="auto"/>
              <w:ind w:right="-4"/>
              <w:jc w:val="center"/>
            </w:pPr>
            <w:r w:rsidRPr="003455F6">
              <w:t>«___»_______20__г.</w:t>
            </w:r>
          </w:p>
          <w:p w:rsidR="00341A33" w:rsidRPr="003455F6" w:rsidRDefault="00341A33" w:rsidP="00341A33">
            <w:pPr>
              <w:spacing w:after="0" w:line="240" w:lineRule="auto"/>
              <w:ind w:right="-4"/>
              <w:jc w:val="center"/>
            </w:pPr>
          </w:p>
        </w:tc>
        <w:tc>
          <w:tcPr>
            <w:tcW w:w="5528" w:type="dxa"/>
            <w:shd w:val="clear" w:color="auto" w:fill="auto"/>
          </w:tcPr>
          <w:p w:rsidR="00D718E7" w:rsidRPr="003455F6" w:rsidRDefault="00D718E7" w:rsidP="00D718E7">
            <w:pPr>
              <w:pStyle w:val="1"/>
              <w:spacing w:before="0" w:line="240" w:lineRule="auto"/>
              <w:jc w:val="center"/>
              <w:rPr>
                <w:sz w:val="24"/>
                <w:szCs w:val="24"/>
              </w:rPr>
            </w:pPr>
            <w:r w:rsidRPr="003455F6">
              <w:rPr>
                <w:sz w:val="24"/>
                <w:szCs w:val="24"/>
              </w:rPr>
              <w:t xml:space="preserve">филиал БПОУ ОО "Орловский автодорожный техникум" </w:t>
            </w:r>
          </w:p>
          <w:p w:rsidR="00341A33" w:rsidRPr="003455F6" w:rsidRDefault="00341A33" w:rsidP="00341A33">
            <w:pPr>
              <w:pStyle w:val="1"/>
              <w:spacing w:before="0" w:line="240" w:lineRule="auto"/>
              <w:jc w:val="center"/>
              <w:rPr>
                <w:b w:val="0"/>
              </w:rPr>
            </w:pPr>
            <w:r w:rsidRPr="003455F6">
              <w:rPr>
                <w:b w:val="0"/>
              </w:rPr>
              <w:t xml:space="preserve">Экзаменационный билет № </w:t>
            </w:r>
            <w:r w:rsidRPr="003455F6">
              <w:rPr>
                <w:b w:val="0"/>
                <w:u w:val="single"/>
              </w:rPr>
              <w:t>33</w:t>
            </w:r>
          </w:p>
          <w:p w:rsidR="00341A33" w:rsidRPr="003455F6" w:rsidRDefault="00341A33" w:rsidP="00341A33">
            <w:pPr>
              <w:spacing w:after="0" w:line="240" w:lineRule="auto"/>
              <w:jc w:val="center"/>
              <w:rPr>
                <w:b/>
              </w:rPr>
            </w:pPr>
          </w:p>
          <w:p w:rsidR="00341A33" w:rsidRPr="003455F6" w:rsidRDefault="00341A33" w:rsidP="00341A33">
            <w:pPr>
              <w:spacing w:after="0" w:line="240" w:lineRule="auto"/>
            </w:pPr>
            <w:r w:rsidRPr="003455F6">
              <w:t xml:space="preserve">по дисциплине  </w:t>
            </w:r>
            <w:r w:rsidRPr="003455F6">
              <w:rPr>
                <w:u w:val="single"/>
              </w:rPr>
              <w:t>«ФИЗИКА»</w:t>
            </w:r>
          </w:p>
          <w:p w:rsidR="00341A33" w:rsidRPr="003455F6" w:rsidRDefault="00341A33" w:rsidP="00341A33">
            <w:pPr>
              <w:spacing w:after="0" w:line="240" w:lineRule="auto"/>
            </w:pPr>
            <w:r w:rsidRPr="003455F6">
              <w:t>Курс__</w:t>
            </w:r>
            <w:r w:rsidR="00D718E7" w:rsidRPr="003455F6">
              <w:t>1</w:t>
            </w:r>
            <w:r w:rsidRPr="003455F6">
              <w:t>___группа_________________</w:t>
            </w:r>
          </w:p>
          <w:p w:rsidR="00341A33" w:rsidRPr="003455F6" w:rsidRDefault="00341A33" w:rsidP="00341A33">
            <w:pPr>
              <w:spacing w:after="0" w:line="240" w:lineRule="auto"/>
            </w:pPr>
          </w:p>
        </w:tc>
        <w:tc>
          <w:tcPr>
            <w:tcW w:w="2268" w:type="dxa"/>
            <w:shd w:val="clear" w:color="auto" w:fill="auto"/>
          </w:tcPr>
          <w:p w:rsidR="00341A33" w:rsidRPr="003455F6" w:rsidRDefault="00341A33" w:rsidP="00341A33">
            <w:pPr>
              <w:spacing w:after="0" w:line="240" w:lineRule="auto"/>
              <w:jc w:val="center"/>
              <w:rPr>
                <w:b/>
              </w:rPr>
            </w:pPr>
            <w:r w:rsidRPr="003455F6">
              <w:rPr>
                <w:b/>
              </w:rPr>
              <w:t>УТВЕРЖДАЮ</w:t>
            </w:r>
          </w:p>
          <w:p w:rsidR="00341A33" w:rsidRPr="003455F6" w:rsidRDefault="00341A33" w:rsidP="00341A33">
            <w:pPr>
              <w:spacing w:after="0" w:line="240" w:lineRule="auto"/>
              <w:jc w:val="center"/>
            </w:pPr>
            <w:r w:rsidRPr="003455F6">
              <w:t>Зам. директора по</w:t>
            </w:r>
          </w:p>
          <w:p w:rsidR="00341A33" w:rsidRPr="003455F6" w:rsidRDefault="00341A33" w:rsidP="00341A33">
            <w:pPr>
              <w:spacing w:after="0" w:line="240" w:lineRule="auto"/>
              <w:jc w:val="center"/>
            </w:pPr>
            <w:r w:rsidRPr="003455F6">
              <w:t>учебной работе</w:t>
            </w:r>
          </w:p>
          <w:p w:rsidR="00341A33" w:rsidRPr="003455F6" w:rsidRDefault="00341A33" w:rsidP="00341A33">
            <w:pPr>
              <w:spacing w:after="0" w:line="240" w:lineRule="auto"/>
              <w:jc w:val="center"/>
            </w:pPr>
            <w:r w:rsidRPr="003455F6">
              <w:t>________________</w:t>
            </w:r>
          </w:p>
          <w:p w:rsidR="00341A33" w:rsidRPr="003455F6" w:rsidRDefault="00341A33" w:rsidP="00341A33">
            <w:pPr>
              <w:spacing w:after="0" w:line="240" w:lineRule="auto"/>
              <w:jc w:val="center"/>
            </w:pPr>
            <w:r w:rsidRPr="003455F6">
              <w:t>«___»_____20__г.</w:t>
            </w:r>
          </w:p>
        </w:tc>
      </w:tr>
    </w:tbl>
    <w:p w:rsidR="00341A33" w:rsidRPr="003455F6" w:rsidRDefault="00341A33" w:rsidP="00341A33">
      <w:pPr>
        <w:spacing w:after="0" w:line="240" w:lineRule="auto"/>
      </w:pPr>
    </w:p>
    <w:p w:rsidR="00341A33" w:rsidRPr="003455F6" w:rsidRDefault="00341A33" w:rsidP="00341A33">
      <w:pPr>
        <w:spacing w:after="0" w:line="240" w:lineRule="auto"/>
      </w:pPr>
    </w:p>
    <w:p w:rsidR="00341A33" w:rsidRPr="003455F6" w:rsidRDefault="00341A33" w:rsidP="00341A33">
      <w:pPr>
        <w:spacing w:after="0" w:line="240" w:lineRule="auto"/>
        <w:ind w:firstLine="709"/>
        <w:rPr>
          <w:sz w:val="28"/>
        </w:rPr>
      </w:pPr>
      <w:r w:rsidRPr="003455F6">
        <w:rPr>
          <w:sz w:val="28"/>
        </w:rPr>
        <w:t xml:space="preserve">1. </w:t>
      </w:r>
      <w:r w:rsidRPr="003455F6">
        <w:rPr>
          <w:rStyle w:val="FontStyle16"/>
          <w:sz w:val="28"/>
          <w:szCs w:val="28"/>
        </w:rPr>
        <w:t>Идеальный газ. Давление газа. Понятие вакуума. Межзвездный газ.</w:t>
      </w:r>
    </w:p>
    <w:p w:rsidR="00341A33" w:rsidRPr="003455F6" w:rsidRDefault="00341A33" w:rsidP="00341A33">
      <w:pPr>
        <w:spacing w:after="0" w:line="240" w:lineRule="auto"/>
        <w:ind w:firstLine="709"/>
        <w:rPr>
          <w:sz w:val="28"/>
        </w:rPr>
      </w:pPr>
      <w:r w:rsidRPr="003455F6">
        <w:rPr>
          <w:sz w:val="28"/>
        </w:rPr>
        <w:t xml:space="preserve">2. </w:t>
      </w:r>
      <w:r w:rsidRPr="003455F6">
        <w:rPr>
          <w:rStyle w:val="FontStyle16"/>
          <w:sz w:val="28"/>
          <w:szCs w:val="28"/>
        </w:rPr>
        <w:t>Деление тяжелых атомных ядер. Цепная реакция деление</w:t>
      </w:r>
    </w:p>
    <w:p w:rsidR="009919C2" w:rsidRPr="003455F6" w:rsidRDefault="00341A33" w:rsidP="009919C2">
      <w:pPr>
        <w:pStyle w:val="leftmargin"/>
        <w:spacing w:before="0" w:beforeAutospacing="0" w:after="0" w:afterAutospacing="0"/>
        <w:jc w:val="both"/>
        <w:rPr>
          <w:rStyle w:val="FontStyle16"/>
          <w:rFonts w:eastAsiaTheme="minorHAnsi"/>
          <w:sz w:val="28"/>
          <w:szCs w:val="28"/>
          <w:lang w:eastAsia="en-US"/>
        </w:rPr>
      </w:pPr>
      <w:r w:rsidRPr="003455F6">
        <w:rPr>
          <w:sz w:val="28"/>
        </w:rPr>
        <w:t xml:space="preserve">3. </w:t>
      </w:r>
      <w:r w:rsidRPr="003455F6">
        <w:rPr>
          <w:rStyle w:val="FontStyle16"/>
          <w:rFonts w:eastAsiaTheme="minorHAnsi"/>
          <w:sz w:val="28"/>
          <w:szCs w:val="28"/>
          <w:lang w:eastAsia="en-US"/>
        </w:rPr>
        <w:t xml:space="preserve">Задача. </w:t>
      </w:r>
      <w:r w:rsidR="009919C2" w:rsidRPr="003455F6">
        <w:rPr>
          <w:rStyle w:val="FontStyle16"/>
          <w:rFonts w:eastAsiaTheme="minorHAnsi"/>
          <w:sz w:val="28"/>
          <w:szCs w:val="28"/>
          <w:lang w:eastAsia="en-US"/>
        </w:rPr>
        <w:t>Если при сжатии объём идеального газа уменьшился в 2 раза, а давление газа увеличилось в 2 раза, то во сколько раз изменилась при этом абсолютная температура газа?</w:t>
      </w:r>
    </w:p>
    <w:p w:rsidR="00341A33" w:rsidRPr="003455F6" w:rsidRDefault="00341A33" w:rsidP="00341A33">
      <w:pPr>
        <w:spacing w:after="0" w:line="240" w:lineRule="auto"/>
        <w:ind w:firstLine="709"/>
        <w:rPr>
          <w:sz w:val="28"/>
        </w:rPr>
      </w:pPr>
    </w:p>
    <w:p w:rsidR="00341A33" w:rsidRPr="003455F6" w:rsidRDefault="00341A33" w:rsidP="00341A33">
      <w:pPr>
        <w:spacing w:after="0" w:line="240" w:lineRule="auto"/>
        <w:ind w:firstLine="709"/>
        <w:rPr>
          <w:sz w:val="28"/>
        </w:rPr>
      </w:pPr>
    </w:p>
    <w:p w:rsidR="00341A33" w:rsidRPr="003455F6" w:rsidRDefault="00341A33" w:rsidP="00341A33">
      <w:pPr>
        <w:spacing w:after="0" w:line="240" w:lineRule="auto"/>
        <w:rPr>
          <w:sz w:val="28"/>
        </w:rPr>
      </w:pPr>
    </w:p>
    <w:p w:rsidR="00341A33" w:rsidRPr="003455F6" w:rsidRDefault="00341A33" w:rsidP="00341A33">
      <w:pPr>
        <w:spacing w:after="0" w:line="240" w:lineRule="auto"/>
        <w:rPr>
          <w:sz w:val="28"/>
        </w:rPr>
      </w:pPr>
      <w:r w:rsidRPr="003455F6">
        <w:rPr>
          <w:sz w:val="28"/>
        </w:rPr>
        <w:t>Преподаватель ____________________________________</w:t>
      </w:r>
    </w:p>
    <w:p w:rsidR="00341A33" w:rsidRPr="003455F6" w:rsidRDefault="00341A33" w:rsidP="00341A33">
      <w:pPr>
        <w:pBdr>
          <w:bottom w:val="single" w:sz="12" w:space="1" w:color="auto"/>
        </w:pBdr>
        <w:autoSpaceDE w:val="0"/>
        <w:autoSpaceDN w:val="0"/>
        <w:spacing w:after="0" w:line="240" w:lineRule="auto"/>
        <w:jc w:val="center"/>
        <w:rPr>
          <w:sz w:val="28"/>
          <w:szCs w:val="28"/>
        </w:rPr>
      </w:pPr>
    </w:p>
    <w:p w:rsidR="00341A33" w:rsidRPr="003455F6" w:rsidRDefault="00341A33" w:rsidP="00341A33">
      <w:pPr>
        <w:tabs>
          <w:tab w:val="left" w:pos="5670"/>
        </w:tabs>
        <w:spacing w:after="0" w:line="240" w:lineRule="auto"/>
        <w:jc w:val="center"/>
        <w:rPr>
          <w:sz w:val="28"/>
          <w:szCs w:val="28"/>
        </w:rPr>
      </w:pPr>
    </w:p>
    <w:p w:rsidR="00691582" w:rsidRPr="003455F6" w:rsidRDefault="00691582">
      <w:pPr>
        <w:rPr>
          <w:rFonts w:ascii="Times New Roman" w:hAnsi="Times New Roman" w:cs="Times New Roman"/>
          <w:sz w:val="24"/>
          <w:szCs w:val="24"/>
        </w:rPr>
      </w:pPr>
      <w:r w:rsidRPr="003455F6">
        <w:rPr>
          <w:rFonts w:ascii="Times New Roman" w:hAnsi="Times New Roman" w:cs="Times New Roman"/>
          <w:sz w:val="24"/>
          <w:szCs w:val="24"/>
        </w:rPr>
        <w:br w:type="page"/>
      </w:r>
    </w:p>
    <w:p w:rsidR="00691582" w:rsidRPr="003455F6" w:rsidRDefault="00691582" w:rsidP="00691582">
      <w:pPr>
        <w:shd w:val="clear" w:color="auto" w:fill="FFFFFF"/>
        <w:spacing w:after="0" w:line="360" w:lineRule="auto"/>
        <w:ind w:firstLine="709"/>
        <w:jc w:val="both"/>
        <w:outlineLvl w:val="1"/>
        <w:rPr>
          <w:rFonts w:ascii="Times New Roman" w:eastAsia="Times New Roman" w:hAnsi="Times New Roman"/>
          <w:b/>
          <w:sz w:val="24"/>
          <w:szCs w:val="24"/>
          <w:lang w:eastAsia="ru-RU"/>
        </w:rPr>
      </w:pPr>
    </w:p>
    <w:p w:rsidR="00691582" w:rsidRPr="003455F6" w:rsidRDefault="00691582" w:rsidP="00691582">
      <w:pPr>
        <w:pStyle w:val="Heading2"/>
        <w:spacing w:before="3" w:after="3"/>
        <w:ind w:left="0"/>
      </w:pPr>
      <w:r w:rsidRPr="003455F6">
        <w:t>Оценка запланированных результатов по учебной дисциплине</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28"/>
        <w:gridCol w:w="4981"/>
      </w:tblGrid>
      <w:tr w:rsidR="00691582" w:rsidRPr="003455F6" w:rsidTr="00691582">
        <w:trPr>
          <w:trHeight w:val="139"/>
        </w:trPr>
        <w:tc>
          <w:tcPr>
            <w:tcW w:w="4228" w:type="dxa"/>
            <w:vAlign w:val="center"/>
          </w:tcPr>
          <w:p w:rsidR="00691582" w:rsidRPr="003455F6" w:rsidRDefault="00691582" w:rsidP="00CD1E2B">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Результаты обучения</w:t>
            </w:r>
          </w:p>
        </w:tc>
        <w:tc>
          <w:tcPr>
            <w:tcW w:w="4981" w:type="dxa"/>
            <w:vAlign w:val="center"/>
          </w:tcPr>
          <w:p w:rsidR="00691582" w:rsidRPr="003455F6" w:rsidRDefault="00691582" w:rsidP="00CD1E2B">
            <w:pPr>
              <w:pStyle w:val="a6"/>
              <w:spacing w:after="0" w:line="240" w:lineRule="auto"/>
              <w:ind w:left="0"/>
              <w:jc w:val="center"/>
              <w:rPr>
                <w:rFonts w:ascii="Times New Roman" w:hAnsi="Times New Roman" w:cs="Times New Roman"/>
                <w:b/>
                <w:sz w:val="24"/>
                <w:szCs w:val="24"/>
              </w:rPr>
            </w:pPr>
            <w:r w:rsidRPr="003455F6">
              <w:rPr>
                <w:rFonts w:ascii="Times New Roman" w:hAnsi="Times New Roman" w:cs="Times New Roman"/>
                <w:b/>
                <w:sz w:val="24"/>
                <w:szCs w:val="24"/>
              </w:rPr>
              <w:t>Критерии оценки</w:t>
            </w:r>
          </w:p>
          <w:p w:rsidR="00691582" w:rsidRPr="003455F6" w:rsidRDefault="00691582" w:rsidP="00CD1E2B">
            <w:pPr>
              <w:pStyle w:val="a6"/>
              <w:spacing w:after="0" w:line="240" w:lineRule="auto"/>
              <w:ind w:left="0"/>
              <w:jc w:val="center"/>
              <w:rPr>
                <w:rFonts w:ascii="Times New Roman" w:hAnsi="Times New Roman" w:cs="Times New Roman"/>
                <w:i/>
                <w:sz w:val="24"/>
                <w:szCs w:val="24"/>
              </w:rPr>
            </w:pPr>
          </w:p>
        </w:tc>
      </w:tr>
      <w:tr w:rsidR="00691582" w:rsidRPr="003455F6" w:rsidTr="00691582">
        <w:trPr>
          <w:trHeight w:val="139"/>
        </w:trPr>
        <w:tc>
          <w:tcPr>
            <w:tcW w:w="4228" w:type="dxa"/>
          </w:tcPr>
          <w:p w:rsidR="00691582" w:rsidRPr="003455F6" w:rsidRDefault="00691582" w:rsidP="00CD1E2B">
            <w:pPr>
              <w:pStyle w:val="Style23"/>
              <w:widowControl/>
              <w:spacing w:line="240" w:lineRule="auto"/>
              <w:ind w:firstLine="0"/>
              <w:rPr>
                <w:rFonts w:ascii="Times New Roman" w:eastAsia="Arial Unicode MS" w:hAnsi="Times New Roman"/>
              </w:rPr>
            </w:pPr>
            <w:r w:rsidRPr="003455F6">
              <w:rPr>
                <w:rFonts w:ascii="Times New Roman" w:eastAsia="Arial Unicode MS" w:hAnsi="Times New Roman"/>
                <w:b/>
              </w:rPr>
              <w:t>Л1</w:t>
            </w:r>
            <w:r w:rsidRPr="003455F6">
              <w:rPr>
                <w:rFonts w:ascii="Times New Roman" w:eastAsia="Arial Unicode MS" w:hAnsi="Times New Roman"/>
              </w:rPr>
              <w:t>. чувство гордости и уважения к истории и достижениям отечественной физи</w:t>
            </w:r>
            <w:r w:rsidRPr="003455F6">
              <w:rPr>
                <w:rFonts w:ascii="Times New Roman" w:eastAsia="Arial Unicode MS" w:hAnsi="Times New Roman"/>
              </w:rPr>
              <w:softHyphen/>
              <w:t>ческой науки; физически грамотное поведение в профессиональной деятель</w:t>
            </w:r>
            <w:r w:rsidRPr="003455F6">
              <w:rPr>
                <w:rFonts w:ascii="Times New Roman" w:eastAsia="Arial Unicode MS" w:hAnsi="Times New Roman"/>
              </w:rPr>
              <w:softHyphen/>
              <w:t>ности и быту при обращении с приборами и устройствами;</w:t>
            </w:r>
          </w:p>
          <w:p w:rsidR="00691582" w:rsidRPr="003455F6" w:rsidRDefault="00691582" w:rsidP="00CD1E2B">
            <w:pPr>
              <w:pStyle w:val="Style36"/>
              <w:widowControl/>
              <w:tabs>
                <w:tab w:val="left" w:pos="854"/>
              </w:tabs>
              <w:spacing w:line="240" w:lineRule="auto"/>
              <w:ind w:firstLine="0"/>
              <w:rPr>
                <w:rFonts w:ascii="Times New Roman" w:hAnsi="Times New Roman" w:cs="Times New Roman"/>
                <w:bCs/>
                <w:iCs/>
              </w:rPr>
            </w:pPr>
          </w:p>
        </w:tc>
        <w:tc>
          <w:tcPr>
            <w:tcW w:w="4981" w:type="dxa"/>
          </w:tcPr>
          <w:p w:rsidR="00691582" w:rsidRPr="003455F6" w:rsidRDefault="00691582" w:rsidP="00CD1E2B">
            <w:pPr>
              <w:pStyle w:val="Style7"/>
              <w:widowControl/>
              <w:tabs>
                <w:tab w:val="left" w:pos="523"/>
              </w:tabs>
              <w:spacing w:line="274" w:lineRule="exact"/>
              <w:rPr>
                <w:rStyle w:val="FontStyle15"/>
                <w:sz w:val="24"/>
                <w:szCs w:val="24"/>
              </w:rPr>
            </w:pPr>
            <w:r w:rsidRPr="003455F6">
              <w:rPr>
                <w:rStyle w:val="FontStyle15"/>
                <w:sz w:val="24"/>
                <w:szCs w:val="24"/>
              </w:rPr>
              <w:t>-</w:t>
            </w:r>
            <w:r w:rsidRPr="003455F6">
              <w:rPr>
                <w:rStyle w:val="FontStyle15"/>
                <w:sz w:val="24"/>
                <w:szCs w:val="24"/>
              </w:rPr>
              <w:tab/>
              <w:t>проявление гражданственности, достоинства, ответственности, долга перед обществом, патриотизма;</w:t>
            </w:r>
          </w:p>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знание истории своей страны и истории развития отечественной науки и техники;</w:t>
            </w:r>
          </w:p>
        </w:tc>
      </w:tr>
      <w:tr w:rsidR="00691582" w:rsidRPr="003455F6" w:rsidTr="00691582">
        <w:trPr>
          <w:trHeight w:val="139"/>
        </w:trPr>
        <w:tc>
          <w:tcPr>
            <w:tcW w:w="4228" w:type="dxa"/>
          </w:tcPr>
          <w:p w:rsidR="00691582" w:rsidRPr="003455F6" w:rsidRDefault="00691582" w:rsidP="00CD1E2B">
            <w:pPr>
              <w:pStyle w:val="Style23"/>
              <w:widowControl/>
              <w:spacing w:line="240" w:lineRule="auto"/>
              <w:ind w:firstLine="0"/>
              <w:rPr>
                <w:rFonts w:ascii="Times New Roman" w:eastAsia="Arial Unicode MS" w:hAnsi="Times New Roman"/>
              </w:rPr>
            </w:pPr>
            <w:r w:rsidRPr="003455F6">
              <w:rPr>
                <w:rFonts w:ascii="Times New Roman" w:eastAsia="Arial Unicode MS" w:hAnsi="Times New Roman"/>
                <w:b/>
              </w:rPr>
              <w:t>Л2.</w:t>
            </w:r>
            <w:r w:rsidRPr="003455F6">
              <w:rPr>
                <w:rFonts w:ascii="Times New Roman" w:eastAsia="Arial Unicode MS" w:hAnsi="Times New Roman"/>
              </w:rPr>
              <w:t xml:space="preserve"> готовность к продолжению образования и повышения квалификации в из</w:t>
            </w:r>
            <w:r w:rsidRPr="003455F6">
              <w:rPr>
                <w:rFonts w:ascii="Times New Roman" w:eastAsia="Arial Unicode MS" w:hAnsi="Times New Roman"/>
              </w:rPr>
              <w:softHyphen/>
              <w:t>бранной профессиональной деятельности и объективное осознание роли фи</w:t>
            </w:r>
            <w:r w:rsidRPr="003455F6">
              <w:rPr>
                <w:rFonts w:ascii="Times New Roman" w:eastAsia="Arial Unicode MS" w:hAnsi="Times New Roman"/>
              </w:rPr>
              <w:softHyphen/>
              <w:t>зических компетенций в этом;</w:t>
            </w:r>
          </w:p>
          <w:p w:rsidR="00691582" w:rsidRPr="003455F6" w:rsidRDefault="00691582" w:rsidP="00CD1E2B">
            <w:pPr>
              <w:pStyle w:val="Style36"/>
              <w:widowControl/>
              <w:tabs>
                <w:tab w:val="left" w:pos="854"/>
              </w:tabs>
              <w:spacing w:line="240" w:lineRule="auto"/>
              <w:ind w:firstLine="0"/>
              <w:rPr>
                <w:rStyle w:val="FontStyle68"/>
                <w:rFonts w:ascii="Times New Roman" w:hAnsi="Times New Roman" w:cs="Times New Roman"/>
                <w:sz w:val="24"/>
                <w:szCs w:val="24"/>
              </w:rPr>
            </w:pPr>
          </w:p>
        </w:tc>
        <w:tc>
          <w:tcPr>
            <w:tcW w:w="4981" w:type="dxa"/>
          </w:tcPr>
          <w:p w:rsidR="00691582" w:rsidRPr="003455F6" w:rsidRDefault="00691582" w:rsidP="00CD1E2B">
            <w:pPr>
              <w:pStyle w:val="Style7"/>
              <w:widowControl/>
              <w:tabs>
                <w:tab w:val="left" w:pos="542"/>
              </w:tabs>
              <w:spacing w:line="274" w:lineRule="exact"/>
              <w:rPr>
                <w:rStyle w:val="FontStyle15"/>
                <w:sz w:val="24"/>
                <w:szCs w:val="24"/>
              </w:rPr>
            </w:pPr>
            <w:r w:rsidRPr="003455F6">
              <w:rPr>
                <w:rStyle w:val="FontStyle15"/>
                <w:sz w:val="24"/>
                <w:szCs w:val="24"/>
              </w:rPr>
              <w:t>-</w:t>
            </w:r>
            <w:r w:rsidRPr="003455F6">
              <w:rPr>
                <w:rStyle w:val="FontStyle15"/>
                <w:sz w:val="24"/>
                <w:szCs w:val="24"/>
              </w:rPr>
              <w:tab/>
              <w:t>проявление активной жизненной позиции, стремления к знаниям и труду;</w:t>
            </w:r>
          </w:p>
          <w:p w:rsidR="00691582" w:rsidRPr="003455F6" w:rsidRDefault="00691582" w:rsidP="00CD1E2B">
            <w:pPr>
              <w:pStyle w:val="Style7"/>
              <w:widowControl/>
              <w:tabs>
                <w:tab w:val="left" w:pos="259"/>
              </w:tabs>
              <w:spacing w:line="274" w:lineRule="exact"/>
              <w:rPr>
                <w:rStyle w:val="FontStyle15"/>
                <w:sz w:val="24"/>
                <w:szCs w:val="24"/>
              </w:rPr>
            </w:pPr>
            <w:r w:rsidRPr="003455F6">
              <w:rPr>
                <w:rStyle w:val="FontStyle15"/>
                <w:sz w:val="24"/>
                <w:szCs w:val="24"/>
              </w:rPr>
              <w:t>-</w:t>
            </w:r>
            <w:r w:rsidRPr="003455F6">
              <w:rPr>
                <w:rStyle w:val="FontStyle15"/>
                <w:sz w:val="24"/>
                <w:szCs w:val="24"/>
              </w:rPr>
              <w:tab/>
              <w:t>проявление уважения к национальным и культурным традициям всех народов;</w:t>
            </w:r>
          </w:p>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уважение общечеловеческих и демократических ценностей в обществе</w:t>
            </w:r>
          </w:p>
        </w:tc>
      </w:tr>
      <w:tr w:rsidR="00691582" w:rsidRPr="003455F6" w:rsidTr="00691582">
        <w:trPr>
          <w:trHeight w:val="2236"/>
        </w:trPr>
        <w:tc>
          <w:tcPr>
            <w:tcW w:w="4228" w:type="dxa"/>
          </w:tcPr>
          <w:p w:rsidR="00691582" w:rsidRPr="003455F6" w:rsidRDefault="00691582" w:rsidP="00CD1E2B">
            <w:pPr>
              <w:pStyle w:val="Style23"/>
              <w:spacing w:line="240" w:lineRule="auto"/>
              <w:ind w:firstLine="0"/>
              <w:rPr>
                <w:rFonts w:ascii="Times New Roman" w:eastAsia="Arial Unicode MS" w:hAnsi="Times New Roman"/>
                <w:b/>
              </w:rPr>
            </w:pPr>
            <w:r w:rsidRPr="003455F6">
              <w:rPr>
                <w:rFonts w:ascii="Times New Roman" w:eastAsia="Arial Unicode MS" w:hAnsi="Times New Roman"/>
                <w:b/>
              </w:rPr>
              <w:t>Л3</w:t>
            </w:r>
            <w:r w:rsidRPr="003455F6">
              <w:rPr>
                <w:rFonts w:ascii="Times New Roman" w:eastAsia="Arial Unicode MS" w:hAnsi="Times New Roman"/>
              </w:rPr>
              <w:t xml:space="preserve"> умение использовать достижения современной физической науки и физиче</w:t>
            </w:r>
            <w:r w:rsidRPr="003455F6">
              <w:rPr>
                <w:rFonts w:ascii="Times New Roman" w:eastAsia="Arial Unicode MS" w:hAnsi="Times New Roman"/>
              </w:rPr>
              <w:softHyphen/>
              <w:t>ских технологий для повышения собственного интеллектуального развития в выбранной профессиональной деятельности;</w:t>
            </w:r>
          </w:p>
        </w:tc>
        <w:tc>
          <w:tcPr>
            <w:tcW w:w="4981" w:type="dxa"/>
          </w:tcPr>
          <w:p w:rsidR="00691582" w:rsidRPr="003455F6" w:rsidRDefault="00691582" w:rsidP="00CD1E2B">
            <w:pPr>
              <w:pStyle w:val="Style7"/>
              <w:widowControl/>
              <w:tabs>
                <w:tab w:val="left" w:pos="379"/>
              </w:tabs>
              <w:spacing w:line="274" w:lineRule="exact"/>
              <w:rPr>
                <w:rStyle w:val="FontStyle15"/>
                <w:sz w:val="24"/>
                <w:szCs w:val="24"/>
              </w:rPr>
            </w:pPr>
            <w:r w:rsidRPr="003455F6">
              <w:rPr>
                <w:rStyle w:val="FontStyle15"/>
                <w:sz w:val="24"/>
                <w:szCs w:val="24"/>
              </w:rPr>
              <w:t>-</w:t>
            </w:r>
            <w:r w:rsidRPr="003455F6">
              <w:rPr>
                <w:rStyle w:val="FontStyle15"/>
                <w:sz w:val="24"/>
                <w:szCs w:val="24"/>
              </w:rPr>
              <w:tab/>
              <w:t>демонстрация сформированности мировоззрения, отвечающего современным реалиям времени;</w:t>
            </w:r>
          </w:p>
          <w:p w:rsidR="00691582" w:rsidRPr="003455F6" w:rsidRDefault="00691582" w:rsidP="00CD1E2B">
            <w:pPr>
              <w:pStyle w:val="Style7"/>
              <w:widowControl/>
              <w:tabs>
                <w:tab w:val="left" w:pos="259"/>
              </w:tabs>
              <w:spacing w:line="274" w:lineRule="exact"/>
              <w:rPr>
                <w:rStyle w:val="FontStyle15"/>
                <w:sz w:val="24"/>
                <w:szCs w:val="24"/>
              </w:rPr>
            </w:pPr>
            <w:r w:rsidRPr="003455F6">
              <w:rPr>
                <w:rStyle w:val="FontStyle15"/>
                <w:sz w:val="24"/>
                <w:szCs w:val="24"/>
              </w:rPr>
              <w:t>-</w:t>
            </w:r>
            <w:r w:rsidRPr="003455F6">
              <w:rPr>
                <w:rStyle w:val="FontStyle15"/>
                <w:sz w:val="24"/>
                <w:szCs w:val="24"/>
              </w:rPr>
              <w:tab/>
              <w:t>проявление общественного сознания;</w:t>
            </w:r>
          </w:p>
          <w:p w:rsidR="00691582" w:rsidRPr="003455F6" w:rsidRDefault="00691582" w:rsidP="00CD1E2B">
            <w:pPr>
              <w:pStyle w:val="Style7"/>
              <w:widowControl/>
              <w:tabs>
                <w:tab w:val="left" w:pos="259"/>
              </w:tabs>
              <w:spacing w:line="274" w:lineRule="exact"/>
              <w:rPr>
                <w:rStyle w:val="FontStyle15"/>
                <w:sz w:val="24"/>
                <w:szCs w:val="24"/>
              </w:rPr>
            </w:pPr>
            <w:r w:rsidRPr="003455F6">
              <w:rPr>
                <w:rStyle w:val="FontStyle15"/>
                <w:sz w:val="24"/>
                <w:szCs w:val="24"/>
              </w:rPr>
              <w:t>-</w:t>
            </w:r>
            <w:r w:rsidRPr="003455F6">
              <w:rPr>
                <w:rStyle w:val="FontStyle15"/>
                <w:sz w:val="24"/>
                <w:szCs w:val="24"/>
              </w:rPr>
              <w:tab/>
              <w:t>воспитанность и тактичность;</w:t>
            </w:r>
          </w:p>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демонстрация готовности к самостоятельной, творческой деятельности в профессии</w:t>
            </w:r>
            <w:r w:rsidRPr="003455F6">
              <w:rPr>
                <w:rFonts w:ascii="Times New Roman" w:hAnsi="Times New Roman" w:cs="Times New Roman"/>
                <w:sz w:val="24"/>
                <w:szCs w:val="24"/>
              </w:rPr>
              <w:t xml:space="preserve"> </w:t>
            </w:r>
          </w:p>
        </w:tc>
      </w:tr>
      <w:tr w:rsidR="00691582" w:rsidRPr="003455F6" w:rsidTr="00691582">
        <w:trPr>
          <w:trHeight w:val="1319"/>
        </w:trPr>
        <w:tc>
          <w:tcPr>
            <w:tcW w:w="4228" w:type="dxa"/>
          </w:tcPr>
          <w:p w:rsidR="00691582" w:rsidRPr="003455F6" w:rsidRDefault="00691582" w:rsidP="00CD1E2B">
            <w:pPr>
              <w:pStyle w:val="Style23"/>
              <w:widowControl/>
              <w:spacing w:line="240" w:lineRule="auto"/>
              <w:ind w:firstLine="0"/>
              <w:rPr>
                <w:rFonts w:ascii="Times New Roman" w:eastAsia="Arial Unicode MS" w:hAnsi="Times New Roman"/>
              </w:rPr>
            </w:pPr>
            <w:r w:rsidRPr="003455F6">
              <w:rPr>
                <w:rFonts w:ascii="Times New Roman" w:eastAsia="Arial Unicode MS" w:hAnsi="Times New Roman"/>
                <w:b/>
              </w:rPr>
              <w:t>Л4</w:t>
            </w:r>
            <w:r w:rsidRPr="003455F6">
              <w:rPr>
                <w:rFonts w:ascii="Times New Roman" w:eastAsia="Arial Unicode MS" w:hAnsi="Times New Roman"/>
              </w:rPr>
              <w:t xml:space="preserve"> умение самостоятельно добывать новые для себя физические знания, исполь</w:t>
            </w:r>
            <w:r w:rsidRPr="003455F6">
              <w:rPr>
                <w:rFonts w:ascii="Times New Roman" w:eastAsia="Arial Unicode MS" w:hAnsi="Times New Roman"/>
              </w:rPr>
              <w:softHyphen/>
              <w:t>зуя для этого доступные источники информации;</w:t>
            </w:r>
          </w:p>
          <w:p w:rsidR="00691582" w:rsidRPr="003455F6" w:rsidRDefault="00691582" w:rsidP="00CD1E2B">
            <w:pPr>
              <w:pStyle w:val="Style23"/>
              <w:spacing w:line="240" w:lineRule="auto"/>
              <w:ind w:firstLine="0"/>
              <w:rPr>
                <w:rFonts w:ascii="Times New Roman" w:eastAsia="Arial Unicode MS" w:hAnsi="Times New Roman"/>
                <w:b/>
              </w:rPr>
            </w:pPr>
          </w:p>
        </w:tc>
        <w:tc>
          <w:tcPr>
            <w:tcW w:w="4981" w:type="dxa"/>
          </w:tcPr>
          <w:p w:rsidR="00691582" w:rsidRPr="003455F6" w:rsidRDefault="00691582" w:rsidP="00CD1E2B">
            <w:pPr>
              <w:pStyle w:val="Style7"/>
              <w:widowControl/>
              <w:tabs>
                <w:tab w:val="left" w:pos="408"/>
              </w:tabs>
              <w:spacing w:line="274" w:lineRule="exact"/>
              <w:rPr>
                <w:rStyle w:val="FontStyle15"/>
                <w:sz w:val="24"/>
                <w:szCs w:val="24"/>
              </w:rPr>
            </w:pPr>
            <w:r w:rsidRPr="003455F6">
              <w:rPr>
                <w:rStyle w:val="FontStyle15"/>
                <w:sz w:val="24"/>
                <w:szCs w:val="24"/>
              </w:rPr>
              <w:t>-</w:t>
            </w:r>
            <w:r w:rsidRPr="003455F6">
              <w:rPr>
                <w:rStyle w:val="FontStyle15"/>
                <w:sz w:val="24"/>
                <w:szCs w:val="24"/>
              </w:rPr>
              <w:tab/>
              <w:t>способность к индивидуальной познавательной деятельности;</w:t>
            </w:r>
          </w:p>
          <w:p w:rsidR="00691582" w:rsidRPr="003455F6" w:rsidRDefault="00691582" w:rsidP="00CD1E2B">
            <w:pPr>
              <w:pStyle w:val="Style7"/>
              <w:widowControl/>
              <w:tabs>
                <w:tab w:val="left" w:pos="408"/>
              </w:tabs>
              <w:spacing w:line="274" w:lineRule="exact"/>
              <w:rPr>
                <w:rStyle w:val="FontStyle15"/>
                <w:sz w:val="24"/>
                <w:szCs w:val="24"/>
              </w:rPr>
            </w:pPr>
            <w:r w:rsidRPr="003455F6">
              <w:rPr>
                <w:rStyle w:val="FontStyle15"/>
                <w:sz w:val="24"/>
                <w:szCs w:val="24"/>
              </w:rPr>
              <w:t>-</w:t>
            </w:r>
            <w:r w:rsidRPr="003455F6">
              <w:rPr>
                <w:rStyle w:val="FontStyle15"/>
                <w:sz w:val="24"/>
                <w:szCs w:val="24"/>
              </w:rPr>
              <w:tab/>
              <w:t>способность ориентироваться в современном информационном пространстве</w:t>
            </w:r>
          </w:p>
        </w:tc>
      </w:tr>
      <w:tr w:rsidR="00691582" w:rsidRPr="003455F6" w:rsidTr="00691582">
        <w:trPr>
          <w:trHeight w:val="2119"/>
        </w:trPr>
        <w:tc>
          <w:tcPr>
            <w:tcW w:w="4228" w:type="dxa"/>
          </w:tcPr>
          <w:p w:rsidR="00691582" w:rsidRPr="003455F6" w:rsidRDefault="00691582" w:rsidP="00CD1E2B">
            <w:pPr>
              <w:pStyle w:val="Style23"/>
              <w:spacing w:line="240" w:lineRule="auto"/>
              <w:ind w:firstLine="0"/>
              <w:rPr>
                <w:rFonts w:ascii="Times New Roman" w:eastAsia="Arial Unicode MS" w:hAnsi="Times New Roman"/>
                <w:b/>
              </w:rPr>
            </w:pPr>
            <w:r w:rsidRPr="003455F6">
              <w:rPr>
                <w:rFonts w:ascii="Times New Roman" w:eastAsia="Arial Unicode MS" w:hAnsi="Times New Roman"/>
                <w:b/>
              </w:rPr>
              <w:t>Л5</w:t>
            </w:r>
            <w:r w:rsidRPr="003455F6">
              <w:rPr>
                <w:rFonts w:ascii="Times New Roman" w:eastAsia="Arial Unicode MS" w:hAnsi="Times New Roman"/>
              </w:rPr>
              <w:t>умение выстраивать конструктивные взаимоотношения в команде по реше</w:t>
            </w:r>
            <w:r w:rsidRPr="003455F6">
              <w:rPr>
                <w:rFonts w:ascii="Times New Roman" w:eastAsia="Arial Unicode MS" w:hAnsi="Times New Roman"/>
              </w:rPr>
              <w:softHyphen/>
              <w:t>нию общих задач;</w:t>
            </w:r>
          </w:p>
        </w:tc>
        <w:tc>
          <w:tcPr>
            <w:tcW w:w="4981" w:type="dxa"/>
          </w:tcPr>
          <w:p w:rsidR="00691582" w:rsidRPr="003455F6" w:rsidRDefault="00691582" w:rsidP="00CD1E2B">
            <w:pPr>
              <w:pStyle w:val="Style7"/>
              <w:widowControl/>
              <w:tabs>
                <w:tab w:val="left" w:pos="274"/>
              </w:tabs>
              <w:spacing w:line="274" w:lineRule="exact"/>
              <w:ind w:left="10" w:hanging="10"/>
              <w:rPr>
                <w:rStyle w:val="FontStyle15"/>
                <w:sz w:val="24"/>
                <w:szCs w:val="24"/>
              </w:rPr>
            </w:pPr>
            <w:r w:rsidRPr="003455F6">
              <w:rPr>
                <w:rStyle w:val="FontStyle15"/>
                <w:sz w:val="24"/>
                <w:szCs w:val="24"/>
              </w:rPr>
              <w:t>-</w:t>
            </w:r>
            <w:r w:rsidRPr="003455F6">
              <w:rPr>
                <w:rStyle w:val="FontStyle15"/>
                <w:sz w:val="24"/>
                <w:szCs w:val="24"/>
              </w:rPr>
              <w:tab/>
              <w:t>демонстрация желания учиться и способности к обучению ;</w:t>
            </w:r>
          </w:p>
          <w:p w:rsidR="00691582" w:rsidRPr="003455F6" w:rsidRDefault="00691582" w:rsidP="00CD1E2B">
            <w:pPr>
              <w:pStyle w:val="Style7"/>
              <w:widowControl/>
              <w:tabs>
                <w:tab w:val="left" w:pos="274"/>
              </w:tabs>
              <w:spacing w:line="274" w:lineRule="exact"/>
              <w:ind w:left="10" w:hanging="10"/>
              <w:rPr>
                <w:rStyle w:val="FontStyle15"/>
                <w:sz w:val="24"/>
                <w:szCs w:val="24"/>
              </w:rPr>
            </w:pPr>
            <w:r w:rsidRPr="003455F6">
              <w:rPr>
                <w:rStyle w:val="FontStyle15"/>
                <w:sz w:val="24"/>
                <w:szCs w:val="24"/>
              </w:rPr>
              <w:t>-</w:t>
            </w:r>
            <w:r w:rsidRPr="003455F6">
              <w:rPr>
                <w:rStyle w:val="FontStyle15"/>
                <w:sz w:val="24"/>
                <w:szCs w:val="24"/>
              </w:rPr>
              <w:tab/>
              <w:t>взаимодействие с обучающимися, преподавателями и мастерами в ходе обучения, способность общаться и понимать окружающих, присутствие коммуникабельности;</w:t>
            </w:r>
          </w:p>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сотрудничество со сверстниками и преподавателями при выполнении различного рода деятельности, умение работать в коллективе;</w:t>
            </w:r>
          </w:p>
        </w:tc>
      </w:tr>
      <w:tr w:rsidR="00691582" w:rsidRPr="003455F6" w:rsidTr="00691582">
        <w:trPr>
          <w:trHeight w:val="1832"/>
        </w:trPr>
        <w:tc>
          <w:tcPr>
            <w:tcW w:w="4228" w:type="dxa"/>
          </w:tcPr>
          <w:p w:rsidR="00691582" w:rsidRPr="003455F6" w:rsidRDefault="00691582" w:rsidP="00CD1E2B">
            <w:pPr>
              <w:pStyle w:val="Style23"/>
              <w:widowControl/>
              <w:spacing w:line="240" w:lineRule="auto"/>
              <w:ind w:firstLine="0"/>
              <w:rPr>
                <w:rFonts w:ascii="Times New Roman" w:eastAsia="Arial Unicode MS" w:hAnsi="Times New Roman"/>
              </w:rPr>
            </w:pPr>
            <w:r w:rsidRPr="003455F6">
              <w:rPr>
                <w:rFonts w:ascii="Times New Roman" w:eastAsia="Arial Unicode MS" w:hAnsi="Times New Roman"/>
                <w:b/>
              </w:rPr>
              <w:t xml:space="preserve">Л6 </w:t>
            </w:r>
            <w:r w:rsidRPr="003455F6">
              <w:rPr>
                <w:rFonts w:ascii="Times New Roman" w:eastAsia="Arial Unicode MS" w:hAnsi="Times New Roman"/>
              </w:rPr>
              <w:t>умение управлять своей познавательной деятельностью, проводить самооцен</w:t>
            </w:r>
            <w:r w:rsidRPr="003455F6">
              <w:rPr>
                <w:rFonts w:ascii="Times New Roman" w:eastAsia="Arial Unicode MS" w:hAnsi="Times New Roman"/>
              </w:rPr>
              <w:softHyphen/>
              <w:t>ку уровня собственного интеллектуального развития;</w:t>
            </w:r>
          </w:p>
          <w:p w:rsidR="00691582" w:rsidRPr="003455F6" w:rsidRDefault="00691582" w:rsidP="00CD1E2B">
            <w:pPr>
              <w:pStyle w:val="Style23"/>
              <w:spacing w:line="240" w:lineRule="auto"/>
              <w:ind w:firstLine="0"/>
              <w:rPr>
                <w:rFonts w:ascii="Times New Roman" w:eastAsia="Arial Unicode MS" w:hAnsi="Times New Roman"/>
              </w:rPr>
            </w:pPr>
          </w:p>
        </w:tc>
        <w:tc>
          <w:tcPr>
            <w:tcW w:w="4981" w:type="dxa"/>
          </w:tcPr>
          <w:p w:rsidR="00691582" w:rsidRPr="003455F6" w:rsidRDefault="00691582" w:rsidP="00CD1E2B">
            <w:pPr>
              <w:pStyle w:val="Style7"/>
              <w:widowControl/>
              <w:tabs>
                <w:tab w:val="left" w:pos="250"/>
              </w:tabs>
              <w:spacing w:line="274" w:lineRule="exact"/>
              <w:ind w:left="10" w:hanging="10"/>
              <w:rPr>
                <w:rStyle w:val="FontStyle15"/>
                <w:sz w:val="24"/>
                <w:szCs w:val="24"/>
              </w:rPr>
            </w:pPr>
            <w:r w:rsidRPr="003455F6">
              <w:rPr>
                <w:rStyle w:val="FontStyle15"/>
                <w:sz w:val="24"/>
                <w:szCs w:val="24"/>
              </w:rPr>
              <w:t>-</w:t>
            </w:r>
            <w:r w:rsidRPr="003455F6">
              <w:rPr>
                <w:rStyle w:val="FontStyle15"/>
                <w:sz w:val="24"/>
                <w:szCs w:val="24"/>
              </w:rPr>
              <w:tab/>
              <w:t>умение анализировать и систематизировать события, адекватно оценивать окружающий мир и себя в нём;</w:t>
            </w:r>
          </w:p>
          <w:p w:rsidR="00691582" w:rsidRPr="003455F6" w:rsidRDefault="00691582" w:rsidP="00CD1E2B">
            <w:pPr>
              <w:pStyle w:val="Style7"/>
              <w:widowControl/>
              <w:tabs>
                <w:tab w:val="left" w:pos="245"/>
              </w:tabs>
              <w:spacing w:line="274" w:lineRule="exact"/>
              <w:rPr>
                <w:rStyle w:val="FontStyle15"/>
                <w:sz w:val="24"/>
                <w:szCs w:val="24"/>
              </w:rPr>
            </w:pPr>
            <w:r w:rsidRPr="003455F6">
              <w:rPr>
                <w:rStyle w:val="FontStyle15"/>
                <w:sz w:val="24"/>
                <w:szCs w:val="24"/>
              </w:rPr>
              <w:t>-</w:t>
            </w:r>
            <w:r w:rsidRPr="003455F6">
              <w:rPr>
                <w:rStyle w:val="FontStyle15"/>
                <w:sz w:val="24"/>
                <w:szCs w:val="24"/>
              </w:rPr>
              <w:tab/>
              <w:t>умение давать себе адекватную самооценку;</w:t>
            </w:r>
          </w:p>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способность к самоанализу</w:t>
            </w:r>
          </w:p>
        </w:tc>
      </w:tr>
      <w:tr w:rsidR="00691582" w:rsidRPr="003455F6" w:rsidTr="00691582">
        <w:trPr>
          <w:trHeight w:val="2825"/>
        </w:trPr>
        <w:tc>
          <w:tcPr>
            <w:tcW w:w="4228" w:type="dxa"/>
          </w:tcPr>
          <w:p w:rsidR="00691582" w:rsidRPr="003455F6" w:rsidRDefault="00691582" w:rsidP="00CD1E2B">
            <w:pPr>
              <w:pStyle w:val="Style23"/>
              <w:widowControl/>
              <w:tabs>
                <w:tab w:val="left" w:pos="854"/>
              </w:tabs>
              <w:spacing w:line="240" w:lineRule="auto"/>
              <w:ind w:firstLine="0"/>
              <w:rPr>
                <w:rFonts w:ascii="Times New Roman" w:eastAsia="Arial Unicode MS" w:hAnsi="Times New Roman"/>
              </w:rPr>
            </w:pPr>
            <w:r w:rsidRPr="003455F6">
              <w:rPr>
                <w:rFonts w:ascii="Times New Roman" w:eastAsia="Arial Unicode MS" w:hAnsi="Times New Roman"/>
                <w:b/>
              </w:rPr>
              <w:lastRenderedPageBreak/>
              <w:t>М1</w:t>
            </w:r>
            <w:r w:rsidRPr="003455F6">
              <w:rPr>
                <w:rFonts w:ascii="Times New Roman" w:eastAsia="Arial Unicode MS" w:hAnsi="Times New Roman"/>
              </w:rPr>
              <w:t xml:space="preserve"> использование различных видов познавательной деятельности для решения физических задач, применение основных методов познания (наблюдения, описания, измерения, эксперимента) для изучения различных сторон окру</w:t>
            </w:r>
            <w:r w:rsidRPr="003455F6">
              <w:rPr>
                <w:rFonts w:ascii="Times New Roman" w:eastAsia="Arial Unicode MS" w:hAnsi="Times New Roman"/>
              </w:rPr>
              <w:softHyphen/>
              <w:t>жающей действительности;</w:t>
            </w:r>
          </w:p>
          <w:p w:rsidR="00691582" w:rsidRPr="003455F6" w:rsidRDefault="00691582" w:rsidP="00CD1E2B">
            <w:pPr>
              <w:pStyle w:val="Style23"/>
              <w:widowControl/>
              <w:tabs>
                <w:tab w:val="left" w:pos="850"/>
              </w:tabs>
              <w:spacing w:line="240" w:lineRule="auto"/>
              <w:ind w:firstLine="0"/>
              <w:rPr>
                <w:rStyle w:val="FontStyle68"/>
                <w:rFonts w:ascii="Times New Roman" w:hAnsi="Times New Roman" w:cs="Times New Roman"/>
                <w:b/>
                <w:sz w:val="24"/>
                <w:szCs w:val="24"/>
              </w:rPr>
            </w:pPr>
          </w:p>
        </w:tc>
        <w:tc>
          <w:tcPr>
            <w:tcW w:w="4981" w:type="dxa"/>
          </w:tcPr>
          <w:p w:rsidR="00691582" w:rsidRPr="003455F6" w:rsidRDefault="00691582" w:rsidP="00CD1E2B">
            <w:pPr>
              <w:pStyle w:val="Style7"/>
              <w:widowControl/>
              <w:tabs>
                <w:tab w:val="left" w:pos="254"/>
              </w:tabs>
              <w:spacing w:line="274" w:lineRule="exact"/>
              <w:ind w:firstLine="14"/>
              <w:rPr>
                <w:rStyle w:val="FontStyle15"/>
                <w:sz w:val="24"/>
                <w:szCs w:val="24"/>
              </w:rPr>
            </w:pPr>
            <w:r w:rsidRPr="003455F6">
              <w:rPr>
                <w:rStyle w:val="FontStyle15"/>
                <w:sz w:val="24"/>
                <w:szCs w:val="24"/>
              </w:rPr>
              <w:t>-</w:t>
            </w:r>
            <w:r w:rsidRPr="003455F6">
              <w:rPr>
                <w:rStyle w:val="FontStyle15"/>
                <w:sz w:val="24"/>
                <w:szCs w:val="24"/>
              </w:rPr>
              <w:tab/>
              <w:t>организация самостоятельной работы в ходе изучения общеобразовательных дисциплин;</w:t>
            </w:r>
          </w:p>
          <w:p w:rsidR="00691582" w:rsidRPr="003455F6" w:rsidRDefault="00691582" w:rsidP="00CD1E2B">
            <w:pPr>
              <w:pStyle w:val="Style7"/>
              <w:widowControl/>
              <w:tabs>
                <w:tab w:val="left" w:pos="254"/>
              </w:tabs>
              <w:spacing w:line="274" w:lineRule="exact"/>
              <w:rPr>
                <w:rStyle w:val="FontStyle15"/>
                <w:sz w:val="24"/>
                <w:szCs w:val="24"/>
              </w:rPr>
            </w:pPr>
            <w:r w:rsidRPr="003455F6">
              <w:rPr>
                <w:rStyle w:val="FontStyle15"/>
                <w:sz w:val="24"/>
                <w:szCs w:val="24"/>
              </w:rPr>
              <w:t>-</w:t>
            </w:r>
            <w:r w:rsidRPr="003455F6">
              <w:rPr>
                <w:rStyle w:val="FontStyle15"/>
                <w:sz w:val="24"/>
                <w:szCs w:val="24"/>
              </w:rPr>
              <w:tab/>
              <w:t>умение планировать собственную деятельность;</w:t>
            </w:r>
          </w:p>
          <w:p w:rsidR="00691582" w:rsidRPr="003455F6" w:rsidRDefault="00691582" w:rsidP="00CD1E2B">
            <w:pPr>
              <w:pStyle w:val="Style7"/>
              <w:widowControl/>
              <w:tabs>
                <w:tab w:val="left" w:pos="254"/>
              </w:tabs>
              <w:spacing w:line="274" w:lineRule="exact"/>
              <w:ind w:firstLine="14"/>
              <w:rPr>
                <w:rStyle w:val="FontStyle15"/>
                <w:sz w:val="24"/>
                <w:szCs w:val="24"/>
              </w:rPr>
            </w:pPr>
            <w:r w:rsidRPr="003455F6">
              <w:rPr>
                <w:rStyle w:val="FontStyle15"/>
                <w:sz w:val="24"/>
                <w:szCs w:val="24"/>
              </w:rPr>
              <w:t>-</w:t>
            </w:r>
            <w:r w:rsidRPr="003455F6">
              <w:rPr>
                <w:rStyle w:val="FontStyle15"/>
                <w:sz w:val="24"/>
                <w:szCs w:val="24"/>
              </w:rPr>
              <w:tab/>
              <w:t>осуществление контроля и корректировки своей деятельности;</w:t>
            </w:r>
          </w:p>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использование различных ресурсов для достижения поставленных целей</w:t>
            </w:r>
          </w:p>
        </w:tc>
      </w:tr>
      <w:tr w:rsidR="00691582" w:rsidRPr="003455F6" w:rsidTr="00691582">
        <w:trPr>
          <w:trHeight w:val="1537"/>
        </w:trPr>
        <w:tc>
          <w:tcPr>
            <w:tcW w:w="4228" w:type="dxa"/>
          </w:tcPr>
          <w:p w:rsidR="00691582" w:rsidRPr="003455F6" w:rsidRDefault="00691582" w:rsidP="00CD1E2B">
            <w:pPr>
              <w:pStyle w:val="Style23"/>
              <w:widowControl/>
              <w:tabs>
                <w:tab w:val="left" w:pos="850"/>
              </w:tabs>
              <w:spacing w:line="240" w:lineRule="auto"/>
              <w:ind w:firstLine="0"/>
              <w:rPr>
                <w:rFonts w:ascii="Times New Roman" w:eastAsia="Arial Unicode MS" w:hAnsi="Times New Roman"/>
              </w:rPr>
            </w:pPr>
            <w:r w:rsidRPr="003455F6">
              <w:rPr>
                <w:rFonts w:ascii="Times New Roman" w:eastAsia="Arial Unicode MS" w:hAnsi="Times New Roman"/>
                <w:b/>
              </w:rPr>
              <w:t>М2</w:t>
            </w:r>
            <w:r w:rsidRPr="003455F6">
              <w:rPr>
                <w:rFonts w:ascii="Times New Roman" w:eastAsia="Arial Unicode MS" w:hAnsi="Times New Roman"/>
              </w:rPr>
              <w:t xml:space="preserve"> использование основных интеллектуальных операций: постановки задачи, формулирования гипотез, анализа и синтеза, сравнения, обобщения, систе</w:t>
            </w:r>
            <w:r w:rsidRPr="003455F6">
              <w:rPr>
                <w:rFonts w:ascii="Times New Roman" w:eastAsia="Arial Unicode MS" w:hAnsi="Times New Roman"/>
              </w:rPr>
              <w:softHyphen/>
              <w:t>матизации, выявления причинно-следственных связей, поиска аналогов, фор</w:t>
            </w:r>
            <w:r w:rsidRPr="003455F6">
              <w:rPr>
                <w:rFonts w:ascii="Times New Roman" w:eastAsia="Arial Unicode MS" w:hAnsi="Times New Roman"/>
              </w:rPr>
              <w:softHyphen/>
              <w:t>мулирования выводов для изучения различных сторон физических объектов, явлений и процессов, с которыми возникает необходимость сталкиваться в профессиональной сфере;</w:t>
            </w:r>
          </w:p>
          <w:p w:rsidR="00691582" w:rsidRPr="003455F6" w:rsidRDefault="00691582" w:rsidP="00CD1E2B">
            <w:pPr>
              <w:pStyle w:val="Style23"/>
              <w:tabs>
                <w:tab w:val="left" w:pos="850"/>
              </w:tabs>
              <w:spacing w:line="240" w:lineRule="auto"/>
              <w:ind w:firstLine="0"/>
              <w:rPr>
                <w:rFonts w:ascii="Times New Roman" w:eastAsia="Arial Unicode MS" w:hAnsi="Times New Roman"/>
                <w:b/>
              </w:rPr>
            </w:pPr>
          </w:p>
        </w:tc>
        <w:tc>
          <w:tcPr>
            <w:tcW w:w="4981" w:type="dxa"/>
          </w:tcPr>
          <w:p w:rsidR="00691582" w:rsidRPr="003455F6" w:rsidRDefault="00691582" w:rsidP="00CD1E2B">
            <w:pPr>
              <w:pStyle w:val="Style7"/>
              <w:widowControl/>
              <w:tabs>
                <w:tab w:val="left" w:pos="254"/>
              </w:tabs>
              <w:spacing w:line="274" w:lineRule="exact"/>
              <w:ind w:firstLine="10"/>
              <w:rPr>
                <w:rStyle w:val="FontStyle15"/>
                <w:sz w:val="24"/>
                <w:szCs w:val="24"/>
              </w:rPr>
            </w:pPr>
            <w:r w:rsidRPr="003455F6">
              <w:rPr>
                <w:rStyle w:val="FontStyle14"/>
                <w:sz w:val="24"/>
                <w:szCs w:val="24"/>
              </w:rPr>
              <w:t>-</w:t>
            </w:r>
            <w:r w:rsidRPr="003455F6">
              <w:rPr>
                <w:rStyle w:val="FontStyle14"/>
                <w:b w:val="0"/>
                <w:bCs w:val="0"/>
                <w:sz w:val="24"/>
                <w:szCs w:val="24"/>
              </w:rPr>
              <w:tab/>
            </w:r>
            <w:r w:rsidRPr="003455F6">
              <w:rPr>
                <w:rStyle w:val="FontStyle15"/>
                <w:sz w:val="24"/>
                <w:szCs w:val="24"/>
              </w:rPr>
              <w:t>демонстрация творческих и коммуникативных способностей;</w:t>
            </w:r>
          </w:p>
          <w:p w:rsidR="00691582" w:rsidRPr="003455F6" w:rsidRDefault="00691582" w:rsidP="00CD1E2B">
            <w:pPr>
              <w:pStyle w:val="Style7"/>
              <w:widowControl/>
              <w:tabs>
                <w:tab w:val="left" w:pos="254"/>
              </w:tabs>
              <w:spacing w:line="274" w:lineRule="exact"/>
              <w:rPr>
                <w:rStyle w:val="FontStyle15"/>
                <w:sz w:val="24"/>
                <w:szCs w:val="24"/>
              </w:rPr>
            </w:pPr>
            <w:r w:rsidRPr="003455F6">
              <w:rPr>
                <w:rStyle w:val="FontStyle15"/>
                <w:sz w:val="24"/>
                <w:szCs w:val="24"/>
              </w:rPr>
              <w:t>-</w:t>
            </w:r>
            <w:r w:rsidRPr="003455F6">
              <w:rPr>
                <w:rStyle w:val="FontStyle15"/>
                <w:sz w:val="24"/>
                <w:szCs w:val="24"/>
              </w:rPr>
              <w:tab/>
              <w:t>демонстрация своих знаний, умений и навыков;</w:t>
            </w:r>
          </w:p>
          <w:p w:rsidR="00691582" w:rsidRPr="003455F6" w:rsidRDefault="00691582" w:rsidP="00CD1E2B">
            <w:pPr>
              <w:pStyle w:val="Style7"/>
              <w:widowControl/>
              <w:tabs>
                <w:tab w:val="left" w:pos="254"/>
              </w:tabs>
              <w:spacing w:line="274" w:lineRule="exact"/>
              <w:ind w:firstLine="14"/>
              <w:rPr>
                <w:rStyle w:val="FontStyle15"/>
                <w:sz w:val="24"/>
                <w:szCs w:val="24"/>
              </w:rPr>
            </w:pPr>
            <w:r w:rsidRPr="003455F6">
              <w:rPr>
                <w:rStyle w:val="FontStyle15"/>
                <w:sz w:val="24"/>
                <w:szCs w:val="24"/>
              </w:rPr>
              <w:t>-</w:t>
            </w:r>
            <w:r w:rsidRPr="003455F6">
              <w:rPr>
                <w:rStyle w:val="FontStyle15"/>
                <w:sz w:val="24"/>
                <w:szCs w:val="24"/>
              </w:rPr>
              <w:tab/>
              <w:t>демонстрация владением информацией и умения её сбора из разных источников.</w:t>
            </w:r>
          </w:p>
        </w:tc>
      </w:tr>
      <w:tr w:rsidR="00691582" w:rsidRPr="003455F6" w:rsidTr="00691582">
        <w:trPr>
          <w:trHeight w:val="1501"/>
        </w:trPr>
        <w:tc>
          <w:tcPr>
            <w:tcW w:w="4228" w:type="dxa"/>
          </w:tcPr>
          <w:p w:rsidR="00691582" w:rsidRPr="003455F6" w:rsidRDefault="00691582" w:rsidP="00CD1E2B">
            <w:pPr>
              <w:pStyle w:val="Style23"/>
              <w:widowControl/>
              <w:tabs>
                <w:tab w:val="left" w:pos="850"/>
              </w:tabs>
              <w:spacing w:line="240" w:lineRule="auto"/>
              <w:ind w:firstLine="0"/>
              <w:rPr>
                <w:rFonts w:ascii="Times New Roman" w:eastAsia="Arial Unicode MS" w:hAnsi="Times New Roman"/>
              </w:rPr>
            </w:pPr>
            <w:r w:rsidRPr="003455F6">
              <w:rPr>
                <w:rFonts w:ascii="Times New Roman" w:eastAsia="Arial Unicode MS" w:hAnsi="Times New Roman"/>
                <w:b/>
              </w:rPr>
              <w:t>М3</w:t>
            </w:r>
            <w:r w:rsidRPr="003455F6">
              <w:rPr>
                <w:rFonts w:ascii="Times New Roman" w:eastAsia="Arial Unicode MS" w:hAnsi="Times New Roman"/>
              </w:rPr>
              <w:t xml:space="preserve"> умение генерировать идеи и определять средства, необходимые для их реа</w:t>
            </w:r>
            <w:r w:rsidRPr="003455F6">
              <w:rPr>
                <w:rFonts w:ascii="Times New Roman" w:eastAsia="Arial Unicode MS" w:hAnsi="Times New Roman"/>
              </w:rPr>
              <w:softHyphen/>
              <w:t>лизации;</w:t>
            </w:r>
          </w:p>
          <w:p w:rsidR="00691582" w:rsidRPr="003455F6" w:rsidRDefault="00691582" w:rsidP="00CD1E2B">
            <w:pPr>
              <w:pStyle w:val="Style23"/>
              <w:tabs>
                <w:tab w:val="left" w:pos="850"/>
              </w:tabs>
              <w:spacing w:line="240" w:lineRule="auto"/>
              <w:ind w:firstLine="0"/>
              <w:rPr>
                <w:rFonts w:ascii="Times New Roman" w:eastAsia="Arial Unicode MS" w:hAnsi="Times New Roman"/>
                <w:b/>
              </w:rPr>
            </w:pPr>
          </w:p>
        </w:tc>
        <w:tc>
          <w:tcPr>
            <w:tcW w:w="4981" w:type="dxa"/>
          </w:tcPr>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Контроль графика выполнения индивидуальной самостоятельной работы обучающегося; открытые защиты проектных работ</w:t>
            </w:r>
          </w:p>
        </w:tc>
      </w:tr>
      <w:tr w:rsidR="00691582" w:rsidRPr="003455F6" w:rsidTr="00691582">
        <w:trPr>
          <w:trHeight w:val="1330"/>
        </w:trPr>
        <w:tc>
          <w:tcPr>
            <w:tcW w:w="4228" w:type="dxa"/>
          </w:tcPr>
          <w:p w:rsidR="00691582" w:rsidRPr="003455F6" w:rsidRDefault="00691582" w:rsidP="00CD1E2B">
            <w:pPr>
              <w:pStyle w:val="Style23"/>
              <w:widowControl/>
              <w:tabs>
                <w:tab w:val="left" w:pos="850"/>
              </w:tabs>
              <w:spacing w:line="240" w:lineRule="auto"/>
              <w:ind w:firstLine="0"/>
              <w:rPr>
                <w:rFonts w:ascii="Times New Roman" w:eastAsia="Arial Unicode MS" w:hAnsi="Times New Roman"/>
              </w:rPr>
            </w:pPr>
            <w:r w:rsidRPr="003455F6">
              <w:rPr>
                <w:rFonts w:ascii="Times New Roman" w:eastAsia="Arial Unicode MS" w:hAnsi="Times New Roman"/>
                <w:b/>
              </w:rPr>
              <w:t xml:space="preserve">М4 </w:t>
            </w:r>
            <w:r w:rsidRPr="003455F6">
              <w:rPr>
                <w:rFonts w:ascii="Times New Roman" w:eastAsia="Arial Unicode MS" w:hAnsi="Times New Roman"/>
              </w:rPr>
              <w:t>умение использовать различные источники для получения физической ин</w:t>
            </w:r>
            <w:r w:rsidRPr="003455F6">
              <w:rPr>
                <w:rFonts w:ascii="Times New Roman" w:eastAsia="Arial Unicode MS" w:hAnsi="Times New Roman"/>
              </w:rPr>
              <w:softHyphen/>
              <w:t>формации, оценивать ее достоверность;</w:t>
            </w:r>
          </w:p>
          <w:p w:rsidR="00691582" w:rsidRPr="003455F6" w:rsidRDefault="00691582" w:rsidP="00CD1E2B">
            <w:pPr>
              <w:pStyle w:val="Style23"/>
              <w:tabs>
                <w:tab w:val="left" w:pos="850"/>
              </w:tabs>
              <w:spacing w:line="240" w:lineRule="auto"/>
              <w:ind w:firstLine="0"/>
              <w:jc w:val="left"/>
              <w:rPr>
                <w:rFonts w:ascii="Times New Roman" w:eastAsia="Arial Unicode MS" w:hAnsi="Times New Roman"/>
                <w:b/>
              </w:rPr>
            </w:pPr>
          </w:p>
        </w:tc>
        <w:tc>
          <w:tcPr>
            <w:tcW w:w="4981" w:type="dxa"/>
          </w:tcPr>
          <w:p w:rsidR="00691582" w:rsidRPr="003455F6" w:rsidRDefault="00691582" w:rsidP="00CD1E2B">
            <w:pPr>
              <w:pStyle w:val="Style7"/>
              <w:widowControl/>
              <w:tabs>
                <w:tab w:val="left" w:pos="245"/>
              </w:tabs>
              <w:spacing w:line="274" w:lineRule="exact"/>
              <w:rPr>
                <w:rStyle w:val="FontStyle15"/>
                <w:sz w:val="24"/>
                <w:szCs w:val="24"/>
              </w:rPr>
            </w:pPr>
            <w:r w:rsidRPr="003455F6">
              <w:rPr>
                <w:rStyle w:val="FontStyle15"/>
                <w:sz w:val="24"/>
                <w:szCs w:val="24"/>
              </w:rPr>
              <w:t>-</w:t>
            </w:r>
            <w:r w:rsidRPr="003455F6">
              <w:rPr>
                <w:rStyle w:val="FontStyle15"/>
                <w:sz w:val="24"/>
                <w:szCs w:val="24"/>
              </w:rPr>
              <w:tab/>
              <w:t>эффективный поиск необходимой информации;</w:t>
            </w:r>
          </w:p>
          <w:p w:rsidR="00691582" w:rsidRPr="003455F6" w:rsidRDefault="00691582" w:rsidP="00CD1E2B">
            <w:pPr>
              <w:pStyle w:val="Style7"/>
              <w:widowControl/>
              <w:tabs>
                <w:tab w:val="left" w:pos="245"/>
              </w:tabs>
              <w:spacing w:line="274" w:lineRule="exact"/>
              <w:rPr>
                <w:rStyle w:val="FontStyle15"/>
                <w:sz w:val="24"/>
                <w:szCs w:val="24"/>
              </w:rPr>
            </w:pPr>
            <w:r w:rsidRPr="003455F6">
              <w:rPr>
                <w:rStyle w:val="FontStyle15"/>
                <w:sz w:val="24"/>
                <w:szCs w:val="24"/>
              </w:rPr>
              <w:t>-</w:t>
            </w:r>
            <w:r w:rsidRPr="003455F6">
              <w:rPr>
                <w:rStyle w:val="FontStyle15"/>
                <w:sz w:val="24"/>
                <w:szCs w:val="24"/>
              </w:rPr>
              <w:tab/>
              <w:t>использование различных источников информации, включая электронные;</w:t>
            </w:r>
          </w:p>
          <w:p w:rsidR="00691582" w:rsidRPr="003455F6" w:rsidRDefault="00691582" w:rsidP="00CD1E2B">
            <w:pPr>
              <w:pStyle w:val="Style7"/>
              <w:widowControl/>
              <w:tabs>
                <w:tab w:val="left" w:pos="581"/>
              </w:tabs>
              <w:spacing w:line="274" w:lineRule="exact"/>
              <w:rPr>
                <w:rStyle w:val="FontStyle15"/>
                <w:sz w:val="24"/>
                <w:szCs w:val="24"/>
              </w:rPr>
            </w:pPr>
            <w:r w:rsidRPr="003455F6">
              <w:rPr>
                <w:rStyle w:val="FontStyle15"/>
                <w:sz w:val="24"/>
                <w:szCs w:val="24"/>
              </w:rPr>
              <w:t>-</w:t>
            </w:r>
            <w:r w:rsidRPr="003455F6">
              <w:rPr>
                <w:rStyle w:val="FontStyle15"/>
                <w:sz w:val="24"/>
                <w:szCs w:val="24"/>
              </w:rPr>
              <w:tab/>
              <w:t>демонстрация способности самостоятельно использовать необходимую информацию для выполнения поставленных учебных задач;</w:t>
            </w:r>
          </w:p>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соблюдение техники безопасности, гигиены, ресурсосбережения, правовых и этических норм, норм информационной безопасности.</w:t>
            </w:r>
          </w:p>
        </w:tc>
      </w:tr>
      <w:tr w:rsidR="00691582" w:rsidRPr="003455F6" w:rsidTr="00691582">
        <w:trPr>
          <w:trHeight w:val="2399"/>
        </w:trPr>
        <w:tc>
          <w:tcPr>
            <w:tcW w:w="4228" w:type="dxa"/>
          </w:tcPr>
          <w:p w:rsidR="00691582" w:rsidRPr="003455F6" w:rsidRDefault="00691582" w:rsidP="00CD1E2B">
            <w:pPr>
              <w:pStyle w:val="Style23"/>
              <w:widowControl/>
              <w:tabs>
                <w:tab w:val="left" w:pos="850"/>
              </w:tabs>
              <w:spacing w:line="240" w:lineRule="auto"/>
              <w:ind w:firstLine="0"/>
              <w:jc w:val="left"/>
              <w:rPr>
                <w:rFonts w:ascii="Times New Roman" w:eastAsia="Arial Unicode MS" w:hAnsi="Times New Roman"/>
              </w:rPr>
            </w:pPr>
            <w:r w:rsidRPr="003455F6">
              <w:rPr>
                <w:rFonts w:ascii="Times New Roman" w:eastAsia="Arial Unicode MS" w:hAnsi="Times New Roman"/>
                <w:b/>
              </w:rPr>
              <w:t>М5</w:t>
            </w:r>
            <w:r w:rsidRPr="003455F6">
              <w:rPr>
                <w:rFonts w:ascii="Times New Roman" w:eastAsia="Arial Unicode MS" w:hAnsi="Times New Roman"/>
              </w:rPr>
              <w:t xml:space="preserve"> умение анализировать и представлять информацию в различных видах;</w:t>
            </w:r>
          </w:p>
          <w:p w:rsidR="00691582" w:rsidRPr="003455F6" w:rsidRDefault="00691582" w:rsidP="00CD1E2B">
            <w:pPr>
              <w:pStyle w:val="Style36"/>
              <w:tabs>
                <w:tab w:val="left" w:pos="854"/>
              </w:tabs>
              <w:spacing w:line="240" w:lineRule="auto"/>
              <w:ind w:firstLine="0"/>
              <w:rPr>
                <w:rFonts w:ascii="Times New Roman" w:eastAsia="Arial Unicode MS" w:hAnsi="Times New Roman" w:cs="Times New Roman"/>
                <w:b/>
              </w:rPr>
            </w:pPr>
          </w:p>
        </w:tc>
        <w:tc>
          <w:tcPr>
            <w:tcW w:w="4981" w:type="dxa"/>
          </w:tcPr>
          <w:p w:rsidR="00691582" w:rsidRPr="003455F6" w:rsidRDefault="00691582" w:rsidP="00CD1E2B">
            <w:pPr>
              <w:pStyle w:val="Style6"/>
              <w:widowControl/>
              <w:spacing w:line="274" w:lineRule="exact"/>
              <w:rPr>
                <w:rStyle w:val="FontStyle15"/>
                <w:sz w:val="24"/>
                <w:szCs w:val="24"/>
              </w:rPr>
            </w:pPr>
            <w:r w:rsidRPr="003455F6">
              <w:rPr>
                <w:rStyle w:val="FontStyle15"/>
                <w:sz w:val="24"/>
                <w:szCs w:val="24"/>
              </w:rPr>
              <w:t>эффективный поиск необходимой информации;</w:t>
            </w:r>
          </w:p>
          <w:p w:rsidR="00691582" w:rsidRPr="003455F6" w:rsidRDefault="00691582" w:rsidP="00CD1E2B">
            <w:pPr>
              <w:pStyle w:val="Style7"/>
              <w:widowControl/>
              <w:tabs>
                <w:tab w:val="left" w:pos="288"/>
              </w:tabs>
              <w:spacing w:line="274" w:lineRule="exact"/>
              <w:rPr>
                <w:rStyle w:val="FontStyle15"/>
                <w:sz w:val="24"/>
                <w:szCs w:val="24"/>
              </w:rPr>
            </w:pPr>
            <w:r w:rsidRPr="003455F6">
              <w:rPr>
                <w:rStyle w:val="FontStyle15"/>
                <w:sz w:val="24"/>
                <w:szCs w:val="24"/>
              </w:rPr>
              <w:t>-</w:t>
            </w:r>
            <w:r w:rsidRPr="003455F6">
              <w:rPr>
                <w:rStyle w:val="FontStyle15"/>
                <w:sz w:val="24"/>
                <w:szCs w:val="24"/>
              </w:rPr>
              <w:tab/>
              <w:t>использование различных источников информации, включая электронные;</w:t>
            </w:r>
          </w:p>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демонстрация способности самостоятельно использовать необходимую информацию для выполнения поставленных учебных задач;</w:t>
            </w:r>
          </w:p>
        </w:tc>
      </w:tr>
      <w:tr w:rsidR="00691582" w:rsidRPr="003455F6" w:rsidTr="00691582">
        <w:trPr>
          <w:trHeight w:val="3738"/>
        </w:trPr>
        <w:tc>
          <w:tcPr>
            <w:tcW w:w="4228" w:type="dxa"/>
          </w:tcPr>
          <w:p w:rsidR="00691582" w:rsidRPr="003455F6" w:rsidRDefault="00691582" w:rsidP="00CD1E2B">
            <w:pPr>
              <w:pStyle w:val="Style23"/>
              <w:widowControl/>
              <w:tabs>
                <w:tab w:val="left" w:pos="850"/>
              </w:tabs>
              <w:spacing w:line="240" w:lineRule="auto"/>
              <w:ind w:firstLine="0"/>
              <w:rPr>
                <w:rFonts w:ascii="Times New Roman" w:eastAsia="Arial Unicode MS" w:hAnsi="Times New Roman"/>
              </w:rPr>
            </w:pPr>
            <w:r w:rsidRPr="003455F6">
              <w:rPr>
                <w:rFonts w:ascii="Times New Roman" w:eastAsia="Arial Unicode MS" w:hAnsi="Times New Roman"/>
                <w:b/>
              </w:rPr>
              <w:lastRenderedPageBreak/>
              <w:t xml:space="preserve">М6 </w:t>
            </w:r>
            <w:r w:rsidRPr="003455F6">
              <w:rPr>
                <w:rFonts w:ascii="Times New Roman" w:eastAsia="Arial Unicode MS" w:hAnsi="Times New Roman"/>
              </w:rPr>
              <w:t>умение публично представлять результаты собственного исследования, вести дискуссии, доступно и гармонично сочетая содержание и формы представ</w:t>
            </w:r>
            <w:r w:rsidRPr="003455F6">
              <w:rPr>
                <w:rFonts w:ascii="Times New Roman" w:eastAsia="Arial Unicode MS" w:hAnsi="Times New Roman"/>
              </w:rPr>
              <w:softHyphen/>
              <w:t>ляемой информации;</w:t>
            </w:r>
          </w:p>
          <w:p w:rsidR="00691582" w:rsidRPr="003455F6" w:rsidRDefault="00691582" w:rsidP="00CD1E2B">
            <w:pPr>
              <w:pStyle w:val="Style23"/>
              <w:tabs>
                <w:tab w:val="left" w:pos="850"/>
              </w:tabs>
              <w:spacing w:line="240" w:lineRule="auto"/>
              <w:ind w:firstLine="0"/>
              <w:rPr>
                <w:rFonts w:ascii="Times New Roman" w:eastAsia="Arial Unicode MS" w:hAnsi="Times New Roman"/>
                <w:b/>
              </w:rPr>
            </w:pPr>
          </w:p>
        </w:tc>
        <w:tc>
          <w:tcPr>
            <w:tcW w:w="4981" w:type="dxa"/>
          </w:tcPr>
          <w:p w:rsidR="00691582" w:rsidRPr="003455F6" w:rsidRDefault="00691582" w:rsidP="00CD1E2B">
            <w:pPr>
              <w:pStyle w:val="Style7"/>
              <w:widowControl/>
              <w:tabs>
                <w:tab w:val="left" w:pos="317"/>
              </w:tabs>
              <w:spacing w:line="274" w:lineRule="exact"/>
              <w:rPr>
                <w:rStyle w:val="FontStyle15"/>
                <w:sz w:val="24"/>
                <w:szCs w:val="24"/>
              </w:rPr>
            </w:pPr>
            <w:r w:rsidRPr="003455F6">
              <w:rPr>
                <w:rStyle w:val="FontStyle15"/>
                <w:sz w:val="24"/>
                <w:szCs w:val="24"/>
              </w:rPr>
              <w:t>-</w:t>
            </w:r>
            <w:r w:rsidRPr="003455F6">
              <w:rPr>
                <w:rStyle w:val="FontStyle15"/>
                <w:sz w:val="24"/>
                <w:szCs w:val="24"/>
              </w:rPr>
              <w:tab/>
              <w:t>демонстрация способности самостоятельно давать оценку ситуации и находить выход из неё;</w:t>
            </w:r>
          </w:p>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w:t>
            </w:r>
            <w:r w:rsidRPr="003455F6">
              <w:rPr>
                <w:rStyle w:val="FontStyle15"/>
                <w:sz w:val="24"/>
                <w:szCs w:val="24"/>
              </w:rPr>
              <w:tab/>
              <w:t>самоанализ и коррекция результатов собственной работы</w:t>
            </w:r>
          </w:p>
        </w:tc>
      </w:tr>
      <w:tr w:rsidR="00691582" w:rsidRPr="003455F6" w:rsidTr="00691582">
        <w:trPr>
          <w:trHeight w:val="139"/>
        </w:trPr>
        <w:tc>
          <w:tcPr>
            <w:tcW w:w="4228" w:type="dxa"/>
          </w:tcPr>
          <w:p w:rsidR="00691582" w:rsidRPr="003455F6" w:rsidRDefault="00691582" w:rsidP="00CD1E2B">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П1</w:t>
            </w:r>
            <w:r w:rsidRPr="003455F6">
              <w:rPr>
                <w:rFonts w:ascii="Times New Roman" w:eastAsia="Arial Unicode MS" w:hAnsi="Times New Roman"/>
              </w:rPr>
              <w:t xml:space="preserve"> сформированность представлений о роли и месте физики в современной на</w:t>
            </w:r>
            <w:r w:rsidRPr="003455F6">
              <w:rPr>
                <w:rFonts w:ascii="Times New Roman" w:eastAsia="Arial Unicode MS" w:hAnsi="Times New Roman"/>
              </w:rPr>
              <w:softHyphen/>
              <w:t>учной картине мира; понимание физической сущности наблюдаемых во Все</w:t>
            </w:r>
            <w:r w:rsidRPr="003455F6">
              <w:rPr>
                <w:rFonts w:ascii="Times New Roman" w:eastAsia="Arial Unicode MS" w:hAnsi="Times New Roman"/>
              </w:rPr>
              <w:softHyphen/>
              <w:t>ленной явлений, роли физики в формировании кругозора и функциональной грамотности человека для решения практических задач;</w:t>
            </w:r>
          </w:p>
        </w:tc>
        <w:tc>
          <w:tcPr>
            <w:tcW w:w="4981" w:type="dxa"/>
          </w:tcPr>
          <w:p w:rsidR="00691582" w:rsidRPr="003455F6" w:rsidRDefault="00691582" w:rsidP="00CD1E2B">
            <w:pPr>
              <w:spacing w:after="0"/>
              <w:rPr>
                <w:rFonts w:ascii="Times New Roman" w:eastAsia="Arial Unicode MS"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представлений о роли и месте физики в современной на</w:t>
            </w:r>
            <w:r w:rsidRPr="003455F6">
              <w:rPr>
                <w:rFonts w:ascii="Times New Roman" w:eastAsia="Arial Unicode MS" w:hAnsi="Times New Roman" w:cs="Times New Roman"/>
                <w:sz w:val="24"/>
                <w:szCs w:val="24"/>
              </w:rPr>
              <w:softHyphen/>
              <w:t xml:space="preserve">учной картине мира; </w:t>
            </w:r>
          </w:p>
          <w:p w:rsidR="00691582" w:rsidRPr="003455F6" w:rsidRDefault="00691582" w:rsidP="00CD1E2B">
            <w:pPr>
              <w:spacing w:after="0"/>
              <w:rPr>
                <w:rFonts w:ascii="Times New Roman" w:hAnsi="Times New Roman" w:cs="Times New Roman"/>
                <w:bCs/>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понимания физической сущности наблюдаемых во Вселенной явлений, роли физики в формировании кругозора и функциональной грамотности человека для решения практических задач;</w:t>
            </w:r>
          </w:p>
        </w:tc>
      </w:tr>
      <w:tr w:rsidR="00691582" w:rsidRPr="003455F6" w:rsidTr="00691582">
        <w:trPr>
          <w:trHeight w:val="2135"/>
        </w:trPr>
        <w:tc>
          <w:tcPr>
            <w:tcW w:w="4228" w:type="dxa"/>
          </w:tcPr>
          <w:p w:rsidR="00691582" w:rsidRPr="003455F6" w:rsidRDefault="00691582" w:rsidP="00CD1E2B">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 xml:space="preserve">П2 </w:t>
            </w:r>
            <w:r w:rsidRPr="003455F6">
              <w:rPr>
                <w:rFonts w:ascii="Times New Roman" w:eastAsia="Arial Unicode MS" w:hAnsi="Times New Roman"/>
              </w:rPr>
              <w:t>владение основополагающими физическими понятиями, закономерностями, законами и теориями; уверенное использование физической терминологии и символики;</w:t>
            </w:r>
          </w:p>
        </w:tc>
        <w:tc>
          <w:tcPr>
            <w:tcW w:w="4981" w:type="dxa"/>
          </w:tcPr>
          <w:p w:rsidR="00691582" w:rsidRPr="003455F6" w:rsidRDefault="00691582" w:rsidP="00CD1E2B">
            <w:pPr>
              <w:spacing w:after="0"/>
              <w:rPr>
                <w:rFonts w:ascii="Times New Roman" w:eastAsia="Arial Unicode MS"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владения основополагающими физическими понятиями, закономерностями, законами и теориями; </w:t>
            </w:r>
          </w:p>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использования физической терминологии и символики;</w:t>
            </w:r>
          </w:p>
        </w:tc>
      </w:tr>
      <w:tr w:rsidR="00691582" w:rsidRPr="003455F6" w:rsidTr="00691582">
        <w:trPr>
          <w:trHeight w:val="1511"/>
        </w:trPr>
        <w:tc>
          <w:tcPr>
            <w:tcW w:w="4228" w:type="dxa"/>
          </w:tcPr>
          <w:p w:rsidR="00691582" w:rsidRPr="003455F6" w:rsidRDefault="00691582" w:rsidP="00CD1E2B">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П3</w:t>
            </w:r>
            <w:r w:rsidRPr="003455F6">
              <w:rPr>
                <w:rFonts w:ascii="Times New Roman" w:eastAsia="Arial Unicode MS" w:hAnsi="Times New Roman"/>
              </w:rPr>
              <w:t xml:space="preserve"> владение основными методами научного познания, используемыми в физике: наблюдением, описанием, измерением, экспериментом;</w:t>
            </w:r>
          </w:p>
        </w:tc>
        <w:tc>
          <w:tcPr>
            <w:tcW w:w="4981" w:type="dxa"/>
          </w:tcPr>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владения основными методами научного познания, используемыми в физике: наблюдением, описанием, измерением, экспериментом;</w:t>
            </w:r>
          </w:p>
        </w:tc>
      </w:tr>
      <w:tr w:rsidR="00691582" w:rsidRPr="003455F6" w:rsidTr="00691582">
        <w:trPr>
          <w:trHeight w:val="1872"/>
        </w:trPr>
        <w:tc>
          <w:tcPr>
            <w:tcW w:w="4228" w:type="dxa"/>
          </w:tcPr>
          <w:p w:rsidR="00691582" w:rsidRPr="003455F6" w:rsidRDefault="00691582" w:rsidP="00CD1E2B">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t>П4</w:t>
            </w:r>
            <w:r w:rsidRPr="003455F6">
              <w:rPr>
                <w:rFonts w:ascii="Times New Roman" w:eastAsia="Arial Unicode MS" w:hAnsi="Times New Roman"/>
              </w:rPr>
              <w:t xml:space="preserve"> умения обрабатывать результаты измерений, обнаруживать зависимость между физическими величинами, объяснять полученные результаты и де</w:t>
            </w:r>
            <w:r w:rsidRPr="003455F6">
              <w:rPr>
                <w:rFonts w:ascii="Times New Roman" w:eastAsia="Arial Unicode MS" w:hAnsi="Times New Roman"/>
              </w:rPr>
              <w:softHyphen/>
              <w:t>лать выводы;</w:t>
            </w:r>
          </w:p>
        </w:tc>
        <w:tc>
          <w:tcPr>
            <w:tcW w:w="4981" w:type="dxa"/>
          </w:tcPr>
          <w:p w:rsidR="00691582" w:rsidRPr="003455F6" w:rsidRDefault="00691582" w:rsidP="00CD1E2B">
            <w:pPr>
              <w:spacing w:after="0"/>
              <w:rPr>
                <w:rFonts w:ascii="Times New Roman" w:hAnsi="Times New Roman" w:cs="Times New Roman"/>
                <w:sz w:val="24"/>
                <w:szCs w:val="24"/>
              </w:rPr>
            </w:pPr>
            <w:r w:rsidRPr="003455F6">
              <w:rPr>
                <w:rFonts w:ascii="Times New Roman" w:eastAsia="Arial Unicode MS" w:hAnsi="Times New Roman" w:cs="Times New Roman"/>
                <w:sz w:val="24"/>
                <w:szCs w:val="24"/>
              </w:rPr>
              <w:t>умение обрабатывать результаты измерений, обнаруживать зависимость между физическими величинами, объяснять полученные результаты и де</w:t>
            </w:r>
            <w:r w:rsidRPr="003455F6">
              <w:rPr>
                <w:rFonts w:ascii="Times New Roman" w:eastAsia="Arial Unicode MS" w:hAnsi="Times New Roman" w:cs="Times New Roman"/>
                <w:sz w:val="24"/>
                <w:szCs w:val="24"/>
              </w:rPr>
              <w:softHyphen/>
              <w:t>лать выводы;</w:t>
            </w:r>
          </w:p>
        </w:tc>
      </w:tr>
      <w:tr w:rsidR="00691582" w:rsidRPr="003455F6" w:rsidTr="00691582">
        <w:trPr>
          <w:trHeight w:val="600"/>
        </w:trPr>
        <w:tc>
          <w:tcPr>
            <w:tcW w:w="4228" w:type="dxa"/>
          </w:tcPr>
          <w:p w:rsidR="00691582" w:rsidRPr="003455F6" w:rsidRDefault="00691582" w:rsidP="00CD1E2B">
            <w:pPr>
              <w:pStyle w:val="Style23"/>
              <w:widowControl/>
              <w:tabs>
                <w:tab w:val="left" w:pos="993"/>
              </w:tabs>
              <w:spacing w:line="240" w:lineRule="auto"/>
              <w:ind w:firstLine="0"/>
              <w:jc w:val="left"/>
              <w:rPr>
                <w:rStyle w:val="FontStyle68"/>
                <w:rFonts w:ascii="Times New Roman" w:hAnsi="Times New Roman" w:cs="Times New Roman"/>
                <w:sz w:val="24"/>
                <w:szCs w:val="24"/>
              </w:rPr>
            </w:pPr>
            <w:r w:rsidRPr="003455F6">
              <w:rPr>
                <w:rFonts w:ascii="Times New Roman" w:eastAsia="Arial Unicode MS" w:hAnsi="Times New Roman"/>
                <w:b/>
              </w:rPr>
              <w:t>П5</w:t>
            </w:r>
            <w:r w:rsidRPr="003455F6">
              <w:rPr>
                <w:rFonts w:ascii="Times New Roman" w:eastAsia="Arial Unicode MS" w:hAnsi="Times New Roman"/>
              </w:rPr>
              <w:t xml:space="preserve"> сформированность умения решать физические задачи;</w:t>
            </w:r>
          </w:p>
        </w:tc>
        <w:tc>
          <w:tcPr>
            <w:tcW w:w="4981" w:type="dxa"/>
          </w:tcPr>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умения решать физические задачи;</w:t>
            </w:r>
          </w:p>
        </w:tc>
      </w:tr>
      <w:tr w:rsidR="00691582" w:rsidRPr="003455F6" w:rsidTr="00691582">
        <w:trPr>
          <w:trHeight w:val="2399"/>
        </w:trPr>
        <w:tc>
          <w:tcPr>
            <w:tcW w:w="4228" w:type="dxa"/>
          </w:tcPr>
          <w:p w:rsidR="00691582" w:rsidRPr="003455F6" w:rsidRDefault="00691582" w:rsidP="00CD1E2B">
            <w:pPr>
              <w:pStyle w:val="Style23"/>
              <w:widowControl/>
              <w:tabs>
                <w:tab w:val="left" w:pos="993"/>
              </w:tabs>
              <w:spacing w:line="240" w:lineRule="auto"/>
              <w:ind w:firstLine="0"/>
              <w:rPr>
                <w:rStyle w:val="FontStyle68"/>
                <w:rFonts w:ascii="Times New Roman" w:hAnsi="Times New Roman" w:cs="Times New Roman"/>
                <w:sz w:val="24"/>
                <w:szCs w:val="24"/>
              </w:rPr>
            </w:pPr>
            <w:r w:rsidRPr="003455F6">
              <w:rPr>
                <w:rFonts w:ascii="Times New Roman" w:eastAsia="Arial Unicode MS" w:hAnsi="Times New Roman"/>
                <w:b/>
              </w:rPr>
              <w:lastRenderedPageBreak/>
              <w:t xml:space="preserve">П6 </w:t>
            </w:r>
            <w:r w:rsidRPr="003455F6">
              <w:rPr>
                <w:rFonts w:ascii="Times New Roman" w:eastAsia="Arial Unicode MS" w:hAnsi="Times New Roman"/>
              </w:rPr>
              <w:t>сформированность умения 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tc>
        <w:tc>
          <w:tcPr>
            <w:tcW w:w="4981" w:type="dxa"/>
          </w:tcPr>
          <w:p w:rsidR="00691582" w:rsidRPr="003455F6" w:rsidRDefault="00691582" w:rsidP="00CD1E2B">
            <w:pPr>
              <w:spacing w:after="0"/>
              <w:rPr>
                <w:rFonts w:ascii="Times New Roman" w:hAnsi="Times New Roman" w:cs="Times New Roman"/>
                <w:sz w:val="24"/>
                <w:szCs w:val="24"/>
              </w:rPr>
            </w:pPr>
            <w:r w:rsidRPr="003455F6">
              <w:rPr>
                <w:rStyle w:val="FontStyle15"/>
                <w:sz w:val="24"/>
                <w:szCs w:val="24"/>
              </w:rPr>
              <w:t>демонстрация</w:t>
            </w:r>
            <w:r w:rsidRPr="003455F6">
              <w:rPr>
                <w:rFonts w:ascii="Times New Roman" w:eastAsia="Arial Unicode MS" w:hAnsi="Times New Roman" w:cs="Times New Roman"/>
                <w:sz w:val="24"/>
                <w:szCs w:val="24"/>
              </w:rPr>
              <w:t xml:space="preserve"> умения 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tc>
      </w:tr>
      <w:tr w:rsidR="00691582" w:rsidRPr="003455F6" w:rsidTr="00691582">
        <w:trPr>
          <w:trHeight w:val="1320"/>
        </w:trPr>
        <w:tc>
          <w:tcPr>
            <w:tcW w:w="4228" w:type="dxa"/>
          </w:tcPr>
          <w:p w:rsidR="00691582" w:rsidRPr="003455F6" w:rsidRDefault="00691582" w:rsidP="00CD1E2B">
            <w:pPr>
              <w:pStyle w:val="Style23"/>
              <w:widowControl/>
              <w:tabs>
                <w:tab w:val="left" w:pos="993"/>
              </w:tabs>
              <w:spacing w:line="240" w:lineRule="auto"/>
              <w:ind w:firstLine="0"/>
              <w:rPr>
                <w:rFonts w:ascii="Times New Roman" w:eastAsia="Arial Unicode MS" w:hAnsi="Times New Roman"/>
                <w:b/>
              </w:rPr>
            </w:pPr>
            <w:r w:rsidRPr="003455F6">
              <w:rPr>
                <w:rFonts w:ascii="Times New Roman" w:eastAsia="Arial Unicode MS" w:hAnsi="Times New Roman"/>
                <w:b/>
              </w:rPr>
              <w:t>П7</w:t>
            </w:r>
            <w:r w:rsidRPr="003455F6">
              <w:rPr>
                <w:rFonts w:ascii="Times New Roman" w:eastAsia="Arial Unicode MS" w:hAnsi="Times New Roman"/>
              </w:rPr>
              <w:t xml:space="preserve"> сформированность собственной позиции по отношению к физической инфор</w:t>
            </w:r>
            <w:r w:rsidRPr="003455F6">
              <w:rPr>
                <w:rFonts w:ascii="Times New Roman" w:eastAsia="Arial Unicode MS" w:hAnsi="Times New Roman"/>
              </w:rPr>
              <w:softHyphen/>
              <w:t>мации, получаемой из разных источников.</w:t>
            </w:r>
          </w:p>
        </w:tc>
        <w:tc>
          <w:tcPr>
            <w:tcW w:w="4981" w:type="dxa"/>
          </w:tcPr>
          <w:p w:rsidR="00691582" w:rsidRPr="003455F6" w:rsidRDefault="00691582" w:rsidP="00CD1E2B">
            <w:pPr>
              <w:spacing w:after="0"/>
              <w:rPr>
                <w:rStyle w:val="FontStyle15"/>
                <w:sz w:val="24"/>
                <w:szCs w:val="24"/>
              </w:rPr>
            </w:pPr>
            <w:r w:rsidRPr="003455F6">
              <w:rPr>
                <w:rFonts w:ascii="Times New Roman" w:eastAsia="Arial Unicode MS" w:hAnsi="Times New Roman"/>
              </w:rPr>
              <w:t>Демонстрация сформированности собственной позиции по отношению к физической инфор</w:t>
            </w:r>
            <w:r w:rsidRPr="003455F6">
              <w:rPr>
                <w:rFonts w:ascii="Times New Roman" w:eastAsia="Arial Unicode MS" w:hAnsi="Times New Roman"/>
              </w:rPr>
              <w:softHyphen/>
              <w:t>мации, получаемой из разных источников.</w:t>
            </w:r>
          </w:p>
        </w:tc>
      </w:tr>
      <w:tr w:rsidR="00691582" w:rsidRPr="003455F6" w:rsidTr="00691582">
        <w:trPr>
          <w:trHeight w:val="480"/>
        </w:trPr>
        <w:tc>
          <w:tcPr>
            <w:tcW w:w="4228" w:type="dxa"/>
          </w:tcPr>
          <w:p w:rsidR="00691582" w:rsidRPr="003455F6" w:rsidRDefault="00691582" w:rsidP="00CD1E2B">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3455F6">
              <w:rPr>
                <w:rFonts w:ascii="Times New Roman" w:eastAsia="Times New Roman" w:hAnsi="Times New Roman" w:cs="SchoolBookCSanPin-Regular"/>
                <w:color w:val="000000"/>
                <w:szCs w:val="21"/>
                <w:lang w:eastAsia="ru-RU"/>
              </w:rPr>
              <w:t>ЛР3-ЛР9, ЛР13, ЛР 14, ЛР22, ЛР23</w:t>
            </w:r>
          </w:p>
        </w:tc>
        <w:tc>
          <w:tcPr>
            <w:tcW w:w="4981" w:type="dxa"/>
          </w:tcPr>
          <w:p w:rsidR="00691582" w:rsidRPr="003455F6" w:rsidRDefault="00691582" w:rsidP="00CD1E2B">
            <w:pPr>
              <w:spacing w:after="0"/>
              <w:rPr>
                <w:rFonts w:ascii="Times New Roman" w:eastAsia="Arial Unicode MS" w:hAnsi="Times New Roman"/>
              </w:rPr>
            </w:pPr>
          </w:p>
        </w:tc>
      </w:tr>
    </w:tbl>
    <w:p w:rsidR="00691582" w:rsidRPr="003455F6" w:rsidRDefault="00691582" w:rsidP="00691582">
      <w:pPr>
        <w:shd w:val="clear" w:color="auto" w:fill="FFFFFF"/>
        <w:spacing w:after="0" w:line="360" w:lineRule="auto"/>
        <w:ind w:firstLine="709"/>
        <w:jc w:val="both"/>
        <w:outlineLvl w:val="1"/>
        <w:rPr>
          <w:rFonts w:ascii="Times New Roman" w:eastAsia="Times New Roman" w:hAnsi="Times New Roman"/>
          <w:b/>
          <w:sz w:val="24"/>
          <w:szCs w:val="24"/>
          <w:lang w:eastAsia="ru-RU"/>
        </w:rPr>
      </w:pPr>
    </w:p>
    <w:p w:rsidR="00691582" w:rsidRPr="003455F6" w:rsidRDefault="00691582" w:rsidP="00691582">
      <w:pPr>
        <w:shd w:val="clear" w:color="auto" w:fill="FFFFFF"/>
        <w:spacing w:after="0" w:line="360" w:lineRule="auto"/>
        <w:ind w:firstLine="709"/>
        <w:jc w:val="both"/>
        <w:outlineLvl w:val="1"/>
        <w:rPr>
          <w:rFonts w:ascii="Times New Roman" w:eastAsia="Times New Roman" w:hAnsi="Times New Roman"/>
          <w:b/>
          <w:sz w:val="24"/>
          <w:szCs w:val="24"/>
          <w:lang w:eastAsia="ru-RU"/>
        </w:rPr>
      </w:pPr>
    </w:p>
    <w:p w:rsidR="00691582" w:rsidRPr="003455F6" w:rsidRDefault="00691582" w:rsidP="00691582">
      <w:pPr>
        <w:shd w:val="clear" w:color="auto" w:fill="FFFFFF"/>
        <w:spacing w:after="0" w:line="360" w:lineRule="auto"/>
        <w:ind w:firstLine="709"/>
        <w:jc w:val="both"/>
        <w:outlineLvl w:val="1"/>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b/>
          <w:sz w:val="24"/>
          <w:szCs w:val="24"/>
          <w:lang w:eastAsia="ru-RU"/>
        </w:rPr>
        <w:t>Критерии оценки ответов .</w:t>
      </w:r>
    </w:p>
    <w:p w:rsidR="00691582" w:rsidRPr="003455F6" w:rsidRDefault="00691582" w:rsidP="00691582">
      <w:pPr>
        <w:shd w:val="clear" w:color="auto" w:fill="FFFFFF"/>
        <w:spacing w:after="0" w:line="360" w:lineRule="auto"/>
        <w:ind w:firstLine="709"/>
        <w:jc w:val="both"/>
        <w:outlineLvl w:val="1"/>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cs="Times New Roman"/>
          <w:b/>
          <w:bCs/>
          <w:color w:val="000000"/>
          <w:sz w:val="28"/>
          <w:szCs w:val="28"/>
          <w:lang w:eastAsia="ru-RU"/>
        </w:rPr>
        <w:t>Обобщенные планы ответов учащихся</w:t>
      </w:r>
    </w:p>
    <w:p w:rsidR="00691582" w:rsidRPr="003455F6" w:rsidRDefault="00691582" w:rsidP="00691582">
      <w:pPr>
        <w:shd w:val="clear" w:color="auto" w:fill="FFFFFF"/>
        <w:spacing w:after="0" w:line="360" w:lineRule="auto"/>
        <w:ind w:firstLine="709"/>
        <w:jc w:val="both"/>
        <w:outlineLvl w:val="2"/>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cs="Times New Roman"/>
          <w:b/>
          <w:bCs/>
          <w:color w:val="000000"/>
          <w:sz w:val="28"/>
          <w:szCs w:val="28"/>
          <w:lang w:eastAsia="ru-RU"/>
        </w:rPr>
        <w:t>Физическое явление</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1. Признаки явления, по которым оно обнаруживается (или определение.</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2. Условия, при которых протекает явление.</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3. Связь данного явления с другими.</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4. Объяснение явления на основе научной теории.</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5. Примеры использования явления на практике.</w:t>
      </w:r>
    </w:p>
    <w:p w:rsidR="00691582" w:rsidRPr="003455F6" w:rsidRDefault="00691582" w:rsidP="00691582">
      <w:pPr>
        <w:shd w:val="clear" w:color="auto" w:fill="FFFFFF"/>
        <w:spacing w:after="0" w:line="360" w:lineRule="auto"/>
        <w:ind w:firstLine="709"/>
        <w:jc w:val="both"/>
        <w:outlineLvl w:val="2"/>
        <w:rPr>
          <w:rFonts w:ascii="Times New Roman" w:eastAsia="Times New Roman" w:hAnsi="Times New Roman" w:cs="Times New Roman"/>
          <w:color w:val="000000"/>
          <w:sz w:val="28"/>
          <w:szCs w:val="28"/>
          <w:shd w:val="clear" w:color="auto" w:fill="FFFFFF"/>
          <w:lang w:eastAsia="ru-RU"/>
        </w:rPr>
      </w:pPr>
    </w:p>
    <w:p w:rsidR="00691582" w:rsidRPr="003455F6" w:rsidRDefault="00691582" w:rsidP="00691582">
      <w:pPr>
        <w:shd w:val="clear" w:color="auto" w:fill="FFFFFF"/>
        <w:spacing w:after="0" w:line="360" w:lineRule="auto"/>
        <w:ind w:firstLine="709"/>
        <w:jc w:val="both"/>
        <w:outlineLvl w:val="2"/>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cs="Times New Roman"/>
          <w:b/>
          <w:bCs/>
          <w:color w:val="000000"/>
          <w:sz w:val="28"/>
          <w:szCs w:val="28"/>
          <w:lang w:eastAsia="ru-RU"/>
        </w:rPr>
        <w:t>Физический опыт</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1. Цель опыта.</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2. Схема опыта.</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3. Условия, при которых осуществлялся опыт.</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4. Ход опыта.</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5. Результат опыта.</w:t>
      </w:r>
    </w:p>
    <w:p w:rsidR="00691582" w:rsidRPr="003455F6" w:rsidRDefault="00691582" w:rsidP="00691582">
      <w:pPr>
        <w:shd w:val="clear" w:color="auto" w:fill="FFFFFF"/>
        <w:spacing w:after="0" w:line="360" w:lineRule="auto"/>
        <w:ind w:firstLine="709"/>
        <w:jc w:val="both"/>
        <w:outlineLvl w:val="2"/>
        <w:rPr>
          <w:rFonts w:ascii="Times New Roman" w:eastAsia="Times New Roman" w:hAnsi="Times New Roman" w:cs="Times New Roman"/>
          <w:color w:val="000000"/>
          <w:sz w:val="28"/>
          <w:szCs w:val="28"/>
          <w:shd w:val="clear" w:color="auto" w:fill="FFFFFF"/>
          <w:lang w:eastAsia="ru-RU"/>
        </w:rPr>
      </w:pPr>
    </w:p>
    <w:p w:rsidR="00691582" w:rsidRPr="003455F6" w:rsidRDefault="00691582" w:rsidP="00691582">
      <w:pPr>
        <w:shd w:val="clear" w:color="auto" w:fill="FFFFFF"/>
        <w:spacing w:after="0" w:line="360" w:lineRule="auto"/>
        <w:ind w:firstLine="709"/>
        <w:jc w:val="both"/>
        <w:outlineLvl w:val="2"/>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cs="Times New Roman"/>
          <w:b/>
          <w:bCs/>
          <w:color w:val="000000"/>
          <w:sz w:val="28"/>
          <w:szCs w:val="28"/>
          <w:lang w:eastAsia="ru-RU"/>
        </w:rPr>
        <w:t>Физическое понятие, в том числе физическая величина</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lastRenderedPageBreak/>
        <w:t>1. Явление или свойство, которое характеризует данное понятие (величина).</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2. Определение понятия (величины).</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3. Формулы, связывающие данную величину с другими.</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4. Единицы величины.</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5. Способы измерения величины.</w:t>
      </w:r>
    </w:p>
    <w:p w:rsidR="00691582" w:rsidRPr="003455F6" w:rsidRDefault="00691582" w:rsidP="00691582">
      <w:pPr>
        <w:shd w:val="clear" w:color="auto" w:fill="FFFFFF"/>
        <w:spacing w:after="0" w:line="360" w:lineRule="auto"/>
        <w:ind w:firstLine="709"/>
        <w:jc w:val="both"/>
        <w:outlineLvl w:val="2"/>
        <w:rPr>
          <w:rFonts w:ascii="Times New Roman" w:eastAsia="Times New Roman" w:hAnsi="Times New Roman" w:cs="Times New Roman"/>
          <w:color w:val="000000"/>
          <w:sz w:val="28"/>
          <w:szCs w:val="28"/>
          <w:shd w:val="clear" w:color="auto" w:fill="FFFFFF"/>
          <w:lang w:eastAsia="ru-RU"/>
        </w:rPr>
      </w:pPr>
    </w:p>
    <w:p w:rsidR="00691582" w:rsidRPr="003455F6" w:rsidRDefault="00691582" w:rsidP="00691582">
      <w:pPr>
        <w:shd w:val="clear" w:color="auto" w:fill="FFFFFF"/>
        <w:spacing w:after="0" w:line="360" w:lineRule="auto"/>
        <w:ind w:firstLine="709"/>
        <w:jc w:val="both"/>
        <w:outlineLvl w:val="2"/>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cs="Times New Roman"/>
          <w:b/>
          <w:bCs/>
          <w:color w:val="000000"/>
          <w:sz w:val="28"/>
          <w:szCs w:val="28"/>
          <w:lang w:eastAsia="ru-RU"/>
        </w:rPr>
        <w:t>Закон</w:t>
      </w:r>
    </w:p>
    <w:p w:rsidR="00691582" w:rsidRPr="003455F6" w:rsidRDefault="00691582" w:rsidP="00691582">
      <w:pPr>
        <w:pStyle w:val="a6"/>
        <w:numPr>
          <w:ilvl w:val="0"/>
          <w:numId w:val="335"/>
        </w:numPr>
        <w:spacing w:after="0" w:line="360" w:lineRule="auto"/>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Формулировка и математическое выражение закона.</w:t>
      </w:r>
    </w:p>
    <w:p w:rsidR="00691582" w:rsidRPr="003455F6" w:rsidRDefault="00691582" w:rsidP="00691582">
      <w:pPr>
        <w:pStyle w:val="a6"/>
        <w:numPr>
          <w:ilvl w:val="0"/>
          <w:numId w:val="335"/>
        </w:numPr>
        <w:spacing w:after="0" w:line="360" w:lineRule="auto"/>
        <w:jc w:val="both"/>
        <w:rPr>
          <w:rFonts w:ascii="Times New Roman" w:eastAsia="Times New Roman" w:hAnsi="Times New Roman" w:cs="Times New Roman"/>
          <w:sz w:val="28"/>
          <w:szCs w:val="28"/>
          <w:lang w:eastAsia="ru-RU"/>
        </w:rPr>
      </w:pPr>
      <w:r w:rsidRPr="003455F6">
        <w:rPr>
          <w:rFonts w:ascii="Times New Roman" w:eastAsia="Times New Roman" w:hAnsi="Times New Roman" w:cs="Times New Roman"/>
          <w:color w:val="000000"/>
          <w:sz w:val="28"/>
          <w:szCs w:val="28"/>
          <w:shd w:val="clear" w:color="auto" w:fill="FFFFFF"/>
          <w:lang w:eastAsia="ru-RU"/>
        </w:rPr>
        <w:t xml:space="preserve"> Опыты, подтверждающие справедливость закона.</w:t>
      </w:r>
    </w:p>
    <w:p w:rsidR="00691582" w:rsidRPr="003455F6" w:rsidRDefault="00691582" w:rsidP="00691582">
      <w:pPr>
        <w:pStyle w:val="a6"/>
        <w:numPr>
          <w:ilvl w:val="0"/>
          <w:numId w:val="335"/>
        </w:numPr>
        <w:spacing w:after="0" w:line="360" w:lineRule="auto"/>
        <w:jc w:val="both"/>
        <w:rPr>
          <w:rFonts w:ascii="Times New Roman" w:eastAsia="Times New Roman" w:hAnsi="Times New Roman" w:cs="Times New Roman"/>
          <w:sz w:val="28"/>
          <w:szCs w:val="28"/>
          <w:lang w:eastAsia="ru-RU"/>
        </w:rPr>
      </w:pPr>
      <w:r w:rsidRPr="003455F6">
        <w:rPr>
          <w:rFonts w:ascii="Times New Roman" w:eastAsia="Times New Roman" w:hAnsi="Times New Roman" w:cs="Times New Roman"/>
          <w:color w:val="000000"/>
          <w:sz w:val="28"/>
          <w:szCs w:val="28"/>
          <w:shd w:val="clear" w:color="auto" w:fill="FFFFFF"/>
          <w:lang w:eastAsia="ru-RU"/>
        </w:rPr>
        <w:t xml:space="preserve"> Примеры применения закона на практике.</w:t>
      </w:r>
    </w:p>
    <w:p w:rsidR="00691582" w:rsidRPr="003455F6" w:rsidRDefault="00691582" w:rsidP="00691582">
      <w:pPr>
        <w:pStyle w:val="a6"/>
        <w:numPr>
          <w:ilvl w:val="0"/>
          <w:numId w:val="335"/>
        </w:numPr>
        <w:spacing w:after="0" w:line="360" w:lineRule="auto"/>
        <w:jc w:val="both"/>
        <w:rPr>
          <w:rFonts w:ascii="Times New Roman" w:eastAsia="Times New Roman" w:hAnsi="Times New Roman" w:cs="Times New Roman"/>
          <w:sz w:val="28"/>
          <w:szCs w:val="28"/>
          <w:lang w:eastAsia="ru-RU"/>
        </w:rPr>
      </w:pPr>
      <w:r w:rsidRPr="003455F6">
        <w:rPr>
          <w:rFonts w:ascii="Times New Roman" w:eastAsia="Times New Roman" w:hAnsi="Times New Roman" w:cs="Times New Roman"/>
          <w:color w:val="000000"/>
          <w:sz w:val="28"/>
          <w:szCs w:val="28"/>
          <w:shd w:val="clear" w:color="auto" w:fill="FFFFFF"/>
          <w:lang w:eastAsia="ru-RU"/>
        </w:rPr>
        <w:t xml:space="preserve"> Условия применения закона.</w:t>
      </w:r>
    </w:p>
    <w:p w:rsidR="00691582" w:rsidRPr="003455F6" w:rsidRDefault="00691582" w:rsidP="00691582">
      <w:pPr>
        <w:pStyle w:val="a6"/>
        <w:spacing w:after="0" w:line="360" w:lineRule="auto"/>
        <w:ind w:left="1069"/>
        <w:jc w:val="both"/>
        <w:rPr>
          <w:rFonts w:ascii="Times New Roman" w:eastAsia="Times New Roman" w:hAnsi="Times New Roman" w:cs="Times New Roman"/>
          <w:sz w:val="28"/>
          <w:szCs w:val="28"/>
          <w:lang w:eastAsia="ru-RU"/>
        </w:rPr>
      </w:pPr>
    </w:p>
    <w:p w:rsidR="00691582" w:rsidRPr="003455F6" w:rsidRDefault="00691582" w:rsidP="00691582">
      <w:pPr>
        <w:shd w:val="clear" w:color="auto" w:fill="FFFFFF"/>
        <w:spacing w:after="0" w:line="360" w:lineRule="auto"/>
        <w:ind w:firstLine="709"/>
        <w:jc w:val="both"/>
        <w:outlineLvl w:val="2"/>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cs="Times New Roman"/>
          <w:b/>
          <w:bCs/>
          <w:color w:val="000000"/>
          <w:sz w:val="28"/>
          <w:szCs w:val="28"/>
          <w:lang w:eastAsia="ru-RU"/>
        </w:rPr>
        <w:t>Физическая теория</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1. Опытное обоснование теории.</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2. Основные понятия, положения, законы, принципы в теории.</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3. Основные следствия теории.</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4. Практическое применение теории.</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5. Границы применимости теории.</w:t>
      </w:r>
    </w:p>
    <w:p w:rsidR="00691582" w:rsidRPr="003455F6" w:rsidRDefault="00691582" w:rsidP="00691582">
      <w:pPr>
        <w:shd w:val="clear" w:color="auto" w:fill="FFFFFF"/>
        <w:spacing w:after="0" w:line="360" w:lineRule="auto"/>
        <w:ind w:firstLine="709"/>
        <w:jc w:val="both"/>
        <w:outlineLvl w:val="2"/>
        <w:rPr>
          <w:rFonts w:ascii="Times New Roman" w:eastAsia="Times New Roman" w:hAnsi="Times New Roman" w:cs="Times New Roman"/>
          <w:color w:val="000000"/>
          <w:sz w:val="28"/>
          <w:szCs w:val="28"/>
          <w:shd w:val="clear" w:color="auto" w:fill="FFFFFF"/>
          <w:lang w:eastAsia="ru-RU"/>
        </w:rPr>
      </w:pPr>
    </w:p>
    <w:p w:rsidR="00691582" w:rsidRPr="003455F6" w:rsidRDefault="00691582" w:rsidP="00691582">
      <w:pPr>
        <w:shd w:val="clear" w:color="auto" w:fill="FFFFFF"/>
        <w:spacing w:after="0" w:line="360" w:lineRule="auto"/>
        <w:ind w:firstLine="709"/>
        <w:jc w:val="both"/>
        <w:outlineLvl w:val="2"/>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cs="Times New Roman"/>
          <w:b/>
          <w:bCs/>
          <w:color w:val="000000"/>
          <w:sz w:val="28"/>
          <w:szCs w:val="28"/>
          <w:lang w:eastAsia="ru-RU"/>
        </w:rPr>
        <w:t>Прибор, механизм, машина</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1. Назначение устройства.</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2. Схема устройства.</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3. Принцип действия устройства.</w:t>
      </w:r>
    </w:p>
    <w:p w:rsidR="00691582" w:rsidRPr="003455F6" w:rsidRDefault="00691582" w:rsidP="00691582">
      <w:pPr>
        <w:spacing w:after="0" w:line="360" w:lineRule="auto"/>
        <w:ind w:firstLine="709"/>
        <w:jc w:val="both"/>
        <w:rPr>
          <w:rFonts w:ascii="Times New Roman" w:eastAsia="Times New Roman" w:hAnsi="Times New Roman" w:cs="Times New Roman"/>
          <w:sz w:val="28"/>
          <w:szCs w:val="28"/>
          <w:lang w:eastAsia="ru-RU"/>
        </w:rPr>
      </w:pPr>
      <w:r w:rsidRPr="003455F6">
        <w:rPr>
          <w:rFonts w:ascii="Times New Roman" w:eastAsia="Times New Roman" w:hAnsi="Times New Roman" w:cs="Times New Roman"/>
          <w:color w:val="000000"/>
          <w:sz w:val="28"/>
          <w:szCs w:val="28"/>
          <w:shd w:val="clear" w:color="auto" w:fill="FFFFFF"/>
          <w:lang w:eastAsia="ru-RU"/>
        </w:rPr>
        <w:t>4. Применение и правила пользования устройством.</w:t>
      </w:r>
    </w:p>
    <w:p w:rsidR="00691582" w:rsidRPr="003455F6" w:rsidRDefault="00691582" w:rsidP="00691582">
      <w:pPr>
        <w:shd w:val="clear" w:color="auto" w:fill="FFFFFF"/>
        <w:spacing w:after="0" w:line="360" w:lineRule="auto"/>
        <w:ind w:firstLine="709"/>
        <w:jc w:val="both"/>
        <w:outlineLvl w:val="1"/>
        <w:rPr>
          <w:rFonts w:ascii="Times New Roman" w:eastAsia="Times New Roman" w:hAnsi="Times New Roman" w:cs="Times New Roman"/>
          <w:b/>
          <w:bCs/>
          <w:color w:val="000000"/>
          <w:sz w:val="28"/>
          <w:szCs w:val="28"/>
          <w:lang w:eastAsia="ru-RU"/>
        </w:rPr>
      </w:pPr>
    </w:p>
    <w:p w:rsidR="00691582" w:rsidRPr="003455F6" w:rsidRDefault="00691582" w:rsidP="00691582">
      <w:pPr>
        <w:shd w:val="clear" w:color="auto" w:fill="FFFFFF"/>
        <w:spacing w:after="0" w:line="360" w:lineRule="auto"/>
        <w:ind w:firstLine="709"/>
        <w:jc w:val="both"/>
        <w:outlineLvl w:val="1"/>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cs="Times New Roman"/>
          <w:b/>
          <w:bCs/>
          <w:color w:val="000000"/>
          <w:sz w:val="28"/>
          <w:szCs w:val="28"/>
          <w:lang w:eastAsia="ru-RU"/>
        </w:rPr>
        <w:t>Физическая задача</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1. Данные задачи в колонку в принятом стандартном буквенном обозначении. Если необходимо обозначить несколько сходных величин, можно ввести большие и малые буквы или индексы.</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lastRenderedPageBreak/>
        <w:t>2. Величины  выразить в одной системе единиц, наиболее подходящей для данной задачи (предпочтительнее в СИ).</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3.  Физические  законы, на основании которых проведено решение задачи, формулировка этих законов, соответствующие им формулы.</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4. Схематический чертеж (рисунок, график, схему), поясняющий содержание задачи.</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5. Краткие пояснения,  промежуточные выкладки, ответ, полученный в общем виде.</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6. Проверка ответа в виде алгебраической формулы на основании правил размерностей.</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7. Арифметических подсчет</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p>
    <w:p w:rsidR="00691582" w:rsidRPr="003455F6" w:rsidRDefault="00691582" w:rsidP="00691582">
      <w:pPr>
        <w:shd w:val="clear" w:color="auto" w:fill="FFFFFF"/>
        <w:spacing w:after="0" w:line="360" w:lineRule="auto"/>
        <w:ind w:firstLine="709"/>
        <w:jc w:val="both"/>
        <w:outlineLvl w:val="1"/>
        <w:rPr>
          <w:rFonts w:ascii="Times New Roman" w:eastAsia="Times New Roman" w:hAnsi="Times New Roman" w:cs="Times New Roman"/>
          <w:color w:val="000000"/>
          <w:sz w:val="28"/>
          <w:szCs w:val="28"/>
          <w:lang w:eastAsia="ru-RU"/>
        </w:rPr>
      </w:pPr>
      <w:r w:rsidRPr="003455F6">
        <w:rPr>
          <w:rFonts w:ascii="Times New Roman" w:eastAsia="Times New Roman" w:hAnsi="Times New Roman" w:cs="Times New Roman"/>
          <w:b/>
          <w:bCs/>
          <w:color w:val="000000"/>
          <w:sz w:val="28"/>
          <w:szCs w:val="28"/>
          <w:lang w:eastAsia="ru-RU"/>
        </w:rPr>
        <w:t>Оценка ответов учащихся</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b/>
          <w:bCs/>
          <w:color w:val="000000"/>
          <w:sz w:val="28"/>
          <w:szCs w:val="28"/>
          <w:shd w:val="clear" w:color="auto" w:fill="FFFFFF"/>
          <w:lang w:eastAsia="ru-RU"/>
        </w:rPr>
        <w:t>Оценка 5</w:t>
      </w:r>
      <w:r w:rsidRPr="003455F6">
        <w:rPr>
          <w:rFonts w:ascii="Times New Roman" w:eastAsia="Times New Roman" w:hAnsi="Times New Roman" w:cs="Times New Roman"/>
          <w:color w:val="000000"/>
          <w:sz w:val="28"/>
          <w:szCs w:val="28"/>
          <w:lang w:eastAsia="ru-RU"/>
        </w:rPr>
        <w:t> </w:t>
      </w:r>
      <w:r w:rsidRPr="003455F6">
        <w:rPr>
          <w:rFonts w:ascii="Times New Roman" w:eastAsia="Times New Roman" w:hAnsi="Times New Roman" w:cs="Times New Roman"/>
          <w:color w:val="000000"/>
          <w:sz w:val="28"/>
          <w:szCs w:val="28"/>
          <w:shd w:val="clear" w:color="auto" w:fill="FFFFFF"/>
          <w:lang w:eastAsia="ru-RU"/>
        </w:rPr>
        <w:t>ставится в том случае, если учащийся показывает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 правильно выполняет чертежи, схемы и графики; строит ответ по собственному плану, сопровождает рассказ новыми примерами, умеет применить знания в новой ситуации при выполнении практических заданий; может установить связь между изучаемым и ранее изученным материалом по курсу физики, а также с материалом, усвоенным при изучении других предметов.</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b/>
          <w:bCs/>
          <w:color w:val="000000"/>
          <w:sz w:val="28"/>
          <w:szCs w:val="28"/>
          <w:shd w:val="clear" w:color="auto" w:fill="FFFFFF"/>
          <w:lang w:eastAsia="ru-RU"/>
        </w:rPr>
        <w:t>Оценка 4</w:t>
      </w:r>
      <w:r w:rsidRPr="003455F6">
        <w:rPr>
          <w:rFonts w:ascii="Times New Roman" w:eastAsia="Times New Roman" w:hAnsi="Times New Roman" w:cs="Times New Roman"/>
          <w:color w:val="000000"/>
          <w:sz w:val="28"/>
          <w:szCs w:val="28"/>
          <w:lang w:eastAsia="ru-RU"/>
        </w:rPr>
        <w:t> </w:t>
      </w:r>
      <w:r w:rsidRPr="003455F6">
        <w:rPr>
          <w:rFonts w:ascii="Times New Roman" w:eastAsia="Times New Roman" w:hAnsi="Times New Roman" w:cs="Times New Roman"/>
          <w:color w:val="000000"/>
          <w:sz w:val="28"/>
          <w:szCs w:val="28"/>
          <w:shd w:val="clear" w:color="auto" w:fill="FFFFFF"/>
          <w:lang w:eastAsia="ru-RU"/>
        </w:rPr>
        <w:t>ставится, если ответ ученика удовлетворяет основным требованиям к ответу на оценку 5, но дан без использования собственного плана, новых примеров, без применения знаний в новой ситуации, без использования связей с ранее изученным материалом и материалом, усвоенным при изучении других предметов; если учащийся допустил одну ошибку или не более двух недочетов и может их исправить самостоятельно или с небольшой помощью учителя.</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b/>
          <w:bCs/>
          <w:color w:val="000000"/>
          <w:sz w:val="28"/>
          <w:szCs w:val="28"/>
          <w:shd w:val="clear" w:color="auto" w:fill="FFFFFF"/>
          <w:lang w:eastAsia="ru-RU"/>
        </w:rPr>
        <w:lastRenderedPageBreak/>
        <w:t>Оценка 3</w:t>
      </w:r>
      <w:r w:rsidRPr="003455F6">
        <w:rPr>
          <w:rFonts w:ascii="Times New Roman" w:eastAsia="Times New Roman" w:hAnsi="Times New Roman" w:cs="Times New Roman"/>
          <w:b/>
          <w:bCs/>
          <w:color w:val="000000"/>
          <w:sz w:val="28"/>
          <w:szCs w:val="28"/>
          <w:lang w:eastAsia="ru-RU"/>
        </w:rPr>
        <w:t> </w:t>
      </w:r>
      <w:r w:rsidRPr="003455F6">
        <w:rPr>
          <w:rFonts w:ascii="Times New Roman" w:eastAsia="Times New Roman" w:hAnsi="Times New Roman" w:cs="Times New Roman"/>
          <w:color w:val="000000"/>
          <w:sz w:val="28"/>
          <w:szCs w:val="28"/>
          <w:shd w:val="clear" w:color="auto" w:fill="FFFFFF"/>
          <w:lang w:eastAsia="ru-RU"/>
        </w:rPr>
        <w:t>ставится, если учащийся правильно понимает физическую сущность рассматриваемых явлений и закономерностей, но в ответе имеются отдельные пробелы в усвоении вопросов курса физики, не препятствующие дальнейшему усвоению программного материала; умеет применять полученные знания при решении простых задач, требующих преобразования некоторых формул; допустил не более одной грубой ошибки и двух недочетов, не более одной грубой и одной негрубой ошибки, не более двух - трех негрубых ошибок, одной негрубой ошибки и трех недочетов; допустил четыре или пять недочетов.</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b/>
          <w:bCs/>
          <w:color w:val="000000"/>
          <w:sz w:val="28"/>
          <w:szCs w:val="28"/>
          <w:shd w:val="clear" w:color="auto" w:fill="FFFFFF"/>
          <w:lang w:eastAsia="ru-RU"/>
        </w:rPr>
        <w:t>Оценка 2</w:t>
      </w:r>
      <w:r w:rsidRPr="003455F6">
        <w:rPr>
          <w:rFonts w:ascii="Times New Roman" w:eastAsia="Times New Roman" w:hAnsi="Times New Roman" w:cs="Times New Roman"/>
          <w:b/>
          <w:bCs/>
          <w:color w:val="000000"/>
          <w:sz w:val="28"/>
          <w:szCs w:val="28"/>
          <w:lang w:eastAsia="ru-RU"/>
        </w:rPr>
        <w:t> </w:t>
      </w:r>
      <w:r w:rsidRPr="003455F6">
        <w:rPr>
          <w:rFonts w:ascii="Times New Roman" w:eastAsia="Times New Roman" w:hAnsi="Times New Roman" w:cs="Times New Roman"/>
          <w:color w:val="000000"/>
          <w:sz w:val="28"/>
          <w:szCs w:val="28"/>
          <w:shd w:val="clear" w:color="auto" w:fill="FFFFFF"/>
          <w:lang w:eastAsia="ru-RU"/>
        </w:rPr>
        <w:t>ставится, если учащийся не овладел основными знаниями и умениями в соответствии с требованиями программы и допустил больше ошибок и недочетов, чем необходимо для оценки 3.</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b/>
          <w:bCs/>
          <w:color w:val="000000"/>
          <w:sz w:val="28"/>
          <w:szCs w:val="28"/>
          <w:shd w:val="clear" w:color="auto" w:fill="FFFFFF"/>
          <w:lang w:eastAsia="ru-RU"/>
        </w:rPr>
        <w:t>Оценка 1</w:t>
      </w:r>
      <w:r w:rsidRPr="003455F6">
        <w:rPr>
          <w:rFonts w:ascii="Times New Roman" w:eastAsia="Times New Roman" w:hAnsi="Times New Roman" w:cs="Times New Roman"/>
          <w:color w:val="000000"/>
          <w:sz w:val="28"/>
          <w:szCs w:val="28"/>
          <w:lang w:eastAsia="ru-RU"/>
        </w:rPr>
        <w:t> </w:t>
      </w:r>
      <w:r w:rsidRPr="003455F6">
        <w:rPr>
          <w:rFonts w:ascii="Times New Roman" w:eastAsia="Times New Roman" w:hAnsi="Times New Roman" w:cs="Times New Roman"/>
          <w:color w:val="000000"/>
          <w:sz w:val="28"/>
          <w:szCs w:val="28"/>
          <w:shd w:val="clear" w:color="auto" w:fill="FFFFFF"/>
          <w:lang w:eastAsia="ru-RU"/>
        </w:rPr>
        <w:t>ставится в том случае, если ученик не может ответить ни на один из поставленных вопросов.</w:t>
      </w:r>
    </w:p>
    <w:p w:rsidR="00691582" w:rsidRPr="003455F6" w:rsidRDefault="00691582" w:rsidP="00691582">
      <w:pPr>
        <w:spacing w:after="0" w:line="360" w:lineRule="auto"/>
        <w:ind w:firstLine="709"/>
        <w:jc w:val="both"/>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cs="Times New Roman"/>
          <w:b/>
          <w:bCs/>
          <w:color w:val="000000"/>
          <w:sz w:val="28"/>
          <w:szCs w:val="28"/>
          <w:lang w:eastAsia="ru-RU"/>
        </w:rPr>
        <w:t>Перечень ошибок</w:t>
      </w:r>
    </w:p>
    <w:p w:rsidR="00691582" w:rsidRPr="003455F6" w:rsidRDefault="00691582" w:rsidP="00691582">
      <w:pPr>
        <w:shd w:val="clear" w:color="auto" w:fill="FFFFFF"/>
        <w:spacing w:after="0" w:line="360" w:lineRule="auto"/>
        <w:ind w:firstLine="709"/>
        <w:jc w:val="both"/>
        <w:outlineLvl w:val="3"/>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cs="Times New Roman"/>
          <w:b/>
          <w:bCs/>
          <w:color w:val="000000"/>
          <w:sz w:val="28"/>
          <w:szCs w:val="28"/>
          <w:lang w:eastAsia="ru-RU"/>
        </w:rPr>
        <w:t>Грубые ошибки</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1. Незнание определений основных понятий, законов, правил, основных положений теории, формул, общепринятых символов обозначения физических величин, единиц их измерения.</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2. Неумение выделять в ответе главное.</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3. Неумение применять знания при решении задач и объяснения физических явлений; неправильно сформулированные вопросы задачи или неверные объяснения хода ее решения; незнание приемов решения задач, аналогичных ранее решенным в классе; ошибки, показывающие неправильное понимание условия задачи или неправильное истолкование решения.</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4. Неумение читать и строить графики и принципиальные схемы.</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5. Неумение подготовить к работе установку или лабораторное оборудование, провести опыт, необходимые расчеты или использовать полученные данные для выводов.</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lastRenderedPageBreak/>
        <w:t>6. Небрежное отношение к лабораторному оборудованию и измерительным приборам.</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7. Неумение определить показание измерительного прибора.</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8. Нарушение требований правил безопасного труда при выполнении эксперимента.</w:t>
      </w:r>
    </w:p>
    <w:p w:rsidR="00691582" w:rsidRPr="003455F6" w:rsidRDefault="00691582" w:rsidP="00691582">
      <w:pPr>
        <w:spacing w:after="0" w:line="360" w:lineRule="auto"/>
        <w:ind w:firstLine="709"/>
        <w:jc w:val="both"/>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cs="Times New Roman"/>
          <w:b/>
          <w:bCs/>
          <w:color w:val="000000"/>
          <w:sz w:val="28"/>
          <w:szCs w:val="28"/>
          <w:lang w:eastAsia="ru-RU"/>
        </w:rPr>
        <w:t>Негрубые ошибки</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1. Неточности формулировок, определений, понятий, законов, теорий, вызванные неполнотой охвата основных признаков определяемого понятия; ошибки, вызванные несоблюдением условий проведения опыта или измерений.</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2. Ошибки в условных обозначениях на принципиальных схемах; неточности чертежей, графиков, схем.</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3. Пропуск или неточное написание наименований единиц физических величин.</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4. Нерациональный выбор хода решения.</w:t>
      </w:r>
    </w:p>
    <w:p w:rsidR="00691582" w:rsidRPr="003455F6" w:rsidRDefault="00691582" w:rsidP="00691582">
      <w:pPr>
        <w:spacing w:after="0" w:line="360" w:lineRule="auto"/>
        <w:ind w:firstLine="709"/>
        <w:jc w:val="both"/>
        <w:rPr>
          <w:rFonts w:ascii="Times New Roman" w:eastAsia="Times New Roman" w:hAnsi="Times New Roman" w:cs="Times New Roman"/>
          <w:b/>
          <w:bCs/>
          <w:color w:val="000000"/>
          <w:sz w:val="28"/>
          <w:szCs w:val="28"/>
          <w:lang w:eastAsia="ru-RU"/>
        </w:rPr>
      </w:pPr>
      <w:r w:rsidRPr="003455F6">
        <w:rPr>
          <w:rFonts w:ascii="Times New Roman" w:eastAsia="Times New Roman" w:hAnsi="Times New Roman" w:cs="Times New Roman"/>
          <w:b/>
          <w:bCs/>
          <w:color w:val="000000"/>
          <w:sz w:val="28"/>
          <w:szCs w:val="28"/>
          <w:lang w:eastAsia="ru-RU"/>
        </w:rPr>
        <w:t>Недочеты</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1. Нерациональные записи при вычислениях, нерациональные приемы вычислений, преобразований и решений задач.</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2. Арифметические ошибки в вычислениях, если эти ошибки грубо не искажают реальность полученного результата.</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3. Отдельные погрешности в формулировке вопроса или ответа.</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4. Небрежное выполнение записей, чертежей, схем, графиков.</w:t>
      </w:r>
    </w:p>
    <w:p w:rsidR="00691582" w:rsidRPr="003455F6"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3455F6">
        <w:rPr>
          <w:rFonts w:ascii="Times New Roman" w:eastAsia="Times New Roman" w:hAnsi="Times New Roman" w:cs="Times New Roman"/>
          <w:color w:val="000000"/>
          <w:sz w:val="28"/>
          <w:szCs w:val="28"/>
          <w:shd w:val="clear" w:color="auto" w:fill="FFFFFF"/>
          <w:lang w:eastAsia="ru-RU"/>
        </w:rPr>
        <w:t>5. Орфографические и пунктуационные ошибки.</w:t>
      </w:r>
    </w:p>
    <w:p w:rsidR="00691582" w:rsidRPr="003455F6" w:rsidRDefault="00691582">
      <w:pPr>
        <w:rPr>
          <w:rFonts w:ascii="Times New Roman" w:hAnsi="Times New Roman" w:cs="Times New Roman"/>
          <w:sz w:val="24"/>
          <w:szCs w:val="24"/>
        </w:rPr>
      </w:pPr>
      <w:r w:rsidRPr="003455F6">
        <w:rPr>
          <w:rFonts w:ascii="Times New Roman" w:hAnsi="Times New Roman" w:cs="Times New Roman"/>
          <w:sz w:val="24"/>
          <w:szCs w:val="24"/>
        </w:rPr>
        <w:br w:type="page"/>
      </w:r>
    </w:p>
    <w:p w:rsidR="00691582" w:rsidRPr="003455F6" w:rsidRDefault="00691582" w:rsidP="00691582">
      <w:pPr>
        <w:spacing w:after="0" w:line="240" w:lineRule="auto"/>
        <w:rPr>
          <w:rFonts w:ascii="Times New Roman" w:hAnsi="Times New Roman"/>
          <w:sz w:val="24"/>
          <w:szCs w:val="24"/>
        </w:rPr>
      </w:pPr>
    </w:p>
    <w:p w:rsidR="00691582" w:rsidRPr="003455F6" w:rsidRDefault="00691582" w:rsidP="00691582">
      <w:pPr>
        <w:pStyle w:val="15"/>
        <w:pBdr>
          <w:top w:val="nil"/>
          <w:left w:val="nil"/>
          <w:bottom w:val="nil"/>
          <w:right w:val="nil"/>
          <w:between w:val="nil"/>
        </w:pBdr>
        <w:spacing w:line="240" w:lineRule="auto"/>
        <w:ind w:left="4180" w:right="2482" w:hanging="3512"/>
        <w:rPr>
          <w:rFonts w:ascii="Times" w:eastAsia="Times" w:hAnsi="Times" w:cs="Times"/>
          <w:b/>
          <w:color w:val="000000"/>
          <w:sz w:val="27"/>
          <w:szCs w:val="27"/>
        </w:rPr>
      </w:pPr>
      <w:r w:rsidRPr="003455F6">
        <w:rPr>
          <w:rFonts w:ascii="Times" w:eastAsia="Times" w:hAnsi="Times" w:cs="Times"/>
          <w:b/>
          <w:color w:val="000000"/>
          <w:sz w:val="27"/>
          <w:szCs w:val="27"/>
        </w:rPr>
        <w:t xml:space="preserve">Дополнения и изменения к комплекту КИМ на ____/____ учебный год </w:t>
      </w:r>
    </w:p>
    <w:p w:rsidR="00691582" w:rsidRPr="003455F6" w:rsidRDefault="00691582" w:rsidP="00691582">
      <w:pPr>
        <w:pStyle w:val="15"/>
        <w:pBdr>
          <w:top w:val="nil"/>
          <w:left w:val="nil"/>
          <w:bottom w:val="nil"/>
          <w:right w:val="nil"/>
          <w:between w:val="nil"/>
        </w:pBdr>
        <w:spacing w:before="555" w:line="240" w:lineRule="auto"/>
        <w:ind w:right="638"/>
        <w:jc w:val="right"/>
        <w:rPr>
          <w:color w:val="000000"/>
          <w:sz w:val="27"/>
          <w:szCs w:val="27"/>
        </w:rPr>
      </w:pPr>
      <w:r w:rsidRPr="003455F6">
        <w:rPr>
          <w:color w:val="000000"/>
          <w:sz w:val="27"/>
          <w:szCs w:val="27"/>
        </w:rPr>
        <w:t xml:space="preserve"> По дисциплине ________________________________________________</w:t>
      </w:r>
    </w:p>
    <w:p w:rsidR="00691582" w:rsidRPr="003455F6" w:rsidRDefault="00691582" w:rsidP="00691582">
      <w:pPr>
        <w:pStyle w:val="15"/>
        <w:pBdr>
          <w:top w:val="nil"/>
          <w:left w:val="nil"/>
          <w:bottom w:val="nil"/>
          <w:right w:val="nil"/>
          <w:between w:val="nil"/>
        </w:pBdr>
        <w:spacing w:line="240" w:lineRule="auto"/>
        <w:ind w:left="935" w:right="935"/>
        <w:rPr>
          <w:color w:val="000000"/>
          <w:sz w:val="27"/>
          <w:szCs w:val="27"/>
        </w:rPr>
      </w:pPr>
    </w:p>
    <w:p w:rsidR="00691582" w:rsidRPr="003455F6" w:rsidRDefault="00691582" w:rsidP="00691582">
      <w:pPr>
        <w:pStyle w:val="15"/>
        <w:pBdr>
          <w:top w:val="nil"/>
          <w:left w:val="nil"/>
          <w:bottom w:val="nil"/>
          <w:right w:val="nil"/>
          <w:between w:val="nil"/>
        </w:pBdr>
        <w:spacing w:line="240" w:lineRule="auto"/>
        <w:ind w:left="935" w:right="935"/>
        <w:rPr>
          <w:color w:val="000000"/>
          <w:sz w:val="27"/>
          <w:szCs w:val="27"/>
        </w:rPr>
      </w:pPr>
      <w:r w:rsidRPr="003455F6">
        <w:rPr>
          <w:color w:val="000000"/>
          <w:sz w:val="27"/>
          <w:szCs w:val="27"/>
        </w:rPr>
        <w:t xml:space="preserve">В комплект КИМ, утверждённый на заседании ЦМК (протокол №___ от «___» ______20____г.), вносятся следующие изменения: </w:t>
      </w:r>
    </w:p>
    <w:p w:rsidR="00691582" w:rsidRPr="003455F6" w:rsidRDefault="00691582" w:rsidP="00691582">
      <w:pPr>
        <w:pStyle w:val="15"/>
        <w:pBdr>
          <w:top w:val="nil"/>
          <w:left w:val="nil"/>
          <w:bottom w:val="nil"/>
          <w:right w:val="nil"/>
          <w:between w:val="nil"/>
        </w:pBdr>
        <w:spacing w:line="240" w:lineRule="auto"/>
        <w:ind w:left="851" w:right="453"/>
        <w:rPr>
          <w:color w:val="000000"/>
          <w:sz w:val="27"/>
          <w:szCs w:val="27"/>
        </w:rPr>
      </w:pPr>
      <w:r w:rsidRPr="003455F6">
        <w:rPr>
          <w:color w:val="000000"/>
          <w:sz w:val="27"/>
          <w:szCs w:val="27"/>
        </w:rPr>
        <w:t>______________________________________________________________</w:t>
      </w:r>
    </w:p>
    <w:p w:rsidR="00691582" w:rsidRPr="003455F6" w:rsidRDefault="00691582" w:rsidP="00691582">
      <w:pPr>
        <w:pStyle w:val="15"/>
        <w:pBdr>
          <w:top w:val="nil"/>
          <w:left w:val="nil"/>
          <w:bottom w:val="nil"/>
          <w:right w:val="nil"/>
          <w:between w:val="nil"/>
        </w:pBdr>
        <w:spacing w:line="240" w:lineRule="auto"/>
        <w:ind w:left="924" w:right="565"/>
        <w:rPr>
          <w:color w:val="000000"/>
          <w:sz w:val="27"/>
          <w:szCs w:val="27"/>
        </w:rPr>
      </w:pPr>
      <w:r w:rsidRPr="003455F6">
        <w:rPr>
          <w:color w:val="000000"/>
          <w:sz w:val="27"/>
          <w:szCs w:val="27"/>
        </w:rPr>
        <w:t>________________________________________________________________________________________________________________________________________________________________________________________________________________________________________________________</w:t>
      </w:r>
      <w:r w:rsidRPr="003455F6">
        <w:rPr>
          <w:color w:val="000000"/>
          <w:sz w:val="27"/>
          <w:szCs w:val="27"/>
        </w:rPr>
        <w:tab/>
      </w:r>
      <w:r w:rsidRPr="003455F6">
        <w:rPr>
          <w:color w:val="000000"/>
          <w:sz w:val="27"/>
          <w:szCs w:val="27"/>
        </w:rPr>
        <w:tab/>
      </w:r>
      <w:r w:rsidRPr="003455F6">
        <w:rPr>
          <w:color w:val="000000"/>
          <w:sz w:val="27"/>
          <w:szCs w:val="27"/>
        </w:rPr>
        <w:tab/>
      </w:r>
    </w:p>
    <w:p w:rsidR="00691582" w:rsidRPr="003455F6" w:rsidRDefault="00691582" w:rsidP="00691582">
      <w:pPr>
        <w:pStyle w:val="15"/>
        <w:pBdr>
          <w:top w:val="nil"/>
          <w:left w:val="nil"/>
          <w:bottom w:val="nil"/>
          <w:right w:val="nil"/>
          <w:between w:val="nil"/>
        </w:pBdr>
        <w:spacing w:before="560" w:line="240" w:lineRule="auto"/>
        <w:ind w:left="936"/>
        <w:rPr>
          <w:color w:val="000000"/>
          <w:sz w:val="27"/>
          <w:szCs w:val="27"/>
        </w:rPr>
      </w:pPr>
      <w:r w:rsidRPr="003455F6">
        <w:rPr>
          <w:color w:val="000000"/>
          <w:sz w:val="27"/>
          <w:szCs w:val="27"/>
        </w:rPr>
        <w:t xml:space="preserve">Согласовано на заседании ЦМК </w:t>
      </w:r>
    </w:p>
    <w:p w:rsidR="00691582" w:rsidRPr="003455F6" w:rsidRDefault="00691582" w:rsidP="00691582">
      <w:pPr>
        <w:pStyle w:val="15"/>
        <w:pBdr>
          <w:top w:val="nil"/>
          <w:left w:val="nil"/>
          <w:bottom w:val="nil"/>
          <w:right w:val="nil"/>
          <w:between w:val="nil"/>
        </w:pBdr>
        <w:spacing w:before="198" w:line="240" w:lineRule="auto"/>
        <w:ind w:left="935"/>
        <w:rPr>
          <w:color w:val="000000"/>
          <w:sz w:val="27"/>
          <w:szCs w:val="27"/>
        </w:rPr>
      </w:pPr>
      <w:r w:rsidRPr="003455F6">
        <w:rPr>
          <w:color w:val="000000"/>
          <w:sz w:val="27"/>
          <w:szCs w:val="27"/>
        </w:rPr>
        <w:t xml:space="preserve">«_____» ____________ 20_____г. протокол № _______ </w:t>
      </w:r>
    </w:p>
    <w:p w:rsidR="00691582" w:rsidRPr="003455F6" w:rsidRDefault="00691582" w:rsidP="00691582">
      <w:pPr>
        <w:pStyle w:val="15"/>
        <w:pBdr>
          <w:top w:val="nil"/>
          <w:left w:val="nil"/>
          <w:bottom w:val="nil"/>
          <w:right w:val="nil"/>
          <w:between w:val="nil"/>
        </w:pBdr>
        <w:spacing w:line="240" w:lineRule="auto"/>
        <w:ind w:left="4428" w:right="2024" w:hanging="3498"/>
        <w:rPr>
          <w:color w:val="000000"/>
          <w:sz w:val="27"/>
          <w:szCs w:val="27"/>
        </w:rPr>
      </w:pPr>
    </w:p>
    <w:p w:rsidR="00691582" w:rsidRPr="003455F6" w:rsidRDefault="00691582" w:rsidP="00691582">
      <w:pPr>
        <w:pStyle w:val="15"/>
        <w:pBdr>
          <w:top w:val="nil"/>
          <w:left w:val="nil"/>
          <w:bottom w:val="nil"/>
          <w:right w:val="nil"/>
          <w:between w:val="nil"/>
        </w:pBdr>
        <w:spacing w:line="240" w:lineRule="auto"/>
        <w:ind w:left="4428" w:right="2024" w:hanging="3498"/>
        <w:rPr>
          <w:color w:val="000000"/>
          <w:sz w:val="27"/>
          <w:szCs w:val="27"/>
        </w:rPr>
      </w:pPr>
      <w:r w:rsidRPr="003455F6">
        <w:rPr>
          <w:color w:val="000000"/>
          <w:sz w:val="27"/>
          <w:szCs w:val="27"/>
        </w:rPr>
        <w:t>Председатель ЦМК ____________ / _______</w:t>
      </w:r>
      <w:r w:rsidRPr="003455F6">
        <w:rPr>
          <w:color w:val="000000"/>
          <w:sz w:val="27"/>
          <w:szCs w:val="27"/>
        </w:rPr>
        <w:softHyphen/>
        <w:t>_____________</w:t>
      </w:r>
    </w:p>
    <w:p w:rsidR="00691582" w:rsidRPr="003455F6" w:rsidRDefault="00691582" w:rsidP="00691582">
      <w:pPr>
        <w:pStyle w:val="15"/>
        <w:pBdr>
          <w:top w:val="nil"/>
          <w:left w:val="nil"/>
          <w:bottom w:val="nil"/>
          <w:right w:val="nil"/>
          <w:between w:val="nil"/>
        </w:pBdr>
        <w:spacing w:line="240" w:lineRule="auto"/>
        <w:ind w:left="4428" w:right="2024" w:hanging="3498"/>
        <w:rPr>
          <w:rFonts w:ascii="Times" w:eastAsia="Times" w:hAnsi="Times" w:cs="Times"/>
          <w:i/>
          <w:color w:val="000000"/>
        </w:rPr>
      </w:pPr>
      <w:r w:rsidRPr="003455F6">
        <w:rPr>
          <w:rFonts w:ascii="Times" w:eastAsia="Times" w:hAnsi="Times" w:cs="Times"/>
          <w:i/>
          <w:color w:val="000000"/>
        </w:rPr>
        <w:t xml:space="preserve">                                                  подпись                  расшифровка подписи </w:t>
      </w:r>
    </w:p>
    <w:p w:rsidR="00691582" w:rsidRPr="003455F6" w:rsidRDefault="00691582" w:rsidP="00691582">
      <w:pPr>
        <w:spacing w:after="0" w:line="240" w:lineRule="auto"/>
        <w:rPr>
          <w:rFonts w:ascii="Times" w:eastAsia="Times" w:hAnsi="Times" w:cs="Times"/>
          <w:i/>
          <w:color w:val="000000"/>
          <w:sz w:val="24"/>
          <w:szCs w:val="24"/>
        </w:rPr>
      </w:pPr>
    </w:p>
    <w:p w:rsidR="00691582" w:rsidRPr="00F95126" w:rsidRDefault="00691582" w:rsidP="00691582">
      <w:pPr>
        <w:spacing w:after="0" w:line="240" w:lineRule="auto"/>
      </w:pPr>
      <w:r w:rsidRPr="003455F6">
        <w:rPr>
          <w:rFonts w:ascii="Times" w:eastAsia="Times" w:hAnsi="Times" w:cs="Times"/>
          <w:i/>
          <w:color w:val="000000"/>
          <w:sz w:val="24"/>
          <w:szCs w:val="24"/>
        </w:rPr>
        <w:t xml:space="preserve">           Лист регистрации изменений</w:t>
      </w:r>
    </w:p>
    <w:p w:rsidR="00DE3681" w:rsidRPr="00305B89" w:rsidRDefault="00DE3681" w:rsidP="00691582">
      <w:pPr>
        <w:spacing w:after="0" w:line="240" w:lineRule="auto"/>
        <w:rPr>
          <w:rFonts w:ascii="Times New Roman" w:hAnsi="Times New Roman" w:cs="Times New Roman"/>
          <w:sz w:val="24"/>
          <w:szCs w:val="24"/>
        </w:rPr>
      </w:pPr>
    </w:p>
    <w:sectPr w:rsidR="00DE3681" w:rsidRPr="00305B89" w:rsidSect="005C379D">
      <w:footerReference w:type="default" r:id="rId114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4F52" w:rsidRDefault="00D44F52" w:rsidP="00305B89">
      <w:pPr>
        <w:spacing w:after="0" w:line="240" w:lineRule="auto"/>
      </w:pPr>
      <w:r>
        <w:separator/>
      </w:r>
    </w:p>
  </w:endnote>
  <w:endnote w:type="continuationSeparator" w:id="1">
    <w:p w:rsidR="00D44F52" w:rsidRDefault="00D44F52" w:rsidP="00305B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Franklin Gothic Demi">
    <w:panose1 w:val="020B07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Times">
    <w:panose1 w:val="02020603050405020304"/>
    <w:charset w:val="CC"/>
    <w:family w:val="roman"/>
    <w:pitch w:val="variable"/>
    <w:sig w:usb0="E0002AFF" w:usb1="C0007841" w:usb2="00000009" w:usb3="00000000" w:csb0="000001FF" w:csb1="00000000"/>
  </w:font>
  <w:font w:name="SchoolBookCSanPin-Regular">
    <w:panose1 w:val="00000000000000000000"/>
    <w:charset w:val="CC"/>
    <w:family w:val="auto"/>
    <w:notTrueType/>
    <w:pitch w:val="default"/>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552326"/>
      <w:docPartObj>
        <w:docPartGallery w:val="Page Numbers (Bottom of Page)"/>
        <w:docPartUnique/>
      </w:docPartObj>
    </w:sdtPr>
    <w:sdtContent>
      <w:p w:rsidR="00365150" w:rsidRDefault="008206AD">
        <w:pPr>
          <w:pStyle w:val="a9"/>
          <w:jc w:val="right"/>
        </w:pPr>
        <w:fldSimple w:instr=" PAGE   \* MERGEFORMAT ">
          <w:r w:rsidR="00FB1DA3">
            <w:rPr>
              <w:noProof/>
            </w:rPr>
            <w:t>189</w:t>
          </w:r>
        </w:fldSimple>
      </w:p>
    </w:sdtContent>
  </w:sdt>
  <w:p w:rsidR="00365150" w:rsidRDefault="00365150">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4F52" w:rsidRDefault="00D44F52" w:rsidP="00305B89">
      <w:pPr>
        <w:spacing w:after="0" w:line="240" w:lineRule="auto"/>
      </w:pPr>
      <w:r>
        <w:separator/>
      </w:r>
    </w:p>
  </w:footnote>
  <w:footnote w:type="continuationSeparator" w:id="1">
    <w:p w:rsidR="00D44F52" w:rsidRDefault="00D44F52" w:rsidP="00305B8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EB80030"/>
    <w:lvl w:ilvl="0">
      <w:numFmt w:val="bullet"/>
      <w:lvlText w:val="*"/>
      <w:lvlJc w:val="left"/>
    </w:lvl>
  </w:abstractNum>
  <w:abstractNum w:abstractNumId="1">
    <w:nsid w:val="00000001"/>
    <w:multiLevelType w:val="singleLevel"/>
    <w:tmpl w:val="00000001"/>
    <w:name w:val="WW8Num1"/>
    <w:lvl w:ilvl="0">
      <w:start w:val="1"/>
      <w:numFmt w:val="bullet"/>
      <w:lvlText w:val=""/>
      <w:lvlJc w:val="left"/>
      <w:pPr>
        <w:tabs>
          <w:tab w:val="num" w:pos="153"/>
        </w:tabs>
        <w:ind w:left="153" w:hanging="360"/>
      </w:pPr>
      <w:rPr>
        <w:rFonts w:ascii="Symbol" w:hAnsi="Symbol"/>
      </w:rPr>
    </w:lvl>
  </w:abstractNum>
  <w:abstractNum w:abstractNumId="2">
    <w:nsid w:val="00000003"/>
    <w:multiLevelType w:val="singleLevel"/>
    <w:tmpl w:val="00000003"/>
    <w:name w:val="WW8Num4"/>
    <w:lvl w:ilvl="0">
      <w:start w:val="1"/>
      <w:numFmt w:val="bullet"/>
      <w:lvlText w:val=""/>
      <w:lvlJc w:val="left"/>
      <w:pPr>
        <w:tabs>
          <w:tab w:val="num" w:pos="153"/>
        </w:tabs>
        <w:ind w:left="153" w:hanging="360"/>
      </w:pPr>
      <w:rPr>
        <w:rFonts w:ascii="Symbol" w:hAnsi="Symbol"/>
      </w:rPr>
    </w:lvl>
  </w:abstractNum>
  <w:abstractNum w:abstractNumId="3">
    <w:nsid w:val="00000004"/>
    <w:multiLevelType w:val="singleLevel"/>
    <w:tmpl w:val="00000004"/>
    <w:name w:val="WW8Num6"/>
    <w:lvl w:ilvl="0">
      <w:start w:val="1"/>
      <w:numFmt w:val="bullet"/>
      <w:lvlText w:val=""/>
      <w:lvlJc w:val="left"/>
      <w:pPr>
        <w:tabs>
          <w:tab w:val="num" w:pos="153"/>
        </w:tabs>
        <w:ind w:left="153" w:hanging="360"/>
      </w:pPr>
      <w:rPr>
        <w:rFonts w:ascii="Symbol" w:hAnsi="Symbol"/>
      </w:rPr>
    </w:lvl>
  </w:abstractNum>
  <w:abstractNum w:abstractNumId="4">
    <w:nsid w:val="00783703"/>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5">
    <w:nsid w:val="00D223C0"/>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6">
    <w:nsid w:val="012635BA"/>
    <w:multiLevelType w:val="singleLevel"/>
    <w:tmpl w:val="DEA63EF4"/>
    <w:lvl w:ilvl="0">
      <w:start w:val="1"/>
      <w:numFmt w:val="decimal"/>
      <w:lvlText w:val="%1)"/>
      <w:legacy w:legacy="1" w:legacySpace="0" w:legacyIndent="269"/>
      <w:lvlJc w:val="left"/>
      <w:rPr>
        <w:rFonts w:ascii="Bookman Old Style" w:hAnsi="Bookman Old Style" w:hint="default"/>
      </w:rPr>
    </w:lvl>
  </w:abstractNum>
  <w:abstractNum w:abstractNumId="7">
    <w:nsid w:val="01302E13"/>
    <w:multiLevelType w:val="singleLevel"/>
    <w:tmpl w:val="BB94A644"/>
    <w:lvl w:ilvl="0">
      <w:start w:val="2"/>
      <w:numFmt w:val="decimal"/>
      <w:lvlText w:val="%1)"/>
      <w:legacy w:legacy="1" w:legacySpace="0" w:legacyIndent="312"/>
      <w:lvlJc w:val="left"/>
      <w:rPr>
        <w:rFonts w:ascii="Bookman Old Style" w:hAnsi="Bookman Old Style" w:hint="default"/>
      </w:rPr>
    </w:lvl>
  </w:abstractNum>
  <w:abstractNum w:abstractNumId="8">
    <w:nsid w:val="01344B90"/>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9">
    <w:nsid w:val="01D450D8"/>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0">
    <w:nsid w:val="027E3A68"/>
    <w:multiLevelType w:val="singleLevel"/>
    <w:tmpl w:val="A552CFF0"/>
    <w:lvl w:ilvl="0">
      <w:start w:val="2"/>
      <w:numFmt w:val="decimal"/>
      <w:lvlText w:val="%1)"/>
      <w:legacy w:legacy="1" w:legacySpace="0" w:legacyIndent="0"/>
      <w:lvlJc w:val="left"/>
      <w:rPr>
        <w:rFonts w:ascii="Bookman Old Style" w:hAnsi="Bookman Old Style" w:hint="default"/>
      </w:rPr>
    </w:lvl>
  </w:abstractNum>
  <w:abstractNum w:abstractNumId="11">
    <w:nsid w:val="02941F03"/>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12">
    <w:nsid w:val="02AE702E"/>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13">
    <w:nsid w:val="03270C0E"/>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4">
    <w:nsid w:val="033F4248"/>
    <w:multiLevelType w:val="singleLevel"/>
    <w:tmpl w:val="10CA9812"/>
    <w:lvl w:ilvl="0">
      <w:start w:val="1"/>
      <w:numFmt w:val="decimal"/>
      <w:lvlText w:val="%1."/>
      <w:legacy w:legacy="1" w:legacySpace="0" w:legacyIndent="331"/>
      <w:lvlJc w:val="left"/>
      <w:rPr>
        <w:rFonts w:ascii="Times New Roman" w:hAnsi="Times New Roman" w:cs="Times New Roman" w:hint="default"/>
      </w:rPr>
    </w:lvl>
  </w:abstractNum>
  <w:abstractNum w:abstractNumId="15">
    <w:nsid w:val="0397773B"/>
    <w:multiLevelType w:val="singleLevel"/>
    <w:tmpl w:val="498E51B8"/>
    <w:lvl w:ilvl="0">
      <w:start w:val="1"/>
      <w:numFmt w:val="decimal"/>
      <w:lvlText w:val="%1)"/>
      <w:legacy w:legacy="1" w:legacySpace="0" w:legacyIndent="341"/>
      <w:lvlJc w:val="left"/>
      <w:rPr>
        <w:rFonts w:ascii="Bookman Old Style" w:hAnsi="Bookman Old Style" w:hint="default"/>
      </w:rPr>
    </w:lvl>
  </w:abstractNum>
  <w:abstractNum w:abstractNumId="16">
    <w:nsid w:val="03E16D30"/>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17">
    <w:nsid w:val="04184248"/>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8">
    <w:nsid w:val="046E0FAA"/>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9">
    <w:nsid w:val="059D7B38"/>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20">
    <w:nsid w:val="05F121BD"/>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21">
    <w:nsid w:val="064701B6"/>
    <w:multiLevelType w:val="singleLevel"/>
    <w:tmpl w:val="2B0CC62E"/>
    <w:lvl w:ilvl="0">
      <w:start w:val="1"/>
      <w:numFmt w:val="decimal"/>
      <w:lvlText w:val="%1)"/>
      <w:legacy w:legacy="1" w:legacySpace="0" w:legacyIndent="0"/>
      <w:lvlJc w:val="left"/>
      <w:rPr>
        <w:rFonts w:ascii="Bookman Old Style" w:hAnsi="Bookman Old Style" w:hint="default"/>
      </w:rPr>
    </w:lvl>
  </w:abstractNum>
  <w:abstractNum w:abstractNumId="22">
    <w:nsid w:val="06F21C7B"/>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23">
    <w:nsid w:val="071010C1"/>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4">
    <w:nsid w:val="08600524"/>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25">
    <w:nsid w:val="08A27204"/>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6">
    <w:nsid w:val="08DF0392"/>
    <w:multiLevelType w:val="singleLevel"/>
    <w:tmpl w:val="C7FA6206"/>
    <w:lvl w:ilvl="0">
      <w:start w:val="1"/>
      <w:numFmt w:val="decimal"/>
      <w:lvlText w:val="%1."/>
      <w:legacy w:legacy="1" w:legacySpace="0" w:legacyIndent="312"/>
      <w:lvlJc w:val="left"/>
      <w:rPr>
        <w:rFonts w:ascii="Century Schoolbook" w:hAnsi="Century Schoolbook" w:hint="default"/>
      </w:rPr>
    </w:lvl>
  </w:abstractNum>
  <w:abstractNum w:abstractNumId="27">
    <w:nsid w:val="09095099"/>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28">
    <w:nsid w:val="0962204C"/>
    <w:multiLevelType w:val="singleLevel"/>
    <w:tmpl w:val="8C9E31A6"/>
    <w:lvl w:ilvl="0">
      <w:start w:val="3"/>
      <w:numFmt w:val="decimal"/>
      <w:lvlText w:val="%1)"/>
      <w:legacy w:legacy="1" w:legacySpace="0" w:legacyIndent="264"/>
      <w:lvlJc w:val="left"/>
      <w:rPr>
        <w:rFonts w:ascii="Bookman Old Style" w:hAnsi="Bookman Old Style" w:hint="default"/>
      </w:rPr>
    </w:lvl>
  </w:abstractNum>
  <w:abstractNum w:abstractNumId="29">
    <w:nsid w:val="09E969CD"/>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30">
    <w:nsid w:val="0A5930A6"/>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31">
    <w:nsid w:val="0A85471F"/>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32">
    <w:nsid w:val="0B090061"/>
    <w:multiLevelType w:val="hybridMultilevel"/>
    <w:tmpl w:val="2EE0CE64"/>
    <w:lvl w:ilvl="0" w:tplc="F858D676">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0BCC35D7"/>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34">
    <w:nsid w:val="0BEF7FF8"/>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35">
    <w:nsid w:val="0C1124C8"/>
    <w:multiLevelType w:val="singleLevel"/>
    <w:tmpl w:val="C7EA1408"/>
    <w:lvl w:ilvl="0">
      <w:start w:val="1"/>
      <w:numFmt w:val="decimal"/>
      <w:lvlText w:val="%1)"/>
      <w:legacy w:legacy="1" w:legacySpace="0" w:legacyIndent="249"/>
      <w:lvlJc w:val="left"/>
      <w:rPr>
        <w:rFonts w:ascii="Bookman Old Style" w:hAnsi="Bookman Old Style" w:hint="default"/>
      </w:rPr>
    </w:lvl>
  </w:abstractNum>
  <w:abstractNum w:abstractNumId="36">
    <w:nsid w:val="0C607EAB"/>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37">
    <w:nsid w:val="0C747393"/>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38">
    <w:nsid w:val="0C956BCA"/>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39">
    <w:nsid w:val="0CFC4BA4"/>
    <w:multiLevelType w:val="singleLevel"/>
    <w:tmpl w:val="DEA63EF4"/>
    <w:lvl w:ilvl="0">
      <w:start w:val="1"/>
      <w:numFmt w:val="decimal"/>
      <w:lvlText w:val="%1)"/>
      <w:legacy w:legacy="1" w:legacySpace="0" w:legacyIndent="269"/>
      <w:lvlJc w:val="left"/>
      <w:rPr>
        <w:rFonts w:ascii="Bookman Old Style" w:hAnsi="Bookman Old Style" w:hint="default"/>
      </w:rPr>
    </w:lvl>
  </w:abstractNum>
  <w:abstractNum w:abstractNumId="40">
    <w:nsid w:val="0D0D613A"/>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41">
    <w:nsid w:val="0D465868"/>
    <w:multiLevelType w:val="singleLevel"/>
    <w:tmpl w:val="AF7009BE"/>
    <w:lvl w:ilvl="0">
      <w:start w:val="10"/>
      <w:numFmt w:val="decimal"/>
      <w:lvlText w:val="%1."/>
      <w:legacy w:legacy="1" w:legacySpace="0" w:legacyIndent="437"/>
      <w:lvlJc w:val="left"/>
      <w:rPr>
        <w:rFonts w:ascii="Century Schoolbook" w:hAnsi="Century Schoolbook" w:hint="default"/>
      </w:rPr>
    </w:lvl>
  </w:abstractNum>
  <w:abstractNum w:abstractNumId="42">
    <w:nsid w:val="0D621F4C"/>
    <w:multiLevelType w:val="multilevel"/>
    <w:tmpl w:val="C950751C"/>
    <w:lvl w:ilvl="0">
      <w:start w:val="3"/>
      <w:numFmt w:val="decimal"/>
      <w:lvlText w:val="%1."/>
      <w:lvlJc w:val="left"/>
      <w:pPr>
        <w:ind w:left="360" w:hanging="360"/>
      </w:pPr>
      <w:rPr>
        <w:rFonts w:hint="default"/>
      </w:rPr>
    </w:lvl>
    <w:lvl w:ilvl="1">
      <w:start w:val="4"/>
      <w:numFmt w:val="decimal"/>
      <w:lvlText w:val="%1.%2."/>
      <w:lvlJc w:val="left"/>
      <w:pPr>
        <w:ind w:left="786"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nsid w:val="0D954FBB"/>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44">
    <w:nsid w:val="0D9D6245"/>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45">
    <w:nsid w:val="0E337297"/>
    <w:multiLevelType w:val="singleLevel"/>
    <w:tmpl w:val="D662FC2E"/>
    <w:lvl w:ilvl="0">
      <w:start w:val="2"/>
      <w:numFmt w:val="decimal"/>
      <w:lvlText w:val="%1)"/>
      <w:legacy w:legacy="1" w:legacySpace="0" w:legacyIndent="249"/>
      <w:lvlJc w:val="left"/>
      <w:rPr>
        <w:rFonts w:ascii="Century Schoolbook" w:hAnsi="Century Schoolbook" w:hint="default"/>
      </w:rPr>
    </w:lvl>
  </w:abstractNum>
  <w:abstractNum w:abstractNumId="46">
    <w:nsid w:val="0E4E7572"/>
    <w:multiLevelType w:val="singleLevel"/>
    <w:tmpl w:val="B0CE6C30"/>
    <w:lvl w:ilvl="0">
      <w:start w:val="2"/>
      <w:numFmt w:val="decimal"/>
      <w:lvlText w:val="%1)"/>
      <w:legacy w:legacy="1" w:legacySpace="0" w:legacyIndent="264"/>
      <w:lvlJc w:val="left"/>
      <w:rPr>
        <w:rFonts w:ascii="Bookman Old Style" w:hAnsi="Bookman Old Style" w:hint="default"/>
      </w:rPr>
    </w:lvl>
  </w:abstractNum>
  <w:abstractNum w:abstractNumId="47">
    <w:nsid w:val="0F695C5E"/>
    <w:multiLevelType w:val="singleLevel"/>
    <w:tmpl w:val="B0CE6C30"/>
    <w:lvl w:ilvl="0">
      <w:start w:val="2"/>
      <w:numFmt w:val="decimal"/>
      <w:lvlText w:val="%1)"/>
      <w:legacy w:legacy="1" w:legacySpace="0" w:legacyIndent="264"/>
      <w:lvlJc w:val="left"/>
      <w:rPr>
        <w:rFonts w:ascii="Bookman Old Style" w:hAnsi="Bookman Old Style" w:hint="default"/>
      </w:rPr>
    </w:lvl>
  </w:abstractNum>
  <w:abstractNum w:abstractNumId="48">
    <w:nsid w:val="0FD64776"/>
    <w:multiLevelType w:val="singleLevel"/>
    <w:tmpl w:val="73A041AC"/>
    <w:lvl w:ilvl="0">
      <w:start w:val="1"/>
      <w:numFmt w:val="decimal"/>
      <w:lvlText w:val="%1)"/>
      <w:legacy w:legacy="1" w:legacySpace="0" w:legacyIndent="331"/>
      <w:lvlJc w:val="left"/>
      <w:rPr>
        <w:rFonts w:ascii="Bookman Old Style" w:hAnsi="Bookman Old Style" w:hint="default"/>
      </w:rPr>
    </w:lvl>
  </w:abstractNum>
  <w:abstractNum w:abstractNumId="49">
    <w:nsid w:val="0FF026F8"/>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50">
    <w:nsid w:val="107C065A"/>
    <w:multiLevelType w:val="singleLevel"/>
    <w:tmpl w:val="A2F07210"/>
    <w:lvl w:ilvl="0">
      <w:start w:val="1"/>
      <w:numFmt w:val="decimal"/>
      <w:lvlText w:val="%1)"/>
      <w:legacy w:legacy="1" w:legacySpace="0" w:legacyIndent="307"/>
      <w:lvlJc w:val="left"/>
      <w:rPr>
        <w:rFonts w:ascii="Bookman Old Style" w:hAnsi="Bookman Old Style" w:hint="default"/>
      </w:rPr>
    </w:lvl>
  </w:abstractNum>
  <w:abstractNum w:abstractNumId="51">
    <w:nsid w:val="10C17539"/>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52">
    <w:nsid w:val="121B370F"/>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53">
    <w:nsid w:val="123115A3"/>
    <w:multiLevelType w:val="singleLevel"/>
    <w:tmpl w:val="DF1EFF10"/>
    <w:lvl w:ilvl="0">
      <w:start w:val="1"/>
      <w:numFmt w:val="decimal"/>
      <w:lvlText w:val="%1."/>
      <w:legacy w:legacy="1" w:legacySpace="0" w:legacyIndent="288"/>
      <w:lvlJc w:val="left"/>
      <w:rPr>
        <w:rFonts w:ascii="Century Schoolbook" w:hAnsi="Century Schoolbook" w:hint="default"/>
      </w:rPr>
    </w:lvl>
  </w:abstractNum>
  <w:abstractNum w:abstractNumId="54">
    <w:nsid w:val="12516CE3"/>
    <w:multiLevelType w:val="singleLevel"/>
    <w:tmpl w:val="59BAC5AA"/>
    <w:lvl w:ilvl="0">
      <w:start w:val="2"/>
      <w:numFmt w:val="decimal"/>
      <w:lvlText w:val="%1)"/>
      <w:legacy w:legacy="1" w:legacySpace="0" w:legacyIndent="255"/>
      <w:lvlJc w:val="left"/>
      <w:rPr>
        <w:rFonts w:ascii="Bookman Old Style" w:hAnsi="Bookman Old Style" w:hint="default"/>
      </w:rPr>
    </w:lvl>
  </w:abstractNum>
  <w:abstractNum w:abstractNumId="55">
    <w:nsid w:val="12C246A9"/>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56">
    <w:nsid w:val="133762BC"/>
    <w:multiLevelType w:val="singleLevel"/>
    <w:tmpl w:val="1F3ED9C2"/>
    <w:lvl w:ilvl="0">
      <w:start w:val="1"/>
      <w:numFmt w:val="decimal"/>
      <w:lvlText w:val="%1."/>
      <w:legacy w:legacy="1" w:legacySpace="0" w:legacyIndent="240"/>
      <w:lvlJc w:val="left"/>
      <w:rPr>
        <w:rFonts w:ascii="Times New Roman" w:hAnsi="Times New Roman" w:cs="Times New Roman" w:hint="default"/>
      </w:rPr>
    </w:lvl>
  </w:abstractNum>
  <w:abstractNum w:abstractNumId="57">
    <w:nsid w:val="13AC5CCE"/>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58">
    <w:nsid w:val="13F14661"/>
    <w:multiLevelType w:val="singleLevel"/>
    <w:tmpl w:val="549C4706"/>
    <w:lvl w:ilvl="0">
      <w:start w:val="4"/>
      <w:numFmt w:val="decimal"/>
      <w:lvlText w:val="%1."/>
      <w:legacy w:legacy="1" w:legacySpace="0" w:legacyIndent="197"/>
      <w:lvlJc w:val="left"/>
      <w:rPr>
        <w:rFonts w:ascii="Times New Roman" w:hAnsi="Times New Roman" w:cs="Times New Roman" w:hint="default"/>
      </w:rPr>
    </w:lvl>
  </w:abstractNum>
  <w:abstractNum w:abstractNumId="59">
    <w:nsid w:val="143E375E"/>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60">
    <w:nsid w:val="14B87A99"/>
    <w:multiLevelType w:val="singleLevel"/>
    <w:tmpl w:val="31A05730"/>
    <w:lvl w:ilvl="0">
      <w:start w:val="3"/>
      <w:numFmt w:val="decimal"/>
      <w:lvlText w:val="%1."/>
      <w:legacy w:legacy="1" w:legacySpace="0" w:legacyIndent="360"/>
      <w:lvlJc w:val="left"/>
      <w:rPr>
        <w:rFonts w:ascii="Century Schoolbook" w:hAnsi="Century Schoolbook" w:hint="default"/>
      </w:rPr>
    </w:lvl>
  </w:abstractNum>
  <w:abstractNum w:abstractNumId="61">
    <w:nsid w:val="14FC4267"/>
    <w:multiLevelType w:val="singleLevel"/>
    <w:tmpl w:val="E28A8936"/>
    <w:lvl w:ilvl="0">
      <w:start w:val="1"/>
      <w:numFmt w:val="decimal"/>
      <w:lvlText w:val="%1)"/>
      <w:legacy w:legacy="1" w:legacySpace="0" w:legacyIndent="278"/>
      <w:lvlJc w:val="left"/>
      <w:rPr>
        <w:rFonts w:ascii="Bookman Old Style" w:hAnsi="Bookman Old Style" w:hint="default"/>
      </w:rPr>
    </w:lvl>
  </w:abstractNum>
  <w:abstractNum w:abstractNumId="62">
    <w:nsid w:val="1547705C"/>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63">
    <w:nsid w:val="159F2517"/>
    <w:multiLevelType w:val="singleLevel"/>
    <w:tmpl w:val="397486F2"/>
    <w:lvl w:ilvl="0">
      <w:start w:val="4"/>
      <w:numFmt w:val="decimal"/>
      <w:lvlText w:val="%1."/>
      <w:legacy w:legacy="1" w:legacySpace="0" w:legacyIndent="288"/>
      <w:lvlJc w:val="left"/>
      <w:rPr>
        <w:rFonts w:ascii="Century Schoolbook" w:hAnsi="Century Schoolbook" w:hint="default"/>
      </w:rPr>
    </w:lvl>
  </w:abstractNum>
  <w:abstractNum w:abstractNumId="64">
    <w:nsid w:val="15B32A7C"/>
    <w:multiLevelType w:val="singleLevel"/>
    <w:tmpl w:val="500C5698"/>
    <w:lvl w:ilvl="0">
      <w:start w:val="1"/>
      <w:numFmt w:val="decimal"/>
      <w:lvlText w:val="%1)"/>
      <w:legacy w:legacy="1" w:legacySpace="0" w:legacyIndent="249"/>
      <w:lvlJc w:val="left"/>
      <w:rPr>
        <w:rFonts w:ascii="Bookman Old Style" w:hAnsi="Bookman Old Style" w:hint="default"/>
      </w:rPr>
    </w:lvl>
  </w:abstractNum>
  <w:abstractNum w:abstractNumId="65">
    <w:nsid w:val="15F519EC"/>
    <w:multiLevelType w:val="singleLevel"/>
    <w:tmpl w:val="59BAC5AA"/>
    <w:lvl w:ilvl="0">
      <w:start w:val="2"/>
      <w:numFmt w:val="decimal"/>
      <w:lvlText w:val="%1)"/>
      <w:legacy w:legacy="1" w:legacySpace="0" w:legacyIndent="255"/>
      <w:lvlJc w:val="left"/>
      <w:rPr>
        <w:rFonts w:ascii="Bookman Old Style" w:hAnsi="Bookman Old Style" w:hint="default"/>
      </w:rPr>
    </w:lvl>
  </w:abstractNum>
  <w:abstractNum w:abstractNumId="66">
    <w:nsid w:val="16881FC6"/>
    <w:multiLevelType w:val="singleLevel"/>
    <w:tmpl w:val="6086610A"/>
    <w:lvl w:ilvl="0">
      <w:start w:val="3"/>
      <w:numFmt w:val="decimal"/>
      <w:lvlText w:val="%1)"/>
      <w:legacy w:legacy="1" w:legacySpace="0" w:legacyIndent="336"/>
      <w:lvlJc w:val="left"/>
      <w:rPr>
        <w:rFonts w:ascii="Bookman Old Style" w:hAnsi="Bookman Old Style" w:hint="default"/>
      </w:rPr>
    </w:lvl>
  </w:abstractNum>
  <w:abstractNum w:abstractNumId="67">
    <w:nsid w:val="16B26348"/>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68">
    <w:nsid w:val="170422F5"/>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69">
    <w:nsid w:val="175F3AF8"/>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70">
    <w:nsid w:val="177C2F43"/>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71">
    <w:nsid w:val="187D1BF8"/>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72">
    <w:nsid w:val="18C31F55"/>
    <w:multiLevelType w:val="singleLevel"/>
    <w:tmpl w:val="75C217F6"/>
    <w:lvl w:ilvl="0">
      <w:start w:val="4"/>
      <w:numFmt w:val="decimal"/>
      <w:lvlText w:val="%1."/>
      <w:legacy w:legacy="1" w:legacySpace="0" w:legacyIndent="278"/>
      <w:lvlJc w:val="left"/>
      <w:rPr>
        <w:rFonts w:ascii="Century Schoolbook" w:hAnsi="Century Schoolbook" w:hint="default"/>
      </w:rPr>
    </w:lvl>
  </w:abstractNum>
  <w:abstractNum w:abstractNumId="73">
    <w:nsid w:val="18E41F7B"/>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74">
    <w:nsid w:val="198D7CFD"/>
    <w:multiLevelType w:val="singleLevel"/>
    <w:tmpl w:val="0B309F4E"/>
    <w:lvl w:ilvl="0">
      <w:start w:val="3"/>
      <w:numFmt w:val="decimal"/>
      <w:lvlText w:val="%1."/>
      <w:legacy w:legacy="1" w:legacySpace="0" w:legacyIndent="278"/>
      <w:lvlJc w:val="left"/>
      <w:rPr>
        <w:rFonts w:ascii="Century Schoolbook" w:hAnsi="Century Schoolbook" w:hint="default"/>
      </w:rPr>
    </w:lvl>
  </w:abstractNum>
  <w:abstractNum w:abstractNumId="75">
    <w:nsid w:val="19C95B30"/>
    <w:multiLevelType w:val="singleLevel"/>
    <w:tmpl w:val="FA7ADB08"/>
    <w:lvl w:ilvl="0">
      <w:start w:val="6"/>
      <w:numFmt w:val="decimal"/>
      <w:lvlText w:val="%1."/>
      <w:legacy w:legacy="1" w:legacySpace="0" w:legacyIndent="274"/>
      <w:lvlJc w:val="left"/>
      <w:rPr>
        <w:rFonts w:ascii="Century Schoolbook" w:hAnsi="Century Schoolbook" w:hint="default"/>
      </w:rPr>
    </w:lvl>
  </w:abstractNum>
  <w:abstractNum w:abstractNumId="76">
    <w:nsid w:val="1A59116A"/>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77">
    <w:nsid w:val="1B315451"/>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78">
    <w:nsid w:val="1C022550"/>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79">
    <w:nsid w:val="1C6925A2"/>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80">
    <w:nsid w:val="1C801F98"/>
    <w:multiLevelType w:val="singleLevel"/>
    <w:tmpl w:val="63C63B6C"/>
    <w:lvl w:ilvl="0">
      <w:start w:val="2"/>
      <w:numFmt w:val="decimal"/>
      <w:lvlText w:val="%1)"/>
      <w:legacy w:legacy="1" w:legacySpace="0" w:legacyIndent="250"/>
      <w:lvlJc w:val="left"/>
      <w:rPr>
        <w:rFonts w:ascii="Bookman Old Style" w:hAnsi="Bookman Old Style" w:hint="default"/>
      </w:rPr>
    </w:lvl>
  </w:abstractNum>
  <w:abstractNum w:abstractNumId="81">
    <w:nsid w:val="1CC2790A"/>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82">
    <w:nsid w:val="1D7A1322"/>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83">
    <w:nsid w:val="1D7F42B7"/>
    <w:multiLevelType w:val="singleLevel"/>
    <w:tmpl w:val="30FEE770"/>
    <w:lvl w:ilvl="0">
      <w:start w:val="1"/>
      <w:numFmt w:val="decimal"/>
      <w:lvlText w:val="%1."/>
      <w:legacy w:legacy="1" w:legacySpace="0" w:legacyIndent="259"/>
      <w:lvlJc w:val="left"/>
      <w:rPr>
        <w:rFonts w:ascii="Times New Roman" w:hAnsi="Times New Roman" w:cs="Times New Roman" w:hint="default"/>
      </w:rPr>
    </w:lvl>
  </w:abstractNum>
  <w:abstractNum w:abstractNumId="84">
    <w:nsid w:val="1DD52EAB"/>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85">
    <w:nsid w:val="1DDE7238"/>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86">
    <w:nsid w:val="1E055327"/>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87">
    <w:nsid w:val="1E4918C6"/>
    <w:multiLevelType w:val="singleLevel"/>
    <w:tmpl w:val="253E4918"/>
    <w:lvl w:ilvl="0">
      <w:start w:val="3"/>
      <w:numFmt w:val="decimal"/>
      <w:lvlText w:val="%1."/>
      <w:legacy w:legacy="1" w:legacySpace="0" w:legacyIndent="475"/>
      <w:lvlJc w:val="left"/>
      <w:rPr>
        <w:rFonts w:ascii="Times New Roman" w:hAnsi="Times New Roman" w:cs="Times New Roman" w:hint="default"/>
      </w:rPr>
    </w:lvl>
  </w:abstractNum>
  <w:abstractNum w:abstractNumId="88">
    <w:nsid w:val="1E6A0C17"/>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89">
    <w:nsid w:val="1E945D8A"/>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90">
    <w:nsid w:val="1EEA220C"/>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91">
    <w:nsid w:val="1F0C560E"/>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92">
    <w:nsid w:val="1FEE1E59"/>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93">
    <w:nsid w:val="1FF10D42"/>
    <w:multiLevelType w:val="singleLevel"/>
    <w:tmpl w:val="9E72FA0A"/>
    <w:lvl w:ilvl="0">
      <w:start w:val="3"/>
      <w:numFmt w:val="decimal"/>
      <w:lvlText w:val="%1)"/>
      <w:legacy w:legacy="1" w:legacySpace="0" w:legacyIndent="795"/>
      <w:lvlJc w:val="left"/>
      <w:rPr>
        <w:rFonts w:ascii="Century Schoolbook" w:hAnsi="Century Schoolbook" w:hint="default"/>
      </w:rPr>
    </w:lvl>
  </w:abstractNum>
  <w:abstractNum w:abstractNumId="94">
    <w:nsid w:val="206909A4"/>
    <w:multiLevelType w:val="singleLevel"/>
    <w:tmpl w:val="500C5698"/>
    <w:lvl w:ilvl="0">
      <w:start w:val="1"/>
      <w:numFmt w:val="decimal"/>
      <w:lvlText w:val="%1)"/>
      <w:legacy w:legacy="1" w:legacySpace="0" w:legacyIndent="249"/>
      <w:lvlJc w:val="left"/>
      <w:rPr>
        <w:rFonts w:ascii="Bookman Old Style" w:hAnsi="Bookman Old Style" w:hint="default"/>
      </w:rPr>
    </w:lvl>
  </w:abstractNum>
  <w:abstractNum w:abstractNumId="95">
    <w:nsid w:val="21B72193"/>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96">
    <w:nsid w:val="22C64F9F"/>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97">
    <w:nsid w:val="23814BB8"/>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98">
    <w:nsid w:val="24672DA1"/>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99">
    <w:nsid w:val="24797BEF"/>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100">
    <w:nsid w:val="24AF7B21"/>
    <w:multiLevelType w:val="singleLevel"/>
    <w:tmpl w:val="5CF46344"/>
    <w:lvl w:ilvl="0">
      <w:start w:val="1"/>
      <w:numFmt w:val="decimal"/>
      <w:lvlText w:val="%1)"/>
      <w:legacy w:legacy="1" w:legacySpace="0" w:legacyIndent="278"/>
      <w:lvlJc w:val="left"/>
      <w:rPr>
        <w:rFonts w:ascii="Bookman Old Style" w:hAnsi="Bookman Old Style" w:hint="default"/>
      </w:rPr>
    </w:lvl>
  </w:abstractNum>
  <w:abstractNum w:abstractNumId="101">
    <w:nsid w:val="24BE55E2"/>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02">
    <w:nsid w:val="255572B5"/>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103">
    <w:nsid w:val="26315993"/>
    <w:multiLevelType w:val="hybridMultilevel"/>
    <w:tmpl w:val="8E40B982"/>
    <w:lvl w:ilvl="0" w:tplc="59581AE6">
      <w:start w:val="1"/>
      <w:numFmt w:val="decimal"/>
      <w:pStyle w:val="a"/>
      <w:lvlText w:val="%1."/>
      <w:lvlJc w:val="left"/>
      <w:pPr>
        <w:ind w:left="36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63F0972"/>
    <w:multiLevelType w:val="singleLevel"/>
    <w:tmpl w:val="0BE6CE7E"/>
    <w:lvl w:ilvl="0">
      <w:start w:val="3"/>
      <w:numFmt w:val="decimal"/>
      <w:lvlText w:val="%1."/>
      <w:legacy w:legacy="1" w:legacySpace="0" w:legacyIndent="274"/>
      <w:lvlJc w:val="left"/>
      <w:rPr>
        <w:rFonts w:ascii="Century Schoolbook" w:hAnsi="Century Schoolbook" w:hint="default"/>
      </w:rPr>
    </w:lvl>
  </w:abstractNum>
  <w:abstractNum w:abstractNumId="105">
    <w:nsid w:val="268A328F"/>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106">
    <w:nsid w:val="26FE0FF6"/>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07">
    <w:nsid w:val="282D74BA"/>
    <w:multiLevelType w:val="singleLevel"/>
    <w:tmpl w:val="59BAC5AA"/>
    <w:lvl w:ilvl="0">
      <w:start w:val="2"/>
      <w:numFmt w:val="decimal"/>
      <w:lvlText w:val="%1)"/>
      <w:legacy w:legacy="1" w:legacySpace="0" w:legacyIndent="255"/>
      <w:lvlJc w:val="left"/>
      <w:rPr>
        <w:rFonts w:ascii="Bookman Old Style" w:hAnsi="Bookman Old Style" w:hint="default"/>
      </w:rPr>
    </w:lvl>
  </w:abstractNum>
  <w:abstractNum w:abstractNumId="108">
    <w:nsid w:val="28C0050A"/>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109">
    <w:nsid w:val="28D53AE8"/>
    <w:multiLevelType w:val="singleLevel"/>
    <w:tmpl w:val="A552CFF0"/>
    <w:lvl w:ilvl="0">
      <w:start w:val="2"/>
      <w:numFmt w:val="decimal"/>
      <w:lvlText w:val="%1)"/>
      <w:legacy w:legacy="1" w:legacySpace="0" w:legacyIndent="0"/>
      <w:lvlJc w:val="left"/>
      <w:rPr>
        <w:rFonts w:ascii="Bookman Old Style" w:hAnsi="Bookman Old Style" w:hint="default"/>
      </w:rPr>
    </w:lvl>
  </w:abstractNum>
  <w:abstractNum w:abstractNumId="110">
    <w:nsid w:val="293D3F7B"/>
    <w:multiLevelType w:val="singleLevel"/>
    <w:tmpl w:val="2E18CAB0"/>
    <w:lvl w:ilvl="0">
      <w:start w:val="1"/>
      <w:numFmt w:val="decimal"/>
      <w:lvlText w:val="%1)"/>
      <w:legacy w:legacy="1" w:legacySpace="0" w:legacyIndent="293"/>
      <w:lvlJc w:val="left"/>
      <w:rPr>
        <w:rFonts w:ascii="Bookman Old Style" w:hAnsi="Bookman Old Style" w:hint="default"/>
      </w:rPr>
    </w:lvl>
  </w:abstractNum>
  <w:abstractNum w:abstractNumId="111">
    <w:nsid w:val="296B2951"/>
    <w:multiLevelType w:val="singleLevel"/>
    <w:tmpl w:val="87B825D4"/>
    <w:lvl w:ilvl="0">
      <w:start w:val="1"/>
      <w:numFmt w:val="decimal"/>
      <w:lvlText w:val="%1."/>
      <w:legacy w:legacy="1" w:legacySpace="0" w:legacyIndent="274"/>
      <w:lvlJc w:val="left"/>
      <w:rPr>
        <w:rFonts w:ascii="Century Schoolbook" w:hAnsi="Century Schoolbook" w:hint="default"/>
      </w:rPr>
    </w:lvl>
  </w:abstractNum>
  <w:abstractNum w:abstractNumId="112">
    <w:nsid w:val="29C11323"/>
    <w:multiLevelType w:val="singleLevel"/>
    <w:tmpl w:val="505EBAE0"/>
    <w:lvl w:ilvl="0">
      <w:start w:val="2"/>
      <w:numFmt w:val="decimal"/>
      <w:lvlText w:val="%1)"/>
      <w:legacy w:legacy="1" w:legacySpace="0" w:legacyIndent="260"/>
      <w:lvlJc w:val="left"/>
      <w:rPr>
        <w:rFonts w:ascii="Bookman Old Style" w:hAnsi="Bookman Old Style" w:hint="default"/>
      </w:rPr>
    </w:lvl>
  </w:abstractNum>
  <w:abstractNum w:abstractNumId="113">
    <w:nsid w:val="29E86FEC"/>
    <w:multiLevelType w:val="singleLevel"/>
    <w:tmpl w:val="FB021ADE"/>
    <w:lvl w:ilvl="0">
      <w:start w:val="2"/>
      <w:numFmt w:val="decimal"/>
      <w:lvlText w:val="%1)"/>
      <w:legacy w:legacy="1" w:legacySpace="0" w:legacyIndent="317"/>
      <w:lvlJc w:val="left"/>
      <w:rPr>
        <w:rFonts w:ascii="Bookman Old Style" w:hAnsi="Bookman Old Style" w:hint="default"/>
      </w:rPr>
    </w:lvl>
  </w:abstractNum>
  <w:abstractNum w:abstractNumId="114">
    <w:nsid w:val="29EE4191"/>
    <w:multiLevelType w:val="singleLevel"/>
    <w:tmpl w:val="57908996"/>
    <w:lvl w:ilvl="0">
      <w:start w:val="2"/>
      <w:numFmt w:val="decimal"/>
      <w:lvlText w:val="%1."/>
      <w:legacy w:legacy="1" w:legacySpace="0" w:legacyIndent="355"/>
      <w:lvlJc w:val="left"/>
      <w:rPr>
        <w:rFonts w:ascii="Times New Roman" w:hAnsi="Times New Roman" w:cs="Times New Roman" w:hint="default"/>
      </w:rPr>
    </w:lvl>
  </w:abstractNum>
  <w:abstractNum w:abstractNumId="115">
    <w:nsid w:val="2A8E4A40"/>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116">
    <w:nsid w:val="2A942362"/>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17">
    <w:nsid w:val="2B870D5E"/>
    <w:multiLevelType w:val="singleLevel"/>
    <w:tmpl w:val="F4E81508"/>
    <w:lvl w:ilvl="0">
      <w:start w:val="2"/>
      <w:numFmt w:val="decimal"/>
      <w:lvlText w:val="%1)"/>
      <w:legacy w:legacy="1" w:legacySpace="0" w:legacyIndent="780"/>
      <w:lvlJc w:val="left"/>
      <w:rPr>
        <w:rFonts w:ascii="Century Schoolbook" w:hAnsi="Century Schoolbook" w:hint="default"/>
      </w:rPr>
    </w:lvl>
  </w:abstractNum>
  <w:abstractNum w:abstractNumId="118">
    <w:nsid w:val="2B952E28"/>
    <w:multiLevelType w:val="singleLevel"/>
    <w:tmpl w:val="EDE4F438"/>
    <w:lvl w:ilvl="0">
      <w:start w:val="1"/>
      <w:numFmt w:val="decimal"/>
      <w:lvlText w:val="%1."/>
      <w:legacy w:legacy="1" w:legacySpace="0" w:legacyIndent="360"/>
      <w:lvlJc w:val="left"/>
      <w:rPr>
        <w:rFonts w:ascii="Lucida Sans Unicode" w:hAnsi="Lucida Sans Unicode" w:cs="Lucida Sans Unicode" w:hint="default"/>
      </w:rPr>
    </w:lvl>
  </w:abstractNum>
  <w:abstractNum w:abstractNumId="119">
    <w:nsid w:val="2BC55A0E"/>
    <w:multiLevelType w:val="singleLevel"/>
    <w:tmpl w:val="87B825D4"/>
    <w:lvl w:ilvl="0">
      <w:start w:val="1"/>
      <w:numFmt w:val="decimal"/>
      <w:lvlText w:val="%1."/>
      <w:legacy w:legacy="1" w:legacySpace="0" w:legacyIndent="274"/>
      <w:lvlJc w:val="left"/>
      <w:rPr>
        <w:rFonts w:ascii="Century Schoolbook" w:hAnsi="Century Schoolbook" w:hint="default"/>
      </w:rPr>
    </w:lvl>
  </w:abstractNum>
  <w:abstractNum w:abstractNumId="120">
    <w:nsid w:val="2C864969"/>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21">
    <w:nsid w:val="2CB13B69"/>
    <w:multiLevelType w:val="singleLevel"/>
    <w:tmpl w:val="CCBE2B80"/>
    <w:lvl w:ilvl="0">
      <w:start w:val="7"/>
      <w:numFmt w:val="decimal"/>
      <w:lvlText w:val="%1."/>
      <w:legacy w:legacy="1" w:legacySpace="0" w:legacyIndent="274"/>
      <w:lvlJc w:val="left"/>
      <w:rPr>
        <w:rFonts w:ascii="Century Schoolbook" w:hAnsi="Century Schoolbook" w:hint="default"/>
      </w:rPr>
    </w:lvl>
  </w:abstractNum>
  <w:abstractNum w:abstractNumId="122">
    <w:nsid w:val="2CB90298"/>
    <w:multiLevelType w:val="singleLevel"/>
    <w:tmpl w:val="E9B0ADF4"/>
    <w:lvl w:ilvl="0">
      <w:start w:val="1"/>
      <w:numFmt w:val="decimal"/>
      <w:lvlText w:val="%1."/>
      <w:legacy w:legacy="1" w:legacySpace="0" w:legacyIndent="279"/>
      <w:lvlJc w:val="left"/>
      <w:rPr>
        <w:rFonts w:ascii="Century Schoolbook" w:hAnsi="Century Schoolbook" w:hint="default"/>
      </w:rPr>
    </w:lvl>
  </w:abstractNum>
  <w:abstractNum w:abstractNumId="123">
    <w:nsid w:val="2CD76940"/>
    <w:multiLevelType w:val="singleLevel"/>
    <w:tmpl w:val="C7FA6206"/>
    <w:lvl w:ilvl="0">
      <w:start w:val="1"/>
      <w:numFmt w:val="decimal"/>
      <w:lvlText w:val="%1."/>
      <w:legacy w:legacy="1" w:legacySpace="0" w:legacyIndent="312"/>
      <w:lvlJc w:val="left"/>
      <w:rPr>
        <w:rFonts w:ascii="Century Schoolbook" w:hAnsi="Century Schoolbook" w:hint="default"/>
      </w:rPr>
    </w:lvl>
  </w:abstractNum>
  <w:abstractNum w:abstractNumId="124">
    <w:nsid w:val="2D345680"/>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25">
    <w:nsid w:val="2E547DAE"/>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26">
    <w:nsid w:val="2E8154AC"/>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27">
    <w:nsid w:val="2F2441A7"/>
    <w:multiLevelType w:val="singleLevel"/>
    <w:tmpl w:val="DFC29BE2"/>
    <w:lvl w:ilvl="0">
      <w:start w:val="3"/>
      <w:numFmt w:val="decimal"/>
      <w:lvlText w:val="%1."/>
      <w:legacy w:legacy="1" w:legacySpace="0" w:legacyIndent="259"/>
      <w:lvlJc w:val="left"/>
      <w:rPr>
        <w:rFonts w:ascii="Century Schoolbook" w:hAnsi="Century Schoolbook" w:hint="default"/>
      </w:rPr>
    </w:lvl>
  </w:abstractNum>
  <w:abstractNum w:abstractNumId="128">
    <w:nsid w:val="2F910A6C"/>
    <w:multiLevelType w:val="singleLevel"/>
    <w:tmpl w:val="F160989A"/>
    <w:lvl w:ilvl="0">
      <w:start w:val="2"/>
      <w:numFmt w:val="decimal"/>
      <w:lvlText w:val="%1)"/>
      <w:legacy w:legacy="1" w:legacySpace="0" w:legacyIndent="341"/>
      <w:lvlJc w:val="left"/>
      <w:rPr>
        <w:rFonts w:ascii="Bookman Old Style" w:hAnsi="Bookman Old Style" w:hint="default"/>
      </w:rPr>
    </w:lvl>
  </w:abstractNum>
  <w:abstractNum w:abstractNumId="129">
    <w:nsid w:val="2FBE5159"/>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30">
    <w:nsid w:val="2FFC10CD"/>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131">
    <w:nsid w:val="305B5DA6"/>
    <w:multiLevelType w:val="singleLevel"/>
    <w:tmpl w:val="E5A44070"/>
    <w:lvl w:ilvl="0">
      <w:start w:val="1"/>
      <w:numFmt w:val="decimal"/>
      <w:lvlText w:val="%1."/>
      <w:legacy w:legacy="1" w:legacySpace="0" w:legacyIndent="360"/>
      <w:lvlJc w:val="left"/>
      <w:rPr>
        <w:rFonts w:ascii="Times New Roman" w:hAnsi="Times New Roman" w:cs="Times New Roman" w:hint="default"/>
      </w:rPr>
    </w:lvl>
  </w:abstractNum>
  <w:abstractNum w:abstractNumId="132">
    <w:nsid w:val="30624D5C"/>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133">
    <w:nsid w:val="306F5E6A"/>
    <w:multiLevelType w:val="singleLevel"/>
    <w:tmpl w:val="C7FA6206"/>
    <w:lvl w:ilvl="0">
      <w:start w:val="1"/>
      <w:numFmt w:val="decimal"/>
      <w:lvlText w:val="%1."/>
      <w:legacy w:legacy="1" w:legacySpace="0" w:legacyIndent="312"/>
      <w:lvlJc w:val="left"/>
      <w:rPr>
        <w:rFonts w:ascii="Century Schoolbook" w:hAnsi="Century Schoolbook" w:hint="default"/>
      </w:rPr>
    </w:lvl>
  </w:abstractNum>
  <w:abstractNum w:abstractNumId="134">
    <w:nsid w:val="311A76C0"/>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135">
    <w:nsid w:val="31512BCE"/>
    <w:multiLevelType w:val="singleLevel"/>
    <w:tmpl w:val="4FBA1D32"/>
    <w:lvl w:ilvl="0">
      <w:start w:val="2"/>
      <w:numFmt w:val="decimal"/>
      <w:lvlText w:val="%1."/>
      <w:legacy w:legacy="1" w:legacySpace="0" w:legacyIndent="317"/>
      <w:lvlJc w:val="left"/>
      <w:rPr>
        <w:rFonts w:ascii="Century Schoolbook" w:hAnsi="Century Schoolbook" w:hint="default"/>
      </w:rPr>
    </w:lvl>
  </w:abstractNum>
  <w:abstractNum w:abstractNumId="136">
    <w:nsid w:val="319E26C3"/>
    <w:multiLevelType w:val="singleLevel"/>
    <w:tmpl w:val="C7EA1408"/>
    <w:lvl w:ilvl="0">
      <w:start w:val="1"/>
      <w:numFmt w:val="decimal"/>
      <w:lvlText w:val="%1)"/>
      <w:legacy w:legacy="1" w:legacySpace="0" w:legacyIndent="249"/>
      <w:lvlJc w:val="left"/>
      <w:rPr>
        <w:rFonts w:ascii="Bookman Old Style" w:hAnsi="Bookman Old Style" w:hint="default"/>
      </w:rPr>
    </w:lvl>
  </w:abstractNum>
  <w:abstractNum w:abstractNumId="137">
    <w:nsid w:val="31F65D01"/>
    <w:multiLevelType w:val="singleLevel"/>
    <w:tmpl w:val="6FAEC362"/>
    <w:lvl w:ilvl="0">
      <w:start w:val="2"/>
      <w:numFmt w:val="decimal"/>
      <w:lvlText w:val="%1"/>
      <w:legacy w:legacy="1" w:legacySpace="0" w:legacyIndent="202"/>
      <w:lvlJc w:val="left"/>
      <w:rPr>
        <w:rFonts w:ascii="Lucida Sans Unicode" w:hAnsi="Lucida Sans Unicode" w:cs="Lucida Sans Unicode" w:hint="default"/>
      </w:rPr>
    </w:lvl>
  </w:abstractNum>
  <w:abstractNum w:abstractNumId="138">
    <w:nsid w:val="32622484"/>
    <w:multiLevelType w:val="singleLevel"/>
    <w:tmpl w:val="5CF46344"/>
    <w:lvl w:ilvl="0">
      <w:start w:val="1"/>
      <w:numFmt w:val="decimal"/>
      <w:lvlText w:val="%1)"/>
      <w:legacy w:legacy="1" w:legacySpace="0" w:legacyIndent="278"/>
      <w:lvlJc w:val="left"/>
      <w:rPr>
        <w:rFonts w:ascii="Bookman Old Style" w:hAnsi="Bookman Old Style" w:hint="default"/>
      </w:rPr>
    </w:lvl>
  </w:abstractNum>
  <w:abstractNum w:abstractNumId="139">
    <w:nsid w:val="32801359"/>
    <w:multiLevelType w:val="singleLevel"/>
    <w:tmpl w:val="E0744036"/>
    <w:lvl w:ilvl="0">
      <w:start w:val="7"/>
      <w:numFmt w:val="decimal"/>
      <w:lvlText w:val="%1."/>
      <w:legacy w:legacy="1" w:legacySpace="0" w:legacyIndent="278"/>
      <w:lvlJc w:val="left"/>
      <w:rPr>
        <w:rFonts w:ascii="Century Schoolbook" w:hAnsi="Century Schoolbook" w:hint="default"/>
      </w:rPr>
    </w:lvl>
  </w:abstractNum>
  <w:abstractNum w:abstractNumId="140">
    <w:nsid w:val="32B46849"/>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141">
    <w:nsid w:val="32DD7C70"/>
    <w:multiLevelType w:val="singleLevel"/>
    <w:tmpl w:val="491AF624"/>
    <w:lvl w:ilvl="0">
      <w:start w:val="2"/>
      <w:numFmt w:val="decimal"/>
      <w:lvlText w:val="%1)"/>
      <w:legacy w:legacy="1" w:legacySpace="0" w:legacyIndent="307"/>
      <w:lvlJc w:val="left"/>
      <w:rPr>
        <w:rFonts w:ascii="Bookman Old Style" w:hAnsi="Bookman Old Style" w:hint="default"/>
      </w:rPr>
    </w:lvl>
  </w:abstractNum>
  <w:abstractNum w:abstractNumId="142">
    <w:nsid w:val="336F7007"/>
    <w:multiLevelType w:val="singleLevel"/>
    <w:tmpl w:val="B0CE6C30"/>
    <w:lvl w:ilvl="0">
      <w:start w:val="2"/>
      <w:numFmt w:val="decimal"/>
      <w:lvlText w:val="%1)"/>
      <w:legacy w:legacy="1" w:legacySpace="0" w:legacyIndent="264"/>
      <w:lvlJc w:val="left"/>
      <w:rPr>
        <w:rFonts w:ascii="Bookman Old Style" w:hAnsi="Bookman Old Style" w:hint="default"/>
      </w:rPr>
    </w:lvl>
  </w:abstractNum>
  <w:abstractNum w:abstractNumId="143">
    <w:nsid w:val="339A4E82"/>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144">
    <w:nsid w:val="33C253A6"/>
    <w:multiLevelType w:val="singleLevel"/>
    <w:tmpl w:val="8362AD32"/>
    <w:lvl w:ilvl="0">
      <w:start w:val="1"/>
      <w:numFmt w:val="decimal"/>
      <w:lvlText w:val="%1)"/>
      <w:legacy w:legacy="1" w:legacySpace="0" w:legacyIndent="230"/>
      <w:lvlJc w:val="left"/>
      <w:rPr>
        <w:rFonts w:ascii="Bookman Old Style" w:hAnsi="Bookman Old Style" w:hint="default"/>
      </w:rPr>
    </w:lvl>
  </w:abstractNum>
  <w:abstractNum w:abstractNumId="145">
    <w:nsid w:val="34902B9C"/>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146">
    <w:nsid w:val="34962013"/>
    <w:multiLevelType w:val="singleLevel"/>
    <w:tmpl w:val="DF1EFF10"/>
    <w:lvl w:ilvl="0">
      <w:start w:val="1"/>
      <w:numFmt w:val="decimal"/>
      <w:lvlText w:val="%1."/>
      <w:legacy w:legacy="1" w:legacySpace="0" w:legacyIndent="288"/>
      <w:lvlJc w:val="left"/>
      <w:rPr>
        <w:rFonts w:ascii="Century Schoolbook" w:hAnsi="Century Schoolbook" w:hint="default"/>
      </w:rPr>
    </w:lvl>
  </w:abstractNum>
  <w:abstractNum w:abstractNumId="147">
    <w:nsid w:val="34A13E9A"/>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148">
    <w:nsid w:val="35651D85"/>
    <w:multiLevelType w:val="singleLevel"/>
    <w:tmpl w:val="A2F07210"/>
    <w:lvl w:ilvl="0">
      <w:start w:val="1"/>
      <w:numFmt w:val="decimal"/>
      <w:lvlText w:val="%1)"/>
      <w:legacy w:legacy="1" w:legacySpace="0" w:legacyIndent="307"/>
      <w:lvlJc w:val="left"/>
      <w:rPr>
        <w:rFonts w:ascii="Bookman Old Style" w:hAnsi="Bookman Old Style" w:hint="default"/>
      </w:rPr>
    </w:lvl>
  </w:abstractNum>
  <w:abstractNum w:abstractNumId="149">
    <w:nsid w:val="358205DB"/>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50">
    <w:nsid w:val="35DE4673"/>
    <w:multiLevelType w:val="singleLevel"/>
    <w:tmpl w:val="C7EA1408"/>
    <w:lvl w:ilvl="0">
      <w:start w:val="1"/>
      <w:numFmt w:val="decimal"/>
      <w:lvlText w:val="%1)"/>
      <w:legacy w:legacy="1" w:legacySpace="0" w:legacyIndent="249"/>
      <w:lvlJc w:val="left"/>
      <w:rPr>
        <w:rFonts w:ascii="Bookman Old Style" w:hAnsi="Bookman Old Style" w:hint="default"/>
      </w:rPr>
    </w:lvl>
  </w:abstractNum>
  <w:abstractNum w:abstractNumId="151">
    <w:nsid w:val="36D07E76"/>
    <w:multiLevelType w:val="singleLevel"/>
    <w:tmpl w:val="B650BFC4"/>
    <w:lvl w:ilvl="0">
      <w:start w:val="2"/>
      <w:numFmt w:val="decimal"/>
      <w:lvlText w:val="%1)"/>
      <w:legacy w:legacy="1" w:legacySpace="0" w:legacyIndent="259"/>
      <w:lvlJc w:val="left"/>
      <w:rPr>
        <w:rFonts w:ascii="Bookman Old Style" w:hAnsi="Bookman Old Style" w:hint="default"/>
      </w:rPr>
    </w:lvl>
  </w:abstractNum>
  <w:abstractNum w:abstractNumId="152">
    <w:nsid w:val="37C66DFF"/>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153">
    <w:nsid w:val="37DA5344"/>
    <w:multiLevelType w:val="singleLevel"/>
    <w:tmpl w:val="FDDA4AC0"/>
    <w:lvl w:ilvl="0">
      <w:start w:val="1"/>
      <w:numFmt w:val="decimal"/>
      <w:lvlText w:val="%1)"/>
      <w:legacy w:legacy="1" w:legacySpace="0" w:legacyIndent="303"/>
      <w:lvlJc w:val="left"/>
      <w:rPr>
        <w:rFonts w:ascii="Bookman Old Style" w:hAnsi="Bookman Old Style" w:hint="default"/>
      </w:rPr>
    </w:lvl>
  </w:abstractNum>
  <w:abstractNum w:abstractNumId="154">
    <w:nsid w:val="37EE5D5B"/>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55">
    <w:nsid w:val="3800266E"/>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56">
    <w:nsid w:val="386410DC"/>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157">
    <w:nsid w:val="386E196E"/>
    <w:multiLevelType w:val="singleLevel"/>
    <w:tmpl w:val="9A960E8E"/>
    <w:lvl w:ilvl="0">
      <w:start w:val="3"/>
      <w:numFmt w:val="decimal"/>
      <w:lvlText w:val="%1)"/>
      <w:legacy w:legacy="1" w:legacySpace="0" w:legacyIndent="317"/>
      <w:lvlJc w:val="left"/>
      <w:rPr>
        <w:rFonts w:ascii="Bookman Old Style" w:hAnsi="Bookman Old Style" w:hint="default"/>
      </w:rPr>
    </w:lvl>
  </w:abstractNum>
  <w:abstractNum w:abstractNumId="158">
    <w:nsid w:val="38B77D5D"/>
    <w:multiLevelType w:val="singleLevel"/>
    <w:tmpl w:val="DEA63EF4"/>
    <w:lvl w:ilvl="0">
      <w:start w:val="1"/>
      <w:numFmt w:val="decimal"/>
      <w:lvlText w:val="%1)"/>
      <w:legacy w:legacy="1" w:legacySpace="0" w:legacyIndent="269"/>
      <w:lvlJc w:val="left"/>
      <w:rPr>
        <w:rFonts w:ascii="Bookman Old Style" w:hAnsi="Bookman Old Style" w:hint="default"/>
      </w:rPr>
    </w:lvl>
  </w:abstractNum>
  <w:abstractNum w:abstractNumId="159">
    <w:nsid w:val="38F558E2"/>
    <w:multiLevelType w:val="singleLevel"/>
    <w:tmpl w:val="4314E8BA"/>
    <w:lvl w:ilvl="0">
      <w:start w:val="1"/>
      <w:numFmt w:val="decimal"/>
      <w:lvlText w:val="%1."/>
      <w:legacy w:legacy="1" w:legacySpace="0" w:legacyIndent="355"/>
      <w:lvlJc w:val="left"/>
      <w:rPr>
        <w:rFonts w:ascii="Lucida Sans Unicode" w:hAnsi="Lucida Sans Unicode" w:cs="Lucida Sans Unicode" w:hint="default"/>
      </w:rPr>
    </w:lvl>
  </w:abstractNum>
  <w:abstractNum w:abstractNumId="160">
    <w:nsid w:val="39275127"/>
    <w:multiLevelType w:val="singleLevel"/>
    <w:tmpl w:val="BFA0D080"/>
    <w:lvl w:ilvl="0">
      <w:start w:val="1"/>
      <w:numFmt w:val="decimal"/>
      <w:lvlText w:val="%1)"/>
      <w:legacy w:legacy="1" w:legacySpace="0" w:legacyIndent="336"/>
      <w:lvlJc w:val="left"/>
      <w:rPr>
        <w:rFonts w:ascii="Bookman Old Style" w:hAnsi="Bookman Old Style" w:hint="default"/>
      </w:rPr>
    </w:lvl>
  </w:abstractNum>
  <w:abstractNum w:abstractNumId="161">
    <w:nsid w:val="3946042A"/>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162">
    <w:nsid w:val="39B75BC6"/>
    <w:multiLevelType w:val="singleLevel"/>
    <w:tmpl w:val="20F0F168"/>
    <w:lvl w:ilvl="0">
      <w:start w:val="3"/>
      <w:numFmt w:val="decimal"/>
      <w:lvlText w:val="%1)"/>
      <w:legacy w:legacy="1" w:legacySpace="0" w:legacyIndent="269"/>
      <w:lvlJc w:val="left"/>
      <w:rPr>
        <w:rFonts w:ascii="Bookman Old Style" w:hAnsi="Bookman Old Style" w:hint="default"/>
      </w:rPr>
    </w:lvl>
  </w:abstractNum>
  <w:abstractNum w:abstractNumId="163">
    <w:nsid w:val="3A48171F"/>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64">
    <w:nsid w:val="3AA92643"/>
    <w:multiLevelType w:val="singleLevel"/>
    <w:tmpl w:val="498E51B8"/>
    <w:lvl w:ilvl="0">
      <w:start w:val="1"/>
      <w:numFmt w:val="decimal"/>
      <w:lvlText w:val="%1)"/>
      <w:legacy w:legacy="1" w:legacySpace="0" w:legacyIndent="341"/>
      <w:lvlJc w:val="left"/>
      <w:rPr>
        <w:rFonts w:ascii="Bookman Old Style" w:hAnsi="Bookman Old Style" w:hint="default"/>
      </w:rPr>
    </w:lvl>
  </w:abstractNum>
  <w:abstractNum w:abstractNumId="165">
    <w:nsid w:val="3B915DC1"/>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166">
    <w:nsid w:val="3BC65543"/>
    <w:multiLevelType w:val="singleLevel"/>
    <w:tmpl w:val="617669E2"/>
    <w:lvl w:ilvl="0">
      <w:start w:val="4"/>
      <w:numFmt w:val="decimal"/>
      <w:lvlText w:val="%1"/>
      <w:legacy w:legacy="1" w:legacySpace="0" w:legacyIndent="168"/>
      <w:lvlJc w:val="left"/>
      <w:rPr>
        <w:rFonts w:ascii="Times New Roman" w:hAnsi="Times New Roman" w:cs="Times New Roman" w:hint="default"/>
      </w:rPr>
    </w:lvl>
  </w:abstractNum>
  <w:abstractNum w:abstractNumId="167">
    <w:nsid w:val="3C484A55"/>
    <w:multiLevelType w:val="hybridMultilevel"/>
    <w:tmpl w:val="F1D875EE"/>
    <w:lvl w:ilvl="0" w:tplc="F7761D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8">
    <w:nsid w:val="3C862EC4"/>
    <w:multiLevelType w:val="singleLevel"/>
    <w:tmpl w:val="2B0CC62E"/>
    <w:lvl w:ilvl="0">
      <w:start w:val="1"/>
      <w:numFmt w:val="decimal"/>
      <w:lvlText w:val="%1)"/>
      <w:legacy w:legacy="1" w:legacySpace="0" w:legacyIndent="0"/>
      <w:lvlJc w:val="left"/>
      <w:rPr>
        <w:rFonts w:ascii="Bookman Old Style" w:hAnsi="Bookman Old Style" w:hint="default"/>
      </w:rPr>
    </w:lvl>
  </w:abstractNum>
  <w:abstractNum w:abstractNumId="169">
    <w:nsid w:val="3C9D0ABB"/>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70">
    <w:nsid w:val="3D2A2E6F"/>
    <w:multiLevelType w:val="hybridMultilevel"/>
    <w:tmpl w:val="99944588"/>
    <w:lvl w:ilvl="0" w:tplc="BDD63E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1">
    <w:nsid w:val="3D6F07B2"/>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72">
    <w:nsid w:val="3E033C0F"/>
    <w:multiLevelType w:val="singleLevel"/>
    <w:tmpl w:val="BFA0D080"/>
    <w:lvl w:ilvl="0">
      <w:start w:val="1"/>
      <w:numFmt w:val="decimal"/>
      <w:lvlText w:val="%1)"/>
      <w:legacy w:legacy="1" w:legacySpace="0" w:legacyIndent="336"/>
      <w:lvlJc w:val="left"/>
      <w:rPr>
        <w:rFonts w:ascii="Bookman Old Style" w:hAnsi="Bookman Old Style" w:hint="default"/>
      </w:rPr>
    </w:lvl>
  </w:abstractNum>
  <w:abstractNum w:abstractNumId="173">
    <w:nsid w:val="3E0C0743"/>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174">
    <w:nsid w:val="3E4941E2"/>
    <w:multiLevelType w:val="singleLevel"/>
    <w:tmpl w:val="4E9AF04E"/>
    <w:lvl w:ilvl="0">
      <w:start w:val="1"/>
      <w:numFmt w:val="decimal"/>
      <w:lvlText w:val="%1."/>
      <w:legacy w:legacy="1" w:legacySpace="0" w:legacyIndent="269"/>
      <w:lvlJc w:val="left"/>
      <w:rPr>
        <w:rFonts w:ascii="Century Schoolbook" w:hAnsi="Century Schoolbook" w:hint="default"/>
      </w:rPr>
    </w:lvl>
  </w:abstractNum>
  <w:abstractNum w:abstractNumId="175">
    <w:nsid w:val="3F3D54B9"/>
    <w:multiLevelType w:val="singleLevel"/>
    <w:tmpl w:val="0E1487CA"/>
    <w:lvl w:ilvl="0">
      <w:start w:val="11"/>
      <w:numFmt w:val="decimal"/>
      <w:lvlText w:val="%1."/>
      <w:legacy w:legacy="1" w:legacySpace="0" w:legacyIndent="355"/>
      <w:lvlJc w:val="left"/>
      <w:rPr>
        <w:rFonts w:ascii="Century Schoolbook" w:hAnsi="Century Schoolbook" w:hint="default"/>
      </w:rPr>
    </w:lvl>
  </w:abstractNum>
  <w:abstractNum w:abstractNumId="176">
    <w:nsid w:val="3F637232"/>
    <w:multiLevelType w:val="singleLevel"/>
    <w:tmpl w:val="59BAC5AA"/>
    <w:lvl w:ilvl="0">
      <w:start w:val="2"/>
      <w:numFmt w:val="decimal"/>
      <w:lvlText w:val="%1)"/>
      <w:legacy w:legacy="1" w:legacySpace="0" w:legacyIndent="255"/>
      <w:lvlJc w:val="left"/>
      <w:rPr>
        <w:rFonts w:ascii="Bookman Old Style" w:hAnsi="Bookman Old Style" w:hint="default"/>
      </w:rPr>
    </w:lvl>
  </w:abstractNum>
  <w:abstractNum w:abstractNumId="177">
    <w:nsid w:val="3F670B58"/>
    <w:multiLevelType w:val="singleLevel"/>
    <w:tmpl w:val="E38E4DD2"/>
    <w:lvl w:ilvl="0">
      <w:start w:val="1"/>
      <w:numFmt w:val="decimal"/>
      <w:lvlText w:val="%1."/>
      <w:legacy w:legacy="1" w:legacySpace="0" w:legacyIndent="293"/>
      <w:lvlJc w:val="left"/>
      <w:rPr>
        <w:rFonts w:ascii="Times New Roman" w:hAnsi="Times New Roman" w:cs="Times New Roman" w:hint="default"/>
      </w:rPr>
    </w:lvl>
  </w:abstractNum>
  <w:abstractNum w:abstractNumId="178">
    <w:nsid w:val="3F8C10B5"/>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179">
    <w:nsid w:val="411F7E30"/>
    <w:multiLevelType w:val="singleLevel"/>
    <w:tmpl w:val="9628F316"/>
    <w:lvl w:ilvl="0">
      <w:start w:val="7"/>
      <w:numFmt w:val="decimal"/>
      <w:lvlText w:val="%1."/>
      <w:legacy w:legacy="1" w:legacySpace="0" w:legacyIndent="283"/>
      <w:lvlJc w:val="left"/>
      <w:rPr>
        <w:rFonts w:ascii="Century Schoolbook" w:hAnsi="Century Schoolbook" w:hint="default"/>
      </w:rPr>
    </w:lvl>
  </w:abstractNum>
  <w:abstractNum w:abstractNumId="180">
    <w:nsid w:val="41D421C7"/>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181">
    <w:nsid w:val="425B65B9"/>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182">
    <w:nsid w:val="42AA38BF"/>
    <w:multiLevelType w:val="singleLevel"/>
    <w:tmpl w:val="0B309F4E"/>
    <w:lvl w:ilvl="0">
      <w:start w:val="1"/>
      <w:numFmt w:val="decimal"/>
      <w:lvlText w:val="%1."/>
      <w:legacy w:legacy="1" w:legacySpace="0" w:legacyIndent="274"/>
      <w:lvlJc w:val="left"/>
      <w:rPr>
        <w:rFonts w:ascii="Century Schoolbook" w:hAnsi="Century Schoolbook" w:hint="default"/>
      </w:rPr>
    </w:lvl>
  </w:abstractNum>
  <w:abstractNum w:abstractNumId="183">
    <w:nsid w:val="43100D5A"/>
    <w:multiLevelType w:val="singleLevel"/>
    <w:tmpl w:val="B650BFC4"/>
    <w:lvl w:ilvl="0">
      <w:start w:val="2"/>
      <w:numFmt w:val="decimal"/>
      <w:lvlText w:val="%1)"/>
      <w:legacy w:legacy="1" w:legacySpace="0" w:legacyIndent="259"/>
      <w:lvlJc w:val="left"/>
      <w:rPr>
        <w:rFonts w:ascii="Bookman Old Style" w:hAnsi="Bookman Old Style" w:hint="default"/>
      </w:rPr>
    </w:lvl>
  </w:abstractNum>
  <w:abstractNum w:abstractNumId="184">
    <w:nsid w:val="43B2427D"/>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185">
    <w:nsid w:val="43F42276"/>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86">
    <w:nsid w:val="440B1AF9"/>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187">
    <w:nsid w:val="44A52890"/>
    <w:multiLevelType w:val="singleLevel"/>
    <w:tmpl w:val="BFA0D080"/>
    <w:lvl w:ilvl="0">
      <w:start w:val="1"/>
      <w:numFmt w:val="decimal"/>
      <w:lvlText w:val="%1)"/>
      <w:legacy w:legacy="1" w:legacySpace="0" w:legacyIndent="336"/>
      <w:lvlJc w:val="left"/>
      <w:rPr>
        <w:rFonts w:ascii="Bookman Old Style" w:hAnsi="Bookman Old Style" w:hint="default"/>
      </w:rPr>
    </w:lvl>
  </w:abstractNum>
  <w:abstractNum w:abstractNumId="188">
    <w:nsid w:val="44E701F3"/>
    <w:multiLevelType w:val="singleLevel"/>
    <w:tmpl w:val="FE7450AE"/>
    <w:lvl w:ilvl="0">
      <w:start w:val="1"/>
      <w:numFmt w:val="decimal"/>
      <w:lvlText w:val="%1."/>
      <w:legacy w:legacy="1" w:legacySpace="0" w:legacyIndent="297"/>
      <w:lvlJc w:val="left"/>
      <w:rPr>
        <w:rFonts w:ascii="Century Schoolbook" w:hAnsi="Century Schoolbook" w:hint="default"/>
      </w:rPr>
    </w:lvl>
  </w:abstractNum>
  <w:abstractNum w:abstractNumId="189">
    <w:nsid w:val="45300C81"/>
    <w:multiLevelType w:val="singleLevel"/>
    <w:tmpl w:val="CEA89340"/>
    <w:lvl w:ilvl="0">
      <w:start w:val="1"/>
      <w:numFmt w:val="decimal"/>
      <w:lvlText w:val="%1."/>
      <w:legacy w:legacy="1" w:legacySpace="0" w:legacyIndent="235"/>
      <w:lvlJc w:val="left"/>
      <w:rPr>
        <w:rFonts w:ascii="Century Schoolbook" w:hAnsi="Century Schoolbook" w:hint="default"/>
      </w:rPr>
    </w:lvl>
  </w:abstractNum>
  <w:abstractNum w:abstractNumId="190">
    <w:nsid w:val="45353C59"/>
    <w:multiLevelType w:val="singleLevel"/>
    <w:tmpl w:val="B0B005C6"/>
    <w:lvl w:ilvl="0">
      <w:start w:val="1"/>
      <w:numFmt w:val="decimal"/>
      <w:lvlText w:val="%1)"/>
      <w:legacy w:legacy="1" w:legacySpace="0" w:legacyIndent="268"/>
      <w:lvlJc w:val="left"/>
      <w:rPr>
        <w:rFonts w:ascii="Bookman Old Style" w:hAnsi="Bookman Old Style" w:hint="default"/>
      </w:rPr>
    </w:lvl>
  </w:abstractNum>
  <w:abstractNum w:abstractNumId="191">
    <w:nsid w:val="46533094"/>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192">
    <w:nsid w:val="46892AD9"/>
    <w:multiLevelType w:val="singleLevel"/>
    <w:tmpl w:val="505EBAE0"/>
    <w:lvl w:ilvl="0">
      <w:start w:val="2"/>
      <w:numFmt w:val="decimal"/>
      <w:lvlText w:val="%1)"/>
      <w:legacy w:legacy="1" w:legacySpace="0" w:legacyIndent="260"/>
      <w:lvlJc w:val="left"/>
      <w:rPr>
        <w:rFonts w:ascii="Bookman Old Style" w:hAnsi="Bookman Old Style" w:hint="default"/>
      </w:rPr>
    </w:lvl>
  </w:abstractNum>
  <w:abstractNum w:abstractNumId="193">
    <w:nsid w:val="47C17EB4"/>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194">
    <w:nsid w:val="48DC750D"/>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95">
    <w:nsid w:val="49725F1C"/>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196">
    <w:nsid w:val="49AE5ED1"/>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197">
    <w:nsid w:val="4A985E38"/>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198">
    <w:nsid w:val="4AE20AB0"/>
    <w:multiLevelType w:val="singleLevel"/>
    <w:tmpl w:val="786C4F80"/>
    <w:lvl w:ilvl="0">
      <w:start w:val="2"/>
      <w:numFmt w:val="decimal"/>
      <w:lvlText w:val="%1."/>
      <w:legacy w:legacy="1" w:legacySpace="0" w:legacyIndent="278"/>
      <w:lvlJc w:val="left"/>
      <w:rPr>
        <w:rFonts w:ascii="Century Schoolbook" w:hAnsi="Century Schoolbook" w:hint="default"/>
      </w:rPr>
    </w:lvl>
  </w:abstractNum>
  <w:abstractNum w:abstractNumId="199">
    <w:nsid w:val="4B1C3A15"/>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00">
    <w:nsid w:val="4BC80B1C"/>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01">
    <w:nsid w:val="4C297A3E"/>
    <w:multiLevelType w:val="singleLevel"/>
    <w:tmpl w:val="F2E03DDA"/>
    <w:lvl w:ilvl="0">
      <w:start w:val="3"/>
      <w:numFmt w:val="decimal"/>
      <w:lvlText w:val="%1)"/>
      <w:legacy w:legacy="1" w:legacySpace="0" w:legacyIndent="255"/>
      <w:lvlJc w:val="left"/>
      <w:rPr>
        <w:rFonts w:ascii="Bookman Old Style" w:hAnsi="Bookman Old Style" w:hint="default"/>
      </w:rPr>
    </w:lvl>
  </w:abstractNum>
  <w:abstractNum w:abstractNumId="202">
    <w:nsid w:val="4CB61546"/>
    <w:multiLevelType w:val="singleLevel"/>
    <w:tmpl w:val="8346BDE2"/>
    <w:lvl w:ilvl="0">
      <w:start w:val="1"/>
      <w:numFmt w:val="decimal"/>
      <w:lvlText w:val="%1."/>
      <w:legacy w:legacy="1" w:legacySpace="0" w:legacyIndent="355"/>
      <w:lvlJc w:val="left"/>
      <w:rPr>
        <w:rFonts w:ascii="Times New Roman" w:hAnsi="Times New Roman" w:cs="Times New Roman" w:hint="default"/>
      </w:rPr>
    </w:lvl>
  </w:abstractNum>
  <w:abstractNum w:abstractNumId="203">
    <w:nsid w:val="4EF26FF2"/>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204">
    <w:nsid w:val="4EFA1CA3"/>
    <w:multiLevelType w:val="singleLevel"/>
    <w:tmpl w:val="84E4A01E"/>
    <w:lvl w:ilvl="0">
      <w:start w:val="2"/>
      <w:numFmt w:val="decimal"/>
      <w:lvlText w:val="%1)"/>
      <w:legacy w:legacy="1" w:legacySpace="0" w:legacyIndent="254"/>
      <w:lvlJc w:val="left"/>
      <w:rPr>
        <w:rFonts w:ascii="Bookman Old Style" w:hAnsi="Bookman Old Style" w:hint="default"/>
      </w:rPr>
    </w:lvl>
  </w:abstractNum>
  <w:abstractNum w:abstractNumId="205">
    <w:nsid w:val="4FC459D3"/>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06">
    <w:nsid w:val="501031EB"/>
    <w:multiLevelType w:val="singleLevel"/>
    <w:tmpl w:val="DEA63EF4"/>
    <w:lvl w:ilvl="0">
      <w:start w:val="1"/>
      <w:numFmt w:val="decimal"/>
      <w:lvlText w:val="%1)"/>
      <w:legacy w:legacy="1" w:legacySpace="0" w:legacyIndent="269"/>
      <w:lvlJc w:val="left"/>
      <w:rPr>
        <w:rFonts w:ascii="Bookman Old Style" w:hAnsi="Bookman Old Style" w:hint="default"/>
      </w:rPr>
    </w:lvl>
  </w:abstractNum>
  <w:abstractNum w:abstractNumId="207">
    <w:nsid w:val="50B025FC"/>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08">
    <w:nsid w:val="51D7626E"/>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09">
    <w:nsid w:val="522F19A0"/>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210">
    <w:nsid w:val="52FE22B4"/>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211">
    <w:nsid w:val="530416AC"/>
    <w:multiLevelType w:val="singleLevel"/>
    <w:tmpl w:val="FDDA4AC0"/>
    <w:lvl w:ilvl="0">
      <w:start w:val="1"/>
      <w:numFmt w:val="decimal"/>
      <w:lvlText w:val="%1)"/>
      <w:legacy w:legacy="1" w:legacySpace="0" w:legacyIndent="303"/>
      <w:lvlJc w:val="left"/>
      <w:rPr>
        <w:rFonts w:ascii="Bookman Old Style" w:hAnsi="Bookman Old Style" w:hint="default"/>
      </w:rPr>
    </w:lvl>
  </w:abstractNum>
  <w:abstractNum w:abstractNumId="212">
    <w:nsid w:val="537201EE"/>
    <w:multiLevelType w:val="singleLevel"/>
    <w:tmpl w:val="87B825D4"/>
    <w:lvl w:ilvl="0">
      <w:start w:val="1"/>
      <w:numFmt w:val="decimal"/>
      <w:lvlText w:val="%1."/>
      <w:legacy w:legacy="1" w:legacySpace="0" w:legacyIndent="273"/>
      <w:lvlJc w:val="left"/>
      <w:rPr>
        <w:rFonts w:ascii="Century Schoolbook" w:hAnsi="Century Schoolbook" w:hint="default"/>
      </w:rPr>
    </w:lvl>
  </w:abstractNum>
  <w:abstractNum w:abstractNumId="213">
    <w:nsid w:val="547F5D49"/>
    <w:multiLevelType w:val="singleLevel"/>
    <w:tmpl w:val="C7EA1408"/>
    <w:lvl w:ilvl="0">
      <w:start w:val="1"/>
      <w:numFmt w:val="decimal"/>
      <w:lvlText w:val="%1)"/>
      <w:legacy w:legacy="1" w:legacySpace="0" w:legacyIndent="249"/>
      <w:lvlJc w:val="left"/>
      <w:rPr>
        <w:rFonts w:ascii="Bookman Old Style" w:hAnsi="Bookman Old Style" w:hint="default"/>
      </w:rPr>
    </w:lvl>
  </w:abstractNum>
  <w:abstractNum w:abstractNumId="214">
    <w:nsid w:val="55420E5D"/>
    <w:multiLevelType w:val="singleLevel"/>
    <w:tmpl w:val="5684635E"/>
    <w:lvl w:ilvl="0">
      <w:start w:val="1"/>
      <w:numFmt w:val="decimal"/>
      <w:lvlText w:val="%1)"/>
      <w:legacy w:legacy="1" w:legacySpace="0" w:legacyIndent="273"/>
      <w:lvlJc w:val="left"/>
      <w:rPr>
        <w:rFonts w:ascii="Bookman Old Style" w:hAnsi="Bookman Old Style" w:hint="default"/>
      </w:rPr>
    </w:lvl>
  </w:abstractNum>
  <w:abstractNum w:abstractNumId="215">
    <w:nsid w:val="55A56442"/>
    <w:multiLevelType w:val="singleLevel"/>
    <w:tmpl w:val="87B825D4"/>
    <w:lvl w:ilvl="0">
      <w:start w:val="1"/>
      <w:numFmt w:val="decimal"/>
      <w:lvlText w:val="%1."/>
      <w:legacy w:legacy="1" w:legacySpace="0" w:legacyIndent="274"/>
      <w:lvlJc w:val="left"/>
      <w:rPr>
        <w:rFonts w:ascii="Century Schoolbook" w:hAnsi="Century Schoolbook" w:hint="default"/>
      </w:rPr>
    </w:lvl>
  </w:abstractNum>
  <w:abstractNum w:abstractNumId="216">
    <w:nsid w:val="55A85433"/>
    <w:multiLevelType w:val="singleLevel"/>
    <w:tmpl w:val="E0744036"/>
    <w:lvl w:ilvl="0">
      <w:start w:val="7"/>
      <w:numFmt w:val="decimal"/>
      <w:lvlText w:val="%1."/>
      <w:legacy w:legacy="1" w:legacySpace="0" w:legacyIndent="278"/>
      <w:lvlJc w:val="left"/>
      <w:rPr>
        <w:rFonts w:ascii="Century Schoolbook" w:hAnsi="Century Schoolbook" w:hint="default"/>
      </w:rPr>
    </w:lvl>
  </w:abstractNum>
  <w:abstractNum w:abstractNumId="217">
    <w:nsid w:val="56030B2A"/>
    <w:multiLevelType w:val="singleLevel"/>
    <w:tmpl w:val="D41A67BC"/>
    <w:lvl w:ilvl="0">
      <w:start w:val="8"/>
      <w:numFmt w:val="decimal"/>
      <w:lvlText w:val="%1."/>
      <w:legacy w:legacy="1" w:legacySpace="0" w:legacyIndent="331"/>
      <w:lvlJc w:val="left"/>
      <w:rPr>
        <w:rFonts w:ascii="Century Schoolbook" w:hAnsi="Century Schoolbook" w:hint="default"/>
      </w:rPr>
    </w:lvl>
  </w:abstractNum>
  <w:abstractNum w:abstractNumId="218">
    <w:nsid w:val="564C5CC5"/>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19">
    <w:nsid w:val="56500627"/>
    <w:multiLevelType w:val="singleLevel"/>
    <w:tmpl w:val="A2F07210"/>
    <w:lvl w:ilvl="0">
      <w:start w:val="1"/>
      <w:numFmt w:val="decimal"/>
      <w:lvlText w:val="%1)"/>
      <w:legacy w:legacy="1" w:legacySpace="0" w:legacyIndent="307"/>
      <w:lvlJc w:val="left"/>
      <w:rPr>
        <w:rFonts w:ascii="Bookman Old Style" w:hAnsi="Bookman Old Style" w:hint="default"/>
      </w:rPr>
    </w:lvl>
  </w:abstractNum>
  <w:abstractNum w:abstractNumId="220">
    <w:nsid w:val="566650BD"/>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221">
    <w:nsid w:val="567934D5"/>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222">
    <w:nsid w:val="56890E91"/>
    <w:multiLevelType w:val="singleLevel"/>
    <w:tmpl w:val="5684635E"/>
    <w:lvl w:ilvl="0">
      <w:start w:val="1"/>
      <w:numFmt w:val="decimal"/>
      <w:lvlText w:val="%1)"/>
      <w:legacy w:legacy="1" w:legacySpace="0" w:legacyIndent="274"/>
      <w:lvlJc w:val="left"/>
      <w:rPr>
        <w:rFonts w:ascii="Bookman Old Style" w:hAnsi="Bookman Old Style" w:hint="default"/>
      </w:rPr>
    </w:lvl>
  </w:abstractNum>
  <w:abstractNum w:abstractNumId="223">
    <w:nsid w:val="569F4FA2"/>
    <w:multiLevelType w:val="singleLevel"/>
    <w:tmpl w:val="2B0CC62E"/>
    <w:lvl w:ilvl="0">
      <w:start w:val="1"/>
      <w:numFmt w:val="decimal"/>
      <w:lvlText w:val="%1)"/>
      <w:legacy w:legacy="1" w:legacySpace="0" w:legacyIndent="0"/>
      <w:lvlJc w:val="left"/>
      <w:rPr>
        <w:rFonts w:ascii="Bookman Old Style" w:hAnsi="Bookman Old Style" w:hint="default"/>
      </w:rPr>
    </w:lvl>
  </w:abstractNum>
  <w:abstractNum w:abstractNumId="224">
    <w:nsid w:val="576C10D2"/>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25">
    <w:nsid w:val="578420F8"/>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226">
    <w:nsid w:val="57E370D6"/>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27">
    <w:nsid w:val="58C952B0"/>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228">
    <w:nsid w:val="58F61A31"/>
    <w:multiLevelType w:val="singleLevel"/>
    <w:tmpl w:val="2B0CC62E"/>
    <w:lvl w:ilvl="0">
      <w:start w:val="1"/>
      <w:numFmt w:val="decimal"/>
      <w:lvlText w:val="%1)"/>
      <w:legacy w:legacy="1" w:legacySpace="0" w:legacyIndent="0"/>
      <w:lvlJc w:val="left"/>
      <w:rPr>
        <w:rFonts w:ascii="Bookman Old Style" w:hAnsi="Bookman Old Style" w:hint="default"/>
      </w:rPr>
    </w:lvl>
  </w:abstractNum>
  <w:abstractNum w:abstractNumId="229">
    <w:nsid w:val="58F73932"/>
    <w:multiLevelType w:val="singleLevel"/>
    <w:tmpl w:val="DBEC6916"/>
    <w:lvl w:ilvl="0">
      <w:start w:val="8"/>
      <w:numFmt w:val="decimal"/>
      <w:lvlText w:val="%1."/>
      <w:legacy w:legacy="1" w:legacySpace="0" w:legacyIndent="360"/>
      <w:lvlJc w:val="left"/>
      <w:rPr>
        <w:rFonts w:ascii="Times New Roman" w:hAnsi="Times New Roman" w:cs="Times New Roman" w:hint="default"/>
      </w:rPr>
    </w:lvl>
  </w:abstractNum>
  <w:abstractNum w:abstractNumId="230">
    <w:nsid w:val="5901538A"/>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31">
    <w:nsid w:val="591E21F1"/>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232">
    <w:nsid w:val="592647C4"/>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33">
    <w:nsid w:val="59502850"/>
    <w:multiLevelType w:val="singleLevel"/>
    <w:tmpl w:val="5CF46344"/>
    <w:lvl w:ilvl="0">
      <w:start w:val="1"/>
      <w:numFmt w:val="decimal"/>
      <w:lvlText w:val="%1)"/>
      <w:legacy w:legacy="1" w:legacySpace="0" w:legacyIndent="279"/>
      <w:lvlJc w:val="left"/>
      <w:rPr>
        <w:rFonts w:ascii="Bookman Old Style" w:hAnsi="Bookman Old Style" w:hint="default"/>
      </w:rPr>
    </w:lvl>
  </w:abstractNum>
  <w:abstractNum w:abstractNumId="234">
    <w:nsid w:val="5ABE7B65"/>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35">
    <w:nsid w:val="5B337831"/>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36">
    <w:nsid w:val="5B773323"/>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237">
    <w:nsid w:val="5B784594"/>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238">
    <w:nsid w:val="5BE53366"/>
    <w:multiLevelType w:val="hybridMultilevel"/>
    <w:tmpl w:val="DDDCFB38"/>
    <w:lvl w:ilvl="0" w:tplc="9BFC94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9">
    <w:nsid w:val="5C1A2C2A"/>
    <w:multiLevelType w:val="singleLevel"/>
    <w:tmpl w:val="63C63B6C"/>
    <w:lvl w:ilvl="0">
      <w:start w:val="2"/>
      <w:numFmt w:val="decimal"/>
      <w:lvlText w:val="%1)"/>
      <w:legacy w:legacy="1" w:legacySpace="0" w:legacyIndent="250"/>
      <w:lvlJc w:val="left"/>
      <w:rPr>
        <w:rFonts w:ascii="Bookman Old Style" w:hAnsi="Bookman Old Style" w:hint="default"/>
      </w:rPr>
    </w:lvl>
  </w:abstractNum>
  <w:abstractNum w:abstractNumId="240">
    <w:nsid w:val="5C741F45"/>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241">
    <w:nsid w:val="5C851B0F"/>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42">
    <w:nsid w:val="5C9B77AC"/>
    <w:multiLevelType w:val="singleLevel"/>
    <w:tmpl w:val="8BACACBE"/>
    <w:lvl w:ilvl="0">
      <w:start w:val="2"/>
      <w:numFmt w:val="decimal"/>
      <w:lvlText w:val="%1."/>
      <w:legacy w:legacy="1" w:legacySpace="0" w:legacyIndent="235"/>
      <w:lvlJc w:val="left"/>
      <w:rPr>
        <w:rFonts w:ascii="Century Schoolbook" w:hAnsi="Century Schoolbook" w:hint="default"/>
      </w:rPr>
    </w:lvl>
  </w:abstractNum>
  <w:abstractNum w:abstractNumId="243">
    <w:nsid w:val="5CB85A5D"/>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44">
    <w:nsid w:val="5CE51A6F"/>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45">
    <w:nsid w:val="5D891E7F"/>
    <w:multiLevelType w:val="singleLevel"/>
    <w:tmpl w:val="A2F07210"/>
    <w:lvl w:ilvl="0">
      <w:start w:val="1"/>
      <w:numFmt w:val="decimal"/>
      <w:lvlText w:val="%1)"/>
      <w:legacy w:legacy="1" w:legacySpace="0" w:legacyIndent="307"/>
      <w:lvlJc w:val="left"/>
      <w:rPr>
        <w:rFonts w:ascii="Bookman Old Style" w:hAnsi="Bookman Old Style" w:hint="default"/>
      </w:rPr>
    </w:lvl>
  </w:abstractNum>
  <w:abstractNum w:abstractNumId="246">
    <w:nsid w:val="5D9D2D0C"/>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247">
    <w:nsid w:val="603F168C"/>
    <w:multiLevelType w:val="singleLevel"/>
    <w:tmpl w:val="6EA04BAC"/>
    <w:lvl w:ilvl="0">
      <w:start w:val="3"/>
      <w:numFmt w:val="decimal"/>
      <w:lvlText w:val="%1)"/>
      <w:legacy w:legacy="1" w:legacySpace="0" w:legacyIndent="279"/>
      <w:lvlJc w:val="left"/>
      <w:rPr>
        <w:rFonts w:ascii="Bookman Old Style" w:hAnsi="Bookman Old Style" w:hint="default"/>
      </w:rPr>
    </w:lvl>
  </w:abstractNum>
  <w:abstractNum w:abstractNumId="248">
    <w:nsid w:val="6211605C"/>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49">
    <w:nsid w:val="622502AF"/>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250">
    <w:nsid w:val="62A2345E"/>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251">
    <w:nsid w:val="62B57538"/>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52">
    <w:nsid w:val="62E255D2"/>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53">
    <w:nsid w:val="62FA6308"/>
    <w:multiLevelType w:val="singleLevel"/>
    <w:tmpl w:val="C7EA1408"/>
    <w:lvl w:ilvl="0">
      <w:start w:val="1"/>
      <w:numFmt w:val="decimal"/>
      <w:lvlText w:val="%1)"/>
      <w:legacy w:legacy="1" w:legacySpace="0" w:legacyIndent="249"/>
      <w:lvlJc w:val="left"/>
      <w:rPr>
        <w:rFonts w:ascii="Bookman Old Style" w:hAnsi="Bookman Old Style" w:hint="default"/>
      </w:rPr>
    </w:lvl>
  </w:abstractNum>
  <w:abstractNum w:abstractNumId="254">
    <w:nsid w:val="64125F87"/>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55">
    <w:nsid w:val="644150CC"/>
    <w:multiLevelType w:val="singleLevel"/>
    <w:tmpl w:val="E28A8936"/>
    <w:lvl w:ilvl="0">
      <w:start w:val="1"/>
      <w:numFmt w:val="decimal"/>
      <w:lvlText w:val="%1)"/>
      <w:legacy w:legacy="1" w:legacySpace="0" w:legacyIndent="278"/>
      <w:lvlJc w:val="left"/>
      <w:rPr>
        <w:rFonts w:ascii="Bookman Old Style" w:hAnsi="Bookman Old Style" w:hint="default"/>
      </w:rPr>
    </w:lvl>
  </w:abstractNum>
  <w:abstractNum w:abstractNumId="256">
    <w:nsid w:val="64D17D9D"/>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257">
    <w:nsid w:val="64D6251C"/>
    <w:multiLevelType w:val="singleLevel"/>
    <w:tmpl w:val="A9F6D928"/>
    <w:lvl w:ilvl="0">
      <w:start w:val="1"/>
      <w:numFmt w:val="decimal"/>
      <w:lvlText w:val="%1)"/>
      <w:legacy w:legacy="1" w:legacySpace="0" w:legacyIndent="322"/>
      <w:lvlJc w:val="left"/>
      <w:rPr>
        <w:rFonts w:ascii="Bookman Old Style" w:hAnsi="Bookman Old Style" w:hint="default"/>
      </w:rPr>
    </w:lvl>
  </w:abstractNum>
  <w:abstractNum w:abstractNumId="258">
    <w:nsid w:val="64D92D2C"/>
    <w:multiLevelType w:val="singleLevel"/>
    <w:tmpl w:val="633A1F5E"/>
    <w:lvl w:ilvl="0">
      <w:start w:val="1"/>
      <w:numFmt w:val="decimal"/>
      <w:lvlText w:val="%1)"/>
      <w:legacy w:legacy="1" w:legacySpace="0" w:legacyIndent="317"/>
      <w:lvlJc w:val="left"/>
      <w:rPr>
        <w:rFonts w:ascii="Bookman Old Style" w:hAnsi="Bookman Old Style" w:hint="default"/>
      </w:rPr>
    </w:lvl>
  </w:abstractNum>
  <w:abstractNum w:abstractNumId="259">
    <w:nsid w:val="65523BC6"/>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60">
    <w:nsid w:val="65926039"/>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61">
    <w:nsid w:val="66593308"/>
    <w:multiLevelType w:val="singleLevel"/>
    <w:tmpl w:val="8E70EAF8"/>
    <w:lvl w:ilvl="0">
      <w:start w:val="4"/>
      <w:numFmt w:val="decimal"/>
      <w:lvlText w:val="%1."/>
      <w:legacy w:legacy="1" w:legacySpace="0" w:legacyIndent="274"/>
      <w:lvlJc w:val="left"/>
      <w:rPr>
        <w:rFonts w:ascii="Century Schoolbook" w:hAnsi="Century Schoolbook" w:hint="default"/>
      </w:rPr>
    </w:lvl>
  </w:abstractNum>
  <w:abstractNum w:abstractNumId="262">
    <w:nsid w:val="66B16338"/>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63">
    <w:nsid w:val="66CC6DF7"/>
    <w:multiLevelType w:val="singleLevel"/>
    <w:tmpl w:val="4314E8BA"/>
    <w:lvl w:ilvl="0">
      <w:start w:val="1"/>
      <w:numFmt w:val="decimal"/>
      <w:lvlText w:val="%1."/>
      <w:legacy w:legacy="1" w:legacySpace="0" w:legacyIndent="355"/>
      <w:lvlJc w:val="left"/>
      <w:rPr>
        <w:rFonts w:ascii="Times New Roman" w:hAnsi="Times New Roman" w:cs="Times New Roman" w:hint="default"/>
      </w:rPr>
    </w:lvl>
  </w:abstractNum>
  <w:abstractNum w:abstractNumId="264">
    <w:nsid w:val="672E2785"/>
    <w:multiLevelType w:val="singleLevel"/>
    <w:tmpl w:val="8362AD32"/>
    <w:lvl w:ilvl="0">
      <w:start w:val="1"/>
      <w:numFmt w:val="decimal"/>
      <w:lvlText w:val="%1)"/>
      <w:legacy w:legacy="1" w:legacySpace="0" w:legacyIndent="230"/>
      <w:lvlJc w:val="left"/>
      <w:rPr>
        <w:rFonts w:ascii="Bookman Old Style" w:hAnsi="Bookman Old Style" w:hint="default"/>
      </w:rPr>
    </w:lvl>
  </w:abstractNum>
  <w:abstractNum w:abstractNumId="265">
    <w:nsid w:val="673D6F35"/>
    <w:multiLevelType w:val="singleLevel"/>
    <w:tmpl w:val="2B0CC62E"/>
    <w:lvl w:ilvl="0">
      <w:start w:val="1"/>
      <w:numFmt w:val="decimal"/>
      <w:lvlText w:val="%1)"/>
      <w:legacy w:legacy="1" w:legacySpace="0" w:legacyIndent="0"/>
      <w:lvlJc w:val="left"/>
      <w:rPr>
        <w:rFonts w:ascii="Bookman Old Style" w:hAnsi="Bookman Old Style" w:hint="default"/>
      </w:rPr>
    </w:lvl>
  </w:abstractNum>
  <w:abstractNum w:abstractNumId="266">
    <w:nsid w:val="675877A6"/>
    <w:multiLevelType w:val="singleLevel"/>
    <w:tmpl w:val="BFA0D080"/>
    <w:lvl w:ilvl="0">
      <w:start w:val="1"/>
      <w:numFmt w:val="decimal"/>
      <w:lvlText w:val="%1)"/>
      <w:legacy w:legacy="1" w:legacySpace="0" w:legacyIndent="336"/>
      <w:lvlJc w:val="left"/>
      <w:rPr>
        <w:rFonts w:ascii="Bookman Old Style" w:hAnsi="Bookman Old Style" w:hint="default"/>
      </w:rPr>
    </w:lvl>
  </w:abstractNum>
  <w:abstractNum w:abstractNumId="267">
    <w:nsid w:val="67B00DA1"/>
    <w:multiLevelType w:val="singleLevel"/>
    <w:tmpl w:val="03786E90"/>
    <w:lvl w:ilvl="0">
      <w:start w:val="1"/>
      <w:numFmt w:val="decimal"/>
      <w:lvlText w:val="%1."/>
      <w:legacy w:legacy="1" w:legacySpace="0" w:legacyIndent="197"/>
      <w:lvlJc w:val="left"/>
      <w:rPr>
        <w:rFonts w:ascii="Times New Roman" w:hAnsi="Times New Roman" w:cs="Times New Roman" w:hint="default"/>
      </w:rPr>
    </w:lvl>
  </w:abstractNum>
  <w:abstractNum w:abstractNumId="268">
    <w:nsid w:val="68D212E3"/>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69">
    <w:nsid w:val="68F957A8"/>
    <w:multiLevelType w:val="singleLevel"/>
    <w:tmpl w:val="40BAAB98"/>
    <w:lvl w:ilvl="0">
      <w:start w:val="1"/>
      <w:numFmt w:val="decimal"/>
      <w:lvlText w:val="%1."/>
      <w:legacy w:legacy="1" w:legacySpace="0" w:legacyIndent="307"/>
      <w:lvlJc w:val="left"/>
      <w:rPr>
        <w:rFonts w:ascii="Century Schoolbook" w:hAnsi="Century Schoolbook" w:hint="default"/>
      </w:rPr>
    </w:lvl>
  </w:abstractNum>
  <w:abstractNum w:abstractNumId="270">
    <w:nsid w:val="6A1B5981"/>
    <w:multiLevelType w:val="singleLevel"/>
    <w:tmpl w:val="7C485D0C"/>
    <w:lvl w:ilvl="0">
      <w:start w:val="3"/>
      <w:numFmt w:val="decimal"/>
      <w:lvlText w:val="%1)"/>
      <w:legacy w:legacy="1" w:legacySpace="0" w:legacyIndent="254"/>
      <w:lvlJc w:val="left"/>
      <w:rPr>
        <w:rFonts w:ascii="Bookman Old Style" w:hAnsi="Bookman Old Style" w:hint="default"/>
      </w:rPr>
    </w:lvl>
  </w:abstractNum>
  <w:abstractNum w:abstractNumId="271">
    <w:nsid w:val="6A3126D3"/>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72">
    <w:nsid w:val="6A56438C"/>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73">
    <w:nsid w:val="6AA627C1"/>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274">
    <w:nsid w:val="6AF22281"/>
    <w:multiLevelType w:val="singleLevel"/>
    <w:tmpl w:val="7C485D0C"/>
    <w:lvl w:ilvl="0">
      <w:start w:val="3"/>
      <w:numFmt w:val="decimal"/>
      <w:lvlText w:val="%1)"/>
      <w:legacy w:legacy="1" w:legacySpace="0" w:legacyIndent="254"/>
      <w:lvlJc w:val="left"/>
      <w:rPr>
        <w:rFonts w:ascii="Bookman Old Style" w:hAnsi="Bookman Old Style" w:hint="default"/>
      </w:rPr>
    </w:lvl>
  </w:abstractNum>
  <w:abstractNum w:abstractNumId="275">
    <w:nsid w:val="6B097C05"/>
    <w:multiLevelType w:val="singleLevel"/>
    <w:tmpl w:val="18AE507A"/>
    <w:lvl w:ilvl="0">
      <w:start w:val="2"/>
      <w:numFmt w:val="decimal"/>
      <w:lvlText w:val="%1)"/>
      <w:legacy w:legacy="1" w:legacySpace="0" w:legacyIndent="825"/>
      <w:lvlJc w:val="left"/>
      <w:rPr>
        <w:rFonts w:ascii="Century Schoolbook" w:hAnsi="Century Schoolbook" w:hint="default"/>
      </w:rPr>
    </w:lvl>
  </w:abstractNum>
  <w:abstractNum w:abstractNumId="276">
    <w:nsid w:val="6B5F7BB1"/>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77">
    <w:nsid w:val="6C8F69F2"/>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278">
    <w:nsid w:val="6CCB6D42"/>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279">
    <w:nsid w:val="6CE2655D"/>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80">
    <w:nsid w:val="6DDC4F2E"/>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81">
    <w:nsid w:val="6E190894"/>
    <w:multiLevelType w:val="singleLevel"/>
    <w:tmpl w:val="1D0CB888"/>
    <w:lvl w:ilvl="0">
      <w:start w:val="2"/>
      <w:numFmt w:val="decimal"/>
      <w:lvlText w:val="%1)"/>
      <w:legacy w:legacy="1" w:legacySpace="0" w:legacyIndent="249"/>
      <w:lvlJc w:val="left"/>
      <w:rPr>
        <w:rFonts w:ascii="Bookman Old Style" w:hAnsi="Bookman Old Style" w:hint="default"/>
      </w:rPr>
    </w:lvl>
  </w:abstractNum>
  <w:abstractNum w:abstractNumId="282">
    <w:nsid w:val="6E980603"/>
    <w:multiLevelType w:val="singleLevel"/>
    <w:tmpl w:val="7C9E616E"/>
    <w:lvl w:ilvl="0">
      <w:start w:val="2"/>
      <w:numFmt w:val="decimal"/>
      <w:lvlText w:val="%1)"/>
      <w:legacy w:legacy="1" w:legacySpace="0" w:legacyIndent="346"/>
      <w:lvlJc w:val="left"/>
      <w:rPr>
        <w:rFonts w:ascii="Bookman Old Style" w:hAnsi="Bookman Old Style" w:hint="default"/>
      </w:rPr>
    </w:lvl>
  </w:abstractNum>
  <w:abstractNum w:abstractNumId="283">
    <w:nsid w:val="6FD05832"/>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284">
    <w:nsid w:val="7034429B"/>
    <w:multiLevelType w:val="singleLevel"/>
    <w:tmpl w:val="84E4A01E"/>
    <w:lvl w:ilvl="0">
      <w:start w:val="2"/>
      <w:numFmt w:val="decimal"/>
      <w:lvlText w:val="%1)"/>
      <w:legacy w:legacy="1" w:legacySpace="0" w:legacyIndent="254"/>
      <w:lvlJc w:val="left"/>
      <w:rPr>
        <w:rFonts w:ascii="Bookman Old Style" w:hAnsi="Bookman Old Style" w:hint="default"/>
      </w:rPr>
    </w:lvl>
  </w:abstractNum>
  <w:abstractNum w:abstractNumId="285">
    <w:nsid w:val="706A6ED1"/>
    <w:multiLevelType w:val="singleLevel"/>
    <w:tmpl w:val="F2E03DDA"/>
    <w:lvl w:ilvl="0">
      <w:start w:val="3"/>
      <w:numFmt w:val="decimal"/>
      <w:lvlText w:val="%1)"/>
      <w:legacy w:legacy="1" w:legacySpace="0" w:legacyIndent="255"/>
      <w:lvlJc w:val="left"/>
      <w:rPr>
        <w:rFonts w:ascii="Bookman Old Style" w:hAnsi="Bookman Old Style" w:hint="default"/>
      </w:rPr>
    </w:lvl>
  </w:abstractNum>
  <w:abstractNum w:abstractNumId="286">
    <w:nsid w:val="71F74FF2"/>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287">
    <w:nsid w:val="72562CE9"/>
    <w:multiLevelType w:val="singleLevel"/>
    <w:tmpl w:val="EAE018D0"/>
    <w:lvl w:ilvl="0">
      <w:start w:val="1"/>
      <w:numFmt w:val="decimal"/>
      <w:lvlText w:val="%1."/>
      <w:legacy w:legacy="1" w:legacySpace="0" w:legacyIndent="302"/>
      <w:lvlJc w:val="left"/>
      <w:rPr>
        <w:rFonts w:ascii="Century Schoolbook" w:hAnsi="Century Schoolbook" w:hint="default"/>
      </w:rPr>
    </w:lvl>
  </w:abstractNum>
  <w:abstractNum w:abstractNumId="288">
    <w:nsid w:val="72784787"/>
    <w:multiLevelType w:val="singleLevel"/>
    <w:tmpl w:val="9166A2B6"/>
    <w:lvl w:ilvl="0">
      <w:start w:val="1"/>
      <w:numFmt w:val="decimal"/>
      <w:lvlText w:val="%1."/>
      <w:legacy w:legacy="1" w:legacySpace="0" w:legacyIndent="327"/>
      <w:lvlJc w:val="left"/>
      <w:rPr>
        <w:rFonts w:ascii="Times New Roman" w:hAnsi="Times New Roman" w:cs="Times New Roman" w:hint="default"/>
      </w:rPr>
    </w:lvl>
  </w:abstractNum>
  <w:abstractNum w:abstractNumId="289">
    <w:nsid w:val="729C28B5"/>
    <w:multiLevelType w:val="singleLevel"/>
    <w:tmpl w:val="B0CE6C30"/>
    <w:lvl w:ilvl="0">
      <w:start w:val="2"/>
      <w:numFmt w:val="decimal"/>
      <w:lvlText w:val="%1)"/>
      <w:legacy w:legacy="1" w:legacySpace="0" w:legacyIndent="264"/>
      <w:lvlJc w:val="left"/>
      <w:rPr>
        <w:rFonts w:ascii="Bookman Old Style" w:hAnsi="Bookman Old Style" w:hint="default"/>
      </w:rPr>
    </w:lvl>
  </w:abstractNum>
  <w:abstractNum w:abstractNumId="290">
    <w:nsid w:val="72B72BE1"/>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291">
    <w:nsid w:val="73D22043"/>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92">
    <w:nsid w:val="741F1044"/>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293">
    <w:nsid w:val="743F60C7"/>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94">
    <w:nsid w:val="74953BF7"/>
    <w:multiLevelType w:val="singleLevel"/>
    <w:tmpl w:val="BFA0D080"/>
    <w:lvl w:ilvl="0">
      <w:start w:val="1"/>
      <w:numFmt w:val="decimal"/>
      <w:lvlText w:val="%1)"/>
      <w:legacy w:legacy="1" w:legacySpace="0" w:legacyIndent="336"/>
      <w:lvlJc w:val="left"/>
      <w:rPr>
        <w:rFonts w:ascii="Bookman Old Style" w:hAnsi="Bookman Old Style" w:hint="default"/>
      </w:rPr>
    </w:lvl>
  </w:abstractNum>
  <w:abstractNum w:abstractNumId="295">
    <w:nsid w:val="750A5BBB"/>
    <w:multiLevelType w:val="singleLevel"/>
    <w:tmpl w:val="500C5698"/>
    <w:lvl w:ilvl="0">
      <w:start w:val="1"/>
      <w:numFmt w:val="decimal"/>
      <w:lvlText w:val="%1)"/>
      <w:legacy w:legacy="1" w:legacySpace="0" w:legacyIndent="249"/>
      <w:lvlJc w:val="left"/>
      <w:rPr>
        <w:rFonts w:ascii="Bookman Old Style" w:hAnsi="Bookman Old Style" w:hint="default"/>
      </w:rPr>
    </w:lvl>
  </w:abstractNum>
  <w:abstractNum w:abstractNumId="296">
    <w:nsid w:val="759E052A"/>
    <w:multiLevelType w:val="singleLevel"/>
    <w:tmpl w:val="AB960562"/>
    <w:lvl w:ilvl="0">
      <w:start w:val="3"/>
      <w:numFmt w:val="decimal"/>
      <w:lvlText w:val="%1)"/>
      <w:legacy w:legacy="1" w:legacySpace="0" w:legacyIndent="0"/>
      <w:lvlJc w:val="left"/>
      <w:rPr>
        <w:rFonts w:ascii="Bookman Old Style" w:hAnsi="Bookman Old Style" w:hint="default"/>
      </w:rPr>
    </w:lvl>
  </w:abstractNum>
  <w:abstractNum w:abstractNumId="297">
    <w:nsid w:val="762E042E"/>
    <w:multiLevelType w:val="singleLevel"/>
    <w:tmpl w:val="F6EC6CCA"/>
    <w:lvl w:ilvl="0">
      <w:start w:val="10"/>
      <w:numFmt w:val="decimal"/>
      <w:lvlText w:val="%1."/>
      <w:legacy w:legacy="1" w:legacySpace="0" w:legacyIndent="322"/>
      <w:lvlJc w:val="left"/>
      <w:rPr>
        <w:rFonts w:ascii="Century Schoolbook" w:hAnsi="Century Schoolbook" w:hint="default"/>
      </w:rPr>
    </w:lvl>
  </w:abstractNum>
  <w:abstractNum w:abstractNumId="298">
    <w:nsid w:val="765A1A14"/>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99">
    <w:nsid w:val="76654044"/>
    <w:multiLevelType w:val="singleLevel"/>
    <w:tmpl w:val="59BAC5AA"/>
    <w:lvl w:ilvl="0">
      <w:start w:val="2"/>
      <w:numFmt w:val="decimal"/>
      <w:lvlText w:val="%1)"/>
      <w:legacy w:legacy="1" w:legacySpace="0" w:legacyIndent="255"/>
      <w:lvlJc w:val="left"/>
      <w:rPr>
        <w:rFonts w:ascii="Bookman Old Style" w:hAnsi="Bookman Old Style" w:hint="default"/>
      </w:rPr>
    </w:lvl>
  </w:abstractNum>
  <w:abstractNum w:abstractNumId="300">
    <w:nsid w:val="78330F08"/>
    <w:multiLevelType w:val="singleLevel"/>
    <w:tmpl w:val="D5107A9A"/>
    <w:lvl w:ilvl="0">
      <w:start w:val="3"/>
      <w:numFmt w:val="decimal"/>
      <w:lvlText w:val="%1)"/>
      <w:legacy w:legacy="1" w:legacySpace="0" w:legacyIndent="274"/>
      <w:lvlJc w:val="left"/>
      <w:rPr>
        <w:rFonts w:ascii="Bookman Old Style" w:hAnsi="Bookman Old Style" w:hint="default"/>
      </w:rPr>
    </w:lvl>
  </w:abstractNum>
  <w:abstractNum w:abstractNumId="301">
    <w:nsid w:val="7837313B"/>
    <w:multiLevelType w:val="singleLevel"/>
    <w:tmpl w:val="84E4A01E"/>
    <w:lvl w:ilvl="0">
      <w:start w:val="2"/>
      <w:numFmt w:val="decimal"/>
      <w:lvlText w:val="%1)"/>
      <w:legacy w:legacy="1" w:legacySpace="0" w:legacyIndent="254"/>
      <w:lvlJc w:val="left"/>
      <w:rPr>
        <w:rFonts w:ascii="Bookman Old Style" w:hAnsi="Bookman Old Style" w:hint="default"/>
      </w:rPr>
    </w:lvl>
  </w:abstractNum>
  <w:abstractNum w:abstractNumId="302">
    <w:nsid w:val="78F945B8"/>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303">
    <w:nsid w:val="78FC3B4C"/>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304">
    <w:nsid w:val="79807FFD"/>
    <w:multiLevelType w:val="singleLevel"/>
    <w:tmpl w:val="8362AD32"/>
    <w:lvl w:ilvl="0">
      <w:start w:val="1"/>
      <w:numFmt w:val="decimal"/>
      <w:lvlText w:val="%1)"/>
      <w:legacy w:legacy="1" w:legacySpace="0" w:legacyIndent="230"/>
      <w:lvlJc w:val="left"/>
      <w:rPr>
        <w:rFonts w:ascii="Bookman Old Style" w:hAnsi="Bookman Old Style" w:hint="default"/>
      </w:rPr>
    </w:lvl>
  </w:abstractNum>
  <w:abstractNum w:abstractNumId="305">
    <w:nsid w:val="7B13565A"/>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306">
    <w:nsid w:val="7B594F20"/>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307">
    <w:nsid w:val="7C1762F4"/>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308">
    <w:nsid w:val="7CA46B33"/>
    <w:multiLevelType w:val="singleLevel"/>
    <w:tmpl w:val="7C485D0C"/>
    <w:lvl w:ilvl="0">
      <w:start w:val="3"/>
      <w:numFmt w:val="decimal"/>
      <w:lvlText w:val="%1)"/>
      <w:legacy w:legacy="1" w:legacySpace="0" w:legacyIndent="254"/>
      <w:lvlJc w:val="left"/>
      <w:rPr>
        <w:rFonts w:ascii="Bookman Old Style" w:hAnsi="Bookman Old Style" w:hint="default"/>
      </w:rPr>
    </w:lvl>
  </w:abstractNum>
  <w:abstractNum w:abstractNumId="309">
    <w:nsid w:val="7CBF72A8"/>
    <w:multiLevelType w:val="hybridMultilevel"/>
    <w:tmpl w:val="7E6EA2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0">
    <w:nsid w:val="7CC905F1"/>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311">
    <w:nsid w:val="7E4900EC"/>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312">
    <w:nsid w:val="7E5C557F"/>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313">
    <w:nsid w:val="7EA60C4B"/>
    <w:multiLevelType w:val="singleLevel"/>
    <w:tmpl w:val="87B825D4"/>
    <w:lvl w:ilvl="0">
      <w:start w:val="1"/>
      <w:numFmt w:val="decimal"/>
      <w:lvlText w:val="%1."/>
      <w:legacy w:legacy="1" w:legacySpace="0" w:legacyIndent="274"/>
      <w:lvlJc w:val="left"/>
      <w:rPr>
        <w:rFonts w:ascii="Century Schoolbook" w:hAnsi="Century Schoolbook" w:hint="default"/>
      </w:rPr>
    </w:lvl>
  </w:abstractNum>
  <w:abstractNum w:abstractNumId="314">
    <w:nsid w:val="7F35763B"/>
    <w:multiLevelType w:val="singleLevel"/>
    <w:tmpl w:val="EDB85438"/>
    <w:lvl w:ilvl="0">
      <w:start w:val="3"/>
      <w:numFmt w:val="decimal"/>
      <w:lvlText w:val="%1)"/>
      <w:legacy w:legacy="1" w:legacySpace="0" w:legacyIndent="278"/>
      <w:lvlJc w:val="left"/>
      <w:rPr>
        <w:rFonts w:ascii="Bookman Old Style" w:hAnsi="Bookman Old Style" w:hint="default"/>
      </w:rPr>
    </w:lvl>
  </w:abstractNum>
  <w:num w:numId="1">
    <w:abstractNumId w:val="202"/>
  </w:num>
  <w:num w:numId="2">
    <w:abstractNumId w:val="83"/>
  </w:num>
  <w:num w:numId="3">
    <w:abstractNumId w:val="114"/>
  </w:num>
  <w:num w:numId="4">
    <w:abstractNumId w:val="229"/>
  </w:num>
  <w:num w:numId="5">
    <w:abstractNumId w:val="14"/>
  </w:num>
  <w:num w:numId="6">
    <w:abstractNumId w:val="131"/>
  </w:num>
  <w:num w:numId="7">
    <w:abstractNumId w:val="0"/>
    <w:lvlOverride w:ilvl="0">
      <w:lvl w:ilvl="0">
        <w:start w:val="65535"/>
        <w:numFmt w:val="bullet"/>
        <w:lvlText w:val="■"/>
        <w:legacy w:legacy="1" w:legacySpace="0" w:legacyIndent="274"/>
        <w:lvlJc w:val="left"/>
        <w:rPr>
          <w:rFonts w:ascii="Bookman Old Style" w:hAnsi="Bookman Old Style" w:hint="default"/>
        </w:rPr>
      </w:lvl>
    </w:lvlOverride>
  </w:num>
  <w:num w:numId="8">
    <w:abstractNumId w:val="221"/>
  </w:num>
  <w:num w:numId="9">
    <w:abstractNumId w:val="272"/>
  </w:num>
  <w:num w:numId="10">
    <w:abstractNumId w:val="36"/>
  </w:num>
  <w:num w:numId="11">
    <w:abstractNumId w:val="264"/>
  </w:num>
  <w:num w:numId="12">
    <w:abstractNumId w:val="8"/>
  </w:num>
  <w:num w:numId="13">
    <w:abstractNumId w:val="210"/>
  </w:num>
  <w:num w:numId="14">
    <w:abstractNumId w:val="226"/>
  </w:num>
  <w:num w:numId="15">
    <w:abstractNumId w:val="186"/>
  </w:num>
  <w:num w:numId="16">
    <w:abstractNumId w:val="90"/>
  </w:num>
  <w:num w:numId="17">
    <w:abstractNumId w:val="257"/>
  </w:num>
  <w:num w:numId="18">
    <w:abstractNumId w:val="187"/>
  </w:num>
  <w:num w:numId="19">
    <w:abstractNumId w:val="164"/>
  </w:num>
  <w:num w:numId="20">
    <w:abstractNumId w:val="150"/>
  </w:num>
  <w:num w:numId="21">
    <w:abstractNumId w:val="182"/>
  </w:num>
  <w:num w:numId="22">
    <w:abstractNumId w:val="261"/>
  </w:num>
  <w:num w:numId="23">
    <w:abstractNumId w:val="179"/>
  </w:num>
  <w:num w:numId="24">
    <w:abstractNumId w:val="38"/>
  </w:num>
  <w:num w:numId="25">
    <w:abstractNumId w:val="167"/>
  </w:num>
  <w:num w:numId="26">
    <w:abstractNumId w:val="0"/>
    <w:lvlOverride w:ilvl="0">
      <w:lvl w:ilvl="0">
        <w:start w:val="65535"/>
        <w:numFmt w:val="bullet"/>
        <w:lvlText w:val="■"/>
        <w:legacy w:legacy="1" w:legacySpace="0" w:legacyIndent="293"/>
        <w:lvlJc w:val="left"/>
        <w:rPr>
          <w:rFonts w:ascii="Bookman Old Style" w:hAnsi="Bookman Old Style" w:hint="default"/>
        </w:rPr>
      </w:lvl>
    </w:lvlOverride>
  </w:num>
  <w:num w:numId="27">
    <w:abstractNumId w:val="255"/>
  </w:num>
  <w:num w:numId="28">
    <w:abstractNumId w:val="168"/>
  </w:num>
  <w:num w:numId="29">
    <w:abstractNumId w:val="181"/>
  </w:num>
  <w:num w:numId="30">
    <w:abstractNumId w:val="61"/>
  </w:num>
  <w:num w:numId="31">
    <w:abstractNumId w:val="311"/>
  </w:num>
  <w:num w:numId="32">
    <w:abstractNumId w:val="120"/>
  </w:num>
  <w:num w:numId="33">
    <w:abstractNumId w:val="85"/>
  </w:num>
  <w:num w:numId="34">
    <w:abstractNumId w:val="67"/>
  </w:num>
  <w:num w:numId="35">
    <w:abstractNumId w:val="197"/>
  </w:num>
  <w:num w:numId="36">
    <w:abstractNumId w:val="199"/>
  </w:num>
  <w:num w:numId="37">
    <w:abstractNumId w:val="134"/>
  </w:num>
  <w:num w:numId="38">
    <w:abstractNumId w:val="240"/>
  </w:num>
  <w:num w:numId="39">
    <w:abstractNumId w:val="312"/>
  </w:num>
  <w:num w:numId="40">
    <w:abstractNumId w:val="22"/>
  </w:num>
  <w:num w:numId="41">
    <w:abstractNumId w:val="223"/>
  </w:num>
  <w:num w:numId="42">
    <w:abstractNumId w:val="177"/>
  </w:num>
  <w:num w:numId="43">
    <w:abstractNumId w:val="288"/>
  </w:num>
  <w:num w:numId="44">
    <w:abstractNumId w:val="267"/>
  </w:num>
  <w:num w:numId="45">
    <w:abstractNumId w:val="58"/>
  </w:num>
  <w:num w:numId="46">
    <w:abstractNumId w:val="0"/>
    <w:lvlOverride w:ilvl="0">
      <w:lvl w:ilvl="0">
        <w:start w:val="65535"/>
        <w:numFmt w:val="bullet"/>
        <w:lvlText w:val="■"/>
        <w:legacy w:legacy="1" w:legacySpace="0" w:legacyIndent="269"/>
        <w:lvlJc w:val="left"/>
        <w:rPr>
          <w:rFonts w:ascii="Bookman Old Style" w:hAnsi="Bookman Old Style" w:hint="default"/>
        </w:rPr>
      </w:lvl>
    </w:lvlOverride>
  </w:num>
  <w:num w:numId="47">
    <w:abstractNumId w:val="220"/>
  </w:num>
  <w:num w:numId="48">
    <w:abstractNumId w:val="109"/>
  </w:num>
  <w:num w:numId="49">
    <w:abstractNumId w:val="11"/>
  </w:num>
  <w:num w:numId="50">
    <w:abstractNumId w:val="173"/>
  </w:num>
  <w:num w:numId="51">
    <w:abstractNumId w:val="296"/>
  </w:num>
  <w:num w:numId="52">
    <w:abstractNumId w:val="6"/>
  </w:num>
  <w:num w:numId="53">
    <w:abstractNumId w:val="165"/>
  </w:num>
  <w:num w:numId="54">
    <w:abstractNumId w:val="158"/>
  </w:num>
  <w:num w:numId="55">
    <w:abstractNumId w:val="190"/>
  </w:num>
  <w:num w:numId="56">
    <w:abstractNumId w:val="256"/>
  </w:num>
  <w:num w:numId="57">
    <w:abstractNumId w:val="99"/>
  </w:num>
  <w:num w:numId="58">
    <w:abstractNumId w:val="77"/>
  </w:num>
  <w:num w:numId="59">
    <w:abstractNumId w:val="96"/>
  </w:num>
  <w:num w:numId="60">
    <w:abstractNumId w:val="65"/>
  </w:num>
  <w:num w:numId="61">
    <w:abstractNumId w:val="209"/>
  </w:num>
  <w:num w:numId="62">
    <w:abstractNumId w:val="108"/>
  </w:num>
  <w:num w:numId="63">
    <w:abstractNumId w:val="33"/>
  </w:num>
  <w:num w:numId="64">
    <w:abstractNumId w:val="246"/>
  </w:num>
  <w:num w:numId="65">
    <w:abstractNumId w:val="112"/>
  </w:num>
  <w:num w:numId="66">
    <w:abstractNumId w:val="225"/>
  </w:num>
  <w:num w:numId="67">
    <w:abstractNumId w:val="27"/>
  </w:num>
  <w:num w:numId="68">
    <w:abstractNumId w:val="101"/>
  </w:num>
  <w:num w:numId="69">
    <w:abstractNumId w:val="78"/>
  </w:num>
  <w:num w:numId="70">
    <w:abstractNumId w:val="249"/>
  </w:num>
  <w:num w:numId="71">
    <w:abstractNumId w:val="303"/>
  </w:num>
  <w:num w:numId="72">
    <w:abstractNumId w:val="151"/>
  </w:num>
  <w:num w:numId="73">
    <w:abstractNumId w:val="95"/>
  </w:num>
  <w:num w:numId="74">
    <w:abstractNumId w:val="116"/>
  </w:num>
  <w:num w:numId="75">
    <w:abstractNumId w:val="129"/>
  </w:num>
  <w:num w:numId="76">
    <w:abstractNumId w:val="206"/>
  </w:num>
  <w:num w:numId="77">
    <w:abstractNumId w:val="143"/>
  </w:num>
  <w:num w:numId="78">
    <w:abstractNumId w:val="56"/>
  </w:num>
  <w:num w:numId="79">
    <w:abstractNumId w:val="159"/>
  </w:num>
  <w:num w:numId="80">
    <w:abstractNumId w:val="159"/>
    <w:lvlOverride w:ilvl="0">
      <w:lvl w:ilvl="0">
        <w:start w:val="1"/>
        <w:numFmt w:val="decimal"/>
        <w:lvlText w:val="%1."/>
        <w:legacy w:legacy="1" w:legacySpace="0" w:legacyIndent="355"/>
        <w:lvlJc w:val="left"/>
        <w:rPr>
          <w:rFonts w:ascii="Times New Roman" w:hAnsi="Times New Roman" w:cs="Times New Roman" w:hint="default"/>
        </w:rPr>
      </w:lvl>
    </w:lvlOverride>
  </w:num>
  <w:num w:numId="81">
    <w:abstractNumId w:val="104"/>
  </w:num>
  <w:num w:numId="82">
    <w:abstractNumId w:val="121"/>
  </w:num>
  <w:num w:numId="83">
    <w:abstractNumId w:val="24"/>
  </w:num>
  <w:num w:numId="84">
    <w:abstractNumId w:val="198"/>
  </w:num>
  <w:num w:numId="85">
    <w:abstractNumId w:val="139"/>
  </w:num>
  <w:num w:numId="86">
    <w:abstractNumId w:val="290"/>
  </w:num>
  <w:num w:numId="87">
    <w:abstractNumId w:val="273"/>
  </w:num>
  <w:num w:numId="88">
    <w:abstractNumId w:val="217"/>
  </w:num>
  <w:num w:numId="89">
    <w:abstractNumId w:val="41"/>
  </w:num>
  <w:num w:numId="90">
    <w:abstractNumId w:val="57"/>
  </w:num>
  <w:num w:numId="91">
    <w:abstractNumId w:val="212"/>
  </w:num>
  <w:num w:numId="92">
    <w:abstractNumId w:val="212"/>
    <w:lvlOverride w:ilvl="0">
      <w:lvl w:ilvl="0">
        <w:start w:val="1"/>
        <w:numFmt w:val="decimal"/>
        <w:lvlText w:val="%1."/>
        <w:legacy w:legacy="1" w:legacySpace="0" w:legacyIndent="274"/>
        <w:lvlJc w:val="left"/>
        <w:rPr>
          <w:rFonts w:ascii="Century Schoolbook" w:hAnsi="Century Schoolbook" w:hint="default"/>
        </w:rPr>
      </w:lvl>
    </w:lvlOverride>
  </w:num>
  <w:num w:numId="93">
    <w:abstractNumId w:val="216"/>
  </w:num>
  <w:num w:numId="94">
    <w:abstractNumId w:val="119"/>
  </w:num>
  <w:num w:numId="95">
    <w:abstractNumId w:val="133"/>
  </w:num>
  <w:num w:numId="96">
    <w:abstractNumId w:val="175"/>
  </w:num>
  <w:num w:numId="97">
    <w:abstractNumId w:val="269"/>
  </w:num>
  <w:num w:numId="98">
    <w:abstractNumId w:val="136"/>
  </w:num>
  <w:num w:numId="99">
    <w:abstractNumId w:val="278"/>
  </w:num>
  <w:num w:numId="100">
    <w:abstractNumId w:val="163"/>
  </w:num>
  <w:num w:numId="101">
    <w:abstractNumId w:val="232"/>
  </w:num>
  <w:num w:numId="102">
    <w:abstractNumId w:val="265"/>
  </w:num>
  <w:num w:numId="103">
    <w:abstractNumId w:val="29"/>
  </w:num>
  <w:num w:numId="104">
    <w:abstractNumId w:val="105"/>
  </w:num>
  <w:num w:numId="105">
    <w:abstractNumId w:val="105"/>
    <w:lvlOverride w:ilvl="0">
      <w:lvl w:ilvl="0">
        <w:start w:val="1"/>
        <w:numFmt w:val="decimal"/>
        <w:lvlText w:val="%1)"/>
        <w:legacy w:legacy="1" w:legacySpace="0" w:legacyIndent="254"/>
        <w:lvlJc w:val="left"/>
        <w:rPr>
          <w:rFonts w:ascii="Bookman Old Style" w:hAnsi="Bookman Old Style" w:hint="default"/>
        </w:rPr>
      </w:lvl>
    </w:lvlOverride>
  </w:num>
  <w:num w:numId="106">
    <w:abstractNumId w:val="35"/>
  </w:num>
  <w:num w:numId="107">
    <w:abstractNumId w:val="184"/>
  </w:num>
  <w:num w:numId="108">
    <w:abstractNumId w:val="282"/>
  </w:num>
  <w:num w:numId="109">
    <w:abstractNumId w:val="282"/>
    <w:lvlOverride w:ilvl="0">
      <w:lvl w:ilvl="0">
        <w:start w:val="2"/>
        <w:numFmt w:val="decimal"/>
        <w:lvlText w:val="%1)"/>
        <w:legacy w:legacy="1" w:legacySpace="0" w:legacyIndent="345"/>
        <w:lvlJc w:val="left"/>
        <w:rPr>
          <w:rFonts w:ascii="Bookman Old Style" w:hAnsi="Bookman Old Style" w:hint="default"/>
        </w:rPr>
      </w:lvl>
    </w:lvlOverride>
  </w:num>
  <w:num w:numId="110">
    <w:abstractNumId w:val="47"/>
  </w:num>
  <w:num w:numId="111">
    <w:abstractNumId w:val="253"/>
  </w:num>
  <w:num w:numId="112">
    <w:abstractNumId w:val="254"/>
  </w:num>
  <w:num w:numId="113">
    <w:abstractNumId w:val="37"/>
  </w:num>
  <w:num w:numId="114">
    <w:abstractNumId w:val="43"/>
  </w:num>
  <w:num w:numId="115">
    <w:abstractNumId w:val="169"/>
  </w:num>
  <w:num w:numId="116">
    <w:abstractNumId w:val="80"/>
  </w:num>
  <w:num w:numId="117">
    <w:abstractNumId w:val="18"/>
  </w:num>
  <w:num w:numId="118">
    <w:abstractNumId w:val="30"/>
  </w:num>
  <w:num w:numId="119">
    <w:abstractNumId w:val="19"/>
  </w:num>
  <w:num w:numId="120">
    <w:abstractNumId w:val="289"/>
  </w:num>
  <w:num w:numId="121">
    <w:abstractNumId w:val="307"/>
  </w:num>
  <w:num w:numId="122">
    <w:abstractNumId w:val="69"/>
  </w:num>
  <w:num w:numId="123">
    <w:abstractNumId w:val="213"/>
  </w:num>
  <w:num w:numId="124">
    <w:abstractNumId w:val="117"/>
  </w:num>
  <w:num w:numId="125">
    <w:abstractNumId w:val="93"/>
  </w:num>
  <w:num w:numId="126">
    <w:abstractNumId w:val="275"/>
  </w:num>
  <w:num w:numId="127">
    <w:abstractNumId w:val="111"/>
  </w:num>
  <w:num w:numId="128">
    <w:abstractNumId w:val="287"/>
  </w:num>
  <w:num w:numId="129">
    <w:abstractNumId w:val="75"/>
  </w:num>
  <w:num w:numId="130">
    <w:abstractNumId w:val="122"/>
  </w:num>
  <w:num w:numId="131">
    <w:abstractNumId w:val="122"/>
    <w:lvlOverride w:ilvl="0">
      <w:lvl w:ilvl="0">
        <w:start w:val="1"/>
        <w:numFmt w:val="decimal"/>
        <w:lvlText w:val="%1."/>
        <w:legacy w:legacy="1" w:legacySpace="0" w:legacyIndent="278"/>
        <w:lvlJc w:val="left"/>
        <w:rPr>
          <w:rFonts w:ascii="Century Schoolbook" w:hAnsi="Century Schoolbook" w:hint="default"/>
        </w:rPr>
      </w:lvl>
    </w:lvlOverride>
  </w:num>
  <w:num w:numId="132">
    <w:abstractNumId w:val="72"/>
  </w:num>
  <w:num w:numId="133">
    <w:abstractNumId w:val="174"/>
  </w:num>
  <w:num w:numId="134">
    <w:abstractNumId w:val="102"/>
  </w:num>
  <w:num w:numId="135">
    <w:abstractNumId w:val="297"/>
  </w:num>
  <w:num w:numId="136">
    <w:abstractNumId w:val="313"/>
  </w:num>
  <w:num w:numId="137">
    <w:abstractNumId w:val="263"/>
  </w:num>
  <w:num w:numId="138">
    <w:abstractNumId w:val="118"/>
  </w:num>
  <w:num w:numId="139">
    <w:abstractNumId w:val="118"/>
    <w:lvlOverride w:ilvl="0">
      <w:lvl w:ilvl="0">
        <w:start w:val="1"/>
        <w:numFmt w:val="decimal"/>
        <w:lvlText w:val="%1."/>
        <w:legacy w:legacy="1" w:legacySpace="0" w:legacyIndent="360"/>
        <w:lvlJc w:val="left"/>
        <w:rPr>
          <w:rFonts w:ascii="Times New Roman" w:hAnsi="Times New Roman" w:cs="Times New Roman" w:hint="default"/>
        </w:rPr>
      </w:lvl>
    </w:lvlOverride>
  </w:num>
  <w:num w:numId="140">
    <w:abstractNumId w:val="188"/>
  </w:num>
  <w:num w:numId="141">
    <w:abstractNumId w:val="242"/>
  </w:num>
  <w:num w:numId="142">
    <w:abstractNumId w:val="146"/>
  </w:num>
  <w:num w:numId="143">
    <w:abstractNumId w:val="63"/>
  </w:num>
  <w:num w:numId="144">
    <w:abstractNumId w:val="135"/>
  </w:num>
  <w:num w:numId="145">
    <w:abstractNumId w:val="123"/>
  </w:num>
  <w:num w:numId="146">
    <w:abstractNumId w:val="189"/>
  </w:num>
  <w:num w:numId="147">
    <w:abstractNumId w:val="241"/>
  </w:num>
  <w:num w:numId="148">
    <w:abstractNumId w:val="233"/>
  </w:num>
  <w:num w:numId="149">
    <w:abstractNumId w:val="233"/>
    <w:lvlOverride w:ilvl="0">
      <w:lvl w:ilvl="0">
        <w:start w:val="1"/>
        <w:numFmt w:val="decimal"/>
        <w:lvlText w:val="%1)"/>
        <w:legacy w:legacy="1" w:legacySpace="0" w:legacyIndent="278"/>
        <w:lvlJc w:val="left"/>
        <w:rPr>
          <w:rFonts w:ascii="Bookman Old Style" w:hAnsi="Bookman Old Style" w:hint="default"/>
        </w:rPr>
      </w:lvl>
    </w:lvlOverride>
  </w:num>
  <w:num w:numId="150">
    <w:abstractNumId w:val="247"/>
  </w:num>
  <w:num w:numId="151">
    <w:abstractNumId w:val="171"/>
  </w:num>
  <w:num w:numId="152">
    <w:abstractNumId w:val="308"/>
  </w:num>
  <w:num w:numId="153">
    <w:abstractNumId w:val="298"/>
  </w:num>
  <w:num w:numId="154">
    <w:abstractNumId w:val="98"/>
  </w:num>
  <w:num w:numId="155">
    <w:abstractNumId w:val="82"/>
  </w:num>
  <w:num w:numId="156">
    <w:abstractNumId w:val="239"/>
  </w:num>
  <w:num w:numId="157">
    <w:abstractNumId w:val="204"/>
  </w:num>
  <w:num w:numId="158">
    <w:abstractNumId w:val="46"/>
  </w:num>
  <w:num w:numId="159">
    <w:abstractNumId w:val="54"/>
  </w:num>
  <w:num w:numId="160">
    <w:abstractNumId w:val="251"/>
  </w:num>
  <w:num w:numId="161">
    <w:abstractNumId w:val="191"/>
  </w:num>
  <w:num w:numId="162">
    <w:abstractNumId w:val="97"/>
  </w:num>
  <w:num w:numId="163">
    <w:abstractNumId w:val="172"/>
  </w:num>
  <w:num w:numId="164">
    <w:abstractNumId w:val="160"/>
  </w:num>
  <w:num w:numId="165">
    <w:abstractNumId w:val="66"/>
  </w:num>
  <w:num w:numId="166">
    <w:abstractNumId w:val="40"/>
  </w:num>
  <w:num w:numId="167">
    <w:abstractNumId w:val="126"/>
  </w:num>
  <w:num w:numId="168">
    <w:abstractNumId w:val="126"/>
    <w:lvlOverride w:ilvl="0">
      <w:lvl w:ilvl="0">
        <w:start w:val="1"/>
        <w:numFmt w:val="decimal"/>
        <w:lvlText w:val="%1)"/>
        <w:legacy w:legacy="1" w:legacySpace="0" w:legacyIndent="255"/>
        <w:lvlJc w:val="left"/>
        <w:rPr>
          <w:rFonts w:ascii="Bookman Old Style" w:hAnsi="Bookman Old Style" w:hint="default"/>
        </w:rPr>
      </w:lvl>
    </w:lvlOverride>
  </w:num>
  <w:num w:numId="169">
    <w:abstractNumId w:val="299"/>
  </w:num>
  <w:num w:numId="170">
    <w:abstractNumId w:val="89"/>
  </w:num>
  <w:num w:numId="171">
    <w:abstractNumId w:val="274"/>
  </w:num>
  <w:num w:numId="172">
    <w:abstractNumId w:val="293"/>
  </w:num>
  <w:num w:numId="173">
    <w:abstractNumId w:val="293"/>
    <w:lvlOverride w:ilvl="0">
      <w:lvl w:ilvl="0">
        <w:start w:val="1"/>
        <w:numFmt w:val="decimal"/>
        <w:lvlText w:val="%1)"/>
        <w:legacy w:legacy="1" w:legacySpace="0" w:legacyIndent="254"/>
        <w:lvlJc w:val="left"/>
        <w:rPr>
          <w:rFonts w:ascii="Bookman Old Style" w:hAnsi="Bookman Old Style" w:hint="default"/>
        </w:rPr>
      </w:lvl>
    </w:lvlOverride>
  </w:num>
  <w:num w:numId="174">
    <w:abstractNumId w:val="91"/>
  </w:num>
  <w:num w:numId="175">
    <w:abstractNumId w:val="244"/>
  </w:num>
  <w:num w:numId="176">
    <w:abstractNumId w:val="244"/>
    <w:lvlOverride w:ilvl="0">
      <w:lvl w:ilvl="0">
        <w:start w:val="3"/>
        <w:numFmt w:val="decimal"/>
        <w:lvlText w:val="%1)"/>
        <w:legacy w:legacy="1" w:legacySpace="0" w:legacyIndent="307"/>
        <w:lvlJc w:val="left"/>
        <w:rPr>
          <w:rFonts w:ascii="Bookman Old Style" w:hAnsi="Bookman Old Style" w:hint="default"/>
        </w:rPr>
      </w:lvl>
    </w:lvlOverride>
  </w:num>
  <w:num w:numId="177">
    <w:abstractNumId w:val="211"/>
  </w:num>
  <w:num w:numId="178">
    <w:abstractNumId w:val="50"/>
  </w:num>
  <w:num w:numId="179">
    <w:abstractNumId w:val="141"/>
  </w:num>
  <w:num w:numId="180">
    <w:abstractNumId w:val="148"/>
  </w:num>
  <w:num w:numId="181">
    <w:abstractNumId w:val="86"/>
  </w:num>
  <w:num w:numId="182">
    <w:abstractNumId w:val="200"/>
  </w:num>
  <w:num w:numId="183">
    <w:abstractNumId w:val="84"/>
  </w:num>
  <w:num w:numId="184">
    <w:abstractNumId w:val="305"/>
  </w:num>
  <w:num w:numId="185">
    <w:abstractNumId w:val="31"/>
  </w:num>
  <w:num w:numId="186">
    <w:abstractNumId w:val="5"/>
  </w:num>
  <w:num w:numId="187">
    <w:abstractNumId w:val="34"/>
  </w:num>
  <w:num w:numId="188">
    <w:abstractNumId w:val="10"/>
  </w:num>
  <w:num w:numId="189">
    <w:abstractNumId w:val="155"/>
  </w:num>
  <w:num w:numId="190">
    <w:abstractNumId w:val="283"/>
  </w:num>
  <w:num w:numId="191">
    <w:abstractNumId w:val="73"/>
  </w:num>
  <w:num w:numId="192">
    <w:abstractNumId w:val="156"/>
  </w:num>
  <w:num w:numId="193">
    <w:abstractNumId w:val="271"/>
  </w:num>
  <w:num w:numId="194">
    <w:abstractNumId w:val="9"/>
  </w:num>
  <w:num w:numId="195">
    <w:abstractNumId w:val="310"/>
  </w:num>
  <w:num w:numId="196">
    <w:abstractNumId w:val="140"/>
  </w:num>
  <w:num w:numId="197">
    <w:abstractNumId w:val="48"/>
  </w:num>
  <w:num w:numId="198">
    <w:abstractNumId w:val="294"/>
  </w:num>
  <w:num w:numId="199">
    <w:abstractNumId w:val="128"/>
  </w:num>
  <w:num w:numId="200">
    <w:abstractNumId w:val="266"/>
  </w:num>
  <w:num w:numId="201">
    <w:abstractNumId w:val="49"/>
  </w:num>
  <w:num w:numId="202">
    <w:abstractNumId w:val="17"/>
  </w:num>
  <w:num w:numId="203">
    <w:abstractNumId w:val="268"/>
  </w:num>
  <w:num w:numId="204">
    <w:abstractNumId w:val="270"/>
  </w:num>
  <w:num w:numId="205">
    <w:abstractNumId w:val="79"/>
  </w:num>
  <w:num w:numId="206">
    <w:abstractNumId w:val="28"/>
  </w:num>
  <w:num w:numId="207">
    <w:abstractNumId w:val="12"/>
  </w:num>
  <w:num w:numId="208">
    <w:abstractNumId w:val="203"/>
  </w:num>
  <w:num w:numId="209">
    <w:abstractNumId w:val="260"/>
  </w:num>
  <w:num w:numId="210">
    <w:abstractNumId w:val="235"/>
  </w:num>
  <w:num w:numId="211">
    <w:abstractNumId w:val="53"/>
  </w:num>
  <w:num w:numId="212">
    <w:abstractNumId w:val="13"/>
  </w:num>
  <w:num w:numId="213">
    <w:abstractNumId w:val="301"/>
  </w:num>
  <w:num w:numId="214">
    <w:abstractNumId w:val="281"/>
  </w:num>
  <w:num w:numId="215">
    <w:abstractNumId w:val="243"/>
  </w:num>
  <w:num w:numId="216">
    <w:abstractNumId w:val="157"/>
  </w:num>
  <w:num w:numId="217">
    <w:abstractNumId w:val="258"/>
  </w:num>
  <w:num w:numId="218">
    <w:abstractNumId w:val="245"/>
  </w:num>
  <w:num w:numId="219">
    <w:abstractNumId w:val="110"/>
  </w:num>
  <w:num w:numId="220">
    <w:abstractNumId w:val="153"/>
  </w:num>
  <w:num w:numId="221">
    <w:abstractNumId w:val="219"/>
  </w:num>
  <w:num w:numId="222">
    <w:abstractNumId w:val="227"/>
  </w:num>
  <w:num w:numId="223">
    <w:abstractNumId w:val="230"/>
  </w:num>
  <w:num w:numId="224">
    <w:abstractNumId w:val="306"/>
  </w:num>
  <w:num w:numId="225">
    <w:abstractNumId w:val="92"/>
  </w:num>
  <w:num w:numId="226">
    <w:abstractNumId w:val="205"/>
  </w:num>
  <w:num w:numId="227">
    <w:abstractNumId w:val="52"/>
  </w:num>
  <w:num w:numId="228">
    <w:abstractNumId w:val="144"/>
  </w:num>
  <w:num w:numId="229">
    <w:abstractNumId w:val="252"/>
  </w:num>
  <w:num w:numId="230">
    <w:abstractNumId w:val="115"/>
  </w:num>
  <w:num w:numId="231">
    <w:abstractNumId w:val="154"/>
  </w:num>
  <w:num w:numId="232">
    <w:abstractNumId w:val="192"/>
  </w:num>
  <w:num w:numId="233">
    <w:abstractNumId w:val="215"/>
  </w:num>
  <w:num w:numId="234">
    <w:abstractNumId w:val="178"/>
  </w:num>
  <w:num w:numId="235">
    <w:abstractNumId w:val="23"/>
  </w:num>
  <w:num w:numId="236">
    <w:abstractNumId w:val="302"/>
  </w:num>
  <w:num w:numId="237">
    <w:abstractNumId w:val="25"/>
  </w:num>
  <w:num w:numId="238">
    <w:abstractNumId w:val="130"/>
  </w:num>
  <w:num w:numId="239">
    <w:abstractNumId w:val="185"/>
  </w:num>
  <w:num w:numId="240">
    <w:abstractNumId w:val="124"/>
  </w:num>
  <w:num w:numId="241">
    <w:abstractNumId w:val="39"/>
  </w:num>
  <w:num w:numId="242">
    <w:abstractNumId w:val="201"/>
  </w:num>
  <w:num w:numId="243">
    <w:abstractNumId w:val="125"/>
  </w:num>
  <w:num w:numId="244">
    <w:abstractNumId w:val="147"/>
  </w:num>
  <w:num w:numId="245">
    <w:abstractNumId w:val="234"/>
  </w:num>
  <w:num w:numId="246">
    <w:abstractNumId w:val="55"/>
  </w:num>
  <w:num w:numId="247">
    <w:abstractNumId w:val="195"/>
  </w:num>
  <w:num w:numId="248">
    <w:abstractNumId w:val="71"/>
  </w:num>
  <w:num w:numId="249">
    <w:abstractNumId w:val="88"/>
  </w:num>
  <w:num w:numId="250">
    <w:abstractNumId w:val="236"/>
  </w:num>
  <w:num w:numId="251">
    <w:abstractNumId w:val="292"/>
  </w:num>
  <w:num w:numId="252">
    <w:abstractNumId w:val="161"/>
  </w:num>
  <w:num w:numId="253">
    <w:abstractNumId w:val="196"/>
  </w:num>
  <w:num w:numId="254">
    <w:abstractNumId w:val="180"/>
  </w:num>
  <w:num w:numId="255">
    <w:abstractNumId w:val="259"/>
  </w:num>
  <w:num w:numId="256">
    <w:abstractNumId w:val="228"/>
  </w:num>
  <w:num w:numId="257">
    <w:abstractNumId w:val="250"/>
  </w:num>
  <w:num w:numId="258">
    <w:abstractNumId w:val="127"/>
  </w:num>
  <w:num w:numId="259">
    <w:abstractNumId w:val="231"/>
  </w:num>
  <w:num w:numId="260">
    <w:abstractNumId w:val="74"/>
  </w:num>
  <w:num w:numId="261">
    <w:abstractNumId w:val="16"/>
  </w:num>
  <w:num w:numId="262">
    <w:abstractNumId w:val="60"/>
  </w:num>
  <w:num w:numId="263">
    <w:abstractNumId w:val="45"/>
  </w:num>
  <w:num w:numId="264">
    <w:abstractNumId w:val="26"/>
  </w:num>
  <w:num w:numId="265">
    <w:abstractNumId w:val="309"/>
  </w:num>
  <w:num w:numId="266">
    <w:abstractNumId w:val="291"/>
  </w:num>
  <w:num w:numId="267">
    <w:abstractNumId w:val="113"/>
  </w:num>
  <w:num w:numId="268">
    <w:abstractNumId w:val="7"/>
  </w:num>
  <w:num w:numId="269">
    <w:abstractNumId w:val="15"/>
  </w:num>
  <w:num w:numId="270">
    <w:abstractNumId w:val="107"/>
  </w:num>
  <w:num w:numId="271">
    <w:abstractNumId w:val="208"/>
  </w:num>
  <w:num w:numId="272">
    <w:abstractNumId w:val="248"/>
  </w:num>
  <w:num w:numId="273">
    <w:abstractNumId w:val="279"/>
  </w:num>
  <w:num w:numId="274">
    <w:abstractNumId w:val="284"/>
  </w:num>
  <w:num w:numId="275">
    <w:abstractNumId w:val="214"/>
  </w:num>
  <w:num w:numId="276">
    <w:abstractNumId w:val="214"/>
    <w:lvlOverride w:ilvl="0">
      <w:lvl w:ilvl="0">
        <w:start w:val="1"/>
        <w:numFmt w:val="decimal"/>
        <w:lvlText w:val="%1)"/>
        <w:legacy w:legacy="1" w:legacySpace="0" w:legacyIndent="274"/>
        <w:lvlJc w:val="left"/>
        <w:rPr>
          <w:rFonts w:ascii="Bookman Old Style" w:hAnsi="Bookman Old Style" w:hint="default"/>
        </w:rPr>
      </w:lvl>
    </w:lvlOverride>
  </w:num>
  <w:num w:numId="277">
    <w:abstractNumId w:val="194"/>
  </w:num>
  <w:num w:numId="278">
    <w:abstractNumId w:val="21"/>
  </w:num>
  <w:num w:numId="279">
    <w:abstractNumId w:val="106"/>
  </w:num>
  <w:num w:numId="280">
    <w:abstractNumId w:val="81"/>
  </w:num>
  <w:num w:numId="281">
    <w:abstractNumId w:val="207"/>
  </w:num>
  <w:num w:numId="282">
    <w:abstractNumId w:val="207"/>
    <w:lvlOverride w:ilvl="0">
      <w:lvl w:ilvl="0">
        <w:start w:val="1"/>
        <w:numFmt w:val="decimal"/>
        <w:lvlText w:val="%1)"/>
        <w:legacy w:legacy="1" w:legacySpace="0" w:legacyIndent="249"/>
        <w:lvlJc w:val="left"/>
        <w:rPr>
          <w:rFonts w:ascii="Bookman Old Style" w:hAnsi="Bookman Old Style" w:hint="default"/>
        </w:rPr>
      </w:lvl>
    </w:lvlOverride>
  </w:num>
  <w:num w:numId="283">
    <w:abstractNumId w:val="145"/>
  </w:num>
  <w:num w:numId="284">
    <w:abstractNumId w:val="304"/>
  </w:num>
  <w:num w:numId="285">
    <w:abstractNumId w:val="304"/>
    <w:lvlOverride w:ilvl="0">
      <w:lvl w:ilvl="0">
        <w:start w:val="3"/>
        <w:numFmt w:val="decimal"/>
        <w:lvlText w:val="%1)"/>
        <w:legacy w:legacy="1" w:legacySpace="0" w:legacyIndent="259"/>
        <w:lvlJc w:val="left"/>
        <w:rPr>
          <w:rFonts w:ascii="Bookman Old Style" w:hAnsi="Bookman Old Style" w:hint="default"/>
        </w:rPr>
      </w:lvl>
    </w:lvlOverride>
  </w:num>
  <w:num w:numId="286">
    <w:abstractNumId w:val="237"/>
  </w:num>
  <w:num w:numId="287">
    <w:abstractNumId w:val="59"/>
  </w:num>
  <w:num w:numId="288">
    <w:abstractNumId w:val="276"/>
  </w:num>
  <w:num w:numId="289">
    <w:abstractNumId w:val="44"/>
  </w:num>
  <w:num w:numId="290">
    <w:abstractNumId w:val="218"/>
  </w:num>
  <w:num w:numId="291">
    <w:abstractNumId w:val="100"/>
  </w:num>
  <w:num w:numId="292">
    <w:abstractNumId w:val="300"/>
  </w:num>
  <w:num w:numId="293">
    <w:abstractNumId w:val="300"/>
    <w:lvlOverride w:ilvl="0">
      <w:lvl w:ilvl="0">
        <w:start w:val="3"/>
        <w:numFmt w:val="decimal"/>
        <w:lvlText w:val="%1)"/>
        <w:legacy w:legacy="1" w:legacySpace="0" w:legacyIndent="273"/>
        <w:lvlJc w:val="left"/>
        <w:rPr>
          <w:rFonts w:ascii="Bookman Old Style" w:hAnsi="Bookman Old Style" w:hint="default"/>
        </w:rPr>
      </w:lvl>
    </w:lvlOverride>
  </w:num>
  <w:num w:numId="294">
    <w:abstractNumId w:val="295"/>
  </w:num>
  <w:num w:numId="295">
    <w:abstractNumId w:val="152"/>
  </w:num>
  <w:num w:numId="296">
    <w:abstractNumId w:val="64"/>
  </w:num>
  <w:num w:numId="297">
    <w:abstractNumId w:val="68"/>
  </w:num>
  <w:num w:numId="298">
    <w:abstractNumId w:val="149"/>
  </w:num>
  <w:num w:numId="299">
    <w:abstractNumId w:val="262"/>
  </w:num>
  <w:num w:numId="300">
    <w:abstractNumId w:val="277"/>
  </w:num>
  <w:num w:numId="301">
    <w:abstractNumId w:val="176"/>
  </w:num>
  <w:num w:numId="302">
    <w:abstractNumId w:val="76"/>
  </w:num>
  <w:num w:numId="303">
    <w:abstractNumId w:val="4"/>
  </w:num>
  <w:num w:numId="304">
    <w:abstractNumId w:val="51"/>
  </w:num>
  <w:num w:numId="305">
    <w:abstractNumId w:val="0"/>
    <w:lvlOverride w:ilvl="0">
      <w:lvl w:ilvl="0">
        <w:start w:val="65535"/>
        <w:numFmt w:val="bullet"/>
        <w:lvlText w:val="■"/>
        <w:legacy w:legacy="1" w:legacySpace="0" w:legacyIndent="278"/>
        <w:lvlJc w:val="left"/>
        <w:rPr>
          <w:rFonts w:ascii="Bookman Old Style" w:hAnsi="Bookman Old Style" w:hint="default"/>
        </w:rPr>
      </w:lvl>
    </w:lvlOverride>
  </w:num>
  <w:num w:numId="306">
    <w:abstractNumId w:val="285"/>
  </w:num>
  <w:num w:numId="307">
    <w:abstractNumId w:val="70"/>
  </w:num>
  <w:num w:numId="308">
    <w:abstractNumId w:val="138"/>
  </w:num>
  <w:num w:numId="309">
    <w:abstractNumId w:val="280"/>
  </w:num>
  <w:num w:numId="310">
    <w:abstractNumId w:val="94"/>
  </w:num>
  <w:num w:numId="311">
    <w:abstractNumId w:val="142"/>
  </w:num>
  <w:num w:numId="312">
    <w:abstractNumId w:val="183"/>
  </w:num>
  <w:num w:numId="313">
    <w:abstractNumId w:val="20"/>
  </w:num>
  <w:num w:numId="314">
    <w:abstractNumId w:val="286"/>
  </w:num>
  <w:num w:numId="315">
    <w:abstractNumId w:val="224"/>
  </w:num>
  <w:num w:numId="316">
    <w:abstractNumId w:val="193"/>
  </w:num>
  <w:num w:numId="317">
    <w:abstractNumId w:val="62"/>
  </w:num>
  <w:num w:numId="318">
    <w:abstractNumId w:val="162"/>
  </w:num>
  <w:num w:numId="319">
    <w:abstractNumId w:val="222"/>
  </w:num>
  <w:num w:numId="320">
    <w:abstractNumId w:val="314"/>
  </w:num>
  <w:num w:numId="321">
    <w:abstractNumId w:val="314"/>
    <w:lvlOverride w:ilvl="0">
      <w:lvl w:ilvl="0">
        <w:start w:val="3"/>
        <w:numFmt w:val="decimal"/>
        <w:lvlText w:val="%1)"/>
        <w:legacy w:legacy="1" w:legacySpace="0" w:legacyIndent="279"/>
        <w:lvlJc w:val="left"/>
        <w:rPr>
          <w:rFonts w:ascii="Bookman Old Style" w:hAnsi="Bookman Old Style" w:hint="default"/>
        </w:rPr>
      </w:lvl>
    </w:lvlOverride>
  </w:num>
  <w:num w:numId="322">
    <w:abstractNumId w:val="132"/>
  </w:num>
  <w:num w:numId="323">
    <w:abstractNumId w:val="87"/>
  </w:num>
  <w:num w:numId="324">
    <w:abstractNumId w:val="166"/>
  </w:num>
  <w:num w:numId="325">
    <w:abstractNumId w:val="166"/>
    <w:lvlOverride w:ilvl="0">
      <w:lvl w:ilvl="0">
        <w:start w:val="4"/>
        <w:numFmt w:val="decimal"/>
        <w:lvlText w:val="%1"/>
        <w:legacy w:legacy="1" w:legacySpace="0" w:legacyIndent="168"/>
        <w:lvlJc w:val="left"/>
        <w:rPr>
          <w:rFonts w:ascii="Lucida Sans Unicode" w:hAnsi="Lucida Sans Unicode" w:cs="Lucida Sans Unicode" w:hint="default"/>
        </w:rPr>
      </w:lvl>
    </w:lvlOverride>
  </w:num>
  <w:num w:numId="326">
    <w:abstractNumId w:val="137"/>
  </w:num>
  <w:num w:numId="327">
    <w:abstractNumId w:val="137"/>
    <w:lvlOverride w:ilvl="0">
      <w:lvl w:ilvl="0">
        <w:start w:val="2"/>
        <w:numFmt w:val="decimal"/>
        <w:lvlText w:val="%1"/>
        <w:legacy w:legacy="1" w:legacySpace="0" w:legacyIndent="202"/>
        <w:lvlJc w:val="left"/>
        <w:rPr>
          <w:rFonts w:ascii="Times New Roman" w:hAnsi="Times New Roman" w:cs="Times New Roman" w:hint="default"/>
        </w:rPr>
      </w:lvl>
    </w:lvlOverride>
  </w:num>
  <w:num w:numId="328">
    <w:abstractNumId w:val="0"/>
    <w:lvlOverride w:ilvl="0">
      <w:lvl w:ilvl="0">
        <w:numFmt w:val="bullet"/>
        <w:lvlText w:val="-"/>
        <w:legacy w:legacy="1" w:legacySpace="0" w:legacyIndent="288"/>
        <w:lvlJc w:val="left"/>
        <w:rPr>
          <w:rFonts w:ascii="Century Schoolbook" w:hAnsi="Century Schoolbook" w:hint="default"/>
        </w:rPr>
      </w:lvl>
    </w:lvlOverride>
  </w:num>
  <w:num w:numId="329">
    <w:abstractNumId w:val="0"/>
    <w:lvlOverride w:ilvl="0">
      <w:lvl w:ilvl="0">
        <w:numFmt w:val="bullet"/>
        <w:lvlText w:val="-"/>
        <w:legacy w:legacy="1" w:legacySpace="0" w:legacyIndent="283"/>
        <w:lvlJc w:val="left"/>
        <w:rPr>
          <w:rFonts w:ascii="Century Schoolbook" w:hAnsi="Century Schoolbook" w:hint="default"/>
        </w:rPr>
      </w:lvl>
    </w:lvlOverride>
  </w:num>
  <w:num w:numId="330">
    <w:abstractNumId w:val="0"/>
    <w:lvlOverride w:ilvl="0">
      <w:lvl w:ilvl="0">
        <w:numFmt w:val="bullet"/>
        <w:lvlText w:val="-"/>
        <w:legacy w:legacy="1" w:legacySpace="0" w:legacyIndent="284"/>
        <w:lvlJc w:val="left"/>
        <w:rPr>
          <w:rFonts w:ascii="Century Schoolbook" w:hAnsi="Century Schoolbook" w:hint="default"/>
        </w:rPr>
      </w:lvl>
    </w:lvlOverride>
  </w:num>
  <w:num w:numId="331">
    <w:abstractNumId w:val="238"/>
  </w:num>
  <w:num w:numId="332">
    <w:abstractNumId w:val="32"/>
  </w:num>
  <w:num w:numId="333">
    <w:abstractNumId w:val="103"/>
  </w:num>
  <w:num w:numId="334">
    <w:abstractNumId w:val="42"/>
  </w:num>
  <w:num w:numId="335">
    <w:abstractNumId w:val="170"/>
  </w:num>
  <w:numIdMacAtCleanup w:val="3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08"/>
  <w:characterSpacingControl w:val="doNotCompress"/>
  <w:footnotePr>
    <w:footnote w:id="0"/>
    <w:footnote w:id="1"/>
  </w:footnotePr>
  <w:endnotePr>
    <w:endnote w:id="0"/>
    <w:endnote w:id="1"/>
  </w:endnotePr>
  <w:compat/>
  <w:rsids>
    <w:rsidRoot w:val="00371BB7"/>
    <w:rsid w:val="00053BA2"/>
    <w:rsid w:val="000617BA"/>
    <w:rsid w:val="000C0C06"/>
    <w:rsid w:val="001E5932"/>
    <w:rsid w:val="00207AF5"/>
    <w:rsid w:val="00210844"/>
    <w:rsid w:val="00282BC4"/>
    <w:rsid w:val="002870DC"/>
    <w:rsid w:val="002C3D93"/>
    <w:rsid w:val="002D0B17"/>
    <w:rsid w:val="003008B8"/>
    <w:rsid w:val="00305B89"/>
    <w:rsid w:val="00341A33"/>
    <w:rsid w:val="003455F6"/>
    <w:rsid w:val="00365150"/>
    <w:rsid w:val="00371BB7"/>
    <w:rsid w:val="003A5845"/>
    <w:rsid w:val="003B1388"/>
    <w:rsid w:val="003E06C3"/>
    <w:rsid w:val="0043024D"/>
    <w:rsid w:val="0047227C"/>
    <w:rsid w:val="00473831"/>
    <w:rsid w:val="004B045B"/>
    <w:rsid w:val="004D472B"/>
    <w:rsid w:val="004D5E56"/>
    <w:rsid w:val="004E2CF5"/>
    <w:rsid w:val="005167FA"/>
    <w:rsid w:val="005C379D"/>
    <w:rsid w:val="005D3F92"/>
    <w:rsid w:val="0061066E"/>
    <w:rsid w:val="00666847"/>
    <w:rsid w:val="00691582"/>
    <w:rsid w:val="00706FF9"/>
    <w:rsid w:val="007352E3"/>
    <w:rsid w:val="00774796"/>
    <w:rsid w:val="007B5359"/>
    <w:rsid w:val="007F2082"/>
    <w:rsid w:val="00817F50"/>
    <w:rsid w:val="008206AD"/>
    <w:rsid w:val="00823334"/>
    <w:rsid w:val="008236D3"/>
    <w:rsid w:val="00823BB1"/>
    <w:rsid w:val="008B2AFD"/>
    <w:rsid w:val="008D4655"/>
    <w:rsid w:val="00936AF0"/>
    <w:rsid w:val="00942A72"/>
    <w:rsid w:val="00972609"/>
    <w:rsid w:val="009919C2"/>
    <w:rsid w:val="009A16E3"/>
    <w:rsid w:val="009C4A0A"/>
    <w:rsid w:val="009D112F"/>
    <w:rsid w:val="009D4643"/>
    <w:rsid w:val="00A20B95"/>
    <w:rsid w:val="00A54908"/>
    <w:rsid w:val="00AA7994"/>
    <w:rsid w:val="00B313E0"/>
    <w:rsid w:val="00BA5BAC"/>
    <w:rsid w:val="00BE1D43"/>
    <w:rsid w:val="00C44C9E"/>
    <w:rsid w:val="00C57354"/>
    <w:rsid w:val="00C663BF"/>
    <w:rsid w:val="00C9110C"/>
    <w:rsid w:val="00C91FA2"/>
    <w:rsid w:val="00D44F52"/>
    <w:rsid w:val="00D60CB6"/>
    <w:rsid w:val="00D718E7"/>
    <w:rsid w:val="00D91C57"/>
    <w:rsid w:val="00DD3602"/>
    <w:rsid w:val="00DE3681"/>
    <w:rsid w:val="00DF1AA1"/>
    <w:rsid w:val="00E47FFD"/>
    <w:rsid w:val="00E841CA"/>
    <w:rsid w:val="00E922A5"/>
    <w:rsid w:val="00ED0B97"/>
    <w:rsid w:val="00FB1DA3"/>
    <w:rsid w:val="00FC30EE"/>
    <w:rsid w:val="00FC65A2"/>
    <w:rsid w:val="00FE099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Hyperlink" w:uiPriority="0"/>
    <w:lsdException w:name="Strong" w:semiHidden="0" w:uiPriority="22" w:unhideWhenUsed="0" w:qFormat="1"/>
    <w:lsdException w:name="Emphasis" w:semiHidden="0" w:uiPriority="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C379D"/>
  </w:style>
  <w:style w:type="paragraph" w:styleId="1">
    <w:name w:val="heading 1"/>
    <w:basedOn w:val="a0"/>
    <w:next w:val="a0"/>
    <w:link w:val="10"/>
    <w:qFormat/>
    <w:rsid w:val="00FC30E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nhideWhenUsed/>
    <w:qFormat/>
    <w:rsid w:val="00305B8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rsid w:val="00305B89"/>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qFormat/>
    <w:rsid w:val="00341A33"/>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0"/>
    <w:next w:val="a0"/>
    <w:link w:val="50"/>
    <w:qFormat/>
    <w:rsid w:val="00341A33"/>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0"/>
    <w:next w:val="a0"/>
    <w:link w:val="60"/>
    <w:qFormat/>
    <w:rsid w:val="00341A33"/>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0"/>
    <w:next w:val="a0"/>
    <w:link w:val="70"/>
    <w:unhideWhenUsed/>
    <w:qFormat/>
    <w:rsid w:val="00341A33"/>
    <w:pPr>
      <w:spacing w:before="240" w:after="60" w:line="240" w:lineRule="auto"/>
      <w:outlineLvl w:val="6"/>
    </w:pPr>
    <w:rPr>
      <w:rFonts w:ascii="Calibri" w:eastAsia="Times New Roman" w:hAnsi="Calibri" w:cs="Times New Roman"/>
      <w:sz w:val="24"/>
      <w:szCs w:val="24"/>
      <w:lang w:eastAsia="ru-RU"/>
    </w:rPr>
  </w:style>
  <w:style w:type="paragraph" w:styleId="8">
    <w:name w:val="heading 8"/>
    <w:basedOn w:val="a0"/>
    <w:next w:val="a0"/>
    <w:link w:val="80"/>
    <w:qFormat/>
    <w:rsid w:val="00341A33"/>
    <w:pPr>
      <w:spacing w:before="240" w:after="60" w:line="240" w:lineRule="auto"/>
      <w:outlineLvl w:val="7"/>
    </w:pPr>
    <w:rPr>
      <w:rFonts w:ascii="Times New Roman" w:eastAsia="Times New Roman" w:hAnsi="Times New Roman" w:cs="Times New Roman"/>
      <w:i/>
      <w:iCs/>
      <w:sz w:val="24"/>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43">
    <w:name w:val="Style43"/>
    <w:basedOn w:val="a0"/>
    <w:uiPriority w:val="99"/>
    <w:rsid w:val="00371BB7"/>
    <w:pPr>
      <w:widowControl w:val="0"/>
      <w:autoSpaceDE w:val="0"/>
      <w:autoSpaceDN w:val="0"/>
      <w:adjustRightInd w:val="0"/>
      <w:spacing w:after="0" w:line="240" w:lineRule="auto"/>
      <w:jc w:val="center"/>
    </w:pPr>
    <w:rPr>
      <w:rFonts w:ascii="Franklin Gothic Book" w:eastAsiaTheme="minorEastAsia" w:hAnsi="Franklin Gothic Book"/>
      <w:sz w:val="24"/>
      <w:szCs w:val="24"/>
      <w:lang w:eastAsia="ru-RU"/>
    </w:rPr>
  </w:style>
  <w:style w:type="paragraph" w:customStyle="1" w:styleId="Style40">
    <w:name w:val="Style40"/>
    <w:basedOn w:val="a0"/>
    <w:uiPriority w:val="99"/>
    <w:rsid w:val="00371BB7"/>
    <w:pPr>
      <w:widowControl w:val="0"/>
      <w:autoSpaceDE w:val="0"/>
      <w:autoSpaceDN w:val="0"/>
      <w:adjustRightInd w:val="0"/>
      <w:spacing w:after="0" w:line="232" w:lineRule="exact"/>
      <w:ind w:firstLine="288"/>
      <w:jc w:val="both"/>
    </w:pPr>
    <w:rPr>
      <w:rFonts w:ascii="Franklin Gothic Book" w:eastAsiaTheme="minorEastAsia" w:hAnsi="Franklin Gothic Book"/>
      <w:sz w:val="24"/>
      <w:szCs w:val="24"/>
      <w:lang w:eastAsia="ru-RU"/>
    </w:rPr>
  </w:style>
  <w:style w:type="paragraph" w:customStyle="1" w:styleId="Style44">
    <w:name w:val="Style44"/>
    <w:basedOn w:val="a0"/>
    <w:uiPriority w:val="99"/>
    <w:rsid w:val="00371BB7"/>
    <w:pPr>
      <w:widowControl w:val="0"/>
      <w:autoSpaceDE w:val="0"/>
      <w:autoSpaceDN w:val="0"/>
      <w:adjustRightInd w:val="0"/>
      <w:spacing w:after="0" w:line="233" w:lineRule="exact"/>
    </w:pPr>
    <w:rPr>
      <w:rFonts w:ascii="Franklin Gothic Book" w:eastAsiaTheme="minorEastAsia" w:hAnsi="Franklin Gothic Book"/>
      <w:sz w:val="24"/>
      <w:szCs w:val="24"/>
      <w:lang w:eastAsia="ru-RU"/>
    </w:rPr>
  </w:style>
  <w:style w:type="paragraph" w:customStyle="1" w:styleId="Style38">
    <w:name w:val="Style38"/>
    <w:basedOn w:val="a0"/>
    <w:uiPriority w:val="99"/>
    <w:rsid w:val="00DE3681"/>
    <w:pPr>
      <w:widowControl w:val="0"/>
      <w:autoSpaceDE w:val="0"/>
      <w:autoSpaceDN w:val="0"/>
      <w:adjustRightInd w:val="0"/>
      <w:spacing w:after="0" w:line="240" w:lineRule="auto"/>
    </w:pPr>
    <w:rPr>
      <w:rFonts w:ascii="Franklin Gothic Book" w:eastAsiaTheme="minorEastAsia" w:hAnsi="Franklin Gothic Book"/>
      <w:sz w:val="24"/>
      <w:szCs w:val="24"/>
      <w:lang w:eastAsia="ru-RU"/>
    </w:rPr>
  </w:style>
  <w:style w:type="character" w:customStyle="1" w:styleId="10">
    <w:name w:val="Заголовок 1 Знак"/>
    <w:basedOn w:val="a1"/>
    <w:link w:val="1"/>
    <w:rsid w:val="00FC30EE"/>
    <w:rPr>
      <w:rFonts w:asciiTheme="majorHAnsi" w:eastAsiaTheme="majorEastAsia" w:hAnsiTheme="majorHAnsi" w:cstheme="majorBidi"/>
      <w:b/>
      <w:bCs/>
      <w:color w:val="365F91" w:themeColor="accent1" w:themeShade="BF"/>
      <w:sz w:val="28"/>
      <w:szCs w:val="28"/>
    </w:rPr>
  </w:style>
  <w:style w:type="paragraph" w:customStyle="1" w:styleId="Style4">
    <w:name w:val="Style4"/>
    <w:basedOn w:val="a0"/>
    <w:uiPriority w:val="99"/>
    <w:rsid w:val="00FC30EE"/>
    <w:pPr>
      <w:widowControl w:val="0"/>
      <w:autoSpaceDE w:val="0"/>
      <w:autoSpaceDN w:val="0"/>
      <w:adjustRightInd w:val="0"/>
      <w:spacing w:after="0" w:line="302" w:lineRule="exact"/>
      <w:ind w:firstLine="278"/>
      <w:jc w:val="both"/>
    </w:pPr>
    <w:rPr>
      <w:rFonts w:ascii="Times New Roman" w:eastAsiaTheme="minorEastAsia" w:hAnsi="Times New Roman" w:cs="Times New Roman"/>
      <w:sz w:val="24"/>
      <w:szCs w:val="24"/>
      <w:lang w:eastAsia="ru-RU"/>
    </w:rPr>
  </w:style>
  <w:style w:type="paragraph" w:customStyle="1" w:styleId="Style9">
    <w:name w:val="Style9"/>
    <w:basedOn w:val="a0"/>
    <w:uiPriority w:val="99"/>
    <w:rsid w:val="00FC30EE"/>
    <w:pPr>
      <w:widowControl w:val="0"/>
      <w:autoSpaceDE w:val="0"/>
      <w:autoSpaceDN w:val="0"/>
      <w:adjustRightInd w:val="0"/>
      <w:spacing w:after="0" w:line="300" w:lineRule="exact"/>
      <w:ind w:firstLine="336"/>
    </w:pPr>
    <w:rPr>
      <w:rFonts w:ascii="Times New Roman" w:eastAsiaTheme="minorEastAsia" w:hAnsi="Times New Roman" w:cs="Times New Roman"/>
      <w:sz w:val="24"/>
      <w:szCs w:val="24"/>
      <w:lang w:eastAsia="ru-RU"/>
    </w:rPr>
  </w:style>
  <w:style w:type="paragraph" w:customStyle="1" w:styleId="Style10">
    <w:name w:val="Style10"/>
    <w:basedOn w:val="a0"/>
    <w:uiPriority w:val="99"/>
    <w:rsid w:val="00FC30EE"/>
    <w:pPr>
      <w:widowControl w:val="0"/>
      <w:autoSpaceDE w:val="0"/>
      <w:autoSpaceDN w:val="0"/>
      <w:adjustRightInd w:val="0"/>
      <w:spacing w:after="0" w:line="240" w:lineRule="auto"/>
      <w:jc w:val="center"/>
    </w:pPr>
    <w:rPr>
      <w:rFonts w:ascii="Times New Roman" w:eastAsiaTheme="minorEastAsia" w:hAnsi="Times New Roman" w:cs="Times New Roman"/>
      <w:sz w:val="24"/>
      <w:szCs w:val="24"/>
      <w:lang w:eastAsia="ru-RU"/>
    </w:rPr>
  </w:style>
  <w:style w:type="paragraph" w:customStyle="1" w:styleId="Style11">
    <w:name w:val="Style11"/>
    <w:basedOn w:val="a0"/>
    <w:uiPriority w:val="99"/>
    <w:rsid w:val="00FC30E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2">
    <w:name w:val="Style12"/>
    <w:basedOn w:val="a0"/>
    <w:uiPriority w:val="99"/>
    <w:rsid w:val="00FC30E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5">
    <w:name w:val="Style15"/>
    <w:basedOn w:val="a0"/>
    <w:uiPriority w:val="99"/>
    <w:rsid w:val="00FC30EE"/>
    <w:pPr>
      <w:widowControl w:val="0"/>
      <w:autoSpaceDE w:val="0"/>
      <w:autoSpaceDN w:val="0"/>
      <w:adjustRightInd w:val="0"/>
      <w:spacing w:after="0" w:line="307" w:lineRule="exact"/>
      <w:ind w:hanging="355"/>
    </w:pPr>
    <w:rPr>
      <w:rFonts w:ascii="Times New Roman" w:eastAsiaTheme="minorEastAsia" w:hAnsi="Times New Roman" w:cs="Times New Roman"/>
      <w:sz w:val="24"/>
      <w:szCs w:val="24"/>
      <w:lang w:eastAsia="ru-RU"/>
    </w:rPr>
  </w:style>
  <w:style w:type="paragraph" w:customStyle="1" w:styleId="Style27">
    <w:name w:val="Style27"/>
    <w:basedOn w:val="a0"/>
    <w:uiPriority w:val="99"/>
    <w:rsid w:val="00FC30EE"/>
    <w:pPr>
      <w:widowControl w:val="0"/>
      <w:autoSpaceDE w:val="0"/>
      <w:autoSpaceDN w:val="0"/>
      <w:adjustRightInd w:val="0"/>
      <w:spacing w:after="0" w:line="283" w:lineRule="exact"/>
    </w:pPr>
    <w:rPr>
      <w:rFonts w:ascii="Times New Roman" w:eastAsiaTheme="minorEastAsia" w:hAnsi="Times New Roman" w:cs="Times New Roman"/>
      <w:sz w:val="24"/>
      <w:szCs w:val="24"/>
      <w:lang w:eastAsia="ru-RU"/>
    </w:rPr>
  </w:style>
  <w:style w:type="paragraph" w:customStyle="1" w:styleId="Style35">
    <w:name w:val="Style35"/>
    <w:basedOn w:val="a0"/>
    <w:uiPriority w:val="99"/>
    <w:rsid w:val="00FC30EE"/>
    <w:pPr>
      <w:widowControl w:val="0"/>
      <w:autoSpaceDE w:val="0"/>
      <w:autoSpaceDN w:val="0"/>
      <w:adjustRightInd w:val="0"/>
      <w:spacing w:after="0" w:line="302" w:lineRule="exact"/>
      <w:jc w:val="both"/>
    </w:pPr>
    <w:rPr>
      <w:rFonts w:ascii="Times New Roman" w:eastAsiaTheme="minorEastAsia" w:hAnsi="Times New Roman" w:cs="Times New Roman"/>
      <w:sz w:val="24"/>
      <w:szCs w:val="24"/>
      <w:lang w:eastAsia="ru-RU"/>
    </w:rPr>
  </w:style>
  <w:style w:type="paragraph" w:customStyle="1" w:styleId="Style59">
    <w:name w:val="Style59"/>
    <w:basedOn w:val="a0"/>
    <w:uiPriority w:val="99"/>
    <w:rsid w:val="00FC30EE"/>
    <w:pPr>
      <w:widowControl w:val="0"/>
      <w:autoSpaceDE w:val="0"/>
      <w:autoSpaceDN w:val="0"/>
      <w:adjustRightInd w:val="0"/>
      <w:spacing w:after="0" w:line="307" w:lineRule="exact"/>
      <w:ind w:firstLine="202"/>
      <w:jc w:val="both"/>
    </w:pPr>
    <w:rPr>
      <w:rFonts w:ascii="Times New Roman" w:eastAsiaTheme="minorEastAsia" w:hAnsi="Times New Roman" w:cs="Times New Roman"/>
      <w:sz w:val="24"/>
      <w:szCs w:val="24"/>
      <w:lang w:eastAsia="ru-RU"/>
    </w:rPr>
  </w:style>
  <w:style w:type="paragraph" w:customStyle="1" w:styleId="Style61">
    <w:name w:val="Style61"/>
    <w:basedOn w:val="a0"/>
    <w:uiPriority w:val="99"/>
    <w:rsid w:val="00FC30E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117">
    <w:name w:val="Font Style117"/>
    <w:basedOn w:val="a1"/>
    <w:uiPriority w:val="99"/>
    <w:rsid w:val="00FC30EE"/>
    <w:rPr>
      <w:rFonts w:ascii="Times New Roman" w:hAnsi="Times New Roman" w:cs="Times New Roman"/>
      <w:b/>
      <w:bCs/>
      <w:sz w:val="22"/>
      <w:szCs w:val="22"/>
    </w:rPr>
  </w:style>
  <w:style w:type="character" w:customStyle="1" w:styleId="FontStyle118">
    <w:name w:val="Font Style118"/>
    <w:basedOn w:val="a1"/>
    <w:uiPriority w:val="99"/>
    <w:rsid w:val="00FC30EE"/>
    <w:rPr>
      <w:rFonts w:ascii="Times New Roman" w:hAnsi="Times New Roman" w:cs="Times New Roman"/>
      <w:sz w:val="22"/>
      <w:szCs w:val="22"/>
    </w:rPr>
  </w:style>
  <w:style w:type="character" w:customStyle="1" w:styleId="FontStyle123">
    <w:name w:val="Font Style123"/>
    <w:basedOn w:val="a1"/>
    <w:uiPriority w:val="99"/>
    <w:rsid w:val="00FC30EE"/>
    <w:rPr>
      <w:rFonts w:ascii="Lucida Sans Unicode" w:hAnsi="Lucida Sans Unicode" w:cs="Lucida Sans Unicode"/>
      <w:b/>
      <w:bCs/>
      <w:spacing w:val="-20"/>
      <w:sz w:val="20"/>
      <w:szCs w:val="20"/>
    </w:rPr>
  </w:style>
  <w:style w:type="character" w:customStyle="1" w:styleId="FontStyle124">
    <w:name w:val="Font Style124"/>
    <w:basedOn w:val="a1"/>
    <w:uiPriority w:val="99"/>
    <w:rsid w:val="00FC30EE"/>
    <w:rPr>
      <w:rFonts w:ascii="Times New Roman" w:hAnsi="Times New Roman" w:cs="Times New Roman"/>
      <w:b/>
      <w:bCs/>
      <w:sz w:val="22"/>
      <w:szCs w:val="22"/>
    </w:rPr>
  </w:style>
  <w:style w:type="character" w:customStyle="1" w:styleId="FontStyle129">
    <w:name w:val="Font Style129"/>
    <w:basedOn w:val="a1"/>
    <w:uiPriority w:val="99"/>
    <w:rsid w:val="00FC30EE"/>
    <w:rPr>
      <w:rFonts w:ascii="Times New Roman" w:hAnsi="Times New Roman" w:cs="Times New Roman"/>
      <w:sz w:val="22"/>
      <w:szCs w:val="22"/>
    </w:rPr>
  </w:style>
  <w:style w:type="character" w:customStyle="1" w:styleId="FontStyle130">
    <w:name w:val="Font Style130"/>
    <w:basedOn w:val="a1"/>
    <w:uiPriority w:val="99"/>
    <w:rsid w:val="00FC30EE"/>
    <w:rPr>
      <w:rFonts w:ascii="Times New Roman" w:hAnsi="Times New Roman" w:cs="Times New Roman"/>
      <w:b/>
      <w:bCs/>
      <w:sz w:val="24"/>
      <w:szCs w:val="24"/>
    </w:rPr>
  </w:style>
  <w:style w:type="paragraph" w:styleId="a4">
    <w:name w:val="Balloon Text"/>
    <w:basedOn w:val="a0"/>
    <w:link w:val="a5"/>
    <w:uiPriority w:val="99"/>
    <w:unhideWhenUsed/>
    <w:rsid w:val="00FC30EE"/>
    <w:pPr>
      <w:spacing w:after="0" w:line="240" w:lineRule="auto"/>
    </w:pPr>
    <w:rPr>
      <w:rFonts w:ascii="Tahoma" w:hAnsi="Tahoma" w:cs="Tahoma"/>
      <w:sz w:val="16"/>
      <w:szCs w:val="16"/>
    </w:rPr>
  </w:style>
  <w:style w:type="character" w:customStyle="1" w:styleId="a5">
    <w:name w:val="Текст выноски Знак"/>
    <w:basedOn w:val="a1"/>
    <w:link w:val="a4"/>
    <w:uiPriority w:val="99"/>
    <w:rsid w:val="00FC30EE"/>
    <w:rPr>
      <w:rFonts w:ascii="Tahoma" w:hAnsi="Tahoma" w:cs="Tahoma"/>
      <w:sz w:val="16"/>
      <w:szCs w:val="16"/>
    </w:rPr>
  </w:style>
  <w:style w:type="paragraph" w:customStyle="1" w:styleId="Style5">
    <w:name w:val="Style5"/>
    <w:basedOn w:val="a0"/>
    <w:uiPriority w:val="99"/>
    <w:rsid w:val="00FC30EE"/>
    <w:pPr>
      <w:widowControl w:val="0"/>
      <w:autoSpaceDE w:val="0"/>
      <w:autoSpaceDN w:val="0"/>
      <w:adjustRightInd w:val="0"/>
      <w:spacing w:after="0" w:line="302" w:lineRule="exact"/>
    </w:pPr>
    <w:rPr>
      <w:rFonts w:ascii="Times New Roman" w:eastAsiaTheme="minorEastAsia" w:hAnsi="Times New Roman" w:cs="Times New Roman"/>
      <w:sz w:val="24"/>
      <w:szCs w:val="24"/>
      <w:lang w:eastAsia="ru-RU"/>
    </w:rPr>
  </w:style>
  <w:style w:type="paragraph" w:customStyle="1" w:styleId="Style6">
    <w:name w:val="Style6"/>
    <w:basedOn w:val="a0"/>
    <w:uiPriority w:val="99"/>
    <w:rsid w:val="00FC30EE"/>
    <w:pPr>
      <w:widowControl w:val="0"/>
      <w:autoSpaceDE w:val="0"/>
      <w:autoSpaceDN w:val="0"/>
      <w:adjustRightInd w:val="0"/>
      <w:spacing w:after="0" w:line="307" w:lineRule="exact"/>
      <w:ind w:firstLine="192"/>
      <w:jc w:val="both"/>
    </w:pPr>
    <w:rPr>
      <w:rFonts w:ascii="Times New Roman" w:eastAsiaTheme="minorEastAsia" w:hAnsi="Times New Roman" w:cs="Times New Roman"/>
      <w:sz w:val="24"/>
      <w:szCs w:val="24"/>
      <w:lang w:eastAsia="ru-RU"/>
    </w:rPr>
  </w:style>
  <w:style w:type="paragraph" w:customStyle="1" w:styleId="Style8">
    <w:name w:val="Style8"/>
    <w:basedOn w:val="a0"/>
    <w:uiPriority w:val="99"/>
    <w:rsid w:val="00FC30EE"/>
    <w:pPr>
      <w:widowControl w:val="0"/>
      <w:autoSpaceDE w:val="0"/>
      <w:autoSpaceDN w:val="0"/>
      <w:adjustRightInd w:val="0"/>
      <w:spacing w:after="0" w:line="240" w:lineRule="auto"/>
      <w:jc w:val="center"/>
    </w:pPr>
    <w:rPr>
      <w:rFonts w:ascii="Times New Roman" w:eastAsiaTheme="minorEastAsia" w:hAnsi="Times New Roman" w:cs="Times New Roman"/>
      <w:sz w:val="24"/>
      <w:szCs w:val="24"/>
      <w:lang w:eastAsia="ru-RU"/>
    </w:rPr>
  </w:style>
  <w:style w:type="paragraph" w:customStyle="1" w:styleId="Style20">
    <w:name w:val="Style20"/>
    <w:basedOn w:val="a0"/>
    <w:uiPriority w:val="99"/>
    <w:rsid w:val="00FC30EE"/>
    <w:pPr>
      <w:widowControl w:val="0"/>
      <w:autoSpaceDE w:val="0"/>
      <w:autoSpaceDN w:val="0"/>
      <w:adjustRightInd w:val="0"/>
      <w:spacing w:after="0" w:line="306" w:lineRule="exact"/>
      <w:ind w:firstLine="1829"/>
    </w:pPr>
    <w:rPr>
      <w:rFonts w:ascii="Times New Roman" w:eastAsiaTheme="minorEastAsia" w:hAnsi="Times New Roman" w:cs="Times New Roman"/>
      <w:sz w:val="24"/>
      <w:szCs w:val="24"/>
      <w:lang w:eastAsia="ru-RU"/>
    </w:rPr>
  </w:style>
  <w:style w:type="paragraph" w:customStyle="1" w:styleId="Style22">
    <w:name w:val="Style22"/>
    <w:basedOn w:val="a0"/>
    <w:uiPriority w:val="99"/>
    <w:rsid w:val="00FC30EE"/>
    <w:pPr>
      <w:widowControl w:val="0"/>
      <w:autoSpaceDE w:val="0"/>
      <w:autoSpaceDN w:val="0"/>
      <w:adjustRightInd w:val="0"/>
      <w:spacing w:after="0" w:line="240" w:lineRule="auto"/>
      <w:jc w:val="right"/>
    </w:pPr>
    <w:rPr>
      <w:rFonts w:ascii="Times New Roman" w:eastAsiaTheme="minorEastAsia" w:hAnsi="Times New Roman" w:cs="Times New Roman"/>
      <w:sz w:val="24"/>
      <w:szCs w:val="24"/>
      <w:lang w:eastAsia="ru-RU"/>
    </w:rPr>
  </w:style>
  <w:style w:type="paragraph" w:customStyle="1" w:styleId="Style73">
    <w:name w:val="Style73"/>
    <w:basedOn w:val="a0"/>
    <w:uiPriority w:val="99"/>
    <w:rsid w:val="00FC30E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81">
    <w:name w:val="Style81"/>
    <w:basedOn w:val="a0"/>
    <w:uiPriority w:val="99"/>
    <w:rsid w:val="00FC30EE"/>
    <w:pPr>
      <w:widowControl w:val="0"/>
      <w:autoSpaceDE w:val="0"/>
      <w:autoSpaceDN w:val="0"/>
      <w:adjustRightInd w:val="0"/>
      <w:spacing w:after="0" w:line="305" w:lineRule="exact"/>
      <w:ind w:hanging="355"/>
    </w:pPr>
    <w:rPr>
      <w:rFonts w:ascii="Times New Roman" w:eastAsiaTheme="minorEastAsia" w:hAnsi="Times New Roman" w:cs="Times New Roman"/>
      <w:sz w:val="24"/>
      <w:szCs w:val="24"/>
      <w:lang w:eastAsia="ru-RU"/>
    </w:rPr>
  </w:style>
  <w:style w:type="paragraph" w:customStyle="1" w:styleId="Style83">
    <w:name w:val="Style83"/>
    <w:basedOn w:val="a0"/>
    <w:uiPriority w:val="99"/>
    <w:rsid w:val="00FC30EE"/>
    <w:pPr>
      <w:widowControl w:val="0"/>
      <w:autoSpaceDE w:val="0"/>
      <w:autoSpaceDN w:val="0"/>
      <w:adjustRightInd w:val="0"/>
      <w:spacing w:after="0" w:line="298" w:lineRule="exact"/>
      <w:ind w:hanging="1800"/>
    </w:pPr>
    <w:rPr>
      <w:rFonts w:ascii="Times New Roman" w:eastAsiaTheme="minorEastAsia" w:hAnsi="Times New Roman" w:cs="Times New Roman"/>
      <w:sz w:val="24"/>
      <w:szCs w:val="24"/>
      <w:lang w:eastAsia="ru-RU"/>
    </w:rPr>
  </w:style>
  <w:style w:type="paragraph" w:customStyle="1" w:styleId="Style86">
    <w:name w:val="Style86"/>
    <w:basedOn w:val="a0"/>
    <w:uiPriority w:val="99"/>
    <w:rsid w:val="00FC30E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87">
    <w:name w:val="Style87"/>
    <w:basedOn w:val="a0"/>
    <w:uiPriority w:val="99"/>
    <w:rsid w:val="00FC30EE"/>
    <w:pPr>
      <w:widowControl w:val="0"/>
      <w:autoSpaceDE w:val="0"/>
      <w:autoSpaceDN w:val="0"/>
      <w:adjustRightInd w:val="0"/>
      <w:spacing w:after="0" w:line="298" w:lineRule="exact"/>
      <w:jc w:val="both"/>
    </w:pPr>
    <w:rPr>
      <w:rFonts w:ascii="Times New Roman" w:eastAsiaTheme="minorEastAsia" w:hAnsi="Times New Roman" w:cs="Times New Roman"/>
      <w:sz w:val="24"/>
      <w:szCs w:val="24"/>
      <w:lang w:eastAsia="ru-RU"/>
    </w:rPr>
  </w:style>
  <w:style w:type="character" w:customStyle="1" w:styleId="FontStyle113">
    <w:name w:val="Font Style113"/>
    <w:basedOn w:val="a1"/>
    <w:uiPriority w:val="99"/>
    <w:rsid w:val="00FC30EE"/>
    <w:rPr>
      <w:rFonts w:ascii="Times New Roman" w:hAnsi="Times New Roman" w:cs="Times New Roman"/>
      <w:spacing w:val="10"/>
      <w:sz w:val="28"/>
      <w:szCs w:val="28"/>
    </w:rPr>
  </w:style>
  <w:style w:type="character" w:customStyle="1" w:styleId="FontStyle127">
    <w:name w:val="Font Style127"/>
    <w:basedOn w:val="a1"/>
    <w:uiPriority w:val="99"/>
    <w:rsid w:val="00FC30EE"/>
    <w:rPr>
      <w:rFonts w:ascii="Times New Roman" w:hAnsi="Times New Roman" w:cs="Times New Roman"/>
      <w:i/>
      <w:iCs/>
      <w:sz w:val="22"/>
      <w:szCs w:val="22"/>
    </w:rPr>
  </w:style>
  <w:style w:type="paragraph" w:customStyle="1" w:styleId="Style1">
    <w:name w:val="Style1"/>
    <w:basedOn w:val="a0"/>
    <w:uiPriority w:val="99"/>
    <w:rsid w:val="00FC30EE"/>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13">
    <w:name w:val="Style13"/>
    <w:basedOn w:val="a0"/>
    <w:uiPriority w:val="99"/>
    <w:rsid w:val="00FC30EE"/>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14">
    <w:name w:val="Style14"/>
    <w:basedOn w:val="a0"/>
    <w:uiPriority w:val="99"/>
    <w:rsid w:val="00FC30EE"/>
    <w:pPr>
      <w:widowControl w:val="0"/>
      <w:autoSpaceDE w:val="0"/>
      <w:autoSpaceDN w:val="0"/>
      <w:adjustRightInd w:val="0"/>
      <w:spacing w:after="0" w:line="221" w:lineRule="exact"/>
    </w:pPr>
    <w:rPr>
      <w:rFonts w:ascii="Tahoma" w:eastAsia="Times New Roman" w:hAnsi="Tahoma" w:cs="Tahoma"/>
      <w:sz w:val="24"/>
      <w:szCs w:val="24"/>
      <w:lang w:eastAsia="ru-RU"/>
    </w:rPr>
  </w:style>
  <w:style w:type="paragraph" w:customStyle="1" w:styleId="Style16">
    <w:name w:val="Style16"/>
    <w:basedOn w:val="a0"/>
    <w:uiPriority w:val="99"/>
    <w:rsid w:val="00FC30EE"/>
    <w:pPr>
      <w:widowControl w:val="0"/>
      <w:autoSpaceDE w:val="0"/>
      <w:autoSpaceDN w:val="0"/>
      <w:adjustRightInd w:val="0"/>
      <w:spacing w:after="0" w:line="374" w:lineRule="exact"/>
      <w:jc w:val="center"/>
    </w:pPr>
    <w:rPr>
      <w:rFonts w:ascii="Tahoma" w:eastAsia="Times New Roman" w:hAnsi="Tahoma" w:cs="Tahoma"/>
      <w:sz w:val="24"/>
      <w:szCs w:val="24"/>
      <w:lang w:eastAsia="ru-RU"/>
    </w:rPr>
  </w:style>
  <w:style w:type="paragraph" w:customStyle="1" w:styleId="Style17">
    <w:name w:val="Style17"/>
    <w:basedOn w:val="a0"/>
    <w:uiPriority w:val="99"/>
    <w:rsid w:val="00FC30EE"/>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18">
    <w:name w:val="Style18"/>
    <w:basedOn w:val="a0"/>
    <w:uiPriority w:val="99"/>
    <w:rsid w:val="00FC30EE"/>
    <w:pPr>
      <w:widowControl w:val="0"/>
      <w:autoSpaceDE w:val="0"/>
      <w:autoSpaceDN w:val="0"/>
      <w:adjustRightInd w:val="0"/>
      <w:spacing w:after="0" w:line="228" w:lineRule="exact"/>
      <w:ind w:firstLine="278"/>
      <w:jc w:val="both"/>
    </w:pPr>
    <w:rPr>
      <w:rFonts w:ascii="Tahoma" w:eastAsia="Times New Roman" w:hAnsi="Tahoma" w:cs="Tahoma"/>
      <w:sz w:val="24"/>
      <w:szCs w:val="24"/>
      <w:lang w:eastAsia="ru-RU"/>
    </w:rPr>
  </w:style>
  <w:style w:type="paragraph" w:customStyle="1" w:styleId="Style19">
    <w:name w:val="Style19"/>
    <w:basedOn w:val="a0"/>
    <w:uiPriority w:val="99"/>
    <w:rsid w:val="00FC30EE"/>
    <w:pPr>
      <w:widowControl w:val="0"/>
      <w:autoSpaceDE w:val="0"/>
      <w:autoSpaceDN w:val="0"/>
      <w:adjustRightInd w:val="0"/>
      <w:spacing w:after="0" w:line="240" w:lineRule="auto"/>
      <w:jc w:val="both"/>
    </w:pPr>
    <w:rPr>
      <w:rFonts w:ascii="Tahoma" w:eastAsia="Times New Roman" w:hAnsi="Tahoma" w:cs="Tahoma"/>
      <w:sz w:val="24"/>
      <w:szCs w:val="24"/>
      <w:lang w:eastAsia="ru-RU"/>
    </w:rPr>
  </w:style>
  <w:style w:type="paragraph" w:customStyle="1" w:styleId="Style21">
    <w:name w:val="Style21"/>
    <w:basedOn w:val="a0"/>
    <w:uiPriority w:val="99"/>
    <w:rsid w:val="00FC30EE"/>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24">
    <w:name w:val="Style24"/>
    <w:basedOn w:val="a0"/>
    <w:uiPriority w:val="99"/>
    <w:rsid w:val="00FC30EE"/>
    <w:pPr>
      <w:widowControl w:val="0"/>
      <w:autoSpaceDE w:val="0"/>
      <w:autoSpaceDN w:val="0"/>
      <w:adjustRightInd w:val="0"/>
      <w:spacing w:after="0" w:line="226" w:lineRule="exact"/>
      <w:ind w:hanging="384"/>
      <w:jc w:val="both"/>
    </w:pPr>
    <w:rPr>
      <w:rFonts w:ascii="Tahoma" w:eastAsia="Times New Roman" w:hAnsi="Tahoma" w:cs="Tahoma"/>
      <w:sz w:val="24"/>
      <w:szCs w:val="24"/>
      <w:lang w:eastAsia="ru-RU"/>
    </w:rPr>
  </w:style>
  <w:style w:type="paragraph" w:customStyle="1" w:styleId="Style25">
    <w:name w:val="Style25"/>
    <w:basedOn w:val="a0"/>
    <w:uiPriority w:val="99"/>
    <w:rsid w:val="00FC30EE"/>
    <w:pPr>
      <w:widowControl w:val="0"/>
      <w:autoSpaceDE w:val="0"/>
      <w:autoSpaceDN w:val="0"/>
      <w:adjustRightInd w:val="0"/>
      <w:spacing w:after="0" w:line="240" w:lineRule="auto"/>
      <w:jc w:val="center"/>
    </w:pPr>
    <w:rPr>
      <w:rFonts w:ascii="Tahoma" w:eastAsia="Times New Roman" w:hAnsi="Tahoma" w:cs="Tahoma"/>
      <w:sz w:val="24"/>
      <w:szCs w:val="24"/>
      <w:lang w:eastAsia="ru-RU"/>
    </w:rPr>
  </w:style>
  <w:style w:type="paragraph" w:customStyle="1" w:styleId="Style26">
    <w:name w:val="Style26"/>
    <w:basedOn w:val="a0"/>
    <w:uiPriority w:val="99"/>
    <w:rsid w:val="00FC30EE"/>
    <w:pPr>
      <w:widowControl w:val="0"/>
      <w:autoSpaceDE w:val="0"/>
      <w:autoSpaceDN w:val="0"/>
      <w:adjustRightInd w:val="0"/>
      <w:spacing w:after="0" w:line="226" w:lineRule="exact"/>
      <w:ind w:hanging="245"/>
    </w:pPr>
    <w:rPr>
      <w:rFonts w:ascii="Tahoma" w:eastAsia="Times New Roman" w:hAnsi="Tahoma" w:cs="Tahoma"/>
      <w:sz w:val="24"/>
      <w:szCs w:val="24"/>
      <w:lang w:eastAsia="ru-RU"/>
    </w:rPr>
  </w:style>
  <w:style w:type="paragraph" w:customStyle="1" w:styleId="Style29">
    <w:name w:val="Style29"/>
    <w:basedOn w:val="a0"/>
    <w:uiPriority w:val="99"/>
    <w:rsid w:val="00FC30EE"/>
    <w:pPr>
      <w:widowControl w:val="0"/>
      <w:autoSpaceDE w:val="0"/>
      <w:autoSpaceDN w:val="0"/>
      <w:adjustRightInd w:val="0"/>
      <w:spacing w:after="0" w:line="240" w:lineRule="auto"/>
      <w:jc w:val="both"/>
    </w:pPr>
    <w:rPr>
      <w:rFonts w:ascii="Tahoma" w:eastAsia="Times New Roman" w:hAnsi="Tahoma" w:cs="Tahoma"/>
      <w:sz w:val="24"/>
      <w:szCs w:val="24"/>
      <w:lang w:eastAsia="ru-RU"/>
    </w:rPr>
  </w:style>
  <w:style w:type="paragraph" w:customStyle="1" w:styleId="Style30">
    <w:name w:val="Style30"/>
    <w:basedOn w:val="a0"/>
    <w:uiPriority w:val="99"/>
    <w:rsid w:val="00FC30EE"/>
    <w:pPr>
      <w:widowControl w:val="0"/>
      <w:autoSpaceDE w:val="0"/>
      <w:autoSpaceDN w:val="0"/>
      <w:adjustRightInd w:val="0"/>
      <w:spacing w:after="0" w:line="230" w:lineRule="exact"/>
      <w:jc w:val="both"/>
    </w:pPr>
    <w:rPr>
      <w:rFonts w:ascii="Tahoma" w:eastAsia="Times New Roman" w:hAnsi="Tahoma" w:cs="Tahoma"/>
      <w:sz w:val="24"/>
      <w:szCs w:val="24"/>
      <w:lang w:eastAsia="ru-RU"/>
    </w:rPr>
  </w:style>
  <w:style w:type="paragraph" w:customStyle="1" w:styleId="Style31">
    <w:name w:val="Style31"/>
    <w:basedOn w:val="a0"/>
    <w:uiPriority w:val="99"/>
    <w:rsid w:val="00FC30EE"/>
    <w:pPr>
      <w:widowControl w:val="0"/>
      <w:autoSpaceDE w:val="0"/>
      <w:autoSpaceDN w:val="0"/>
      <w:adjustRightInd w:val="0"/>
      <w:spacing w:after="0" w:line="389" w:lineRule="exact"/>
    </w:pPr>
    <w:rPr>
      <w:rFonts w:ascii="Tahoma" w:eastAsia="Times New Roman" w:hAnsi="Tahoma" w:cs="Tahoma"/>
      <w:sz w:val="24"/>
      <w:szCs w:val="24"/>
      <w:lang w:eastAsia="ru-RU"/>
    </w:rPr>
  </w:style>
  <w:style w:type="paragraph" w:customStyle="1" w:styleId="Style36">
    <w:name w:val="Style36"/>
    <w:basedOn w:val="a0"/>
    <w:uiPriority w:val="99"/>
    <w:rsid w:val="00FC30EE"/>
    <w:pPr>
      <w:widowControl w:val="0"/>
      <w:autoSpaceDE w:val="0"/>
      <w:autoSpaceDN w:val="0"/>
      <w:adjustRightInd w:val="0"/>
      <w:spacing w:after="0" w:line="264" w:lineRule="exact"/>
      <w:ind w:hanging="586"/>
    </w:pPr>
    <w:rPr>
      <w:rFonts w:ascii="Tahoma" w:eastAsia="Times New Roman" w:hAnsi="Tahoma" w:cs="Tahoma"/>
      <w:sz w:val="24"/>
      <w:szCs w:val="24"/>
      <w:lang w:eastAsia="ru-RU"/>
    </w:rPr>
  </w:style>
  <w:style w:type="paragraph" w:customStyle="1" w:styleId="Style42">
    <w:name w:val="Style42"/>
    <w:basedOn w:val="a0"/>
    <w:uiPriority w:val="99"/>
    <w:rsid w:val="00FC30EE"/>
    <w:pPr>
      <w:widowControl w:val="0"/>
      <w:autoSpaceDE w:val="0"/>
      <w:autoSpaceDN w:val="0"/>
      <w:adjustRightInd w:val="0"/>
      <w:spacing w:after="0" w:line="240" w:lineRule="auto"/>
      <w:jc w:val="both"/>
    </w:pPr>
    <w:rPr>
      <w:rFonts w:ascii="Tahoma" w:eastAsia="Times New Roman" w:hAnsi="Tahoma" w:cs="Tahoma"/>
      <w:sz w:val="24"/>
      <w:szCs w:val="24"/>
      <w:lang w:eastAsia="ru-RU"/>
    </w:rPr>
  </w:style>
  <w:style w:type="paragraph" w:customStyle="1" w:styleId="Style45">
    <w:name w:val="Style45"/>
    <w:basedOn w:val="a0"/>
    <w:uiPriority w:val="99"/>
    <w:rsid w:val="00FC30EE"/>
    <w:pPr>
      <w:widowControl w:val="0"/>
      <w:autoSpaceDE w:val="0"/>
      <w:autoSpaceDN w:val="0"/>
      <w:adjustRightInd w:val="0"/>
      <w:spacing w:after="0" w:line="233" w:lineRule="exact"/>
      <w:jc w:val="center"/>
    </w:pPr>
    <w:rPr>
      <w:rFonts w:ascii="Tahoma" w:eastAsia="Times New Roman" w:hAnsi="Tahoma" w:cs="Tahoma"/>
      <w:sz w:val="24"/>
      <w:szCs w:val="24"/>
      <w:lang w:eastAsia="ru-RU"/>
    </w:rPr>
  </w:style>
  <w:style w:type="character" w:customStyle="1" w:styleId="FontStyle99">
    <w:name w:val="Font Style99"/>
    <w:basedOn w:val="a1"/>
    <w:uiPriority w:val="99"/>
    <w:rsid w:val="00FC30EE"/>
    <w:rPr>
      <w:rFonts w:ascii="Tahoma" w:hAnsi="Tahoma" w:cs="Tahoma"/>
      <w:b/>
      <w:bCs/>
      <w:sz w:val="20"/>
      <w:szCs w:val="20"/>
    </w:rPr>
  </w:style>
  <w:style w:type="character" w:customStyle="1" w:styleId="FontStyle100">
    <w:name w:val="Font Style100"/>
    <w:basedOn w:val="a1"/>
    <w:uiPriority w:val="99"/>
    <w:rsid w:val="00FC30EE"/>
    <w:rPr>
      <w:rFonts w:ascii="Bookman Old Style" w:hAnsi="Bookman Old Style" w:cs="Bookman Old Style"/>
      <w:sz w:val="18"/>
      <w:szCs w:val="18"/>
    </w:rPr>
  </w:style>
  <w:style w:type="character" w:customStyle="1" w:styleId="FontStyle101">
    <w:name w:val="Font Style101"/>
    <w:basedOn w:val="a1"/>
    <w:uiPriority w:val="99"/>
    <w:rsid w:val="00FC30EE"/>
    <w:rPr>
      <w:rFonts w:ascii="Bookman Old Style" w:hAnsi="Bookman Old Style" w:cs="Bookman Old Style"/>
      <w:i/>
      <w:iCs/>
      <w:spacing w:val="10"/>
      <w:sz w:val="18"/>
      <w:szCs w:val="18"/>
    </w:rPr>
  </w:style>
  <w:style w:type="character" w:customStyle="1" w:styleId="FontStyle102">
    <w:name w:val="Font Style102"/>
    <w:basedOn w:val="a1"/>
    <w:uiPriority w:val="99"/>
    <w:rsid w:val="00FC30EE"/>
    <w:rPr>
      <w:rFonts w:ascii="Bookman Old Style" w:hAnsi="Bookman Old Style" w:cs="Bookman Old Style"/>
      <w:i/>
      <w:iCs/>
      <w:spacing w:val="30"/>
      <w:sz w:val="16"/>
      <w:szCs w:val="16"/>
    </w:rPr>
  </w:style>
  <w:style w:type="character" w:customStyle="1" w:styleId="FontStyle108">
    <w:name w:val="Font Style108"/>
    <w:basedOn w:val="a1"/>
    <w:uiPriority w:val="99"/>
    <w:rsid w:val="00FC30EE"/>
    <w:rPr>
      <w:rFonts w:ascii="Bookman Old Style" w:hAnsi="Bookman Old Style" w:cs="Bookman Old Style"/>
      <w:i/>
      <w:iCs/>
      <w:spacing w:val="20"/>
      <w:sz w:val="16"/>
      <w:szCs w:val="16"/>
    </w:rPr>
  </w:style>
  <w:style w:type="character" w:customStyle="1" w:styleId="FontStyle110">
    <w:name w:val="Font Style110"/>
    <w:basedOn w:val="a1"/>
    <w:uiPriority w:val="99"/>
    <w:rsid w:val="00FC30EE"/>
    <w:rPr>
      <w:rFonts w:ascii="Bookman Old Style" w:hAnsi="Bookman Old Style" w:cs="Bookman Old Style"/>
      <w:sz w:val="14"/>
      <w:szCs w:val="14"/>
    </w:rPr>
  </w:style>
  <w:style w:type="character" w:customStyle="1" w:styleId="FontStyle111">
    <w:name w:val="Font Style111"/>
    <w:basedOn w:val="a1"/>
    <w:uiPriority w:val="99"/>
    <w:rsid w:val="00FC30EE"/>
    <w:rPr>
      <w:rFonts w:ascii="Bookman Old Style" w:hAnsi="Bookman Old Style" w:cs="Bookman Old Style"/>
      <w:sz w:val="14"/>
      <w:szCs w:val="14"/>
    </w:rPr>
  </w:style>
  <w:style w:type="character" w:customStyle="1" w:styleId="FontStyle112">
    <w:name w:val="Font Style112"/>
    <w:basedOn w:val="a1"/>
    <w:uiPriority w:val="99"/>
    <w:rsid w:val="00FC30EE"/>
    <w:rPr>
      <w:rFonts w:ascii="Franklin Gothic Demi" w:hAnsi="Franklin Gothic Demi" w:cs="Franklin Gothic Demi"/>
      <w:b/>
      <w:bCs/>
      <w:sz w:val="20"/>
      <w:szCs w:val="20"/>
    </w:rPr>
  </w:style>
  <w:style w:type="paragraph" w:customStyle="1" w:styleId="Style34">
    <w:name w:val="Style34"/>
    <w:basedOn w:val="a0"/>
    <w:uiPriority w:val="99"/>
    <w:rsid w:val="00FC30EE"/>
    <w:pPr>
      <w:widowControl w:val="0"/>
      <w:autoSpaceDE w:val="0"/>
      <w:autoSpaceDN w:val="0"/>
      <w:adjustRightInd w:val="0"/>
      <w:spacing w:after="0" w:line="557" w:lineRule="exact"/>
      <w:jc w:val="both"/>
    </w:pPr>
    <w:rPr>
      <w:rFonts w:ascii="Tahoma" w:eastAsia="Times New Roman" w:hAnsi="Tahoma" w:cs="Tahoma"/>
      <w:sz w:val="24"/>
      <w:szCs w:val="24"/>
      <w:lang w:eastAsia="ru-RU"/>
    </w:rPr>
  </w:style>
  <w:style w:type="paragraph" w:customStyle="1" w:styleId="Style49">
    <w:name w:val="Style49"/>
    <w:basedOn w:val="a0"/>
    <w:uiPriority w:val="99"/>
    <w:rsid w:val="00FC30EE"/>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54">
    <w:name w:val="Style54"/>
    <w:basedOn w:val="a0"/>
    <w:uiPriority w:val="99"/>
    <w:rsid w:val="00FC30EE"/>
    <w:pPr>
      <w:widowControl w:val="0"/>
      <w:autoSpaceDE w:val="0"/>
      <w:autoSpaceDN w:val="0"/>
      <w:adjustRightInd w:val="0"/>
      <w:spacing w:after="0" w:line="211" w:lineRule="exact"/>
      <w:ind w:hanging="398"/>
    </w:pPr>
    <w:rPr>
      <w:rFonts w:ascii="Tahoma" w:eastAsia="Times New Roman" w:hAnsi="Tahoma" w:cs="Tahoma"/>
      <w:sz w:val="24"/>
      <w:szCs w:val="24"/>
      <w:lang w:eastAsia="ru-RU"/>
    </w:rPr>
  </w:style>
  <w:style w:type="paragraph" w:customStyle="1" w:styleId="Style62">
    <w:name w:val="Style62"/>
    <w:basedOn w:val="a0"/>
    <w:uiPriority w:val="99"/>
    <w:rsid w:val="00FC30EE"/>
    <w:pPr>
      <w:widowControl w:val="0"/>
      <w:autoSpaceDE w:val="0"/>
      <w:autoSpaceDN w:val="0"/>
      <w:adjustRightInd w:val="0"/>
      <w:spacing w:after="0" w:line="230" w:lineRule="exact"/>
      <w:ind w:hanging="581"/>
    </w:pPr>
    <w:rPr>
      <w:rFonts w:ascii="Tahoma" w:eastAsia="Times New Roman" w:hAnsi="Tahoma" w:cs="Tahoma"/>
      <w:sz w:val="24"/>
      <w:szCs w:val="24"/>
      <w:lang w:eastAsia="ru-RU"/>
    </w:rPr>
  </w:style>
  <w:style w:type="paragraph" w:customStyle="1" w:styleId="Style66">
    <w:name w:val="Style66"/>
    <w:basedOn w:val="a0"/>
    <w:uiPriority w:val="99"/>
    <w:rsid w:val="00FC30EE"/>
    <w:pPr>
      <w:widowControl w:val="0"/>
      <w:autoSpaceDE w:val="0"/>
      <w:autoSpaceDN w:val="0"/>
      <w:adjustRightInd w:val="0"/>
      <w:spacing w:after="0" w:line="240" w:lineRule="auto"/>
      <w:jc w:val="right"/>
    </w:pPr>
    <w:rPr>
      <w:rFonts w:ascii="Tahoma" w:eastAsia="Times New Roman" w:hAnsi="Tahoma" w:cs="Tahoma"/>
      <w:sz w:val="24"/>
      <w:szCs w:val="24"/>
      <w:lang w:eastAsia="ru-RU"/>
    </w:rPr>
  </w:style>
  <w:style w:type="paragraph" w:customStyle="1" w:styleId="Style23">
    <w:name w:val="Style23"/>
    <w:basedOn w:val="a0"/>
    <w:uiPriority w:val="99"/>
    <w:rsid w:val="00FC30EE"/>
    <w:pPr>
      <w:widowControl w:val="0"/>
      <w:autoSpaceDE w:val="0"/>
      <w:autoSpaceDN w:val="0"/>
      <w:adjustRightInd w:val="0"/>
      <w:spacing w:after="0" w:line="236" w:lineRule="exact"/>
      <w:ind w:hanging="269"/>
      <w:jc w:val="both"/>
    </w:pPr>
    <w:rPr>
      <w:rFonts w:ascii="Century Schoolbook" w:eastAsia="Times New Roman" w:hAnsi="Century Schoolbook" w:cs="Times New Roman"/>
      <w:sz w:val="24"/>
      <w:szCs w:val="24"/>
      <w:lang w:eastAsia="ru-RU"/>
    </w:rPr>
  </w:style>
  <w:style w:type="paragraph" w:customStyle="1" w:styleId="Style28">
    <w:name w:val="Style28"/>
    <w:basedOn w:val="a0"/>
    <w:uiPriority w:val="99"/>
    <w:rsid w:val="00FC30EE"/>
    <w:pPr>
      <w:widowControl w:val="0"/>
      <w:autoSpaceDE w:val="0"/>
      <w:autoSpaceDN w:val="0"/>
      <w:adjustRightInd w:val="0"/>
      <w:spacing w:after="0" w:line="302" w:lineRule="exact"/>
    </w:pPr>
    <w:rPr>
      <w:rFonts w:ascii="Century Schoolbook" w:eastAsia="Times New Roman" w:hAnsi="Century Schoolbook" w:cs="Times New Roman"/>
      <w:sz w:val="24"/>
      <w:szCs w:val="24"/>
      <w:lang w:eastAsia="ru-RU"/>
    </w:rPr>
  </w:style>
  <w:style w:type="paragraph" w:customStyle="1" w:styleId="Style37">
    <w:name w:val="Style37"/>
    <w:basedOn w:val="a0"/>
    <w:uiPriority w:val="99"/>
    <w:rsid w:val="00FC30EE"/>
    <w:pPr>
      <w:widowControl w:val="0"/>
      <w:autoSpaceDE w:val="0"/>
      <w:autoSpaceDN w:val="0"/>
      <w:adjustRightInd w:val="0"/>
      <w:spacing w:after="0" w:line="228" w:lineRule="exact"/>
      <w:ind w:hanging="274"/>
      <w:jc w:val="both"/>
    </w:pPr>
    <w:rPr>
      <w:rFonts w:ascii="Century Schoolbook" w:eastAsia="Times New Roman" w:hAnsi="Century Schoolbook" w:cs="Times New Roman"/>
      <w:sz w:val="24"/>
      <w:szCs w:val="24"/>
      <w:lang w:eastAsia="ru-RU"/>
    </w:rPr>
  </w:style>
  <w:style w:type="paragraph" w:customStyle="1" w:styleId="Style58">
    <w:name w:val="Style58"/>
    <w:basedOn w:val="a0"/>
    <w:uiPriority w:val="99"/>
    <w:rsid w:val="00FC30EE"/>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71">
    <w:name w:val="Style71"/>
    <w:basedOn w:val="a0"/>
    <w:uiPriority w:val="99"/>
    <w:rsid w:val="00FC30EE"/>
    <w:pPr>
      <w:widowControl w:val="0"/>
      <w:autoSpaceDE w:val="0"/>
      <w:autoSpaceDN w:val="0"/>
      <w:adjustRightInd w:val="0"/>
      <w:spacing w:after="0" w:line="461" w:lineRule="exact"/>
      <w:ind w:firstLine="5827"/>
    </w:pPr>
    <w:rPr>
      <w:rFonts w:ascii="Century Schoolbook" w:eastAsia="Times New Roman" w:hAnsi="Century Schoolbook" w:cs="Times New Roman"/>
      <w:sz w:val="24"/>
      <w:szCs w:val="24"/>
      <w:lang w:eastAsia="ru-RU"/>
    </w:rPr>
  </w:style>
  <w:style w:type="character" w:customStyle="1" w:styleId="FontStyle78">
    <w:name w:val="Font Style78"/>
    <w:basedOn w:val="a1"/>
    <w:uiPriority w:val="99"/>
    <w:rsid w:val="00FC30EE"/>
    <w:rPr>
      <w:rFonts w:ascii="Century Schoolbook" w:hAnsi="Century Schoolbook" w:cs="Century Schoolbook"/>
      <w:b/>
      <w:bCs/>
      <w:sz w:val="16"/>
      <w:szCs w:val="16"/>
    </w:rPr>
  </w:style>
  <w:style w:type="character" w:customStyle="1" w:styleId="FontStyle79">
    <w:name w:val="Font Style79"/>
    <w:basedOn w:val="a1"/>
    <w:uiPriority w:val="99"/>
    <w:rsid w:val="00FC30EE"/>
    <w:rPr>
      <w:rFonts w:ascii="Century Schoolbook" w:hAnsi="Century Schoolbook" w:cs="Century Schoolbook"/>
      <w:sz w:val="16"/>
      <w:szCs w:val="16"/>
    </w:rPr>
  </w:style>
  <w:style w:type="character" w:customStyle="1" w:styleId="FontStyle80">
    <w:name w:val="Font Style80"/>
    <w:basedOn w:val="a1"/>
    <w:uiPriority w:val="99"/>
    <w:rsid w:val="00FC30EE"/>
    <w:rPr>
      <w:rFonts w:ascii="Tahoma" w:hAnsi="Tahoma" w:cs="Tahoma"/>
      <w:b/>
      <w:bCs/>
      <w:sz w:val="20"/>
      <w:szCs w:val="20"/>
    </w:rPr>
  </w:style>
  <w:style w:type="character" w:customStyle="1" w:styleId="FontStyle81">
    <w:name w:val="Font Style81"/>
    <w:basedOn w:val="a1"/>
    <w:uiPriority w:val="99"/>
    <w:rsid w:val="00FC30EE"/>
    <w:rPr>
      <w:rFonts w:ascii="Century Schoolbook" w:hAnsi="Century Schoolbook" w:cs="Century Schoolbook"/>
      <w:sz w:val="16"/>
      <w:szCs w:val="16"/>
    </w:rPr>
  </w:style>
  <w:style w:type="character" w:customStyle="1" w:styleId="FontStyle83">
    <w:name w:val="Font Style83"/>
    <w:basedOn w:val="a1"/>
    <w:uiPriority w:val="99"/>
    <w:rsid w:val="00FC30EE"/>
    <w:rPr>
      <w:rFonts w:ascii="Tahoma" w:hAnsi="Tahoma" w:cs="Tahoma"/>
      <w:spacing w:val="40"/>
      <w:sz w:val="16"/>
      <w:szCs w:val="16"/>
    </w:rPr>
  </w:style>
  <w:style w:type="character" w:customStyle="1" w:styleId="FontStyle85">
    <w:name w:val="Font Style85"/>
    <w:basedOn w:val="a1"/>
    <w:uiPriority w:val="99"/>
    <w:rsid w:val="00FC30EE"/>
    <w:rPr>
      <w:rFonts w:ascii="Century Schoolbook" w:hAnsi="Century Schoolbook" w:cs="Century Schoolbook"/>
      <w:i/>
      <w:iCs/>
      <w:spacing w:val="10"/>
      <w:sz w:val="16"/>
      <w:szCs w:val="16"/>
    </w:rPr>
  </w:style>
  <w:style w:type="character" w:customStyle="1" w:styleId="FontStyle87">
    <w:name w:val="Font Style87"/>
    <w:basedOn w:val="a1"/>
    <w:uiPriority w:val="99"/>
    <w:rsid w:val="00FC30EE"/>
    <w:rPr>
      <w:rFonts w:ascii="Tahoma" w:hAnsi="Tahoma" w:cs="Tahoma"/>
      <w:b/>
      <w:bCs/>
      <w:smallCaps/>
      <w:sz w:val="14"/>
      <w:szCs w:val="14"/>
    </w:rPr>
  </w:style>
  <w:style w:type="character" w:customStyle="1" w:styleId="FontStyle94">
    <w:name w:val="Font Style94"/>
    <w:basedOn w:val="a1"/>
    <w:uiPriority w:val="99"/>
    <w:rsid w:val="00FC30EE"/>
    <w:rPr>
      <w:rFonts w:ascii="Tahoma" w:hAnsi="Tahoma" w:cs="Tahoma"/>
      <w:b/>
      <w:bCs/>
      <w:sz w:val="16"/>
      <w:szCs w:val="16"/>
    </w:rPr>
  </w:style>
  <w:style w:type="paragraph" w:styleId="a6">
    <w:name w:val="List Paragraph"/>
    <w:basedOn w:val="a0"/>
    <w:uiPriority w:val="34"/>
    <w:qFormat/>
    <w:rsid w:val="00FC30EE"/>
    <w:pPr>
      <w:ind w:left="720"/>
      <w:contextualSpacing/>
    </w:pPr>
  </w:style>
  <w:style w:type="paragraph" w:customStyle="1" w:styleId="Style41">
    <w:name w:val="Style41"/>
    <w:basedOn w:val="a0"/>
    <w:uiPriority w:val="99"/>
    <w:rsid w:val="00FC30EE"/>
    <w:pPr>
      <w:widowControl w:val="0"/>
      <w:autoSpaceDE w:val="0"/>
      <w:autoSpaceDN w:val="0"/>
      <w:adjustRightInd w:val="0"/>
      <w:spacing w:after="0" w:line="600" w:lineRule="exact"/>
    </w:pPr>
    <w:rPr>
      <w:rFonts w:ascii="Tahoma" w:eastAsia="Times New Roman" w:hAnsi="Tahoma" w:cs="Tahoma"/>
      <w:sz w:val="24"/>
      <w:szCs w:val="24"/>
      <w:lang w:eastAsia="ru-RU"/>
    </w:rPr>
  </w:style>
  <w:style w:type="paragraph" w:customStyle="1" w:styleId="Style46">
    <w:name w:val="Style46"/>
    <w:basedOn w:val="a0"/>
    <w:uiPriority w:val="99"/>
    <w:rsid w:val="00FC30EE"/>
    <w:pPr>
      <w:widowControl w:val="0"/>
      <w:autoSpaceDE w:val="0"/>
      <w:autoSpaceDN w:val="0"/>
      <w:adjustRightInd w:val="0"/>
      <w:spacing w:after="0" w:line="230" w:lineRule="exact"/>
      <w:jc w:val="right"/>
    </w:pPr>
    <w:rPr>
      <w:rFonts w:ascii="Tahoma" w:eastAsia="Times New Roman" w:hAnsi="Tahoma" w:cs="Tahoma"/>
      <w:sz w:val="24"/>
      <w:szCs w:val="24"/>
      <w:lang w:eastAsia="ru-RU"/>
    </w:rPr>
  </w:style>
  <w:style w:type="paragraph" w:customStyle="1" w:styleId="Style55">
    <w:name w:val="Style55"/>
    <w:basedOn w:val="a0"/>
    <w:uiPriority w:val="99"/>
    <w:rsid w:val="00FC30EE"/>
    <w:pPr>
      <w:widowControl w:val="0"/>
      <w:autoSpaceDE w:val="0"/>
      <w:autoSpaceDN w:val="0"/>
      <w:adjustRightInd w:val="0"/>
      <w:spacing w:after="0" w:line="384" w:lineRule="exact"/>
      <w:jc w:val="both"/>
    </w:pPr>
    <w:rPr>
      <w:rFonts w:ascii="Tahoma" w:eastAsia="Times New Roman" w:hAnsi="Tahoma" w:cs="Tahoma"/>
      <w:sz w:val="24"/>
      <w:szCs w:val="24"/>
      <w:lang w:eastAsia="ru-RU"/>
    </w:rPr>
  </w:style>
  <w:style w:type="paragraph" w:customStyle="1" w:styleId="Style56">
    <w:name w:val="Style56"/>
    <w:basedOn w:val="a0"/>
    <w:uiPriority w:val="99"/>
    <w:rsid w:val="00FC30EE"/>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68">
    <w:name w:val="Style68"/>
    <w:basedOn w:val="a0"/>
    <w:uiPriority w:val="99"/>
    <w:rsid w:val="00FC30EE"/>
    <w:pPr>
      <w:widowControl w:val="0"/>
      <w:autoSpaceDE w:val="0"/>
      <w:autoSpaceDN w:val="0"/>
      <w:adjustRightInd w:val="0"/>
      <w:spacing w:after="0" w:line="229" w:lineRule="exact"/>
      <w:ind w:hanging="389"/>
    </w:pPr>
    <w:rPr>
      <w:rFonts w:ascii="Tahoma" w:eastAsia="Times New Roman" w:hAnsi="Tahoma" w:cs="Tahoma"/>
      <w:sz w:val="24"/>
      <w:szCs w:val="24"/>
      <w:lang w:eastAsia="ru-RU"/>
    </w:rPr>
  </w:style>
  <w:style w:type="paragraph" w:customStyle="1" w:styleId="Style69">
    <w:name w:val="Style69"/>
    <w:basedOn w:val="a0"/>
    <w:uiPriority w:val="99"/>
    <w:rsid w:val="00FC30EE"/>
    <w:pPr>
      <w:widowControl w:val="0"/>
      <w:autoSpaceDE w:val="0"/>
      <w:autoSpaceDN w:val="0"/>
      <w:adjustRightInd w:val="0"/>
      <w:spacing w:after="0" w:line="240" w:lineRule="exact"/>
      <w:jc w:val="both"/>
    </w:pPr>
    <w:rPr>
      <w:rFonts w:ascii="Tahoma" w:eastAsia="Times New Roman" w:hAnsi="Tahoma" w:cs="Tahoma"/>
      <w:sz w:val="24"/>
      <w:szCs w:val="24"/>
      <w:lang w:eastAsia="ru-RU"/>
    </w:rPr>
  </w:style>
  <w:style w:type="paragraph" w:customStyle="1" w:styleId="Style72">
    <w:name w:val="Style72"/>
    <w:basedOn w:val="a0"/>
    <w:uiPriority w:val="99"/>
    <w:rsid w:val="00FC30EE"/>
    <w:pPr>
      <w:widowControl w:val="0"/>
      <w:autoSpaceDE w:val="0"/>
      <w:autoSpaceDN w:val="0"/>
      <w:adjustRightInd w:val="0"/>
      <w:spacing w:after="0" w:line="227" w:lineRule="exact"/>
      <w:ind w:hanging="394"/>
      <w:jc w:val="both"/>
    </w:pPr>
    <w:rPr>
      <w:rFonts w:ascii="Tahoma" w:eastAsia="Times New Roman" w:hAnsi="Tahoma" w:cs="Tahoma"/>
      <w:sz w:val="24"/>
      <w:szCs w:val="24"/>
      <w:lang w:eastAsia="ru-RU"/>
    </w:rPr>
  </w:style>
  <w:style w:type="character" w:customStyle="1" w:styleId="FontStyle104">
    <w:name w:val="Font Style104"/>
    <w:basedOn w:val="a1"/>
    <w:uiPriority w:val="99"/>
    <w:rsid w:val="00FC30EE"/>
    <w:rPr>
      <w:rFonts w:ascii="Tahoma" w:hAnsi="Tahoma" w:cs="Tahoma"/>
      <w:b/>
      <w:bCs/>
      <w:sz w:val="28"/>
      <w:szCs w:val="28"/>
    </w:rPr>
  </w:style>
  <w:style w:type="character" w:customStyle="1" w:styleId="FontStyle106">
    <w:name w:val="Font Style106"/>
    <w:basedOn w:val="a1"/>
    <w:uiPriority w:val="99"/>
    <w:rsid w:val="00FC30EE"/>
    <w:rPr>
      <w:rFonts w:ascii="Bookman Old Style" w:hAnsi="Bookman Old Style" w:cs="Bookman Old Style"/>
      <w:b/>
      <w:bCs/>
      <w:sz w:val="18"/>
      <w:szCs w:val="18"/>
    </w:rPr>
  </w:style>
  <w:style w:type="paragraph" w:customStyle="1" w:styleId="Style91">
    <w:name w:val="Style91"/>
    <w:basedOn w:val="a0"/>
    <w:uiPriority w:val="99"/>
    <w:rsid w:val="00FC30EE"/>
    <w:pPr>
      <w:widowControl w:val="0"/>
      <w:autoSpaceDE w:val="0"/>
      <w:autoSpaceDN w:val="0"/>
      <w:adjustRightInd w:val="0"/>
      <w:spacing w:after="0" w:line="283" w:lineRule="exact"/>
    </w:pPr>
    <w:rPr>
      <w:rFonts w:ascii="Times New Roman" w:eastAsiaTheme="minorEastAsia" w:hAnsi="Times New Roman" w:cs="Times New Roman"/>
      <w:sz w:val="24"/>
      <w:szCs w:val="24"/>
      <w:lang w:eastAsia="ru-RU"/>
    </w:rPr>
  </w:style>
  <w:style w:type="character" w:customStyle="1" w:styleId="FontStyle114">
    <w:name w:val="Font Style114"/>
    <w:basedOn w:val="a1"/>
    <w:uiPriority w:val="99"/>
    <w:rsid w:val="00FC30EE"/>
    <w:rPr>
      <w:rFonts w:ascii="Times New Roman" w:hAnsi="Times New Roman" w:cs="Times New Roman"/>
      <w:b/>
      <w:bCs/>
      <w:sz w:val="20"/>
      <w:szCs w:val="20"/>
    </w:rPr>
  </w:style>
  <w:style w:type="character" w:customStyle="1" w:styleId="FontStyle125">
    <w:name w:val="Font Style125"/>
    <w:basedOn w:val="a1"/>
    <w:uiPriority w:val="99"/>
    <w:rsid w:val="00FC30EE"/>
    <w:rPr>
      <w:rFonts w:ascii="Georgia" w:hAnsi="Georgia" w:cs="Georgia"/>
      <w:smallCaps/>
      <w:spacing w:val="20"/>
      <w:sz w:val="18"/>
      <w:szCs w:val="18"/>
    </w:rPr>
  </w:style>
  <w:style w:type="paragraph" w:customStyle="1" w:styleId="Style63">
    <w:name w:val="Style63"/>
    <w:basedOn w:val="a0"/>
    <w:uiPriority w:val="99"/>
    <w:rsid w:val="00E922A5"/>
    <w:pPr>
      <w:widowControl w:val="0"/>
      <w:autoSpaceDE w:val="0"/>
      <w:autoSpaceDN w:val="0"/>
      <w:adjustRightInd w:val="0"/>
      <w:spacing w:after="0" w:line="394" w:lineRule="exact"/>
      <w:ind w:hanging="581"/>
    </w:pPr>
    <w:rPr>
      <w:rFonts w:ascii="Tahoma" w:eastAsia="Times New Roman" w:hAnsi="Tahoma" w:cs="Tahoma"/>
      <w:sz w:val="24"/>
      <w:szCs w:val="24"/>
      <w:lang w:eastAsia="ru-RU"/>
    </w:rPr>
  </w:style>
  <w:style w:type="paragraph" w:customStyle="1" w:styleId="Style77">
    <w:name w:val="Style77"/>
    <w:basedOn w:val="a0"/>
    <w:uiPriority w:val="99"/>
    <w:rsid w:val="00E922A5"/>
    <w:pPr>
      <w:widowControl w:val="0"/>
      <w:autoSpaceDE w:val="0"/>
      <w:autoSpaceDN w:val="0"/>
      <w:adjustRightInd w:val="0"/>
      <w:spacing w:after="0" w:line="226" w:lineRule="exact"/>
      <w:jc w:val="right"/>
    </w:pPr>
    <w:rPr>
      <w:rFonts w:ascii="Tahoma" w:eastAsia="Times New Roman" w:hAnsi="Tahoma" w:cs="Tahoma"/>
      <w:sz w:val="24"/>
      <w:szCs w:val="24"/>
      <w:lang w:eastAsia="ru-RU"/>
    </w:rPr>
  </w:style>
  <w:style w:type="paragraph" w:customStyle="1" w:styleId="Style84">
    <w:name w:val="Style84"/>
    <w:basedOn w:val="a0"/>
    <w:uiPriority w:val="99"/>
    <w:rsid w:val="00E922A5"/>
    <w:pPr>
      <w:widowControl w:val="0"/>
      <w:autoSpaceDE w:val="0"/>
      <w:autoSpaceDN w:val="0"/>
      <w:adjustRightInd w:val="0"/>
      <w:spacing w:after="0" w:line="226" w:lineRule="exact"/>
      <w:ind w:hanging="240"/>
      <w:jc w:val="both"/>
    </w:pPr>
    <w:rPr>
      <w:rFonts w:ascii="Tahoma" w:eastAsia="Times New Roman" w:hAnsi="Tahoma" w:cs="Tahoma"/>
      <w:sz w:val="24"/>
      <w:szCs w:val="24"/>
      <w:lang w:eastAsia="ru-RU"/>
    </w:rPr>
  </w:style>
  <w:style w:type="paragraph" w:customStyle="1" w:styleId="Style93">
    <w:name w:val="Style93"/>
    <w:basedOn w:val="a0"/>
    <w:uiPriority w:val="99"/>
    <w:rsid w:val="00E922A5"/>
    <w:pPr>
      <w:widowControl w:val="0"/>
      <w:autoSpaceDE w:val="0"/>
      <w:autoSpaceDN w:val="0"/>
      <w:adjustRightInd w:val="0"/>
      <w:spacing w:after="0" w:line="240" w:lineRule="auto"/>
    </w:pPr>
    <w:rPr>
      <w:rFonts w:ascii="Tahoma" w:eastAsia="Times New Roman" w:hAnsi="Tahoma" w:cs="Tahoma"/>
      <w:sz w:val="24"/>
      <w:szCs w:val="24"/>
      <w:lang w:eastAsia="ru-RU"/>
    </w:rPr>
  </w:style>
  <w:style w:type="character" w:customStyle="1" w:styleId="FontStyle105">
    <w:name w:val="Font Style105"/>
    <w:basedOn w:val="a1"/>
    <w:uiPriority w:val="99"/>
    <w:rsid w:val="00E922A5"/>
    <w:rPr>
      <w:rFonts w:ascii="Franklin Gothic Medium" w:hAnsi="Franklin Gothic Medium" w:cs="Franklin Gothic Medium"/>
      <w:sz w:val="16"/>
      <w:szCs w:val="16"/>
    </w:rPr>
  </w:style>
  <w:style w:type="character" w:customStyle="1" w:styleId="FontStyle115">
    <w:name w:val="Font Style115"/>
    <w:basedOn w:val="a1"/>
    <w:uiPriority w:val="99"/>
    <w:rsid w:val="00E922A5"/>
    <w:rPr>
      <w:rFonts w:ascii="Bookman Old Style" w:hAnsi="Bookman Old Style" w:cs="Bookman Old Style"/>
      <w:i/>
      <w:iCs/>
      <w:sz w:val="22"/>
      <w:szCs w:val="22"/>
    </w:rPr>
  </w:style>
  <w:style w:type="character" w:customStyle="1" w:styleId="FontStyle116">
    <w:name w:val="Font Style116"/>
    <w:basedOn w:val="a1"/>
    <w:uiPriority w:val="99"/>
    <w:rsid w:val="00E922A5"/>
    <w:rPr>
      <w:rFonts w:ascii="Bookman Old Style" w:hAnsi="Bookman Old Style" w:cs="Bookman Old Style"/>
      <w:b/>
      <w:bCs/>
      <w:i/>
      <w:iCs/>
      <w:sz w:val="12"/>
      <w:szCs w:val="12"/>
    </w:rPr>
  </w:style>
  <w:style w:type="paragraph" w:customStyle="1" w:styleId="Style47">
    <w:name w:val="Style47"/>
    <w:basedOn w:val="a0"/>
    <w:uiPriority w:val="99"/>
    <w:rsid w:val="00E922A5"/>
    <w:pPr>
      <w:widowControl w:val="0"/>
      <w:autoSpaceDE w:val="0"/>
      <w:autoSpaceDN w:val="0"/>
      <w:adjustRightInd w:val="0"/>
      <w:spacing w:after="0" w:line="230" w:lineRule="exact"/>
    </w:pPr>
    <w:rPr>
      <w:rFonts w:ascii="Tahoma" w:eastAsia="Times New Roman" w:hAnsi="Tahoma" w:cs="Tahoma"/>
      <w:sz w:val="24"/>
      <w:szCs w:val="24"/>
      <w:lang w:eastAsia="ru-RU"/>
    </w:rPr>
  </w:style>
  <w:style w:type="paragraph" w:customStyle="1" w:styleId="Style82">
    <w:name w:val="Style82"/>
    <w:basedOn w:val="a0"/>
    <w:uiPriority w:val="99"/>
    <w:rsid w:val="00E922A5"/>
    <w:pPr>
      <w:widowControl w:val="0"/>
      <w:autoSpaceDE w:val="0"/>
      <w:autoSpaceDN w:val="0"/>
      <w:adjustRightInd w:val="0"/>
      <w:spacing w:after="0" w:line="230" w:lineRule="exact"/>
      <w:ind w:hanging="566"/>
    </w:pPr>
    <w:rPr>
      <w:rFonts w:ascii="Tahoma" w:eastAsia="Times New Roman" w:hAnsi="Tahoma" w:cs="Tahoma"/>
      <w:sz w:val="24"/>
      <w:szCs w:val="24"/>
      <w:lang w:eastAsia="ru-RU"/>
    </w:rPr>
  </w:style>
  <w:style w:type="paragraph" w:customStyle="1" w:styleId="Style85">
    <w:name w:val="Style85"/>
    <w:basedOn w:val="a0"/>
    <w:uiPriority w:val="99"/>
    <w:rsid w:val="00E922A5"/>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50">
    <w:name w:val="Style50"/>
    <w:basedOn w:val="a0"/>
    <w:uiPriority w:val="99"/>
    <w:rsid w:val="00E922A5"/>
    <w:pPr>
      <w:widowControl w:val="0"/>
      <w:autoSpaceDE w:val="0"/>
      <w:autoSpaceDN w:val="0"/>
      <w:adjustRightInd w:val="0"/>
      <w:spacing w:after="0" w:line="926" w:lineRule="exact"/>
    </w:pPr>
    <w:rPr>
      <w:rFonts w:ascii="Century Schoolbook" w:eastAsia="Times New Roman" w:hAnsi="Century Schoolbook" w:cs="Times New Roman"/>
      <w:sz w:val="24"/>
      <w:szCs w:val="24"/>
      <w:lang w:eastAsia="ru-RU"/>
    </w:rPr>
  </w:style>
  <w:style w:type="character" w:customStyle="1" w:styleId="FontStyle92">
    <w:name w:val="Font Style92"/>
    <w:basedOn w:val="a1"/>
    <w:uiPriority w:val="99"/>
    <w:rsid w:val="00E922A5"/>
    <w:rPr>
      <w:rFonts w:ascii="Century Schoolbook" w:hAnsi="Century Schoolbook" w:cs="Century Schoolbook"/>
      <w:i/>
      <w:iCs/>
      <w:spacing w:val="30"/>
      <w:sz w:val="16"/>
      <w:szCs w:val="16"/>
    </w:rPr>
  </w:style>
  <w:style w:type="paragraph" w:customStyle="1" w:styleId="Style3">
    <w:name w:val="Style3"/>
    <w:basedOn w:val="a0"/>
    <w:uiPriority w:val="99"/>
    <w:rsid w:val="00E922A5"/>
    <w:pPr>
      <w:widowControl w:val="0"/>
      <w:autoSpaceDE w:val="0"/>
      <w:autoSpaceDN w:val="0"/>
      <w:adjustRightInd w:val="0"/>
      <w:spacing w:after="0" w:line="298" w:lineRule="exact"/>
      <w:ind w:firstLine="336"/>
    </w:pPr>
    <w:rPr>
      <w:rFonts w:ascii="Times New Roman" w:eastAsiaTheme="minorEastAsia" w:hAnsi="Times New Roman" w:cs="Times New Roman"/>
      <w:sz w:val="24"/>
      <w:szCs w:val="24"/>
      <w:lang w:eastAsia="ru-RU"/>
    </w:rPr>
  </w:style>
  <w:style w:type="paragraph" w:customStyle="1" w:styleId="Style2">
    <w:name w:val="Style2"/>
    <w:basedOn w:val="a0"/>
    <w:uiPriority w:val="99"/>
    <w:rsid w:val="00E922A5"/>
    <w:pPr>
      <w:widowControl w:val="0"/>
      <w:autoSpaceDE w:val="0"/>
      <w:autoSpaceDN w:val="0"/>
      <w:adjustRightInd w:val="0"/>
      <w:spacing w:after="0" w:line="228" w:lineRule="exact"/>
      <w:ind w:hanging="274"/>
      <w:jc w:val="both"/>
    </w:pPr>
    <w:rPr>
      <w:rFonts w:ascii="Century Schoolbook" w:eastAsia="Times New Roman" w:hAnsi="Century Schoolbook" w:cs="Times New Roman"/>
      <w:sz w:val="24"/>
      <w:szCs w:val="24"/>
      <w:lang w:eastAsia="ru-RU"/>
    </w:rPr>
  </w:style>
  <w:style w:type="paragraph" w:customStyle="1" w:styleId="Style7">
    <w:name w:val="Style7"/>
    <w:basedOn w:val="a0"/>
    <w:uiPriority w:val="99"/>
    <w:rsid w:val="00E922A5"/>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53">
    <w:name w:val="Style53"/>
    <w:basedOn w:val="a0"/>
    <w:uiPriority w:val="99"/>
    <w:rsid w:val="00E922A5"/>
    <w:pPr>
      <w:widowControl w:val="0"/>
      <w:autoSpaceDE w:val="0"/>
      <w:autoSpaceDN w:val="0"/>
      <w:adjustRightInd w:val="0"/>
      <w:spacing w:after="0" w:line="228" w:lineRule="exact"/>
      <w:ind w:hanging="437"/>
    </w:pPr>
    <w:rPr>
      <w:rFonts w:ascii="Century Schoolbook" w:eastAsia="Times New Roman" w:hAnsi="Century Schoolbook" w:cs="Times New Roman"/>
      <w:sz w:val="24"/>
      <w:szCs w:val="24"/>
      <w:lang w:eastAsia="ru-RU"/>
    </w:rPr>
  </w:style>
  <w:style w:type="paragraph" w:customStyle="1" w:styleId="Style76">
    <w:name w:val="Style76"/>
    <w:basedOn w:val="a0"/>
    <w:uiPriority w:val="99"/>
    <w:rsid w:val="00E922A5"/>
    <w:pPr>
      <w:widowControl w:val="0"/>
      <w:autoSpaceDE w:val="0"/>
      <w:autoSpaceDN w:val="0"/>
      <w:adjustRightInd w:val="0"/>
      <w:spacing w:after="0" w:line="1325" w:lineRule="exact"/>
    </w:pPr>
    <w:rPr>
      <w:rFonts w:ascii="Century Schoolbook" w:eastAsia="Times New Roman" w:hAnsi="Century Schoolbook" w:cs="Times New Roman"/>
      <w:sz w:val="24"/>
      <w:szCs w:val="24"/>
      <w:lang w:eastAsia="ru-RU"/>
    </w:rPr>
  </w:style>
  <w:style w:type="character" w:customStyle="1" w:styleId="FontStyle86">
    <w:name w:val="Font Style86"/>
    <w:basedOn w:val="a1"/>
    <w:uiPriority w:val="99"/>
    <w:rsid w:val="00E922A5"/>
    <w:rPr>
      <w:rFonts w:ascii="Century Schoolbook" w:hAnsi="Century Schoolbook" w:cs="Century Schoolbook"/>
      <w:b/>
      <w:bCs/>
      <w:sz w:val="20"/>
      <w:szCs w:val="20"/>
    </w:rPr>
  </w:style>
  <w:style w:type="paragraph" w:customStyle="1" w:styleId="Style48">
    <w:name w:val="Style48"/>
    <w:basedOn w:val="a0"/>
    <w:uiPriority w:val="99"/>
    <w:rsid w:val="00E922A5"/>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65">
    <w:name w:val="Style65"/>
    <w:basedOn w:val="a0"/>
    <w:uiPriority w:val="99"/>
    <w:rsid w:val="00E922A5"/>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78">
    <w:name w:val="Style78"/>
    <w:basedOn w:val="a0"/>
    <w:uiPriority w:val="99"/>
    <w:rsid w:val="00E922A5"/>
    <w:pPr>
      <w:widowControl w:val="0"/>
      <w:autoSpaceDE w:val="0"/>
      <w:autoSpaceDN w:val="0"/>
      <w:adjustRightInd w:val="0"/>
      <w:spacing w:after="0" w:line="259" w:lineRule="exact"/>
      <w:ind w:hanging="1982"/>
    </w:pPr>
    <w:rPr>
      <w:rFonts w:ascii="Tahoma" w:eastAsia="Times New Roman" w:hAnsi="Tahoma" w:cs="Tahoma"/>
      <w:sz w:val="24"/>
      <w:szCs w:val="24"/>
      <w:lang w:eastAsia="ru-RU"/>
    </w:rPr>
  </w:style>
  <w:style w:type="paragraph" w:customStyle="1" w:styleId="Style97">
    <w:name w:val="Style97"/>
    <w:basedOn w:val="a0"/>
    <w:uiPriority w:val="99"/>
    <w:rsid w:val="00E922A5"/>
    <w:pPr>
      <w:widowControl w:val="0"/>
      <w:autoSpaceDE w:val="0"/>
      <w:autoSpaceDN w:val="0"/>
      <w:adjustRightInd w:val="0"/>
      <w:spacing w:after="0" w:line="336" w:lineRule="exact"/>
    </w:pPr>
    <w:rPr>
      <w:rFonts w:ascii="Tahoma" w:eastAsia="Times New Roman" w:hAnsi="Tahoma" w:cs="Tahoma"/>
      <w:sz w:val="24"/>
      <w:szCs w:val="24"/>
      <w:lang w:eastAsia="ru-RU"/>
    </w:rPr>
  </w:style>
  <w:style w:type="character" w:customStyle="1" w:styleId="FontStyle128">
    <w:name w:val="Font Style128"/>
    <w:basedOn w:val="a1"/>
    <w:uiPriority w:val="99"/>
    <w:rsid w:val="00E922A5"/>
    <w:rPr>
      <w:rFonts w:ascii="Bookman Old Style" w:hAnsi="Bookman Old Style" w:cs="Bookman Old Style"/>
      <w:i/>
      <w:iCs/>
      <w:spacing w:val="30"/>
      <w:sz w:val="18"/>
      <w:szCs w:val="18"/>
    </w:rPr>
  </w:style>
  <w:style w:type="paragraph" w:customStyle="1" w:styleId="Style74">
    <w:name w:val="Style74"/>
    <w:basedOn w:val="a0"/>
    <w:uiPriority w:val="99"/>
    <w:rsid w:val="00E922A5"/>
    <w:pPr>
      <w:widowControl w:val="0"/>
      <w:autoSpaceDE w:val="0"/>
      <w:autoSpaceDN w:val="0"/>
      <w:adjustRightInd w:val="0"/>
      <w:spacing w:after="0" w:line="230" w:lineRule="exact"/>
      <w:ind w:hanging="1253"/>
    </w:pPr>
    <w:rPr>
      <w:rFonts w:ascii="Tahoma" w:eastAsia="Times New Roman" w:hAnsi="Tahoma" w:cs="Tahoma"/>
      <w:sz w:val="24"/>
      <w:szCs w:val="24"/>
      <w:lang w:eastAsia="ru-RU"/>
    </w:rPr>
  </w:style>
  <w:style w:type="character" w:customStyle="1" w:styleId="FontStyle121">
    <w:name w:val="Font Style121"/>
    <w:basedOn w:val="a1"/>
    <w:uiPriority w:val="99"/>
    <w:rsid w:val="00E922A5"/>
    <w:rPr>
      <w:rFonts w:ascii="Constantia" w:hAnsi="Constantia" w:cs="Constantia"/>
      <w:sz w:val="20"/>
      <w:szCs w:val="20"/>
    </w:rPr>
  </w:style>
  <w:style w:type="character" w:customStyle="1" w:styleId="FontStyle11">
    <w:name w:val="Font Style11"/>
    <w:basedOn w:val="a1"/>
    <w:uiPriority w:val="99"/>
    <w:rsid w:val="00E922A5"/>
    <w:rPr>
      <w:rFonts w:ascii="Century Schoolbook" w:hAnsi="Century Schoolbook" w:cs="Century Schoolbook"/>
      <w:sz w:val="62"/>
      <w:szCs w:val="62"/>
    </w:rPr>
  </w:style>
  <w:style w:type="character" w:customStyle="1" w:styleId="FontStyle12">
    <w:name w:val="Font Style12"/>
    <w:basedOn w:val="a1"/>
    <w:uiPriority w:val="99"/>
    <w:rsid w:val="00E922A5"/>
    <w:rPr>
      <w:rFonts w:ascii="Century Schoolbook" w:hAnsi="Century Schoolbook" w:cs="Century Schoolbook"/>
      <w:i/>
      <w:iCs/>
      <w:sz w:val="62"/>
      <w:szCs w:val="62"/>
    </w:rPr>
  </w:style>
  <w:style w:type="character" w:customStyle="1" w:styleId="FontStyle13">
    <w:name w:val="Font Style13"/>
    <w:basedOn w:val="a1"/>
    <w:uiPriority w:val="99"/>
    <w:rsid w:val="00E922A5"/>
    <w:rPr>
      <w:rFonts w:ascii="Century Schoolbook" w:hAnsi="Century Schoolbook" w:cs="Century Schoolbook"/>
      <w:b/>
      <w:bCs/>
      <w:spacing w:val="-20"/>
      <w:sz w:val="62"/>
      <w:szCs w:val="62"/>
    </w:rPr>
  </w:style>
  <w:style w:type="paragraph" w:customStyle="1" w:styleId="Style57">
    <w:name w:val="Style57"/>
    <w:basedOn w:val="a0"/>
    <w:uiPriority w:val="99"/>
    <w:rsid w:val="008D4655"/>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88">
    <w:name w:val="Font Style88"/>
    <w:basedOn w:val="a1"/>
    <w:uiPriority w:val="99"/>
    <w:rsid w:val="008D4655"/>
    <w:rPr>
      <w:rFonts w:ascii="Century Schoolbook" w:hAnsi="Century Schoolbook" w:cs="Century Schoolbook"/>
      <w:i/>
      <w:iCs/>
      <w:sz w:val="16"/>
      <w:szCs w:val="16"/>
    </w:rPr>
  </w:style>
  <w:style w:type="paragraph" w:customStyle="1" w:styleId="Style39">
    <w:name w:val="Style39"/>
    <w:basedOn w:val="a0"/>
    <w:uiPriority w:val="99"/>
    <w:rsid w:val="008D4655"/>
    <w:pPr>
      <w:widowControl w:val="0"/>
      <w:autoSpaceDE w:val="0"/>
      <w:autoSpaceDN w:val="0"/>
      <w:adjustRightInd w:val="0"/>
      <w:spacing w:after="0" w:line="298" w:lineRule="exact"/>
      <w:ind w:firstLine="144"/>
    </w:pPr>
    <w:rPr>
      <w:rFonts w:ascii="Times New Roman" w:eastAsiaTheme="minorEastAsia" w:hAnsi="Times New Roman" w:cs="Times New Roman"/>
      <w:sz w:val="24"/>
      <w:szCs w:val="24"/>
      <w:lang w:eastAsia="ru-RU"/>
    </w:rPr>
  </w:style>
  <w:style w:type="paragraph" w:customStyle="1" w:styleId="Style52">
    <w:name w:val="Style52"/>
    <w:basedOn w:val="a0"/>
    <w:uiPriority w:val="99"/>
    <w:rsid w:val="008D4655"/>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67">
    <w:name w:val="Style67"/>
    <w:basedOn w:val="a0"/>
    <w:uiPriority w:val="99"/>
    <w:rsid w:val="008D4655"/>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75">
    <w:name w:val="Style75"/>
    <w:basedOn w:val="a0"/>
    <w:uiPriority w:val="99"/>
    <w:rsid w:val="008D4655"/>
    <w:pPr>
      <w:widowControl w:val="0"/>
      <w:autoSpaceDE w:val="0"/>
      <w:autoSpaceDN w:val="0"/>
      <w:adjustRightInd w:val="0"/>
      <w:spacing w:after="0" w:line="254" w:lineRule="exact"/>
      <w:ind w:firstLine="144"/>
    </w:pPr>
    <w:rPr>
      <w:rFonts w:ascii="Times New Roman" w:eastAsiaTheme="minorEastAsia" w:hAnsi="Times New Roman" w:cs="Times New Roman"/>
      <w:sz w:val="24"/>
      <w:szCs w:val="24"/>
      <w:lang w:eastAsia="ru-RU"/>
    </w:rPr>
  </w:style>
  <w:style w:type="paragraph" w:customStyle="1" w:styleId="Style88">
    <w:name w:val="Style88"/>
    <w:basedOn w:val="a0"/>
    <w:uiPriority w:val="99"/>
    <w:rsid w:val="008D4655"/>
    <w:pPr>
      <w:widowControl w:val="0"/>
      <w:autoSpaceDE w:val="0"/>
      <w:autoSpaceDN w:val="0"/>
      <w:adjustRightInd w:val="0"/>
      <w:spacing w:after="0" w:line="250" w:lineRule="exact"/>
      <w:ind w:firstLine="2630"/>
    </w:pPr>
    <w:rPr>
      <w:rFonts w:ascii="Times New Roman" w:eastAsiaTheme="minorEastAsia" w:hAnsi="Times New Roman" w:cs="Times New Roman"/>
      <w:sz w:val="24"/>
      <w:szCs w:val="24"/>
      <w:lang w:eastAsia="ru-RU"/>
    </w:rPr>
  </w:style>
  <w:style w:type="paragraph" w:customStyle="1" w:styleId="Style89">
    <w:name w:val="Style89"/>
    <w:basedOn w:val="a0"/>
    <w:uiPriority w:val="99"/>
    <w:rsid w:val="008D4655"/>
    <w:pPr>
      <w:widowControl w:val="0"/>
      <w:autoSpaceDE w:val="0"/>
      <w:autoSpaceDN w:val="0"/>
      <w:adjustRightInd w:val="0"/>
      <w:spacing w:after="0" w:line="283" w:lineRule="exact"/>
      <w:jc w:val="center"/>
    </w:pPr>
    <w:rPr>
      <w:rFonts w:ascii="Times New Roman" w:eastAsiaTheme="minorEastAsia" w:hAnsi="Times New Roman" w:cs="Times New Roman"/>
      <w:sz w:val="24"/>
      <w:szCs w:val="24"/>
      <w:lang w:eastAsia="ru-RU"/>
    </w:rPr>
  </w:style>
  <w:style w:type="paragraph" w:customStyle="1" w:styleId="Style90">
    <w:name w:val="Style90"/>
    <w:basedOn w:val="a0"/>
    <w:uiPriority w:val="99"/>
    <w:rsid w:val="008D4655"/>
    <w:pPr>
      <w:widowControl w:val="0"/>
      <w:autoSpaceDE w:val="0"/>
      <w:autoSpaceDN w:val="0"/>
      <w:adjustRightInd w:val="0"/>
      <w:spacing w:after="0" w:line="254" w:lineRule="exact"/>
      <w:ind w:firstLine="322"/>
    </w:pPr>
    <w:rPr>
      <w:rFonts w:ascii="Times New Roman" w:eastAsiaTheme="minorEastAsia" w:hAnsi="Times New Roman" w:cs="Times New Roman"/>
      <w:sz w:val="24"/>
      <w:szCs w:val="24"/>
      <w:lang w:eastAsia="ru-RU"/>
    </w:rPr>
  </w:style>
  <w:style w:type="paragraph" w:customStyle="1" w:styleId="Style95">
    <w:name w:val="Style95"/>
    <w:basedOn w:val="a0"/>
    <w:uiPriority w:val="99"/>
    <w:rsid w:val="008D4655"/>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98">
    <w:name w:val="Style98"/>
    <w:basedOn w:val="a0"/>
    <w:uiPriority w:val="99"/>
    <w:rsid w:val="008D4655"/>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120">
    <w:name w:val="Font Style120"/>
    <w:basedOn w:val="a1"/>
    <w:uiPriority w:val="99"/>
    <w:rsid w:val="008D4655"/>
    <w:rPr>
      <w:rFonts w:ascii="Times New Roman" w:hAnsi="Times New Roman" w:cs="Times New Roman"/>
      <w:b/>
      <w:bCs/>
      <w:sz w:val="22"/>
      <w:szCs w:val="22"/>
    </w:rPr>
  </w:style>
  <w:style w:type="character" w:customStyle="1" w:styleId="FontStyle131">
    <w:name w:val="Font Style131"/>
    <w:basedOn w:val="a1"/>
    <w:uiPriority w:val="99"/>
    <w:rsid w:val="008D4655"/>
    <w:rPr>
      <w:rFonts w:ascii="Times New Roman" w:hAnsi="Times New Roman" w:cs="Times New Roman"/>
      <w:b/>
      <w:bCs/>
      <w:i/>
      <w:iCs/>
      <w:sz w:val="24"/>
      <w:szCs w:val="24"/>
    </w:rPr>
  </w:style>
  <w:style w:type="character" w:customStyle="1" w:styleId="FontStyle132">
    <w:name w:val="Font Style132"/>
    <w:basedOn w:val="a1"/>
    <w:uiPriority w:val="99"/>
    <w:rsid w:val="008D4655"/>
    <w:rPr>
      <w:rFonts w:ascii="Times New Roman" w:hAnsi="Times New Roman" w:cs="Times New Roman"/>
      <w:b/>
      <w:bCs/>
      <w:i/>
      <w:iCs/>
      <w:sz w:val="22"/>
      <w:szCs w:val="22"/>
    </w:rPr>
  </w:style>
  <w:style w:type="character" w:customStyle="1" w:styleId="FontStyle133">
    <w:name w:val="Font Style133"/>
    <w:basedOn w:val="a1"/>
    <w:uiPriority w:val="99"/>
    <w:rsid w:val="008D4655"/>
    <w:rPr>
      <w:rFonts w:ascii="Times New Roman" w:hAnsi="Times New Roman" w:cs="Times New Roman"/>
      <w:b/>
      <w:bCs/>
      <w:sz w:val="22"/>
      <w:szCs w:val="22"/>
    </w:rPr>
  </w:style>
  <w:style w:type="character" w:customStyle="1" w:styleId="FontStyle134">
    <w:name w:val="Font Style134"/>
    <w:basedOn w:val="a1"/>
    <w:uiPriority w:val="99"/>
    <w:rsid w:val="008D4655"/>
    <w:rPr>
      <w:rFonts w:ascii="Times New Roman" w:hAnsi="Times New Roman" w:cs="Times New Roman"/>
      <w:b/>
      <w:bCs/>
      <w:smallCaps/>
      <w:sz w:val="20"/>
      <w:szCs w:val="20"/>
    </w:rPr>
  </w:style>
  <w:style w:type="character" w:customStyle="1" w:styleId="FontStyle135">
    <w:name w:val="Font Style135"/>
    <w:basedOn w:val="a1"/>
    <w:uiPriority w:val="99"/>
    <w:rsid w:val="008D4655"/>
    <w:rPr>
      <w:rFonts w:ascii="Times New Roman" w:hAnsi="Times New Roman" w:cs="Times New Roman"/>
      <w:b/>
      <w:bCs/>
      <w:sz w:val="22"/>
      <w:szCs w:val="22"/>
    </w:rPr>
  </w:style>
  <w:style w:type="character" w:customStyle="1" w:styleId="FontStyle136">
    <w:name w:val="Font Style136"/>
    <w:basedOn w:val="a1"/>
    <w:uiPriority w:val="99"/>
    <w:rsid w:val="008D4655"/>
    <w:rPr>
      <w:rFonts w:ascii="Times New Roman" w:hAnsi="Times New Roman" w:cs="Times New Roman"/>
      <w:b/>
      <w:bCs/>
      <w:spacing w:val="-10"/>
      <w:sz w:val="18"/>
      <w:szCs w:val="18"/>
    </w:rPr>
  </w:style>
  <w:style w:type="character" w:customStyle="1" w:styleId="FontStyle137">
    <w:name w:val="Font Style137"/>
    <w:basedOn w:val="a1"/>
    <w:uiPriority w:val="99"/>
    <w:rsid w:val="008D4655"/>
    <w:rPr>
      <w:rFonts w:ascii="Georgia" w:hAnsi="Georgia" w:cs="Georgia"/>
      <w:sz w:val="22"/>
      <w:szCs w:val="22"/>
    </w:rPr>
  </w:style>
  <w:style w:type="paragraph" w:customStyle="1" w:styleId="Style79">
    <w:name w:val="Style79"/>
    <w:basedOn w:val="a0"/>
    <w:uiPriority w:val="99"/>
    <w:rsid w:val="008D4655"/>
    <w:pPr>
      <w:widowControl w:val="0"/>
      <w:autoSpaceDE w:val="0"/>
      <w:autoSpaceDN w:val="0"/>
      <w:adjustRightInd w:val="0"/>
      <w:spacing w:after="0" w:line="230" w:lineRule="exact"/>
      <w:ind w:hanging="269"/>
    </w:pPr>
    <w:rPr>
      <w:rFonts w:ascii="Tahoma" w:eastAsia="Times New Roman" w:hAnsi="Tahoma" w:cs="Tahoma"/>
      <w:sz w:val="24"/>
      <w:szCs w:val="24"/>
      <w:lang w:eastAsia="ru-RU"/>
    </w:rPr>
  </w:style>
  <w:style w:type="paragraph" w:customStyle="1" w:styleId="Style96">
    <w:name w:val="Style96"/>
    <w:basedOn w:val="a0"/>
    <w:uiPriority w:val="99"/>
    <w:rsid w:val="008D4655"/>
    <w:pPr>
      <w:widowControl w:val="0"/>
      <w:autoSpaceDE w:val="0"/>
      <w:autoSpaceDN w:val="0"/>
      <w:adjustRightInd w:val="0"/>
      <w:spacing w:after="0" w:line="240" w:lineRule="auto"/>
      <w:jc w:val="both"/>
    </w:pPr>
    <w:rPr>
      <w:rFonts w:ascii="Tahoma" w:eastAsia="Times New Roman" w:hAnsi="Tahoma" w:cs="Tahoma"/>
      <w:sz w:val="24"/>
      <w:szCs w:val="24"/>
      <w:lang w:eastAsia="ru-RU"/>
    </w:rPr>
  </w:style>
  <w:style w:type="paragraph" w:customStyle="1" w:styleId="Style32">
    <w:name w:val="Style32"/>
    <w:basedOn w:val="a0"/>
    <w:uiPriority w:val="99"/>
    <w:rsid w:val="008D4655"/>
    <w:pPr>
      <w:widowControl w:val="0"/>
      <w:autoSpaceDE w:val="0"/>
      <w:autoSpaceDN w:val="0"/>
      <w:adjustRightInd w:val="0"/>
      <w:spacing w:after="0" w:line="230" w:lineRule="exact"/>
      <w:ind w:firstLine="274"/>
    </w:pPr>
    <w:rPr>
      <w:rFonts w:ascii="Tahoma" w:eastAsia="Times New Roman" w:hAnsi="Tahoma" w:cs="Tahoma"/>
      <w:sz w:val="24"/>
      <w:szCs w:val="24"/>
      <w:lang w:eastAsia="ru-RU"/>
    </w:rPr>
  </w:style>
  <w:style w:type="paragraph" w:customStyle="1" w:styleId="Style33">
    <w:name w:val="Style33"/>
    <w:basedOn w:val="a0"/>
    <w:uiPriority w:val="99"/>
    <w:rsid w:val="008D4655"/>
    <w:pPr>
      <w:widowControl w:val="0"/>
      <w:autoSpaceDE w:val="0"/>
      <w:autoSpaceDN w:val="0"/>
      <w:adjustRightInd w:val="0"/>
      <w:spacing w:after="0" w:line="216" w:lineRule="exact"/>
      <w:ind w:hanging="269"/>
    </w:pPr>
    <w:rPr>
      <w:rFonts w:ascii="Tahoma" w:eastAsia="Times New Roman" w:hAnsi="Tahoma" w:cs="Tahoma"/>
      <w:sz w:val="24"/>
      <w:szCs w:val="24"/>
      <w:lang w:eastAsia="ru-RU"/>
    </w:rPr>
  </w:style>
  <w:style w:type="character" w:customStyle="1" w:styleId="FontStyle107">
    <w:name w:val="Font Style107"/>
    <w:basedOn w:val="a1"/>
    <w:uiPriority w:val="99"/>
    <w:rsid w:val="008D4655"/>
    <w:rPr>
      <w:rFonts w:ascii="Bookman Old Style" w:hAnsi="Bookman Old Style" w:cs="Bookman Old Style"/>
      <w:sz w:val="8"/>
      <w:szCs w:val="8"/>
    </w:rPr>
  </w:style>
  <w:style w:type="paragraph" w:customStyle="1" w:styleId="Style64">
    <w:name w:val="Style64"/>
    <w:basedOn w:val="a0"/>
    <w:uiPriority w:val="99"/>
    <w:rsid w:val="008D4655"/>
    <w:pPr>
      <w:widowControl w:val="0"/>
      <w:autoSpaceDE w:val="0"/>
      <w:autoSpaceDN w:val="0"/>
      <w:adjustRightInd w:val="0"/>
      <w:spacing w:after="0" w:line="226" w:lineRule="exact"/>
      <w:ind w:firstLine="293"/>
    </w:pPr>
    <w:rPr>
      <w:rFonts w:ascii="Century Schoolbook" w:eastAsia="Times New Roman" w:hAnsi="Century Schoolbook" w:cs="Times New Roman"/>
      <w:sz w:val="24"/>
      <w:szCs w:val="24"/>
      <w:lang w:eastAsia="ru-RU"/>
    </w:rPr>
  </w:style>
  <w:style w:type="character" w:customStyle="1" w:styleId="FontStyle96">
    <w:name w:val="Font Style96"/>
    <w:basedOn w:val="a1"/>
    <w:uiPriority w:val="99"/>
    <w:rsid w:val="008D4655"/>
    <w:rPr>
      <w:rFonts w:ascii="Tahoma" w:hAnsi="Tahoma" w:cs="Tahoma"/>
      <w:sz w:val="18"/>
      <w:szCs w:val="18"/>
    </w:rPr>
  </w:style>
  <w:style w:type="character" w:customStyle="1" w:styleId="FontStyle97">
    <w:name w:val="Font Style97"/>
    <w:basedOn w:val="a1"/>
    <w:uiPriority w:val="99"/>
    <w:rsid w:val="008D4655"/>
    <w:rPr>
      <w:rFonts w:ascii="Arial Narrow" w:hAnsi="Arial Narrow" w:cs="Arial Narrow"/>
      <w:sz w:val="26"/>
      <w:szCs w:val="26"/>
    </w:rPr>
  </w:style>
  <w:style w:type="character" w:customStyle="1" w:styleId="FontStyle109">
    <w:name w:val="Font Style109"/>
    <w:basedOn w:val="a1"/>
    <w:uiPriority w:val="99"/>
    <w:rsid w:val="00305B89"/>
    <w:rPr>
      <w:rFonts w:ascii="Bookman Old Style" w:hAnsi="Bookman Old Style" w:cs="Bookman Old Style"/>
      <w:b/>
      <w:bCs/>
      <w:sz w:val="12"/>
      <w:szCs w:val="12"/>
    </w:rPr>
  </w:style>
  <w:style w:type="paragraph" w:customStyle="1" w:styleId="Style102">
    <w:name w:val="Style102"/>
    <w:basedOn w:val="a0"/>
    <w:uiPriority w:val="99"/>
    <w:rsid w:val="00305B89"/>
    <w:pPr>
      <w:widowControl w:val="0"/>
      <w:autoSpaceDE w:val="0"/>
      <w:autoSpaceDN w:val="0"/>
      <w:adjustRightInd w:val="0"/>
      <w:spacing w:after="0" w:line="278" w:lineRule="exact"/>
      <w:jc w:val="both"/>
    </w:pPr>
    <w:rPr>
      <w:rFonts w:ascii="Times New Roman" w:eastAsiaTheme="minorEastAsia" w:hAnsi="Times New Roman" w:cs="Times New Roman"/>
      <w:sz w:val="24"/>
      <w:szCs w:val="24"/>
      <w:lang w:eastAsia="ru-RU"/>
    </w:rPr>
  </w:style>
  <w:style w:type="character" w:customStyle="1" w:styleId="FontStyle122">
    <w:name w:val="Font Style122"/>
    <w:basedOn w:val="a1"/>
    <w:uiPriority w:val="99"/>
    <w:rsid w:val="00305B89"/>
    <w:rPr>
      <w:rFonts w:ascii="Georgia" w:hAnsi="Georgia" w:cs="Georgia"/>
      <w:spacing w:val="10"/>
      <w:sz w:val="24"/>
      <w:szCs w:val="24"/>
    </w:rPr>
  </w:style>
  <w:style w:type="paragraph" w:styleId="a7">
    <w:name w:val="header"/>
    <w:basedOn w:val="a0"/>
    <w:link w:val="a8"/>
    <w:uiPriority w:val="99"/>
    <w:unhideWhenUsed/>
    <w:rsid w:val="00305B89"/>
    <w:pPr>
      <w:tabs>
        <w:tab w:val="center" w:pos="4677"/>
        <w:tab w:val="right" w:pos="9355"/>
      </w:tabs>
      <w:spacing w:after="0" w:line="240" w:lineRule="auto"/>
    </w:pPr>
  </w:style>
  <w:style w:type="character" w:customStyle="1" w:styleId="a8">
    <w:name w:val="Верхний колонтитул Знак"/>
    <w:basedOn w:val="a1"/>
    <w:link w:val="a7"/>
    <w:uiPriority w:val="99"/>
    <w:rsid w:val="00305B89"/>
  </w:style>
  <w:style w:type="paragraph" w:styleId="a9">
    <w:name w:val="footer"/>
    <w:basedOn w:val="a0"/>
    <w:link w:val="aa"/>
    <w:uiPriority w:val="99"/>
    <w:unhideWhenUsed/>
    <w:rsid w:val="00305B89"/>
    <w:pPr>
      <w:tabs>
        <w:tab w:val="center" w:pos="4677"/>
        <w:tab w:val="right" w:pos="9355"/>
      </w:tabs>
      <w:spacing w:after="0" w:line="240" w:lineRule="auto"/>
    </w:pPr>
  </w:style>
  <w:style w:type="character" w:customStyle="1" w:styleId="aa">
    <w:name w:val="Нижний колонтитул Знак"/>
    <w:basedOn w:val="a1"/>
    <w:link w:val="a9"/>
    <w:uiPriority w:val="99"/>
    <w:rsid w:val="00305B89"/>
  </w:style>
  <w:style w:type="character" w:customStyle="1" w:styleId="20">
    <w:name w:val="Заголовок 2 Знак"/>
    <w:basedOn w:val="a1"/>
    <w:link w:val="2"/>
    <w:rsid w:val="00305B89"/>
    <w:rPr>
      <w:rFonts w:asciiTheme="majorHAnsi" w:eastAsiaTheme="majorEastAsia" w:hAnsiTheme="majorHAnsi" w:cstheme="majorBidi"/>
      <w:b/>
      <w:bCs/>
      <w:color w:val="4F81BD" w:themeColor="accent1"/>
      <w:sz w:val="26"/>
      <w:szCs w:val="26"/>
    </w:rPr>
  </w:style>
  <w:style w:type="paragraph" w:styleId="ab">
    <w:name w:val="Subtitle"/>
    <w:basedOn w:val="a0"/>
    <w:next w:val="a0"/>
    <w:link w:val="ac"/>
    <w:qFormat/>
    <w:rsid w:val="00305B89"/>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c">
    <w:name w:val="Подзаголовок Знак"/>
    <w:basedOn w:val="a1"/>
    <w:link w:val="ab"/>
    <w:uiPriority w:val="11"/>
    <w:rsid w:val="00305B89"/>
    <w:rPr>
      <w:rFonts w:asciiTheme="majorHAnsi" w:eastAsiaTheme="majorEastAsia" w:hAnsiTheme="majorHAnsi" w:cstheme="majorBidi"/>
      <w:i/>
      <w:iCs/>
      <w:color w:val="4F81BD" w:themeColor="accent1"/>
      <w:spacing w:val="15"/>
      <w:sz w:val="24"/>
      <w:szCs w:val="24"/>
    </w:rPr>
  </w:style>
  <w:style w:type="character" w:customStyle="1" w:styleId="30">
    <w:name w:val="Заголовок 3 Знак"/>
    <w:basedOn w:val="a1"/>
    <w:link w:val="3"/>
    <w:rsid w:val="00305B89"/>
    <w:rPr>
      <w:rFonts w:asciiTheme="majorHAnsi" w:eastAsiaTheme="majorEastAsia" w:hAnsiTheme="majorHAnsi" w:cstheme="majorBidi"/>
      <w:b/>
      <w:bCs/>
      <w:color w:val="4F81BD" w:themeColor="accent1"/>
    </w:rPr>
  </w:style>
  <w:style w:type="paragraph" w:styleId="ad">
    <w:name w:val="Normal (Web)"/>
    <w:basedOn w:val="a0"/>
    <w:rsid w:val="00473831"/>
    <w:pPr>
      <w:spacing w:before="100" w:beforeAutospacing="1" w:after="100" w:afterAutospacing="1" w:line="240" w:lineRule="auto"/>
    </w:pPr>
    <w:rPr>
      <w:rFonts w:ascii="Arial Unicode MS" w:eastAsia="Arial Unicode MS" w:hAnsi="Arial" w:cs="Arial Unicode MS"/>
      <w:sz w:val="24"/>
      <w:szCs w:val="24"/>
      <w:lang w:eastAsia="ru-RU"/>
    </w:rPr>
  </w:style>
  <w:style w:type="character" w:styleId="ae">
    <w:name w:val="page number"/>
    <w:basedOn w:val="a1"/>
    <w:rsid w:val="00473831"/>
  </w:style>
  <w:style w:type="character" w:customStyle="1" w:styleId="FontStyle44">
    <w:name w:val="Font Style44"/>
    <w:basedOn w:val="a1"/>
    <w:uiPriority w:val="99"/>
    <w:rsid w:val="004D472B"/>
    <w:rPr>
      <w:rFonts w:ascii="Century Schoolbook" w:hAnsi="Century Schoolbook" w:cs="Century Schoolbook"/>
      <w:sz w:val="18"/>
      <w:szCs w:val="18"/>
    </w:rPr>
  </w:style>
  <w:style w:type="character" w:customStyle="1" w:styleId="FontStyle54">
    <w:name w:val="Font Style54"/>
    <w:basedOn w:val="a1"/>
    <w:uiPriority w:val="99"/>
    <w:rsid w:val="004D472B"/>
    <w:rPr>
      <w:rFonts w:ascii="Franklin Gothic Book" w:hAnsi="Franklin Gothic Book" w:cs="Franklin Gothic Book"/>
      <w:b/>
      <w:bCs/>
      <w:sz w:val="28"/>
      <w:szCs w:val="28"/>
    </w:rPr>
  </w:style>
  <w:style w:type="character" w:customStyle="1" w:styleId="FontStyle60">
    <w:name w:val="Font Style60"/>
    <w:basedOn w:val="a1"/>
    <w:uiPriority w:val="99"/>
    <w:rsid w:val="004D472B"/>
    <w:rPr>
      <w:rFonts w:ascii="Century Schoolbook" w:hAnsi="Century Schoolbook" w:cs="Century Schoolbook"/>
      <w:b/>
      <w:bCs/>
      <w:sz w:val="18"/>
      <w:szCs w:val="18"/>
    </w:rPr>
  </w:style>
  <w:style w:type="character" w:customStyle="1" w:styleId="FontStyle61">
    <w:name w:val="Font Style61"/>
    <w:uiPriority w:val="99"/>
    <w:rsid w:val="005D3F92"/>
    <w:rPr>
      <w:rFonts w:ascii="Century Schoolbook" w:hAnsi="Century Schoolbook" w:cs="Century Schoolbook"/>
      <w:b/>
      <w:bCs/>
      <w:i/>
      <w:iCs/>
      <w:sz w:val="18"/>
      <w:szCs w:val="18"/>
    </w:rPr>
  </w:style>
  <w:style w:type="paragraph" w:customStyle="1" w:styleId="af">
    <w:name w:val="Отчет"/>
    <w:basedOn w:val="a0"/>
    <w:link w:val="af0"/>
    <w:rsid w:val="00C9110C"/>
    <w:pPr>
      <w:tabs>
        <w:tab w:val="left" w:pos="725"/>
        <w:tab w:val="num" w:pos="900"/>
      </w:tabs>
      <w:spacing w:after="0" w:line="360" w:lineRule="auto"/>
      <w:ind w:firstLine="709"/>
      <w:jc w:val="both"/>
    </w:pPr>
    <w:rPr>
      <w:rFonts w:ascii="Times New Roman" w:eastAsia="Times New Roman" w:hAnsi="Times New Roman" w:cs="Times New Roman"/>
      <w:color w:val="000000"/>
      <w:sz w:val="28"/>
      <w:szCs w:val="28"/>
    </w:rPr>
  </w:style>
  <w:style w:type="character" w:customStyle="1" w:styleId="af0">
    <w:name w:val="Отчет Знак"/>
    <w:link w:val="af"/>
    <w:rsid w:val="00C9110C"/>
    <w:rPr>
      <w:rFonts w:ascii="Times New Roman" w:eastAsia="Times New Roman" w:hAnsi="Times New Roman" w:cs="Times New Roman"/>
      <w:color w:val="000000"/>
      <w:sz w:val="28"/>
      <w:szCs w:val="28"/>
    </w:rPr>
  </w:style>
  <w:style w:type="paragraph" w:customStyle="1" w:styleId="Default">
    <w:name w:val="Default"/>
    <w:rsid w:val="00C9110C"/>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FontStyle68">
    <w:name w:val="Font Style68"/>
    <w:uiPriority w:val="99"/>
    <w:rsid w:val="00C9110C"/>
    <w:rPr>
      <w:rFonts w:ascii="Century Schoolbook" w:hAnsi="Century Schoolbook" w:cs="Century Schoolbook"/>
      <w:sz w:val="18"/>
      <w:szCs w:val="18"/>
    </w:rPr>
  </w:style>
  <w:style w:type="character" w:customStyle="1" w:styleId="FontStyle57">
    <w:name w:val="Font Style57"/>
    <w:uiPriority w:val="99"/>
    <w:rsid w:val="00C9110C"/>
    <w:rPr>
      <w:rFonts w:ascii="Century Schoolbook" w:hAnsi="Century Schoolbook" w:cs="Century Schoolbook"/>
      <w:i/>
      <w:iCs/>
      <w:sz w:val="18"/>
      <w:szCs w:val="18"/>
    </w:rPr>
  </w:style>
  <w:style w:type="character" w:customStyle="1" w:styleId="FontStyle15">
    <w:name w:val="Font Style15"/>
    <w:basedOn w:val="a1"/>
    <w:uiPriority w:val="99"/>
    <w:rsid w:val="008236D3"/>
    <w:rPr>
      <w:rFonts w:ascii="Times New Roman" w:hAnsi="Times New Roman" w:cs="Times New Roman"/>
      <w:sz w:val="20"/>
      <w:szCs w:val="20"/>
    </w:rPr>
  </w:style>
  <w:style w:type="character" w:customStyle="1" w:styleId="FontStyle14">
    <w:name w:val="Font Style14"/>
    <w:basedOn w:val="a1"/>
    <w:uiPriority w:val="99"/>
    <w:rsid w:val="008236D3"/>
    <w:rPr>
      <w:rFonts w:ascii="Times New Roman" w:hAnsi="Times New Roman" w:cs="Times New Roman"/>
      <w:b/>
      <w:bCs/>
      <w:sz w:val="20"/>
      <w:szCs w:val="20"/>
    </w:rPr>
  </w:style>
  <w:style w:type="paragraph" w:styleId="af1">
    <w:name w:val="No Spacing"/>
    <w:qFormat/>
    <w:rsid w:val="004D5E56"/>
    <w:pPr>
      <w:spacing w:after="0" w:line="240" w:lineRule="auto"/>
    </w:pPr>
    <w:rPr>
      <w:rFonts w:ascii="Calibri" w:eastAsia="Calibri" w:hAnsi="Calibri" w:cs="Times New Roman"/>
    </w:rPr>
  </w:style>
  <w:style w:type="character" w:customStyle="1" w:styleId="FontStyle62">
    <w:name w:val="Font Style62"/>
    <w:uiPriority w:val="99"/>
    <w:rsid w:val="004D5E56"/>
    <w:rPr>
      <w:rFonts w:ascii="Franklin Gothic Medium" w:hAnsi="Franklin Gothic Medium" w:cs="Franklin Gothic Medium"/>
      <w:i/>
      <w:iCs/>
      <w:sz w:val="26"/>
      <w:szCs w:val="26"/>
    </w:rPr>
  </w:style>
  <w:style w:type="character" w:customStyle="1" w:styleId="41">
    <w:name w:val="Основной текст (4)_"/>
    <w:basedOn w:val="a1"/>
    <w:link w:val="410"/>
    <w:uiPriority w:val="99"/>
    <w:locked/>
    <w:rsid w:val="009D4643"/>
    <w:rPr>
      <w:rFonts w:ascii="Times New Roman" w:hAnsi="Times New Roman" w:cs="Times New Roman"/>
      <w:b/>
      <w:bCs/>
      <w:shd w:val="clear" w:color="auto" w:fill="FFFFFF"/>
    </w:rPr>
  </w:style>
  <w:style w:type="paragraph" w:customStyle="1" w:styleId="410">
    <w:name w:val="Основной текст (4)1"/>
    <w:basedOn w:val="a0"/>
    <w:link w:val="41"/>
    <w:uiPriority w:val="99"/>
    <w:rsid w:val="009D4643"/>
    <w:pPr>
      <w:shd w:val="clear" w:color="auto" w:fill="FFFFFF"/>
      <w:spacing w:after="0" w:line="269" w:lineRule="exact"/>
      <w:ind w:hanging="340"/>
      <w:jc w:val="both"/>
    </w:pPr>
    <w:rPr>
      <w:rFonts w:ascii="Times New Roman" w:hAnsi="Times New Roman" w:cs="Times New Roman"/>
      <w:b/>
      <w:bCs/>
    </w:rPr>
  </w:style>
  <w:style w:type="character" w:customStyle="1" w:styleId="FontStyle16">
    <w:name w:val="Font Style16"/>
    <w:basedOn w:val="a1"/>
    <w:uiPriority w:val="99"/>
    <w:rsid w:val="001E5932"/>
    <w:rPr>
      <w:rFonts w:ascii="Times New Roman" w:hAnsi="Times New Roman" w:cs="Times New Roman"/>
      <w:sz w:val="24"/>
      <w:szCs w:val="24"/>
    </w:rPr>
  </w:style>
  <w:style w:type="character" w:customStyle="1" w:styleId="40">
    <w:name w:val="Заголовок 4 Знак"/>
    <w:basedOn w:val="a1"/>
    <w:link w:val="4"/>
    <w:rsid w:val="00341A33"/>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341A33"/>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rsid w:val="00341A33"/>
    <w:rPr>
      <w:rFonts w:ascii="Times New Roman" w:eastAsia="Times New Roman" w:hAnsi="Times New Roman" w:cs="Times New Roman"/>
      <w:b/>
      <w:bCs/>
      <w:lang w:eastAsia="ru-RU"/>
    </w:rPr>
  </w:style>
  <w:style w:type="character" w:customStyle="1" w:styleId="70">
    <w:name w:val="Заголовок 7 Знак"/>
    <w:basedOn w:val="a1"/>
    <w:link w:val="7"/>
    <w:rsid w:val="00341A33"/>
    <w:rPr>
      <w:rFonts w:ascii="Calibri" w:eastAsia="Times New Roman" w:hAnsi="Calibri" w:cs="Times New Roman"/>
      <w:sz w:val="24"/>
      <w:szCs w:val="24"/>
      <w:lang w:eastAsia="ru-RU"/>
    </w:rPr>
  </w:style>
  <w:style w:type="character" w:customStyle="1" w:styleId="80">
    <w:name w:val="Заголовок 8 Знак"/>
    <w:basedOn w:val="a1"/>
    <w:link w:val="8"/>
    <w:rsid w:val="00341A33"/>
    <w:rPr>
      <w:rFonts w:ascii="Times New Roman" w:eastAsia="Times New Roman" w:hAnsi="Times New Roman" w:cs="Times New Roman"/>
      <w:i/>
      <w:iCs/>
      <w:sz w:val="24"/>
      <w:szCs w:val="24"/>
      <w:lang w:eastAsia="ru-RU"/>
    </w:rPr>
  </w:style>
  <w:style w:type="paragraph" w:styleId="21">
    <w:name w:val="Body Text 2"/>
    <w:basedOn w:val="a0"/>
    <w:link w:val="22"/>
    <w:rsid w:val="00341A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2">
    <w:name w:val="Основной текст 2 Знак"/>
    <w:basedOn w:val="a1"/>
    <w:link w:val="21"/>
    <w:rsid w:val="00341A33"/>
    <w:rPr>
      <w:rFonts w:ascii="Times New Roman" w:eastAsia="Times New Roman" w:hAnsi="Times New Roman" w:cs="Times New Roman"/>
      <w:sz w:val="24"/>
      <w:szCs w:val="24"/>
      <w:lang w:eastAsia="ru-RU"/>
    </w:rPr>
  </w:style>
  <w:style w:type="paragraph" w:styleId="af2">
    <w:name w:val="Body Text"/>
    <w:basedOn w:val="a0"/>
    <w:link w:val="af3"/>
    <w:rsid w:val="00341A33"/>
    <w:pPr>
      <w:spacing w:after="0" w:line="360" w:lineRule="auto"/>
      <w:jc w:val="both"/>
    </w:pPr>
    <w:rPr>
      <w:rFonts w:ascii="Times New Roman" w:eastAsia="Times New Roman" w:hAnsi="Times New Roman" w:cs="Times New Roman"/>
      <w:sz w:val="28"/>
      <w:szCs w:val="20"/>
      <w:lang w:eastAsia="ru-RU"/>
    </w:rPr>
  </w:style>
  <w:style w:type="character" w:customStyle="1" w:styleId="af3">
    <w:name w:val="Основной текст Знак"/>
    <w:basedOn w:val="a1"/>
    <w:link w:val="af2"/>
    <w:rsid w:val="00341A33"/>
    <w:rPr>
      <w:rFonts w:ascii="Times New Roman" w:eastAsia="Times New Roman" w:hAnsi="Times New Roman" w:cs="Times New Roman"/>
      <w:sz w:val="28"/>
      <w:szCs w:val="20"/>
      <w:lang w:eastAsia="ru-RU"/>
    </w:rPr>
  </w:style>
  <w:style w:type="table" w:styleId="af4">
    <w:name w:val="Table Grid"/>
    <w:basedOn w:val="a2"/>
    <w:rsid w:val="00341A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2">
    <w:name w:val="Font Style22"/>
    <w:basedOn w:val="a1"/>
    <w:rsid w:val="00341A33"/>
    <w:rPr>
      <w:rFonts w:ascii="Times New Roman" w:hAnsi="Times New Roman" w:cs="Times New Roman"/>
      <w:b/>
      <w:bCs/>
      <w:sz w:val="26"/>
      <w:szCs w:val="26"/>
    </w:rPr>
  </w:style>
  <w:style w:type="character" w:customStyle="1" w:styleId="FontStyle23">
    <w:name w:val="Font Style23"/>
    <w:basedOn w:val="a1"/>
    <w:rsid w:val="00341A33"/>
    <w:rPr>
      <w:rFonts w:ascii="Times New Roman" w:hAnsi="Times New Roman" w:cs="Times New Roman"/>
      <w:sz w:val="26"/>
      <w:szCs w:val="26"/>
    </w:rPr>
  </w:style>
  <w:style w:type="character" w:customStyle="1" w:styleId="FontStyle21">
    <w:name w:val="Font Style21"/>
    <w:basedOn w:val="a1"/>
    <w:rsid w:val="00341A33"/>
    <w:rPr>
      <w:rFonts w:ascii="Times New Roman" w:hAnsi="Times New Roman" w:cs="Times New Roman"/>
      <w:spacing w:val="-10"/>
      <w:sz w:val="34"/>
      <w:szCs w:val="34"/>
    </w:rPr>
  </w:style>
  <w:style w:type="paragraph" w:customStyle="1" w:styleId="11">
    <w:name w:val="Знак1"/>
    <w:basedOn w:val="a0"/>
    <w:rsid w:val="00341A33"/>
    <w:pPr>
      <w:spacing w:after="160" w:line="240" w:lineRule="exact"/>
    </w:pPr>
    <w:rPr>
      <w:rFonts w:ascii="Verdana" w:eastAsia="Times New Roman" w:hAnsi="Verdana" w:cs="Times New Roman"/>
      <w:sz w:val="20"/>
      <w:szCs w:val="20"/>
      <w:lang w:val="en-US"/>
    </w:rPr>
  </w:style>
  <w:style w:type="character" w:styleId="af5">
    <w:name w:val="Strong"/>
    <w:basedOn w:val="a1"/>
    <w:uiPriority w:val="22"/>
    <w:qFormat/>
    <w:rsid w:val="00341A33"/>
    <w:rPr>
      <w:b/>
      <w:bCs/>
    </w:rPr>
  </w:style>
  <w:style w:type="character" w:customStyle="1" w:styleId="norm12">
    <w:name w:val="norm12"/>
    <w:basedOn w:val="a1"/>
    <w:rsid w:val="00341A33"/>
  </w:style>
  <w:style w:type="character" w:styleId="af6">
    <w:name w:val="Hyperlink"/>
    <w:basedOn w:val="a1"/>
    <w:rsid w:val="00341A33"/>
    <w:rPr>
      <w:color w:val="0000FF"/>
      <w:u w:val="single"/>
    </w:rPr>
  </w:style>
  <w:style w:type="paragraph" w:styleId="af7">
    <w:name w:val="Body Text Indent"/>
    <w:basedOn w:val="a0"/>
    <w:link w:val="af8"/>
    <w:rsid w:val="00341A33"/>
    <w:pPr>
      <w:spacing w:after="120" w:line="240" w:lineRule="auto"/>
      <w:ind w:left="283"/>
    </w:pPr>
    <w:rPr>
      <w:rFonts w:ascii="Times New Roman" w:eastAsia="Times New Roman" w:hAnsi="Times New Roman" w:cs="Times New Roman"/>
      <w:sz w:val="20"/>
      <w:szCs w:val="20"/>
      <w:lang w:eastAsia="ru-RU"/>
    </w:rPr>
  </w:style>
  <w:style w:type="character" w:customStyle="1" w:styleId="af8">
    <w:name w:val="Основной текст с отступом Знак"/>
    <w:basedOn w:val="a1"/>
    <w:link w:val="af7"/>
    <w:rsid w:val="00341A33"/>
    <w:rPr>
      <w:rFonts w:ascii="Times New Roman" w:eastAsia="Times New Roman" w:hAnsi="Times New Roman" w:cs="Times New Roman"/>
      <w:sz w:val="20"/>
      <w:szCs w:val="20"/>
      <w:lang w:eastAsia="ru-RU"/>
    </w:rPr>
  </w:style>
  <w:style w:type="paragraph" w:customStyle="1" w:styleId="listparagraphnormal">
    <w:name w:val="list_paragraph _normal"/>
    <w:basedOn w:val="a0"/>
    <w:rsid w:val="00341A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
    <w:name w:val="Абзац списка1"/>
    <w:basedOn w:val="a0"/>
    <w:rsid w:val="00341A33"/>
    <w:pPr>
      <w:spacing w:before="100" w:beforeAutospacing="1" w:after="100" w:afterAutospacing="1" w:line="240" w:lineRule="auto"/>
      <w:ind w:left="720" w:hanging="425"/>
    </w:pPr>
    <w:rPr>
      <w:rFonts w:ascii="Calibri" w:eastAsia="Times New Roman" w:hAnsi="Calibri" w:cs="Times New Roman"/>
    </w:rPr>
  </w:style>
  <w:style w:type="character" w:styleId="af9">
    <w:name w:val="Emphasis"/>
    <w:basedOn w:val="a1"/>
    <w:qFormat/>
    <w:rsid w:val="00341A33"/>
    <w:rPr>
      <w:i/>
      <w:iCs/>
    </w:rPr>
  </w:style>
  <w:style w:type="paragraph" w:customStyle="1" w:styleId="Style51">
    <w:name w:val="Style51"/>
    <w:basedOn w:val="a0"/>
    <w:uiPriority w:val="99"/>
    <w:rsid w:val="00341A33"/>
    <w:pPr>
      <w:widowControl w:val="0"/>
      <w:autoSpaceDE w:val="0"/>
      <w:autoSpaceDN w:val="0"/>
      <w:adjustRightInd w:val="0"/>
      <w:spacing w:after="0" w:line="254" w:lineRule="exact"/>
    </w:pPr>
    <w:rPr>
      <w:rFonts w:ascii="Times New Roman" w:eastAsia="Times New Roman" w:hAnsi="Times New Roman" w:cs="Times New Roman"/>
      <w:sz w:val="24"/>
      <w:szCs w:val="24"/>
      <w:lang w:eastAsia="ru-RU"/>
    </w:rPr>
  </w:style>
  <w:style w:type="paragraph" w:customStyle="1" w:styleId="Style107">
    <w:name w:val="Style107"/>
    <w:basedOn w:val="a0"/>
    <w:uiPriority w:val="99"/>
    <w:rsid w:val="00341A33"/>
    <w:pPr>
      <w:widowControl w:val="0"/>
      <w:autoSpaceDE w:val="0"/>
      <w:autoSpaceDN w:val="0"/>
      <w:adjustRightInd w:val="0"/>
      <w:spacing w:after="0" w:line="298" w:lineRule="exact"/>
      <w:jc w:val="both"/>
    </w:pPr>
    <w:rPr>
      <w:rFonts w:ascii="Times New Roman" w:eastAsia="Times New Roman" w:hAnsi="Times New Roman" w:cs="Times New Roman"/>
      <w:sz w:val="24"/>
      <w:szCs w:val="24"/>
      <w:lang w:eastAsia="ru-RU"/>
    </w:rPr>
  </w:style>
  <w:style w:type="character" w:customStyle="1" w:styleId="FontStyle126">
    <w:name w:val="Font Style126"/>
    <w:basedOn w:val="a1"/>
    <w:uiPriority w:val="99"/>
    <w:rsid w:val="00341A33"/>
    <w:rPr>
      <w:rFonts w:ascii="Times New Roman" w:hAnsi="Times New Roman" w:cs="Times New Roman"/>
      <w:i/>
      <w:iCs/>
      <w:spacing w:val="60"/>
      <w:sz w:val="42"/>
      <w:szCs w:val="42"/>
    </w:rPr>
  </w:style>
  <w:style w:type="paragraph" w:customStyle="1" w:styleId="Style70">
    <w:name w:val="Style70"/>
    <w:basedOn w:val="a0"/>
    <w:uiPriority w:val="99"/>
    <w:rsid w:val="00341A33"/>
    <w:pPr>
      <w:widowControl w:val="0"/>
      <w:autoSpaceDE w:val="0"/>
      <w:autoSpaceDN w:val="0"/>
      <w:adjustRightInd w:val="0"/>
      <w:spacing w:after="0" w:line="298" w:lineRule="exact"/>
    </w:pPr>
    <w:rPr>
      <w:rFonts w:ascii="Times New Roman" w:eastAsia="Times New Roman" w:hAnsi="Times New Roman" w:cs="Times New Roman"/>
      <w:sz w:val="24"/>
      <w:szCs w:val="24"/>
      <w:lang w:eastAsia="ru-RU"/>
    </w:rPr>
  </w:style>
  <w:style w:type="paragraph" w:customStyle="1" w:styleId="Style92">
    <w:name w:val="Style92"/>
    <w:basedOn w:val="a0"/>
    <w:uiPriority w:val="99"/>
    <w:rsid w:val="00341A33"/>
    <w:pPr>
      <w:widowControl w:val="0"/>
      <w:autoSpaceDE w:val="0"/>
      <w:autoSpaceDN w:val="0"/>
      <w:adjustRightInd w:val="0"/>
      <w:spacing w:after="0" w:line="298" w:lineRule="exact"/>
      <w:ind w:hanging="1603"/>
    </w:pPr>
    <w:rPr>
      <w:rFonts w:ascii="Times New Roman" w:eastAsia="Times New Roman" w:hAnsi="Times New Roman" w:cs="Times New Roman"/>
      <w:sz w:val="24"/>
      <w:szCs w:val="24"/>
      <w:lang w:eastAsia="ru-RU"/>
    </w:rPr>
  </w:style>
  <w:style w:type="paragraph" w:customStyle="1" w:styleId="Style105">
    <w:name w:val="Style105"/>
    <w:basedOn w:val="a0"/>
    <w:uiPriority w:val="99"/>
    <w:rsid w:val="00341A33"/>
    <w:pPr>
      <w:widowControl w:val="0"/>
      <w:autoSpaceDE w:val="0"/>
      <w:autoSpaceDN w:val="0"/>
      <w:adjustRightInd w:val="0"/>
      <w:spacing w:after="0" w:line="299" w:lineRule="exact"/>
    </w:pPr>
    <w:rPr>
      <w:rFonts w:ascii="Times New Roman" w:eastAsia="Times New Roman" w:hAnsi="Times New Roman" w:cs="Times New Roman"/>
      <w:sz w:val="24"/>
      <w:szCs w:val="24"/>
      <w:lang w:eastAsia="ru-RU"/>
    </w:rPr>
  </w:style>
  <w:style w:type="paragraph" w:customStyle="1" w:styleId="Style106">
    <w:name w:val="Style106"/>
    <w:basedOn w:val="a0"/>
    <w:uiPriority w:val="99"/>
    <w:rsid w:val="00341A33"/>
    <w:pPr>
      <w:widowControl w:val="0"/>
      <w:autoSpaceDE w:val="0"/>
      <w:autoSpaceDN w:val="0"/>
      <w:adjustRightInd w:val="0"/>
      <w:spacing w:after="0" w:line="298" w:lineRule="exact"/>
      <w:ind w:hanging="1603"/>
    </w:pPr>
    <w:rPr>
      <w:rFonts w:ascii="Times New Roman" w:eastAsia="Times New Roman" w:hAnsi="Times New Roman" w:cs="Times New Roman"/>
      <w:sz w:val="24"/>
      <w:szCs w:val="24"/>
      <w:lang w:eastAsia="ru-RU"/>
    </w:rPr>
  </w:style>
  <w:style w:type="paragraph" w:customStyle="1" w:styleId="Style108">
    <w:name w:val="Style108"/>
    <w:basedOn w:val="a0"/>
    <w:uiPriority w:val="99"/>
    <w:rsid w:val="00341A33"/>
    <w:pPr>
      <w:widowControl w:val="0"/>
      <w:autoSpaceDE w:val="0"/>
      <w:autoSpaceDN w:val="0"/>
      <w:adjustRightInd w:val="0"/>
      <w:spacing w:after="0" w:line="283" w:lineRule="exact"/>
      <w:ind w:firstLine="504"/>
    </w:pPr>
    <w:rPr>
      <w:rFonts w:ascii="Times New Roman" w:eastAsia="Times New Roman" w:hAnsi="Times New Roman" w:cs="Times New Roman"/>
      <w:sz w:val="24"/>
      <w:szCs w:val="24"/>
      <w:lang w:eastAsia="ru-RU"/>
    </w:rPr>
  </w:style>
  <w:style w:type="paragraph" w:customStyle="1" w:styleId="Style109">
    <w:name w:val="Style109"/>
    <w:basedOn w:val="a0"/>
    <w:uiPriority w:val="99"/>
    <w:rsid w:val="00341A33"/>
    <w:pPr>
      <w:widowControl w:val="0"/>
      <w:autoSpaceDE w:val="0"/>
      <w:autoSpaceDN w:val="0"/>
      <w:adjustRightInd w:val="0"/>
      <w:spacing w:after="0" w:line="298" w:lineRule="exact"/>
      <w:ind w:hanging="302"/>
    </w:pPr>
    <w:rPr>
      <w:rFonts w:ascii="Times New Roman" w:eastAsia="Times New Roman" w:hAnsi="Times New Roman" w:cs="Times New Roman"/>
      <w:sz w:val="24"/>
      <w:szCs w:val="24"/>
      <w:lang w:eastAsia="ru-RU"/>
    </w:rPr>
  </w:style>
  <w:style w:type="paragraph" w:customStyle="1" w:styleId="Style94">
    <w:name w:val="Style94"/>
    <w:basedOn w:val="a0"/>
    <w:uiPriority w:val="99"/>
    <w:rsid w:val="00341A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9">
    <w:name w:val="Font Style119"/>
    <w:basedOn w:val="a1"/>
    <w:uiPriority w:val="99"/>
    <w:rsid w:val="00341A33"/>
    <w:rPr>
      <w:rFonts w:ascii="Times New Roman" w:hAnsi="Times New Roman" w:cs="Times New Roman"/>
      <w:sz w:val="18"/>
      <w:szCs w:val="18"/>
    </w:rPr>
  </w:style>
  <w:style w:type="character" w:customStyle="1" w:styleId="FontStyle138">
    <w:name w:val="Font Style138"/>
    <w:basedOn w:val="a1"/>
    <w:uiPriority w:val="99"/>
    <w:rsid w:val="00341A33"/>
    <w:rPr>
      <w:rFonts w:ascii="Georgia" w:hAnsi="Georgia" w:cs="Georgia"/>
      <w:sz w:val="20"/>
      <w:szCs w:val="20"/>
    </w:rPr>
  </w:style>
  <w:style w:type="paragraph" w:customStyle="1" w:styleId="Style60">
    <w:name w:val="Style60"/>
    <w:basedOn w:val="a0"/>
    <w:uiPriority w:val="99"/>
    <w:rsid w:val="00341A33"/>
    <w:pPr>
      <w:widowControl w:val="0"/>
      <w:autoSpaceDE w:val="0"/>
      <w:autoSpaceDN w:val="0"/>
      <w:adjustRightInd w:val="0"/>
      <w:spacing w:after="0" w:line="274" w:lineRule="exact"/>
      <w:ind w:firstLine="278"/>
    </w:pPr>
    <w:rPr>
      <w:rFonts w:ascii="Times New Roman" w:eastAsia="Times New Roman" w:hAnsi="Times New Roman" w:cs="Times New Roman"/>
      <w:sz w:val="24"/>
      <w:szCs w:val="24"/>
      <w:lang w:eastAsia="ru-RU"/>
    </w:rPr>
  </w:style>
  <w:style w:type="character" w:customStyle="1" w:styleId="FontStyle139">
    <w:name w:val="Font Style139"/>
    <w:basedOn w:val="a1"/>
    <w:uiPriority w:val="99"/>
    <w:rsid w:val="00341A33"/>
    <w:rPr>
      <w:rFonts w:ascii="Georgia" w:hAnsi="Georgia" w:cs="Georgia"/>
      <w:b/>
      <w:bCs/>
      <w:sz w:val="10"/>
      <w:szCs w:val="10"/>
    </w:rPr>
  </w:style>
  <w:style w:type="paragraph" w:customStyle="1" w:styleId="Style100">
    <w:name w:val="Style100"/>
    <w:basedOn w:val="a0"/>
    <w:uiPriority w:val="99"/>
    <w:rsid w:val="00341A33"/>
    <w:pPr>
      <w:widowControl w:val="0"/>
      <w:autoSpaceDE w:val="0"/>
      <w:autoSpaceDN w:val="0"/>
      <w:adjustRightInd w:val="0"/>
      <w:spacing w:after="0" w:line="312" w:lineRule="exact"/>
      <w:ind w:firstLine="768"/>
    </w:pPr>
    <w:rPr>
      <w:rFonts w:ascii="Times New Roman" w:eastAsia="Times New Roman" w:hAnsi="Times New Roman" w:cs="Times New Roman"/>
      <w:sz w:val="24"/>
      <w:szCs w:val="24"/>
      <w:lang w:eastAsia="ru-RU"/>
    </w:rPr>
  </w:style>
  <w:style w:type="paragraph" w:customStyle="1" w:styleId="Style101">
    <w:name w:val="Style101"/>
    <w:basedOn w:val="a0"/>
    <w:uiPriority w:val="99"/>
    <w:rsid w:val="00341A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3">
    <w:name w:val="Style103"/>
    <w:basedOn w:val="a0"/>
    <w:uiPriority w:val="99"/>
    <w:rsid w:val="00341A33"/>
    <w:pPr>
      <w:widowControl w:val="0"/>
      <w:autoSpaceDE w:val="0"/>
      <w:autoSpaceDN w:val="0"/>
      <w:adjustRightInd w:val="0"/>
      <w:spacing w:after="0" w:line="341" w:lineRule="exact"/>
      <w:ind w:hanging="970"/>
    </w:pPr>
    <w:rPr>
      <w:rFonts w:ascii="Times New Roman" w:eastAsia="Times New Roman" w:hAnsi="Times New Roman" w:cs="Times New Roman"/>
      <w:sz w:val="24"/>
      <w:szCs w:val="24"/>
      <w:lang w:eastAsia="ru-RU"/>
    </w:rPr>
  </w:style>
  <w:style w:type="paragraph" w:customStyle="1" w:styleId="Style104">
    <w:name w:val="Style104"/>
    <w:basedOn w:val="a0"/>
    <w:uiPriority w:val="99"/>
    <w:rsid w:val="00341A33"/>
    <w:pPr>
      <w:widowControl w:val="0"/>
      <w:autoSpaceDE w:val="0"/>
      <w:autoSpaceDN w:val="0"/>
      <w:adjustRightInd w:val="0"/>
      <w:spacing w:after="0" w:line="278" w:lineRule="exact"/>
      <w:ind w:hanging="278"/>
    </w:pPr>
    <w:rPr>
      <w:rFonts w:ascii="Times New Roman" w:eastAsia="Times New Roman" w:hAnsi="Times New Roman" w:cs="Times New Roman"/>
      <w:sz w:val="24"/>
      <w:szCs w:val="24"/>
      <w:lang w:eastAsia="ru-RU"/>
    </w:rPr>
  </w:style>
  <w:style w:type="character" w:customStyle="1" w:styleId="FontStyle140">
    <w:name w:val="Font Style140"/>
    <w:basedOn w:val="a1"/>
    <w:uiPriority w:val="99"/>
    <w:rsid w:val="00341A33"/>
    <w:rPr>
      <w:rFonts w:ascii="Times New Roman" w:hAnsi="Times New Roman" w:cs="Times New Roman"/>
      <w:b/>
      <w:bCs/>
      <w:i/>
      <w:iCs/>
      <w:spacing w:val="10"/>
      <w:sz w:val="22"/>
      <w:szCs w:val="22"/>
    </w:rPr>
  </w:style>
  <w:style w:type="character" w:customStyle="1" w:styleId="apple-converted-space">
    <w:name w:val="apple-converted-space"/>
    <w:basedOn w:val="a1"/>
    <w:rsid w:val="00341A33"/>
    <w:rPr>
      <w:rFonts w:cs="Times New Roman"/>
    </w:rPr>
  </w:style>
  <w:style w:type="character" w:customStyle="1" w:styleId="FontStyle90">
    <w:name w:val="Font Style90"/>
    <w:basedOn w:val="a1"/>
    <w:uiPriority w:val="99"/>
    <w:rsid w:val="00341A33"/>
    <w:rPr>
      <w:rFonts w:ascii="Times New Roman" w:hAnsi="Times New Roman" w:cs="Times New Roman"/>
      <w:sz w:val="22"/>
      <w:szCs w:val="22"/>
    </w:rPr>
  </w:style>
  <w:style w:type="paragraph" w:customStyle="1" w:styleId="13">
    <w:name w:val="Название1"/>
    <w:basedOn w:val="a0"/>
    <w:rsid w:val="00341A33"/>
    <w:pPr>
      <w:spacing w:after="0" w:line="240" w:lineRule="auto"/>
      <w:jc w:val="center"/>
    </w:pPr>
    <w:rPr>
      <w:rFonts w:ascii="Times New Roman" w:eastAsia="Times New Roman" w:hAnsi="Times New Roman" w:cs="Times New Roman"/>
      <w:sz w:val="24"/>
      <w:szCs w:val="20"/>
      <w:lang w:eastAsia="ru-RU"/>
    </w:rPr>
  </w:style>
  <w:style w:type="paragraph" w:customStyle="1" w:styleId="31">
    <w:name w:val="Заголовок 31"/>
    <w:basedOn w:val="a0"/>
    <w:next w:val="a0"/>
    <w:rsid w:val="00341A33"/>
    <w:pPr>
      <w:keepNext/>
      <w:spacing w:after="0" w:line="240" w:lineRule="auto"/>
      <w:jc w:val="right"/>
    </w:pPr>
    <w:rPr>
      <w:rFonts w:ascii="Times New Roman" w:eastAsia="Times New Roman" w:hAnsi="Times New Roman" w:cs="Times New Roman"/>
      <w:sz w:val="28"/>
      <w:szCs w:val="20"/>
      <w:lang w:eastAsia="ru-RU"/>
    </w:rPr>
  </w:style>
  <w:style w:type="paragraph" w:styleId="23">
    <w:name w:val="Body Text Indent 2"/>
    <w:basedOn w:val="a0"/>
    <w:link w:val="24"/>
    <w:rsid w:val="00341A33"/>
    <w:pPr>
      <w:spacing w:after="120" w:line="480" w:lineRule="auto"/>
      <w:ind w:left="283"/>
    </w:pPr>
    <w:rPr>
      <w:rFonts w:ascii="Times New Roman" w:eastAsia="Times New Roman" w:hAnsi="Times New Roman" w:cs="Times New Roman"/>
      <w:sz w:val="20"/>
      <w:szCs w:val="20"/>
      <w:lang w:eastAsia="ru-RU"/>
    </w:rPr>
  </w:style>
  <w:style w:type="character" w:customStyle="1" w:styleId="24">
    <w:name w:val="Основной текст с отступом 2 Знак"/>
    <w:basedOn w:val="a1"/>
    <w:link w:val="23"/>
    <w:rsid w:val="00341A33"/>
    <w:rPr>
      <w:rFonts w:ascii="Times New Roman" w:eastAsia="Times New Roman" w:hAnsi="Times New Roman" w:cs="Times New Roman"/>
      <w:sz w:val="20"/>
      <w:szCs w:val="20"/>
      <w:lang w:eastAsia="ru-RU"/>
    </w:rPr>
  </w:style>
  <w:style w:type="paragraph" w:customStyle="1" w:styleId="14">
    <w:name w:val="заголовок 1"/>
    <w:basedOn w:val="a0"/>
    <w:next w:val="a0"/>
    <w:rsid w:val="00341A33"/>
    <w:pPr>
      <w:keepNext/>
      <w:autoSpaceDE w:val="0"/>
      <w:autoSpaceDN w:val="0"/>
      <w:spacing w:after="0" w:line="240" w:lineRule="auto"/>
      <w:jc w:val="center"/>
      <w:outlineLvl w:val="0"/>
    </w:pPr>
    <w:rPr>
      <w:rFonts w:ascii="Times New Roman" w:eastAsia="Times New Roman" w:hAnsi="Times New Roman" w:cs="Times New Roman"/>
      <w:sz w:val="24"/>
      <w:szCs w:val="24"/>
      <w:lang w:eastAsia="ru-RU"/>
    </w:rPr>
  </w:style>
  <w:style w:type="paragraph" w:customStyle="1" w:styleId="51">
    <w:name w:val="заголовок 5"/>
    <w:basedOn w:val="a0"/>
    <w:next w:val="a0"/>
    <w:rsid w:val="00341A33"/>
    <w:pPr>
      <w:keepNext/>
      <w:autoSpaceDE w:val="0"/>
      <w:autoSpaceDN w:val="0"/>
      <w:spacing w:after="0" w:line="240" w:lineRule="auto"/>
      <w:ind w:firstLine="1701"/>
      <w:outlineLvl w:val="4"/>
    </w:pPr>
    <w:rPr>
      <w:rFonts w:ascii="Times New Roman" w:eastAsia="Times New Roman" w:hAnsi="Times New Roman" w:cs="Times New Roman"/>
      <w:sz w:val="24"/>
      <w:szCs w:val="24"/>
      <w:lang w:eastAsia="ru-RU"/>
    </w:rPr>
  </w:style>
  <w:style w:type="paragraph" w:styleId="afa">
    <w:name w:val="Title"/>
    <w:basedOn w:val="a0"/>
    <w:link w:val="afb"/>
    <w:qFormat/>
    <w:rsid w:val="00341A33"/>
    <w:pPr>
      <w:spacing w:after="0" w:line="240" w:lineRule="auto"/>
      <w:jc w:val="center"/>
    </w:pPr>
    <w:rPr>
      <w:rFonts w:ascii="Times New Roman" w:eastAsia="Times New Roman" w:hAnsi="Times New Roman" w:cs="Times New Roman"/>
      <w:sz w:val="24"/>
      <w:szCs w:val="24"/>
      <w:lang w:eastAsia="ru-RU"/>
    </w:rPr>
  </w:style>
  <w:style w:type="character" w:customStyle="1" w:styleId="afb">
    <w:name w:val="Название Знак"/>
    <w:basedOn w:val="a1"/>
    <w:link w:val="afa"/>
    <w:rsid w:val="00341A33"/>
    <w:rPr>
      <w:rFonts w:ascii="Times New Roman" w:eastAsia="Times New Roman" w:hAnsi="Times New Roman" w:cs="Times New Roman"/>
      <w:sz w:val="24"/>
      <w:szCs w:val="24"/>
      <w:lang w:eastAsia="ru-RU"/>
    </w:rPr>
  </w:style>
  <w:style w:type="paragraph" w:customStyle="1" w:styleId="15">
    <w:name w:val="Обычный1"/>
    <w:rsid w:val="00341A33"/>
    <w:pPr>
      <w:widowControl w:val="0"/>
      <w:spacing w:after="0" w:line="360" w:lineRule="auto"/>
      <w:ind w:right="2800"/>
      <w:jc w:val="both"/>
    </w:pPr>
    <w:rPr>
      <w:rFonts w:ascii="Times New Roman" w:eastAsia="Times New Roman" w:hAnsi="Times New Roman" w:cs="Times New Roman"/>
      <w:snapToGrid w:val="0"/>
      <w:sz w:val="24"/>
      <w:szCs w:val="20"/>
      <w:lang w:eastAsia="ru-RU"/>
    </w:rPr>
  </w:style>
  <w:style w:type="paragraph" w:customStyle="1" w:styleId="16">
    <w:name w:val="Название объекта1"/>
    <w:basedOn w:val="15"/>
    <w:next w:val="15"/>
    <w:rsid w:val="00341A33"/>
    <w:pPr>
      <w:widowControl/>
      <w:spacing w:before="480" w:line="240" w:lineRule="auto"/>
      <w:ind w:right="0"/>
      <w:jc w:val="center"/>
    </w:pPr>
    <w:rPr>
      <w:snapToGrid/>
      <w:sz w:val="28"/>
    </w:rPr>
  </w:style>
  <w:style w:type="paragraph" w:styleId="afc">
    <w:name w:val="caption"/>
    <w:basedOn w:val="a0"/>
    <w:next w:val="a0"/>
    <w:qFormat/>
    <w:rsid w:val="00341A33"/>
    <w:pPr>
      <w:autoSpaceDE w:val="0"/>
      <w:autoSpaceDN w:val="0"/>
      <w:spacing w:before="480" w:after="0" w:line="240" w:lineRule="auto"/>
      <w:jc w:val="center"/>
    </w:pPr>
    <w:rPr>
      <w:rFonts w:ascii="Arial" w:eastAsia="Times New Roman" w:hAnsi="Arial" w:cs="Arial"/>
      <w:b/>
      <w:bCs/>
      <w:sz w:val="28"/>
      <w:szCs w:val="28"/>
      <w:lang w:eastAsia="ru-RU"/>
    </w:rPr>
  </w:style>
  <w:style w:type="paragraph" w:customStyle="1" w:styleId="411">
    <w:name w:val="Заголовок 41"/>
    <w:basedOn w:val="15"/>
    <w:next w:val="15"/>
    <w:rsid w:val="00341A33"/>
    <w:pPr>
      <w:keepNext/>
      <w:widowControl/>
      <w:spacing w:line="240" w:lineRule="auto"/>
      <w:ind w:right="0"/>
      <w:outlineLvl w:val="3"/>
    </w:pPr>
    <w:rPr>
      <w:snapToGrid/>
      <w:sz w:val="28"/>
    </w:rPr>
  </w:style>
  <w:style w:type="paragraph" w:customStyle="1" w:styleId="61">
    <w:name w:val="Заголовок 61"/>
    <w:basedOn w:val="15"/>
    <w:next w:val="15"/>
    <w:rsid w:val="00341A33"/>
    <w:pPr>
      <w:keepNext/>
      <w:widowControl/>
      <w:spacing w:line="240" w:lineRule="auto"/>
      <w:ind w:right="0" w:firstLine="176"/>
      <w:jc w:val="left"/>
      <w:outlineLvl w:val="5"/>
    </w:pPr>
    <w:rPr>
      <w:snapToGrid/>
      <w:sz w:val="28"/>
    </w:rPr>
  </w:style>
  <w:style w:type="paragraph" w:customStyle="1" w:styleId="71">
    <w:name w:val="Заголовок 71"/>
    <w:basedOn w:val="15"/>
    <w:next w:val="15"/>
    <w:rsid w:val="00341A33"/>
    <w:pPr>
      <w:keepNext/>
      <w:widowControl/>
      <w:spacing w:before="120" w:line="240" w:lineRule="auto"/>
      <w:ind w:right="0"/>
      <w:outlineLvl w:val="6"/>
    </w:pPr>
    <w:rPr>
      <w:snapToGrid/>
      <w:sz w:val="32"/>
    </w:rPr>
  </w:style>
  <w:style w:type="paragraph" w:customStyle="1" w:styleId="FR2">
    <w:name w:val="FR2"/>
    <w:rsid w:val="00341A33"/>
    <w:pPr>
      <w:widowControl w:val="0"/>
      <w:spacing w:before="440" w:after="0" w:line="240" w:lineRule="auto"/>
      <w:jc w:val="both"/>
    </w:pPr>
    <w:rPr>
      <w:rFonts w:ascii="Times New Roman" w:eastAsia="Times New Roman" w:hAnsi="Times New Roman" w:cs="Times New Roman"/>
      <w:snapToGrid w:val="0"/>
      <w:sz w:val="24"/>
      <w:szCs w:val="20"/>
      <w:lang w:eastAsia="ru-RU"/>
    </w:rPr>
  </w:style>
  <w:style w:type="paragraph" w:customStyle="1" w:styleId="FR1">
    <w:name w:val="FR1"/>
    <w:rsid w:val="00341A33"/>
    <w:pPr>
      <w:widowControl w:val="0"/>
      <w:overflowPunct w:val="0"/>
      <w:autoSpaceDE w:val="0"/>
      <w:autoSpaceDN w:val="0"/>
      <w:adjustRightInd w:val="0"/>
      <w:spacing w:before="360" w:after="0" w:line="360" w:lineRule="auto"/>
      <w:jc w:val="center"/>
      <w:textAlignment w:val="baseline"/>
    </w:pPr>
    <w:rPr>
      <w:rFonts w:ascii="Courier New" w:eastAsia="Times New Roman" w:hAnsi="Courier New" w:cs="Times New Roman"/>
      <w:sz w:val="32"/>
      <w:szCs w:val="20"/>
      <w:lang w:eastAsia="ru-RU"/>
    </w:rPr>
  </w:style>
  <w:style w:type="paragraph" w:customStyle="1" w:styleId="leftmargin">
    <w:name w:val="left_margin"/>
    <w:basedOn w:val="a0"/>
    <w:rsid w:val="009919C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rsid w:val="00823334"/>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Heading2">
    <w:name w:val="Heading 2"/>
    <w:basedOn w:val="a0"/>
    <w:uiPriority w:val="1"/>
    <w:qFormat/>
    <w:rsid w:val="004E2CF5"/>
    <w:pPr>
      <w:widowControl w:val="0"/>
      <w:autoSpaceDE w:val="0"/>
      <w:autoSpaceDN w:val="0"/>
      <w:spacing w:after="0" w:line="240" w:lineRule="auto"/>
      <w:ind w:left="518"/>
      <w:outlineLvl w:val="2"/>
    </w:pPr>
    <w:rPr>
      <w:rFonts w:ascii="Times New Roman" w:eastAsia="Times New Roman" w:hAnsi="Times New Roman" w:cs="Times New Roman"/>
      <w:b/>
      <w:bCs/>
      <w:sz w:val="24"/>
      <w:szCs w:val="24"/>
      <w:lang w:eastAsia="ru-RU" w:bidi="ru-RU"/>
    </w:rPr>
  </w:style>
  <w:style w:type="paragraph" w:customStyle="1" w:styleId="a">
    <w:name w:val="оглавление ким"/>
    <w:basedOn w:val="1"/>
    <w:qFormat/>
    <w:rsid w:val="00210844"/>
    <w:pPr>
      <w:numPr>
        <w:numId w:val="333"/>
      </w:numPr>
      <w:spacing w:before="240" w:line="259" w:lineRule="auto"/>
      <w:ind w:left="720"/>
      <w:jc w:val="center"/>
    </w:pPr>
    <w:rPr>
      <w:rFonts w:ascii="Times New Roman" w:eastAsia="Times New Roman" w:hAnsi="Times New Roman" w:cs="Times New Roman"/>
      <w:bCs w:val="0"/>
      <w:color w:val="auto"/>
      <w:szCs w:val="32"/>
    </w:rPr>
  </w:style>
</w:styles>
</file>

<file path=word/webSettings.xml><?xml version="1.0" encoding="utf-8"?>
<w:webSettings xmlns:r="http://schemas.openxmlformats.org/officeDocument/2006/relationships" xmlns:w="http://schemas.openxmlformats.org/wordprocessingml/2006/main">
  <w:divs>
    <w:div w:id="35930634">
      <w:bodyDiv w:val="1"/>
      <w:marLeft w:val="0"/>
      <w:marRight w:val="0"/>
      <w:marTop w:val="0"/>
      <w:marBottom w:val="0"/>
      <w:divBdr>
        <w:top w:val="none" w:sz="0" w:space="0" w:color="auto"/>
        <w:left w:val="none" w:sz="0" w:space="0" w:color="auto"/>
        <w:bottom w:val="none" w:sz="0" w:space="0" w:color="auto"/>
        <w:right w:val="none" w:sz="0" w:space="0" w:color="auto"/>
      </w:divBdr>
    </w:div>
    <w:div w:id="186218823">
      <w:bodyDiv w:val="1"/>
      <w:marLeft w:val="0"/>
      <w:marRight w:val="0"/>
      <w:marTop w:val="0"/>
      <w:marBottom w:val="0"/>
      <w:divBdr>
        <w:top w:val="none" w:sz="0" w:space="0" w:color="auto"/>
        <w:left w:val="none" w:sz="0" w:space="0" w:color="auto"/>
        <w:bottom w:val="none" w:sz="0" w:space="0" w:color="auto"/>
        <w:right w:val="none" w:sz="0" w:space="0" w:color="auto"/>
      </w:divBdr>
    </w:div>
    <w:div w:id="918827234">
      <w:bodyDiv w:val="1"/>
      <w:marLeft w:val="0"/>
      <w:marRight w:val="0"/>
      <w:marTop w:val="0"/>
      <w:marBottom w:val="0"/>
      <w:divBdr>
        <w:top w:val="none" w:sz="0" w:space="0" w:color="auto"/>
        <w:left w:val="none" w:sz="0" w:space="0" w:color="auto"/>
        <w:bottom w:val="none" w:sz="0" w:space="0" w:color="auto"/>
        <w:right w:val="none" w:sz="0" w:space="0" w:color="auto"/>
      </w:divBdr>
    </w:div>
    <w:div w:id="1076780012">
      <w:bodyDiv w:val="1"/>
      <w:marLeft w:val="0"/>
      <w:marRight w:val="0"/>
      <w:marTop w:val="0"/>
      <w:marBottom w:val="0"/>
      <w:divBdr>
        <w:top w:val="none" w:sz="0" w:space="0" w:color="auto"/>
        <w:left w:val="none" w:sz="0" w:space="0" w:color="auto"/>
        <w:bottom w:val="none" w:sz="0" w:space="0" w:color="auto"/>
        <w:right w:val="none" w:sz="0" w:space="0" w:color="auto"/>
      </w:divBdr>
    </w:div>
    <w:div w:id="1156607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671" Type="http://schemas.openxmlformats.org/officeDocument/2006/relationships/image" Target="media/image663.png"/><Relationship Id="rId769" Type="http://schemas.openxmlformats.org/officeDocument/2006/relationships/image" Target="media/image761.png"/><Relationship Id="rId976" Type="http://schemas.openxmlformats.org/officeDocument/2006/relationships/image" Target="media/image968.png"/><Relationship Id="rId21" Type="http://schemas.openxmlformats.org/officeDocument/2006/relationships/image" Target="media/image13.jpeg"/><Relationship Id="rId324" Type="http://schemas.openxmlformats.org/officeDocument/2006/relationships/image" Target="media/image316.png"/><Relationship Id="rId531" Type="http://schemas.openxmlformats.org/officeDocument/2006/relationships/image" Target="media/image523.png"/><Relationship Id="rId629" Type="http://schemas.openxmlformats.org/officeDocument/2006/relationships/image" Target="media/image621.png"/><Relationship Id="rId170" Type="http://schemas.openxmlformats.org/officeDocument/2006/relationships/image" Target="media/image162.png"/><Relationship Id="rId836" Type="http://schemas.openxmlformats.org/officeDocument/2006/relationships/image" Target="media/image828.png"/><Relationship Id="rId1021" Type="http://schemas.openxmlformats.org/officeDocument/2006/relationships/image" Target="media/image1013.png"/><Relationship Id="rId1119" Type="http://schemas.openxmlformats.org/officeDocument/2006/relationships/image" Target="media/image1111.png"/><Relationship Id="rId268" Type="http://schemas.openxmlformats.org/officeDocument/2006/relationships/image" Target="media/image260.png"/><Relationship Id="rId475" Type="http://schemas.openxmlformats.org/officeDocument/2006/relationships/image" Target="media/image467.png"/><Relationship Id="rId682" Type="http://schemas.openxmlformats.org/officeDocument/2006/relationships/image" Target="media/image674.jpeg"/><Relationship Id="rId903" Type="http://schemas.openxmlformats.org/officeDocument/2006/relationships/image" Target="media/image895.png"/><Relationship Id="rId32" Type="http://schemas.openxmlformats.org/officeDocument/2006/relationships/image" Target="media/image24.png"/><Relationship Id="rId128" Type="http://schemas.openxmlformats.org/officeDocument/2006/relationships/image" Target="media/image120.png"/><Relationship Id="rId335" Type="http://schemas.openxmlformats.org/officeDocument/2006/relationships/image" Target="media/image327.png"/><Relationship Id="rId542" Type="http://schemas.openxmlformats.org/officeDocument/2006/relationships/image" Target="media/image534.png"/><Relationship Id="rId987" Type="http://schemas.openxmlformats.org/officeDocument/2006/relationships/image" Target="media/image979.png"/><Relationship Id="rId181" Type="http://schemas.openxmlformats.org/officeDocument/2006/relationships/image" Target="media/image173.png"/><Relationship Id="rId402" Type="http://schemas.openxmlformats.org/officeDocument/2006/relationships/image" Target="media/image394.png"/><Relationship Id="rId847" Type="http://schemas.openxmlformats.org/officeDocument/2006/relationships/image" Target="media/image839.png"/><Relationship Id="rId1032" Type="http://schemas.openxmlformats.org/officeDocument/2006/relationships/image" Target="media/image1024.png"/><Relationship Id="rId279" Type="http://schemas.openxmlformats.org/officeDocument/2006/relationships/image" Target="media/image271.png"/><Relationship Id="rId486" Type="http://schemas.openxmlformats.org/officeDocument/2006/relationships/image" Target="media/image478.png"/><Relationship Id="rId693" Type="http://schemas.openxmlformats.org/officeDocument/2006/relationships/image" Target="media/image685.png"/><Relationship Id="rId707" Type="http://schemas.openxmlformats.org/officeDocument/2006/relationships/image" Target="media/image699.png"/><Relationship Id="rId914" Type="http://schemas.openxmlformats.org/officeDocument/2006/relationships/image" Target="media/image906.png"/><Relationship Id="rId43" Type="http://schemas.openxmlformats.org/officeDocument/2006/relationships/image" Target="media/image35.png"/><Relationship Id="rId139" Type="http://schemas.openxmlformats.org/officeDocument/2006/relationships/image" Target="media/image131.png"/><Relationship Id="rId346" Type="http://schemas.openxmlformats.org/officeDocument/2006/relationships/image" Target="media/image338.png"/><Relationship Id="rId553" Type="http://schemas.openxmlformats.org/officeDocument/2006/relationships/image" Target="media/image545.png"/><Relationship Id="rId760" Type="http://schemas.openxmlformats.org/officeDocument/2006/relationships/image" Target="media/image752.png"/><Relationship Id="rId998" Type="http://schemas.openxmlformats.org/officeDocument/2006/relationships/image" Target="media/image990.png"/><Relationship Id="rId192" Type="http://schemas.openxmlformats.org/officeDocument/2006/relationships/image" Target="media/image184.png"/><Relationship Id="rId206" Type="http://schemas.openxmlformats.org/officeDocument/2006/relationships/image" Target="media/image198.png"/><Relationship Id="rId413" Type="http://schemas.openxmlformats.org/officeDocument/2006/relationships/image" Target="media/image405.png"/><Relationship Id="rId858" Type="http://schemas.openxmlformats.org/officeDocument/2006/relationships/image" Target="media/image850.png"/><Relationship Id="rId1043" Type="http://schemas.openxmlformats.org/officeDocument/2006/relationships/image" Target="media/image1035.png"/><Relationship Id="rId497" Type="http://schemas.openxmlformats.org/officeDocument/2006/relationships/image" Target="media/image489.png"/><Relationship Id="rId620" Type="http://schemas.openxmlformats.org/officeDocument/2006/relationships/image" Target="media/image612.png"/><Relationship Id="rId718" Type="http://schemas.openxmlformats.org/officeDocument/2006/relationships/image" Target="media/image710.png"/><Relationship Id="rId925" Type="http://schemas.openxmlformats.org/officeDocument/2006/relationships/image" Target="media/image917.png"/><Relationship Id="rId357" Type="http://schemas.openxmlformats.org/officeDocument/2006/relationships/image" Target="media/image349.png"/><Relationship Id="rId1110" Type="http://schemas.openxmlformats.org/officeDocument/2006/relationships/image" Target="media/image1102.png"/><Relationship Id="rId54" Type="http://schemas.openxmlformats.org/officeDocument/2006/relationships/image" Target="media/image46.png"/><Relationship Id="rId217" Type="http://schemas.openxmlformats.org/officeDocument/2006/relationships/image" Target="media/image209.png"/><Relationship Id="rId564" Type="http://schemas.openxmlformats.org/officeDocument/2006/relationships/image" Target="media/image556.png"/><Relationship Id="rId771" Type="http://schemas.openxmlformats.org/officeDocument/2006/relationships/image" Target="media/image763.png"/><Relationship Id="rId869" Type="http://schemas.openxmlformats.org/officeDocument/2006/relationships/image" Target="media/image861.png"/><Relationship Id="rId424" Type="http://schemas.openxmlformats.org/officeDocument/2006/relationships/image" Target="media/image416.png"/><Relationship Id="rId631" Type="http://schemas.openxmlformats.org/officeDocument/2006/relationships/image" Target="media/image623.png"/><Relationship Id="rId729" Type="http://schemas.openxmlformats.org/officeDocument/2006/relationships/image" Target="media/image721.png"/><Relationship Id="rId1054" Type="http://schemas.openxmlformats.org/officeDocument/2006/relationships/image" Target="media/image1046.png"/><Relationship Id="rId270" Type="http://schemas.openxmlformats.org/officeDocument/2006/relationships/image" Target="media/image262.png"/><Relationship Id="rId936" Type="http://schemas.openxmlformats.org/officeDocument/2006/relationships/image" Target="media/image928.png"/><Relationship Id="rId1121" Type="http://schemas.openxmlformats.org/officeDocument/2006/relationships/image" Target="media/image1113.png"/><Relationship Id="rId65" Type="http://schemas.openxmlformats.org/officeDocument/2006/relationships/image" Target="media/image57.png"/><Relationship Id="rId130" Type="http://schemas.openxmlformats.org/officeDocument/2006/relationships/image" Target="media/image122.png"/><Relationship Id="rId368" Type="http://schemas.openxmlformats.org/officeDocument/2006/relationships/image" Target="media/image360.png"/><Relationship Id="rId575" Type="http://schemas.openxmlformats.org/officeDocument/2006/relationships/image" Target="media/image567.png"/><Relationship Id="rId782" Type="http://schemas.openxmlformats.org/officeDocument/2006/relationships/image" Target="media/image774.png"/><Relationship Id="rId228" Type="http://schemas.openxmlformats.org/officeDocument/2006/relationships/image" Target="media/image220.png"/><Relationship Id="rId435" Type="http://schemas.openxmlformats.org/officeDocument/2006/relationships/image" Target="media/image427.png"/><Relationship Id="rId642" Type="http://schemas.openxmlformats.org/officeDocument/2006/relationships/image" Target="media/image634.png"/><Relationship Id="rId1065" Type="http://schemas.openxmlformats.org/officeDocument/2006/relationships/image" Target="media/image1057.png"/><Relationship Id="rId281" Type="http://schemas.openxmlformats.org/officeDocument/2006/relationships/image" Target="media/image273.png"/><Relationship Id="rId502" Type="http://schemas.openxmlformats.org/officeDocument/2006/relationships/image" Target="media/image494.png"/><Relationship Id="rId947" Type="http://schemas.openxmlformats.org/officeDocument/2006/relationships/image" Target="media/image939.png"/><Relationship Id="rId1132" Type="http://schemas.openxmlformats.org/officeDocument/2006/relationships/image" Target="media/image1124.png"/><Relationship Id="rId76" Type="http://schemas.openxmlformats.org/officeDocument/2006/relationships/image" Target="media/image68.png"/><Relationship Id="rId141" Type="http://schemas.openxmlformats.org/officeDocument/2006/relationships/image" Target="media/image133.png"/><Relationship Id="rId379" Type="http://schemas.openxmlformats.org/officeDocument/2006/relationships/image" Target="media/image371.png"/><Relationship Id="rId586" Type="http://schemas.openxmlformats.org/officeDocument/2006/relationships/image" Target="media/image578.png"/><Relationship Id="rId793" Type="http://schemas.openxmlformats.org/officeDocument/2006/relationships/image" Target="media/image785.png"/><Relationship Id="rId807" Type="http://schemas.openxmlformats.org/officeDocument/2006/relationships/image" Target="media/image799.png"/><Relationship Id="rId7" Type="http://schemas.openxmlformats.org/officeDocument/2006/relationships/endnotes" Target="endnotes.xml"/><Relationship Id="rId239" Type="http://schemas.openxmlformats.org/officeDocument/2006/relationships/image" Target="media/image231.png"/><Relationship Id="rId446" Type="http://schemas.openxmlformats.org/officeDocument/2006/relationships/image" Target="media/image438.png"/><Relationship Id="rId653" Type="http://schemas.openxmlformats.org/officeDocument/2006/relationships/image" Target="media/image645.png"/><Relationship Id="rId1076" Type="http://schemas.openxmlformats.org/officeDocument/2006/relationships/image" Target="media/image1068.png"/><Relationship Id="rId292" Type="http://schemas.openxmlformats.org/officeDocument/2006/relationships/image" Target="media/image284.png"/><Relationship Id="rId306" Type="http://schemas.openxmlformats.org/officeDocument/2006/relationships/image" Target="media/image298.png"/><Relationship Id="rId860" Type="http://schemas.openxmlformats.org/officeDocument/2006/relationships/image" Target="media/image852.png"/><Relationship Id="rId958" Type="http://schemas.openxmlformats.org/officeDocument/2006/relationships/image" Target="media/image950.png"/><Relationship Id="rId1143" Type="http://schemas.openxmlformats.org/officeDocument/2006/relationships/theme" Target="theme/theme1.xml"/><Relationship Id="rId87" Type="http://schemas.openxmlformats.org/officeDocument/2006/relationships/image" Target="media/image79.png"/><Relationship Id="rId513" Type="http://schemas.openxmlformats.org/officeDocument/2006/relationships/image" Target="media/image505.png"/><Relationship Id="rId597" Type="http://schemas.openxmlformats.org/officeDocument/2006/relationships/image" Target="media/image589.png"/><Relationship Id="rId720" Type="http://schemas.openxmlformats.org/officeDocument/2006/relationships/image" Target="media/image712.png"/><Relationship Id="rId818" Type="http://schemas.openxmlformats.org/officeDocument/2006/relationships/image" Target="media/image810.png"/><Relationship Id="rId152" Type="http://schemas.openxmlformats.org/officeDocument/2006/relationships/image" Target="media/image144.png"/><Relationship Id="rId457" Type="http://schemas.openxmlformats.org/officeDocument/2006/relationships/image" Target="media/image449.png"/><Relationship Id="rId1003" Type="http://schemas.openxmlformats.org/officeDocument/2006/relationships/image" Target="media/image995.png"/><Relationship Id="rId1087" Type="http://schemas.openxmlformats.org/officeDocument/2006/relationships/image" Target="media/image1079.png"/><Relationship Id="rId664" Type="http://schemas.openxmlformats.org/officeDocument/2006/relationships/image" Target="media/image656.jpeg"/><Relationship Id="rId871" Type="http://schemas.openxmlformats.org/officeDocument/2006/relationships/image" Target="media/image863.png"/><Relationship Id="rId969" Type="http://schemas.openxmlformats.org/officeDocument/2006/relationships/image" Target="media/image961.png"/><Relationship Id="rId14" Type="http://schemas.openxmlformats.org/officeDocument/2006/relationships/image" Target="media/image6.png"/><Relationship Id="rId317" Type="http://schemas.openxmlformats.org/officeDocument/2006/relationships/image" Target="media/image309.png"/><Relationship Id="rId524" Type="http://schemas.openxmlformats.org/officeDocument/2006/relationships/image" Target="media/image516.png"/><Relationship Id="rId731" Type="http://schemas.openxmlformats.org/officeDocument/2006/relationships/image" Target="media/image723.png"/><Relationship Id="rId98" Type="http://schemas.openxmlformats.org/officeDocument/2006/relationships/image" Target="media/image90.png"/><Relationship Id="rId163" Type="http://schemas.openxmlformats.org/officeDocument/2006/relationships/image" Target="media/image155.png"/><Relationship Id="rId370" Type="http://schemas.openxmlformats.org/officeDocument/2006/relationships/image" Target="media/image362.png"/><Relationship Id="rId829" Type="http://schemas.openxmlformats.org/officeDocument/2006/relationships/image" Target="media/image821.png"/><Relationship Id="rId1014" Type="http://schemas.openxmlformats.org/officeDocument/2006/relationships/image" Target="media/image1006.png"/><Relationship Id="rId230" Type="http://schemas.openxmlformats.org/officeDocument/2006/relationships/image" Target="media/image222.png"/><Relationship Id="rId468" Type="http://schemas.openxmlformats.org/officeDocument/2006/relationships/image" Target="media/image460.png"/><Relationship Id="rId675" Type="http://schemas.openxmlformats.org/officeDocument/2006/relationships/image" Target="media/image667.jpeg"/><Relationship Id="rId882" Type="http://schemas.openxmlformats.org/officeDocument/2006/relationships/image" Target="media/image874.png"/><Relationship Id="rId1098" Type="http://schemas.openxmlformats.org/officeDocument/2006/relationships/image" Target="media/image1090.png"/><Relationship Id="rId25" Type="http://schemas.openxmlformats.org/officeDocument/2006/relationships/image" Target="media/image17.png"/><Relationship Id="rId328" Type="http://schemas.openxmlformats.org/officeDocument/2006/relationships/image" Target="media/image320.png"/><Relationship Id="rId535" Type="http://schemas.openxmlformats.org/officeDocument/2006/relationships/image" Target="media/image527.png"/><Relationship Id="rId742" Type="http://schemas.openxmlformats.org/officeDocument/2006/relationships/image" Target="media/image734.png"/><Relationship Id="rId174" Type="http://schemas.openxmlformats.org/officeDocument/2006/relationships/image" Target="media/image166.png"/><Relationship Id="rId381" Type="http://schemas.openxmlformats.org/officeDocument/2006/relationships/image" Target="media/image373.png"/><Relationship Id="rId602" Type="http://schemas.openxmlformats.org/officeDocument/2006/relationships/image" Target="media/image594.png"/><Relationship Id="rId1025" Type="http://schemas.openxmlformats.org/officeDocument/2006/relationships/image" Target="media/image1017.png"/><Relationship Id="rId241" Type="http://schemas.openxmlformats.org/officeDocument/2006/relationships/image" Target="media/image233.png"/><Relationship Id="rId479" Type="http://schemas.openxmlformats.org/officeDocument/2006/relationships/image" Target="media/image471.png"/><Relationship Id="rId686" Type="http://schemas.openxmlformats.org/officeDocument/2006/relationships/image" Target="media/image678.png"/><Relationship Id="rId893" Type="http://schemas.openxmlformats.org/officeDocument/2006/relationships/image" Target="media/image885.png"/><Relationship Id="rId907" Type="http://schemas.openxmlformats.org/officeDocument/2006/relationships/image" Target="media/image899.png"/><Relationship Id="rId36" Type="http://schemas.openxmlformats.org/officeDocument/2006/relationships/image" Target="media/image28.png"/><Relationship Id="rId339" Type="http://schemas.openxmlformats.org/officeDocument/2006/relationships/image" Target="media/image331.png"/><Relationship Id="rId546" Type="http://schemas.openxmlformats.org/officeDocument/2006/relationships/image" Target="media/image538.png"/><Relationship Id="rId753" Type="http://schemas.openxmlformats.org/officeDocument/2006/relationships/image" Target="media/image745.png"/><Relationship Id="rId101" Type="http://schemas.openxmlformats.org/officeDocument/2006/relationships/image" Target="media/image93.png"/><Relationship Id="rId185" Type="http://schemas.openxmlformats.org/officeDocument/2006/relationships/image" Target="media/image177.png"/><Relationship Id="rId406" Type="http://schemas.openxmlformats.org/officeDocument/2006/relationships/image" Target="media/image398.png"/><Relationship Id="rId960" Type="http://schemas.openxmlformats.org/officeDocument/2006/relationships/image" Target="media/image952.png"/><Relationship Id="rId1036" Type="http://schemas.openxmlformats.org/officeDocument/2006/relationships/image" Target="media/image1028.png"/><Relationship Id="rId392" Type="http://schemas.openxmlformats.org/officeDocument/2006/relationships/image" Target="media/image384.png"/><Relationship Id="rId613" Type="http://schemas.openxmlformats.org/officeDocument/2006/relationships/image" Target="media/image605.png"/><Relationship Id="rId697" Type="http://schemas.openxmlformats.org/officeDocument/2006/relationships/image" Target="media/image689.png"/><Relationship Id="rId820" Type="http://schemas.openxmlformats.org/officeDocument/2006/relationships/image" Target="media/image812.png"/><Relationship Id="rId918" Type="http://schemas.openxmlformats.org/officeDocument/2006/relationships/image" Target="media/image910.png"/><Relationship Id="rId252" Type="http://schemas.openxmlformats.org/officeDocument/2006/relationships/image" Target="media/image244.png"/><Relationship Id="rId1103" Type="http://schemas.openxmlformats.org/officeDocument/2006/relationships/image" Target="media/image1095.png"/><Relationship Id="rId47" Type="http://schemas.openxmlformats.org/officeDocument/2006/relationships/image" Target="media/image39.png"/><Relationship Id="rId112" Type="http://schemas.openxmlformats.org/officeDocument/2006/relationships/image" Target="media/image104.png"/><Relationship Id="rId557" Type="http://schemas.openxmlformats.org/officeDocument/2006/relationships/image" Target="media/image549.png"/><Relationship Id="rId764" Type="http://schemas.openxmlformats.org/officeDocument/2006/relationships/image" Target="media/image756.png"/><Relationship Id="rId971" Type="http://schemas.openxmlformats.org/officeDocument/2006/relationships/image" Target="media/image963.png"/><Relationship Id="rId196" Type="http://schemas.openxmlformats.org/officeDocument/2006/relationships/image" Target="media/image188.png"/><Relationship Id="rId417" Type="http://schemas.openxmlformats.org/officeDocument/2006/relationships/image" Target="media/image409.png"/><Relationship Id="rId624" Type="http://schemas.openxmlformats.org/officeDocument/2006/relationships/image" Target="media/image616.png"/><Relationship Id="rId831" Type="http://schemas.openxmlformats.org/officeDocument/2006/relationships/image" Target="media/image823.png"/><Relationship Id="rId1047" Type="http://schemas.openxmlformats.org/officeDocument/2006/relationships/image" Target="media/image1039.png"/><Relationship Id="rId263" Type="http://schemas.openxmlformats.org/officeDocument/2006/relationships/image" Target="media/image255.png"/><Relationship Id="rId470" Type="http://schemas.openxmlformats.org/officeDocument/2006/relationships/image" Target="media/image462.png"/><Relationship Id="rId929" Type="http://schemas.openxmlformats.org/officeDocument/2006/relationships/image" Target="media/image921.png"/><Relationship Id="rId1114" Type="http://schemas.openxmlformats.org/officeDocument/2006/relationships/image" Target="media/image1106.png"/><Relationship Id="rId58" Type="http://schemas.openxmlformats.org/officeDocument/2006/relationships/image" Target="media/image50.png"/><Relationship Id="rId123" Type="http://schemas.openxmlformats.org/officeDocument/2006/relationships/image" Target="media/image115.png"/><Relationship Id="rId330" Type="http://schemas.openxmlformats.org/officeDocument/2006/relationships/image" Target="media/image322.png"/><Relationship Id="rId568" Type="http://schemas.openxmlformats.org/officeDocument/2006/relationships/image" Target="media/image560.png"/><Relationship Id="rId775" Type="http://schemas.openxmlformats.org/officeDocument/2006/relationships/image" Target="media/image767.png"/><Relationship Id="rId982" Type="http://schemas.openxmlformats.org/officeDocument/2006/relationships/image" Target="media/image974.png"/><Relationship Id="rId428" Type="http://schemas.openxmlformats.org/officeDocument/2006/relationships/image" Target="media/image420.png"/><Relationship Id="rId635" Type="http://schemas.openxmlformats.org/officeDocument/2006/relationships/image" Target="media/image627.png"/><Relationship Id="rId842" Type="http://schemas.openxmlformats.org/officeDocument/2006/relationships/image" Target="media/image834.png"/><Relationship Id="rId1058" Type="http://schemas.openxmlformats.org/officeDocument/2006/relationships/image" Target="media/image1050.png"/><Relationship Id="rId274" Type="http://schemas.openxmlformats.org/officeDocument/2006/relationships/image" Target="media/image266.png"/><Relationship Id="rId481" Type="http://schemas.openxmlformats.org/officeDocument/2006/relationships/image" Target="media/image473.png"/><Relationship Id="rId702" Type="http://schemas.openxmlformats.org/officeDocument/2006/relationships/image" Target="media/image694.png"/><Relationship Id="rId1125" Type="http://schemas.openxmlformats.org/officeDocument/2006/relationships/image" Target="media/image1117.png"/><Relationship Id="rId69" Type="http://schemas.openxmlformats.org/officeDocument/2006/relationships/image" Target="media/image61.png"/><Relationship Id="rId134" Type="http://schemas.openxmlformats.org/officeDocument/2006/relationships/image" Target="media/image126.png"/><Relationship Id="rId579" Type="http://schemas.openxmlformats.org/officeDocument/2006/relationships/image" Target="media/image571.png"/><Relationship Id="rId786" Type="http://schemas.openxmlformats.org/officeDocument/2006/relationships/image" Target="media/image778.png"/><Relationship Id="rId993" Type="http://schemas.openxmlformats.org/officeDocument/2006/relationships/image" Target="media/image985.png"/><Relationship Id="rId341" Type="http://schemas.openxmlformats.org/officeDocument/2006/relationships/image" Target="media/image333.png"/><Relationship Id="rId439" Type="http://schemas.openxmlformats.org/officeDocument/2006/relationships/image" Target="media/image431.png"/><Relationship Id="rId646" Type="http://schemas.openxmlformats.org/officeDocument/2006/relationships/image" Target="media/image638.png"/><Relationship Id="rId1069" Type="http://schemas.openxmlformats.org/officeDocument/2006/relationships/image" Target="media/image1061.png"/><Relationship Id="rId201" Type="http://schemas.openxmlformats.org/officeDocument/2006/relationships/image" Target="media/image193.png"/><Relationship Id="rId285" Type="http://schemas.openxmlformats.org/officeDocument/2006/relationships/image" Target="media/image277.jpeg"/><Relationship Id="rId506" Type="http://schemas.openxmlformats.org/officeDocument/2006/relationships/image" Target="media/image498.png"/><Relationship Id="rId853" Type="http://schemas.openxmlformats.org/officeDocument/2006/relationships/image" Target="media/image845.png"/><Relationship Id="rId1136" Type="http://schemas.openxmlformats.org/officeDocument/2006/relationships/image" Target="media/image1128.png"/><Relationship Id="rId492" Type="http://schemas.openxmlformats.org/officeDocument/2006/relationships/image" Target="media/image484.png"/><Relationship Id="rId713" Type="http://schemas.openxmlformats.org/officeDocument/2006/relationships/image" Target="media/image705.png"/><Relationship Id="rId797" Type="http://schemas.openxmlformats.org/officeDocument/2006/relationships/image" Target="media/image789.png"/><Relationship Id="rId920" Type="http://schemas.openxmlformats.org/officeDocument/2006/relationships/image" Target="media/image912.png"/><Relationship Id="rId145" Type="http://schemas.openxmlformats.org/officeDocument/2006/relationships/image" Target="media/image137.png"/><Relationship Id="rId352" Type="http://schemas.openxmlformats.org/officeDocument/2006/relationships/image" Target="media/image344.png"/><Relationship Id="rId212" Type="http://schemas.openxmlformats.org/officeDocument/2006/relationships/image" Target="media/image204.png"/><Relationship Id="rId657" Type="http://schemas.openxmlformats.org/officeDocument/2006/relationships/image" Target="media/image649.png"/><Relationship Id="rId864" Type="http://schemas.openxmlformats.org/officeDocument/2006/relationships/image" Target="media/image856.png"/><Relationship Id="rId296" Type="http://schemas.openxmlformats.org/officeDocument/2006/relationships/image" Target="media/image288.png"/><Relationship Id="rId517" Type="http://schemas.openxmlformats.org/officeDocument/2006/relationships/image" Target="media/image509.png"/><Relationship Id="rId724" Type="http://schemas.openxmlformats.org/officeDocument/2006/relationships/image" Target="media/image716.png"/><Relationship Id="rId931" Type="http://schemas.openxmlformats.org/officeDocument/2006/relationships/image" Target="media/image923.png"/><Relationship Id="rId60" Type="http://schemas.openxmlformats.org/officeDocument/2006/relationships/image" Target="media/image52.png"/><Relationship Id="rId156" Type="http://schemas.openxmlformats.org/officeDocument/2006/relationships/image" Target="media/image148.png"/><Relationship Id="rId363" Type="http://schemas.openxmlformats.org/officeDocument/2006/relationships/image" Target="media/image355.png"/><Relationship Id="rId570" Type="http://schemas.openxmlformats.org/officeDocument/2006/relationships/image" Target="media/image562.png"/><Relationship Id="rId1007" Type="http://schemas.openxmlformats.org/officeDocument/2006/relationships/image" Target="media/image999.png"/><Relationship Id="rId223" Type="http://schemas.openxmlformats.org/officeDocument/2006/relationships/image" Target="media/image215.png"/><Relationship Id="rId430" Type="http://schemas.openxmlformats.org/officeDocument/2006/relationships/image" Target="media/image422.png"/><Relationship Id="rId668" Type="http://schemas.openxmlformats.org/officeDocument/2006/relationships/image" Target="media/image660.jpeg"/><Relationship Id="rId875" Type="http://schemas.openxmlformats.org/officeDocument/2006/relationships/image" Target="media/image867.png"/><Relationship Id="rId1060" Type="http://schemas.openxmlformats.org/officeDocument/2006/relationships/image" Target="media/image1052.png"/><Relationship Id="rId18" Type="http://schemas.openxmlformats.org/officeDocument/2006/relationships/image" Target="media/image10.png"/><Relationship Id="rId528" Type="http://schemas.openxmlformats.org/officeDocument/2006/relationships/image" Target="media/image520.png"/><Relationship Id="rId735" Type="http://schemas.openxmlformats.org/officeDocument/2006/relationships/image" Target="media/image727.png"/><Relationship Id="rId942" Type="http://schemas.openxmlformats.org/officeDocument/2006/relationships/image" Target="media/image934.png"/><Relationship Id="rId167" Type="http://schemas.openxmlformats.org/officeDocument/2006/relationships/image" Target="media/image159.png"/><Relationship Id="rId374" Type="http://schemas.openxmlformats.org/officeDocument/2006/relationships/image" Target="media/image366.png"/><Relationship Id="rId581" Type="http://schemas.openxmlformats.org/officeDocument/2006/relationships/image" Target="media/image573.png"/><Relationship Id="rId1018" Type="http://schemas.openxmlformats.org/officeDocument/2006/relationships/image" Target="media/image1010.png"/><Relationship Id="rId71" Type="http://schemas.openxmlformats.org/officeDocument/2006/relationships/image" Target="media/image63.png"/><Relationship Id="rId234" Type="http://schemas.openxmlformats.org/officeDocument/2006/relationships/image" Target="media/image226.png"/><Relationship Id="rId679" Type="http://schemas.openxmlformats.org/officeDocument/2006/relationships/image" Target="media/image671.jpeg"/><Relationship Id="rId802" Type="http://schemas.openxmlformats.org/officeDocument/2006/relationships/image" Target="media/image794.png"/><Relationship Id="rId886" Type="http://schemas.openxmlformats.org/officeDocument/2006/relationships/image" Target="media/image878.png"/><Relationship Id="rId2" Type="http://schemas.openxmlformats.org/officeDocument/2006/relationships/numbering" Target="numbering.xml"/><Relationship Id="rId29" Type="http://schemas.openxmlformats.org/officeDocument/2006/relationships/image" Target="media/image21.png"/><Relationship Id="rId441" Type="http://schemas.openxmlformats.org/officeDocument/2006/relationships/image" Target="media/image433.png"/><Relationship Id="rId539" Type="http://schemas.openxmlformats.org/officeDocument/2006/relationships/image" Target="media/image531.png"/><Relationship Id="rId746" Type="http://schemas.openxmlformats.org/officeDocument/2006/relationships/image" Target="media/image738.png"/><Relationship Id="rId1071" Type="http://schemas.openxmlformats.org/officeDocument/2006/relationships/image" Target="media/image1063.png"/><Relationship Id="rId178" Type="http://schemas.openxmlformats.org/officeDocument/2006/relationships/image" Target="media/image170.png"/><Relationship Id="rId301" Type="http://schemas.openxmlformats.org/officeDocument/2006/relationships/image" Target="media/image293.png"/><Relationship Id="rId953" Type="http://schemas.openxmlformats.org/officeDocument/2006/relationships/image" Target="media/image945.png"/><Relationship Id="rId1029" Type="http://schemas.openxmlformats.org/officeDocument/2006/relationships/image" Target="media/image1021.png"/><Relationship Id="rId82" Type="http://schemas.openxmlformats.org/officeDocument/2006/relationships/image" Target="media/image74.png"/><Relationship Id="rId385" Type="http://schemas.openxmlformats.org/officeDocument/2006/relationships/image" Target="media/image377.png"/><Relationship Id="rId592" Type="http://schemas.openxmlformats.org/officeDocument/2006/relationships/image" Target="media/image584.png"/><Relationship Id="rId606" Type="http://schemas.openxmlformats.org/officeDocument/2006/relationships/image" Target="media/image598.png"/><Relationship Id="rId813" Type="http://schemas.openxmlformats.org/officeDocument/2006/relationships/image" Target="media/image805.png"/><Relationship Id="rId245" Type="http://schemas.openxmlformats.org/officeDocument/2006/relationships/image" Target="media/image237.png"/><Relationship Id="rId452" Type="http://schemas.openxmlformats.org/officeDocument/2006/relationships/image" Target="media/image444.png"/><Relationship Id="rId897" Type="http://schemas.openxmlformats.org/officeDocument/2006/relationships/image" Target="media/image889.png"/><Relationship Id="rId1082" Type="http://schemas.openxmlformats.org/officeDocument/2006/relationships/image" Target="media/image1074.png"/><Relationship Id="rId105" Type="http://schemas.openxmlformats.org/officeDocument/2006/relationships/image" Target="media/image97.png"/><Relationship Id="rId312" Type="http://schemas.openxmlformats.org/officeDocument/2006/relationships/image" Target="media/image304.png"/><Relationship Id="rId757" Type="http://schemas.openxmlformats.org/officeDocument/2006/relationships/image" Target="media/image749.png"/><Relationship Id="rId964" Type="http://schemas.openxmlformats.org/officeDocument/2006/relationships/image" Target="media/image956.png"/><Relationship Id="rId93" Type="http://schemas.openxmlformats.org/officeDocument/2006/relationships/image" Target="media/image85.png"/><Relationship Id="rId189" Type="http://schemas.openxmlformats.org/officeDocument/2006/relationships/image" Target="media/image181.png"/><Relationship Id="rId396" Type="http://schemas.openxmlformats.org/officeDocument/2006/relationships/image" Target="media/image388.png"/><Relationship Id="rId617" Type="http://schemas.openxmlformats.org/officeDocument/2006/relationships/image" Target="media/image609.png"/><Relationship Id="rId824" Type="http://schemas.openxmlformats.org/officeDocument/2006/relationships/image" Target="media/image816.png"/><Relationship Id="rId256" Type="http://schemas.openxmlformats.org/officeDocument/2006/relationships/image" Target="media/image248.png"/><Relationship Id="rId463" Type="http://schemas.openxmlformats.org/officeDocument/2006/relationships/image" Target="media/image455.png"/><Relationship Id="rId670" Type="http://schemas.openxmlformats.org/officeDocument/2006/relationships/image" Target="media/image662.png"/><Relationship Id="rId1093" Type="http://schemas.openxmlformats.org/officeDocument/2006/relationships/image" Target="media/image1085.png"/><Relationship Id="rId1107" Type="http://schemas.openxmlformats.org/officeDocument/2006/relationships/image" Target="media/image1099.png"/><Relationship Id="rId116" Type="http://schemas.openxmlformats.org/officeDocument/2006/relationships/image" Target="media/image108.png"/><Relationship Id="rId323" Type="http://schemas.openxmlformats.org/officeDocument/2006/relationships/image" Target="media/image315.png"/><Relationship Id="rId530" Type="http://schemas.openxmlformats.org/officeDocument/2006/relationships/image" Target="media/image522.png"/><Relationship Id="rId768" Type="http://schemas.openxmlformats.org/officeDocument/2006/relationships/image" Target="media/image760.png"/><Relationship Id="rId975" Type="http://schemas.openxmlformats.org/officeDocument/2006/relationships/image" Target="media/image967.png"/><Relationship Id="rId20" Type="http://schemas.openxmlformats.org/officeDocument/2006/relationships/image" Target="media/image12.jpeg"/><Relationship Id="rId628" Type="http://schemas.openxmlformats.org/officeDocument/2006/relationships/image" Target="media/image620.jpeg"/><Relationship Id="rId835" Type="http://schemas.openxmlformats.org/officeDocument/2006/relationships/image" Target="media/image827.png"/><Relationship Id="rId267" Type="http://schemas.openxmlformats.org/officeDocument/2006/relationships/image" Target="media/image259.png"/><Relationship Id="rId474" Type="http://schemas.openxmlformats.org/officeDocument/2006/relationships/image" Target="media/image466.png"/><Relationship Id="rId1020" Type="http://schemas.openxmlformats.org/officeDocument/2006/relationships/image" Target="media/image1012.png"/><Relationship Id="rId1118" Type="http://schemas.openxmlformats.org/officeDocument/2006/relationships/image" Target="media/image1110.png"/><Relationship Id="rId127" Type="http://schemas.openxmlformats.org/officeDocument/2006/relationships/image" Target="media/image119.png"/><Relationship Id="rId681" Type="http://schemas.openxmlformats.org/officeDocument/2006/relationships/image" Target="media/image673.jpeg"/><Relationship Id="rId779" Type="http://schemas.openxmlformats.org/officeDocument/2006/relationships/image" Target="media/image771.png"/><Relationship Id="rId902" Type="http://schemas.openxmlformats.org/officeDocument/2006/relationships/image" Target="media/image894.png"/><Relationship Id="rId986" Type="http://schemas.openxmlformats.org/officeDocument/2006/relationships/image" Target="media/image978.png"/><Relationship Id="rId31" Type="http://schemas.openxmlformats.org/officeDocument/2006/relationships/image" Target="media/image23.png"/><Relationship Id="rId334" Type="http://schemas.openxmlformats.org/officeDocument/2006/relationships/image" Target="media/image326.png"/><Relationship Id="rId541" Type="http://schemas.openxmlformats.org/officeDocument/2006/relationships/image" Target="media/image533.png"/><Relationship Id="rId639" Type="http://schemas.openxmlformats.org/officeDocument/2006/relationships/image" Target="media/image631.png"/><Relationship Id="rId4" Type="http://schemas.openxmlformats.org/officeDocument/2006/relationships/settings" Target="settings.xml"/><Relationship Id="rId180" Type="http://schemas.openxmlformats.org/officeDocument/2006/relationships/image" Target="media/image172.png"/><Relationship Id="rId236" Type="http://schemas.openxmlformats.org/officeDocument/2006/relationships/image" Target="media/image228.png"/><Relationship Id="rId278" Type="http://schemas.openxmlformats.org/officeDocument/2006/relationships/image" Target="media/image270.png"/><Relationship Id="rId401" Type="http://schemas.openxmlformats.org/officeDocument/2006/relationships/image" Target="media/image393.png"/><Relationship Id="rId443" Type="http://schemas.openxmlformats.org/officeDocument/2006/relationships/image" Target="media/image435.png"/><Relationship Id="rId650" Type="http://schemas.openxmlformats.org/officeDocument/2006/relationships/image" Target="media/image642.png"/><Relationship Id="rId846" Type="http://schemas.openxmlformats.org/officeDocument/2006/relationships/image" Target="media/image838.png"/><Relationship Id="rId888" Type="http://schemas.openxmlformats.org/officeDocument/2006/relationships/image" Target="media/image880.png"/><Relationship Id="rId1031" Type="http://schemas.openxmlformats.org/officeDocument/2006/relationships/image" Target="media/image1023.png"/><Relationship Id="rId1073" Type="http://schemas.openxmlformats.org/officeDocument/2006/relationships/image" Target="media/image1065.png"/><Relationship Id="rId1129" Type="http://schemas.openxmlformats.org/officeDocument/2006/relationships/image" Target="media/image1121.png"/><Relationship Id="rId303" Type="http://schemas.openxmlformats.org/officeDocument/2006/relationships/image" Target="media/image295.png"/><Relationship Id="rId485" Type="http://schemas.openxmlformats.org/officeDocument/2006/relationships/image" Target="media/image477.png"/><Relationship Id="rId692" Type="http://schemas.openxmlformats.org/officeDocument/2006/relationships/image" Target="media/image684.png"/><Relationship Id="rId706" Type="http://schemas.openxmlformats.org/officeDocument/2006/relationships/image" Target="media/image698.png"/><Relationship Id="rId748" Type="http://schemas.openxmlformats.org/officeDocument/2006/relationships/image" Target="media/image740.png"/><Relationship Id="rId913" Type="http://schemas.openxmlformats.org/officeDocument/2006/relationships/image" Target="media/image905.png"/><Relationship Id="rId955" Type="http://schemas.openxmlformats.org/officeDocument/2006/relationships/image" Target="media/image947.png"/><Relationship Id="rId1140" Type="http://schemas.openxmlformats.org/officeDocument/2006/relationships/image" Target="media/image1132.png"/><Relationship Id="rId42" Type="http://schemas.openxmlformats.org/officeDocument/2006/relationships/image" Target="media/image34.png"/><Relationship Id="rId84" Type="http://schemas.openxmlformats.org/officeDocument/2006/relationships/image" Target="media/image76.png"/><Relationship Id="rId138" Type="http://schemas.openxmlformats.org/officeDocument/2006/relationships/image" Target="media/image130.png"/><Relationship Id="rId345" Type="http://schemas.openxmlformats.org/officeDocument/2006/relationships/image" Target="media/image337.png"/><Relationship Id="rId387" Type="http://schemas.openxmlformats.org/officeDocument/2006/relationships/image" Target="media/image379.png"/><Relationship Id="rId510" Type="http://schemas.openxmlformats.org/officeDocument/2006/relationships/image" Target="media/image502.png"/><Relationship Id="rId552" Type="http://schemas.openxmlformats.org/officeDocument/2006/relationships/image" Target="media/image544.png"/><Relationship Id="rId594" Type="http://schemas.openxmlformats.org/officeDocument/2006/relationships/image" Target="media/image586.jpeg"/><Relationship Id="rId608" Type="http://schemas.openxmlformats.org/officeDocument/2006/relationships/image" Target="media/image600.png"/><Relationship Id="rId815" Type="http://schemas.openxmlformats.org/officeDocument/2006/relationships/image" Target="media/image807.png"/><Relationship Id="rId997" Type="http://schemas.openxmlformats.org/officeDocument/2006/relationships/image" Target="media/image989.png"/><Relationship Id="rId191" Type="http://schemas.openxmlformats.org/officeDocument/2006/relationships/image" Target="media/image183.png"/><Relationship Id="rId205" Type="http://schemas.openxmlformats.org/officeDocument/2006/relationships/image" Target="media/image197.png"/><Relationship Id="rId247" Type="http://schemas.openxmlformats.org/officeDocument/2006/relationships/image" Target="media/image239.png"/><Relationship Id="rId412" Type="http://schemas.openxmlformats.org/officeDocument/2006/relationships/image" Target="media/image404.png"/><Relationship Id="rId857" Type="http://schemas.openxmlformats.org/officeDocument/2006/relationships/image" Target="media/image849.png"/><Relationship Id="rId899" Type="http://schemas.openxmlformats.org/officeDocument/2006/relationships/image" Target="media/image891.png"/><Relationship Id="rId1000" Type="http://schemas.openxmlformats.org/officeDocument/2006/relationships/image" Target="media/image992.png"/><Relationship Id="rId1042" Type="http://schemas.openxmlformats.org/officeDocument/2006/relationships/image" Target="media/image1034.png"/><Relationship Id="rId1084" Type="http://schemas.openxmlformats.org/officeDocument/2006/relationships/image" Target="media/image1076.png"/><Relationship Id="rId107" Type="http://schemas.openxmlformats.org/officeDocument/2006/relationships/image" Target="media/image99.png"/><Relationship Id="rId289" Type="http://schemas.openxmlformats.org/officeDocument/2006/relationships/image" Target="media/image281.png"/><Relationship Id="rId454" Type="http://schemas.openxmlformats.org/officeDocument/2006/relationships/image" Target="media/image446.png"/><Relationship Id="rId496" Type="http://schemas.openxmlformats.org/officeDocument/2006/relationships/image" Target="media/image488.png"/><Relationship Id="rId661" Type="http://schemas.openxmlformats.org/officeDocument/2006/relationships/image" Target="media/image653.jpeg"/><Relationship Id="rId717" Type="http://schemas.openxmlformats.org/officeDocument/2006/relationships/image" Target="media/image709.png"/><Relationship Id="rId759" Type="http://schemas.openxmlformats.org/officeDocument/2006/relationships/image" Target="media/image751.png"/><Relationship Id="rId924" Type="http://schemas.openxmlformats.org/officeDocument/2006/relationships/image" Target="media/image916.png"/><Relationship Id="rId966" Type="http://schemas.openxmlformats.org/officeDocument/2006/relationships/image" Target="media/image958.png"/><Relationship Id="rId11" Type="http://schemas.openxmlformats.org/officeDocument/2006/relationships/image" Target="media/image3.png"/><Relationship Id="rId53" Type="http://schemas.openxmlformats.org/officeDocument/2006/relationships/image" Target="media/image45.png"/><Relationship Id="rId149" Type="http://schemas.openxmlformats.org/officeDocument/2006/relationships/image" Target="media/image141.png"/><Relationship Id="rId314" Type="http://schemas.openxmlformats.org/officeDocument/2006/relationships/image" Target="media/image306.png"/><Relationship Id="rId356" Type="http://schemas.openxmlformats.org/officeDocument/2006/relationships/image" Target="media/image348.png"/><Relationship Id="rId398" Type="http://schemas.openxmlformats.org/officeDocument/2006/relationships/image" Target="media/image390.png"/><Relationship Id="rId521" Type="http://schemas.openxmlformats.org/officeDocument/2006/relationships/image" Target="media/image513.png"/><Relationship Id="rId563" Type="http://schemas.openxmlformats.org/officeDocument/2006/relationships/image" Target="media/image555.png"/><Relationship Id="rId619" Type="http://schemas.openxmlformats.org/officeDocument/2006/relationships/image" Target="media/image611.png"/><Relationship Id="rId770" Type="http://schemas.openxmlformats.org/officeDocument/2006/relationships/image" Target="media/image762.png"/><Relationship Id="rId95" Type="http://schemas.openxmlformats.org/officeDocument/2006/relationships/image" Target="media/image87.png"/><Relationship Id="rId160" Type="http://schemas.openxmlformats.org/officeDocument/2006/relationships/image" Target="media/image152.png"/><Relationship Id="rId216" Type="http://schemas.openxmlformats.org/officeDocument/2006/relationships/image" Target="media/image208.png"/><Relationship Id="rId423" Type="http://schemas.openxmlformats.org/officeDocument/2006/relationships/image" Target="media/image415.png"/><Relationship Id="rId826" Type="http://schemas.openxmlformats.org/officeDocument/2006/relationships/image" Target="media/image818.png"/><Relationship Id="rId868" Type="http://schemas.openxmlformats.org/officeDocument/2006/relationships/image" Target="media/image860.png"/><Relationship Id="rId1011" Type="http://schemas.openxmlformats.org/officeDocument/2006/relationships/image" Target="media/image1003.png"/><Relationship Id="rId1053" Type="http://schemas.openxmlformats.org/officeDocument/2006/relationships/image" Target="media/image1045.png"/><Relationship Id="rId1109" Type="http://schemas.openxmlformats.org/officeDocument/2006/relationships/image" Target="media/image1101.png"/><Relationship Id="rId258" Type="http://schemas.openxmlformats.org/officeDocument/2006/relationships/image" Target="media/image250.png"/><Relationship Id="rId465" Type="http://schemas.openxmlformats.org/officeDocument/2006/relationships/image" Target="media/image457.png"/><Relationship Id="rId630" Type="http://schemas.openxmlformats.org/officeDocument/2006/relationships/image" Target="media/image622.png"/><Relationship Id="rId672" Type="http://schemas.openxmlformats.org/officeDocument/2006/relationships/image" Target="media/image664.jpeg"/><Relationship Id="rId728" Type="http://schemas.openxmlformats.org/officeDocument/2006/relationships/image" Target="media/image720.png"/><Relationship Id="rId935" Type="http://schemas.openxmlformats.org/officeDocument/2006/relationships/image" Target="media/image927.png"/><Relationship Id="rId1095" Type="http://schemas.openxmlformats.org/officeDocument/2006/relationships/image" Target="media/image1087.png"/><Relationship Id="rId22" Type="http://schemas.openxmlformats.org/officeDocument/2006/relationships/image" Target="media/image14.png"/><Relationship Id="rId64" Type="http://schemas.openxmlformats.org/officeDocument/2006/relationships/image" Target="media/image56.png"/><Relationship Id="rId118" Type="http://schemas.openxmlformats.org/officeDocument/2006/relationships/image" Target="media/image110.png"/><Relationship Id="rId325" Type="http://schemas.openxmlformats.org/officeDocument/2006/relationships/image" Target="media/image317.png"/><Relationship Id="rId367" Type="http://schemas.openxmlformats.org/officeDocument/2006/relationships/image" Target="media/image359.png"/><Relationship Id="rId532" Type="http://schemas.openxmlformats.org/officeDocument/2006/relationships/image" Target="media/image524.png"/><Relationship Id="rId574" Type="http://schemas.openxmlformats.org/officeDocument/2006/relationships/image" Target="media/image566.png"/><Relationship Id="rId977" Type="http://schemas.openxmlformats.org/officeDocument/2006/relationships/image" Target="media/image969.png"/><Relationship Id="rId1120" Type="http://schemas.openxmlformats.org/officeDocument/2006/relationships/image" Target="media/image1112.png"/><Relationship Id="rId171" Type="http://schemas.openxmlformats.org/officeDocument/2006/relationships/image" Target="media/image163.png"/><Relationship Id="rId227" Type="http://schemas.openxmlformats.org/officeDocument/2006/relationships/image" Target="media/image219.png"/><Relationship Id="rId781" Type="http://schemas.openxmlformats.org/officeDocument/2006/relationships/image" Target="media/image773.png"/><Relationship Id="rId837" Type="http://schemas.openxmlformats.org/officeDocument/2006/relationships/image" Target="media/image829.png"/><Relationship Id="rId879" Type="http://schemas.openxmlformats.org/officeDocument/2006/relationships/image" Target="media/image871.png"/><Relationship Id="rId1022" Type="http://schemas.openxmlformats.org/officeDocument/2006/relationships/image" Target="media/image1014.png"/><Relationship Id="rId269" Type="http://schemas.openxmlformats.org/officeDocument/2006/relationships/image" Target="media/image261.png"/><Relationship Id="rId434" Type="http://schemas.openxmlformats.org/officeDocument/2006/relationships/image" Target="media/image426.png"/><Relationship Id="rId476" Type="http://schemas.openxmlformats.org/officeDocument/2006/relationships/image" Target="media/image468.png"/><Relationship Id="rId641" Type="http://schemas.openxmlformats.org/officeDocument/2006/relationships/image" Target="media/image633.png"/><Relationship Id="rId683" Type="http://schemas.openxmlformats.org/officeDocument/2006/relationships/image" Target="media/image675.jpeg"/><Relationship Id="rId739" Type="http://schemas.openxmlformats.org/officeDocument/2006/relationships/image" Target="media/image731.png"/><Relationship Id="rId890" Type="http://schemas.openxmlformats.org/officeDocument/2006/relationships/image" Target="media/image882.png"/><Relationship Id="rId904" Type="http://schemas.openxmlformats.org/officeDocument/2006/relationships/image" Target="media/image896.png"/><Relationship Id="rId1064" Type="http://schemas.openxmlformats.org/officeDocument/2006/relationships/image" Target="media/image1056.png"/><Relationship Id="rId33" Type="http://schemas.openxmlformats.org/officeDocument/2006/relationships/image" Target="media/image25.png"/><Relationship Id="rId129" Type="http://schemas.openxmlformats.org/officeDocument/2006/relationships/image" Target="media/image121.png"/><Relationship Id="rId280" Type="http://schemas.openxmlformats.org/officeDocument/2006/relationships/image" Target="media/image272.png"/><Relationship Id="rId336" Type="http://schemas.openxmlformats.org/officeDocument/2006/relationships/image" Target="media/image328.png"/><Relationship Id="rId501" Type="http://schemas.openxmlformats.org/officeDocument/2006/relationships/image" Target="media/image493.png"/><Relationship Id="rId543" Type="http://schemas.openxmlformats.org/officeDocument/2006/relationships/image" Target="media/image535.png"/><Relationship Id="rId946" Type="http://schemas.openxmlformats.org/officeDocument/2006/relationships/image" Target="media/image938.png"/><Relationship Id="rId988" Type="http://schemas.openxmlformats.org/officeDocument/2006/relationships/image" Target="media/image980.png"/><Relationship Id="rId1131" Type="http://schemas.openxmlformats.org/officeDocument/2006/relationships/image" Target="media/image1123.png"/><Relationship Id="rId75" Type="http://schemas.openxmlformats.org/officeDocument/2006/relationships/image" Target="media/image67.png"/><Relationship Id="rId140" Type="http://schemas.openxmlformats.org/officeDocument/2006/relationships/image" Target="media/image132.png"/><Relationship Id="rId182" Type="http://schemas.openxmlformats.org/officeDocument/2006/relationships/image" Target="media/image174.png"/><Relationship Id="rId378" Type="http://schemas.openxmlformats.org/officeDocument/2006/relationships/image" Target="media/image370.png"/><Relationship Id="rId403" Type="http://schemas.openxmlformats.org/officeDocument/2006/relationships/image" Target="media/image395.png"/><Relationship Id="rId585" Type="http://schemas.openxmlformats.org/officeDocument/2006/relationships/image" Target="media/image577.png"/><Relationship Id="rId750" Type="http://schemas.openxmlformats.org/officeDocument/2006/relationships/image" Target="media/image742.png"/><Relationship Id="rId792" Type="http://schemas.openxmlformats.org/officeDocument/2006/relationships/image" Target="media/image784.png"/><Relationship Id="rId806" Type="http://schemas.openxmlformats.org/officeDocument/2006/relationships/image" Target="media/image798.png"/><Relationship Id="rId848" Type="http://schemas.openxmlformats.org/officeDocument/2006/relationships/image" Target="media/image840.png"/><Relationship Id="rId1033" Type="http://schemas.openxmlformats.org/officeDocument/2006/relationships/image" Target="media/image1025.png"/><Relationship Id="rId6" Type="http://schemas.openxmlformats.org/officeDocument/2006/relationships/footnotes" Target="footnotes.xml"/><Relationship Id="rId238" Type="http://schemas.openxmlformats.org/officeDocument/2006/relationships/image" Target="media/image230.png"/><Relationship Id="rId445" Type="http://schemas.openxmlformats.org/officeDocument/2006/relationships/image" Target="media/image437.png"/><Relationship Id="rId487" Type="http://schemas.openxmlformats.org/officeDocument/2006/relationships/image" Target="media/image479.png"/><Relationship Id="rId610" Type="http://schemas.openxmlformats.org/officeDocument/2006/relationships/image" Target="media/image602.png"/><Relationship Id="rId652" Type="http://schemas.openxmlformats.org/officeDocument/2006/relationships/image" Target="media/image644.png"/><Relationship Id="rId694" Type="http://schemas.openxmlformats.org/officeDocument/2006/relationships/image" Target="media/image686.png"/><Relationship Id="rId708" Type="http://schemas.openxmlformats.org/officeDocument/2006/relationships/image" Target="media/image700.png"/><Relationship Id="rId915" Type="http://schemas.openxmlformats.org/officeDocument/2006/relationships/image" Target="media/image907.png"/><Relationship Id="rId1075" Type="http://schemas.openxmlformats.org/officeDocument/2006/relationships/image" Target="media/image1067.png"/><Relationship Id="rId291" Type="http://schemas.openxmlformats.org/officeDocument/2006/relationships/image" Target="media/image283.png"/><Relationship Id="rId305" Type="http://schemas.openxmlformats.org/officeDocument/2006/relationships/image" Target="media/image297.png"/><Relationship Id="rId347" Type="http://schemas.openxmlformats.org/officeDocument/2006/relationships/image" Target="media/image339.png"/><Relationship Id="rId512" Type="http://schemas.openxmlformats.org/officeDocument/2006/relationships/image" Target="media/image504.png"/><Relationship Id="rId957" Type="http://schemas.openxmlformats.org/officeDocument/2006/relationships/image" Target="media/image949.png"/><Relationship Id="rId999" Type="http://schemas.openxmlformats.org/officeDocument/2006/relationships/image" Target="media/image991.png"/><Relationship Id="rId1100" Type="http://schemas.openxmlformats.org/officeDocument/2006/relationships/image" Target="media/image1092.png"/><Relationship Id="rId1142" Type="http://schemas.openxmlformats.org/officeDocument/2006/relationships/fontTable" Target="fontTable.xml"/><Relationship Id="rId44" Type="http://schemas.openxmlformats.org/officeDocument/2006/relationships/image" Target="media/image36.png"/><Relationship Id="rId86" Type="http://schemas.openxmlformats.org/officeDocument/2006/relationships/image" Target="media/image78.png"/><Relationship Id="rId151" Type="http://schemas.openxmlformats.org/officeDocument/2006/relationships/image" Target="media/image143.png"/><Relationship Id="rId389" Type="http://schemas.openxmlformats.org/officeDocument/2006/relationships/image" Target="media/image381.png"/><Relationship Id="rId554" Type="http://schemas.openxmlformats.org/officeDocument/2006/relationships/image" Target="media/image546.png"/><Relationship Id="rId596" Type="http://schemas.openxmlformats.org/officeDocument/2006/relationships/image" Target="media/image588.png"/><Relationship Id="rId761" Type="http://schemas.openxmlformats.org/officeDocument/2006/relationships/image" Target="media/image753.png"/><Relationship Id="rId817" Type="http://schemas.openxmlformats.org/officeDocument/2006/relationships/image" Target="media/image809.png"/><Relationship Id="rId859" Type="http://schemas.openxmlformats.org/officeDocument/2006/relationships/image" Target="media/image851.png"/><Relationship Id="rId1002" Type="http://schemas.openxmlformats.org/officeDocument/2006/relationships/image" Target="media/image994.png"/><Relationship Id="rId193" Type="http://schemas.openxmlformats.org/officeDocument/2006/relationships/image" Target="media/image185.png"/><Relationship Id="rId207" Type="http://schemas.openxmlformats.org/officeDocument/2006/relationships/image" Target="media/image199.png"/><Relationship Id="rId249" Type="http://schemas.openxmlformats.org/officeDocument/2006/relationships/image" Target="media/image241.png"/><Relationship Id="rId414" Type="http://schemas.openxmlformats.org/officeDocument/2006/relationships/image" Target="media/image406.png"/><Relationship Id="rId456" Type="http://schemas.openxmlformats.org/officeDocument/2006/relationships/image" Target="media/image448.png"/><Relationship Id="rId498" Type="http://schemas.openxmlformats.org/officeDocument/2006/relationships/image" Target="media/image490.png"/><Relationship Id="rId621" Type="http://schemas.openxmlformats.org/officeDocument/2006/relationships/image" Target="media/image613.png"/><Relationship Id="rId663" Type="http://schemas.openxmlformats.org/officeDocument/2006/relationships/image" Target="media/image655.jpeg"/><Relationship Id="rId870" Type="http://schemas.openxmlformats.org/officeDocument/2006/relationships/image" Target="media/image862.png"/><Relationship Id="rId1044" Type="http://schemas.openxmlformats.org/officeDocument/2006/relationships/image" Target="media/image1036.png"/><Relationship Id="rId1086" Type="http://schemas.openxmlformats.org/officeDocument/2006/relationships/image" Target="media/image1078.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52.png"/><Relationship Id="rId316" Type="http://schemas.openxmlformats.org/officeDocument/2006/relationships/image" Target="media/image308.png"/><Relationship Id="rId523" Type="http://schemas.openxmlformats.org/officeDocument/2006/relationships/image" Target="media/image515.png"/><Relationship Id="rId719" Type="http://schemas.openxmlformats.org/officeDocument/2006/relationships/image" Target="media/image711.png"/><Relationship Id="rId926" Type="http://schemas.openxmlformats.org/officeDocument/2006/relationships/image" Target="media/image918.png"/><Relationship Id="rId968" Type="http://schemas.openxmlformats.org/officeDocument/2006/relationships/image" Target="media/image960.png"/><Relationship Id="rId1111" Type="http://schemas.openxmlformats.org/officeDocument/2006/relationships/image" Target="media/image1103.png"/><Relationship Id="rId55" Type="http://schemas.openxmlformats.org/officeDocument/2006/relationships/image" Target="media/image47.png"/><Relationship Id="rId97" Type="http://schemas.openxmlformats.org/officeDocument/2006/relationships/image" Target="media/image89.png"/><Relationship Id="rId120" Type="http://schemas.openxmlformats.org/officeDocument/2006/relationships/image" Target="media/image112.png"/><Relationship Id="rId358" Type="http://schemas.openxmlformats.org/officeDocument/2006/relationships/image" Target="media/image350.png"/><Relationship Id="rId565" Type="http://schemas.openxmlformats.org/officeDocument/2006/relationships/image" Target="media/image557.png"/><Relationship Id="rId730" Type="http://schemas.openxmlformats.org/officeDocument/2006/relationships/image" Target="media/image722.png"/><Relationship Id="rId772" Type="http://schemas.openxmlformats.org/officeDocument/2006/relationships/image" Target="media/image764.png"/><Relationship Id="rId828" Type="http://schemas.openxmlformats.org/officeDocument/2006/relationships/image" Target="media/image820.png"/><Relationship Id="rId1013" Type="http://schemas.openxmlformats.org/officeDocument/2006/relationships/image" Target="media/image1005.png"/><Relationship Id="rId162" Type="http://schemas.openxmlformats.org/officeDocument/2006/relationships/image" Target="media/image154.png"/><Relationship Id="rId218" Type="http://schemas.openxmlformats.org/officeDocument/2006/relationships/image" Target="media/image210.png"/><Relationship Id="rId425" Type="http://schemas.openxmlformats.org/officeDocument/2006/relationships/image" Target="media/image417.png"/><Relationship Id="rId467" Type="http://schemas.openxmlformats.org/officeDocument/2006/relationships/image" Target="media/image459.png"/><Relationship Id="rId632" Type="http://schemas.openxmlformats.org/officeDocument/2006/relationships/image" Target="media/image624.png"/><Relationship Id="rId1055" Type="http://schemas.openxmlformats.org/officeDocument/2006/relationships/image" Target="media/image1047.png"/><Relationship Id="rId1097" Type="http://schemas.openxmlformats.org/officeDocument/2006/relationships/image" Target="media/image1089.png"/><Relationship Id="rId271" Type="http://schemas.openxmlformats.org/officeDocument/2006/relationships/image" Target="media/image263.png"/><Relationship Id="rId674" Type="http://schemas.openxmlformats.org/officeDocument/2006/relationships/image" Target="media/image666.jpeg"/><Relationship Id="rId881" Type="http://schemas.openxmlformats.org/officeDocument/2006/relationships/image" Target="media/image873.png"/><Relationship Id="rId937" Type="http://schemas.openxmlformats.org/officeDocument/2006/relationships/image" Target="media/image929.png"/><Relationship Id="rId979" Type="http://schemas.openxmlformats.org/officeDocument/2006/relationships/image" Target="media/image971.png"/><Relationship Id="rId1122" Type="http://schemas.openxmlformats.org/officeDocument/2006/relationships/image" Target="media/image1114.png"/><Relationship Id="rId24" Type="http://schemas.openxmlformats.org/officeDocument/2006/relationships/image" Target="media/image16.png"/><Relationship Id="rId66" Type="http://schemas.openxmlformats.org/officeDocument/2006/relationships/image" Target="media/image58.png"/><Relationship Id="rId131" Type="http://schemas.openxmlformats.org/officeDocument/2006/relationships/image" Target="media/image123.png"/><Relationship Id="rId327" Type="http://schemas.openxmlformats.org/officeDocument/2006/relationships/image" Target="media/image319.png"/><Relationship Id="rId369" Type="http://schemas.openxmlformats.org/officeDocument/2006/relationships/image" Target="media/image361.png"/><Relationship Id="rId534" Type="http://schemas.openxmlformats.org/officeDocument/2006/relationships/image" Target="media/image526.png"/><Relationship Id="rId576" Type="http://schemas.openxmlformats.org/officeDocument/2006/relationships/image" Target="media/image568.png"/><Relationship Id="rId741" Type="http://schemas.openxmlformats.org/officeDocument/2006/relationships/image" Target="media/image733.png"/><Relationship Id="rId783" Type="http://schemas.openxmlformats.org/officeDocument/2006/relationships/image" Target="media/image775.png"/><Relationship Id="rId839" Type="http://schemas.openxmlformats.org/officeDocument/2006/relationships/image" Target="media/image831.png"/><Relationship Id="rId990" Type="http://schemas.openxmlformats.org/officeDocument/2006/relationships/image" Target="media/image982.png"/><Relationship Id="rId173" Type="http://schemas.openxmlformats.org/officeDocument/2006/relationships/image" Target="media/image165.png"/><Relationship Id="rId229" Type="http://schemas.openxmlformats.org/officeDocument/2006/relationships/image" Target="media/image221.png"/><Relationship Id="rId380" Type="http://schemas.openxmlformats.org/officeDocument/2006/relationships/image" Target="media/image372.png"/><Relationship Id="rId436" Type="http://schemas.openxmlformats.org/officeDocument/2006/relationships/image" Target="media/image428.png"/><Relationship Id="rId601" Type="http://schemas.openxmlformats.org/officeDocument/2006/relationships/image" Target="media/image593.png"/><Relationship Id="rId643" Type="http://schemas.openxmlformats.org/officeDocument/2006/relationships/image" Target="media/image635.png"/><Relationship Id="rId1024" Type="http://schemas.openxmlformats.org/officeDocument/2006/relationships/image" Target="media/image1016.png"/><Relationship Id="rId1066" Type="http://schemas.openxmlformats.org/officeDocument/2006/relationships/image" Target="media/image1058.png"/><Relationship Id="rId240" Type="http://schemas.openxmlformats.org/officeDocument/2006/relationships/image" Target="media/image232.png"/><Relationship Id="rId478" Type="http://schemas.openxmlformats.org/officeDocument/2006/relationships/image" Target="media/image470.png"/><Relationship Id="rId685" Type="http://schemas.openxmlformats.org/officeDocument/2006/relationships/image" Target="media/image677.png"/><Relationship Id="rId850" Type="http://schemas.openxmlformats.org/officeDocument/2006/relationships/image" Target="media/image842.png"/><Relationship Id="rId892" Type="http://schemas.openxmlformats.org/officeDocument/2006/relationships/image" Target="media/image884.png"/><Relationship Id="rId906" Type="http://schemas.openxmlformats.org/officeDocument/2006/relationships/image" Target="media/image898.png"/><Relationship Id="rId948" Type="http://schemas.openxmlformats.org/officeDocument/2006/relationships/image" Target="media/image940.png"/><Relationship Id="rId1133" Type="http://schemas.openxmlformats.org/officeDocument/2006/relationships/image" Target="media/image1125.png"/><Relationship Id="rId35" Type="http://schemas.openxmlformats.org/officeDocument/2006/relationships/image" Target="media/image27.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74.png"/><Relationship Id="rId338" Type="http://schemas.openxmlformats.org/officeDocument/2006/relationships/image" Target="media/image330.png"/><Relationship Id="rId503" Type="http://schemas.openxmlformats.org/officeDocument/2006/relationships/image" Target="media/image495.png"/><Relationship Id="rId545" Type="http://schemas.openxmlformats.org/officeDocument/2006/relationships/image" Target="media/image537.png"/><Relationship Id="rId587" Type="http://schemas.openxmlformats.org/officeDocument/2006/relationships/image" Target="media/image579.png"/><Relationship Id="rId710" Type="http://schemas.openxmlformats.org/officeDocument/2006/relationships/image" Target="media/image702.png"/><Relationship Id="rId752" Type="http://schemas.openxmlformats.org/officeDocument/2006/relationships/image" Target="media/image744.png"/><Relationship Id="rId808" Type="http://schemas.openxmlformats.org/officeDocument/2006/relationships/image" Target="media/image800.png"/><Relationship Id="rId8" Type="http://schemas.openxmlformats.org/officeDocument/2006/relationships/hyperlink" Target="http://avtodortex.ru/public/obrazovanie/TO_dvig" TargetMode="External"/><Relationship Id="rId142" Type="http://schemas.openxmlformats.org/officeDocument/2006/relationships/image" Target="media/image134.png"/><Relationship Id="rId184" Type="http://schemas.openxmlformats.org/officeDocument/2006/relationships/image" Target="media/image176.png"/><Relationship Id="rId391" Type="http://schemas.openxmlformats.org/officeDocument/2006/relationships/image" Target="media/image383.png"/><Relationship Id="rId405" Type="http://schemas.openxmlformats.org/officeDocument/2006/relationships/image" Target="media/image397.png"/><Relationship Id="rId447" Type="http://schemas.openxmlformats.org/officeDocument/2006/relationships/image" Target="media/image439.png"/><Relationship Id="rId612" Type="http://schemas.openxmlformats.org/officeDocument/2006/relationships/image" Target="media/image604.png"/><Relationship Id="rId794" Type="http://schemas.openxmlformats.org/officeDocument/2006/relationships/image" Target="media/image786.png"/><Relationship Id="rId1035" Type="http://schemas.openxmlformats.org/officeDocument/2006/relationships/image" Target="media/image1027.png"/><Relationship Id="rId1077" Type="http://schemas.openxmlformats.org/officeDocument/2006/relationships/image" Target="media/image1069.png"/><Relationship Id="rId251" Type="http://schemas.openxmlformats.org/officeDocument/2006/relationships/image" Target="media/image243.png"/><Relationship Id="rId489" Type="http://schemas.openxmlformats.org/officeDocument/2006/relationships/image" Target="media/image481.png"/><Relationship Id="rId654" Type="http://schemas.openxmlformats.org/officeDocument/2006/relationships/image" Target="media/image646.png"/><Relationship Id="rId696" Type="http://schemas.openxmlformats.org/officeDocument/2006/relationships/image" Target="media/image688.png"/><Relationship Id="rId861" Type="http://schemas.openxmlformats.org/officeDocument/2006/relationships/image" Target="media/image853.png"/><Relationship Id="rId917" Type="http://schemas.openxmlformats.org/officeDocument/2006/relationships/image" Target="media/image909.png"/><Relationship Id="rId959" Type="http://schemas.openxmlformats.org/officeDocument/2006/relationships/image" Target="media/image951.png"/><Relationship Id="rId1102" Type="http://schemas.openxmlformats.org/officeDocument/2006/relationships/image" Target="media/image1094.png"/><Relationship Id="rId46" Type="http://schemas.openxmlformats.org/officeDocument/2006/relationships/image" Target="media/image38.png"/><Relationship Id="rId293" Type="http://schemas.openxmlformats.org/officeDocument/2006/relationships/image" Target="media/image285.png"/><Relationship Id="rId307" Type="http://schemas.openxmlformats.org/officeDocument/2006/relationships/image" Target="media/image299.png"/><Relationship Id="rId349" Type="http://schemas.openxmlformats.org/officeDocument/2006/relationships/image" Target="media/image341.png"/><Relationship Id="rId514" Type="http://schemas.openxmlformats.org/officeDocument/2006/relationships/image" Target="media/image506.png"/><Relationship Id="rId556" Type="http://schemas.openxmlformats.org/officeDocument/2006/relationships/image" Target="media/image548.png"/><Relationship Id="rId721" Type="http://schemas.openxmlformats.org/officeDocument/2006/relationships/image" Target="media/image713.png"/><Relationship Id="rId763" Type="http://schemas.openxmlformats.org/officeDocument/2006/relationships/image" Target="media/image755.png"/><Relationship Id="rId88" Type="http://schemas.openxmlformats.org/officeDocument/2006/relationships/image" Target="media/image80.png"/><Relationship Id="rId111" Type="http://schemas.openxmlformats.org/officeDocument/2006/relationships/image" Target="media/image103.png"/><Relationship Id="rId153" Type="http://schemas.openxmlformats.org/officeDocument/2006/relationships/image" Target="media/image145.png"/><Relationship Id="rId195" Type="http://schemas.openxmlformats.org/officeDocument/2006/relationships/image" Target="media/image187.png"/><Relationship Id="rId209" Type="http://schemas.openxmlformats.org/officeDocument/2006/relationships/image" Target="media/image201.png"/><Relationship Id="rId360" Type="http://schemas.openxmlformats.org/officeDocument/2006/relationships/image" Target="media/image352.png"/><Relationship Id="rId416" Type="http://schemas.openxmlformats.org/officeDocument/2006/relationships/image" Target="media/image408.png"/><Relationship Id="rId598" Type="http://schemas.openxmlformats.org/officeDocument/2006/relationships/image" Target="media/image590.png"/><Relationship Id="rId819" Type="http://schemas.openxmlformats.org/officeDocument/2006/relationships/image" Target="media/image811.png"/><Relationship Id="rId970" Type="http://schemas.openxmlformats.org/officeDocument/2006/relationships/image" Target="media/image962.png"/><Relationship Id="rId1004" Type="http://schemas.openxmlformats.org/officeDocument/2006/relationships/image" Target="media/image996.png"/><Relationship Id="rId1046" Type="http://schemas.openxmlformats.org/officeDocument/2006/relationships/image" Target="media/image1038.png"/><Relationship Id="rId220" Type="http://schemas.openxmlformats.org/officeDocument/2006/relationships/image" Target="media/image212.png"/><Relationship Id="rId458" Type="http://schemas.openxmlformats.org/officeDocument/2006/relationships/image" Target="media/image450.png"/><Relationship Id="rId623" Type="http://schemas.openxmlformats.org/officeDocument/2006/relationships/image" Target="media/image615.png"/><Relationship Id="rId665" Type="http://schemas.openxmlformats.org/officeDocument/2006/relationships/image" Target="media/image657.jpeg"/><Relationship Id="rId830" Type="http://schemas.openxmlformats.org/officeDocument/2006/relationships/image" Target="media/image822.png"/><Relationship Id="rId872" Type="http://schemas.openxmlformats.org/officeDocument/2006/relationships/image" Target="media/image864.png"/><Relationship Id="rId928" Type="http://schemas.openxmlformats.org/officeDocument/2006/relationships/image" Target="media/image920.png"/><Relationship Id="rId1088" Type="http://schemas.openxmlformats.org/officeDocument/2006/relationships/image" Target="media/image1080.png"/><Relationship Id="rId15" Type="http://schemas.openxmlformats.org/officeDocument/2006/relationships/image" Target="media/image7.png"/><Relationship Id="rId57" Type="http://schemas.openxmlformats.org/officeDocument/2006/relationships/image" Target="media/image49.jpeg"/><Relationship Id="rId262" Type="http://schemas.openxmlformats.org/officeDocument/2006/relationships/image" Target="media/image254.png"/><Relationship Id="rId318" Type="http://schemas.openxmlformats.org/officeDocument/2006/relationships/image" Target="media/image310.png"/><Relationship Id="rId525" Type="http://schemas.openxmlformats.org/officeDocument/2006/relationships/image" Target="media/image517.png"/><Relationship Id="rId567" Type="http://schemas.openxmlformats.org/officeDocument/2006/relationships/image" Target="media/image559.png"/><Relationship Id="rId732" Type="http://schemas.openxmlformats.org/officeDocument/2006/relationships/image" Target="media/image724.png"/><Relationship Id="rId1113" Type="http://schemas.openxmlformats.org/officeDocument/2006/relationships/image" Target="media/image1105.png"/><Relationship Id="rId99" Type="http://schemas.openxmlformats.org/officeDocument/2006/relationships/image" Target="media/image91.png"/><Relationship Id="rId122" Type="http://schemas.openxmlformats.org/officeDocument/2006/relationships/image" Target="media/image114.png"/><Relationship Id="rId164" Type="http://schemas.openxmlformats.org/officeDocument/2006/relationships/image" Target="media/image156.png"/><Relationship Id="rId371" Type="http://schemas.openxmlformats.org/officeDocument/2006/relationships/image" Target="media/image363.png"/><Relationship Id="rId774" Type="http://schemas.openxmlformats.org/officeDocument/2006/relationships/image" Target="media/image766.png"/><Relationship Id="rId981" Type="http://schemas.openxmlformats.org/officeDocument/2006/relationships/image" Target="media/image973.png"/><Relationship Id="rId1015" Type="http://schemas.openxmlformats.org/officeDocument/2006/relationships/image" Target="media/image1007.png"/><Relationship Id="rId1057" Type="http://schemas.openxmlformats.org/officeDocument/2006/relationships/image" Target="media/image1049.png"/><Relationship Id="rId427" Type="http://schemas.openxmlformats.org/officeDocument/2006/relationships/image" Target="media/image419.png"/><Relationship Id="rId469" Type="http://schemas.openxmlformats.org/officeDocument/2006/relationships/image" Target="media/image461.png"/><Relationship Id="rId634" Type="http://schemas.openxmlformats.org/officeDocument/2006/relationships/image" Target="media/image626.png"/><Relationship Id="rId676" Type="http://schemas.openxmlformats.org/officeDocument/2006/relationships/image" Target="media/image668.jpeg"/><Relationship Id="rId841" Type="http://schemas.openxmlformats.org/officeDocument/2006/relationships/image" Target="media/image833.png"/><Relationship Id="rId883" Type="http://schemas.openxmlformats.org/officeDocument/2006/relationships/image" Target="media/image875.png"/><Relationship Id="rId1099" Type="http://schemas.openxmlformats.org/officeDocument/2006/relationships/image" Target="media/image1091.png"/><Relationship Id="rId26" Type="http://schemas.openxmlformats.org/officeDocument/2006/relationships/image" Target="media/image18.png"/><Relationship Id="rId231" Type="http://schemas.openxmlformats.org/officeDocument/2006/relationships/image" Target="media/image223.png"/><Relationship Id="rId273" Type="http://schemas.openxmlformats.org/officeDocument/2006/relationships/image" Target="media/image265.png"/><Relationship Id="rId329" Type="http://schemas.openxmlformats.org/officeDocument/2006/relationships/image" Target="media/image321.png"/><Relationship Id="rId480" Type="http://schemas.openxmlformats.org/officeDocument/2006/relationships/image" Target="media/image472.png"/><Relationship Id="rId536" Type="http://schemas.openxmlformats.org/officeDocument/2006/relationships/image" Target="media/image528.png"/><Relationship Id="rId701" Type="http://schemas.openxmlformats.org/officeDocument/2006/relationships/image" Target="media/image693.png"/><Relationship Id="rId939" Type="http://schemas.openxmlformats.org/officeDocument/2006/relationships/image" Target="media/image931.png"/><Relationship Id="rId1124" Type="http://schemas.openxmlformats.org/officeDocument/2006/relationships/image" Target="media/image1116.png"/><Relationship Id="rId68" Type="http://schemas.openxmlformats.org/officeDocument/2006/relationships/image" Target="media/image60.png"/><Relationship Id="rId133" Type="http://schemas.openxmlformats.org/officeDocument/2006/relationships/image" Target="media/image125.png"/><Relationship Id="rId175" Type="http://schemas.openxmlformats.org/officeDocument/2006/relationships/image" Target="media/image167.png"/><Relationship Id="rId340" Type="http://schemas.openxmlformats.org/officeDocument/2006/relationships/image" Target="media/image332.png"/><Relationship Id="rId578" Type="http://schemas.openxmlformats.org/officeDocument/2006/relationships/image" Target="media/image570.png"/><Relationship Id="rId743" Type="http://schemas.openxmlformats.org/officeDocument/2006/relationships/image" Target="media/image735.png"/><Relationship Id="rId785" Type="http://schemas.openxmlformats.org/officeDocument/2006/relationships/image" Target="media/image777.png"/><Relationship Id="rId950" Type="http://schemas.openxmlformats.org/officeDocument/2006/relationships/image" Target="media/image942.png"/><Relationship Id="rId992" Type="http://schemas.openxmlformats.org/officeDocument/2006/relationships/image" Target="media/image984.png"/><Relationship Id="rId1026" Type="http://schemas.openxmlformats.org/officeDocument/2006/relationships/image" Target="media/image1018.png"/><Relationship Id="rId200" Type="http://schemas.openxmlformats.org/officeDocument/2006/relationships/image" Target="media/image192.png"/><Relationship Id="rId382" Type="http://schemas.openxmlformats.org/officeDocument/2006/relationships/image" Target="media/image374.png"/><Relationship Id="rId438" Type="http://schemas.openxmlformats.org/officeDocument/2006/relationships/image" Target="media/image430.png"/><Relationship Id="rId603" Type="http://schemas.openxmlformats.org/officeDocument/2006/relationships/image" Target="media/image595.png"/><Relationship Id="rId645" Type="http://schemas.openxmlformats.org/officeDocument/2006/relationships/image" Target="media/image637.png"/><Relationship Id="rId687" Type="http://schemas.openxmlformats.org/officeDocument/2006/relationships/image" Target="media/image679.png"/><Relationship Id="rId810" Type="http://schemas.openxmlformats.org/officeDocument/2006/relationships/image" Target="media/image802.png"/><Relationship Id="rId852" Type="http://schemas.openxmlformats.org/officeDocument/2006/relationships/image" Target="media/image844.png"/><Relationship Id="rId908" Type="http://schemas.openxmlformats.org/officeDocument/2006/relationships/image" Target="media/image900.png"/><Relationship Id="rId1068" Type="http://schemas.openxmlformats.org/officeDocument/2006/relationships/image" Target="media/image1060.png"/><Relationship Id="rId242" Type="http://schemas.openxmlformats.org/officeDocument/2006/relationships/image" Target="media/image234.png"/><Relationship Id="rId284" Type="http://schemas.openxmlformats.org/officeDocument/2006/relationships/image" Target="media/image276.png"/><Relationship Id="rId491" Type="http://schemas.openxmlformats.org/officeDocument/2006/relationships/image" Target="media/image483.png"/><Relationship Id="rId505" Type="http://schemas.openxmlformats.org/officeDocument/2006/relationships/image" Target="media/image497.png"/><Relationship Id="rId712" Type="http://schemas.openxmlformats.org/officeDocument/2006/relationships/image" Target="media/image704.png"/><Relationship Id="rId894" Type="http://schemas.openxmlformats.org/officeDocument/2006/relationships/image" Target="media/image886.png"/><Relationship Id="rId1135" Type="http://schemas.openxmlformats.org/officeDocument/2006/relationships/image" Target="media/image1127.png"/><Relationship Id="rId37" Type="http://schemas.openxmlformats.org/officeDocument/2006/relationships/image" Target="media/image29.png"/><Relationship Id="rId79" Type="http://schemas.openxmlformats.org/officeDocument/2006/relationships/image" Target="media/image71.png"/><Relationship Id="rId102" Type="http://schemas.openxmlformats.org/officeDocument/2006/relationships/image" Target="media/image94.png"/><Relationship Id="rId144" Type="http://schemas.openxmlformats.org/officeDocument/2006/relationships/image" Target="media/image136.png"/><Relationship Id="rId547" Type="http://schemas.openxmlformats.org/officeDocument/2006/relationships/image" Target="media/image539.png"/><Relationship Id="rId589" Type="http://schemas.openxmlformats.org/officeDocument/2006/relationships/image" Target="media/image581.png"/><Relationship Id="rId754" Type="http://schemas.openxmlformats.org/officeDocument/2006/relationships/image" Target="media/image746.png"/><Relationship Id="rId796" Type="http://schemas.openxmlformats.org/officeDocument/2006/relationships/image" Target="media/image788.png"/><Relationship Id="rId961" Type="http://schemas.openxmlformats.org/officeDocument/2006/relationships/image" Target="media/image953.png"/><Relationship Id="rId90" Type="http://schemas.openxmlformats.org/officeDocument/2006/relationships/image" Target="media/image82.png"/><Relationship Id="rId186" Type="http://schemas.openxmlformats.org/officeDocument/2006/relationships/image" Target="media/image178.png"/><Relationship Id="rId351" Type="http://schemas.openxmlformats.org/officeDocument/2006/relationships/image" Target="media/image343.png"/><Relationship Id="rId393" Type="http://schemas.openxmlformats.org/officeDocument/2006/relationships/image" Target="media/image385.jpeg"/><Relationship Id="rId407" Type="http://schemas.openxmlformats.org/officeDocument/2006/relationships/image" Target="media/image399.png"/><Relationship Id="rId449" Type="http://schemas.openxmlformats.org/officeDocument/2006/relationships/image" Target="media/image441.png"/><Relationship Id="rId614" Type="http://schemas.openxmlformats.org/officeDocument/2006/relationships/image" Target="media/image606.png"/><Relationship Id="rId656" Type="http://schemas.openxmlformats.org/officeDocument/2006/relationships/image" Target="media/image648.png"/><Relationship Id="rId821" Type="http://schemas.openxmlformats.org/officeDocument/2006/relationships/image" Target="media/image813.png"/><Relationship Id="rId863" Type="http://schemas.openxmlformats.org/officeDocument/2006/relationships/image" Target="media/image855.png"/><Relationship Id="rId1037" Type="http://schemas.openxmlformats.org/officeDocument/2006/relationships/image" Target="media/image1029.png"/><Relationship Id="rId1079" Type="http://schemas.openxmlformats.org/officeDocument/2006/relationships/image" Target="media/image1071.png"/><Relationship Id="rId211" Type="http://schemas.openxmlformats.org/officeDocument/2006/relationships/image" Target="media/image203.png"/><Relationship Id="rId253" Type="http://schemas.openxmlformats.org/officeDocument/2006/relationships/image" Target="media/image245.png"/><Relationship Id="rId295" Type="http://schemas.openxmlformats.org/officeDocument/2006/relationships/image" Target="media/image287.png"/><Relationship Id="rId309" Type="http://schemas.openxmlformats.org/officeDocument/2006/relationships/image" Target="media/image301.png"/><Relationship Id="rId460" Type="http://schemas.openxmlformats.org/officeDocument/2006/relationships/image" Target="media/image452.png"/><Relationship Id="rId516" Type="http://schemas.openxmlformats.org/officeDocument/2006/relationships/image" Target="media/image508.png"/><Relationship Id="rId698" Type="http://schemas.openxmlformats.org/officeDocument/2006/relationships/image" Target="media/image690.png"/><Relationship Id="rId919" Type="http://schemas.openxmlformats.org/officeDocument/2006/relationships/image" Target="media/image911.png"/><Relationship Id="rId1090" Type="http://schemas.openxmlformats.org/officeDocument/2006/relationships/image" Target="media/image1082.png"/><Relationship Id="rId1104" Type="http://schemas.openxmlformats.org/officeDocument/2006/relationships/image" Target="media/image1096.png"/><Relationship Id="rId48" Type="http://schemas.openxmlformats.org/officeDocument/2006/relationships/image" Target="media/image40.png"/><Relationship Id="rId113" Type="http://schemas.openxmlformats.org/officeDocument/2006/relationships/image" Target="media/image105.png"/><Relationship Id="rId320" Type="http://schemas.openxmlformats.org/officeDocument/2006/relationships/image" Target="media/image312.png"/><Relationship Id="rId558" Type="http://schemas.openxmlformats.org/officeDocument/2006/relationships/image" Target="media/image550.png"/><Relationship Id="rId723" Type="http://schemas.openxmlformats.org/officeDocument/2006/relationships/image" Target="media/image715.png"/><Relationship Id="rId765" Type="http://schemas.openxmlformats.org/officeDocument/2006/relationships/image" Target="media/image757.png"/><Relationship Id="rId930" Type="http://schemas.openxmlformats.org/officeDocument/2006/relationships/image" Target="media/image922.png"/><Relationship Id="rId972" Type="http://schemas.openxmlformats.org/officeDocument/2006/relationships/image" Target="media/image964.png"/><Relationship Id="rId1006" Type="http://schemas.openxmlformats.org/officeDocument/2006/relationships/image" Target="media/image998.png"/><Relationship Id="rId155" Type="http://schemas.openxmlformats.org/officeDocument/2006/relationships/image" Target="media/image147.png"/><Relationship Id="rId197" Type="http://schemas.openxmlformats.org/officeDocument/2006/relationships/image" Target="media/image189.png"/><Relationship Id="rId362" Type="http://schemas.openxmlformats.org/officeDocument/2006/relationships/image" Target="media/image354.png"/><Relationship Id="rId418" Type="http://schemas.openxmlformats.org/officeDocument/2006/relationships/image" Target="media/image410.png"/><Relationship Id="rId625" Type="http://schemas.openxmlformats.org/officeDocument/2006/relationships/image" Target="media/image617.png"/><Relationship Id="rId832" Type="http://schemas.openxmlformats.org/officeDocument/2006/relationships/image" Target="media/image824.png"/><Relationship Id="rId1048" Type="http://schemas.openxmlformats.org/officeDocument/2006/relationships/image" Target="media/image1040.png"/><Relationship Id="rId222" Type="http://schemas.openxmlformats.org/officeDocument/2006/relationships/image" Target="media/image214.png"/><Relationship Id="rId264" Type="http://schemas.openxmlformats.org/officeDocument/2006/relationships/image" Target="media/image256.png"/><Relationship Id="rId471" Type="http://schemas.openxmlformats.org/officeDocument/2006/relationships/image" Target="media/image463.png"/><Relationship Id="rId667" Type="http://schemas.openxmlformats.org/officeDocument/2006/relationships/image" Target="media/image659.jpeg"/><Relationship Id="rId874" Type="http://schemas.openxmlformats.org/officeDocument/2006/relationships/image" Target="media/image866.png"/><Relationship Id="rId1115" Type="http://schemas.openxmlformats.org/officeDocument/2006/relationships/image" Target="media/image1107.png"/><Relationship Id="rId17" Type="http://schemas.openxmlformats.org/officeDocument/2006/relationships/image" Target="media/image9.png"/><Relationship Id="rId59" Type="http://schemas.openxmlformats.org/officeDocument/2006/relationships/image" Target="media/image51.png"/><Relationship Id="rId124" Type="http://schemas.openxmlformats.org/officeDocument/2006/relationships/image" Target="media/image116.png"/><Relationship Id="rId527" Type="http://schemas.openxmlformats.org/officeDocument/2006/relationships/image" Target="media/image519.png"/><Relationship Id="rId569" Type="http://schemas.openxmlformats.org/officeDocument/2006/relationships/image" Target="media/image561.png"/><Relationship Id="rId734" Type="http://schemas.openxmlformats.org/officeDocument/2006/relationships/image" Target="media/image726.png"/><Relationship Id="rId776" Type="http://schemas.openxmlformats.org/officeDocument/2006/relationships/image" Target="media/image768.png"/><Relationship Id="rId941" Type="http://schemas.openxmlformats.org/officeDocument/2006/relationships/image" Target="media/image933.png"/><Relationship Id="rId983" Type="http://schemas.openxmlformats.org/officeDocument/2006/relationships/image" Target="media/image975.png"/><Relationship Id="rId70" Type="http://schemas.openxmlformats.org/officeDocument/2006/relationships/image" Target="media/image62.png"/><Relationship Id="rId166" Type="http://schemas.openxmlformats.org/officeDocument/2006/relationships/image" Target="media/image158.png"/><Relationship Id="rId331" Type="http://schemas.openxmlformats.org/officeDocument/2006/relationships/image" Target="media/image323.png"/><Relationship Id="rId373" Type="http://schemas.openxmlformats.org/officeDocument/2006/relationships/image" Target="media/image365.png"/><Relationship Id="rId429" Type="http://schemas.openxmlformats.org/officeDocument/2006/relationships/image" Target="media/image421.png"/><Relationship Id="rId580" Type="http://schemas.openxmlformats.org/officeDocument/2006/relationships/image" Target="media/image572.png"/><Relationship Id="rId636" Type="http://schemas.openxmlformats.org/officeDocument/2006/relationships/image" Target="media/image628.png"/><Relationship Id="rId801" Type="http://schemas.openxmlformats.org/officeDocument/2006/relationships/image" Target="media/image793.png"/><Relationship Id="rId1017" Type="http://schemas.openxmlformats.org/officeDocument/2006/relationships/image" Target="media/image1009.png"/><Relationship Id="rId1059" Type="http://schemas.openxmlformats.org/officeDocument/2006/relationships/image" Target="media/image1051.png"/><Relationship Id="rId1" Type="http://schemas.openxmlformats.org/officeDocument/2006/relationships/customXml" Target="../customXml/item1.xml"/><Relationship Id="rId233" Type="http://schemas.openxmlformats.org/officeDocument/2006/relationships/image" Target="media/image225.png"/><Relationship Id="rId440" Type="http://schemas.openxmlformats.org/officeDocument/2006/relationships/image" Target="media/image432.png"/><Relationship Id="rId678" Type="http://schemas.openxmlformats.org/officeDocument/2006/relationships/image" Target="media/image670.jpeg"/><Relationship Id="rId843" Type="http://schemas.openxmlformats.org/officeDocument/2006/relationships/image" Target="media/image835.png"/><Relationship Id="rId885" Type="http://schemas.openxmlformats.org/officeDocument/2006/relationships/image" Target="media/image877.png"/><Relationship Id="rId1070" Type="http://schemas.openxmlformats.org/officeDocument/2006/relationships/image" Target="media/image1062.png"/><Relationship Id="rId1126" Type="http://schemas.openxmlformats.org/officeDocument/2006/relationships/image" Target="media/image1118.png"/><Relationship Id="rId28" Type="http://schemas.openxmlformats.org/officeDocument/2006/relationships/image" Target="media/image20.png"/><Relationship Id="rId275" Type="http://schemas.openxmlformats.org/officeDocument/2006/relationships/image" Target="media/image267.png"/><Relationship Id="rId300" Type="http://schemas.openxmlformats.org/officeDocument/2006/relationships/image" Target="media/image292.png"/><Relationship Id="rId482" Type="http://schemas.openxmlformats.org/officeDocument/2006/relationships/image" Target="media/image474.png"/><Relationship Id="rId538" Type="http://schemas.openxmlformats.org/officeDocument/2006/relationships/image" Target="media/image530.png"/><Relationship Id="rId703" Type="http://schemas.openxmlformats.org/officeDocument/2006/relationships/image" Target="media/image695.png"/><Relationship Id="rId745" Type="http://schemas.openxmlformats.org/officeDocument/2006/relationships/image" Target="media/image737.png"/><Relationship Id="rId910" Type="http://schemas.openxmlformats.org/officeDocument/2006/relationships/image" Target="media/image902.png"/><Relationship Id="rId952" Type="http://schemas.openxmlformats.org/officeDocument/2006/relationships/image" Target="media/image944.png"/><Relationship Id="rId81" Type="http://schemas.openxmlformats.org/officeDocument/2006/relationships/image" Target="media/image73.png"/><Relationship Id="rId135" Type="http://schemas.openxmlformats.org/officeDocument/2006/relationships/image" Target="media/image127.png"/><Relationship Id="rId177" Type="http://schemas.openxmlformats.org/officeDocument/2006/relationships/image" Target="media/image169.png"/><Relationship Id="rId342" Type="http://schemas.openxmlformats.org/officeDocument/2006/relationships/image" Target="media/image334.png"/><Relationship Id="rId384" Type="http://schemas.openxmlformats.org/officeDocument/2006/relationships/image" Target="media/image376.png"/><Relationship Id="rId591" Type="http://schemas.openxmlformats.org/officeDocument/2006/relationships/image" Target="media/image583.png"/><Relationship Id="rId605" Type="http://schemas.openxmlformats.org/officeDocument/2006/relationships/image" Target="media/image597.png"/><Relationship Id="rId787" Type="http://schemas.openxmlformats.org/officeDocument/2006/relationships/image" Target="media/image779.png"/><Relationship Id="rId812" Type="http://schemas.openxmlformats.org/officeDocument/2006/relationships/image" Target="media/image804.png"/><Relationship Id="rId994" Type="http://schemas.openxmlformats.org/officeDocument/2006/relationships/image" Target="media/image986.png"/><Relationship Id="rId1028" Type="http://schemas.openxmlformats.org/officeDocument/2006/relationships/image" Target="media/image1020.png"/><Relationship Id="rId202" Type="http://schemas.openxmlformats.org/officeDocument/2006/relationships/image" Target="media/image194.png"/><Relationship Id="rId244" Type="http://schemas.openxmlformats.org/officeDocument/2006/relationships/image" Target="media/image236.png"/><Relationship Id="rId647" Type="http://schemas.openxmlformats.org/officeDocument/2006/relationships/image" Target="media/image639.png"/><Relationship Id="rId689" Type="http://schemas.openxmlformats.org/officeDocument/2006/relationships/image" Target="media/image681.png"/><Relationship Id="rId854" Type="http://schemas.openxmlformats.org/officeDocument/2006/relationships/image" Target="media/image846.png"/><Relationship Id="rId896" Type="http://schemas.openxmlformats.org/officeDocument/2006/relationships/image" Target="media/image888.png"/><Relationship Id="rId1081" Type="http://schemas.openxmlformats.org/officeDocument/2006/relationships/image" Target="media/image1073.png"/><Relationship Id="rId39" Type="http://schemas.openxmlformats.org/officeDocument/2006/relationships/image" Target="media/image31.png"/><Relationship Id="rId286" Type="http://schemas.openxmlformats.org/officeDocument/2006/relationships/image" Target="media/image278.png"/><Relationship Id="rId451" Type="http://schemas.openxmlformats.org/officeDocument/2006/relationships/image" Target="media/image443.png"/><Relationship Id="rId493" Type="http://schemas.openxmlformats.org/officeDocument/2006/relationships/image" Target="media/image485.png"/><Relationship Id="rId507" Type="http://schemas.openxmlformats.org/officeDocument/2006/relationships/image" Target="media/image499.png"/><Relationship Id="rId549" Type="http://schemas.openxmlformats.org/officeDocument/2006/relationships/image" Target="media/image541.png"/><Relationship Id="rId714" Type="http://schemas.openxmlformats.org/officeDocument/2006/relationships/image" Target="media/image706.png"/><Relationship Id="rId756" Type="http://schemas.openxmlformats.org/officeDocument/2006/relationships/image" Target="media/image748.png"/><Relationship Id="rId921" Type="http://schemas.openxmlformats.org/officeDocument/2006/relationships/image" Target="media/image913.png"/><Relationship Id="rId1137" Type="http://schemas.openxmlformats.org/officeDocument/2006/relationships/image" Target="media/image1129.png"/><Relationship Id="rId50" Type="http://schemas.openxmlformats.org/officeDocument/2006/relationships/image" Target="media/image42.png"/><Relationship Id="rId104" Type="http://schemas.openxmlformats.org/officeDocument/2006/relationships/image" Target="media/image96.png"/><Relationship Id="rId146" Type="http://schemas.openxmlformats.org/officeDocument/2006/relationships/image" Target="media/image138.png"/><Relationship Id="rId188" Type="http://schemas.openxmlformats.org/officeDocument/2006/relationships/image" Target="media/image180.png"/><Relationship Id="rId311" Type="http://schemas.openxmlformats.org/officeDocument/2006/relationships/image" Target="media/image303.png"/><Relationship Id="rId353" Type="http://schemas.openxmlformats.org/officeDocument/2006/relationships/image" Target="media/image345.png"/><Relationship Id="rId395" Type="http://schemas.openxmlformats.org/officeDocument/2006/relationships/image" Target="media/image387.png"/><Relationship Id="rId409" Type="http://schemas.openxmlformats.org/officeDocument/2006/relationships/image" Target="media/image401.png"/><Relationship Id="rId560" Type="http://schemas.openxmlformats.org/officeDocument/2006/relationships/image" Target="media/image552.png"/><Relationship Id="rId798" Type="http://schemas.openxmlformats.org/officeDocument/2006/relationships/image" Target="media/image790.png"/><Relationship Id="rId963" Type="http://schemas.openxmlformats.org/officeDocument/2006/relationships/image" Target="media/image955.png"/><Relationship Id="rId1039" Type="http://schemas.openxmlformats.org/officeDocument/2006/relationships/image" Target="media/image1031.png"/><Relationship Id="rId92" Type="http://schemas.openxmlformats.org/officeDocument/2006/relationships/image" Target="media/image84.png"/><Relationship Id="rId213" Type="http://schemas.openxmlformats.org/officeDocument/2006/relationships/image" Target="media/image205.png"/><Relationship Id="rId420" Type="http://schemas.openxmlformats.org/officeDocument/2006/relationships/image" Target="media/image412.png"/><Relationship Id="rId616" Type="http://schemas.openxmlformats.org/officeDocument/2006/relationships/image" Target="media/image608.png"/><Relationship Id="rId658" Type="http://schemas.openxmlformats.org/officeDocument/2006/relationships/image" Target="media/image650.png"/><Relationship Id="rId823" Type="http://schemas.openxmlformats.org/officeDocument/2006/relationships/image" Target="media/image815.png"/><Relationship Id="rId865" Type="http://schemas.openxmlformats.org/officeDocument/2006/relationships/image" Target="media/image857.png"/><Relationship Id="rId1050" Type="http://schemas.openxmlformats.org/officeDocument/2006/relationships/image" Target="media/image1042.png"/><Relationship Id="rId255" Type="http://schemas.openxmlformats.org/officeDocument/2006/relationships/image" Target="media/image247.png"/><Relationship Id="rId297" Type="http://schemas.openxmlformats.org/officeDocument/2006/relationships/image" Target="media/image289.png"/><Relationship Id="rId462" Type="http://schemas.openxmlformats.org/officeDocument/2006/relationships/image" Target="media/image454.png"/><Relationship Id="rId518" Type="http://schemas.openxmlformats.org/officeDocument/2006/relationships/image" Target="media/image510.png"/><Relationship Id="rId725" Type="http://schemas.openxmlformats.org/officeDocument/2006/relationships/image" Target="media/image717.png"/><Relationship Id="rId932" Type="http://schemas.openxmlformats.org/officeDocument/2006/relationships/image" Target="media/image924.png"/><Relationship Id="rId1092" Type="http://schemas.openxmlformats.org/officeDocument/2006/relationships/image" Target="media/image1084.png"/><Relationship Id="rId1106" Type="http://schemas.openxmlformats.org/officeDocument/2006/relationships/image" Target="media/image1098.png"/><Relationship Id="rId115" Type="http://schemas.openxmlformats.org/officeDocument/2006/relationships/image" Target="media/image107.png"/><Relationship Id="rId157" Type="http://schemas.openxmlformats.org/officeDocument/2006/relationships/image" Target="media/image149.png"/><Relationship Id="rId322" Type="http://schemas.openxmlformats.org/officeDocument/2006/relationships/image" Target="media/image314.png"/><Relationship Id="rId364" Type="http://schemas.openxmlformats.org/officeDocument/2006/relationships/image" Target="media/image356.png"/><Relationship Id="rId767" Type="http://schemas.openxmlformats.org/officeDocument/2006/relationships/image" Target="media/image759.png"/><Relationship Id="rId974" Type="http://schemas.openxmlformats.org/officeDocument/2006/relationships/image" Target="media/image966.png"/><Relationship Id="rId1008" Type="http://schemas.openxmlformats.org/officeDocument/2006/relationships/image" Target="media/image1000.png"/><Relationship Id="rId61" Type="http://schemas.openxmlformats.org/officeDocument/2006/relationships/image" Target="media/image53.png"/><Relationship Id="rId199" Type="http://schemas.openxmlformats.org/officeDocument/2006/relationships/image" Target="media/image191.png"/><Relationship Id="rId571" Type="http://schemas.openxmlformats.org/officeDocument/2006/relationships/image" Target="media/image563.png"/><Relationship Id="rId627" Type="http://schemas.openxmlformats.org/officeDocument/2006/relationships/image" Target="media/image619.png"/><Relationship Id="rId669" Type="http://schemas.openxmlformats.org/officeDocument/2006/relationships/image" Target="media/image661.jpeg"/><Relationship Id="rId834" Type="http://schemas.openxmlformats.org/officeDocument/2006/relationships/image" Target="media/image826.png"/><Relationship Id="rId876" Type="http://schemas.openxmlformats.org/officeDocument/2006/relationships/image" Target="media/image868.png"/><Relationship Id="rId19" Type="http://schemas.openxmlformats.org/officeDocument/2006/relationships/image" Target="media/image11.jpeg"/><Relationship Id="rId224" Type="http://schemas.openxmlformats.org/officeDocument/2006/relationships/image" Target="media/image216.png"/><Relationship Id="rId266" Type="http://schemas.openxmlformats.org/officeDocument/2006/relationships/image" Target="media/image258.png"/><Relationship Id="rId431" Type="http://schemas.openxmlformats.org/officeDocument/2006/relationships/image" Target="media/image423.png"/><Relationship Id="rId473" Type="http://schemas.openxmlformats.org/officeDocument/2006/relationships/image" Target="media/image465.png"/><Relationship Id="rId529" Type="http://schemas.openxmlformats.org/officeDocument/2006/relationships/image" Target="media/image521.png"/><Relationship Id="rId680" Type="http://schemas.openxmlformats.org/officeDocument/2006/relationships/image" Target="media/image672.jpeg"/><Relationship Id="rId736" Type="http://schemas.openxmlformats.org/officeDocument/2006/relationships/image" Target="media/image728.png"/><Relationship Id="rId901" Type="http://schemas.openxmlformats.org/officeDocument/2006/relationships/image" Target="media/image893.png"/><Relationship Id="rId1061" Type="http://schemas.openxmlformats.org/officeDocument/2006/relationships/image" Target="media/image1053.png"/><Relationship Id="rId1117" Type="http://schemas.openxmlformats.org/officeDocument/2006/relationships/image" Target="media/image1109.png"/><Relationship Id="rId30" Type="http://schemas.openxmlformats.org/officeDocument/2006/relationships/image" Target="media/image22.png"/><Relationship Id="rId126" Type="http://schemas.openxmlformats.org/officeDocument/2006/relationships/image" Target="media/image118.png"/><Relationship Id="rId168" Type="http://schemas.openxmlformats.org/officeDocument/2006/relationships/image" Target="media/image160.png"/><Relationship Id="rId333" Type="http://schemas.openxmlformats.org/officeDocument/2006/relationships/image" Target="media/image325.png"/><Relationship Id="rId540" Type="http://schemas.openxmlformats.org/officeDocument/2006/relationships/image" Target="media/image532.png"/><Relationship Id="rId778" Type="http://schemas.openxmlformats.org/officeDocument/2006/relationships/image" Target="media/image770.png"/><Relationship Id="rId943" Type="http://schemas.openxmlformats.org/officeDocument/2006/relationships/image" Target="media/image935.png"/><Relationship Id="rId985" Type="http://schemas.openxmlformats.org/officeDocument/2006/relationships/image" Target="media/image977.png"/><Relationship Id="rId1019" Type="http://schemas.openxmlformats.org/officeDocument/2006/relationships/image" Target="media/image1011.png"/><Relationship Id="rId72" Type="http://schemas.openxmlformats.org/officeDocument/2006/relationships/image" Target="media/image64.png"/><Relationship Id="rId375" Type="http://schemas.openxmlformats.org/officeDocument/2006/relationships/image" Target="media/image367.png"/><Relationship Id="rId582" Type="http://schemas.openxmlformats.org/officeDocument/2006/relationships/image" Target="media/image574.png"/><Relationship Id="rId638" Type="http://schemas.openxmlformats.org/officeDocument/2006/relationships/image" Target="media/image630.png"/><Relationship Id="rId803" Type="http://schemas.openxmlformats.org/officeDocument/2006/relationships/image" Target="media/image795.png"/><Relationship Id="rId845" Type="http://schemas.openxmlformats.org/officeDocument/2006/relationships/image" Target="media/image837.png"/><Relationship Id="rId1030" Type="http://schemas.openxmlformats.org/officeDocument/2006/relationships/image" Target="media/image1022.png"/><Relationship Id="rId3" Type="http://schemas.openxmlformats.org/officeDocument/2006/relationships/styles" Target="styles.xml"/><Relationship Id="rId235" Type="http://schemas.openxmlformats.org/officeDocument/2006/relationships/image" Target="media/image227.png"/><Relationship Id="rId277" Type="http://schemas.openxmlformats.org/officeDocument/2006/relationships/image" Target="media/image269.png"/><Relationship Id="rId400" Type="http://schemas.openxmlformats.org/officeDocument/2006/relationships/image" Target="media/image392.png"/><Relationship Id="rId442" Type="http://schemas.openxmlformats.org/officeDocument/2006/relationships/image" Target="media/image434.png"/><Relationship Id="rId484" Type="http://schemas.openxmlformats.org/officeDocument/2006/relationships/image" Target="media/image476.png"/><Relationship Id="rId705" Type="http://schemas.openxmlformats.org/officeDocument/2006/relationships/image" Target="media/image697.png"/><Relationship Id="rId887" Type="http://schemas.openxmlformats.org/officeDocument/2006/relationships/image" Target="media/image879.png"/><Relationship Id="rId1072" Type="http://schemas.openxmlformats.org/officeDocument/2006/relationships/image" Target="media/image1064.png"/><Relationship Id="rId1128" Type="http://schemas.openxmlformats.org/officeDocument/2006/relationships/image" Target="media/image1120.png"/><Relationship Id="rId137" Type="http://schemas.openxmlformats.org/officeDocument/2006/relationships/image" Target="media/image129.png"/><Relationship Id="rId302" Type="http://schemas.openxmlformats.org/officeDocument/2006/relationships/image" Target="media/image294.png"/><Relationship Id="rId344" Type="http://schemas.openxmlformats.org/officeDocument/2006/relationships/image" Target="media/image336.png"/><Relationship Id="rId691" Type="http://schemas.openxmlformats.org/officeDocument/2006/relationships/image" Target="media/image683.png"/><Relationship Id="rId747" Type="http://schemas.openxmlformats.org/officeDocument/2006/relationships/image" Target="media/image739.png"/><Relationship Id="rId789" Type="http://schemas.openxmlformats.org/officeDocument/2006/relationships/image" Target="media/image781.png"/><Relationship Id="rId912" Type="http://schemas.openxmlformats.org/officeDocument/2006/relationships/image" Target="media/image904.png"/><Relationship Id="rId954" Type="http://schemas.openxmlformats.org/officeDocument/2006/relationships/image" Target="media/image946.png"/><Relationship Id="rId996" Type="http://schemas.openxmlformats.org/officeDocument/2006/relationships/image" Target="media/image988.png"/><Relationship Id="rId41" Type="http://schemas.openxmlformats.org/officeDocument/2006/relationships/image" Target="media/image33.png"/><Relationship Id="rId83" Type="http://schemas.openxmlformats.org/officeDocument/2006/relationships/image" Target="media/image75.png"/><Relationship Id="rId179" Type="http://schemas.openxmlformats.org/officeDocument/2006/relationships/image" Target="media/image171.png"/><Relationship Id="rId386" Type="http://schemas.openxmlformats.org/officeDocument/2006/relationships/image" Target="media/image378.png"/><Relationship Id="rId551" Type="http://schemas.openxmlformats.org/officeDocument/2006/relationships/image" Target="media/image543.png"/><Relationship Id="rId593" Type="http://schemas.openxmlformats.org/officeDocument/2006/relationships/image" Target="media/image585.png"/><Relationship Id="rId607" Type="http://schemas.openxmlformats.org/officeDocument/2006/relationships/image" Target="media/image599.png"/><Relationship Id="rId649" Type="http://schemas.openxmlformats.org/officeDocument/2006/relationships/image" Target="media/image641.png"/><Relationship Id="rId814" Type="http://schemas.openxmlformats.org/officeDocument/2006/relationships/image" Target="media/image806.png"/><Relationship Id="rId856" Type="http://schemas.openxmlformats.org/officeDocument/2006/relationships/image" Target="media/image848.png"/><Relationship Id="rId190" Type="http://schemas.openxmlformats.org/officeDocument/2006/relationships/image" Target="media/image182.png"/><Relationship Id="rId204" Type="http://schemas.openxmlformats.org/officeDocument/2006/relationships/image" Target="media/image196.png"/><Relationship Id="rId246" Type="http://schemas.openxmlformats.org/officeDocument/2006/relationships/image" Target="media/image238.png"/><Relationship Id="rId288" Type="http://schemas.openxmlformats.org/officeDocument/2006/relationships/image" Target="media/image280.png"/><Relationship Id="rId411" Type="http://schemas.openxmlformats.org/officeDocument/2006/relationships/image" Target="media/image403.png"/><Relationship Id="rId453" Type="http://schemas.openxmlformats.org/officeDocument/2006/relationships/image" Target="media/image445.png"/><Relationship Id="rId509" Type="http://schemas.openxmlformats.org/officeDocument/2006/relationships/image" Target="media/image501.png"/><Relationship Id="rId660" Type="http://schemas.openxmlformats.org/officeDocument/2006/relationships/image" Target="media/image652.jpeg"/><Relationship Id="rId898" Type="http://schemas.openxmlformats.org/officeDocument/2006/relationships/image" Target="media/image890.png"/><Relationship Id="rId1041" Type="http://schemas.openxmlformats.org/officeDocument/2006/relationships/image" Target="media/image1033.png"/><Relationship Id="rId1083" Type="http://schemas.openxmlformats.org/officeDocument/2006/relationships/image" Target="media/image1075.png"/><Relationship Id="rId1139" Type="http://schemas.openxmlformats.org/officeDocument/2006/relationships/image" Target="media/image1131.png"/><Relationship Id="rId106" Type="http://schemas.openxmlformats.org/officeDocument/2006/relationships/image" Target="media/image98.png"/><Relationship Id="rId313" Type="http://schemas.openxmlformats.org/officeDocument/2006/relationships/image" Target="media/image305.png"/><Relationship Id="rId495" Type="http://schemas.openxmlformats.org/officeDocument/2006/relationships/image" Target="media/image487.png"/><Relationship Id="rId716" Type="http://schemas.openxmlformats.org/officeDocument/2006/relationships/image" Target="media/image708.png"/><Relationship Id="rId758" Type="http://schemas.openxmlformats.org/officeDocument/2006/relationships/image" Target="media/image750.png"/><Relationship Id="rId923" Type="http://schemas.openxmlformats.org/officeDocument/2006/relationships/image" Target="media/image915.png"/><Relationship Id="rId965" Type="http://schemas.openxmlformats.org/officeDocument/2006/relationships/image" Target="media/image957.png"/><Relationship Id="rId10" Type="http://schemas.openxmlformats.org/officeDocument/2006/relationships/image" Target="media/image2.png"/><Relationship Id="rId52" Type="http://schemas.openxmlformats.org/officeDocument/2006/relationships/image" Target="media/image44.png"/><Relationship Id="rId94" Type="http://schemas.openxmlformats.org/officeDocument/2006/relationships/image" Target="media/image86.png"/><Relationship Id="rId148" Type="http://schemas.openxmlformats.org/officeDocument/2006/relationships/image" Target="media/image140.png"/><Relationship Id="rId355" Type="http://schemas.openxmlformats.org/officeDocument/2006/relationships/image" Target="media/image347.png"/><Relationship Id="rId397" Type="http://schemas.openxmlformats.org/officeDocument/2006/relationships/image" Target="media/image389.png"/><Relationship Id="rId520" Type="http://schemas.openxmlformats.org/officeDocument/2006/relationships/image" Target="media/image512.png"/><Relationship Id="rId562" Type="http://schemas.openxmlformats.org/officeDocument/2006/relationships/image" Target="media/image554.png"/><Relationship Id="rId618" Type="http://schemas.openxmlformats.org/officeDocument/2006/relationships/image" Target="media/image610.png"/><Relationship Id="rId825" Type="http://schemas.openxmlformats.org/officeDocument/2006/relationships/image" Target="media/image817.png"/><Relationship Id="rId215" Type="http://schemas.openxmlformats.org/officeDocument/2006/relationships/image" Target="media/image207.png"/><Relationship Id="rId257" Type="http://schemas.openxmlformats.org/officeDocument/2006/relationships/image" Target="media/image249.png"/><Relationship Id="rId422" Type="http://schemas.openxmlformats.org/officeDocument/2006/relationships/image" Target="media/image414.png"/><Relationship Id="rId464" Type="http://schemas.openxmlformats.org/officeDocument/2006/relationships/image" Target="media/image456.png"/><Relationship Id="rId867" Type="http://schemas.openxmlformats.org/officeDocument/2006/relationships/image" Target="media/image859.png"/><Relationship Id="rId1010" Type="http://schemas.openxmlformats.org/officeDocument/2006/relationships/image" Target="media/image1002.png"/><Relationship Id="rId1052" Type="http://schemas.openxmlformats.org/officeDocument/2006/relationships/image" Target="media/image1044.png"/><Relationship Id="rId1094" Type="http://schemas.openxmlformats.org/officeDocument/2006/relationships/image" Target="media/image1086.png"/><Relationship Id="rId1108" Type="http://schemas.openxmlformats.org/officeDocument/2006/relationships/image" Target="media/image1100.png"/><Relationship Id="rId299" Type="http://schemas.openxmlformats.org/officeDocument/2006/relationships/image" Target="media/image291.png"/><Relationship Id="rId727" Type="http://schemas.openxmlformats.org/officeDocument/2006/relationships/image" Target="media/image719.png"/><Relationship Id="rId934" Type="http://schemas.openxmlformats.org/officeDocument/2006/relationships/image" Target="media/image926.png"/><Relationship Id="rId63" Type="http://schemas.openxmlformats.org/officeDocument/2006/relationships/image" Target="media/image55.png"/><Relationship Id="rId159" Type="http://schemas.openxmlformats.org/officeDocument/2006/relationships/image" Target="media/image151.png"/><Relationship Id="rId366" Type="http://schemas.openxmlformats.org/officeDocument/2006/relationships/image" Target="media/image358.png"/><Relationship Id="rId573" Type="http://schemas.openxmlformats.org/officeDocument/2006/relationships/image" Target="media/image565.png"/><Relationship Id="rId780" Type="http://schemas.openxmlformats.org/officeDocument/2006/relationships/image" Target="media/image772.png"/><Relationship Id="rId226" Type="http://schemas.openxmlformats.org/officeDocument/2006/relationships/image" Target="media/image218.png"/><Relationship Id="rId433" Type="http://schemas.openxmlformats.org/officeDocument/2006/relationships/image" Target="media/image425.png"/><Relationship Id="rId878" Type="http://schemas.openxmlformats.org/officeDocument/2006/relationships/image" Target="media/image870.png"/><Relationship Id="rId1063" Type="http://schemas.openxmlformats.org/officeDocument/2006/relationships/image" Target="media/image1055.png"/><Relationship Id="rId640" Type="http://schemas.openxmlformats.org/officeDocument/2006/relationships/image" Target="media/image632.png"/><Relationship Id="rId738" Type="http://schemas.openxmlformats.org/officeDocument/2006/relationships/image" Target="media/image730.png"/><Relationship Id="rId945" Type="http://schemas.openxmlformats.org/officeDocument/2006/relationships/image" Target="media/image937.png"/><Relationship Id="rId74" Type="http://schemas.openxmlformats.org/officeDocument/2006/relationships/image" Target="media/image66.png"/><Relationship Id="rId377" Type="http://schemas.openxmlformats.org/officeDocument/2006/relationships/image" Target="media/image369.png"/><Relationship Id="rId500" Type="http://schemas.openxmlformats.org/officeDocument/2006/relationships/image" Target="media/image492.png"/><Relationship Id="rId584" Type="http://schemas.openxmlformats.org/officeDocument/2006/relationships/image" Target="media/image576.png"/><Relationship Id="rId805" Type="http://schemas.openxmlformats.org/officeDocument/2006/relationships/image" Target="media/image797.png"/><Relationship Id="rId1130" Type="http://schemas.openxmlformats.org/officeDocument/2006/relationships/image" Target="media/image1122.png"/><Relationship Id="rId5" Type="http://schemas.openxmlformats.org/officeDocument/2006/relationships/webSettings" Target="webSettings.xml"/><Relationship Id="rId237" Type="http://schemas.openxmlformats.org/officeDocument/2006/relationships/image" Target="media/image229.png"/><Relationship Id="rId791" Type="http://schemas.openxmlformats.org/officeDocument/2006/relationships/image" Target="media/image783.png"/><Relationship Id="rId889" Type="http://schemas.openxmlformats.org/officeDocument/2006/relationships/image" Target="media/image881.png"/><Relationship Id="rId1074" Type="http://schemas.openxmlformats.org/officeDocument/2006/relationships/image" Target="media/image1066.png"/><Relationship Id="rId444" Type="http://schemas.openxmlformats.org/officeDocument/2006/relationships/image" Target="media/image436.png"/><Relationship Id="rId651" Type="http://schemas.openxmlformats.org/officeDocument/2006/relationships/image" Target="media/image643.png"/><Relationship Id="rId749" Type="http://schemas.openxmlformats.org/officeDocument/2006/relationships/image" Target="media/image741.png"/><Relationship Id="rId290" Type="http://schemas.openxmlformats.org/officeDocument/2006/relationships/image" Target="media/image282.png"/><Relationship Id="rId304" Type="http://schemas.openxmlformats.org/officeDocument/2006/relationships/image" Target="media/image296.png"/><Relationship Id="rId388" Type="http://schemas.openxmlformats.org/officeDocument/2006/relationships/image" Target="media/image380.png"/><Relationship Id="rId511" Type="http://schemas.openxmlformats.org/officeDocument/2006/relationships/image" Target="media/image503.png"/><Relationship Id="rId609" Type="http://schemas.openxmlformats.org/officeDocument/2006/relationships/image" Target="media/image601.png"/><Relationship Id="rId956" Type="http://schemas.openxmlformats.org/officeDocument/2006/relationships/image" Target="media/image948.png"/><Relationship Id="rId1141" Type="http://schemas.openxmlformats.org/officeDocument/2006/relationships/footer" Target="footer1.xml"/><Relationship Id="rId85" Type="http://schemas.openxmlformats.org/officeDocument/2006/relationships/image" Target="media/image77.png"/><Relationship Id="rId150" Type="http://schemas.openxmlformats.org/officeDocument/2006/relationships/image" Target="media/image142.png"/><Relationship Id="rId595" Type="http://schemas.openxmlformats.org/officeDocument/2006/relationships/image" Target="media/image587.png"/><Relationship Id="rId816" Type="http://schemas.openxmlformats.org/officeDocument/2006/relationships/image" Target="media/image808.png"/><Relationship Id="rId1001" Type="http://schemas.openxmlformats.org/officeDocument/2006/relationships/image" Target="media/image993.png"/><Relationship Id="rId248" Type="http://schemas.openxmlformats.org/officeDocument/2006/relationships/image" Target="media/image240.png"/><Relationship Id="rId455" Type="http://schemas.openxmlformats.org/officeDocument/2006/relationships/image" Target="media/image447.png"/><Relationship Id="rId662" Type="http://schemas.openxmlformats.org/officeDocument/2006/relationships/image" Target="media/image654.jpeg"/><Relationship Id="rId1085" Type="http://schemas.openxmlformats.org/officeDocument/2006/relationships/image" Target="media/image1077.png"/><Relationship Id="rId12" Type="http://schemas.openxmlformats.org/officeDocument/2006/relationships/image" Target="media/image4.png"/><Relationship Id="rId108" Type="http://schemas.openxmlformats.org/officeDocument/2006/relationships/image" Target="media/image100.png"/><Relationship Id="rId315" Type="http://schemas.openxmlformats.org/officeDocument/2006/relationships/image" Target="media/image307.png"/><Relationship Id="rId522" Type="http://schemas.openxmlformats.org/officeDocument/2006/relationships/image" Target="media/image514.png"/><Relationship Id="rId967" Type="http://schemas.openxmlformats.org/officeDocument/2006/relationships/image" Target="media/image959.png"/><Relationship Id="rId96" Type="http://schemas.openxmlformats.org/officeDocument/2006/relationships/image" Target="media/image88.png"/><Relationship Id="rId161" Type="http://schemas.openxmlformats.org/officeDocument/2006/relationships/image" Target="media/image153.png"/><Relationship Id="rId399" Type="http://schemas.openxmlformats.org/officeDocument/2006/relationships/image" Target="media/image391.png"/><Relationship Id="rId827" Type="http://schemas.openxmlformats.org/officeDocument/2006/relationships/image" Target="media/image819.png"/><Relationship Id="rId1012" Type="http://schemas.openxmlformats.org/officeDocument/2006/relationships/image" Target="media/image1004.png"/><Relationship Id="rId259" Type="http://schemas.openxmlformats.org/officeDocument/2006/relationships/image" Target="media/image251.png"/><Relationship Id="rId466" Type="http://schemas.openxmlformats.org/officeDocument/2006/relationships/image" Target="media/image458.png"/><Relationship Id="rId673" Type="http://schemas.openxmlformats.org/officeDocument/2006/relationships/image" Target="media/image665.jpeg"/><Relationship Id="rId880" Type="http://schemas.openxmlformats.org/officeDocument/2006/relationships/image" Target="media/image872.png"/><Relationship Id="rId1096" Type="http://schemas.openxmlformats.org/officeDocument/2006/relationships/image" Target="media/image1088.png"/><Relationship Id="rId23" Type="http://schemas.openxmlformats.org/officeDocument/2006/relationships/image" Target="media/image15.png"/><Relationship Id="rId119" Type="http://schemas.openxmlformats.org/officeDocument/2006/relationships/image" Target="media/image111.png"/><Relationship Id="rId326" Type="http://schemas.openxmlformats.org/officeDocument/2006/relationships/image" Target="media/image318.png"/><Relationship Id="rId533" Type="http://schemas.openxmlformats.org/officeDocument/2006/relationships/image" Target="media/image525.png"/><Relationship Id="rId978" Type="http://schemas.openxmlformats.org/officeDocument/2006/relationships/image" Target="media/image970.png"/><Relationship Id="rId740" Type="http://schemas.openxmlformats.org/officeDocument/2006/relationships/image" Target="media/image732.png"/><Relationship Id="rId838" Type="http://schemas.openxmlformats.org/officeDocument/2006/relationships/image" Target="media/image830.png"/><Relationship Id="rId1023" Type="http://schemas.openxmlformats.org/officeDocument/2006/relationships/image" Target="media/image1015.png"/><Relationship Id="rId172" Type="http://schemas.openxmlformats.org/officeDocument/2006/relationships/image" Target="media/image164.png"/><Relationship Id="rId477" Type="http://schemas.openxmlformats.org/officeDocument/2006/relationships/image" Target="media/image469.png"/><Relationship Id="rId600" Type="http://schemas.openxmlformats.org/officeDocument/2006/relationships/image" Target="media/image592.png"/><Relationship Id="rId684" Type="http://schemas.openxmlformats.org/officeDocument/2006/relationships/image" Target="media/image676.jpeg"/><Relationship Id="rId337" Type="http://schemas.openxmlformats.org/officeDocument/2006/relationships/image" Target="media/image329.png"/><Relationship Id="rId891" Type="http://schemas.openxmlformats.org/officeDocument/2006/relationships/image" Target="media/image883.png"/><Relationship Id="rId905" Type="http://schemas.openxmlformats.org/officeDocument/2006/relationships/image" Target="media/image897.png"/><Relationship Id="rId989" Type="http://schemas.openxmlformats.org/officeDocument/2006/relationships/image" Target="media/image981.png"/><Relationship Id="rId34" Type="http://schemas.openxmlformats.org/officeDocument/2006/relationships/image" Target="media/image26.png"/><Relationship Id="rId544" Type="http://schemas.openxmlformats.org/officeDocument/2006/relationships/image" Target="media/image536.png"/><Relationship Id="rId751" Type="http://schemas.openxmlformats.org/officeDocument/2006/relationships/image" Target="media/image743.png"/><Relationship Id="rId849" Type="http://schemas.openxmlformats.org/officeDocument/2006/relationships/image" Target="media/image841.png"/><Relationship Id="rId183" Type="http://schemas.openxmlformats.org/officeDocument/2006/relationships/image" Target="media/image175.png"/><Relationship Id="rId390" Type="http://schemas.openxmlformats.org/officeDocument/2006/relationships/image" Target="media/image382.png"/><Relationship Id="rId404" Type="http://schemas.openxmlformats.org/officeDocument/2006/relationships/image" Target="media/image396.png"/><Relationship Id="rId611" Type="http://schemas.openxmlformats.org/officeDocument/2006/relationships/image" Target="media/image603.png"/><Relationship Id="rId1034" Type="http://schemas.openxmlformats.org/officeDocument/2006/relationships/image" Target="media/image1026.png"/><Relationship Id="rId250" Type="http://schemas.openxmlformats.org/officeDocument/2006/relationships/image" Target="media/image242.png"/><Relationship Id="rId488" Type="http://schemas.openxmlformats.org/officeDocument/2006/relationships/image" Target="media/image480.png"/><Relationship Id="rId695" Type="http://schemas.openxmlformats.org/officeDocument/2006/relationships/image" Target="media/image687.png"/><Relationship Id="rId709" Type="http://schemas.openxmlformats.org/officeDocument/2006/relationships/image" Target="media/image701.png"/><Relationship Id="rId916" Type="http://schemas.openxmlformats.org/officeDocument/2006/relationships/image" Target="media/image908.png"/><Relationship Id="rId1101" Type="http://schemas.openxmlformats.org/officeDocument/2006/relationships/image" Target="media/image1093.png"/><Relationship Id="rId45" Type="http://schemas.openxmlformats.org/officeDocument/2006/relationships/image" Target="media/image37.png"/><Relationship Id="rId110" Type="http://schemas.openxmlformats.org/officeDocument/2006/relationships/image" Target="media/image102.png"/><Relationship Id="rId348" Type="http://schemas.openxmlformats.org/officeDocument/2006/relationships/image" Target="media/image340.png"/><Relationship Id="rId555" Type="http://schemas.openxmlformats.org/officeDocument/2006/relationships/image" Target="media/image547.png"/><Relationship Id="rId762" Type="http://schemas.openxmlformats.org/officeDocument/2006/relationships/image" Target="media/image754.png"/><Relationship Id="rId194" Type="http://schemas.openxmlformats.org/officeDocument/2006/relationships/image" Target="media/image186.png"/><Relationship Id="rId208" Type="http://schemas.openxmlformats.org/officeDocument/2006/relationships/image" Target="media/image200.png"/><Relationship Id="rId415" Type="http://schemas.openxmlformats.org/officeDocument/2006/relationships/image" Target="media/image407.png"/><Relationship Id="rId622" Type="http://schemas.openxmlformats.org/officeDocument/2006/relationships/image" Target="media/image614.png"/><Relationship Id="rId1045" Type="http://schemas.openxmlformats.org/officeDocument/2006/relationships/image" Target="media/image1037.png"/><Relationship Id="rId261" Type="http://schemas.openxmlformats.org/officeDocument/2006/relationships/image" Target="media/image253.png"/><Relationship Id="rId499" Type="http://schemas.openxmlformats.org/officeDocument/2006/relationships/image" Target="media/image491.png"/><Relationship Id="rId927" Type="http://schemas.openxmlformats.org/officeDocument/2006/relationships/image" Target="media/image919.png"/><Relationship Id="rId1112" Type="http://schemas.openxmlformats.org/officeDocument/2006/relationships/image" Target="media/image1104.png"/><Relationship Id="rId56" Type="http://schemas.openxmlformats.org/officeDocument/2006/relationships/image" Target="media/image48.jpeg"/><Relationship Id="rId359" Type="http://schemas.openxmlformats.org/officeDocument/2006/relationships/image" Target="media/image351.png"/><Relationship Id="rId566" Type="http://schemas.openxmlformats.org/officeDocument/2006/relationships/image" Target="media/image558.png"/><Relationship Id="rId773" Type="http://schemas.openxmlformats.org/officeDocument/2006/relationships/image" Target="media/image765.png"/><Relationship Id="rId121" Type="http://schemas.openxmlformats.org/officeDocument/2006/relationships/image" Target="media/image113.png"/><Relationship Id="rId219" Type="http://schemas.openxmlformats.org/officeDocument/2006/relationships/image" Target="media/image211.png"/><Relationship Id="rId426" Type="http://schemas.openxmlformats.org/officeDocument/2006/relationships/image" Target="media/image418.png"/><Relationship Id="rId633" Type="http://schemas.openxmlformats.org/officeDocument/2006/relationships/image" Target="media/image625.png"/><Relationship Id="rId980" Type="http://schemas.openxmlformats.org/officeDocument/2006/relationships/image" Target="media/image972.png"/><Relationship Id="rId1056" Type="http://schemas.openxmlformats.org/officeDocument/2006/relationships/image" Target="media/image1048.png"/><Relationship Id="rId840" Type="http://schemas.openxmlformats.org/officeDocument/2006/relationships/image" Target="media/image832.png"/><Relationship Id="rId938" Type="http://schemas.openxmlformats.org/officeDocument/2006/relationships/image" Target="media/image930.png"/><Relationship Id="rId67" Type="http://schemas.openxmlformats.org/officeDocument/2006/relationships/image" Target="media/image59.png"/><Relationship Id="rId272" Type="http://schemas.openxmlformats.org/officeDocument/2006/relationships/image" Target="media/image264.png"/><Relationship Id="rId577" Type="http://schemas.openxmlformats.org/officeDocument/2006/relationships/image" Target="media/image569.png"/><Relationship Id="rId700" Type="http://schemas.openxmlformats.org/officeDocument/2006/relationships/image" Target="media/image692.png"/><Relationship Id="rId1123" Type="http://schemas.openxmlformats.org/officeDocument/2006/relationships/image" Target="media/image1115.png"/><Relationship Id="rId132" Type="http://schemas.openxmlformats.org/officeDocument/2006/relationships/image" Target="media/image124.png"/><Relationship Id="rId784" Type="http://schemas.openxmlformats.org/officeDocument/2006/relationships/image" Target="media/image776.png"/><Relationship Id="rId991" Type="http://schemas.openxmlformats.org/officeDocument/2006/relationships/image" Target="media/image983.png"/><Relationship Id="rId1067" Type="http://schemas.openxmlformats.org/officeDocument/2006/relationships/image" Target="media/image1059.png"/><Relationship Id="rId437" Type="http://schemas.openxmlformats.org/officeDocument/2006/relationships/image" Target="media/image429.png"/><Relationship Id="rId644" Type="http://schemas.openxmlformats.org/officeDocument/2006/relationships/image" Target="media/image636.png"/><Relationship Id="rId851" Type="http://schemas.openxmlformats.org/officeDocument/2006/relationships/image" Target="media/image843.png"/><Relationship Id="rId283" Type="http://schemas.openxmlformats.org/officeDocument/2006/relationships/image" Target="media/image275.png"/><Relationship Id="rId490" Type="http://schemas.openxmlformats.org/officeDocument/2006/relationships/image" Target="media/image482.png"/><Relationship Id="rId504" Type="http://schemas.openxmlformats.org/officeDocument/2006/relationships/image" Target="media/image496.png"/><Relationship Id="rId711" Type="http://schemas.openxmlformats.org/officeDocument/2006/relationships/image" Target="media/image703.png"/><Relationship Id="rId949" Type="http://schemas.openxmlformats.org/officeDocument/2006/relationships/image" Target="media/image941.png"/><Relationship Id="rId1134" Type="http://schemas.openxmlformats.org/officeDocument/2006/relationships/image" Target="media/image1126.png"/><Relationship Id="rId78" Type="http://schemas.openxmlformats.org/officeDocument/2006/relationships/image" Target="media/image70.png"/><Relationship Id="rId143" Type="http://schemas.openxmlformats.org/officeDocument/2006/relationships/image" Target="media/image135.png"/><Relationship Id="rId350" Type="http://schemas.openxmlformats.org/officeDocument/2006/relationships/image" Target="media/image342.png"/><Relationship Id="rId588" Type="http://schemas.openxmlformats.org/officeDocument/2006/relationships/image" Target="media/image580.png"/><Relationship Id="rId795" Type="http://schemas.openxmlformats.org/officeDocument/2006/relationships/image" Target="media/image787.png"/><Relationship Id="rId809" Type="http://schemas.openxmlformats.org/officeDocument/2006/relationships/image" Target="media/image801.png"/><Relationship Id="rId9" Type="http://schemas.openxmlformats.org/officeDocument/2006/relationships/image" Target="media/image1.png"/><Relationship Id="rId210" Type="http://schemas.openxmlformats.org/officeDocument/2006/relationships/image" Target="media/image202.png"/><Relationship Id="rId448" Type="http://schemas.openxmlformats.org/officeDocument/2006/relationships/image" Target="media/image440.png"/><Relationship Id="rId655" Type="http://schemas.openxmlformats.org/officeDocument/2006/relationships/image" Target="media/image647.png"/><Relationship Id="rId862" Type="http://schemas.openxmlformats.org/officeDocument/2006/relationships/image" Target="media/image854.png"/><Relationship Id="rId1078" Type="http://schemas.openxmlformats.org/officeDocument/2006/relationships/image" Target="media/image1070.png"/><Relationship Id="rId294" Type="http://schemas.openxmlformats.org/officeDocument/2006/relationships/image" Target="media/image286.png"/><Relationship Id="rId308" Type="http://schemas.openxmlformats.org/officeDocument/2006/relationships/image" Target="media/image300.png"/><Relationship Id="rId515" Type="http://schemas.openxmlformats.org/officeDocument/2006/relationships/image" Target="media/image507.png"/><Relationship Id="rId722" Type="http://schemas.openxmlformats.org/officeDocument/2006/relationships/image" Target="media/image714.png"/><Relationship Id="rId89" Type="http://schemas.openxmlformats.org/officeDocument/2006/relationships/image" Target="media/image81.png"/><Relationship Id="rId154" Type="http://schemas.openxmlformats.org/officeDocument/2006/relationships/image" Target="media/image146.png"/><Relationship Id="rId361" Type="http://schemas.openxmlformats.org/officeDocument/2006/relationships/image" Target="media/image353.png"/><Relationship Id="rId599" Type="http://schemas.openxmlformats.org/officeDocument/2006/relationships/image" Target="media/image591.png"/><Relationship Id="rId1005" Type="http://schemas.openxmlformats.org/officeDocument/2006/relationships/image" Target="media/image997.png"/><Relationship Id="rId459" Type="http://schemas.openxmlformats.org/officeDocument/2006/relationships/image" Target="media/image451.png"/><Relationship Id="rId666" Type="http://schemas.openxmlformats.org/officeDocument/2006/relationships/image" Target="media/image658.jpeg"/><Relationship Id="rId873" Type="http://schemas.openxmlformats.org/officeDocument/2006/relationships/image" Target="media/image865.png"/><Relationship Id="rId1089" Type="http://schemas.openxmlformats.org/officeDocument/2006/relationships/image" Target="media/image1081.png"/><Relationship Id="rId16" Type="http://schemas.openxmlformats.org/officeDocument/2006/relationships/image" Target="media/image8.png"/><Relationship Id="rId221" Type="http://schemas.openxmlformats.org/officeDocument/2006/relationships/image" Target="media/image213.png"/><Relationship Id="rId319" Type="http://schemas.openxmlformats.org/officeDocument/2006/relationships/image" Target="media/image311.png"/><Relationship Id="rId526" Type="http://schemas.openxmlformats.org/officeDocument/2006/relationships/image" Target="media/image518.png"/><Relationship Id="rId733" Type="http://schemas.openxmlformats.org/officeDocument/2006/relationships/image" Target="media/image725.png"/><Relationship Id="rId940" Type="http://schemas.openxmlformats.org/officeDocument/2006/relationships/image" Target="media/image932.png"/><Relationship Id="rId1016" Type="http://schemas.openxmlformats.org/officeDocument/2006/relationships/image" Target="media/image1008.png"/><Relationship Id="rId165" Type="http://schemas.openxmlformats.org/officeDocument/2006/relationships/image" Target="media/image157.png"/><Relationship Id="rId372" Type="http://schemas.openxmlformats.org/officeDocument/2006/relationships/image" Target="media/image364.png"/><Relationship Id="rId677" Type="http://schemas.openxmlformats.org/officeDocument/2006/relationships/image" Target="media/image669.jpeg"/><Relationship Id="rId800" Type="http://schemas.openxmlformats.org/officeDocument/2006/relationships/image" Target="media/image792.png"/><Relationship Id="rId232" Type="http://schemas.openxmlformats.org/officeDocument/2006/relationships/image" Target="media/image224.png"/><Relationship Id="rId884" Type="http://schemas.openxmlformats.org/officeDocument/2006/relationships/image" Target="media/image876.png"/><Relationship Id="rId27" Type="http://schemas.openxmlformats.org/officeDocument/2006/relationships/image" Target="media/image19.png"/><Relationship Id="rId537" Type="http://schemas.openxmlformats.org/officeDocument/2006/relationships/image" Target="media/image529.png"/><Relationship Id="rId744" Type="http://schemas.openxmlformats.org/officeDocument/2006/relationships/image" Target="media/image736.png"/><Relationship Id="rId951" Type="http://schemas.openxmlformats.org/officeDocument/2006/relationships/image" Target="media/image943.png"/><Relationship Id="rId80" Type="http://schemas.openxmlformats.org/officeDocument/2006/relationships/image" Target="media/image72.png"/><Relationship Id="rId176" Type="http://schemas.openxmlformats.org/officeDocument/2006/relationships/image" Target="media/image168.png"/><Relationship Id="rId383" Type="http://schemas.openxmlformats.org/officeDocument/2006/relationships/image" Target="media/image375.png"/><Relationship Id="rId590" Type="http://schemas.openxmlformats.org/officeDocument/2006/relationships/image" Target="media/image582.png"/><Relationship Id="rId604" Type="http://schemas.openxmlformats.org/officeDocument/2006/relationships/image" Target="media/image596.png"/><Relationship Id="rId811" Type="http://schemas.openxmlformats.org/officeDocument/2006/relationships/image" Target="media/image803.png"/><Relationship Id="rId1027" Type="http://schemas.openxmlformats.org/officeDocument/2006/relationships/image" Target="media/image1019.png"/><Relationship Id="rId243" Type="http://schemas.openxmlformats.org/officeDocument/2006/relationships/image" Target="media/image235.png"/><Relationship Id="rId450" Type="http://schemas.openxmlformats.org/officeDocument/2006/relationships/image" Target="media/image442.png"/><Relationship Id="rId688" Type="http://schemas.openxmlformats.org/officeDocument/2006/relationships/image" Target="media/image680.png"/><Relationship Id="rId895" Type="http://schemas.openxmlformats.org/officeDocument/2006/relationships/image" Target="media/image887.png"/><Relationship Id="rId909" Type="http://schemas.openxmlformats.org/officeDocument/2006/relationships/image" Target="media/image901.png"/><Relationship Id="rId1080" Type="http://schemas.openxmlformats.org/officeDocument/2006/relationships/image" Target="media/image1072.png"/><Relationship Id="rId38" Type="http://schemas.openxmlformats.org/officeDocument/2006/relationships/image" Target="media/image30.png"/><Relationship Id="rId103" Type="http://schemas.openxmlformats.org/officeDocument/2006/relationships/image" Target="media/image95.png"/><Relationship Id="rId310" Type="http://schemas.openxmlformats.org/officeDocument/2006/relationships/image" Target="media/image302.png"/><Relationship Id="rId548" Type="http://schemas.openxmlformats.org/officeDocument/2006/relationships/image" Target="media/image540.png"/><Relationship Id="rId755" Type="http://schemas.openxmlformats.org/officeDocument/2006/relationships/image" Target="media/image747.png"/><Relationship Id="rId962" Type="http://schemas.openxmlformats.org/officeDocument/2006/relationships/image" Target="media/image954.png"/><Relationship Id="rId91" Type="http://schemas.openxmlformats.org/officeDocument/2006/relationships/image" Target="media/image83.png"/><Relationship Id="rId187" Type="http://schemas.openxmlformats.org/officeDocument/2006/relationships/image" Target="media/image179.png"/><Relationship Id="rId394" Type="http://schemas.openxmlformats.org/officeDocument/2006/relationships/image" Target="media/image386.jpeg"/><Relationship Id="rId408" Type="http://schemas.openxmlformats.org/officeDocument/2006/relationships/image" Target="media/image400.png"/><Relationship Id="rId615" Type="http://schemas.openxmlformats.org/officeDocument/2006/relationships/image" Target="media/image607.png"/><Relationship Id="rId822" Type="http://schemas.openxmlformats.org/officeDocument/2006/relationships/image" Target="media/image814.png"/><Relationship Id="rId1038" Type="http://schemas.openxmlformats.org/officeDocument/2006/relationships/image" Target="media/image1030.png"/><Relationship Id="rId254" Type="http://schemas.openxmlformats.org/officeDocument/2006/relationships/image" Target="media/image246.png"/><Relationship Id="rId699" Type="http://schemas.openxmlformats.org/officeDocument/2006/relationships/image" Target="media/image691.png"/><Relationship Id="rId1091" Type="http://schemas.openxmlformats.org/officeDocument/2006/relationships/image" Target="media/image1083.png"/><Relationship Id="rId1105" Type="http://schemas.openxmlformats.org/officeDocument/2006/relationships/image" Target="media/image1097.png"/><Relationship Id="rId49" Type="http://schemas.openxmlformats.org/officeDocument/2006/relationships/image" Target="media/image41.png"/><Relationship Id="rId114" Type="http://schemas.openxmlformats.org/officeDocument/2006/relationships/image" Target="media/image106.png"/><Relationship Id="rId461" Type="http://schemas.openxmlformats.org/officeDocument/2006/relationships/image" Target="media/image453.png"/><Relationship Id="rId559" Type="http://schemas.openxmlformats.org/officeDocument/2006/relationships/image" Target="media/image551.png"/><Relationship Id="rId766" Type="http://schemas.openxmlformats.org/officeDocument/2006/relationships/image" Target="media/image758.png"/><Relationship Id="rId198" Type="http://schemas.openxmlformats.org/officeDocument/2006/relationships/image" Target="media/image190.png"/><Relationship Id="rId321" Type="http://schemas.openxmlformats.org/officeDocument/2006/relationships/image" Target="media/image313.png"/><Relationship Id="rId419" Type="http://schemas.openxmlformats.org/officeDocument/2006/relationships/image" Target="media/image411.png"/><Relationship Id="rId626" Type="http://schemas.openxmlformats.org/officeDocument/2006/relationships/image" Target="media/image618.png"/><Relationship Id="rId973" Type="http://schemas.openxmlformats.org/officeDocument/2006/relationships/image" Target="media/image965.png"/><Relationship Id="rId1049" Type="http://schemas.openxmlformats.org/officeDocument/2006/relationships/image" Target="media/image1041.png"/><Relationship Id="rId833" Type="http://schemas.openxmlformats.org/officeDocument/2006/relationships/image" Target="media/image825.png"/><Relationship Id="rId1116" Type="http://schemas.openxmlformats.org/officeDocument/2006/relationships/image" Target="media/image1108.png"/><Relationship Id="rId265" Type="http://schemas.openxmlformats.org/officeDocument/2006/relationships/image" Target="media/image257.png"/><Relationship Id="rId472" Type="http://schemas.openxmlformats.org/officeDocument/2006/relationships/image" Target="media/image464.png"/><Relationship Id="rId900" Type="http://schemas.openxmlformats.org/officeDocument/2006/relationships/image" Target="media/image892.png"/><Relationship Id="rId125" Type="http://schemas.openxmlformats.org/officeDocument/2006/relationships/image" Target="media/image117.png"/><Relationship Id="rId332" Type="http://schemas.openxmlformats.org/officeDocument/2006/relationships/image" Target="media/image324.png"/><Relationship Id="rId777" Type="http://schemas.openxmlformats.org/officeDocument/2006/relationships/image" Target="media/image769.png"/><Relationship Id="rId984" Type="http://schemas.openxmlformats.org/officeDocument/2006/relationships/image" Target="media/image976.png"/><Relationship Id="rId637" Type="http://schemas.openxmlformats.org/officeDocument/2006/relationships/image" Target="media/image629.png"/><Relationship Id="rId844" Type="http://schemas.openxmlformats.org/officeDocument/2006/relationships/image" Target="media/image836.png"/><Relationship Id="rId276" Type="http://schemas.openxmlformats.org/officeDocument/2006/relationships/image" Target="media/image268.png"/><Relationship Id="rId483" Type="http://schemas.openxmlformats.org/officeDocument/2006/relationships/image" Target="media/image475.png"/><Relationship Id="rId690" Type="http://schemas.openxmlformats.org/officeDocument/2006/relationships/image" Target="media/image682.png"/><Relationship Id="rId704" Type="http://schemas.openxmlformats.org/officeDocument/2006/relationships/image" Target="media/image696.png"/><Relationship Id="rId911" Type="http://schemas.openxmlformats.org/officeDocument/2006/relationships/image" Target="media/image903.png"/><Relationship Id="rId1127" Type="http://schemas.openxmlformats.org/officeDocument/2006/relationships/image" Target="media/image1119.png"/><Relationship Id="rId40" Type="http://schemas.openxmlformats.org/officeDocument/2006/relationships/image" Target="media/image32.png"/><Relationship Id="rId136" Type="http://schemas.openxmlformats.org/officeDocument/2006/relationships/image" Target="media/image128.png"/><Relationship Id="rId343" Type="http://schemas.openxmlformats.org/officeDocument/2006/relationships/image" Target="media/image335.png"/><Relationship Id="rId550" Type="http://schemas.openxmlformats.org/officeDocument/2006/relationships/image" Target="media/image542.png"/><Relationship Id="rId788" Type="http://schemas.openxmlformats.org/officeDocument/2006/relationships/image" Target="media/image780.png"/><Relationship Id="rId995" Type="http://schemas.openxmlformats.org/officeDocument/2006/relationships/image" Target="media/image987.png"/><Relationship Id="rId203" Type="http://schemas.openxmlformats.org/officeDocument/2006/relationships/image" Target="media/image195.png"/><Relationship Id="rId648" Type="http://schemas.openxmlformats.org/officeDocument/2006/relationships/image" Target="media/image640.png"/><Relationship Id="rId855" Type="http://schemas.openxmlformats.org/officeDocument/2006/relationships/image" Target="media/image847.png"/><Relationship Id="rId1040" Type="http://schemas.openxmlformats.org/officeDocument/2006/relationships/image" Target="media/image1032.png"/><Relationship Id="rId287" Type="http://schemas.openxmlformats.org/officeDocument/2006/relationships/image" Target="media/image279.png"/><Relationship Id="rId410" Type="http://schemas.openxmlformats.org/officeDocument/2006/relationships/image" Target="media/image402.png"/><Relationship Id="rId494" Type="http://schemas.openxmlformats.org/officeDocument/2006/relationships/image" Target="media/image486.png"/><Relationship Id="rId508" Type="http://schemas.openxmlformats.org/officeDocument/2006/relationships/image" Target="media/image500.png"/><Relationship Id="rId715" Type="http://schemas.openxmlformats.org/officeDocument/2006/relationships/image" Target="media/image707.png"/><Relationship Id="rId922" Type="http://schemas.openxmlformats.org/officeDocument/2006/relationships/image" Target="media/image914.png"/><Relationship Id="rId1138" Type="http://schemas.openxmlformats.org/officeDocument/2006/relationships/image" Target="media/image1130.png"/><Relationship Id="rId147" Type="http://schemas.openxmlformats.org/officeDocument/2006/relationships/image" Target="media/image139.png"/><Relationship Id="rId354" Type="http://schemas.openxmlformats.org/officeDocument/2006/relationships/image" Target="media/image346.png"/><Relationship Id="rId799" Type="http://schemas.openxmlformats.org/officeDocument/2006/relationships/image" Target="media/image791.png"/><Relationship Id="rId51" Type="http://schemas.openxmlformats.org/officeDocument/2006/relationships/image" Target="media/image43.png"/><Relationship Id="rId561" Type="http://schemas.openxmlformats.org/officeDocument/2006/relationships/image" Target="media/image553.png"/><Relationship Id="rId659" Type="http://schemas.openxmlformats.org/officeDocument/2006/relationships/image" Target="media/image651.png"/><Relationship Id="rId866" Type="http://schemas.openxmlformats.org/officeDocument/2006/relationships/image" Target="media/image858.png"/><Relationship Id="rId214" Type="http://schemas.openxmlformats.org/officeDocument/2006/relationships/image" Target="media/image206.png"/><Relationship Id="rId298" Type="http://schemas.openxmlformats.org/officeDocument/2006/relationships/image" Target="media/image290.png"/><Relationship Id="rId421" Type="http://schemas.openxmlformats.org/officeDocument/2006/relationships/image" Target="media/image413.png"/><Relationship Id="rId519" Type="http://schemas.openxmlformats.org/officeDocument/2006/relationships/image" Target="media/image511.png"/><Relationship Id="rId1051" Type="http://schemas.openxmlformats.org/officeDocument/2006/relationships/image" Target="media/image1043.png"/><Relationship Id="rId158" Type="http://schemas.openxmlformats.org/officeDocument/2006/relationships/image" Target="media/image150.png"/><Relationship Id="rId726" Type="http://schemas.openxmlformats.org/officeDocument/2006/relationships/image" Target="media/image718.png"/><Relationship Id="rId933" Type="http://schemas.openxmlformats.org/officeDocument/2006/relationships/image" Target="media/image925.png"/><Relationship Id="rId1009" Type="http://schemas.openxmlformats.org/officeDocument/2006/relationships/image" Target="media/image1001.png"/><Relationship Id="rId62" Type="http://schemas.openxmlformats.org/officeDocument/2006/relationships/image" Target="media/image54.png"/><Relationship Id="rId365" Type="http://schemas.openxmlformats.org/officeDocument/2006/relationships/image" Target="media/image357.png"/><Relationship Id="rId572" Type="http://schemas.openxmlformats.org/officeDocument/2006/relationships/image" Target="media/image564.png"/><Relationship Id="rId225" Type="http://schemas.openxmlformats.org/officeDocument/2006/relationships/image" Target="media/image217.png"/><Relationship Id="rId432" Type="http://schemas.openxmlformats.org/officeDocument/2006/relationships/image" Target="media/image424.png"/><Relationship Id="rId877" Type="http://schemas.openxmlformats.org/officeDocument/2006/relationships/image" Target="media/image869.png"/><Relationship Id="rId1062" Type="http://schemas.openxmlformats.org/officeDocument/2006/relationships/image" Target="media/image1054.png"/><Relationship Id="rId737" Type="http://schemas.openxmlformats.org/officeDocument/2006/relationships/image" Target="media/image729.png"/><Relationship Id="rId944" Type="http://schemas.openxmlformats.org/officeDocument/2006/relationships/image" Target="media/image936.png"/><Relationship Id="rId73" Type="http://schemas.openxmlformats.org/officeDocument/2006/relationships/image" Target="media/image65.png"/><Relationship Id="rId169" Type="http://schemas.openxmlformats.org/officeDocument/2006/relationships/image" Target="media/image161.png"/><Relationship Id="rId376" Type="http://schemas.openxmlformats.org/officeDocument/2006/relationships/image" Target="media/image368.png"/><Relationship Id="rId583" Type="http://schemas.openxmlformats.org/officeDocument/2006/relationships/image" Target="media/image575.png"/><Relationship Id="rId790" Type="http://schemas.openxmlformats.org/officeDocument/2006/relationships/image" Target="media/image782.png"/><Relationship Id="rId804" Type="http://schemas.openxmlformats.org/officeDocument/2006/relationships/image" Target="media/image79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97D1A3-791A-4C69-A7BE-340EA76BA4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41308</Words>
  <Characters>235457</Characters>
  <Application>Microsoft Office Word</Application>
  <DocSecurity>0</DocSecurity>
  <Lines>1962</Lines>
  <Paragraphs>552</Paragraphs>
  <ScaleCrop>false</ScaleCrop>
  <HeadingPairs>
    <vt:vector size="4" baseType="variant">
      <vt:variant>
        <vt:lpstr>Название</vt:lpstr>
      </vt:variant>
      <vt:variant>
        <vt:i4>1</vt:i4>
      </vt:variant>
      <vt:variant>
        <vt:lpstr>Заголовки</vt:lpstr>
      </vt:variant>
      <vt:variant>
        <vt:i4>24</vt:i4>
      </vt:variant>
    </vt:vector>
  </HeadingPairs>
  <TitlesOfParts>
    <vt:vector size="25" baseType="lpstr">
      <vt:lpstr/>
      <vt:lpstr>        1.3 Контроль и оценка результатов освоения учебной дисциплины</vt:lpstr>
      <vt:lpstr>Введение</vt:lpstr>
      <vt:lpstr>        Лабораторная работа № 1 Измерение линейных размеров тел.</vt:lpstr>
      <vt:lpstr>Механика</vt:lpstr>
      <vt:lpstr>    Кинематика.</vt:lpstr>
      <vt:lpstr>        ТЕСТ КИНЕМАТИКА </vt:lpstr>
      <vt:lpstr>    Законы механики Ньютона.</vt:lpstr>
      <vt:lpstr>        Лабораторная работа № 2 Исследование движения тела под действием постоянной силы</vt:lpstr>
      <vt:lpstr>        ЛАБОРАТОРНАЯ РАБОТА №3 : ИЗУЧЕНИЕ ОСОБЕННОСТЕЙ СИЛЫ ТРЕНИЯ СКОЛЬЖЕНИЯ</vt:lpstr>
      <vt:lpstr>        Тест ЗАКОНЫ МЕХАНИКИ НЬЮТОНА </vt:lpstr>
      <vt:lpstr>    Законы сохранения в механике.</vt:lpstr>
      <vt:lpstr>        ЛАБОРАТОРНАЯ РАБОТА №4: ИЗУЧЕНИЕ ЗАКОНА СОХРАНЕНИЯ ИМПУЛЬСА</vt:lpstr>
      <vt:lpstr>        ЛАБОРАТОРНАЯ РАБОТА №5 СОХРАНЕНИЕ МЕХАНИЧЕСКОЙ ЭНЕРГИИ ПРИ ДВИЖЕНИИ ТЕЛА ПОД ДЕЙ</vt:lpstr>
      <vt:lpstr>        ЛАБОРАТОРНАЯ РАБОТА №6: СРАВНЕНИЕ РАБОТЫ СИЛЫ С ИЗМЕНЕНИЕМ КИНЕТИЧЕСКОЙ ЭНЕРГИИ </vt:lpstr>
      <vt:lpstr>        ЛАБОРАТОРНАЯ РАБОТА №7 Изучение законов сохранения на примере удара шаров и балл</vt:lpstr>
      <vt:lpstr>        ТЕСТ ЗАКОНЫ СОХРАНЕНИЯ В МЕХАНИКЕ </vt:lpstr>
      <vt:lpstr>Основы молекулярной физики и термодинамики</vt:lpstr>
      <vt:lpstr>    Основы молекулярно-кинетической теории. Идеальный газ.</vt:lpstr>
      <vt:lpstr>        Лабораторная работа №8 НАБЛЮДЕНИЕ БРОУНОВСКОГО ДВИЖЕНИЯ. </vt:lpstr>
      <vt:lpstr>        Тест ОСНОВЫ МОЛЕКУЛЯРНО-КИНЕТИЧЕСКОЙ ТЕОРИИ. ИДЕАЛЬНЫЙ ГАЗ </vt:lpstr>
      <vt:lpstr>Основы термодинамики.	</vt:lpstr>
      <vt:lpstr>        Тест ОСНОВЫ ТЕРМОДИНАМИКИ </vt:lpstr>
      <vt:lpstr>    Свойства паров.</vt:lpstr>
      <vt:lpstr>        Лабораторная работа №9 Измерение влажности воздуха. </vt:lpstr>
    </vt:vector>
  </TitlesOfParts>
  <Company>Reanimator Extreme Edition</Company>
  <LinksUpToDate>false</LinksUpToDate>
  <CharactersWithSpaces>276213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gnevgenij</dc:creator>
  <cp:lastModifiedBy>Обком</cp:lastModifiedBy>
  <cp:revision>3</cp:revision>
  <cp:lastPrinted>2021-05-27T09:56:00Z</cp:lastPrinted>
  <dcterms:created xsi:type="dcterms:W3CDTF">2021-12-01T09:57:00Z</dcterms:created>
  <dcterms:modified xsi:type="dcterms:W3CDTF">2021-12-01T09:57:00Z</dcterms:modified>
</cp:coreProperties>
</file>