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r w:rsidRPr="00F82819">
        <w:rPr>
          <w:rFonts w:ascii="Times New Roman" w:eastAsia="Times" w:hAnsi="Times New Roman"/>
          <w:b/>
          <w:color w:val="000000"/>
          <w:sz w:val="28"/>
          <w:szCs w:val="28"/>
          <w:lang w:eastAsia="ru-RU"/>
        </w:rPr>
        <w:t>БПОУ ОО «Орловский автодорожный техникум»</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tbl>
      <w:tblPr>
        <w:tblW w:w="10491" w:type="dxa"/>
        <w:tblInd w:w="-601" w:type="dxa"/>
        <w:tblLook w:val="04A0"/>
      </w:tblPr>
      <w:tblGrid>
        <w:gridCol w:w="5671"/>
        <w:gridCol w:w="4820"/>
      </w:tblGrid>
      <w:tr w:rsidR="00ED0B97" w:rsidRPr="00F82819" w:rsidTr="00435B3D">
        <w:tc>
          <w:tcPr>
            <w:tcW w:w="5671" w:type="dxa"/>
            <w:shd w:val="clear" w:color="auto" w:fill="auto"/>
          </w:tcPr>
          <w:p w:rsidR="00ED0B97" w:rsidRPr="00F82819"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Arial" w:hAnsi="Times New Roman" w:cs="Arial"/>
                <w:sz w:val="28"/>
                <w:szCs w:val="28"/>
                <w:lang w:eastAsia="ru-RU"/>
              </w:rPr>
            </w:pPr>
            <w:r w:rsidRPr="00F82819">
              <w:rPr>
                <w:rFonts w:ascii="Times New Roman" w:eastAsia="Arial" w:hAnsi="Times New Roman" w:cs="Arial"/>
                <w:sz w:val="28"/>
                <w:szCs w:val="28"/>
                <w:lang w:eastAsia="ru-RU"/>
              </w:rPr>
              <w:t>РАССМОТРЕНО</w:t>
            </w:r>
          </w:p>
          <w:p w:rsidR="00ED0B97" w:rsidRPr="00F82819"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sz w:val="28"/>
                <w:szCs w:val="28"/>
                <w:lang w:eastAsia="ru-RU"/>
              </w:rPr>
            </w:pPr>
            <w:r w:rsidRPr="00F82819">
              <w:rPr>
                <w:rFonts w:ascii="Times New Roman" w:eastAsia="Arial" w:hAnsi="Times New Roman" w:cs="Arial"/>
                <w:sz w:val="28"/>
                <w:szCs w:val="28"/>
                <w:lang w:eastAsia="ru-RU"/>
              </w:rPr>
              <w:t xml:space="preserve">на заседании ЦМК  </w:t>
            </w:r>
          </w:p>
          <w:p w:rsidR="00ED0B97" w:rsidRPr="00F82819"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11"/>
              <w:rPr>
                <w:rFonts w:ascii="Times New Roman" w:eastAsia="Arial" w:hAnsi="Times New Roman" w:cs="Arial"/>
                <w:i/>
                <w:sz w:val="28"/>
                <w:szCs w:val="28"/>
                <w:lang w:eastAsia="ru-RU"/>
              </w:rPr>
            </w:pPr>
            <w:r w:rsidRPr="00F82819">
              <w:rPr>
                <w:rFonts w:ascii="Times New Roman" w:eastAsia="Arial" w:hAnsi="Times New Roman" w:cs="Arial"/>
                <w:sz w:val="28"/>
                <w:szCs w:val="28"/>
                <w:lang w:eastAsia="ru-RU"/>
              </w:rPr>
              <w:t>общеобразовательных дисциплин</w:t>
            </w:r>
          </w:p>
          <w:p w:rsidR="00ED0B97" w:rsidRPr="00F82819"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F82819">
              <w:rPr>
                <w:rFonts w:ascii="Times New Roman" w:eastAsia="Arial" w:hAnsi="Times New Roman" w:cs="Arial"/>
                <w:sz w:val="28"/>
                <w:szCs w:val="28"/>
                <w:lang w:eastAsia="ru-RU"/>
              </w:rPr>
              <w:t>Протокол №___ от «___» ______ 20____г.</w:t>
            </w:r>
          </w:p>
          <w:p w:rsidR="00ED0B97" w:rsidRPr="00F82819" w:rsidRDefault="00ED0B97" w:rsidP="00C573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r w:rsidRPr="00F82819">
              <w:rPr>
                <w:rFonts w:ascii="Times New Roman" w:eastAsia="Arial" w:hAnsi="Times New Roman" w:cs="Arial"/>
                <w:sz w:val="28"/>
                <w:szCs w:val="28"/>
                <w:lang w:eastAsia="ru-RU"/>
              </w:rPr>
              <w:t xml:space="preserve">Председатель ЦМК _____/ </w:t>
            </w:r>
            <w:r w:rsidRPr="00F82819">
              <w:rPr>
                <w:rFonts w:ascii="Times New Roman" w:eastAsia="Arial" w:hAnsi="Times New Roman" w:cs="Arial"/>
                <w:sz w:val="28"/>
                <w:szCs w:val="28"/>
                <w:u w:val="single"/>
                <w:lang w:eastAsia="ru-RU"/>
              </w:rPr>
              <w:t>М.А. Голикова</w:t>
            </w:r>
            <w:r w:rsidRPr="00F82819">
              <w:rPr>
                <w:rFonts w:ascii="Times New Roman" w:eastAsia="Arial" w:hAnsi="Times New Roman" w:cs="Arial"/>
                <w:sz w:val="28"/>
                <w:szCs w:val="28"/>
                <w:lang w:eastAsia="ru-RU"/>
              </w:rPr>
              <w:t xml:space="preserve"> /</w:t>
            </w:r>
          </w:p>
          <w:p w:rsidR="00ED0B97" w:rsidRPr="00F82819" w:rsidRDefault="00ED0B97" w:rsidP="00C573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Arial" w:hAnsi="Times New Roman" w:cs="Arial"/>
                <w:sz w:val="28"/>
                <w:szCs w:val="28"/>
                <w:lang w:eastAsia="ru-RU"/>
              </w:rPr>
            </w:pPr>
          </w:p>
          <w:p w:rsidR="00ED0B97" w:rsidRPr="00F82819" w:rsidRDefault="00ED0B97" w:rsidP="00C57354">
            <w:pPr>
              <w:widowControl w:val="0"/>
              <w:spacing w:after="0" w:line="240" w:lineRule="auto"/>
              <w:jc w:val="center"/>
              <w:rPr>
                <w:rFonts w:ascii="Times New Roman" w:eastAsia="Times" w:hAnsi="Times New Roman" w:cs="Arial"/>
                <w:b/>
                <w:color w:val="000000"/>
                <w:sz w:val="28"/>
                <w:szCs w:val="28"/>
                <w:lang w:eastAsia="ru-RU"/>
              </w:rPr>
            </w:pPr>
          </w:p>
        </w:tc>
        <w:tc>
          <w:tcPr>
            <w:tcW w:w="4820" w:type="dxa"/>
            <w:shd w:val="clear" w:color="auto" w:fill="auto"/>
          </w:tcPr>
          <w:p w:rsidR="00ED0B97" w:rsidRPr="00F82819"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82819">
              <w:rPr>
                <w:rFonts w:ascii="Times New Roman" w:eastAsia="Times New Roman" w:hAnsi="Times New Roman" w:cs="Arial"/>
                <w:color w:val="000000"/>
                <w:sz w:val="28"/>
                <w:szCs w:val="28"/>
                <w:lang w:eastAsia="ru-RU"/>
              </w:rPr>
              <w:t xml:space="preserve">УТВЕРЖДАЮ </w:t>
            </w:r>
          </w:p>
          <w:p w:rsidR="00ED0B97" w:rsidRPr="00F82819"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82819">
              <w:rPr>
                <w:rFonts w:ascii="Times New Roman" w:eastAsia="Times New Roman" w:hAnsi="Times New Roman" w:cs="Arial"/>
                <w:color w:val="000000"/>
                <w:sz w:val="28"/>
                <w:szCs w:val="28"/>
                <w:lang w:eastAsia="ru-RU"/>
              </w:rPr>
              <w:t>Директор БПОУ ОО «Орловский автодорожный техникум»</w:t>
            </w:r>
          </w:p>
          <w:p w:rsidR="00ED0B97" w:rsidRPr="00F82819"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p>
          <w:p w:rsidR="00ED0B97" w:rsidRPr="00F82819" w:rsidRDefault="00ED0B97" w:rsidP="00C57354">
            <w:pPr>
              <w:widowControl w:val="0"/>
              <w:pBdr>
                <w:top w:val="nil"/>
                <w:left w:val="nil"/>
                <w:bottom w:val="nil"/>
                <w:right w:val="nil"/>
                <w:between w:val="nil"/>
              </w:pBdr>
              <w:spacing w:after="0" w:line="240" w:lineRule="auto"/>
              <w:ind w:left="318"/>
              <w:jc w:val="both"/>
              <w:rPr>
                <w:rFonts w:ascii="Times New Roman" w:eastAsia="Times New Roman" w:hAnsi="Times New Roman" w:cs="Arial"/>
                <w:color w:val="000000"/>
                <w:sz w:val="28"/>
                <w:szCs w:val="28"/>
                <w:lang w:eastAsia="ru-RU"/>
              </w:rPr>
            </w:pPr>
            <w:r w:rsidRPr="00F82819">
              <w:rPr>
                <w:rFonts w:ascii="Times New Roman" w:eastAsia="Times New Roman" w:hAnsi="Times New Roman" w:cs="Arial"/>
                <w:color w:val="000000"/>
                <w:sz w:val="28"/>
                <w:szCs w:val="28"/>
                <w:lang w:eastAsia="ru-RU"/>
              </w:rPr>
              <w:t>____________Н.А. Коробецкий</w:t>
            </w:r>
          </w:p>
          <w:p w:rsidR="00ED0B97" w:rsidRPr="00F82819" w:rsidRDefault="00ED0B97" w:rsidP="00C57354">
            <w:pPr>
              <w:widowControl w:val="0"/>
              <w:pBdr>
                <w:top w:val="nil"/>
                <w:left w:val="nil"/>
                <w:bottom w:val="nil"/>
                <w:right w:val="nil"/>
                <w:between w:val="nil"/>
              </w:pBdr>
              <w:spacing w:after="0" w:line="240" w:lineRule="auto"/>
              <w:jc w:val="both"/>
              <w:rPr>
                <w:rFonts w:ascii="Times New Roman" w:eastAsia="Times" w:hAnsi="Times New Roman" w:cs="Arial"/>
                <w:b/>
                <w:color w:val="000000"/>
                <w:sz w:val="28"/>
                <w:szCs w:val="28"/>
                <w:lang w:eastAsia="ru-RU"/>
              </w:rPr>
            </w:pPr>
          </w:p>
        </w:tc>
      </w:tr>
    </w:tbl>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F82819">
        <w:rPr>
          <w:rFonts w:ascii="Times New Roman" w:eastAsia="Times" w:hAnsi="Times New Roman"/>
          <w:b/>
          <w:color w:val="000000"/>
          <w:sz w:val="32"/>
          <w:szCs w:val="32"/>
          <w:lang w:eastAsia="ru-RU"/>
        </w:rPr>
        <w:t>КОМПЛЕКТ КОНТРОЛЬНО-ИЗМЕРИТЕЛЬНЫХ МАТЕРИАЛОВ</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r w:rsidRPr="00F82819">
        <w:rPr>
          <w:rFonts w:ascii="Times New Roman" w:eastAsia="Times" w:hAnsi="Times New Roman"/>
          <w:b/>
          <w:color w:val="000000"/>
          <w:sz w:val="32"/>
          <w:szCs w:val="32"/>
          <w:lang w:eastAsia="ru-RU"/>
        </w:rPr>
        <w:t>ПО УЧЕБНОЙ ДИСЦИПЛИНЕ</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32"/>
          <w:szCs w:val="32"/>
          <w:lang w:eastAsia="ru-RU"/>
        </w:rPr>
      </w:pPr>
    </w:p>
    <w:p w:rsidR="00ED0B97" w:rsidRPr="00F82819" w:rsidRDefault="00EC0D49"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F82819">
        <w:rPr>
          <w:rFonts w:ascii="Times New Roman" w:eastAsia="Times New Roman" w:hAnsi="Times New Roman"/>
          <w:color w:val="000000"/>
          <w:sz w:val="28"/>
          <w:szCs w:val="28"/>
          <w:lang w:eastAsia="ru-RU"/>
        </w:rPr>
        <w:t xml:space="preserve">ОУД10 </w:t>
      </w:r>
      <w:r w:rsidR="00ED0B97" w:rsidRPr="00F82819">
        <w:rPr>
          <w:rFonts w:ascii="Times New Roman" w:eastAsia="Times New Roman" w:hAnsi="Times New Roman"/>
          <w:color w:val="000000"/>
          <w:sz w:val="28"/>
          <w:szCs w:val="28"/>
          <w:lang w:eastAsia="ru-RU"/>
        </w:rPr>
        <w:t>Физика</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i/>
          <w:color w:val="000000"/>
          <w:lang w:eastAsia="ru-RU"/>
        </w:rPr>
      </w:pPr>
      <w:r w:rsidRPr="00F82819">
        <w:rPr>
          <w:rFonts w:ascii="Times New Roman" w:eastAsia="Times" w:hAnsi="Times New Roman"/>
          <w:i/>
          <w:color w:val="000000"/>
          <w:lang w:eastAsia="ru-RU"/>
        </w:rPr>
        <w:t>(индекс, название дисциплины, МДК)</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F82819">
        <w:rPr>
          <w:rFonts w:ascii="Times New Roman" w:eastAsia="Times New Roman" w:hAnsi="Times New Roman"/>
          <w:color w:val="000000"/>
          <w:sz w:val="28"/>
          <w:szCs w:val="28"/>
          <w:lang w:eastAsia="ru-RU"/>
        </w:rPr>
        <w:t xml:space="preserve">программы подготовки специалистов среднего звена </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r w:rsidRPr="00F82819">
        <w:rPr>
          <w:rFonts w:ascii="Times New Roman" w:eastAsia="Times New Roman" w:hAnsi="Times New Roman"/>
          <w:color w:val="000000"/>
          <w:sz w:val="28"/>
          <w:szCs w:val="28"/>
          <w:lang w:eastAsia="ru-RU"/>
        </w:rPr>
        <w:t xml:space="preserve">по специальности СПО </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New Roman" w:hAnsi="Times New Roman"/>
          <w:color w:val="000000"/>
          <w:sz w:val="28"/>
          <w:szCs w:val="28"/>
          <w:lang w:eastAsia="ru-RU"/>
        </w:rPr>
      </w:pPr>
    </w:p>
    <w:p w:rsidR="00EC0D49" w:rsidRPr="00F82819" w:rsidRDefault="00EC0D49" w:rsidP="00ED0B97">
      <w:pPr>
        <w:widowControl w:val="0"/>
        <w:pBdr>
          <w:top w:val="nil"/>
          <w:left w:val="nil"/>
          <w:bottom w:val="nil"/>
          <w:right w:val="nil"/>
          <w:between w:val="nil"/>
        </w:pBdr>
        <w:spacing w:after="0" w:line="240" w:lineRule="auto"/>
        <w:jc w:val="center"/>
        <w:rPr>
          <w:rFonts w:ascii="Times New Roman" w:eastAsia="Times New Roman" w:hAnsi="Times New Roman"/>
          <w:color w:val="FF0000"/>
          <w:sz w:val="28"/>
          <w:szCs w:val="28"/>
          <w:lang w:eastAsia="ru-RU"/>
        </w:rPr>
      </w:pPr>
    </w:p>
    <w:p w:rsidR="00EC0D49" w:rsidRPr="00F82819" w:rsidRDefault="00EC0D49" w:rsidP="00ED0B97">
      <w:pPr>
        <w:widowControl w:val="0"/>
        <w:pBdr>
          <w:top w:val="nil"/>
          <w:left w:val="nil"/>
          <w:bottom w:val="nil"/>
          <w:right w:val="nil"/>
          <w:between w:val="nil"/>
        </w:pBdr>
        <w:spacing w:after="0" w:line="240" w:lineRule="auto"/>
        <w:jc w:val="center"/>
        <w:rPr>
          <w:rFonts w:ascii="Times New Roman" w:eastAsia="Times New Roman" w:hAnsi="Times New Roman"/>
          <w:color w:val="FF0000"/>
          <w:sz w:val="28"/>
          <w:szCs w:val="28"/>
          <w:lang w:eastAsia="ru-RU"/>
        </w:rPr>
      </w:pPr>
    </w:p>
    <w:p w:rsidR="001C4765" w:rsidRDefault="001C4765" w:rsidP="001C4765">
      <w:pPr>
        <w:spacing w:after="0" w:line="240" w:lineRule="auto"/>
        <w:jc w:val="both"/>
        <w:rPr>
          <w:rFonts w:ascii="Times New Roman" w:hAnsi="Times New Roman"/>
          <w:b/>
          <w:sz w:val="24"/>
          <w:szCs w:val="24"/>
        </w:rPr>
      </w:pPr>
      <w:r>
        <w:rPr>
          <w:rFonts w:ascii="Times New Roman" w:hAnsi="Times New Roman"/>
          <w:b/>
          <w:sz w:val="24"/>
          <w:szCs w:val="24"/>
        </w:rPr>
        <w:t>23.02.05 «Эксплуатация транспортного электрооборудования и автоматики (по видам транспорта, за исключением водного)»</w:t>
      </w: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widowControl w:val="0"/>
        <w:pBdr>
          <w:top w:val="nil"/>
          <w:left w:val="nil"/>
          <w:bottom w:val="nil"/>
          <w:right w:val="nil"/>
          <w:between w:val="nil"/>
        </w:pBdr>
        <w:spacing w:after="0" w:line="240" w:lineRule="auto"/>
        <w:jc w:val="center"/>
        <w:rPr>
          <w:rFonts w:ascii="Times New Roman" w:eastAsia="Times" w:hAnsi="Times New Roman"/>
          <w:b/>
          <w:color w:val="000000"/>
          <w:sz w:val="28"/>
          <w:szCs w:val="28"/>
          <w:lang w:eastAsia="ru-RU"/>
        </w:rPr>
      </w:pPr>
    </w:p>
    <w:p w:rsidR="00ED0B97" w:rsidRPr="00F82819" w:rsidRDefault="00ED0B97" w:rsidP="00ED0B97">
      <w:pPr>
        <w:pStyle w:val="15"/>
        <w:pBdr>
          <w:top w:val="nil"/>
          <w:left w:val="nil"/>
          <w:bottom w:val="nil"/>
          <w:right w:val="nil"/>
          <w:between w:val="nil"/>
        </w:pBdr>
        <w:spacing w:line="240" w:lineRule="auto"/>
        <w:ind w:left="425"/>
        <w:rPr>
          <w:rFonts w:ascii="Times" w:eastAsia="Times" w:hAnsi="Times" w:cs="Times"/>
          <w:b/>
          <w:color w:val="000000"/>
          <w:szCs w:val="24"/>
        </w:rPr>
        <w:sectPr w:rsidR="00ED0B97" w:rsidRPr="00F82819" w:rsidSect="00C57354">
          <w:pgSz w:w="11880" w:h="16820"/>
          <w:pgMar w:top="1134" w:right="850" w:bottom="1134" w:left="1701" w:header="0" w:footer="720" w:gutter="0"/>
          <w:pgNumType w:start="1"/>
          <w:cols w:space="720"/>
          <w:docGrid w:linePitch="299"/>
        </w:sectPr>
      </w:pPr>
    </w:p>
    <w:p w:rsidR="00ED0B97" w:rsidRPr="00F82819" w:rsidRDefault="00ED0B97" w:rsidP="00ED0B97">
      <w:pPr>
        <w:pStyle w:val="15"/>
        <w:pBdr>
          <w:top w:val="nil"/>
          <w:left w:val="nil"/>
          <w:bottom w:val="nil"/>
          <w:right w:val="nil"/>
          <w:between w:val="nil"/>
        </w:pBdr>
        <w:spacing w:before="191" w:line="240" w:lineRule="auto"/>
        <w:ind w:left="426"/>
        <w:jc w:val="center"/>
        <w:rPr>
          <w:rFonts w:ascii="Calibri" w:eastAsia="Times" w:hAnsi="Calibri" w:cs="Times"/>
          <w:i/>
          <w:color w:val="000000"/>
          <w:szCs w:val="24"/>
        </w:rPr>
      </w:pPr>
    </w:p>
    <w:p w:rsidR="00ED0B97" w:rsidRPr="00F82819" w:rsidRDefault="00ED0B97" w:rsidP="00ED0B97">
      <w:pPr>
        <w:spacing w:after="0" w:line="240" w:lineRule="auto"/>
        <w:jc w:val="center"/>
        <w:rPr>
          <w:rFonts w:ascii="Times New Roman" w:hAnsi="Times New Roman"/>
          <w:b/>
          <w:sz w:val="28"/>
          <w:szCs w:val="28"/>
        </w:rPr>
      </w:pPr>
    </w:p>
    <w:p w:rsidR="00ED0B97" w:rsidRPr="00F82819" w:rsidRDefault="00ED0B97" w:rsidP="00ED0B97">
      <w:pPr>
        <w:spacing w:after="0" w:line="240" w:lineRule="auto"/>
        <w:jc w:val="center"/>
        <w:rPr>
          <w:rFonts w:ascii="Times New Roman" w:hAnsi="Times New Roman"/>
          <w:b/>
          <w:sz w:val="28"/>
          <w:szCs w:val="28"/>
        </w:rPr>
      </w:pPr>
      <w:r w:rsidRPr="00F82819">
        <w:rPr>
          <w:rFonts w:ascii="Times New Roman" w:hAnsi="Times New Roman"/>
          <w:b/>
          <w:sz w:val="28"/>
          <w:szCs w:val="28"/>
        </w:rPr>
        <w:t>СОДЕРЖАНИЕ</w:t>
      </w:r>
    </w:p>
    <w:p w:rsidR="00ED0B97" w:rsidRPr="00F82819" w:rsidRDefault="00ED0B97" w:rsidP="00ED0B97">
      <w:pPr>
        <w:spacing w:after="0" w:line="240" w:lineRule="auto"/>
        <w:jc w:val="center"/>
        <w:rPr>
          <w:rFonts w:ascii="Times New Roman" w:hAnsi="Times New Roman"/>
          <w:b/>
          <w:sz w:val="28"/>
          <w:szCs w:val="28"/>
        </w:rPr>
      </w:pPr>
    </w:p>
    <w:tbl>
      <w:tblPr>
        <w:tblW w:w="0" w:type="auto"/>
        <w:tblInd w:w="959" w:type="dxa"/>
        <w:tblLook w:val="04A0"/>
      </w:tblPr>
      <w:tblGrid>
        <w:gridCol w:w="566"/>
        <w:gridCol w:w="8045"/>
      </w:tblGrid>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1.</w:t>
            </w:r>
          </w:p>
        </w:tc>
        <w:tc>
          <w:tcPr>
            <w:tcW w:w="8189"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Паспорт комплекта контрольно-измерительных   материалов</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2.</w:t>
            </w:r>
          </w:p>
        </w:tc>
        <w:tc>
          <w:tcPr>
            <w:tcW w:w="8189"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 xml:space="preserve">Формы контроля и оценки освоения учебной дисциплины по </w:t>
            </w:r>
          </w:p>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темам (разделам)</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3.</w:t>
            </w:r>
          </w:p>
        </w:tc>
        <w:tc>
          <w:tcPr>
            <w:tcW w:w="8189" w:type="dxa"/>
          </w:tcPr>
          <w:p w:rsidR="00ED0B97" w:rsidRPr="00F82819" w:rsidRDefault="00ED0B97" w:rsidP="00C57354">
            <w:pPr>
              <w:spacing w:after="0" w:line="240" w:lineRule="auto"/>
              <w:rPr>
                <w:rFonts w:ascii="Times New Roman" w:hAnsi="Times New Roman"/>
                <w:sz w:val="28"/>
                <w:szCs w:val="28"/>
              </w:rPr>
            </w:pPr>
            <w:r w:rsidRPr="00F82819">
              <w:rPr>
                <w:rFonts w:ascii="Times New Roman" w:eastAsia="Times New Roman" w:hAnsi="Times New Roman"/>
                <w:color w:val="000000"/>
                <w:sz w:val="28"/>
                <w:szCs w:val="28"/>
              </w:rPr>
              <w:t>Типовые задания для оценки освоения учебной   дисциплины</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3.1</w:t>
            </w:r>
          </w:p>
        </w:tc>
        <w:tc>
          <w:tcPr>
            <w:tcW w:w="8189" w:type="dxa"/>
          </w:tcPr>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Контрольно-измерительные материалы для проведения текущего</w:t>
            </w:r>
          </w:p>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 xml:space="preserve"> </w:t>
            </w:r>
            <w:r w:rsidR="00C25A8C" w:rsidRPr="00F82819">
              <w:rPr>
                <w:rFonts w:ascii="Times New Roman" w:hAnsi="Times New Roman"/>
                <w:sz w:val="28"/>
                <w:szCs w:val="28"/>
              </w:rPr>
              <w:t>К</w:t>
            </w:r>
            <w:r w:rsidRPr="00F82819">
              <w:rPr>
                <w:rFonts w:ascii="Times New Roman" w:hAnsi="Times New Roman"/>
                <w:sz w:val="28"/>
                <w:szCs w:val="28"/>
              </w:rPr>
              <w:t>онтроля</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3.2</w:t>
            </w:r>
          </w:p>
        </w:tc>
        <w:tc>
          <w:tcPr>
            <w:tcW w:w="8189" w:type="dxa"/>
          </w:tcPr>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Контрольно-измерительные материалы для контроля по разделу</w:t>
            </w:r>
          </w:p>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 xml:space="preserve"> (рубежный контроль)</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3.3</w:t>
            </w:r>
          </w:p>
        </w:tc>
        <w:tc>
          <w:tcPr>
            <w:tcW w:w="8189" w:type="dxa"/>
          </w:tcPr>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Контрольно-измерительные материалы для контроля выполнения</w:t>
            </w:r>
          </w:p>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 xml:space="preserve"> индивидуального проекта</w:t>
            </w:r>
          </w:p>
        </w:tc>
      </w:tr>
      <w:tr w:rsidR="00ED0B97" w:rsidRPr="00F82819" w:rsidTr="00C57354">
        <w:tc>
          <w:tcPr>
            <w:tcW w:w="566" w:type="dxa"/>
          </w:tcPr>
          <w:p w:rsidR="00ED0B97" w:rsidRPr="00F82819" w:rsidRDefault="00ED0B97" w:rsidP="00C57354">
            <w:pPr>
              <w:spacing w:after="0" w:line="240" w:lineRule="auto"/>
              <w:jc w:val="both"/>
              <w:rPr>
                <w:rFonts w:ascii="Times New Roman" w:hAnsi="Times New Roman"/>
                <w:sz w:val="28"/>
                <w:szCs w:val="28"/>
              </w:rPr>
            </w:pPr>
            <w:r w:rsidRPr="00F82819">
              <w:rPr>
                <w:rFonts w:ascii="Times New Roman" w:hAnsi="Times New Roman"/>
                <w:sz w:val="28"/>
                <w:szCs w:val="28"/>
              </w:rPr>
              <w:t>3.4</w:t>
            </w:r>
          </w:p>
        </w:tc>
        <w:tc>
          <w:tcPr>
            <w:tcW w:w="8189" w:type="dxa"/>
          </w:tcPr>
          <w:p w:rsidR="00ED0B97" w:rsidRPr="00F82819" w:rsidRDefault="00ED0B97" w:rsidP="00C57354">
            <w:pPr>
              <w:spacing w:after="0" w:line="240" w:lineRule="auto"/>
              <w:rPr>
                <w:rFonts w:ascii="Times New Roman" w:hAnsi="Times New Roman"/>
                <w:sz w:val="28"/>
                <w:szCs w:val="28"/>
              </w:rPr>
            </w:pPr>
            <w:r w:rsidRPr="00F82819">
              <w:rPr>
                <w:rFonts w:ascii="Times New Roman" w:hAnsi="Times New Roman"/>
                <w:sz w:val="28"/>
                <w:szCs w:val="28"/>
              </w:rPr>
              <w:t xml:space="preserve">Контрольно-измерительные материалы для промежуточной </w:t>
            </w:r>
          </w:p>
          <w:p w:rsidR="00ED0B97" w:rsidRPr="00F82819" w:rsidRDefault="00C25A8C" w:rsidP="00C57354">
            <w:pPr>
              <w:spacing w:after="0" w:line="240" w:lineRule="auto"/>
              <w:rPr>
                <w:rFonts w:ascii="Times New Roman" w:hAnsi="Times New Roman"/>
                <w:sz w:val="28"/>
                <w:szCs w:val="28"/>
              </w:rPr>
            </w:pPr>
            <w:r w:rsidRPr="00F82819">
              <w:rPr>
                <w:rFonts w:ascii="Times New Roman" w:hAnsi="Times New Roman"/>
                <w:sz w:val="28"/>
                <w:szCs w:val="28"/>
              </w:rPr>
              <w:t>А</w:t>
            </w:r>
            <w:r w:rsidR="00ED0B97" w:rsidRPr="00F82819">
              <w:rPr>
                <w:rFonts w:ascii="Times New Roman" w:hAnsi="Times New Roman"/>
                <w:sz w:val="28"/>
                <w:szCs w:val="28"/>
              </w:rPr>
              <w:t>ттестации</w:t>
            </w:r>
          </w:p>
        </w:tc>
      </w:tr>
    </w:tbl>
    <w:p w:rsidR="00ED0B97" w:rsidRPr="00F82819" w:rsidRDefault="00ED0B97" w:rsidP="00ED0B97">
      <w:pPr>
        <w:spacing w:after="0" w:line="240" w:lineRule="auto"/>
        <w:jc w:val="both"/>
        <w:rPr>
          <w:rFonts w:ascii="Times New Roman" w:hAnsi="Times New Roman"/>
          <w:b/>
          <w:sz w:val="24"/>
          <w:szCs w:val="24"/>
        </w:rPr>
      </w:pPr>
    </w:p>
    <w:p w:rsidR="00ED0B97" w:rsidRPr="00F82819" w:rsidRDefault="00ED0B97" w:rsidP="00ED0B97">
      <w:pPr>
        <w:spacing w:after="0" w:line="240" w:lineRule="auto"/>
        <w:jc w:val="center"/>
        <w:rPr>
          <w:rFonts w:ascii="Times New Roman" w:hAnsi="Times New Roman"/>
          <w:b/>
          <w:sz w:val="28"/>
          <w:szCs w:val="28"/>
        </w:rPr>
      </w:pPr>
    </w:p>
    <w:p w:rsidR="00ED0B97" w:rsidRPr="00F82819" w:rsidRDefault="00ED0B97" w:rsidP="00ED0B97">
      <w:pPr>
        <w:spacing w:after="0" w:line="240" w:lineRule="auto"/>
        <w:jc w:val="center"/>
        <w:rPr>
          <w:rFonts w:ascii="Times New Roman" w:hAnsi="Times New Roman"/>
          <w:b/>
          <w:sz w:val="28"/>
          <w:szCs w:val="28"/>
        </w:rPr>
      </w:pPr>
    </w:p>
    <w:p w:rsidR="00ED0B97" w:rsidRPr="00F82819" w:rsidRDefault="00ED0B97" w:rsidP="00ED0B97">
      <w:pPr>
        <w:spacing w:after="0" w:line="240" w:lineRule="auto"/>
        <w:jc w:val="center"/>
        <w:rPr>
          <w:rFonts w:ascii="Times New Roman" w:hAnsi="Times New Roman"/>
          <w:b/>
          <w:sz w:val="28"/>
          <w:szCs w:val="28"/>
        </w:rPr>
      </w:pPr>
    </w:p>
    <w:p w:rsidR="00ED0B97" w:rsidRPr="00F82819" w:rsidRDefault="00ED0B97" w:rsidP="00ED0B97">
      <w:pPr>
        <w:spacing w:after="0" w:line="240" w:lineRule="auto"/>
        <w:jc w:val="center"/>
        <w:rPr>
          <w:rFonts w:ascii="Times New Roman" w:hAnsi="Times New Roman"/>
          <w:b/>
          <w:sz w:val="28"/>
          <w:szCs w:val="28"/>
        </w:rPr>
      </w:pPr>
    </w:p>
    <w:p w:rsidR="00ED0B97" w:rsidRPr="00F82819" w:rsidRDefault="00ED0B97" w:rsidP="00ED0B97">
      <w:pPr>
        <w:spacing w:after="0" w:line="240" w:lineRule="auto"/>
        <w:jc w:val="center"/>
        <w:rPr>
          <w:rFonts w:ascii="Times New Roman" w:hAnsi="Times New Roman"/>
          <w:b/>
          <w:sz w:val="28"/>
          <w:szCs w:val="28"/>
        </w:rPr>
      </w:pPr>
    </w:p>
    <w:p w:rsidR="004D472B" w:rsidRPr="00F82819" w:rsidRDefault="00ED0B97" w:rsidP="005D08B6">
      <w:pPr>
        <w:spacing w:after="0" w:line="240" w:lineRule="auto"/>
        <w:jc w:val="center"/>
      </w:pPr>
      <w:r w:rsidRPr="00F82819">
        <w:rPr>
          <w:rFonts w:ascii="Times New Roman" w:hAnsi="Times New Roman"/>
          <w:b/>
          <w:sz w:val="28"/>
          <w:szCs w:val="28"/>
        </w:rPr>
        <w:br w:type="page"/>
      </w:r>
    </w:p>
    <w:p w:rsidR="004D472B" w:rsidRPr="00F82819" w:rsidRDefault="004D472B" w:rsidP="004D472B">
      <w:pPr>
        <w:pStyle w:val="a6"/>
        <w:spacing w:after="0" w:line="240" w:lineRule="auto"/>
        <w:jc w:val="both"/>
        <w:rPr>
          <w:rFonts w:ascii="Times New Roman" w:hAnsi="Times New Roman" w:cs="Times New Roman"/>
          <w:sz w:val="28"/>
          <w:szCs w:val="28"/>
        </w:rPr>
      </w:pPr>
      <w:r w:rsidRPr="00F82819">
        <w:rPr>
          <w:rFonts w:ascii="Times New Roman" w:hAnsi="Times New Roman" w:cs="Times New Roman"/>
          <w:sz w:val="28"/>
          <w:szCs w:val="28"/>
        </w:rPr>
        <w:lastRenderedPageBreak/>
        <w:t xml:space="preserve">1. Паспорт комплекта контрольно-измерительных материалов </w:t>
      </w:r>
    </w:p>
    <w:p w:rsidR="00823334" w:rsidRPr="00F82819" w:rsidRDefault="00823334" w:rsidP="00823334">
      <w:pPr>
        <w:suppressAutoHyphens/>
        <w:spacing w:after="0" w:line="240" w:lineRule="auto"/>
        <w:jc w:val="both"/>
        <w:rPr>
          <w:rFonts w:ascii="Times New Roman" w:hAnsi="Times New Roman"/>
          <w:b/>
          <w:sz w:val="24"/>
          <w:szCs w:val="24"/>
        </w:rPr>
      </w:pPr>
      <w:r w:rsidRPr="00F82819">
        <w:rPr>
          <w:rFonts w:ascii="Times New Roman" w:hAnsi="Times New Roman"/>
          <w:b/>
          <w:sz w:val="24"/>
          <w:szCs w:val="24"/>
        </w:rPr>
        <w:t>1.1. Область применения контрольно-измерительных материалов (далее – КИМ)</w:t>
      </w:r>
    </w:p>
    <w:p w:rsidR="00823334" w:rsidRPr="00F82819" w:rsidRDefault="00823334" w:rsidP="00823334">
      <w:pPr>
        <w:pStyle w:val="ConsPlusNormal"/>
        <w:jc w:val="both"/>
        <w:rPr>
          <w:rFonts w:ascii="Times New Roman" w:hAnsi="Times New Roman"/>
          <w:sz w:val="24"/>
          <w:szCs w:val="24"/>
        </w:rPr>
      </w:pPr>
      <w:r w:rsidRPr="00F82819">
        <w:rPr>
          <w:rFonts w:ascii="Times New Roman" w:hAnsi="Times New Roman"/>
          <w:sz w:val="24"/>
          <w:szCs w:val="24"/>
        </w:rPr>
        <w:t xml:space="preserve">КИМ учебной дисциплины </w:t>
      </w:r>
      <w:r w:rsidR="00EC0D49" w:rsidRPr="00F82819">
        <w:rPr>
          <w:rFonts w:ascii="Times New Roman" w:hAnsi="Times New Roman"/>
          <w:sz w:val="24"/>
          <w:szCs w:val="24"/>
        </w:rPr>
        <w:t xml:space="preserve">ОУД10 </w:t>
      </w:r>
      <w:r w:rsidRPr="00F82819">
        <w:rPr>
          <w:rFonts w:ascii="Times New Roman" w:hAnsi="Times New Roman"/>
          <w:sz w:val="24"/>
          <w:szCs w:val="24"/>
        </w:rPr>
        <w:t>Физика (</w:t>
      </w:r>
      <w:r w:rsidRPr="00F82819">
        <w:rPr>
          <w:rFonts w:ascii="Times New Roman" w:hAnsi="Times New Roman"/>
          <w:i/>
          <w:sz w:val="24"/>
          <w:szCs w:val="24"/>
        </w:rPr>
        <w:t>индекс, название</w:t>
      </w:r>
      <w:r w:rsidRPr="00F82819">
        <w:rPr>
          <w:rFonts w:ascii="Times New Roman" w:hAnsi="Times New Roman"/>
          <w:sz w:val="24"/>
          <w:szCs w:val="24"/>
        </w:rPr>
        <w:t xml:space="preserve">) является частью основной образовательной программы в соответствии с ФГОС СПО по специальности </w:t>
      </w:r>
    </w:p>
    <w:p w:rsidR="00823334" w:rsidRPr="00F82819" w:rsidRDefault="007D7EBB" w:rsidP="00823334">
      <w:pPr>
        <w:pStyle w:val="ConsPlusNormal"/>
        <w:jc w:val="both"/>
        <w:rPr>
          <w:rStyle w:val="FontStyle44"/>
          <w:rFonts w:ascii="Times New Roman" w:eastAsiaTheme="minorHAnsi" w:hAnsi="Times New Roman" w:cs="Times New Roman"/>
          <w:sz w:val="24"/>
          <w:szCs w:val="24"/>
          <w:lang w:eastAsia="en-US"/>
        </w:rPr>
      </w:pPr>
      <w:hyperlink r:id="rId8" w:history="1">
        <w:r w:rsidR="00823334" w:rsidRPr="00F82819">
          <w:rPr>
            <w:rStyle w:val="FontStyle44"/>
            <w:rFonts w:ascii="Times New Roman" w:eastAsiaTheme="minorHAnsi" w:hAnsi="Times New Roman" w:cs="Times New Roman"/>
            <w:sz w:val="24"/>
            <w:szCs w:val="24"/>
            <w:lang w:eastAsia="en-US"/>
          </w:rPr>
          <w:t>35.02.08 Электрификация и автоматизация сельского хозяйства</w:t>
        </w:r>
      </w:hyperlink>
      <w:r w:rsidR="00823334" w:rsidRPr="00F82819">
        <w:rPr>
          <w:rStyle w:val="FontStyle44"/>
          <w:rFonts w:ascii="Times New Roman" w:eastAsiaTheme="minorHAnsi" w:hAnsi="Times New Roman" w:cs="Times New Roman"/>
          <w:sz w:val="24"/>
          <w:szCs w:val="24"/>
          <w:lang w:eastAsia="en-US"/>
        </w:rPr>
        <w:t xml:space="preserve"> укрупненная группа </w:t>
      </w:r>
      <w:r w:rsidR="00823334" w:rsidRPr="00F82819">
        <w:rPr>
          <w:rStyle w:val="FontStyle44"/>
          <w:rFonts w:ascii="Times New Roman" w:eastAsiaTheme="minorHAnsi" w:hAnsi="Times New Roman" w:cs="Times New Roman"/>
          <w:bCs/>
          <w:sz w:val="24"/>
          <w:szCs w:val="24"/>
          <w:lang w:eastAsia="en-US"/>
        </w:rPr>
        <w:t>35.00.00 СЕЛЬСКОЕ, ЛЕСНОЕ И РЫБНОЕ ХОЗЯЙСТВО</w:t>
      </w:r>
    </w:p>
    <w:p w:rsidR="00C57354" w:rsidRPr="00F82819" w:rsidRDefault="00C57354" w:rsidP="00C57354">
      <w:pPr>
        <w:spacing w:after="0" w:line="240" w:lineRule="auto"/>
        <w:ind w:firstLine="708"/>
        <w:jc w:val="both"/>
        <w:rPr>
          <w:rFonts w:ascii="Times New Roman" w:hAnsi="Times New Roman"/>
          <w:sz w:val="24"/>
          <w:szCs w:val="24"/>
        </w:rPr>
      </w:pPr>
      <w:r w:rsidRPr="00F82819">
        <w:rPr>
          <w:rFonts w:ascii="Times New Roman" w:hAnsi="Times New Roman"/>
          <w:sz w:val="24"/>
          <w:szCs w:val="24"/>
        </w:rPr>
        <w:t>КИМ предназначены для оценки достижений запланированных результатов по учебной дисциплине в процессе текущего и рубежного контроля, промежуточной аттестации.</w:t>
      </w:r>
    </w:p>
    <w:p w:rsidR="00C57354" w:rsidRPr="00F82819" w:rsidRDefault="00C57354" w:rsidP="00C57354">
      <w:pPr>
        <w:suppressAutoHyphens/>
        <w:spacing w:after="0" w:line="240" w:lineRule="auto"/>
        <w:jc w:val="both"/>
        <w:rPr>
          <w:rFonts w:ascii="Times New Roman" w:hAnsi="Times New Roman"/>
          <w:i/>
          <w:sz w:val="24"/>
          <w:szCs w:val="24"/>
        </w:rPr>
      </w:pPr>
      <w:r w:rsidRPr="00F82819">
        <w:rPr>
          <w:rFonts w:ascii="Times New Roman" w:hAnsi="Times New Roman"/>
          <w:b/>
          <w:sz w:val="24"/>
          <w:szCs w:val="24"/>
        </w:rPr>
        <w:t xml:space="preserve">1.2. Цель и планируемые результаты освоения дисциплины: </w:t>
      </w:r>
      <w:r w:rsidRPr="00F82819">
        <w:rPr>
          <w:rFonts w:ascii="Times New Roman" w:hAnsi="Times New Roman"/>
          <w:i/>
          <w:sz w:val="24"/>
          <w:szCs w:val="24"/>
        </w:rPr>
        <w:t>(из рабочей программы п.1.3.)</w:t>
      </w:r>
    </w:p>
    <w:p w:rsidR="004D472B" w:rsidRPr="00F82819" w:rsidRDefault="004D472B" w:rsidP="004D472B">
      <w:pPr>
        <w:spacing w:after="0"/>
        <w:rPr>
          <w:rStyle w:val="FontStyle44"/>
          <w:rFonts w:ascii="Times New Roman" w:hAnsi="Times New Roman" w:cs="Times New Roman"/>
          <w:sz w:val="24"/>
          <w:szCs w:val="24"/>
        </w:rPr>
      </w:pPr>
      <w:r w:rsidRPr="00F82819">
        <w:rPr>
          <w:rStyle w:val="FontStyle44"/>
          <w:rFonts w:ascii="Times New Roman" w:hAnsi="Times New Roman" w:cs="Times New Roman"/>
          <w:sz w:val="24"/>
          <w:szCs w:val="24"/>
        </w:rPr>
        <w:t>Учебная дисциплина «Физика»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4D472B" w:rsidRPr="00F82819" w:rsidRDefault="004D472B" w:rsidP="004D472B">
      <w:pPr>
        <w:pStyle w:val="Style14"/>
        <w:widowControl/>
        <w:spacing w:line="276" w:lineRule="auto"/>
        <w:ind w:firstLine="851"/>
        <w:jc w:val="both"/>
        <w:rPr>
          <w:rStyle w:val="FontStyle60"/>
          <w:rFonts w:ascii="Times New Roman" w:hAnsi="Times New Roman" w:cs="Times New Roman"/>
          <w:sz w:val="24"/>
          <w:szCs w:val="24"/>
        </w:rPr>
      </w:pPr>
      <w:r w:rsidRPr="00F82819">
        <w:rPr>
          <w:rStyle w:val="FontStyle44"/>
          <w:rFonts w:ascii="Times New Roman" w:hAnsi="Times New Roman" w:cs="Times New Roman"/>
          <w:sz w:val="24"/>
          <w:szCs w:val="24"/>
        </w:rPr>
        <w:t xml:space="preserve">Освоение содержания учебной дисциплины «Физика» обеспечивает достижение студентами следующих </w:t>
      </w:r>
      <w:r w:rsidRPr="00F82819">
        <w:rPr>
          <w:rStyle w:val="FontStyle60"/>
          <w:rFonts w:ascii="Times New Roman" w:hAnsi="Times New Roman" w:cs="Times New Roman"/>
          <w:sz w:val="24"/>
          <w:szCs w:val="24"/>
        </w:rPr>
        <w:t>результатов:</w:t>
      </w:r>
    </w:p>
    <w:p w:rsidR="004E2CF5" w:rsidRPr="00F82819" w:rsidRDefault="004E2CF5" w:rsidP="004E2CF5">
      <w:pPr>
        <w:pStyle w:val="Style47"/>
        <w:widowControl/>
        <w:tabs>
          <w:tab w:val="left" w:pos="566"/>
        </w:tabs>
        <w:ind w:firstLine="851"/>
        <w:rPr>
          <w:rFonts w:ascii="Times New Roman" w:eastAsia="Arial Unicode MS" w:hAnsi="Times New Roman" w:cs="Times New Roman"/>
          <w:b/>
          <w:bCs/>
          <w:i/>
          <w:iCs/>
        </w:rPr>
      </w:pPr>
      <w:r w:rsidRPr="00F82819">
        <w:rPr>
          <w:rFonts w:ascii="Times New Roman" w:eastAsia="Arial Unicode MS" w:hAnsi="Times New Roman" w:cs="Times New Roman"/>
        </w:rPr>
        <w:t>•</w:t>
      </w:r>
      <w:r w:rsidRPr="00F82819">
        <w:rPr>
          <w:rFonts w:ascii="Times New Roman" w:eastAsia="Arial Unicode MS" w:hAnsi="Times New Roman" w:cs="Times New Roman"/>
        </w:rPr>
        <w:tab/>
      </w:r>
      <w:r w:rsidRPr="00F82819">
        <w:rPr>
          <w:rFonts w:ascii="Times New Roman" w:eastAsia="Arial Unicode MS" w:hAnsi="Times New Roman" w:cs="Times New Roman"/>
          <w:b/>
          <w:bCs/>
          <w:i/>
          <w:iCs/>
        </w:rPr>
        <w:t>личностных:</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Л1</w:t>
      </w:r>
      <w:r w:rsidRPr="00F82819">
        <w:rPr>
          <w:rFonts w:ascii="Times New Roman" w:eastAsia="Arial Unicode MS" w:hAnsi="Times New Roman"/>
        </w:rPr>
        <w:t>. чувство гордости и уважения к истории и достижениям отечественной физи</w:t>
      </w:r>
      <w:r w:rsidRPr="00F82819">
        <w:rPr>
          <w:rFonts w:ascii="Times New Roman" w:eastAsia="Arial Unicode MS" w:hAnsi="Times New Roman"/>
        </w:rPr>
        <w:softHyphen/>
        <w:t>ческой науки; физически грамотное поведение в профессиональной деятель</w:t>
      </w:r>
      <w:r w:rsidRPr="00F82819">
        <w:rPr>
          <w:rFonts w:ascii="Times New Roman" w:eastAsia="Arial Unicode MS" w:hAnsi="Times New Roman"/>
        </w:rPr>
        <w:softHyphen/>
        <w:t>ности и быту при обращении с приборами и устройствами;</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Л2.</w:t>
      </w:r>
      <w:r w:rsidRPr="00F82819">
        <w:rPr>
          <w:rFonts w:ascii="Times New Roman" w:eastAsia="Arial Unicode MS" w:hAnsi="Times New Roman"/>
        </w:rPr>
        <w:t xml:space="preserve"> готовность к продолжению образования и повышения квалификации в из</w:t>
      </w:r>
      <w:r w:rsidRPr="00F82819">
        <w:rPr>
          <w:rFonts w:ascii="Times New Roman" w:eastAsia="Arial Unicode MS" w:hAnsi="Times New Roman"/>
        </w:rPr>
        <w:softHyphen/>
        <w:t>бранной профессиональной деятельности и объективное осознание роли фи</w:t>
      </w:r>
      <w:r w:rsidRPr="00F82819">
        <w:rPr>
          <w:rFonts w:ascii="Times New Roman" w:eastAsia="Arial Unicode MS" w:hAnsi="Times New Roman"/>
        </w:rPr>
        <w:softHyphen/>
        <w:t>зических компетенций в этом;</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Л3</w:t>
      </w:r>
      <w:r w:rsidRPr="00F82819">
        <w:rPr>
          <w:rFonts w:ascii="Times New Roman" w:eastAsia="Arial Unicode MS" w:hAnsi="Times New Roman"/>
        </w:rPr>
        <w:t xml:space="preserve"> умение использовать достижения современной физической науки и физиче</w:t>
      </w:r>
      <w:r w:rsidRPr="00F82819">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Л4</w:t>
      </w:r>
      <w:r w:rsidRPr="00F82819">
        <w:rPr>
          <w:rFonts w:ascii="Times New Roman" w:eastAsia="Arial Unicode MS" w:hAnsi="Times New Roman"/>
        </w:rPr>
        <w:t xml:space="preserve"> умение самостоятельно добывать новые для себя физические знания, исполь</w:t>
      </w:r>
      <w:r w:rsidRPr="00F82819">
        <w:rPr>
          <w:rFonts w:ascii="Times New Roman" w:eastAsia="Arial Unicode MS" w:hAnsi="Times New Roman"/>
        </w:rPr>
        <w:softHyphen/>
        <w:t>зуя для этого доступные источники информации;</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Л5</w:t>
      </w:r>
      <w:r w:rsidRPr="00F82819">
        <w:rPr>
          <w:rFonts w:ascii="Times New Roman" w:eastAsia="Arial Unicode MS" w:hAnsi="Times New Roman"/>
        </w:rPr>
        <w:t>умение выстраивать конструктивные взаимоотношения в команде по реше</w:t>
      </w:r>
      <w:r w:rsidRPr="00F82819">
        <w:rPr>
          <w:rFonts w:ascii="Times New Roman" w:eastAsia="Arial Unicode MS" w:hAnsi="Times New Roman"/>
        </w:rPr>
        <w:softHyphen/>
        <w:t>нию общих задач;</w:t>
      </w:r>
    </w:p>
    <w:p w:rsidR="004E2CF5" w:rsidRPr="00F82819" w:rsidRDefault="004E2CF5" w:rsidP="004E2CF5">
      <w:pPr>
        <w:pStyle w:val="Style23"/>
        <w:widowControl/>
        <w:spacing w:line="240" w:lineRule="auto"/>
        <w:ind w:firstLine="851"/>
        <w:rPr>
          <w:rFonts w:ascii="Times New Roman" w:eastAsia="Arial Unicode MS" w:hAnsi="Times New Roman"/>
        </w:rPr>
      </w:pPr>
      <w:r w:rsidRPr="00F82819">
        <w:rPr>
          <w:rFonts w:ascii="Times New Roman" w:eastAsia="Arial Unicode MS" w:hAnsi="Times New Roman"/>
          <w:b/>
        </w:rPr>
        <w:t xml:space="preserve">Л6 </w:t>
      </w:r>
      <w:r w:rsidRPr="00F82819">
        <w:rPr>
          <w:rFonts w:ascii="Times New Roman" w:eastAsia="Arial Unicode MS" w:hAnsi="Times New Roman"/>
        </w:rPr>
        <w:t>умение управлять своей познавательной деятельностью, проводить самооцен</w:t>
      </w:r>
      <w:r w:rsidRPr="00F82819">
        <w:rPr>
          <w:rFonts w:ascii="Times New Roman" w:eastAsia="Arial Unicode MS" w:hAnsi="Times New Roman"/>
        </w:rPr>
        <w:softHyphen/>
        <w:t>ку уровня собственного интеллектуального развития;</w:t>
      </w:r>
    </w:p>
    <w:p w:rsidR="004E2CF5" w:rsidRPr="00F82819" w:rsidRDefault="004E2CF5" w:rsidP="004E2CF5">
      <w:pPr>
        <w:pStyle w:val="Style47"/>
        <w:widowControl/>
        <w:tabs>
          <w:tab w:val="left" w:pos="566"/>
        </w:tabs>
        <w:ind w:firstLine="851"/>
        <w:rPr>
          <w:rFonts w:ascii="Times New Roman" w:eastAsia="Arial Unicode MS" w:hAnsi="Times New Roman" w:cs="Times New Roman"/>
          <w:b/>
          <w:bCs/>
          <w:i/>
          <w:iCs/>
        </w:rPr>
      </w:pPr>
      <w:r w:rsidRPr="00F82819">
        <w:rPr>
          <w:rFonts w:ascii="Times New Roman" w:eastAsia="Arial Unicode MS" w:hAnsi="Times New Roman" w:cs="Times New Roman"/>
        </w:rPr>
        <w:t>•</w:t>
      </w:r>
      <w:r w:rsidRPr="00F82819">
        <w:rPr>
          <w:rFonts w:ascii="Times New Roman" w:eastAsia="Arial Unicode MS" w:hAnsi="Times New Roman" w:cs="Times New Roman"/>
        </w:rPr>
        <w:tab/>
      </w:r>
      <w:r w:rsidRPr="00F82819">
        <w:rPr>
          <w:rFonts w:ascii="Times New Roman" w:eastAsia="Arial Unicode MS" w:hAnsi="Times New Roman" w:cs="Times New Roman"/>
          <w:b/>
          <w:bCs/>
          <w:i/>
          <w:iCs/>
        </w:rPr>
        <w:t>метапредметных:</w:t>
      </w:r>
    </w:p>
    <w:p w:rsidR="004E2CF5" w:rsidRPr="00F82819" w:rsidRDefault="004E2CF5" w:rsidP="004E2CF5">
      <w:pPr>
        <w:pStyle w:val="Style23"/>
        <w:widowControl/>
        <w:tabs>
          <w:tab w:val="left" w:pos="854"/>
        </w:tabs>
        <w:spacing w:line="240" w:lineRule="auto"/>
        <w:ind w:firstLine="851"/>
        <w:rPr>
          <w:rFonts w:ascii="Times New Roman" w:eastAsia="Arial Unicode MS" w:hAnsi="Times New Roman"/>
        </w:rPr>
      </w:pPr>
      <w:r w:rsidRPr="00F82819">
        <w:rPr>
          <w:rFonts w:ascii="Times New Roman" w:eastAsia="Arial Unicode MS" w:hAnsi="Times New Roman"/>
          <w:b/>
        </w:rPr>
        <w:t>М1</w:t>
      </w:r>
      <w:r w:rsidRPr="00F82819">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F82819">
        <w:rPr>
          <w:rFonts w:ascii="Times New Roman" w:eastAsia="Arial Unicode MS" w:hAnsi="Times New Roman"/>
        </w:rPr>
        <w:softHyphen/>
        <w:t>жающей действительности;</w:t>
      </w:r>
    </w:p>
    <w:p w:rsidR="004E2CF5" w:rsidRPr="00F82819" w:rsidRDefault="004E2CF5" w:rsidP="004E2CF5">
      <w:pPr>
        <w:pStyle w:val="Style23"/>
        <w:widowControl/>
        <w:tabs>
          <w:tab w:val="left" w:pos="850"/>
        </w:tabs>
        <w:spacing w:line="240" w:lineRule="auto"/>
        <w:ind w:firstLine="851"/>
        <w:rPr>
          <w:rFonts w:ascii="Times New Roman" w:eastAsia="Arial Unicode MS" w:hAnsi="Times New Roman"/>
        </w:rPr>
      </w:pPr>
      <w:r w:rsidRPr="00F82819">
        <w:rPr>
          <w:rFonts w:ascii="Times New Roman" w:eastAsia="Arial Unicode MS" w:hAnsi="Times New Roman"/>
          <w:b/>
        </w:rPr>
        <w:t>М2</w:t>
      </w:r>
      <w:r w:rsidRPr="00F82819">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F82819">
        <w:rPr>
          <w:rFonts w:ascii="Times New Roman" w:eastAsia="Arial Unicode MS" w:hAnsi="Times New Roman"/>
        </w:rPr>
        <w:softHyphen/>
        <w:t>матизации, выявления причинно-следственных связей, поиска аналогов, фор</w:t>
      </w:r>
      <w:r w:rsidRPr="00F82819">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4E2CF5" w:rsidRPr="00F82819" w:rsidRDefault="004E2CF5" w:rsidP="004E2CF5">
      <w:pPr>
        <w:pStyle w:val="Style23"/>
        <w:widowControl/>
        <w:tabs>
          <w:tab w:val="left" w:pos="850"/>
        </w:tabs>
        <w:spacing w:line="240" w:lineRule="auto"/>
        <w:ind w:firstLine="851"/>
        <w:rPr>
          <w:rFonts w:ascii="Times New Roman" w:eastAsia="Arial Unicode MS" w:hAnsi="Times New Roman"/>
        </w:rPr>
      </w:pPr>
      <w:r w:rsidRPr="00F82819">
        <w:rPr>
          <w:rFonts w:ascii="Times New Roman" w:eastAsia="Arial Unicode MS" w:hAnsi="Times New Roman"/>
          <w:b/>
        </w:rPr>
        <w:t>М3</w:t>
      </w:r>
      <w:r w:rsidRPr="00F82819">
        <w:rPr>
          <w:rFonts w:ascii="Times New Roman" w:eastAsia="Arial Unicode MS" w:hAnsi="Times New Roman"/>
        </w:rPr>
        <w:t xml:space="preserve"> умение генерировать идеи и определять средства, необходимые для их реа</w:t>
      </w:r>
      <w:r w:rsidRPr="00F82819">
        <w:rPr>
          <w:rFonts w:ascii="Times New Roman" w:eastAsia="Arial Unicode MS" w:hAnsi="Times New Roman"/>
        </w:rPr>
        <w:softHyphen/>
        <w:t>лизации;</w:t>
      </w:r>
    </w:p>
    <w:p w:rsidR="004E2CF5" w:rsidRPr="00F82819" w:rsidRDefault="004E2CF5" w:rsidP="004E2CF5">
      <w:pPr>
        <w:pStyle w:val="Style23"/>
        <w:widowControl/>
        <w:tabs>
          <w:tab w:val="left" w:pos="850"/>
        </w:tabs>
        <w:spacing w:line="240" w:lineRule="auto"/>
        <w:ind w:firstLine="851"/>
        <w:rPr>
          <w:rFonts w:ascii="Times New Roman" w:eastAsia="Arial Unicode MS" w:hAnsi="Times New Roman"/>
        </w:rPr>
      </w:pPr>
      <w:r w:rsidRPr="00F82819">
        <w:rPr>
          <w:rFonts w:ascii="Times New Roman" w:eastAsia="Arial Unicode MS" w:hAnsi="Times New Roman"/>
          <w:b/>
        </w:rPr>
        <w:t xml:space="preserve">М4 </w:t>
      </w:r>
      <w:r w:rsidRPr="00F82819">
        <w:rPr>
          <w:rFonts w:ascii="Times New Roman" w:eastAsia="Arial Unicode MS" w:hAnsi="Times New Roman"/>
        </w:rPr>
        <w:t>умение использовать различные источники для получения физической ин</w:t>
      </w:r>
      <w:r w:rsidRPr="00F82819">
        <w:rPr>
          <w:rFonts w:ascii="Times New Roman" w:eastAsia="Arial Unicode MS" w:hAnsi="Times New Roman"/>
        </w:rPr>
        <w:softHyphen/>
        <w:t>формации, оценивать ее достоверность;</w:t>
      </w:r>
    </w:p>
    <w:p w:rsidR="004E2CF5" w:rsidRPr="00F82819" w:rsidRDefault="004E2CF5" w:rsidP="004E2CF5">
      <w:pPr>
        <w:pStyle w:val="Style23"/>
        <w:widowControl/>
        <w:tabs>
          <w:tab w:val="left" w:pos="850"/>
        </w:tabs>
        <w:spacing w:line="240" w:lineRule="auto"/>
        <w:ind w:firstLine="851"/>
        <w:jc w:val="left"/>
        <w:rPr>
          <w:rFonts w:ascii="Times New Roman" w:eastAsia="Arial Unicode MS" w:hAnsi="Times New Roman"/>
        </w:rPr>
      </w:pPr>
      <w:r w:rsidRPr="00F82819">
        <w:rPr>
          <w:rFonts w:ascii="Times New Roman" w:eastAsia="Arial Unicode MS" w:hAnsi="Times New Roman"/>
          <w:b/>
        </w:rPr>
        <w:t>М5</w:t>
      </w:r>
      <w:r w:rsidRPr="00F82819">
        <w:rPr>
          <w:rFonts w:ascii="Times New Roman" w:eastAsia="Arial Unicode MS" w:hAnsi="Times New Roman"/>
        </w:rPr>
        <w:t xml:space="preserve"> умение анализировать и представлять информацию в различных видах;</w:t>
      </w:r>
    </w:p>
    <w:p w:rsidR="004E2CF5" w:rsidRPr="00F82819" w:rsidRDefault="004E2CF5" w:rsidP="004E2CF5">
      <w:pPr>
        <w:pStyle w:val="Style23"/>
        <w:widowControl/>
        <w:tabs>
          <w:tab w:val="left" w:pos="850"/>
        </w:tabs>
        <w:spacing w:line="240" w:lineRule="auto"/>
        <w:ind w:firstLine="851"/>
        <w:rPr>
          <w:rFonts w:ascii="Times New Roman" w:eastAsia="Arial Unicode MS" w:hAnsi="Times New Roman"/>
        </w:rPr>
      </w:pPr>
      <w:r w:rsidRPr="00F82819">
        <w:rPr>
          <w:rFonts w:ascii="Times New Roman" w:eastAsia="Arial Unicode MS" w:hAnsi="Times New Roman"/>
          <w:b/>
        </w:rPr>
        <w:t xml:space="preserve">М6 </w:t>
      </w:r>
      <w:r w:rsidRPr="00F82819">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F82819">
        <w:rPr>
          <w:rFonts w:ascii="Times New Roman" w:eastAsia="Arial Unicode MS" w:hAnsi="Times New Roman"/>
        </w:rPr>
        <w:softHyphen/>
        <w:t>ляемой информации;</w:t>
      </w:r>
    </w:p>
    <w:p w:rsidR="004E2CF5" w:rsidRPr="00F82819" w:rsidRDefault="004E2CF5" w:rsidP="004E2CF5">
      <w:pPr>
        <w:pStyle w:val="Style47"/>
        <w:widowControl/>
        <w:ind w:firstLine="851"/>
        <w:rPr>
          <w:rFonts w:ascii="Times New Roman" w:eastAsia="Arial Unicode MS" w:hAnsi="Times New Roman" w:cs="Times New Roman"/>
          <w:b/>
          <w:bCs/>
          <w:i/>
          <w:iCs/>
        </w:rPr>
      </w:pPr>
      <w:r w:rsidRPr="00F82819">
        <w:rPr>
          <w:rFonts w:ascii="Times New Roman" w:eastAsia="Arial Unicode MS" w:hAnsi="Times New Roman" w:cs="Times New Roman"/>
        </w:rPr>
        <w:t xml:space="preserve">• </w:t>
      </w:r>
      <w:r w:rsidRPr="00F82819">
        <w:rPr>
          <w:rFonts w:ascii="Times New Roman" w:eastAsia="Arial Unicode MS" w:hAnsi="Times New Roman" w:cs="Times New Roman"/>
          <w:b/>
          <w:bCs/>
          <w:i/>
          <w:iCs/>
        </w:rPr>
        <w:t>предметных:</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lastRenderedPageBreak/>
        <w:t>П1</w:t>
      </w:r>
      <w:r w:rsidRPr="00F82819">
        <w:rPr>
          <w:rFonts w:ascii="Times New Roman" w:eastAsia="Arial Unicode MS" w:hAnsi="Times New Roman"/>
        </w:rPr>
        <w:t xml:space="preserve"> сформированность представлений о роли и месте физики в современной на</w:t>
      </w:r>
      <w:r w:rsidRPr="00F82819">
        <w:rPr>
          <w:rFonts w:ascii="Times New Roman" w:eastAsia="Arial Unicode MS" w:hAnsi="Times New Roman"/>
        </w:rPr>
        <w:softHyphen/>
        <w:t>учной картине мира; понимание физической сущности наблюдаемых во Все</w:t>
      </w:r>
      <w:r w:rsidRPr="00F82819">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t xml:space="preserve">П2 </w:t>
      </w:r>
      <w:r w:rsidRPr="00F82819">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t>П3</w:t>
      </w:r>
      <w:r w:rsidRPr="00F82819">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t>П4</w:t>
      </w:r>
      <w:r w:rsidRPr="00F82819">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rPr>
        <w:softHyphen/>
        <w:t>лать выводы;</w:t>
      </w:r>
    </w:p>
    <w:p w:rsidR="004E2CF5" w:rsidRPr="00F82819" w:rsidRDefault="004E2CF5" w:rsidP="004E2CF5">
      <w:pPr>
        <w:pStyle w:val="Style23"/>
        <w:widowControl/>
        <w:tabs>
          <w:tab w:val="left" w:pos="993"/>
        </w:tabs>
        <w:spacing w:line="240" w:lineRule="auto"/>
        <w:ind w:firstLine="851"/>
        <w:jc w:val="left"/>
        <w:rPr>
          <w:rFonts w:ascii="Times New Roman" w:eastAsia="Arial Unicode MS" w:hAnsi="Times New Roman"/>
        </w:rPr>
      </w:pPr>
      <w:r w:rsidRPr="00F82819">
        <w:rPr>
          <w:rFonts w:ascii="Times New Roman" w:eastAsia="Arial Unicode MS" w:hAnsi="Times New Roman"/>
          <w:b/>
        </w:rPr>
        <w:t>П5</w:t>
      </w:r>
      <w:r w:rsidRPr="00F82819">
        <w:rPr>
          <w:rFonts w:ascii="Times New Roman" w:eastAsia="Arial Unicode MS" w:hAnsi="Times New Roman"/>
        </w:rPr>
        <w:t xml:space="preserve"> сформированность умения решать физические задачи;</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t xml:space="preserve">П6 </w:t>
      </w:r>
      <w:r w:rsidRPr="00F82819">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p w:rsidR="004E2CF5" w:rsidRPr="00F82819" w:rsidRDefault="004E2CF5" w:rsidP="004E2CF5">
      <w:pPr>
        <w:pStyle w:val="Style23"/>
        <w:widowControl/>
        <w:tabs>
          <w:tab w:val="left" w:pos="993"/>
        </w:tabs>
        <w:spacing w:line="240" w:lineRule="auto"/>
        <w:ind w:firstLine="851"/>
        <w:rPr>
          <w:rFonts w:ascii="Times New Roman" w:eastAsia="Arial Unicode MS" w:hAnsi="Times New Roman"/>
        </w:rPr>
      </w:pPr>
      <w:r w:rsidRPr="00F82819">
        <w:rPr>
          <w:rFonts w:ascii="Times New Roman" w:eastAsia="Arial Unicode MS" w:hAnsi="Times New Roman"/>
          <w:b/>
        </w:rPr>
        <w:t>П7</w:t>
      </w:r>
      <w:r w:rsidRPr="00F82819">
        <w:rPr>
          <w:rFonts w:ascii="Times New Roman" w:eastAsia="Arial Unicode MS" w:hAnsi="Times New Roman"/>
        </w:rPr>
        <w:t xml:space="preserve"> сформированность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p w:rsidR="004E2CF5" w:rsidRPr="00F82819" w:rsidRDefault="004E2CF5" w:rsidP="004E2CF5">
      <w:pPr>
        <w:pStyle w:val="Style47"/>
        <w:widowControl/>
        <w:ind w:firstLine="851"/>
        <w:rPr>
          <w:rFonts w:ascii="Times New Roman" w:hAnsi="Times New Roman"/>
          <w:b/>
          <w:color w:val="000000"/>
        </w:rPr>
      </w:pPr>
      <w:r w:rsidRPr="00F82819">
        <w:rPr>
          <w:rFonts w:ascii="Times New Roman" w:eastAsia="Arial Unicode MS" w:hAnsi="Times New Roman" w:cs="Times New Roman"/>
        </w:rPr>
        <w:t xml:space="preserve">• </w:t>
      </w:r>
      <w:r w:rsidRPr="00F82819">
        <w:rPr>
          <w:rFonts w:ascii="Times New Roman" w:eastAsia="Arial Unicode MS" w:hAnsi="Times New Roman" w:cs="Times New Roman"/>
          <w:b/>
          <w:bCs/>
          <w:i/>
          <w:iCs/>
        </w:rPr>
        <w:t xml:space="preserve"> Личностных результатов воспитания:</w:t>
      </w:r>
    </w:p>
    <w:p w:rsidR="004E2CF5" w:rsidRPr="00F82819" w:rsidRDefault="004E2CF5" w:rsidP="004E2CF5">
      <w:pPr>
        <w:pStyle w:val="Style22"/>
        <w:widowControl/>
        <w:ind w:firstLine="851"/>
        <w:jc w:val="both"/>
      </w:pPr>
      <w:r w:rsidRPr="00F82819">
        <w:rPr>
          <w:b/>
          <w:bCs/>
        </w:rPr>
        <w:t>ЛР 1</w:t>
      </w:r>
      <w:r w:rsidRPr="00F82819">
        <w:t xml:space="preserve"> Осознающий себя гражданином и защитником великой страны.</w:t>
      </w:r>
    </w:p>
    <w:p w:rsidR="004E2CF5" w:rsidRPr="00F82819" w:rsidRDefault="004E2CF5" w:rsidP="004E2CF5">
      <w:pPr>
        <w:pStyle w:val="Style22"/>
        <w:widowControl/>
        <w:ind w:firstLine="851"/>
        <w:jc w:val="both"/>
      </w:pPr>
      <w:r w:rsidRPr="00F82819">
        <w:rPr>
          <w:b/>
          <w:bCs/>
        </w:rPr>
        <w:t>ЛР 2</w:t>
      </w:r>
      <w:r w:rsidRPr="00F82819">
        <w:t xml:space="preserve">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4E2CF5" w:rsidRPr="00F82819" w:rsidRDefault="004E2CF5" w:rsidP="004E2CF5">
      <w:pPr>
        <w:pStyle w:val="Style22"/>
        <w:widowControl/>
        <w:ind w:firstLine="851"/>
        <w:jc w:val="both"/>
      </w:pPr>
      <w:r w:rsidRPr="00F82819">
        <w:rPr>
          <w:b/>
          <w:bCs/>
        </w:rPr>
        <w:t>ЛР 3</w:t>
      </w:r>
      <w:r w:rsidRPr="00F82819">
        <w:t xml:space="preserve">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4E2CF5" w:rsidRPr="00F82819" w:rsidRDefault="004E2CF5" w:rsidP="004E2CF5">
      <w:pPr>
        <w:pStyle w:val="Style22"/>
        <w:widowControl/>
        <w:ind w:firstLine="851"/>
        <w:jc w:val="both"/>
      </w:pPr>
      <w:r w:rsidRPr="00F82819">
        <w:rPr>
          <w:b/>
          <w:bCs/>
        </w:rPr>
        <w:t>ЛР 4</w:t>
      </w:r>
      <w:r w:rsidRPr="00F82819">
        <w:t xml:space="preserve">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4E2CF5" w:rsidRPr="00F82819" w:rsidRDefault="004E2CF5" w:rsidP="004E2CF5">
      <w:pPr>
        <w:pStyle w:val="Style22"/>
        <w:widowControl/>
        <w:ind w:firstLine="851"/>
        <w:jc w:val="both"/>
      </w:pPr>
      <w:r w:rsidRPr="00F82819">
        <w:rPr>
          <w:b/>
          <w:bCs/>
        </w:rPr>
        <w:t>ЛР 5</w:t>
      </w:r>
      <w:r w:rsidRPr="00F82819">
        <w:t xml:space="preserve">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4E2CF5" w:rsidRPr="00F82819" w:rsidRDefault="004E2CF5" w:rsidP="004E2CF5">
      <w:pPr>
        <w:pStyle w:val="Style22"/>
        <w:widowControl/>
        <w:ind w:firstLine="851"/>
        <w:jc w:val="both"/>
        <w:rPr>
          <w:rStyle w:val="FontStyle61"/>
          <w:b w:val="0"/>
          <w:i w:val="0"/>
        </w:rPr>
      </w:pPr>
      <w:r w:rsidRPr="00F82819">
        <w:rPr>
          <w:b/>
          <w:bCs/>
        </w:rPr>
        <w:t>ЛР 6</w:t>
      </w:r>
      <w:r w:rsidRPr="00F82819">
        <w:t xml:space="preserve"> Проявляющий уважение к людям старшего поколения и готовность к участию в социальной поддержке и волонтерских движениях.  </w:t>
      </w:r>
    </w:p>
    <w:p w:rsidR="004E2CF5" w:rsidRPr="00F82819" w:rsidRDefault="004E2CF5" w:rsidP="004E2CF5">
      <w:pPr>
        <w:pStyle w:val="Style22"/>
        <w:widowControl/>
        <w:ind w:firstLine="851"/>
        <w:jc w:val="both"/>
        <w:rPr>
          <w:rStyle w:val="FontStyle61"/>
          <w:b w:val="0"/>
          <w:i w:val="0"/>
        </w:rPr>
      </w:pPr>
      <w:r w:rsidRPr="00F82819">
        <w:rPr>
          <w:b/>
          <w:bCs/>
        </w:rPr>
        <w:t>ЛР 7</w:t>
      </w:r>
      <w:r w:rsidRPr="00F82819">
        <w:t xml:space="preserve"> 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4E2CF5" w:rsidRPr="00F82819" w:rsidRDefault="004E2CF5" w:rsidP="004E2CF5">
      <w:pPr>
        <w:pStyle w:val="Style22"/>
        <w:widowControl/>
        <w:ind w:firstLine="851"/>
        <w:jc w:val="both"/>
        <w:rPr>
          <w:rStyle w:val="FontStyle61"/>
          <w:b w:val="0"/>
          <w:i w:val="0"/>
        </w:rPr>
      </w:pPr>
      <w:r w:rsidRPr="00F82819">
        <w:rPr>
          <w:b/>
          <w:bCs/>
        </w:rPr>
        <w:t>ЛР 8</w:t>
      </w:r>
      <w:r w:rsidRPr="00F82819">
        <w:t xml:space="preserve"> 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4E2CF5" w:rsidRPr="00F82819" w:rsidRDefault="004E2CF5" w:rsidP="004E2CF5">
      <w:pPr>
        <w:pStyle w:val="Style22"/>
        <w:widowControl/>
        <w:ind w:firstLine="851"/>
        <w:jc w:val="both"/>
        <w:rPr>
          <w:rStyle w:val="FontStyle61"/>
          <w:b w:val="0"/>
          <w:i w:val="0"/>
        </w:rPr>
      </w:pPr>
      <w:r w:rsidRPr="00F82819">
        <w:rPr>
          <w:b/>
          <w:bCs/>
        </w:rPr>
        <w:t>ЛР 9</w:t>
      </w:r>
      <w:r w:rsidRPr="00F82819">
        <w:t xml:space="preserve">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4E2CF5" w:rsidRPr="00F82819" w:rsidRDefault="004E2CF5" w:rsidP="004E2CF5">
      <w:pPr>
        <w:pStyle w:val="Style22"/>
        <w:widowControl/>
        <w:ind w:firstLine="851"/>
        <w:jc w:val="both"/>
        <w:rPr>
          <w:rStyle w:val="FontStyle61"/>
          <w:b w:val="0"/>
          <w:i w:val="0"/>
        </w:rPr>
      </w:pPr>
      <w:r w:rsidRPr="00F82819">
        <w:rPr>
          <w:b/>
          <w:bCs/>
        </w:rPr>
        <w:t>ЛР 10</w:t>
      </w:r>
      <w:r w:rsidRPr="00F82819">
        <w:t xml:space="preserve"> Заботящийся о защите окружающей среды, собственной и чужой безопасности, в том числе цифровой.</w:t>
      </w:r>
    </w:p>
    <w:p w:rsidR="004E2CF5" w:rsidRPr="00F82819" w:rsidRDefault="004E2CF5" w:rsidP="004E2CF5">
      <w:pPr>
        <w:pStyle w:val="Style22"/>
        <w:widowControl/>
        <w:ind w:firstLine="851"/>
        <w:jc w:val="both"/>
        <w:rPr>
          <w:rStyle w:val="FontStyle61"/>
          <w:b w:val="0"/>
          <w:i w:val="0"/>
        </w:rPr>
      </w:pPr>
      <w:r w:rsidRPr="00F82819">
        <w:rPr>
          <w:b/>
          <w:bCs/>
        </w:rPr>
        <w:t>ЛР 11</w:t>
      </w:r>
      <w:r w:rsidRPr="00F82819">
        <w:t xml:space="preserve"> Проявляющий уважение к эстетическим ценностям, обладающий основами эстетической культуры.</w:t>
      </w:r>
    </w:p>
    <w:p w:rsidR="004E2CF5" w:rsidRPr="00F82819" w:rsidRDefault="004E2CF5" w:rsidP="004E2CF5">
      <w:pPr>
        <w:spacing w:after="0"/>
        <w:ind w:firstLine="851"/>
        <w:jc w:val="both"/>
        <w:rPr>
          <w:rFonts w:ascii="Times New Roman" w:hAnsi="Times New Roman"/>
        </w:rPr>
      </w:pPr>
      <w:r w:rsidRPr="00F82819">
        <w:rPr>
          <w:rFonts w:ascii="Times New Roman" w:hAnsi="Times New Roman"/>
          <w:b/>
          <w:bCs/>
        </w:rPr>
        <w:lastRenderedPageBreak/>
        <w:t>ЛР 12</w:t>
      </w:r>
      <w:r w:rsidRPr="00F82819">
        <w:rPr>
          <w:rFonts w:ascii="Times New Roman" w:hAnsi="Times New Roman"/>
        </w:rPr>
        <w:t xml:space="preserve"> 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rsidR="00EC0D49" w:rsidRPr="00F82819" w:rsidRDefault="00EC0D49" w:rsidP="004E2CF5">
      <w:pPr>
        <w:pStyle w:val="Style22"/>
        <w:widowControl/>
        <w:ind w:firstLine="851"/>
        <w:jc w:val="both"/>
        <w:rPr>
          <w:b/>
          <w:bCs/>
        </w:rPr>
      </w:pPr>
      <w:r w:rsidRPr="00F82819">
        <w:rPr>
          <w:rStyle w:val="FontStyle44"/>
          <w:rFonts w:ascii="Times New Roman" w:hAnsi="Times New Roman" w:cs="Times New Roman"/>
          <w:sz w:val="24"/>
          <w:szCs w:val="24"/>
        </w:rPr>
        <w:t>ЛР 13 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EC0D49" w:rsidRPr="00F82819" w:rsidRDefault="00EC0D49" w:rsidP="004E2CF5">
      <w:pPr>
        <w:pStyle w:val="Style22"/>
        <w:widowControl/>
        <w:ind w:firstLine="851"/>
        <w:jc w:val="both"/>
        <w:rPr>
          <w:bCs/>
        </w:rPr>
      </w:pPr>
      <w:r w:rsidRPr="00F82819">
        <w:rPr>
          <w:rStyle w:val="FontStyle44"/>
          <w:rFonts w:ascii="Times New Roman" w:hAnsi="Times New Roman" w:cs="Times New Roman"/>
          <w:sz w:val="24"/>
          <w:szCs w:val="24"/>
        </w:rPr>
        <w:t>ЛР 14 Проявляющий сознательное отношение к непрерывному образованию как условию успешной профессиональной и общественной деятельности</w:t>
      </w:r>
    </w:p>
    <w:p w:rsidR="00EC0D49" w:rsidRPr="00F82819" w:rsidRDefault="00EC0D49" w:rsidP="004E2CF5">
      <w:pPr>
        <w:pStyle w:val="Style22"/>
        <w:widowControl/>
        <w:ind w:firstLine="851"/>
        <w:jc w:val="both"/>
        <w:rPr>
          <w:bCs/>
        </w:rPr>
      </w:pPr>
      <w:r w:rsidRPr="00F82819">
        <w:rPr>
          <w:rStyle w:val="FontStyle44"/>
          <w:rFonts w:ascii="Times New Roman" w:hAnsi="Times New Roman" w:cs="Times New Roman"/>
          <w:sz w:val="24"/>
          <w:szCs w:val="24"/>
        </w:rPr>
        <w:t>ЛР 15 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EC0D49" w:rsidRPr="00F82819" w:rsidRDefault="00EC0D49" w:rsidP="004E2CF5">
      <w:pPr>
        <w:pStyle w:val="Style22"/>
        <w:widowControl/>
        <w:ind w:firstLine="851"/>
        <w:jc w:val="both"/>
        <w:rPr>
          <w:bCs/>
        </w:rPr>
      </w:pPr>
      <w:r w:rsidRPr="00F82819">
        <w:rPr>
          <w:rStyle w:val="FontStyle44"/>
          <w:rFonts w:ascii="Times New Roman" w:hAnsi="Times New Roman" w:cs="Times New Roman"/>
          <w:sz w:val="24"/>
          <w:szCs w:val="24"/>
        </w:rPr>
        <w:t>ЛР 16Принимающий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EC0D49" w:rsidRPr="00F82819" w:rsidRDefault="00EC0D49" w:rsidP="004E2CF5">
      <w:pPr>
        <w:pStyle w:val="Style22"/>
        <w:widowControl/>
        <w:ind w:firstLine="851"/>
        <w:jc w:val="both"/>
        <w:rPr>
          <w:bCs/>
        </w:rPr>
      </w:pPr>
      <w:r w:rsidRPr="00F82819">
        <w:rPr>
          <w:rStyle w:val="FontStyle44"/>
          <w:rFonts w:ascii="Times New Roman" w:hAnsi="Times New Roman" w:cs="Times New Roman"/>
          <w:sz w:val="24"/>
          <w:szCs w:val="24"/>
        </w:rPr>
        <w:t>ЛР 17 Проявляющий ценностное отношение к культуре и искусству, к культуре речи и культуре поведения, к красоте и гармонии</w:t>
      </w:r>
    </w:p>
    <w:p w:rsidR="00EC0D49" w:rsidRPr="00F82819" w:rsidRDefault="00EC0D49" w:rsidP="004E2CF5">
      <w:pPr>
        <w:pStyle w:val="Heading2"/>
        <w:spacing w:before="2" w:line="274" w:lineRule="exact"/>
        <w:ind w:left="0"/>
      </w:pPr>
    </w:p>
    <w:p w:rsidR="004E2CF5" w:rsidRPr="00F82819" w:rsidRDefault="004E2CF5" w:rsidP="004E2CF5">
      <w:pPr>
        <w:pStyle w:val="Heading2"/>
        <w:spacing w:before="2" w:line="274" w:lineRule="exact"/>
        <w:ind w:left="0"/>
      </w:pPr>
      <w:r w:rsidRPr="00F82819">
        <w:t>1.3 Контроль и оценка результатов освоения учебной дисциплины</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3969"/>
        <w:gridCol w:w="1984"/>
      </w:tblGrid>
      <w:tr w:rsidR="004E2CF5" w:rsidRPr="00F82819" w:rsidTr="00365150">
        <w:tc>
          <w:tcPr>
            <w:tcW w:w="3369" w:type="dxa"/>
            <w:vAlign w:val="center"/>
          </w:tcPr>
          <w:p w:rsidR="004E2CF5" w:rsidRPr="00F82819" w:rsidRDefault="004E2CF5" w:rsidP="00365150">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Результаты обучения</w:t>
            </w:r>
          </w:p>
        </w:tc>
        <w:tc>
          <w:tcPr>
            <w:tcW w:w="3969" w:type="dxa"/>
            <w:vAlign w:val="center"/>
          </w:tcPr>
          <w:p w:rsidR="004E2CF5" w:rsidRPr="00F82819" w:rsidRDefault="004E2CF5" w:rsidP="00365150">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Критерии оценки</w:t>
            </w:r>
          </w:p>
          <w:p w:rsidR="004E2CF5" w:rsidRPr="00F82819" w:rsidRDefault="004E2CF5" w:rsidP="00365150">
            <w:pPr>
              <w:pStyle w:val="a6"/>
              <w:spacing w:after="0" w:line="240" w:lineRule="auto"/>
              <w:ind w:left="0"/>
              <w:jc w:val="center"/>
              <w:rPr>
                <w:rFonts w:ascii="Times New Roman" w:hAnsi="Times New Roman" w:cs="Times New Roman"/>
                <w:i/>
                <w:sz w:val="24"/>
                <w:szCs w:val="24"/>
              </w:rPr>
            </w:pPr>
          </w:p>
        </w:tc>
        <w:tc>
          <w:tcPr>
            <w:tcW w:w="1984" w:type="dxa"/>
            <w:vAlign w:val="center"/>
          </w:tcPr>
          <w:p w:rsidR="004E2CF5" w:rsidRPr="00F82819" w:rsidRDefault="004E2CF5" w:rsidP="00365150">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Методы оценки</w:t>
            </w:r>
          </w:p>
        </w:tc>
      </w:tr>
      <w:tr w:rsidR="004E2CF5" w:rsidRPr="00F82819" w:rsidTr="00365150">
        <w:tc>
          <w:tcPr>
            <w:tcW w:w="9322" w:type="dxa"/>
            <w:gridSpan w:val="3"/>
          </w:tcPr>
          <w:p w:rsidR="004E2CF5" w:rsidRPr="00F82819" w:rsidRDefault="004E2CF5" w:rsidP="00365150">
            <w:pPr>
              <w:pStyle w:val="a6"/>
              <w:spacing w:after="0" w:line="240" w:lineRule="auto"/>
              <w:ind w:left="0"/>
              <w:jc w:val="both"/>
              <w:rPr>
                <w:rFonts w:ascii="Times New Roman" w:hAnsi="Times New Roman" w:cs="Times New Roman"/>
                <w:sz w:val="24"/>
                <w:szCs w:val="24"/>
              </w:rPr>
            </w:pPr>
            <w:r w:rsidRPr="00F82819">
              <w:rPr>
                <w:rFonts w:ascii="Times New Roman" w:hAnsi="Times New Roman" w:cs="Times New Roman"/>
                <w:b/>
                <w:sz w:val="24"/>
                <w:szCs w:val="24"/>
              </w:rPr>
              <w:t>Личностные:</w:t>
            </w:r>
          </w:p>
        </w:tc>
      </w:tr>
      <w:tr w:rsidR="004E2CF5" w:rsidRPr="00F82819" w:rsidTr="00365150">
        <w:tc>
          <w:tcPr>
            <w:tcW w:w="3369" w:type="dxa"/>
          </w:tcPr>
          <w:p w:rsidR="004E2CF5" w:rsidRPr="00F82819" w:rsidRDefault="004E2CF5" w:rsidP="00365150">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Л1</w:t>
            </w:r>
            <w:r w:rsidRPr="00F82819">
              <w:rPr>
                <w:rFonts w:ascii="Times New Roman" w:eastAsia="Arial Unicode MS" w:hAnsi="Times New Roman"/>
              </w:rPr>
              <w:t>. чувство гордости и уважения к истории и достижениям отечественной физи</w:t>
            </w:r>
            <w:r w:rsidRPr="00F82819">
              <w:rPr>
                <w:rFonts w:ascii="Times New Roman" w:eastAsia="Arial Unicode MS" w:hAnsi="Times New Roman"/>
              </w:rPr>
              <w:softHyphen/>
              <w:t>ческой науки; физически грамотное поведение в профессиональной деятель</w:t>
            </w:r>
            <w:r w:rsidRPr="00F82819">
              <w:rPr>
                <w:rFonts w:ascii="Times New Roman" w:eastAsia="Arial Unicode MS" w:hAnsi="Times New Roman"/>
              </w:rPr>
              <w:softHyphen/>
              <w:t>ности и быту при обращении с приборами и устройствами;</w:t>
            </w:r>
          </w:p>
          <w:p w:rsidR="004E2CF5" w:rsidRPr="00F82819" w:rsidRDefault="004E2CF5" w:rsidP="00365150">
            <w:pPr>
              <w:pStyle w:val="Style36"/>
              <w:widowControl/>
              <w:tabs>
                <w:tab w:val="left" w:pos="854"/>
              </w:tabs>
              <w:spacing w:line="240" w:lineRule="auto"/>
              <w:ind w:firstLine="0"/>
              <w:rPr>
                <w:rFonts w:ascii="Times New Roman" w:hAnsi="Times New Roman" w:cs="Times New Roman"/>
                <w:bCs/>
                <w:iCs/>
              </w:rPr>
            </w:pPr>
          </w:p>
        </w:tc>
        <w:tc>
          <w:tcPr>
            <w:tcW w:w="3969" w:type="dxa"/>
          </w:tcPr>
          <w:p w:rsidR="004E2CF5" w:rsidRPr="00F82819" w:rsidRDefault="004E2CF5" w:rsidP="00365150">
            <w:pPr>
              <w:pStyle w:val="Style7"/>
              <w:widowControl/>
              <w:tabs>
                <w:tab w:val="left" w:pos="523"/>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гражданственности, достоинства, ответственности, долга перед обществом, патриотизма;</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знание истории своей страны и истории развития отечественной науки и техники;</w:t>
            </w:r>
          </w:p>
        </w:tc>
        <w:tc>
          <w:tcPr>
            <w:tcW w:w="1984" w:type="dxa"/>
          </w:tcPr>
          <w:p w:rsidR="004E2CF5" w:rsidRPr="00F82819" w:rsidRDefault="004E2CF5" w:rsidP="00365150">
            <w:pPr>
              <w:spacing w:after="0"/>
              <w:rPr>
                <w:rFonts w:ascii="Times New Roman" w:hAnsi="Times New Roman" w:cs="Times New Roman"/>
                <w:bCs/>
                <w:sz w:val="24"/>
                <w:szCs w:val="24"/>
              </w:rPr>
            </w:pPr>
            <w:r w:rsidRPr="00F82819">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r w:rsidRPr="00F82819">
              <w:rPr>
                <w:rFonts w:ascii="Times New Roman" w:hAnsi="Times New Roman" w:cs="Times New Roman"/>
                <w:sz w:val="24"/>
                <w:szCs w:val="24"/>
              </w:rPr>
              <w:t xml:space="preserve"> </w:t>
            </w:r>
          </w:p>
        </w:tc>
      </w:tr>
      <w:tr w:rsidR="004E2CF5" w:rsidRPr="00F82819" w:rsidTr="00365150">
        <w:tc>
          <w:tcPr>
            <w:tcW w:w="3369" w:type="dxa"/>
          </w:tcPr>
          <w:p w:rsidR="004E2CF5" w:rsidRPr="00F82819" w:rsidRDefault="004E2CF5" w:rsidP="00365150">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Л2.</w:t>
            </w:r>
            <w:r w:rsidRPr="00F82819">
              <w:rPr>
                <w:rFonts w:ascii="Times New Roman" w:eastAsia="Arial Unicode MS" w:hAnsi="Times New Roman"/>
              </w:rPr>
              <w:t xml:space="preserve"> готовность к продолжению образования и повышения квалификации в из</w:t>
            </w:r>
            <w:r w:rsidRPr="00F82819">
              <w:rPr>
                <w:rFonts w:ascii="Times New Roman" w:eastAsia="Arial Unicode MS" w:hAnsi="Times New Roman"/>
              </w:rPr>
              <w:softHyphen/>
              <w:t>бранной профессиональной деятельности и объективное осознание роли фи</w:t>
            </w:r>
            <w:r w:rsidRPr="00F82819">
              <w:rPr>
                <w:rFonts w:ascii="Times New Roman" w:eastAsia="Arial Unicode MS" w:hAnsi="Times New Roman"/>
              </w:rPr>
              <w:softHyphen/>
              <w:t>зических компетенций в этом;</w:t>
            </w:r>
          </w:p>
          <w:p w:rsidR="004E2CF5" w:rsidRPr="00F82819" w:rsidRDefault="004E2CF5" w:rsidP="00365150">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3969" w:type="dxa"/>
          </w:tcPr>
          <w:p w:rsidR="004E2CF5" w:rsidRPr="00F82819" w:rsidRDefault="004E2CF5" w:rsidP="00365150">
            <w:pPr>
              <w:pStyle w:val="Style7"/>
              <w:widowControl/>
              <w:tabs>
                <w:tab w:val="left" w:pos="542"/>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активной жизненной позиции, стремления к знаниям и труду;</w:t>
            </w:r>
          </w:p>
          <w:p w:rsidR="004E2CF5" w:rsidRPr="00F82819" w:rsidRDefault="004E2CF5" w:rsidP="00365150">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уважения к национальным и культурным традициям всех народов;</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уважение общечеловеческих и демократических ценностей в обществе</w:t>
            </w:r>
          </w:p>
        </w:tc>
        <w:tc>
          <w:tcPr>
            <w:tcW w:w="1984" w:type="dxa"/>
          </w:tcPr>
          <w:p w:rsidR="004E2CF5" w:rsidRPr="00F82819" w:rsidRDefault="004E2CF5" w:rsidP="00365150">
            <w:pPr>
              <w:pStyle w:val="Style6"/>
              <w:widowControl/>
              <w:spacing w:line="274" w:lineRule="exact"/>
              <w:ind w:left="10" w:hanging="10"/>
              <w:rPr>
                <w:rStyle w:val="FontStyle15"/>
                <w:sz w:val="24"/>
                <w:szCs w:val="24"/>
              </w:rPr>
            </w:pPr>
            <w:r w:rsidRPr="00F82819">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Творческие и исследовательские проекты.</w:t>
            </w:r>
          </w:p>
        </w:tc>
      </w:tr>
      <w:tr w:rsidR="004E2CF5" w:rsidRPr="00F82819" w:rsidTr="00365150">
        <w:trPr>
          <w:trHeight w:val="3869"/>
        </w:trPr>
        <w:tc>
          <w:tcPr>
            <w:tcW w:w="3369" w:type="dxa"/>
          </w:tcPr>
          <w:p w:rsidR="004E2CF5" w:rsidRPr="00F82819" w:rsidRDefault="004E2CF5" w:rsidP="00365150">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lastRenderedPageBreak/>
              <w:t>Л3</w:t>
            </w:r>
            <w:r w:rsidRPr="00F82819">
              <w:rPr>
                <w:rFonts w:ascii="Times New Roman" w:eastAsia="Arial Unicode MS" w:hAnsi="Times New Roman"/>
              </w:rPr>
              <w:t xml:space="preserve"> умение использовать достижения современной физической науки и физиче</w:t>
            </w:r>
            <w:r w:rsidRPr="00F82819">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3969" w:type="dxa"/>
          </w:tcPr>
          <w:p w:rsidR="004E2CF5" w:rsidRPr="00F82819" w:rsidRDefault="004E2CF5" w:rsidP="00365150">
            <w:pPr>
              <w:pStyle w:val="Style7"/>
              <w:widowControl/>
              <w:tabs>
                <w:tab w:val="left" w:pos="379"/>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сформированности мировоззрения, отвечающего современным реалиям времени;</w:t>
            </w:r>
          </w:p>
          <w:p w:rsidR="004E2CF5" w:rsidRPr="00F82819" w:rsidRDefault="004E2CF5" w:rsidP="00365150">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общественного сознания;</w:t>
            </w:r>
          </w:p>
          <w:p w:rsidR="004E2CF5" w:rsidRPr="00F82819" w:rsidRDefault="004E2CF5" w:rsidP="00365150">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воспитанность и тактичность;</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готовности к самостоятельной, творческой деятельности в профессии</w:t>
            </w:r>
            <w:r w:rsidRPr="00F82819">
              <w:rPr>
                <w:rFonts w:ascii="Times New Roman" w:hAnsi="Times New Roman" w:cs="Times New Roman"/>
                <w:sz w:val="24"/>
                <w:szCs w:val="24"/>
              </w:rPr>
              <w:t xml:space="preserve"> </w:t>
            </w:r>
          </w:p>
        </w:tc>
        <w:tc>
          <w:tcPr>
            <w:tcW w:w="1984" w:type="dxa"/>
          </w:tcPr>
          <w:p w:rsidR="004E2CF5" w:rsidRPr="00F82819" w:rsidRDefault="004E2CF5" w:rsidP="00365150">
            <w:pPr>
              <w:pStyle w:val="Style6"/>
              <w:widowControl/>
              <w:spacing w:line="274" w:lineRule="exact"/>
              <w:ind w:left="5" w:hanging="5"/>
              <w:rPr>
                <w:rStyle w:val="FontStyle15"/>
                <w:sz w:val="24"/>
                <w:szCs w:val="24"/>
              </w:rPr>
            </w:pPr>
            <w:r w:rsidRPr="00F82819">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Творческие и исследовательские проекты</w:t>
            </w:r>
          </w:p>
        </w:tc>
      </w:tr>
      <w:tr w:rsidR="004E2CF5" w:rsidRPr="00F82819" w:rsidTr="00365150">
        <w:trPr>
          <w:trHeight w:val="2181"/>
        </w:trPr>
        <w:tc>
          <w:tcPr>
            <w:tcW w:w="3369" w:type="dxa"/>
          </w:tcPr>
          <w:p w:rsidR="004E2CF5" w:rsidRPr="00F82819" w:rsidRDefault="004E2CF5" w:rsidP="00365150">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Л4</w:t>
            </w:r>
            <w:r w:rsidRPr="00F82819">
              <w:rPr>
                <w:rFonts w:ascii="Times New Roman" w:eastAsia="Arial Unicode MS" w:hAnsi="Times New Roman"/>
              </w:rPr>
              <w:t xml:space="preserve"> умение самостоятельно добывать новые для себя физические знания, исполь</w:t>
            </w:r>
            <w:r w:rsidRPr="00F82819">
              <w:rPr>
                <w:rFonts w:ascii="Times New Roman" w:eastAsia="Arial Unicode MS" w:hAnsi="Times New Roman"/>
              </w:rPr>
              <w:softHyphen/>
              <w:t>зуя для этого доступные источники информации;</w:t>
            </w:r>
          </w:p>
          <w:p w:rsidR="004E2CF5" w:rsidRPr="00F82819" w:rsidRDefault="004E2CF5" w:rsidP="00365150">
            <w:pPr>
              <w:pStyle w:val="Style23"/>
              <w:spacing w:line="240" w:lineRule="auto"/>
              <w:ind w:firstLine="0"/>
              <w:rPr>
                <w:rFonts w:ascii="Times New Roman" w:eastAsia="Arial Unicode MS" w:hAnsi="Times New Roman"/>
                <w:b/>
              </w:rPr>
            </w:pPr>
          </w:p>
        </w:tc>
        <w:tc>
          <w:tcPr>
            <w:tcW w:w="3969" w:type="dxa"/>
          </w:tcPr>
          <w:p w:rsidR="004E2CF5" w:rsidRPr="00F82819" w:rsidRDefault="004E2CF5" w:rsidP="00365150">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к индивидуальной познавательной деятельности;</w:t>
            </w:r>
          </w:p>
          <w:p w:rsidR="004E2CF5" w:rsidRPr="00F82819" w:rsidRDefault="004E2CF5" w:rsidP="00365150">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ориентироваться в современном информационном пространстве</w:t>
            </w:r>
          </w:p>
        </w:tc>
        <w:tc>
          <w:tcPr>
            <w:tcW w:w="1984" w:type="dxa"/>
          </w:tcPr>
          <w:p w:rsidR="004E2CF5" w:rsidRPr="00F82819" w:rsidRDefault="004E2CF5" w:rsidP="00365150">
            <w:pPr>
              <w:pStyle w:val="Style6"/>
              <w:widowControl/>
              <w:spacing w:line="274" w:lineRule="exact"/>
              <w:ind w:left="5" w:hanging="5"/>
              <w:rPr>
                <w:rStyle w:val="FontStyle15"/>
                <w:sz w:val="24"/>
                <w:szCs w:val="24"/>
              </w:rPr>
            </w:pPr>
            <w:r w:rsidRPr="00F82819">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Творческие и исследовательские проекты</w:t>
            </w:r>
          </w:p>
        </w:tc>
      </w:tr>
      <w:tr w:rsidR="004E2CF5" w:rsidRPr="00F82819" w:rsidTr="00365150">
        <w:trPr>
          <w:trHeight w:val="2193"/>
        </w:trPr>
        <w:tc>
          <w:tcPr>
            <w:tcW w:w="3369" w:type="dxa"/>
          </w:tcPr>
          <w:p w:rsidR="004E2CF5" w:rsidRPr="00F82819" w:rsidRDefault="004E2CF5" w:rsidP="00365150">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t>Л5</w:t>
            </w:r>
            <w:r w:rsidRPr="00F82819">
              <w:rPr>
                <w:rFonts w:ascii="Times New Roman" w:eastAsia="Arial Unicode MS" w:hAnsi="Times New Roman"/>
              </w:rPr>
              <w:t>умение выстраивать конструктивные взаимоотношения в команде по реше</w:t>
            </w:r>
            <w:r w:rsidRPr="00F82819">
              <w:rPr>
                <w:rFonts w:ascii="Times New Roman" w:eastAsia="Arial Unicode MS" w:hAnsi="Times New Roman"/>
              </w:rPr>
              <w:softHyphen/>
              <w:t>нию общих задач;</w:t>
            </w:r>
          </w:p>
        </w:tc>
        <w:tc>
          <w:tcPr>
            <w:tcW w:w="3969" w:type="dxa"/>
          </w:tcPr>
          <w:p w:rsidR="004E2CF5" w:rsidRPr="00F82819" w:rsidRDefault="004E2CF5" w:rsidP="00365150">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демонстрация желания учиться и способности к обучению ;</w:t>
            </w:r>
          </w:p>
          <w:p w:rsidR="004E2CF5" w:rsidRPr="00F82819" w:rsidRDefault="004E2CF5" w:rsidP="00365150">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Успешное освоение теоретических знаний и навыков, успешное прохождение учебной практики. Участие в коллективной деятельности и коллективных мероприятиях, проводимых на различных уровнях.</w:t>
            </w:r>
          </w:p>
        </w:tc>
      </w:tr>
      <w:tr w:rsidR="004E2CF5" w:rsidRPr="00F82819" w:rsidTr="00365150">
        <w:trPr>
          <w:trHeight w:val="3073"/>
        </w:trPr>
        <w:tc>
          <w:tcPr>
            <w:tcW w:w="3369" w:type="dxa"/>
          </w:tcPr>
          <w:p w:rsidR="004E2CF5" w:rsidRPr="00F82819" w:rsidRDefault="004E2CF5" w:rsidP="00365150">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lastRenderedPageBreak/>
              <w:t xml:space="preserve">Л6 </w:t>
            </w:r>
            <w:r w:rsidRPr="00F82819">
              <w:rPr>
                <w:rFonts w:ascii="Times New Roman" w:eastAsia="Arial Unicode MS" w:hAnsi="Times New Roman"/>
              </w:rPr>
              <w:t>умение управлять своей познавательной деятельностью, проводить самооцен</w:t>
            </w:r>
            <w:r w:rsidRPr="00F82819">
              <w:rPr>
                <w:rFonts w:ascii="Times New Roman" w:eastAsia="Arial Unicode MS" w:hAnsi="Times New Roman"/>
              </w:rPr>
              <w:softHyphen/>
              <w:t>ку уровня собственного интеллектуального развития;</w:t>
            </w:r>
          </w:p>
          <w:p w:rsidR="004E2CF5" w:rsidRPr="00F82819" w:rsidRDefault="004E2CF5" w:rsidP="00365150">
            <w:pPr>
              <w:pStyle w:val="Style23"/>
              <w:spacing w:line="240" w:lineRule="auto"/>
              <w:ind w:firstLine="0"/>
              <w:rPr>
                <w:rFonts w:ascii="Times New Roman" w:eastAsia="Arial Unicode MS" w:hAnsi="Times New Roman"/>
              </w:rPr>
            </w:pPr>
          </w:p>
        </w:tc>
        <w:tc>
          <w:tcPr>
            <w:tcW w:w="3969" w:type="dxa"/>
          </w:tcPr>
          <w:p w:rsidR="004E2CF5" w:rsidRPr="00F82819" w:rsidRDefault="004E2CF5" w:rsidP="00365150">
            <w:pPr>
              <w:pStyle w:val="Style7"/>
              <w:widowControl/>
              <w:tabs>
                <w:tab w:val="left" w:pos="250"/>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умение анализировать и систематизировать события, адекватно оценивать окружающий мир и себя в нём;</w:t>
            </w:r>
          </w:p>
          <w:p w:rsidR="004E2CF5" w:rsidRPr="00F82819" w:rsidRDefault="004E2CF5" w:rsidP="00365150">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давать себе адекватную самооценку;</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способность к самоанализу</w:t>
            </w:r>
          </w:p>
        </w:tc>
        <w:tc>
          <w:tcPr>
            <w:tcW w:w="1984" w:type="dxa"/>
          </w:tcPr>
          <w:p w:rsidR="004E2CF5" w:rsidRPr="00F82819" w:rsidRDefault="004E2CF5" w:rsidP="00365150">
            <w:pPr>
              <w:pStyle w:val="Style6"/>
              <w:widowControl/>
              <w:spacing w:line="274" w:lineRule="exact"/>
              <w:ind w:left="5" w:hanging="5"/>
              <w:rPr>
                <w:rStyle w:val="FontStyle15"/>
                <w:sz w:val="24"/>
                <w:szCs w:val="24"/>
              </w:rPr>
            </w:pPr>
            <w:r w:rsidRPr="00F82819">
              <w:rPr>
                <w:rStyle w:val="FontStyle15"/>
                <w:sz w:val="24"/>
                <w:szCs w:val="24"/>
              </w:rPr>
              <w:t>Интерпретация результатов наблюдений за деятельностью обучающегося в процессе освоения образовательной программы.</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Творческие и исследовательские проекты</w:t>
            </w:r>
          </w:p>
        </w:tc>
      </w:tr>
      <w:tr w:rsidR="004E2CF5" w:rsidRPr="00F82819" w:rsidTr="00365150">
        <w:tc>
          <w:tcPr>
            <w:tcW w:w="9322" w:type="dxa"/>
            <w:gridSpan w:val="3"/>
          </w:tcPr>
          <w:p w:rsidR="004E2CF5" w:rsidRPr="00F82819" w:rsidRDefault="004E2CF5" w:rsidP="00365150">
            <w:pPr>
              <w:spacing w:after="0"/>
              <w:rPr>
                <w:rFonts w:ascii="Times New Roman" w:hAnsi="Times New Roman" w:cs="Times New Roman"/>
                <w:sz w:val="24"/>
                <w:szCs w:val="24"/>
              </w:rPr>
            </w:pPr>
            <w:r w:rsidRPr="00F82819">
              <w:rPr>
                <w:rStyle w:val="FontStyle68"/>
                <w:rFonts w:ascii="Times New Roman" w:hAnsi="Times New Roman" w:cs="Times New Roman"/>
                <w:b/>
                <w:sz w:val="24"/>
                <w:szCs w:val="24"/>
              </w:rPr>
              <w:t>Метапредметные:</w:t>
            </w:r>
          </w:p>
        </w:tc>
      </w:tr>
      <w:tr w:rsidR="004E2CF5" w:rsidRPr="00F82819" w:rsidTr="00365150">
        <w:trPr>
          <w:trHeight w:val="4728"/>
        </w:trPr>
        <w:tc>
          <w:tcPr>
            <w:tcW w:w="3369" w:type="dxa"/>
          </w:tcPr>
          <w:p w:rsidR="004E2CF5" w:rsidRPr="00F82819" w:rsidRDefault="004E2CF5" w:rsidP="00365150">
            <w:pPr>
              <w:pStyle w:val="Style23"/>
              <w:widowControl/>
              <w:tabs>
                <w:tab w:val="left" w:pos="854"/>
              </w:tabs>
              <w:spacing w:line="240" w:lineRule="auto"/>
              <w:ind w:firstLine="0"/>
              <w:rPr>
                <w:rFonts w:ascii="Times New Roman" w:eastAsia="Arial Unicode MS" w:hAnsi="Times New Roman"/>
              </w:rPr>
            </w:pPr>
            <w:r w:rsidRPr="00F82819">
              <w:rPr>
                <w:rFonts w:ascii="Times New Roman" w:eastAsia="Arial Unicode MS" w:hAnsi="Times New Roman"/>
                <w:b/>
              </w:rPr>
              <w:t>М1</w:t>
            </w:r>
            <w:r w:rsidRPr="00F82819">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F82819">
              <w:rPr>
                <w:rFonts w:ascii="Times New Roman" w:eastAsia="Arial Unicode MS" w:hAnsi="Times New Roman"/>
              </w:rPr>
              <w:softHyphen/>
              <w:t>жающей действительности;</w:t>
            </w:r>
          </w:p>
          <w:p w:rsidR="004E2CF5" w:rsidRPr="00F82819" w:rsidRDefault="004E2CF5" w:rsidP="00365150">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3969" w:type="dxa"/>
          </w:tcPr>
          <w:p w:rsidR="004E2CF5" w:rsidRPr="00F82819" w:rsidRDefault="004E2CF5" w:rsidP="00365150">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организация самостоятельной работы в ходе изучения общеобразовательных дисциплин;</w:t>
            </w:r>
          </w:p>
          <w:p w:rsidR="004E2CF5" w:rsidRPr="00F82819" w:rsidRDefault="004E2CF5" w:rsidP="00365150">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планировать собственную деятельность;</w:t>
            </w:r>
          </w:p>
          <w:p w:rsidR="004E2CF5" w:rsidRPr="00F82819" w:rsidRDefault="004E2CF5" w:rsidP="00365150">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осуществление контроля и корректировки своей деятельности;</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использование различных ресурсов для достижения поставленных целей</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 xml:space="preserve">Контроль графика выполнения индивидуальной самостоятельной работы обучающегося; </w:t>
            </w:r>
          </w:p>
        </w:tc>
      </w:tr>
      <w:tr w:rsidR="004E2CF5" w:rsidRPr="00F82819" w:rsidTr="00365150">
        <w:trPr>
          <w:trHeight w:val="1591"/>
        </w:trPr>
        <w:tc>
          <w:tcPr>
            <w:tcW w:w="3369" w:type="dxa"/>
          </w:tcPr>
          <w:p w:rsidR="004E2CF5" w:rsidRPr="00F82819" w:rsidRDefault="004E2CF5" w:rsidP="00365150">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М2</w:t>
            </w:r>
            <w:r w:rsidRPr="00F82819">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F82819">
              <w:rPr>
                <w:rFonts w:ascii="Times New Roman" w:eastAsia="Arial Unicode MS" w:hAnsi="Times New Roman"/>
              </w:rPr>
              <w:softHyphen/>
              <w:t>матизации, выявления причинно-следственных связей, поиска аналогов, фор</w:t>
            </w:r>
            <w:r w:rsidRPr="00F82819">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4E2CF5" w:rsidRPr="00F82819"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F82819" w:rsidRDefault="004E2CF5" w:rsidP="00365150">
            <w:pPr>
              <w:pStyle w:val="Style7"/>
              <w:widowControl/>
              <w:tabs>
                <w:tab w:val="left" w:pos="254"/>
              </w:tabs>
              <w:spacing w:line="274" w:lineRule="exact"/>
              <w:ind w:firstLine="10"/>
              <w:rPr>
                <w:rStyle w:val="FontStyle15"/>
                <w:sz w:val="24"/>
                <w:szCs w:val="24"/>
              </w:rPr>
            </w:pPr>
            <w:r w:rsidRPr="00F82819">
              <w:rPr>
                <w:rStyle w:val="FontStyle14"/>
                <w:sz w:val="24"/>
                <w:szCs w:val="24"/>
              </w:rPr>
              <w:t>-</w:t>
            </w:r>
            <w:r w:rsidRPr="00F82819">
              <w:rPr>
                <w:rStyle w:val="FontStyle14"/>
                <w:b w:val="0"/>
                <w:bCs w:val="0"/>
                <w:sz w:val="24"/>
                <w:szCs w:val="24"/>
              </w:rPr>
              <w:tab/>
            </w:r>
            <w:r w:rsidRPr="00F82819">
              <w:rPr>
                <w:rStyle w:val="FontStyle15"/>
                <w:sz w:val="24"/>
                <w:szCs w:val="24"/>
              </w:rPr>
              <w:t>демонстрация творческих и коммуникативных способностей;</w:t>
            </w:r>
          </w:p>
          <w:p w:rsidR="004E2CF5" w:rsidRPr="00F82819" w:rsidRDefault="004E2CF5" w:rsidP="00365150">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своих знаний, умений и навыков;</w:t>
            </w:r>
          </w:p>
          <w:p w:rsidR="004E2CF5" w:rsidRPr="00F82819" w:rsidRDefault="004E2CF5" w:rsidP="00365150">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демонстрация владением информацией и умения её сбора из разных источников.</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 xml:space="preserve">Контроль графика выполнения индивидуальной самостоятельной работы обучающегося; </w:t>
            </w:r>
          </w:p>
        </w:tc>
      </w:tr>
      <w:tr w:rsidR="004E2CF5" w:rsidRPr="00F82819" w:rsidTr="00365150">
        <w:trPr>
          <w:trHeight w:val="2558"/>
        </w:trPr>
        <w:tc>
          <w:tcPr>
            <w:tcW w:w="3369" w:type="dxa"/>
          </w:tcPr>
          <w:p w:rsidR="004E2CF5" w:rsidRPr="00F82819" w:rsidRDefault="004E2CF5" w:rsidP="00365150">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М3</w:t>
            </w:r>
            <w:r w:rsidRPr="00F82819">
              <w:rPr>
                <w:rFonts w:ascii="Times New Roman" w:eastAsia="Arial Unicode MS" w:hAnsi="Times New Roman"/>
              </w:rPr>
              <w:t xml:space="preserve"> умение генерировать идеи и определять средства, необходимые для их реа</w:t>
            </w:r>
            <w:r w:rsidRPr="00F82819">
              <w:rPr>
                <w:rFonts w:ascii="Times New Roman" w:eastAsia="Arial Unicode MS" w:hAnsi="Times New Roman"/>
              </w:rPr>
              <w:softHyphen/>
              <w:t>лизации;</w:t>
            </w:r>
          </w:p>
          <w:p w:rsidR="004E2CF5" w:rsidRPr="00F82819"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Участие в семинарах, учебно-практических и научных конференциях, конкурсах, олимпиадах. Наличие индивидуальных творческих и исследовательских проектов.</w:t>
            </w:r>
          </w:p>
        </w:tc>
      </w:tr>
      <w:tr w:rsidR="004E2CF5" w:rsidRPr="00F82819" w:rsidTr="00365150">
        <w:trPr>
          <w:trHeight w:val="1376"/>
        </w:trPr>
        <w:tc>
          <w:tcPr>
            <w:tcW w:w="3369" w:type="dxa"/>
          </w:tcPr>
          <w:p w:rsidR="004E2CF5" w:rsidRPr="00F82819" w:rsidRDefault="004E2CF5" w:rsidP="00365150">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 xml:space="preserve">М4 </w:t>
            </w:r>
            <w:r w:rsidRPr="00F82819">
              <w:rPr>
                <w:rFonts w:ascii="Times New Roman" w:eastAsia="Arial Unicode MS" w:hAnsi="Times New Roman"/>
              </w:rPr>
              <w:t>умение использовать различные источники для получения физической ин</w:t>
            </w:r>
            <w:r w:rsidRPr="00F82819">
              <w:rPr>
                <w:rFonts w:ascii="Times New Roman" w:eastAsia="Arial Unicode MS" w:hAnsi="Times New Roman"/>
              </w:rPr>
              <w:softHyphen/>
              <w:t>формации, оценивать ее достоверность;</w:t>
            </w:r>
          </w:p>
          <w:p w:rsidR="004E2CF5" w:rsidRPr="00F82819" w:rsidRDefault="004E2CF5" w:rsidP="00365150">
            <w:pPr>
              <w:pStyle w:val="Style23"/>
              <w:tabs>
                <w:tab w:val="left" w:pos="850"/>
              </w:tabs>
              <w:spacing w:line="240" w:lineRule="auto"/>
              <w:ind w:firstLine="0"/>
              <w:jc w:val="left"/>
              <w:rPr>
                <w:rFonts w:ascii="Times New Roman" w:eastAsia="Arial Unicode MS" w:hAnsi="Times New Roman"/>
                <w:b/>
              </w:rPr>
            </w:pPr>
          </w:p>
        </w:tc>
        <w:tc>
          <w:tcPr>
            <w:tcW w:w="3969" w:type="dxa"/>
          </w:tcPr>
          <w:p w:rsidR="004E2CF5" w:rsidRPr="00F82819" w:rsidRDefault="004E2CF5" w:rsidP="00365150">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эффективный поиск необходимой информации;</w:t>
            </w:r>
          </w:p>
          <w:p w:rsidR="004E2CF5" w:rsidRPr="00F82819" w:rsidRDefault="004E2CF5" w:rsidP="00365150">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4E2CF5" w:rsidRPr="00F82819" w:rsidRDefault="004E2CF5" w:rsidP="00365150">
            <w:pPr>
              <w:pStyle w:val="Style7"/>
              <w:widowControl/>
              <w:tabs>
                <w:tab w:val="left" w:pos="581"/>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c>
          <w:tcPr>
            <w:tcW w:w="1984" w:type="dxa"/>
          </w:tcPr>
          <w:p w:rsidR="004E2CF5" w:rsidRPr="00F82819" w:rsidRDefault="004E2CF5" w:rsidP="00365150">
            <w:pPr>
              <w:pStyle w:val="Style6"/>
              <w:widowControl/>
              <w:spacing w:line="274" w:lineRule="exact"/>
              <w:ind w:left="10" w:hanging="10"/>
              <w:rPr>
                <w:rStyle w:val="FontStyle15"/>
                <w:sz w:val="24"/>
                <w:szCs w:val="24"/>
              </w:rPr>
            </w:pPr>
            <w:r w:rsidRPr="00F82819">
              <w:rPr>
                <w:rStyle w:val="FontStyle15"/>
                <w:sz w:val="24"/>
                <w:szCs w:val="24"/>
              </w:rPr>
              <w:t>Подготовка рефератов, докладов, использование электронных источников.</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Наблюдение за навыками работы в глобальных, корпоративных и локальных информационных сетях.</w:t>
            </w:r>
          </w:p>
        </w:tc>
      </w:tr>
      <w:tr w:rsidR="004E2CF5" w:rsidRPr="00F82819" w:rsidTr="00365150">
        <w:trPr>
          <w:trHeight w:val="3847"/>
        </w:trPr>
        <w:tc>
          <w:tcPr>
            <w:tcW w:w="3369" w:type="dxa"/>
          </w:tcPr>
          <w:p w:rsidR="004E2CF5" w:rsidRPr="00F82819" w:rsidRDefault="004E2CF5" w:rsidP="00365150">
            <w:pPr>
              <w:pStyle w:val="Style23"/>
              <w:widowControl/>
              <w:tabs>
                <w:tab w:val="left" w:pos="850"/>
              </w:tabs>
              <w:spacing w:line="240" w:lineRule="auto"/>
              <w:ind w:firstLine="0"/>
              <w:jc w:val="left"/>
              <w:rPr>
                <w:rFonts w:ascii="Times New Roman" w:eastAsia="Arial Unicode MS" w:hAnsi="Times New Roman"/>
              </w:rPr>
            </w:pPr>
            <w:r w:rsidRPr="00F82819">
              <w:rPr>
                <w:rFonts w:ascii="Times New Roman" w:eastAsia="Arial Unicode MS" w:hAnsi="Times New Roman"/>
                <w:b/>
              </w:rPr>
              <w:t>М5</w:t>
            </w:r>
            <w:r w:rsidRPr="00F82819">
              <w:rPr>
                <w:rFonts w:ascii="Times New Roman" w:eastAsia="Arial Unicode MS" w:hAnsi="Times New Roman"/>
              </w:rPr>
              <w:t xml:space="preserve"> умение анализировать и представлять информацию в различных видах;</w:t>
            </w:r>
          </w:p>
          <w:p w:rsidR="004E2CF5" w:rsidRPr="00F82819" w:rsidRDefault="004E2CF5" w:rsidP="00365150">
            <w:pPr>
              <w:pStyle w:val="Style36"/>
              <w:tabs>
                <w:tab w:val="left" w:pos="854"/>
              </w:tabs>
              <w:spacing w:line="240" w:lineRule="auto"/>
              <w:ind w:firstLine="0"/>
              <w:rPr>
                <w:rFonts w:ascii="Times New Roman" w:eastAsia="Arial Unicode MS" w:hAnsi="Times New Roman" w:cs="Times New Roman"/>
                <w:b/>
              </w:rPr>
            </w:pPr>
          </w:p>
        </w:tc>
        <w:tc>
          <w:tcPr>
            <w:tcW w:w="3969" w:type="dxa"/>
          </w:tcPr>
          <w:p w:rsidR="004E2CF5" w:rsidRPr="00F82819" w:rsidRDefault="004E2CF5" w:rsidP="00365150">
            <w:pPr>
              <w:pStyle w:val="Style6"/>
              <w:widowControl/>
              <w:spacing w:line="274" w:lineRule="exact"/>
              <w:rPr>
                <w:rStyle w:val="FontStyle15"/>
                <w:sz w:val="24"/>
                <w:szCs w:val="24"/>
              </w:rPr>
            </w:pPr>
            <w:r w:rsidRPr="00F82819">
              <w:rPr>
                <w:rStyle w:val="FontStyle15"/>
                <w:sz w:val="24"/>
                <w:szCs w:val="24"/>
              </w:rPr>
              <w:t>эффективный поиск необходимой информации;</w:t>
            </w:r>
          </w:p>
          <w:p w:rsidR="004E2CF5" w:rsidRPr="00F82819" w:rsidRDefault="004E2CF5" w:rsidP="00365150">
            <w:pPr>
              <w:pStyle w:val="Style7"/>
              <w:widowControl/>
              <w:tabs>
                <w:tab w:val="left" w:pos="288"/>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Подготовка рефератов, докладов, использование электронных источников.</w:t>
            </w:r>
          </w:p>
        </w:tc>
      </w:tr>
      <w:tr w:rsidR="004E2CF5" w:rsidRPr="00F82819" w:rsidTr="00365150">
        <w:trPr>
          <w:trHeight w:val="3869"/>
        </w:trPr>
        <w:tc>
          <w:tcPr>
            <w:tcW w:w="3369" w:type="dxa"/>
          </w:tcPr>
          <w:p w:rsidR="004E2CF5" w:rsidRPr="00F82819" w:rsidRDefault="004E2CF5" w:rsidP="00365150">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 xml:space="preserve">М6 </w:t>
            </w:r>
            <w:r w:rsidRPr="00F82819">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F82819">
              <w:rPr>
                <w:rFonts w:ascii="Times New Roman" w:eastAsia="Arial Unicode MS" w:hAnsi="Times New Roman"/>
              </w:rPr>
              <w:softHyphen/>
              <w:t>ляемой информации;</w:t>
            </w:r>
          </w:p>
          <w:p w:rsidR="004E2CF5" w:rsidRPr="00F82819" w:rsidRDefault="004E2CF5" w:rsidP="00365150">
            <w:pPr>
              <w:pStyle w:val="Style23"/>
              <w:tabs>
                <w:tab w:val="left" w:pos="850"/>
              </w:tabs>
              <w:spacing w:line="240" w:lineRule="auto"/>
              <w:ind w:firstLine="0"/>
              <w:rPr>
                <w:rFonts w:ascii="Times New Roman" w:eastAsia="Arial Unicode MS" w:hAnsi="Times New Roman"/>
                <w:b/>
              </w:rPr>
            </w:pPr>
          </w:p>
        </w:tc>
        <w:tc>
          <w:tcPr>
            <w:tcW w:w="3969" w:type="dxa"/>
          </w:tcPr>
          <w:p w:rsidR="004E2CF5" w:rsidRPr="00F82819" w:rsidRDefault="004E2CF5" w:rsidP="00365150">
            <w:pPr>
              <w:pStyle w:val="Style7"/>
              <w:widowControl/>
              <w:tabs>
                <w:tab w:val="left" w:pos="317"/>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давать оценку ситуации и находить выход из неё;</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самоанализ и коррекция результатов собственной работы</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Участие в семинарах, учебно-практических и научных конференциях, конкурсах, олимпиадах. Наличие индивидуальных творческих и исследовательских проектов.</w:t>
            </w:r>
          </w:p>
        </w:tc>
      </w:tr>
      <w:tr w:rsidR="004E2CF5" w:rsidRPr="00F82819" w:rsidTr="00365150">
        <w:tc>
          <w:tcPr>
            <w:tcW w:w="9322" w:type="dxa"/>
            <w:gridSpan w:val="3"/>
            <w:shd w:val="clear" w:color="auto" w:fill="auto"/>
          </w:tcPr>
          <w:p w:rsidR="004E2CF5" w:rsidRPr="00F82819" w:rsidRDefault="004E2CF5" w:rsidP="00365150">
            <w:pPr>
              <w:spacing w:after="0"/>
              <w:rPr>
                <w:rFonts w:ascii="Times New Roman" w:hAnsi="Times New Roman" w:cs="Times New Roman"/>
                <w:sz w:val="24"/>
                <w:szCs w:val="24"/>
              </w:rPr>
            </w:pPr>
            <w:r w:rsidRPr="00F82819">
              <w:rPr>
                <w:rStyle w:val="FontStyle68"/>
                <w:rFonts w:ascii="Times New Roman" w:hAnsi="Times New Roman" w:cs="Times New Roman"/>
                <w:b/>
                <w:sz w:val="24"/>
                <w:szCs w:val="24"/>
              </w:rPr>
              <w:t xml:space="preserve">Предметные: </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П1</w:t>
            </w:r>
            <w:r w:rsidRPr="00F82819">
              <w:rPr>
                <w:rFonts w:ascii="Times New Roman" w:eastAsia="Arial Unicode MS" w:hAnsi="Times New Roman"/>
              </w:rPr>
              <w:t xml:space="preserve"> сформированность представлений о роли и месте физики в современной на</w:t>
            </w:r>
            <w:r w:rsidRPr="00F82819">
              <w:rPr>
                <w:rFonts w:ascii="Times New Roman" w:eastAsia="Arial Unicode MS" w:hAnsi="Times New Roman"/>
              </w:rPr>
              <w:softHyphen/>
              <w:t>учной картине мира; понимание физической сущности наблюдаемых во Все</w:t>
            </w:r>
            <w:r w:rsidRPr="00F82819">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3969" w:type="dxa"/>
          </w:tcPr>
          <w:p w:rsidR="004E2CF5" w:rsidRPr="00F82819" w:rsidRDefault="004E2CF5" w:rsidP="00365150">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представлений о роли и месте физики в современной на</w:t>
            </w:r>
            <w:r w:rsidRPr="00F82819">
              <w:rPr>
                <w:rFonts w:ascii="Times New Roman" w:eastAsia="Arial Unicode MS" w:hAnsi="Times New Roman" w:cs="Times New Roman"/>
                <w:sz w:val="24"/>
                <w:szCs w:val="24"/>
              </w:rPr>
              <w:softHyphen/>
              <w:t xml:space="preserve">учной картине мира; </w:t>
            </w:r>
          </w:p>
          <w:p w:rsidR="004E2CF5" w:rsidRPr="00F82819" w:rsidRDefault="004E2CF5" w:rsidP="00365150">
            <w:pPr>
              <w:spacing w:after="0"/>
              <w:rPr>
                <w:rFonts w:ascii="Times New Roman" w:hAnsi="Times New Roman" w:cs="Times New Roman"/>
                <w:bCs/>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c>
          <w:tcPr>
            <w:tcW w:w="1984" w:type="dxa"/>
          </w:tcPr>
          <w:p w:rsidR="004E2CF5" w:rsidRPr="00F82819" w:rsidRDefault="004E2CF5" w:rsidP="00365150">
            <w:pPr>
              <w:spacing w:after="0"/>
              <w:rPr>
                <w:rFonts w:ascii="Times New Roman" w:hAnsi="Times New Roman" w:cs="Times New Roman"/>
                <w:bCs/>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 xml:space="preserve">П2 </w:t>
            </w:r>
            <w:r w:rsidRPr="00F82819">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3969" w:type="dxa"/>
          </w:tcPr>
          <w:p w:rsidR="004E2CF5" w:rsidRPr="00F82819" w:rsidRDefault="004E2CF5" w:rsidP="00365150">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использования физической терминологии и символики;</w:t>
            </w:r>
          </w:p>
        </w:tc>
        <w:tc>
          <w:tcPr>
            <w:tcW w:w="1984" w:type="dxa"/>
          </w:tcPr>
          <w:p w:rsidR="004E2CF5" w:rsidRPr="00F82819" w:rsidRDefault="004E2CF5" w:rsidP="00365150">
            <w:pPr>
              <w:spacing w:after="0"/>
              <w:rPr>
                <w:rFonts w:ascii="Times New Roman" w:hAnsi="Times New Roman" w:cs="Times New Roman"/>
                <w:bCs/>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П3</w:t>
            </w:r>
            <w:r w:rsidRPr="00F82819">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3969"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П4</w:t>
            </w:r>
            <w:r w:rsidRPr="00F82819">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rPr>
              <w:softHyphen/>
              <w:t>лать выводы;</w:t>
            </w:r>
          </w:p>
        </w:tc>
        <w:tc>
          <w:tcPr>
            <w:tcW w:w="3969" w:type="dxa"/>
          </w:tcPr>
          <w:p w:rsidR="004E2CF5" w:rsidRPr="00F82819" w:rsidRDefault="004E2CF5" w:rsidP="00365150">
            <w:pPr>
              <w:spacing w:after="0"/>
              <w:rPr>
                <w:rFonts w:ascii="Times New Roman" w:hAnsi="Times New Roman" w:cs="Times New Roman"/>
                <w:sz w:val="24"/>
                <w:szCs w:val="24"/>
              </w:rPr>
            </w:pPr>
            <w:r w:rsidRPr="00F82819">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cs="Times New Roman"/>
                <w:sz w:val="24"/>
                <w:szCs w:val="24"/>
              </w:rPr>
              <w:softHyphen/>
              <w:t>лать выводы;</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F82819">
              <w:rPr>
                <w:rFonts w:ascii="Times New Roman" w:eastAsia="Arial Unicode MS" w:hAnsi="Times New Roman"/>
                <w:b/>
              </w:rPr>
              <w:t>П5</w:t>
            </w:r>
            <w:r w:rsidRPr="00F82819">
              <w:rPr>
                <w:rFonts w:ascii="Times New Roman" w:eastAsia="Arial Unicode MS" w:hAnsi="Times New Roman"/>
              </w:rPr>
              <w:t xml:space="preserve"> сформированность умения решать физические задачи;</w:t>
            </w:r>
          </w:p>
        </w:tc>
        <w:tc>
          <w:tcPr>
            <w:tcW w:w="3969"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умения решать физические задачи;</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Fonts w:ascii="Times New Roman" w:hAnsi="Times New Roman" w:cs="Times New Roman"/>
                <w:sz w:val="24"/>
                <w:szCs w:val="24"/>
              </w:rPr>
              <w:t xml:space="preserve">Оценка тестовых заданий, выполнения </w:t>
            </w:r>
            <w:r w:rsidRPr="00F82819">
              <w:rPr>
                <w:rFonts w:ascii="Times New Roman" w:hAnsi="Times New Roman" w:cs="Times New Roman"/>
                <w:sz w:val="24"/>
                <w:szCs w:val="24"/>
              </w:rPr>
              <w:lastRenderedPageBreak/>
              <w:t>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lastRenderedPageBreak/>
              <w:t xml:space="preserve">П6 </w:t>
            </w:r>
            <w:r w:rsidRPr="00F82819">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3969" w:type="dxa"/>
          </w:tcPr>
          <w:p w:rsidR="004E2CF5" w:rsidRPr="00F82819" w:rsidRDefault="004E2CF5" w:rsidP="00365150">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4E2CF5" w:rsidRPr="00F82819" w:rsidTr="00365150">
        <w:tc>
          <w:tcPr>
            <w:tcW w:w="3369" w:type="dxa"/>
          </w:tcPr>
          <w:p w:rsidR="004E2CF5" w:rsidRPr="00F82819" w:rsidRDefault="004E2CF5" w:rsidP="00365150">
            <w:pPr>
              <w:pStyle w:val="Style23"/>
              <w:widowControl/>
              <w:tabs>
                <w:tab w:val="left" w:pos="993"/>
              </w:tabs>
              <w:spacing w:line="240" w:lineRule="auto"/>
              <w:ind w:firstLine="0"/>
              <w:rPr>
                <w:rFonts w:ascii="Times New Roman" w:eastAsia="Arial Unicode MS" w:hAnsi="Times New Roman"/>
                <w:b/>
              </w:rPr>
            </w:pPr>
            <w:r w:rsidRPr="00F82819">
              <w:rPr>
                <w:rFonts w:ascii="Times New Roman" w:eastAsia="Arial Unicode MS" w:hAnsi="Times New Roman"/>
                <w:b/>
              </w:rPr>
              <w:t>П7</w:t>
            </w:r>
            <w:r w:rsidRPr="00F82819">
              <w:rPr>
                <w:rFonts w:ascii="Times New Roman" w:eastAsia="Arial Unicode MS" w:hAnsi="Times New Roman"/>
              </w:rPr>
              <w:t xml:space="preserve"> сформированность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c>
          <w:tcPr>
            <w:tcW w:w="3969" w:type="dxa"/>
          </w:tcPr>
          <w:p w:rsidR="004E2CF5" w:rsidRPr="00F82819" w:rsidRDefault="004E2CF5" w:rsidP="00365150">
            <w:pPr>
              <w:spacing w:after="0"/>
              <w:rPr>
                <w:rStyle w:val="FontStyle15"/>
                <w:sz w:val="24"/>
                <w:szCs w:val="24"/>
              </w:rPr>
            </w:pPr>
            <w:r w:rsidRPr="00F82819">
              <w:rPr>
                <w:rFonts w:ascii="Times New Roman" w:eastAsia="Arial Unicode MS" w:hAnsi="Times New Roman"/>
              </w:rPr>
              <w:t>Демонстрация сформированности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c>
          <w:tcPr>
            <w:tcW w:w="1984" w:type="dxa"/>
          </w:tcPr>
          <w:p w:rsidR="004E2CF5" w:rsidRPr="00F82819" w:rsidRDefault="004E2CF5" w:rsidP="00365150">
            <w:pPr>
              <w:spacing w:after="0"/>
              <w:rPr>
                <w:rFonts w:ascii="Times New Roman" w:hAnsi="Times New Roman" w:cs="Times New Roman"/>
                <w:sz w:val="24"/>
                <w:szCs w:val="24"/>
              </w:rPr>
            </w:pPr>
            <w:r w:rsidRPr="00F82819">
              <w:rPr>
                <w:rFonts w:ascii="Times New Roman" w:hAnsi="Times New Roman" w:cs="Times New Roman"/>
                <w:sz w:val="24"/>
                <w:szCs w:val="24"/>
              </w:rPr>
              <w:t>Оценка тестовых заданий, выполнения практических заданий.</w:t>
            </w:r>
          </w:p>
        </w:tc>
      </w:tr>
      <w:tr w:rsidR="00BE1D43" w:rsidRPr="00F82819" w:rsidTr="00365150">
        <w:tc>
          <w:tcPr>
            <w:tcW w:w="9322" w:type="dxa"/>
            <w:gridSpan w:val="3"/>
          </w:tcPr>
          <w:p w:rsidR="00BE1D43" w:rsidRPr="00F82819" w:rsidRDefault="00E47FFD" w:rsidP="00E47FFD">
            <w:pPr>
              <w:spacing w:after="0"/>
              <w:rPr>
                <w:rFonts w:ascii="Times New Roman" w:hAnsi="Times New Roman" w:cs="Times New Roman"/>
                <w:sz w:val="24"/>
                <w:szCs w:val="24"/>
              </w:rPr>
            </w:pPr>
            <w:r w:rsidRPr="00F82819">
              <w:rPr>
                <w:rFonts w:ascii="Times New Roman" w:hAnsi="Times New Roman"/>
                <w:b/>
                <w:color w:val="000000"/>
                <w:sz w:val="24"/>
                <w:szCs w:val="24"/>
                <w:lang w:eastAsia="ru-RU"/>
              </w:rPr>
              <w:t>Личностные результаты воспитания</w:t>
            </w:r>
          </w:p>
        </w:tc>
      </w:tr>
      <w:tr w:rsidR="00E47FFD" w:rsidRPr="00F82819" w:rsidTr="00365150">
        <w:tc>
          <w:tcPr>
            <w:tcW w:w="3369" w:type="dxa"/>
          </w:tcPr>
          <w:p w:rsidR="00E47FFD" w:rsidRPr="00F82819" w:rsidRDefault="00E47FFD" w:rsidP="00E47FFD">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F82819">
              <w:rPr>
                <w:rFonts w:ascii="Times New Roman" w:eastAsia="Times New Roman" w:hAnsi="Times New Roman" w:cs="SchoolBookCSanPin-Regular"/>
                <w:color w:val="000000"/>
                <w:szCs w:val="21"/>
                <w:lang w:eastAsia="ru-RU"/>
              </w:rPr>
              <w:t xml:space="preserve">ЛР3-ЛР9, ЛР13, ЛР 14, </w:t>
            </w:r>
            <w:r w:rsidR="00EC0D49" w:rsidRPr="00F82819">
              <w:rPr>
                <w:rFonts w:ascii="Times New Roman" w:eastAsia="Times New Roman" w:hAnsi="Times New Roman" w:cs="SchoolBookCSanPin-Regular"/>
                <w:color w:val="000000"/>
                <w:szCs w:val="21"/>
                <w:lang w:eastAsia="ru-RU"/>
              </w:rPr>
              <w:t xml:space="preserve"> </w:t>
            </w:r>
          </w:p>
        </w:tc>
        <w:tc>
          <w:tcPr>
            <w:tcW w:w="3969" w:type="dxa"/>
          </w:tcPr>
          <w:p w:rsidR="00E47FFD" w:rsidRPr="00F82819" w:rsidRDefault="00E47FFD" w:rsidP="00365150">
            <w:pPr>
              <w:spacing w:after="0"/>
              <w:rPr>
                <w:rFonts w:ascii="Times New Roman" w:eastAsia="Arial Unicode MS" w:hAnsi="Times New Roman"/>
              </w:rPr>
            </w:pPr>
          </w:p>
        </w:tc>
        <w:tc>
          <w:tcPr>
            <w:tcW w:w="1984" w:type="dxa"/>
          </w:tcPr>
          <w:p w:rsidR="00E47FFD" w:rsidRPr="00F82819" w:rsidRDefault="00E47FFD" w:rsidP="00365150">
            <w:pPr>
              <w:spacing w:after="0"/>
              <w:rPr>
                <w:rFonts w:ascii="Times New Roman" w:hAnsi="Times New Roman" w:cs="Times New Roman"/>
                <w:sz w:val="24"/>
                <w:szCs w:val="24"/>
              </w:rPr>
            </w:pPr>
          </w:p>
        </w:tc>
      </w:tr>
    </w:tbl>
    <w:p w:rsidR="004D472B" w:rsidRPr="00F82819" w:rsidRDefault="004D472B" w:rsidP="004D472B">
      <w:pPr>
        <w:spacing w:after="0"/>
      </w:pPr>
      <w:r w:rsidRPr="00F82819">
        <w:rPr>
          <w:rStyle w:val="FontStyle54"/>
          <w:rFonts w:ascii="Times New Roman" w:hAnsi="Times New Roman" w:cs="Times New Roman"/>
        </w:rPr>
        <w:br w:type="page"/>
      </w:r>
    </w:p>
    <w:p w:rsidR="00D91C57" w:rsidRPr="00F82819" w:rsidRDefault="00D91C57" w:rsidP="00D91C57">
      <w:pPr>
        <w:spacing w:after="0" w:line="240" w:lineRule="auto"/>
        <w:jc w:val="center"/>
        <w:rPr>
          <w:rFonts w:ascii="Times New Roman" w:hAnsi="Times New Roman"/>
          <w:b/>
          <w:sz w:val="24"/>
          <w:szCs w:val="24"/>
        </w:rPr>
      </w:pPr>
      <w:r w:rsidRPr="00F82819">
        <w:rPr>
          <w:rFonts w:ascii="Times New Roman" w:hAnsi="Times New Roman"/>
          <w:b/>
          <w:sz w:val="24"/>
          <w:szCs w:val="24"/>
        </w:rPr>
        <w:lastRenderedPageBreak/>
        <w:t xml:space="preserve">2. </w:t>
      </w:r>
      <w:bookmarkStart w:id="0" w:name="_Toc506388117"/>
      <w:r w:rsidRPr="00F82819">
        <w:rPr>
          <w:rFonts w:ascii="Times New Roman" w:hAnsi="Times New Roman"/>
          <w:b/>
          <w:sz w:val="24"/>
          <w:szCs w:val="24"/>
        </w:rPr>
        <w:t>ФОРМЫ КОНТРОЛЯ И ОЦЕНКИ ОСВОЕНИЯ УЧЕБНОЙ ДИСЦИПЛИНЫ ПО</w:t>
      </w:r>
    </w:p>
    <w:p w:rsidR="00D91C57" w:rsidRPr="00F82819" w:rsidRDefault="00D91C57" w:rsidP="00D91C57">
      <w:pPr>
        <w:spacing w:after="0" w:line="240" w:lineRule="auto"/>
        <w:jc w:val="center"/>
        <w:rPr>
          <w:rFonts w:ascii="Times New Roman" w:hAnsi="Times New Roman"/>
          <w:sz w:val="24"/>
          <w:szCs w:val="24"/>
        </w:rPr>
      </w:pPr>
      <w:r w:rsidRPr="00F82819">
        <w:rPr>
          <w:rFonts w:ascii="Times New Roman" w:hAnsi="Times New Roman"/>
          <w:b/>
          <w:sz w:val="24"/>
          <w:szCs w:val="24"/>
        </w:rPr>
        <w:t>ТЕМАМ (РАЗДЕЛАМ)</w:t>
      </w:r>
      <w:bookmarkEnd w:id="0"/>
    </w:p>
    <w:p w:rsidR="004D5E56" w:rsidRPr="00F82819" w:rsidRDefault="004D5E56" w:rsidP="004D5E56">
      <w:pPr>
        <w:rPr>
          <w:sz w:val="24"/>
          <w:szCs w:val="24"/>
        </w:rPr>
        <w:sectPr w:rsidR="004D5E56" w:rsidRPr="00F82819" w:rsidSect="004D5E56">
          <w:pgSz w:w="11906" w:h="16838"/>
          <w:pgMar w:top="1134" w:right="851" w:bottom="1134" w:left="1701" w:header="708" w:footer="708" w:gutter="0"/>
          <w:cols w:space="708"/>
          <w:titlePg/>
          <w:docGrid w:linePitch="360"/>
        </w:sectPr>
      </w:pPr>
    </w:p>
    <w:p w:rsidR="004D5E56" w:rsidRPr="00F82819" w:rsidRDefault="004D5E56" w:rsidP="009D4643">
      <w:pPr>
        <w:spacing w:after="0"/>
        <w:jc w:val="center"/>
        <w:rPr>
          <w:rFonts w:ascii="Times New Roman" w:hAnsi="Times New Roman" w:cs="Times New Roman"/>
          <w:sz w:val="24"/>
          <w:szCs w:val="24"/>
        </w:rPr>
      </w:pPr>
      <w:r w:rsidRPr="00F82819">
        <w:rPr>
          <w:rFonts w:ascii="Times New Roman" w:hAnsi="Times New Roman" w:cs="Times New Roman"/>
          <w:sz w:val="24"/>
          <w:szCs w:val="24"/>
        </w:rPr>
        <w:lastRenderedPageBreak/>
        <w:t>Контроль и оценка освоения учебной дисциплины по темам (разделам), видам контроля</w:t>
      </w:r>
    </w:p>
    <w:p w:rsidR="004D5E56" w:rsidRPr="00F82819" w:rsidRDefault="004D5E56" w:rsidP="009D4643">
      <w:pPr>
        <w:spacing w:after="0"/>
        <w:jc w:val="right"/>
        <w:rPr>
          <w:rFonts w:ascii="Times New Roman" w:hAnsi="Times New Roman" w:cs="Times New Roman"/>
          <w:sz w:val="24"/>
          <w:szCs w:val="24"/>
        </w:rPr>
      </w:pPr>
      <w:r w:rsidRPr="00F82819">
        <w:rPr>
          <w:rFonts w:ascii="Times New Roman" w:hAnsi="Times New Roman" w:cs="Times New Roman"/>
          <w:sz w:val="24"/>
          <w:szCs w:val="24"/>
        </w:rPr>
        <w:t>Таблица 4</w:t>
      </w:r>
    </w:p>
    <w:tbl>
      <w:tblPr>
        <w:tblpPr w:leftFromText="180" w:rightFromText="180" w:vertAnchor="text" w:horzAnchor="margin" w:tblpY="8"/>
        <w:tblW w:w="148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08"/>
        <w:gridCol w:w="1700"/>
        <w:gridCol w:w="1300"/>
        <w:gridCol w:w="1400"/>
        <w:gridCol w:w="1300"/>
        <w:gridCol w:w="1300"/>
        <w:gridCol w:w="1323"/>
      </w:tblGrid>
      <w:tr w:rsidR="004D5E56" w:rsidRPr="00F82819" w:rsidTr="004D5E56">
        <w:tc>
          <w:tcPr>
            <w:tcW w:w="6508" w:type="dxa"/>
            <w:vMerge w:val="restart"/>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Элемент учебной дисциплины</w:t>
            </w:r>
          </w:p>
        </w:tc>
        <w:tc>
          <w:tcPr>
            <w:tcW w:w="8323" w:type="dxa"/>
            <w:gridSpan w:val="6"/>
            <w:shd w:val="clear" w:color="auto" w:fill="auto"/>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 xml:space="preserve">Формы и методы контроля </w:t>
            </w:r>
          </w:p>
        </w:tc>
      </w:tr>
      <w:tr w:rsidR="004D5E56" w:rsidRPr="00F82819" w:rsidTr="004D5E56">
        <w:tc>
          <w:tcPr>
            <w:tcW w:w="6508" w:type="dxa"/>
            <w:vMerge/>
          </w:tcPr>
          <w:p w:rsidR="004D5E56" w:rsidRPr="00F82819" w:rsidRDefault="004D5E56" w:rsidP="009D4643">
            <w:pPr>
              <w:pStyle w:val="a6"/>
              <w:spacing w:after="0" w:line="240" w:lineRule="auto"/>
              <w:ind w:left="0"/>
              <w:rPr>
                <w:rFonts w:ascii="Times New Roman" w:hAnsi="Times New Roman" w:cs="Times New Roman"/>
                <w:b/>
                <w:sz w:val="24"/>
                <w:szCs w:val="24"/>
              </w:rPr>
            </w:pPr>
          </w:p>
        </w:tc>
        <w:tc>
          <w:tcPr>
            <w:tcW w:w="3000" w:type="dxa"/>
            <w:gridSpan w:val="2"/>
            <w:shd w:val="clear" w:color="auto" w:fill="auto"/>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Текущий контроль</w:t>
            </w:r>
          </w:p>
        </w:tc>
        <w:tc>
          <w:tcPr>
            <w:tcW w:w="2700" w:type="dxa"/>
            <w:gridSpan w:val="2"/>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 xml:space="preserve">Рубежный контроль </w:t>
            </w:r>
          </w:p>
        </w:tc>
        <w:tc>
          <w:tcPr>
            <w:tcW w:w="2623" w:type="dxa"/>
            <w:gridSpan w:val="2"/>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Промежуточная аттестация</w:t>
            </w:r>
          </w:p>
        </w:tc>
      </w:tr>
      <w:tr w:rsidR="004D5E56" w:rsidRPr="00F82819" w:rsidTr="004D5E56">
        <w:tc>
          <w:tcPr>
            <w:tcW w:w="6508" w:type="dxa"/>
            <w:vMerge/>
          </w:tcPr>
          <w:p w:rsidR="004D5E56" w:rsidRPr="00F82819" w:rsidRDefault="004D5E56" w:rsidP="009D4643">
            <w:pPr>
              <w:pStyle w:val="a6"/>
              <w:spacing w:after="0" w:line="240" w:lineRule="auto"/>
              <w:ind w:left="0"/>
              <w:rPr>
                <w:rFonts w:ascii="Times New Roman" w:hAnsi="Times New Roman" w:cs="Times New Roman"/>
                <w:b/>
                <w:sz w:val="24"/>
                <w:szCs w:val="24"/>
              </w:rPr>
            </w:pPr>
          </w:p>
        </w:tc>
        <w:tc>
          <w:tcPr>
            <w:tcW w:w="1700" w:type="dxa"/>
            <w:shd w:val="clear" w:color="auto" w:fill="auto"/>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Форма контроля</w:t>
            </w:r>
          </w:p>
        </w:tc>
        <w:tc>
          <w:tcPr>
            <w:tcW w:w="1300" w:type="dxa"/>
            <w:shd w:val="clear" w:color="auto" w:fill="auto"/>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Проверяемые  УД</w:t>
            </w:r>
          </w:p>
        </w:tc>
        <w:tc>
          <w:tcPr>
            <w:tcW w:w="1400" w:type="dxa"/>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Форма контроля</w:t>
            </w:r>
          </w:p>
        </w:tc>
        <w:tc>
          <w:tcPr>
            <w:tcW w:w="1300" w:type="dxa"/>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Проверяемые  УД</w:t>
            </w:r>
          </w:p>
        </w:tc>
        <w:tc>
          <w:tcPr>
            <w:tcW w:w="1300" w:type="dxa"/>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Форма контроля</w:t>
            </w:r>
          </w:p>
        </w:tc>
        <w:tc>
          <w:tcPr>
            <w:tcW w:w="1323" w:type="dxa"/>
          </w:tcPr>
          <w:p w:rsidR="004D5E56" w:rsidRPr="00F82819" w:rsidRDefault="004D5E56" w:rsidP="009D4643">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Проверяемые  УД</w:t>
            </w:r>
          </w:p>
        </w:tc>
      </w:tr>
      <w:tr w:rsidR="004D5E56" w:rsidRPr="00F82819" w:rsidTr="004D5E56">
        <w:tc>
          <w:tcPr>
            <w:tcW w:w="6508" w:type="dxa"/>
          </w:tcPr>
          <w:p w:rsidR="004D5E56" w:rsidRPr="00F82819" w:rsidRDefault="009D4643" w:rsidP="009D46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Cs/>
                <w:sz w:val="24"/>
                <w:szCs w:val="24"/>
              </w:rPr>
            </w:pPr>
            <w:r w:rsidRPr="00F82819">
              <w:rPr>
                <w:rFonts w:ascii="Times New Roman" w:hAnsi="Times New Roman" w:cs="Times New Roman"/>
                <w:sz w:val="24"/>
                <w:szCs w:val="24"/>
              </w:rPr>
              <w:t>Введение</w:t>
            </w:r>
            <w:r w:rsidRPr="00F82819">
              <w:rPr>
                <w:rFonts w:ascii="Times New Roman" w:hAnsi="Times New Roman" w:cs="Times New Roman"/>
                <w:bCs/>
                <w:sz w:val="24"/>
                <w:szCs w:val="24"/>
              </w:rPr>
              <w:t xml:space="preserve"> </w:t>
            </w:r>
          </w:p>
        </w:tc>
        <w:tc>
          <w:tcPr>
            <w:tcW w:w="1700" w:type="dxa"/>
          </w:tcPr>
          <w:p w:rsidR="004D5E56" w:rsidRPr="00F82819" w:rsidRDefault="00207AF5" w:rsidP="009D4643">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t>Выполнение ПЗ</w:t>
            </w:r>
          </w:p>
        </w:tc>
        <w:tc>
          <w:tcPr>
            <w:tcW w:w="1300" w:type="dxa"/>
          </w:tcPr>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4D5E56" w:rsidRPr="00F82819" w:rsidRDefault="00207AF5" w:rsidP="008B2AFD">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w:t>
            </w:r>
            <w:r w:rsidR="008B2AFD" w:rsidRPr="00F82819">
              <w:rPr>
                <w:rFonts w:ascii="Times New Roman" w:hAnsi="Times New Roman" w:cs="Times New Roman"/>
                <w:bCs/>
                <w:sz w:val="24"/>
                <w:szCs w:val="24"/>
              </w:rPr>
              <w:t>7</w:t>
            </w:r>
          </w:p>
          <w:p w:rsidR="00365150" w:rsidRPr="00F82819" w:rsidRDefault="00365150" w:rsidP="008B2AFD">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23"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r>
      <w:tr w:rsidR="004D5E56" w:rsidRPr="00F82819" w:rsidTr="004D5E56">
        <w:tc>
          <w:tcPr>
            <w:tcW w:w="14831" w:type="dxa"/>
            <w:gridSpan w:val="7"/>
          </w:tcPr>
          <w:p w:rsidR="004D5E56" w:rsidRPr="00F82819" w:rsidRDefault="009D4643" w:rsidP="009D4643">
            <w:pPr>
              <w:pStyle w:val="Style44"/>
              <w:widowControl/>
              <w:rPr>
                <w:rFonts w:ascii="Times New Roman" w:hAnsi="Times New Roman" w:cs="Times New Roman"/>
                <w:iCs/>
              </w:rPr>
            </w:pPr>
            <w:r w:rsidRPr="00F82819">
              <w:rPr>
                <w:rFonts w:ascii="Times New Roman" w:hAnsi="Times New Roman" w:cs="Times New Roman"/>
              </w:rPr>
              <w:t>Раздел 1. МЕХАНИКА</w:t>
            </w:r>
          </w:p>
        </w:tc>
      </w:tr>
      <w:tr w:rsidR="004D5E56" w:rsidRPr="00F82819" w:rsidTr="004D5E56">
        <w:tc>
          <w:tcPr>
            <w:tcW w:w="6508" w:type="dxa"/>
          </w:tcPr>
          <w:p w:rsidR="004D5E56" w:rsidRPr="00F82819" w:rsidRDefault="009D4643" w:rsidP="009D46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bCs/>
                <w:sz w:val="24"/>
                <w:szCs w:val="24"/>
              </w:rPr>
            </w:pPr>
            <w:r w:rsidRPr="00F82819">
              <w:rPr>
                <w:rFonts w:ascii="Times New Roman" w:hAnsi="Times New Roman" w:cs="Times New Roman"/>
                <w:sz w:val="24"/>
                <w:szCs w:val="24"/>
              </w:rPr>
              <w:t xml:space="preserve">Тема 1. </w:t>
            </w:r>
            <w:r w:rsidRPr="00F82819">
              <w:rPr>
                <w:rFonts w:ascii="Times New Roman" w:hAnsi="Times New Roman" w:cs="Times New Roman"/>
                <w:bCs/>
                <w:sz w:val="24"/>
                <w:szCs w:val="24"/>
              </w:rPr>
              <w:t>Кинематика.</w:t>
            </w:r>
          </w:p>
        </w:tc>
        <w:tc>
          <w:tcPr>
            <w:tcW w:w="1700" w:type="dxa"/>
          </w:tcPr>
          <w:p w:rsidR="004D5E56" w:rsidRPr="00F82819" w:rsidRDefault="004D5E56" w:rsidP="009D4643">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4D5E56" w:rsidRPr="00F82819" w:rsidRDefault="004D5E56" w:rsidP="009D4643">
            <w:pPr>
              <w:pStyle w:val="a6"/>
              <w:spacing w:after="0" w:line="240" w:lineRule="auto"/>
              <w:ind w:left="0"/>
              <w:rPr>
                <w:rFonts w:ascii="Times New Roman" w:hAnsi="Times New Roman" w:cs="Times New Roman"/>
                <w:b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4D5E56"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00"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c>
          <w:tcPr>
            <w:tcW w:w="1323" w:type="dxa"/>
          </w:tcPr>
          <w:p w:rsidR="004D5E56" w:rsidRPr="00F82819" w:rsidRDefault="004D5E56" w:rsidP="009D4643">
            <w:pPr>
              <w:pStyle w:val="a6"/>
              <w:spacing w:after="0" w:line="240" w:lineRule="auto"/>
              <w:ind w:left="0"/>
              <w:rPr>
                <w:rFonts w:ascii="Times New Roman" w:hAnsi="Times New Roman" w:cs="Times New Roman"/>
                <w:i/>
                <w:iCs/>
                <w:sz w:val="24"/>
                <w:szCs w:val="24"/>
              </w:rPr>
            </w:pPr>
          </w:p>
        </w:tc>
      </w:tr>
      <w:tr w:rsidR="009D112F" w:rsidRPr="00F82819" w:rsidTr="004D5E56">
        <w:tc>
          <w:tcPr>
            <w:tcW w:w="6508" w:type="dxa"/>
          </w:tcPr>
          <w:p w:rsidR="009D112F" w:rsidRPr="00F82819" w:rsidRDefault="009D112F" w:rsidP="009D11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4"/>
                <w:szCs w:val="24"/>
              </w:rPr>
            </w:pPr>
            <w:r w:rsidRPr="00F82819">
              <w:rPr>
                <w:rFonts w:ascii="Times New Roman" w:hAnsi="Times New Roman" w:cs="Times New Roman"/>
                <w:sz w:val="24"/>
                <w:szCs w:val="24"/>
              </w:rPr>
              <w:t xml:space="preserve">Тема 2. </w:t>
            </w:r>
            <w:r w:rsidRPr="00F82819">
              <w:rPr>
                <w:rFonts w:ascii="Times New Roman" w:hAnsi="Times New Roman" w:cs="Times New Roman"/>
                <w:bCs/>
                <w:sz w:val="24"/>
                <w:szCs w:val="24"/>
              </w:rPr>
              <w:t>Законы механики Ньютона</w:t>
            </w:r>
            <w:r w:rsidRPr="00F82819">
              <w:rPr>
                <w:rFonts w:ascii="Times New Roman" w:eastAsia="Calibri" w:hAnsi="Times New Roman" w:cs="Times New Roman"/>
                <w:bCs/>
                <w:sz w:val="24"/>
                <w:szCs w:val="24"/>
              </w:rPr>
              <w:t xml:space="preserve"> </w:t>
            </w:r>
          </w:p>
        </w:tc>
        <w:tc>
          <w:tcPr>
            <w:tcW w:w="1700" w:type="dxa"/>
          </w:tcPr>
          <w:p w:rsidR="009D112F" w:rsidRPr="00F82819" w:rsidRDefault="009D112F" w:rsidP="009D112F">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9D112F" w:rsidRPr="00F82819" w:rsidRDefault="009D112F"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9D112F"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9D112F" w:rsidRPr="00F82819" w:rsidRDefault="009D112F" w:rsidP="009D112F">
            <w:pPr>
              <w:pStyle w:val="a6"/>
              <w:spacing w:after="0" w:line="240" w:lineRule="auto"/>
              <w:ind w:left="0"/>
              <w:rPr>
                <w:rFonts w:ascii="Times New Roman" w:hAnsi="Times New Roman" w:cs="Times New Roman"/>
                <w:sz w:val="24"/>
                <w:szCs w:val="24"/>
              </w:rPr>
            </w:pPr>
          </w:p>
        </w:tc>
        <w:tc>
          <w:tcPr>
            <w:tcW w:w="1300" w:type="dxa"/>
          </w:tcPr>
          <w:p w:rsidR="009D112F" w:rsidRPr="00F82819" w:rsidRDefault="009D112F" w:rsidP="009D112F">
            <w:pPr>
              <w:pStyle w:val="a6"/>
              <w:spacing w:after="0" w:line="240" w:lineRule="auto"/>
              <w:ind w:left="0"/>
              <w:rPr>
                <w:rFonts w:ascii="Times New Roman" w:hAnsi="Times New Roman" w:cs="Times New Roman"/>
                <w:sz w:val="24"/>
                <w:szCs w:val="24"/>
              </w:rPr>
            </w:pPr>
          </w:p>
        </w:tc>
        <w:tc>
          <w:tcPr>
            <w:tcW w:w="1300" w:type="dxa"/>
          </w:tcPr>
          <w:p w:rsidR="009D112F" w:rsidRPr="00F82819" w:rsidRDefault="009D112F" w:rsidP="009D112F">
            <w:pPr>
              <w:pStyle w:val="a6"/>
              <w:spacing w:after="0" w:line="240" w:lineRule="auto"/>
              <w:ind w:left="0"/>
              <w:rPr>
                <w:rFonts w:ascii="Times New Roman" w:hAnsi="Times New Roman" w:cs="Times New Roman"/>
                <w:sz w:val="24"/>
                <w:szCs w:val="24"/>
              </w:rPr>
            </w:pPr>
          </w:p>
        </w:tc>
        <w:tc>
          <w:tcPr>
            <w:tcW w:w="1323" w:type="dxa"/>
          </w:tcPr>
          <w:p w:rsidR="009D112F" w:rsidRPr="00F82819" w:rsidRDefault="009D112F" w:rsidP="009D112F">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s="Times New Roman"/>
                <w:sz w:val="24"/>
                <w:szCs w:val="24"/>
              </w:rPr>
            </w:pPr>
            <w:r w:rsidRPr="00F82819">
              <w:rPr>
                <w:rFonts w:ascii="Times New Roman" w:hAnsi="Times New Roman" w:cs="Times New Roman"/>
                <w:sz w:val="24"/>
                <w:szCs w:val="24"/>
              </w:rPr>
              <w:t xml:space="preserve">Тема 3. </w:t>
            </w:r>
            <w:r w:rsidRPr="00F82819">
              <w:rPr>
                <w:rFonts w:ascii="Times New Roman" w:hAnsi="Times New Roman" w:cs="Times New Roman"/>
                <w:bCs/>
                <w:sz w:val="24"/>
                <w:szCs w:val="24"/>
              </w:rPr>
              <w:t>Законы сохранения в механике</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2. МОЛЕКУЛЯРНАЯ ФИЗИКА. ТЕРМОДИНАМИКА</w:t>
            </w:r>
          </w:p>
        </w:tc>
      </w:tr>
      <w:tr w:rsidR="00207AF5" w:rsidRPr="00F82819" w:rsidTr="004D5E56">
        <w:tc>
          <w:tcPr>
            <w:tcW w:w="6508" w:type="dxa"/>
          </w:tcPr>
          <w:p w:rsidR="00207AF5" w:rsidRPr="00F82819" w:rsidRDefault="00207AF5" w:rsidP="00207AF5">
            <w:pPr>
              <w:pStyle w:val="Style48"/>
              <w:widowControl/>
              <w:tabs>
                <w:tab w:val="left" w:pos="744"/>
              </w:tabs>
              <w:rPr>
                <w:rFonts w:ascii="Times New Roman" w:hAnsi="Times New Roman" w:cs="Times New Roman"/>
                <w:bCs/>
              </w:rPr>
            </w:pPr>
            <w:r w:rsidRPr="00F82819">
              <w:rPr>
                <w:rFonts w:ascii="Times New Roman" w:hAnsi="Times New Roman" w:cs="Times New Roman"/>
              </w:rPr>
              <w:t xml:space="preserve">Тема 1. </w:t>
            </w:r>
            <w:r w:rsidRPr="00F82819">
              <w:rPr>
                <w:rFonts w:ascii="Times New Roman" w:hAnsi="Times New Roman" w:cs="Times New Roman"/>
                <w:bCs/>
              </w:rPr>
              <w:t xml:space="preserve">Основы молекулярно-кинетической теории. </w:t>
            </w:r>
            <w:r w:rsidRPr="00F82819">
              <w:rPr>
                <w:rFonts w:ascii="Times New Roman" w:hAnsi="Times New Roman" w:cs="Times New Roman"/>
                <w:bCs/>
              </w:rPr>
              <w:lastRenderedPageBreak/>
              <w:t>Идеальный газ.</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lastRenderedPageBreak/>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lastRenderedPageBreak/>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lastRenderedPageBreak/>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lastRenderedPageBreak/>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44"/>
              </w:tabs>
              <w:rPr>
                <w:rFonts w:ascii="Times New Roman" w:eastAsia="Calibri" w:hAnsi="Times New Roman" w:cs="Times New Roman"/>
                <w:bCs/>
              </w:rPr>
            </w:pPr>
            <w:r w:rsidRPr="00F82819">
              <w:rPr>
                <w:rFonts w:ascii="Times New Roman" w:hAnsi="Times New Roman" w:cs="Times New Roman"/>
              </w:rPr>
              <w:lastRenderedPageBreak/>
              <w:t xml:space="preserve">Тема 2. </w:t>
            </w:r>
            <w:r w:rsidRPr="00F82819">
              <w:rPr>
                <w:rFonts w:ascii="Times New Roman" w:hAnsi="Times New Roman" w:cs="Times New Roman"/>
                <w:bCs/>
              </w:rPr>
              <w:t>Основы термодинамики.</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60"/>
              </w:tabs>
              <w:rPr>
                <w:rFonts w:ascii="Times New Roman" w:eastAsia="Calibri" w:hAnsi="Times New Roman" w:cs="Times New Roman"/>
                <w:bCs/>
              </w:rPr>
            </w:pPr>
            <w:r w:rsidRPr="00F82819">
              <w:rPr>
                <w:rFonts w:ascii="Times New Roman" w:hAnsi="Times New Roman" w:cs="Times New Roman"/>
              </w:rPr>
              <w:t xml:space="preserve">Тема 3. </w:t>
            </w:r>
            <w:r w:rsidRPr="00F82819">
              <w:rPr>
                <w:rFonts w:ascii="Times New Roman" w:hAnsi="Times New Roman" w:cs="Times New Roman"/>
                <w:bCs/>
              </w:rPr>
              <w:t>Свойства паров.</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60"/>
              </w:tabs>
              <w:rPr>
                <w:rStyle w:val="FontStyle68"/>
                <w:rFonts w:ascii="Times New Roman" w:hAnsi="Times New Roman" w:cs="Times New Roman"/>
                <w:sz w:val="24"/>
                <w:szCs w:val="24"/>
              </w:rPr>
            </w:pPr>
            <w:r w:rsidRPr="00F82819">
              <w:rPr>
                <w:rFonts w:ascii="Times New Roman" w:hAnsi="Times New Roman" w:cs="Times New Roman"/>
              </w:rPr>
              <w:t>Тема 4</w:t>
            </w:r>
            <w:r w:rsidRPr="00F82819">
              <w:rPr>
                <w:rFonts w:ascii="Times New Roman" w:hAnsi="Times New Roman" w:cs="Times New Roman"/>
                <w:bCs/>
              </w:rPr>
              <w:t>Свойства жидкостей.</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9"/>
              <w:widowControl/>
              <w:spacing w:line="240" w:lineRule="auto"/>
              <w:ind w:firstLine="0"/>
              <w:rPr>
                <w:rFonts w:eastAsia="Calibri"/>
                <w:bCs/>
              </w:rPr>
            </w:pPr>
            <w:r w:rsidRPr="00F82819">
              <w:t>Тема 5</w:t>
            </w:r>
            <w:r w:rsidRPr="00F82819">
              <w:rPr>
                <w:bCs/>
              </w:rPr>
              <w:t>Свойства твердых тел.</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3. ЭЛЕКТРОДИНАМИКА</w:t>
            </w:r>
          </w:p>
        </w:tc>
      </w:tr>
      <w:tr w:rsidR="00207AF5" w:rsidRPr="00F82819" w:rsidTr="004D5E56">
        <w:tc>
          <w:tcPr>
            <w:tcW w:w="6508" w:type="dxa"/>
          </w:tcPr>
          <w:p w:rsidR="00207AF5" w:rsidRPr="00F82819" w:rsidRDefault="00207AF5" w:rsidP="00207AF5">
            <w:pPr>
              <w:pStyle w:val="Style48"/>
              <w:widowControl/>
              <w:tabs>
                <w:tab w:val="left" w:pos="725"/>
              </w:tabs>
              <w:rPr>
                <w:rFonts w:ascii="Times New Roman" w:hAnsi="Times New Roman" w:cs="Times New Roman"/>
              </w:rPr>
            </w:pPr>
            <w:r w:rsidRPr="00F82819">
              <w:rPr>
                <w:rFonts w:ascii="Times New Roman" w:hAnsi="Times New Roman" w:cs="Times New Roman"/>
              </w:rPr>
              <w:t xml:space="preserve">Тема 1. </w:t>
            </w:r>
            <w:r w:rsidRPr="00F82819">
              <w:rPr>
                <w:rFonts w:ascii="Times New Roman" w:hAnsi="Times New Roman" w:cs="Times New Roman"/>
                <w:bCs/>
              </w:rPr>
              <w:t>Электрическое поле.</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w:t>
            </w:r>
            <w:r w:rsidRPr="00F82819">
              <w:rPr>
                <w:rFonts w:ascii="Times New Roman" w:hAnsi="Times New Roman" w:cs="Times New Roman"/>
                <w:bCs/>
                <w:sz w:val="24"/>
                <w:szCs w:val="24"/>
              </w:rPr>
              <w:lastRenderedPageBreak/>
              <w:t xml:space="preserve">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25"/>
              </w:tabs>
              <w:rPr>
                <w:rFonts w:ascii="Times New Roman" w:eastAsia="Calibri" w:hAnsi="Times New Roman" w:cs="Times New Roman"/>
                <w:bCs/>
              </w:rPr>
            </w:pPr>
            <w:r w:rsidRPr="00F82819">
              <w:rPr>
                <w:rFonts w:ascii="Times New Roman" w:hAnsi="Times New Roman" w:cs="Times New Roman"/>
              </w:rPr>
              <w:lastRenderedPageBreak/>
              <w:t xml:space="preserve">Тема 2. </w:t>
            </w:r>
            <w:r w:rsidRPr="00F82819">
              <w:rPr>
                <w:rFonts w:ascii="Times New Roman" w:hAnsi="Times New Roman" w:cs="Times New Roman"/>
                <w:bCs/>
              </w:rPr>
              <w:t>Законы постоянного тока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44"/>
              </w:tabs>
              <w:rPr>
                <w:rStyle w:val="FontStyle68"/>
                <w:rFonts w:ascii="Times New Roman" w:hAnsi="Times New Roman" w:cs="Times New Roman"/>
                <w:sz w:val="24"/>
                <w:szCs w:val="24"/>
              </w:rPr>
            </w:pPr>
            <w:r w:rsidRPr="00F82819">
              <w:rPr>
                <w:rFonts w:ascii="Times New Roman" w:hAnsi="Times New Roman" w:cs="Times New Roman"/>
              </w:rPr>
              <w:t xml:space="preserve">Тема 3. </w:t>
            </w:r>
            <w:r w:rsidRPr="00F82819">
              <w:rPr>
                <w:rFonts w:ascii="Times New Roman" w:hAnsi="Times New Roman" w:cs="Times New Roman"/>
                <w:bCs/>
              </w:rPr>
              <w:t>Электрический ток в различных средах.</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1029"/>
              </w:tabs>
              <w:rPr>
                <w:rFonts w:ascii="Times New Roman" w:hAnsi="Times New Roman" w:cs="Times New Roman"/>
              </w:rPr>
            </w:pPr>
            <w:r w:rsidRPr="00F82819">
              <w:rPr>
                <w:rFonts w:ascii="Times New Roman" w:hAnsi="Times New Roman" w:cs="Times New Roman"/>
              </w:rPr>
              <w:t xml:space="preserve">Тема 4. </w:t>
            </w:r>
            <w:r w:rsidRPr="00F82819">
              <w:rPr>
                <w:rFonts w:ascii="Times New Roman" w:hAnsi="Times New Roman" w:cs="Times New Roman"/>
                <w:bCs/>
              </w:rPr>
              <w:t>Магнитное поле.</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44"/>
              </w:tabs>
              <w:rPr>
                <w:rFonts w:ascii="Times New Roman" w:hAnsi="Times New Roman" w:cs="Times New Roman"/>
              </w:rPr>
            </w:pPr>
            <w:r w:rsidRPr="00F82819">
              <w:rPr>
                <w:rFonts w:ascii="Times New Roman" w:hAnsi="Times New Roman" w:cs="Times New Roman"/>
              </w:rPr>
              <w:t xml:space="preserve">Тема 5. </w:t>
            </w:r>
            <w:r w:rsidRPr="00F82819">
              <w:rPr>
                <w:rFonts w:ascii="Times New Roman" w:hAnsi="Times New Roman" w:cs="Times New Roman"/>
                <w:bCs/>
              </w:rPr>
              <w:t>Электромагнитная индукция.</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4. КОЛЕБАНИЯ И ВОЛНЫ</w:t>
            </w:r>
          </w:p>
        </w:tc>
      </w:tr>
      <w:tr w:rsidR="00207AF5" w:rsidRPr="00F82819" w:rsidTr="004D5E56">
        <w:tc>
          <w:tcPr>
            <w:tcW w:w="6508" w:type="dxa"/>
          </w:tcPr>
          <w:p w:rsidR="00207AF5" w:rsidRPr="00F82819" w:rsidRDefault="00207AF5" w:rsidP="00207AF5">
            <w:pPr>
              <w:pStyle w:val="Style53"/>
              <w:widowControl/>
              <w:spacing w:line="240" w:lineRule="auto"/>
              <w:ind w:firstLine="0"/>
              <w:rPr>
                <w:rFonts w:ascii="Times New Roman" w:hAnsi="Times New Roman"/>
                <w:bCs/>
              </w:rPr>
            </w:pPr>
            <w:r w:rsidRPr="00F82819">
              <w:rPr>
                <w:rFonts w:ascii="Times New Roman" w:hAnsi="Times New Roman"/>
              </w:rPr>
              <w:t>Тема 1.</w:t>
            </w:r>
            <w:r w:rsidRPr="00F82819">
              <w:rPr>
                <w:rFonts w:ascii="Times New Roman" w:hAnsi="Times New Roman"/>
                <w:bCs/>
              </w:rPr>
              <w:t>Механические колебания.</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65"/>
              </w:tabs>
              <w:rPr>
                <w:rFonts w:ascii="Times New Roman" w:eastAsia="Calibri" w:hAnsi="Times New Roman" w:cs="Times New Roman"/>
                <w:bCs/>
              </w:rPr>
            </w:pPr>
            <w:r w:rsidRPr="00F82819">
              <w:rPr>
                <w:rFonts w:ascii="Times New Roman" w:hAnsi="Times New Roman" w:cs="Times New Roman"/>
              </w:rPr>
              <w:t>Тема 2.</w:t>
            </w:r>
            <w:r w:rsidRPr="00F82819">
              <w:rPr>
                <w:rFonts w:ascii="Times New Roman" w:hAnsi="Times New Roman" w:cs="Times New Roman"/>
                <w:bCs/>
              </w:rPr>
              <w:t>Упругие волны.</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lastRenderedPageBreak/>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lastRenderedPageBreak/>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65"/>
              </w:tabs>
              <w:rPr>
                <w:rFonts w:ascii="Times New Roman" w:eastAsia="Calibri" w:hAnsi="Times New Roman" w:cs="Times New Roman"/>
                <w:bCs/>
              </w:rPr>
            </w:pPr>
            <w:r w:rsidRPr="00F82819">
              <w:rPr>
                <w:rFonts w:ascii="Times New Roman" w:hAnsi="Times New Roman" w:cs="Times New Roman"/>
              </w:rPr>
              <w:lastRenderedPageBreak/>
              <w:t>Тема 3.</w:t>
            </w:r>
            <w:r w:rsidRPr="00F82819">
              <w:rPr>
                <w:rFonts w:ascii="Times New Roman" w:hAnsi="Times New Roman" w:cs="Times New Roman"/>
                <w:bCs/>
              </w:rPr>
              <w:t>Электромагнитные колебания.</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65"/>
              </w:tabs>
              <w:rPr>
                <w:rFonts w:ascii="Times New Roman" w:hAnsi="Times New Roman" w:cs="Times New Roman"/>
              </w:rPr>
            </w:pPr>
            <w:r w:rsidRPr="00F82819">
              <w:rPr>
                <w:rFonts w:ascii="Times New Roman" w:hAnsi="Times New Roman" w:cs="Times New Roman"/>
              </w:rPr>
              <w:t>Тема 4.</w:t>
            </w:r>
            <w:r w:rsidRPr="00F82819">
              <w:rPr>
                <w:rFonts w:ascii="Times New Roman" w:hAnsi="Times New Roman" w:cs="Times New Roman"/>
                <w:bCs/>
              </w:rPr>
              <w:t>Электромагнитные волны.</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B045B">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5. ОПТИКА</w:t>
            </w: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hAnsi="Times New Roman" w:cs="Times New Roman"/>
                <w:bCs/>
              </w:rPr>
            </w:pPr>
            <w:r w:rsidRPr="00F82819">
              <w:rPr>
                <w:rFonts w:ascii="Times New Roman" w:hAnsi="Times New Roman" w:cs="Times New Roman"/>
              </w:rPr>
              <w:t>Тема 1.</w:t>
            </w:r>
            <w:r w:rsidRPr="00F82819">
              <w:rPr>
                <w:rFonts w:ascii="Times New Roman" w:hAnsi="Times New Roman" w:cs="Times New Roman"/>
                <w:bCs/>
              </w:rPr>
              <w:t>Природа света.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936"/>
              </w:tabs>
              <w:rPr>
                <w:rFonts w:ascii="Times New Roman" w:eastAsia="Calibri" w:hAnsi="Times New Roman" w:cs="Times New Roman"/>
                <w:bCs/>
              </w:rPr>
            </w:pPr>
            <w:r w:rsidRPr="00F82819">
              <w:rPr>
                <w:rFonts w:ascii="Times New Roman" w:hAnsi="Times New Roman" w:cs="Times New Roman"/>
              </w:rPr>
              <w:t>Тема 2.</w:t>
            </w:r>
            <w:r w:rsidRPr="00F82819">
              <w:rPr>
                <w:rFonts w:ascii="Times New Roman" w:hAnsi="Times New Roman" w:cs="Times New Roman"/>
                <w:bCs/>
              </w:rPr>
              <w:t>Волновые свойства света.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B045B">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6. ОСНОВЫ СПЕЦИАЛЬНОЙ ТЕОРИИ ОТНОСИТЕЛЬНОСТИ</w:t>
            </w:r>
          </w:p>
        </w:tc>
      </w:tr>
      <w:tr w:rsidR="00207AF5" w:rsidRPr="00F82819" w:rsidTr="004B045B">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7. ЭЛЕМЕНТЫ КВАНТОВОЙ ФИЗИКИ</w:t>
            </w: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eastAsia="Calibri" w:hAnsi="Times New Roman" w:cs="Times New Roman"/>
                <w:bCs/>
              </w:rPr>
            </w:pPr>
            <w:r w:rsidRPr="00F82819">
              <w:rPr>
                <w:rFonts w:ascii="Times New Roman" w:hAnsi="Times New Roman" w:cs="Times New Roman"/>
              </w:rPr>
              <w:t xml:space="preserve">Тема 1. </w:t>
            </w:r>
            <w:r w:rsidRPr="00F82819">
              <w:rPr>
                <w:rFonts w:ascii="Times New Roman" w:hAnsi="Times New Roman" w:cs="Times New Roman"/>
                <w:bCs/>
              </w:rPr>
              <w:t>Квантовая оптика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lastRenderedPageBreak/>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eastAsia="Calibri" w:hAnsi="Times New Roman" w:cs="Times New Roman"/>
                <w:bCs/>
              </w:rPr>
            </w:pPr>
            <w:r w:rsidRPr="00F82819">
              <w:rPr>
                <w:rFonts w:ascii="Times New Roman" w:hAnsi="Times New Roman" w:cs="Times New Roman"/>
              </w:rPr>
              <w:lastRenderedPageBreak/>
              <w:t xml:space="preserve">Тема 2. </w:t>
            </w:r>
            <w:r w:rsidRPr="00F82819">
              <w:rPr>
                <w:rFonts w:ascii="Times New Roman" w:hAnsi="Times New Roman" w:cs="Times New Roman"/>
                <w:bCs/>
              </w:rPr>
              <w:t>Физика атома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eastAsia="Calibri" w:hAnsi="Times New Roman" w:cs="Times New Roman"/>
                <w:bCs/>
              </w:rPr>
            </w:pPr>
            <w:r w:rsidRPr="00F82819">
              <w:rPr>
                <w:rFonts w:ascii="Times New Roman" w:hAnsi="Times New Roman" w:cs="Times New Roman"/>
              </w:rPr>
              <w:t xml:space="preserve">Тема 3. </w:t>
            </w:r>
            <w:r w:rsidRPr="00F82819">
              <w:rPr>
                <w:rFonts w:ascii="Times New Roman" w:hAnsi="Times New Roman" w:cs="Times New Roman"/>
                <w:bCs/>
              </w:rPr>
              <w:t>Физика атомного ядра</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Тестирование</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i/>
                <w:i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B045B">
        <w:tc>
          <w:tcPr>
            <w:tcW w:w="14831" w:type="dxa"/>
            <w:gridSpan w:val="7"/>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Раздел 8. ЭВОЛЮЦИЯ ВСЕЛЕННОЙ</w:t>
            </w: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eastAsia="Calibri" w:hAnsi="Times New Roman" w:cs="Times New Roman"/>
                <w:bCs/>
              </w:rPr>
            </w:pPr>
            <w:r w:rsidRPr="00F82819">
              <w:rPr>
                <w:rFonts w:ascii="Times New Roman" w:hAnsi="Times New Roman" w:cs="Times New Roman"/>
              </w:rPr>
              <w:t xml:space="preserve">Тема1. </w:t>
            </w:r>
            <w:r w:rsidRPr="00F82819">
              <w:rPr>
                <w:rFonts w:ascii="Times New Roman" w:hAnsi="Times New Roman" w:cs="Times New Roman"/>
                <w:bCs/>
              </w:rPr>
              <w:t>Строение и развитие Вселенной</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Выполнение ПЗ</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i/>
                <w:i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pStyle w:val="Style48"/>
              <w:widowControl/>
              <w:tabs>
                <w:tab w:val="left" w:pos="758"/>
              </w:tabs>
              <w:rPr>
                <w:rFonts w:ascii="Times New Roman" w:eastAsia="Calibri" w:hAnsi="Times New Roman" w:cs="Times New Roman"/>
                <w:bCs/>
              </w:rPr>
            </w:pPr>
            <w:r w:rsidRPr="00F82819">
              <w:rPr>
                <w:rFonts w:ascii="Times New Roman" w:hAnsi="Times New Roman" w:cs="Times New Roman"/>
                <w:bCs/>
              </w:rPr>
              <w:t xml:space="preserve">Тема 2. </w:t>
            </w:r>
            <w:r w:rsidRPr="00F82819">
              <w:rPr>
                <w:rFonts w:ascii="Times New Roman" w:hAnsi="Times New Roman" w:cs="Times New Roman"/>
              </w:rPr>
              <w:t>Эволюция звезд. Гипотеза происхождения Солнечной системы.</w:t>
            </w:r>
          </w:p>
        </w:tc>
        <w:tc>
          <w:tcPr>
            <w:tcW w:w="1700" w:type="dxa"/>
          </w:tcPr>
          <w:p w:rsidR="00207AF5" w:rsidRPr="00F82819" w:rsidRDefault="00207AF5" w:rsidP="00207AF5">
            <w:pPr>
              <w:pStyle w:val="a6"/>
              <w:spacing w:after="0" w:line="240" w:lineRule="auto"/>
              <w:ind w:left="0"/>
              <w:rPr>
                <w:rFonts w:ascii="Times New Roman" w:hAnsi="Times New Roman" w:cs="Times New Roman"/>
                <w:iCs/>
                <w:sz w:val="24"/>
                <w:szCs w:val="24"/>
              </w:rPr>
            </w:pPr>
            <w:r w:rsidRPr="00F82819">
              <w:rPr>
                <w:rFonts w:ascii="Times New Roman" w:hAnsi="Times New Roman" w:cs="Times New Roman"/>
                <w:iCs/>
                <w:sz w:val="24"/>
                <w:szCs w:val="24"/>
              </w:rPr>
              <w:t>Устный опрос</w:t>
            </w:r>
          </w:p>
        </w:tc>
        <w:tc>
          <w:tcPr>
            <w:tcW w:w="1300" w:type="dxa"/>
          </w:tcPr>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365150" w:rsidRPr="00F82819" w:rsidRDefault="00365150" w:rsidP="00365150">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П7</w:t>
            </w:r>
          </w:p>
          <w:p w:rsidR="00207AF5" w:rsidRPr="00F82819" w:rsidRDefault="00365150" w:rsidP="00365150">
            <w:pPr>
              <w:pStyle w:val="a6"/>
              <w:spacing w:after="0" w:line="240" w:lineRule="auto"/>
              <w:ind w:left="0"/>
              <w:rPr>
                <w:rFonts w:ascii="Times New Roman" w:hAnsi="Times New Roman" w:cs="Times New Roman"/>
                <w:i/>
                <w:iCs/>
                <w:sz w:val="24"/>
                <w:szCs w:val="24"/>
              </w:rPr>
            </w:pP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23" w:type="dxa"/>
          </w:tcPr>
          <w:p w:rsidR="00207AF5" w:rsidRPr="00F82819" w:rsidRDefault="00207AF5" w:rsidP="00207AF5">
            <w:pPr>
              <w:pStyle w:val="a6"/>
              <w:spacing w:after="0" w:line="240" w:lineRule="auto"/>
              <w:ind w:left="0"/>
              <w:rPr>
                <w:rFonts w:ascii="Times New Roman" w:hAnsi="Times New Roman" w:cs="Times New Roman"/>
                <w:sz w:val="24"/>
                <w:szCs w:val="24"/>
              </w:rPr>
            </w:pPr>
          </w:p>
        </w:tc>
      </w:tr>
      <w:tr w:rsidR="00207AF5" w:rsidRPr="00F82819" w:rsidTr="004D5E56">
        <w:tc>
          <w:tcPr>
            <w:tcW w:w="6508" w:type="dxa"/>
          </w:tcPr>
          <w:p w:rsidR="00207AF5" w:rsidRPr="00F82819" w:rsidRDefault="00207AF5" w:rsidP="00207A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Calibri" w:hAnsi="Times New Roman" w:cs="Times New Roman"/>
                <w:bCs/>
                <w:sz w:val="24"/>
                <w:szCs w:val="24"/>
              </w:rPr>
            </w:pPr>
          </w:p>
        </w:tc>
        <w:tc>
          <w:tcPr>
            <w:tcW w:w="1700" w:type="dxa"/>
          </w:tcPr>
          <w:p w:rsidR="00207AF5" w:rsidRPr="00F82819" w:rsidRDefault="00207AF5" w:rsidP="00207AF5">
            <w:pPr>
              <w:pStyle w:val="a6"/>
              <w:spacing w:after="0" w:line="240" w:lineRule="auto"/>
              <w:ind w:left="0"/>
              <w:rPr>
                <w:rFonts w:ascii="Times New Roman" w:hAnsi="Times New Roman" w:cs="Times New Roman"/>
                <w:i/>
                <w:iCs/>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i/>
                <w:iCs/>
                <w:sz w:val="24"/>
                <w:szCs w:val="24"/>
              </w:rPr>
            </w:pPr>
          </w:p>
        </w:tc>
        <w:tc>
          <w:tcPr>
            <w:tcW w:w="14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p>
        </w:tc>
        <w:tc>
          <w:tcPr>
            <w:tcW w:w="1300" w:type="dxa"/>
          </w:tcPr>
          <w:p w:rsidR="00207AF5" w:rsidRPr="00F82819" w:rsidRDefault="00207AF5" w:rsidP="00207AF5">
            <w:pPr>
              <w:pStyle w:val="a6"/>
              <w:spacing w:after="0" w:line="240" w:lineRule="auto"/>
              <w:ind w:left="0"/>
              <w:rPr>
                <w:rFonts w:ascii="Times New Roman" w:hAnsi="Times New Roman" w:cs="Times New Roman"/>
                <w:sz w:val="24"/>
                <w:szCs w:val="24"/>
              </w:rPr>
            </w:pPr>
            <w:r w:rsidRPr="00F82819">
              <w:rPr>
                <w:rFonts w:ascii="Times New Roman" w:hAnsi="Times New Roman" w:cs="Times New Roman"/>
                <w:sz w:val="24"/>
                <w:szCs w:val="24"/>
              </w:rPr>
              <w:t>Экзамен</w:t>
            </w:r>
          </w:p>
        </w:tc>
        <w:tc>
          <w:tcPr>
            <w:tcW w:w="1323" w:type="dxa"/>
          </w:tcPr>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Л1-Л6</w:t>
            </w:r>
          </w:p>
          <w:p w:rsidR="00207AF5" w:rsidRPr="00F82819" w:rsidRDefault="00207AF5" w:rsidP="00207AF5">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М1-М6</w:t>
            </w:r>
          </w:p>
          <w:p w:rsidR="00207AF5" w:rsidRPr="00F82819" w:rsidRDefault="00207AF5" w:rsidP="008B2AFD">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П1, П</w:t>
            </w:r>
            <w:r w:rsidR="008B2AFD" w:rsidRPr="00F82819">
              <w:rPr>
                <w:rFonts w:ascii="Times New Roman" w:hAnsi="Times New Roman" w:cs="Times New Roman"/>
                <w:bCs/>
                <w:sz w:val="24"/>
                <w:szCs w:val="24"/>
              </w:rPr>
              <w:t>7</w:t>
            </w:r>
          </w:p>
        </w:tc>
      </w:tr>
    </w:tbl>
    <w:p w:rsidR="004D5E56" w:rsidRPr="00F82819" w:rsidRDefault="004D5E56" w:rsidP="004D5E56">
      <w:pPr>
        <w:jc w:val="both"/>
        <w:rPr>
          <w:b/>
          <w:sz w:val="24"/>
          <w:szCs w:val="24"/>
        </w:rPr>
        <w:sectPr w:rsidR="004D5E56" w:rsidRPr="00F82819" w:rsidSect="004D5E56">
          <w:type w:val="nextColumn"/>
          <w:pgSz w:w="16838" w:h="11906" w:orient="landscape"/>
          <w:pgMar w:top="1134" w:right="851" w:bottom="1134" w:left="1701" w:header="709" w:footer="709" w:gutter="0"/>
          <w:cols w:space="708"/>
          <w:docGrid w:linePitch="360"/>
        </w:sectPr>
      </w:pPr>
    </w:p>
    <w:p w:rsidR="00D60CB6" w:rsidRPr="00F82819" w:rsidRDefault="00D60CB6" w:rsidP="00D60CB6">
      <w:pPr>
        <w:spacing w:after="0" w:line="240" w:lineRule="auto"/>
        <w:jc w:val="center"/>
        <w:rPr>
          <w:rFonts w:ascii="Times New Roman" w:hAnsi="Times New Roman"/>
          <w:b/>
          <w:sz w:val="24"/>
          <w:szCs w:val="24"/>
        </w:rPr>
      </w:pPr>
      <w:r w:rsidRPr="00F82819">
        <w:rPr>
          <w:rFonts w:ascii="Times New Roman" w:hAnsi="Times New Roman"/>
          <w:b/>
          <w:sz w:val="24"/>
          <w:szCs w:val="24"/>
        </w:rPr>
        <w:lastRenderedPageBreak/>
        <w:t>3.</w:t>
      </w:r>
      <w:r w:rsidRPr="00F82819">
        <w:rPr>
          <w:rFonts w:ascii="Times New Roman" w:eastAsia="Times New Roman" w:hAnsi="Times New Roman"/>
          <w:b/>
          <w:color w:val="000000"/>
          <w:sz w:val="24"/>
          <w:szCs w:val="24"/>
        </w:rPr>
        <w:t xml:space="preserve"> ТИПОВЫЕ ЗАДАНИЯ ДЛЯ ОЦЕНКИ ОСВОЕНИЯ УЧЕБНОЙ ДИСЦИПЛИНЫ</w:t>
      </w:r>
    </w:p>
    <w:p w:rsidR="00D60CB6" w:rsidRPr="00F82819" w:rsidRDefault="00D60CB6" w:rsidP="004D5E56">
      <w:pPr>
        <w:ind w:firstLine="709"/>
        <w:rPr>
          <w:b/>
          <w:sz w:val="24"/>
          <w:szCs w:val="24"/>
        </w:rPr>
      </w:pPr>
    </w:p>
    <w:p w:rsidR="004D5E56" w:rsidRPr="00F82819" w:rsidRDefault="00210844" w:rsidP="004D5E56">
      <w:pPr>
        <w:ind w:firstLine="709"/>
        <w:rPr>
          <w:b/>
          <w:sz w:val="24"/>
          <w:szCs w:val="24"/>
        </w:rPr>
      </w:pPr>
      <w:r w:rsidRPr="00F82819">
        <w:rPr>
          <w:b/>
          <w:sz w:val="24"/>
          <w:szCs w:val="24"/>
        </w:rPr>
        <w:t xml:space="preserve">Таблица </w:t>
      </w:r>
      <w:r w:rsidR="004D5E56" w:rsidRPr="00F82819">
        <w:rPr>
          <w:b/>
          <w:sz w:val="24"/>
          <w:szCs w:val="24"/>
        </w:rPr>
        <w:t>3.</w:t>
      </w:r>
      <w:r w:rsidR="00D60CB6" w:rsidRPr="00F82819">
        <w:rPr>
          <w:b/>
          <w:sz w:val="24"/>
          <w:szCs w:val="24"/>
        </w:rPr>
        <w:t>1</w:t>
      </w:r>
      <w:r w:rsidR="004D5E56" w:rsidRPr="00F82819">
        <w:rPr>
          <w:b/>
          <w:sz w:val="24"/>
          <w:szCs w:val="24"/>
        </w:rPr>
        <w:t>. Типовые задания для оценки освоения учебной дисциплины</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69"/>
        <w:gridCol w:w="3969"/>
        <w:gridCol w:w="1984"/>
      </w:tblGrid>
      <w:tr w:rsidR="003B1388" w:rsidRPr="00F82819" w:rsidTr="004B045B">
        <w:tc>
          <w:tcPr>
            <w:tcW w:w="3369" w:type="dxa"/>
          </w:tcPr>
          <w:p w:rsidR="003B1388" w:rsidRPr="00F82819" w:rsidRDefault="003B1388" w:rsidP="004B045B">
            <w:pPr>
              <w:pStyle w:val="a6"/>
              <w:spacing w:after="0" w:line="240" w:lineRule="auto"/>
              <w:ind w:left="0"/>
              <w:jc w:val="center"/>
              <w:rPr>
                <w:rFonts w:ascii="Times New Roman" w:hAnsi="Times New Roman"/>
                <w:b/>
                <w:sz w:val="24"/>
                <w:szCs w:val="24"/>
              </w:rPr>
            </w:pPr>
            <w:r w:rsidRPr="00F82819">
              <w:rPr>
                <w:rFonts w:ascii="Times New Roman" w:hAnsi="Times New Roman"/>
                <w:b/>
                <w:sz w:val="24"/>
                <w:szCs w:val="24"/>
              </w:rPr>
              <w:t>Результаты обучения: личностные, метапредметные, предметные</w:t>
            </w:r>
          </w:p>
        </w:tc>
        <w:tc>
          <w:tcPr>
            <w:tcW w:w="3969" w:type="dxa"/>
            <w:vAlign w:val="center"/>
          </w:tcPr>
          <w:p w:rsidR="003B1388" w:rsidRPr="00F82819" w:rsidRDefault="003B1388" w:rsidP="004B045B">
            <w:pPr>
              <w:pStyle w:val="a6"/>
              <w:spacing w:after="0" w:line="240" w:lineRule="auto"/>
              <w:ind w:left="0"/>
              <w:jc w:val="center"/>
              <w:rPr>
                <w:rFonts w:ascii="Times New Roman" w:hAnsi="Times New Roman"/>
                <w:b/>
                <w:sz w:val="24"/>
                <w:szCs w:val="24"/>
              </w:rPr>
            </w:pPr>
            <w:r w:rsidRPr="00F82819">
              <w:rPr>
                <w:rFonts w:ascii="Times New Roman" w:hAnsi="Times New Roman"/>
                <w:b/>
                <w:sz w:val="24"/>
                <w:szCs w:val="24"/>
              </w:rPr>
              <w:t>Показатели оценки результата</w:t>
            </w:r>
          </w:p>
          <w:p w:rsidR="003B1388" w:rsidRPr="00F82819" w:rsidRDefault="003B1388" w:rsidP="004B045B">
            <w:pPr>
              <w:pStyle w:val="a6"/>
              <w:spacing w:after="0" w:line="240" w:lineRule="auto"/>
              <w:ind w:left="0"/>
              <w:jc w:val="center"/>
              <w:rPr>
                <w:rFonts w:ascii="Times New Roman" w:hAnsi="Times New Roman"/>
                <w:i/>
                <w:sz w:val="24"/>
                <w:szCs w:val="24"/>
              </w:rPr>
            </w:pPr>
          </w:p>
        </w:tc>
        <w:tc>
          <w:tcPr>
            <w:tcW w:w="1984" w:type="dxa"/>
            <w:vAlign w:val="center"/>
          </w:tcPr>
          <w:p w:rsidR="003B1388" w:rsidRPr="00F82819" w:rsidRDefault="003B1388" w:rsidP="004B045B">
            <w:pPr>
              <w:shd w:val="clear" w:color="auto" w:fill="FFFFFF"/>
              <w:ind w:left="146"/>
              <w:jc w:val="center"/>
              <w:rPr>
                <w:b/>
                <w:bCs/>
                <w:sz w:val="24"/>
                <w:szCs w:val="24"/>
              </w:rPr>
            </w:pPr>
            <w:r w:rsidRPr="00F82819">
              <w:rPr>
                <w:b/>
                <w:bCs/>
                <w:sz w:val="24"/>
                <w:szCs w:val="24"/>
              </w:rPr>
              <w:t>Оценка</w:t>
            </w:r>
          </w:p>
          <w:p w:rsidR="003B1388" w:rsidRPr="00F82819" w:rsidRDefault="003B1388" w:rsidP="004B045B">
            <w:pPr>
              <w:tabs>
                <w:tab w:val="num" w:pos="1440"/>
              </w:tabs>
              <w:jc w:val="center"/>
              <w:rPr>
                <w:sz w:val="24"/>
                <w:szCs w:val="24"/>
              </w:rPr>
            </w:pPr>
            <w:r w:rsidRPr="00F82819">
              <w:rPr>
                <w:b/>
                <w:bCs/>
                <w:sz w:val="24"/>
                <w:szCs w:val="24"/>
              </w:rPr>
              <w:t>(кол-во баллов)</w:t>
            </w:r>
          </w:p>
        </w:tc>
      </w:tr>
      <w:tr w:rsidR="003B1388" w:rsidRPr="00F82819" w:rsidTr="004B045B">
        <w:tc>
          <w:tcPr>
            <w:tcW w:w="9322" w:type="dxa"/>
            <w:gridSpan w:val="3"/>
          </w:tcPr>
          <w:p w:rsidR="003B1388" w:rsidRPr="00F82819" w:rsidRDefault="003B1388" w:rsidP="004B045B">
            <w:pPr>
              <w:pStyle w:val="a6"/>
              <w:spacing w:after="0" w:line="240" w:lineRule="auto"/>
              <w:ind w:left="0"/>
              <w:jc w:val="both"/>
              <w:rPr>
                <w:rFonts w:ascii="Times New Roman" w:hAnsi="Times New Roman" w:cs="Times New Roman"/>
                <w:sz w:val="24"/>
                <w:szCs w:val="24"/>
              </w:rPr>
            </w:pPr>
            <w:r w:rsidRPr="00F82819">
              <w:rPr>
                <w:rFonts w:ascii="Times New Roman" w:hAnsi="Times New Roman" w:cs="Times New Roman"/>
                <w:b/>
                <w:sz w:val="24"/>
                <w:szCs w:val="24"/>
              </w:rPr>
              <w:t>Личностные:</w:t>
            </w:r>
          </w:p>
        </w:tc>
      </w:tr>
      <w:tr w:rsidR="003B1388" w:rsidRPr="00F82819" w:rsidTr="004B045B">
        <w:tc>
          <w:tcPr>
            <w:tcW w:w="3369" w:type="dxa"/>
          </w:tcPr>
          <w:p w:rsidR="003B1388" w:rsidRPr="00F82819" w:rsidRDefault="003B1388" w:rsidP="004B045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Л1</w:t>
            </w:r>
            <w:r w:rsidRPr="00F82819">
              <w:rPr>
                <w:rFonts w:ascii="Times New Roman" w:eastAsia="Arial Unicode MS" w:hAnsi="Times New Roman"/>
              </w:rPr>
              <w:t>. чувство гордости и уважения к истории и достижениям отечественной физи</w:t>
            </w:r>
            <w:r w:rsidRPr="00F82819">
              <w:rPr>
                <w:rFonts w:ascii="Times New Roman" w:eastAsia="Arial Unicode MS" w:hAnsi="Times New Roman"/>
              </w:rPr>
              <w:softHyphen/>
              <w:t>ческой науки; физически грамотное поведение в профессиональной деятель</w:t>
            </w:r>
            <w:r w:rsidRPr="00F82819">
              <w:rPr>
                <w:rFonts w:ascii="Times New Roman" w:eastAsia="Arial Unicode MS" w:hAnsi="Times New Roman"/>
              </w:rPr>
              <w:softHyphen/>
              <w:t>ности и быту при обращении с приборами и устройствами;</w:t>
            </w:r>
          </w:p>
          <w:p w:rsidR="003B1388" w:rsidRPr="00F82819" w:rsidRDefault="003B1388" w:rsidP="004B045B">
            <w:pPr>
              <w:pStyle w:val="Style36"/>
              <w:widowControl/>
              <w:tabs>
                <w:tab w:val="left" w:pos="854"/>
              </w:tabs>
              <w:spacing w:line="240" w:lineRule="auto"/>
              <w:ind w:firstLine="0"/>
              <w:rPr>
                <w:rFonts w:ascii="Times New Roman" w:hAnsi="Times New Roman" w:cs="Times New Roman"/>
                <w:bCs/>
                <w:iCs/>
              </w:rPr>
            </w:pPr>
          </w:p>
        </w:tc>
        <w:tc>
          <w:tcPr>
            <w:tcW w:w="3969" w:type="dxa"/>
          </w:tcPr>
          <w:p w:rsidR="003B1388" w:rsidRPr="00F82819" w:rsidRDefault="003B1388" w:rsidP="004B045B">
            <w:pPr>
              <w:pStyle w:val="Style7"/>
              <w:widowControl/>
              <w:tabs>
                <w:tab w:val="left" w:pos="523"/>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гражданственности, достоинства, ответственности, долга перед обществом, патриотизма;</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знание истории своей страны и истории развития отечественной науки и техники;</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Л2.</w:t>
            </w:r>
            <w:r w:rsidRPr="00F82819">
              <w:rPr>
                <w:rFonts w:ascii="Times New Roman" w:eastAsia="Arial Unicode MS" w:hAnsi="Times New Roman"/>
              </w:rPr>
              <w:t xml:space="preserve"> готовность к продолжению образования и повышения квалификации в из</w:t>
            </w:r>
            <w:r w:rsidRPr="00F82819">
              <w:rPr>
                <w:rFonts w:ascii="Times New Roman" w:eastAsia="Arial Unicode MS" w:hAnsi="Times New Roman"/>
              </w:rPr>
              <w:softHyphen/>
              <w:t>бранной профессиональной деятельности и объективное осознание роли фи</w:t>
            </w:r>
            <w:r w:rsidRPr="00F82819">
              <w:rPr>
                <w:rFonts w:ascii="Times New Roman" w:eastAsia="Arial Unicode MS" w:hAnsi="Times New Roman"/>
              </w:rPr>
              <w:softHyphen/>
              <w:t>зических компетенций в этом;</w:t>
            </w:r>
          </w:p>
          <w:p w:rsidR="003B1388" w:rsidRPr="00F82819" w:rsidRDefault="003B1388" w:rsidP="004B045B">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3969" w:type="dxa"/>
          </w:tcPr>
          <w:p w:rsidR="003B1388" w:rsidRPr="00F82819" w:rsidRDefault="003B1388" w:rsidP="004B045B">
            <w:pPr>
              <w:pStyle w:val="Style7"/>
              <w:widowControl/>
              <w:tabs>
                <w:tab w:val="left" w:pos="542"/>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активной жизненной позиции, стремления к знаниям и труду;</w:t>
            </w:r>
          </w:p>
          <w:p w:rsidR="003B1388" w:rsidRPr="00F82819" w:rsidRDefault="003B1388" w:rsidP="004B045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уважения к национальным и культурным традициям всех народов;</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уважение общечеловеческих и демократических ценностей в обществе</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3869"/>
        </w:trPr>
        <w:tc>
          <w:tcPr>
            <w:tcW w:w="3369" w:type="dxa"/>
          </w:tcPr>
          <w:p w:rsidR="003B1388" w:rsidRPr="00F82819" w:rsidRDefault="003B1388" w:rsidP="004B045B">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t>Л3</w:t>
            </w:r>
            <w:r w:rsidRPr="00F82819">
              <w:rPr>
                <w:rFonts w:ascii="Times New Roman" w:eastAsia="Arial Unicode MS" w:hAnsi="Times New Roman"/>
              </w:rPr>
              <w:t xml:space="preserve"> умение использовать достижения современной физической науки и физиче</w:t>
            </w:r>
            <w:r w:rsidRPr="00F82819">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3969" w:type="dxa"/>
          </w:tcPr>
          <w:p w:rsidR="003B1388" w:rsidRPr="00F82819" w:rsidRDefault="003B1388" w:rsidP="004B045B">
            <w:pPr>
              <w:pStyle w:val="Style7"/>
              <w:widowControl/>
              <w:tabs>
                <w:tab w:val="left" w:pos="379"/>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сформированности мировоззрения, отвечающего современным реалиям времени;</w:t>
            </w:r>
          </w:p>
          <w:p w:rsidR="003B1388" w:rsidRPr="00F82819" w:rsidRDefault="003B1388" w:rsidP="004B045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общественного сознания;</w:t>
            </w:r>
          </w:p>
          <w:p w:rsidR="003B1388" w:rsidRPr="00F82819" w:rsidRDefault="003B1388" w:rsidP="004B045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воспитанность и тактичность;</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готовности к самостоятельной, творческой деятельности в профессии</w:t>
            </w:r>
            <w:r w:rsidRPr="00F82819">
              <w:rPr>
                <w:rFonts w:ascii="Times New Roman" w:hAnsi="Times New Roman" w:cs="Times New Roman"/>
                <w:sz w:val="24"/>
                <w:szCs w:val="24"/>
              </w:rPr>
              <w:t xml:space="preserve"> </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2181"/>
        </w:trPr>
        <w:tc>
          <w:tcPr>
            <w:tcW w:w="3369" w:type="dxa"/>
          </w:tcPr>
          <w:p w:rsidR="003B1388" w:rsidRPr="00F82819" w:rsidRDefault="003B1388" w:rsidP="004B045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Л4</w:t>
            </w:r>
            <w:r w:rsidRPr="00F82819">
              <w:rPr>
                <w:rFonts w:ascii="Times New Roman" w:eastAsia="Arial Unicode MS" w:hAnsi="Times New Roman"/>
              </w:rPr>
              <w:t xml:space="preserve"> умение самостоятельно добывать новые для себя физические знания, исполь</w:t>
            </w:r>
            <w:r w:rsidRPr="00F82819">
              <w:rPr>
                <w:rFonts w:ascii="Times New Roman" w:eastAsia="Arial Unicode MS" w:hAnsi="Times New Roman"/>
              </w:rPr>
              <w:softHyphen/>
              <w:t>зуя для этого доступные источники информации;</w:t>
            </w:r>
          </w:p>
          <w:p w:rsidR="003B1388" w:rsidRPr="00F82819" w:rsidRDefault="003B1388" w:rsidP="004B045B">
            <w:pPr>
              <w:pStyle w:val="Style23"/>
              <w:spacing w:line="240" w:lineRule="auto"/>
              <w:ind w:firstLine="0"/>
              <w:rPr>
                <w:rFonts w:ascii="Times New Roman" w:eastAsia="Arial Unicode MS" w:hAnsi="Times New Roman"/>
                <w:b/>
              </w:rPr>
            </w:pPr>
          </w:p>
        </w:tc>
        <w:tc>
          <w:tcPr>
            <w:tcW w:w="3969" w:type="dxa"/>
          </w:tcPr>
          <w:p w:rsidR="003B1388" w:rsidRPr="00F82819" w:rsidRDefault="003B1388" w:rsidP="004B045B">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к индивидуальной познавательной деятельности;</w:t>
            </w:r>
          </w:p>
          <w:p w:rsidR="003B1388" w:rsidRPr="00F82819" w:rsidRDefault="003B1388" w:rsidP="004B045B">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ориентироваться в современном информационном пространстве</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2193"/>
        </w:trPr>
        <w:tc>
          <w:tcPr>
            <w:tcW w:w="3369" w:type="dxa"/>
          </w:tcPr>
          <w:p w:rsidR="003B1388" w:rsidRPr="00F82819" w:rsidRDefault="003B1388" w:rsidP="004B045B">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lastRenderedPageBreak/>
              <w:t>Л5</w:t>
            </w:r>
            <w:r w:rsidRPr="00F82819">
              <w:rPr>
                <w:rFonts w:ascii="Times New Roman" w:eastAsia="Arial Unicode MS" w:hAnsi="Times New Roman"/>
              </w:rPr>
              <w:t>умение выстраивать конструктивные взаимоотношения в команде по реше</w:t>
            </w:r>
            <w:r w:rsidRPr="00F82819">
              <w:rPr>
                <w:rFonts w:ascii="Times New Roman" w:eastAsia="Arial Unicode MS" w:hAnsi="Times New Roman"/>
              </w:rPr>
              <w:softHyphen/>
              <w:t>нию общих задач;</w:t>
            </w:r>
          </w:p>
        </w:tc>
        <w:tc>
          <w:tcPr>
            <w:tcW w:w="3969" w:type="dxa"/>
          </w:tcPr>
          <w:p w:rsidR="003B1388" w:rsidRPr="00F82819" w:rsidRDefault="003B1388" w:rsidP="004B045B">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демонстрация желания учиться и способности к обучению ;</w:t>
            </w:r>
          </w:p>
          <w:p w:rsidR="003B1388" w:rsidRPr="00F82819" w:rsidRDefault="003B1388" w:rsidP="004B045B">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3073"/>
        </w:trPr>
        <w:tc>
          <w:tcPr>
            <w:tcW w:w="3369" w:type="dxa"/>
          </w:tcPr>
          <w:p w:rsidR="003B1388" w:rsidRPr="00F82819" w:rsidRDefault="003B1388" w:rsidP="004B045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 xml:space="preserve">Л6 </w:t>
            </w:r>
            <w:r w:rsidRPr="00F82819">
              <w:rPr>
                <w:rFonts w:ascii="Times New Roman" w:eastAsia="Arial Unicode MS" w:hAnsi="Times New Roman"/>
              </w:rPr>
              <w:t>умение управлять своей познавательной деятельностью, проводить самооцен</w:t>
            </w:r>
            <w:r w:rsidRPr="00F82819">
              <w:rPr>
                <w:rFonts w:ascii="Times New Roman" w:eastAsia="Arial Unicode MS" w:hAnsi="Times New Roman"/>
              </w:rPr>
              <w:softHyphen/>
              <w:t>ку уровня собственного интеллектуального развития;</w:t>
            </w:r>
          </w:p>
          <w:p w:rsidR="003B1388" w:rsidRPr="00F82819" w:rsidRDefault="003B1388" w:rsidP="004B045B">
            <w:pPr>
              <w:pStyle w:val="Style23"/>
              <w:spacing w:line="240" w:lineRule="auto"/>
              <w:ind w:firstLine="0"/>
              <w:rPr>
                <w:rFonts w:ascii="Times New Roman" w:eastAsia="Arial Unicode MS" w:hAnsi="Times New Roman"/>
              </w:rPr>
            </w:pPr>
          </w:p>
        </w:tc>
        <w:tc>
          <w:tcPr>
            <w:tcW w:w="3969" w:type="dxa"/>
          </w:tcPr>
          <w:p w:rsidR="003B1388" w:rsidRPr="00F82819" w:rsidRDefault="003B1388" w:rsidP="004B045B">
            <w:pPr>
              <w:pStyle w:val="Style7"/>
              <w:widowControl/>
              <w:tabs>
                <w:tab w:val="left" w:pos="250"/>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умение анализировать и систематизировать события, адекватно оценивать окружающий мир и себя в нём;</w:t>
            </w:r>
          </w:p>
          <w:p w:rsidR="003B1388" w:rsidRPr="00F82819" w:rsidRDefault="003B1388" w:rsidP="004B045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давать себе адекватную самооценку;</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способность к самоанализу</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9322" w:type="dxa"/>
            <w:gridSpan w:val="3"/>
          </w:tcPr>
          <w:p w:rsidR="003B1388" w:rsidRPr="00F82819" w:rsidRDefault="003B1388" w:rsidP="004B045B">
            <w:pPr>
              <w:spacing w:after="0"/>
              <w:rPr>
                <w:rFonts w:ascii="Times New Roman" w:hAnsi="Times New Roman" w:cs="Times New Roman"/>
                <w:sz w:val="24"/>
                <w:szCs w:val="24"/>
              </w:rPr>
            </w:pPr>
            <w:r w:rsidRPr="00F82819">
              <w:rPr>
                <w:rStyle w:val="FontStyle68"/>
                <w:rFonts w:ascii="Times New Roman" w:hAnsi="Times New Roman" w:cs="Times New Roman"/>
                <w:b/>
                <w:sz w:val="24"/>
                <w:szCs w:val="24"/>
              </w:rPr>
              <w:t>Метапредметные:</w:t>
            </w:r>
          </w:p>
        </w:tc>
      </w:tr>
      <w:tr w:rsidR="003B1388" w:rsidRPr="00F82819" w:rsidTr="004B045B">
        <w:trPr>
          <w:trHeight w:val="4728"/>
        </w:trPr>
        <w:tc>
          <w:tcPr>
            <w:tcW w:w="3369" w:type="dxa"/>
          </w:tcPr>
          <w:p w:rsidR="003B1388" w:rsidRPr="00F82819" w:rsidRDefault="003B1388" w:rsidP="004B045B">
            <w:pPr>
              <w:pStyle w:val="Style23"/>
              <w:widowControl/>
              <w:tabs>
                <w:tab w:val="left" w:pos="854"/>
              </w:tabs>
              <w:spacing w:line="240" w:lineRule="auto"/>
              <w:ind w:firstLine="0"/>
              <w:rPr>
                <w:rFonts w:ascii="Times New Roman" w:eastAsia="Arial Unicode MS" w:hAnsi="Times New Roman"/>
              </w:rPr>
            </w:pPr>
            <w:r w:rsidRPr="00F82819">
              <w:rPr>
                <w:rFonts w:ascii="Times New Roman" w:eastAsia="Arial Unicode MS" w:hAnsi="Times New Roman"/>
                <w:b/>
              </w:rPr>
              <w:t>М1</w:t>
            </w:r>
            <w:r w:rsidRPr="00F82819">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F82819">
              <w:rPr>
                <w:rFonts w:ascii="Times New Roman" w:eastAsia="Arial Unicode MS" w:hAnsi="Times New Roman"/>
              </w:rPr>
              <w:softHyphen/>
              <w:t>жающей действительности;</w:t>
            </w:r>
          </w:p>
          <w:p w:rsidR="003B1388" w:rsidRPr="00F82819" w:rsidRDefault="003B1388" w:rsidP="004B045B">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3969" w:type="dxa"/>
          </w:tcPr>
          <w:p w:rsidR="003B1388" w:rsidRPr="00F82819" w:rsidRDefault="003B1388" w:rsidP="004B045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организация самостоятельной работы в ходе изучения общеобразовательных дисциплин;</w:t>
            </w:r>
          </w:p>
          <w:p w:rsidR="003B1388" w:rsidRPr="00F82819" w:rsidRDefault="003B1388" w:rsidP="004B045B">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планировать собственную деятельность;</w:t>
            </w:r>
          </w:p>
          <w:p w:rsidR="003B1388" w:rsidRPr="00F82819" w:rsidRDefault="003B1388" w:rsidP="004B045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осуществление контроля и корректировки своей деятельности;</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использование различных ресурсов для достижения поставленных целей</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1591"/>
        </w:trPr>
        <w:tc>
          <w:tcPr>
            <w:tcW w:w="3369" w:type="dxa"/>
          </w:tcPr>
          <w:p w:rsidR="003B1388" w:rsidRPr="00F82819" w:rsidRDefault="003B1388" w:rsidP="004B045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М2</w:t>
            </w:r>
            <w:r w:rsidRPr="00F82819">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F82819">
              <w:rPr>
                <w:rFonts w:ascii="Times New Roman" w:eastAsia="Arial Unicode MS" w:hAnsi="Times New Roman"/>
              </w:rPr>
              <w:softHyphen/>
              <w:t>матизации, выявления причинно-следственных связей, поиска аналогов, фор</w:t>
            </w:r>
            <w:r w:rsidRPr="00F82819">
              <w:rPr>
                <w:rFonts w:ascii="Times New Roman" w:eastAsia="Arial Unicode MS" w:hAnsi="Times New Roman"/>
              </w:rPr>
              <w:softHyphen/>
              <w:t xml:space="preserve">мулирования </w:t>
            </w:r>
            <w:r w:rsidRPr="00F82819">
              <w:rPr>
                <w:rFonts w:ascii="Times New Roman" w:eastAsia="Arial Unicode MS" w:hAnsi="Times New Roman"/>
              </w:rPr>
              <w:lastRenderedPageBreak/>
              <w:t>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3B1388" w:rsidRPr="00F82819"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F82819" w:rsidRDefault="003B1388" w:rsidP="004B045B">
            <w:pPr>
              <w:pStyle w:val="Style7"/>
              <w:widowControl/>
              <w:tabs>
                <w:tab w:val="left" w:pos="254"/>
              </w:tabs>
              <w:spacing w:line="274" w:lineRule="exact"/>
              <w:ind w:firstLine="10"/>
              <w:rPr>
                <w:rStyle w:val="FontStyle15"/>
                <w:sz w:val="24"/>
                <w:szCs w:val="24"/>
              </w:rPr>
            </w:pPr>
            <w:r w:rsidRPr="00F82819">
              <w:rPr>
                <w:rStyle w:val="FontStyle14"/>
                <w:sz w:val="24"/>
                <w:szCs w:val="24"/>
              </w:rPr>
              <w:lastRenderedPageBreak/>
              <w:t>-</w:t>
            </w:r>
            <w:r w:rsidRPr="00F82819">
              <w:rPr>
                <w:rStyle w:val="FontStyle14"/>
                <w:b w:val="0"/>
                <w:bCs w:val="0"/>
                <w:sz w:val="24"/>
                <w:szCs w:val="24"/>
              </w:rPr>
              <w:tab/>
            </w:r>
            <w:r w:rsidRPr="00F82819">
              <w:rPr>
                <w:rStyle w:val="FontStyle15"/>
                <w:sz w:val="24"/>
                <w:szCs w:val="24"/>
              </w:rPr>
              <w:t>демонстрация творческих и коммуникативных способностей;</w:t>
            </w:r>
          </w:p>
          <w:p w:rsidR="003B1388" w:rsidRPr="00F82819" w:rsidRDefault="003B1388" w:rsidP="004B045B">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своих знаний, умений и навыков;</w:t>
            </w:r>
          </w:p>
          <w:p w:rsidR="003B1388" w:rsidRPr="00F82819" w:rsidRDefault="003B1388" w:rsidP="004B045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демонстрация владением информацией и умения её сбора из разных источников.</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2558"/>
        </w:trPr>
        <w:tc>
          <w:tcPr>
            <w:tcW w:w="3369" w:type="dxa"/>
          </w:tcPr>
          <w:p w:rsidR="003B1388" w:rsidRPr="00F82819" w:rsidRDefault="003B1388" w:rsidP="004B045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М3</w:t>
            </w:r>
            <w:r w:rsidRPr="00F82819">
              <w:rPr>
                <w:rFonts w:ascii="Times New Roman" w:eastAsia="Arial Unicode MS" w:hAnsi="Times New Roman"/>
              </w:rPr>
              <w:t xml:space="preserve"> умение генерировать идеи и определять средства, необходимые для их реа</w:t>
            </w:r>
            <w:r w:rsidRPr="00F82819">
              <w:rPr>
                <w:rFonts w:ascii="Times New Roman" w:eastAsia="Arial Unicode MS" w:hAnsi="Times New Roman"/>
              </w:rPr>
              <w:softHyphen/>
              <w:t>лизации;</w:t>
            </w:r>
          </w:p>
          <w:p w:rsidR="003B1388" w:rsidRPr="00F82819"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1376"/>
        </w:trPr>
        <w:tc>
          <w:tcPr>
            <w:tcW w:w="3369" w:type="dxa"/>
          </w:tcPr>
          <w:p w:rsidR="003B1388" w:rsidRPr="00F82819" w:rsidRDefault="003B1388" w:rsidP="004B045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 xml:space="preserve">М4 </w:t>
            </w:r>
            <w:r w:rsidRPr="00F82819">
              <w:rPr>
                <w:rFonts w:ascii="Times New Roman" w:eastAsia="Arial Unicode MS" w:hAnsi="Times New Roman"/>
              </w:rPr>
              <w:t>умение использовать различные источники для получения физической ин</w:t>
            </w:r>
            <w:r w:rsidRPr="00F82819">
              <w:rPr>
                <w:rFonts w:ascii="Times New Roman" w:eastAsia="Arial Unicode MS" w:hAnsi="Times New Roman"/>
              </w:rPr>
              <w:softHyphen/>
              <w:t>формации, оценивать ее достоверность;</w:t>
            </w:r>
          </w:p>
          <w:p w:rsidR="003B1388" w:rsidRPr="00F82819" w:rsidRDefault="003B1388" w:rsidP="004B045B">
            <w:pPr>
              <w:pStyle w:val="Style23"/>
              <w:tabs>
                <w:tab w:val="left" w:pos="850"/>
              </w:tabs>
              <w:spacing w:line="240" w:lineRule="auto"/>
              <w:ind w:firstLine="0"/>
              <w:jc w:val="left"/>
              <w:rPr>
                <w:rFonts w:ascii="Times New Roman" w:eastAsia="Arial Unicode MS" w:hAnsi="Times New Roman"/>
                <w:b/>
              </w:rPr>
            </w:pPr>
          </w:p>
        </w:tc>
        <w:tc>
          <w:tcPr>
            <w:tcW w:w="3969" w:type="dxa"/>
          </w:tcPr>
          <w:p w:rsidR="003B1388" w:rsidRPr="00F82819" w:rsidRDefault="003B1388" w:rsidP="004B045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эффективный поиск необходимой информации;</w:t>
            </w:r>
          </w:p>
          <w:p w:rsidR="003B1388" w:rsidRPr="00F82819" w:rsidRDefault="003B1388" w:rsidP="004B045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3B1388" w:rsidRPr="00F82819" w:rsidRDefault="003B1388" w:rsidP="004B045B">
            <w:pPr>
              <w:pStyle w:val="Style7"/>
              <w:widowControl/>
              <w:tabs>
                <w:tab w:val="left" w:pos="581"/>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3847"/>
        </w:trPr>
        <w:tc>
          <w:tcPr>
            <w:tcW w:w="3369" w:type="dxa"/>
          </w:tcPr>
          <w:p w:rsidR="003B1388" w:rsidRPr="00F82819" w:rsidRDefault="003B1388" w:rsidP="004B045B">
            <w:pPr>
              <w:pStyle w:val="Style23"/>
              <w:widowControl/>
              <w:tabs>
                <w:tab w:val="left" w:pos="850"/>
              </w:tabs>
              <w:spacing w:line="240" w:lineRule="auto"/>
              <w:ind w:firstLine="0"/>
              <w:jc w:val="left"/>
              <w:rPr>
                <w:rFonts w:ascii="Times New Roman" w:eastAsia="Arial Unicode MS" w:hAnsi="Times New Roman"/>
              </w:rPr>
            </w:pPr>
            <w:r w:rsidRPr="00F82819">
              <w:rPr>
                <w:rFonts w:ascii="Times New Roman" w:eastAsia="Arial Unicode MS" w:hAnsi="Times New Roman"/>
                <w:b/>
              </w:rPr>
              <w:t>М5</w:t>
            </w:r>
            <w:r w:rsidRPr="00F82819">
              <w:rPr>
                <w:rFonts w:ascii="Times New Roman" w:eastAsia="Arial Unicode MS" w:hAnsi="Times New Roman"/>
              </w:rPr>
              <w:t xml:space="preserve"> умение анализировать и представлять информацию в различных видах;</w:t>
            </w:r>
          </w:p>
          <w:p w:rsidR="003B1388" w:rsidRPr="00F82819" w:rsidRDefault="003B1388" w:rsidP="004B045B">
            <w:pPr>
              <w:pStyle w:val="Style36"/>
              <w:tabs>
                <w:tab w:val="left" w:pos="854"/>
              </w:tabs>
              <w:spacing w:line="240" w:lineRule="auto"/>
              <w:ind w:firstLine="0"/>
              <w:rPr>
                <w:rFonts w:ascii="Times New Roman" w:eastAsia="Arial Unicode MS" w:hAnsi="Times New Roman" w:cs="Times New Roman"/>
                <w:b/>
              </w:rPr>
            </w:pPr>
          </w:p>
        </w:tc>
        <w:tc>
          <w:tcPr>
            <w:tcW w:w="3969" w:type="dxa"/>
          </w:tcPr>
          <w:p w:rsidR="003B1388" w:rsidRPr="00F82819" w:rsidRDefault="003B1388" w:rsidP="004B045B">
            <w:pPr>
              <w:pStyle w:val="Style6"/>
              <w:widowControl/>
              <w:spacing w:line="274" w:lineRule="exact"/>
              <w:rPr>
                <w:rStyle w:val="FontStyle15"/>
                <w:sz w:val="24"/>
                <w:szCs w:val="24"/>
              </w:rPr>
            </w:pPr>
            <w:r w:rsidRPr="00F82819">
              <w:rPr>
                <w:rStyle w:val="FontStyle15"/>
                <w:sz w:val="24"/>
                <w:szCs w:val="24"/>
              </w:rPr>
              <w:t>эффективный поиск необходимой информации;</w:t>
            </w:r>
          </w:p>
          <w:p w:rsidR="003B1388" w:rsidRPr="00F82819" w:rsidRDefault="003B1388" w:rsidP="004B045B">
            <w:pPr>
              <w:pStyle w:val="Style7"/>
              <w:widowControl/>
              <w:tabs>
                <w:tab w:val="left" w:pos="288"/>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c>
          <w:tcPr>
            <w:tcW w:w="1984" w:type="dxa"/>
          </w:tcPr>
          <w:p w:rsidR="003B1388" w:rsidRPr="00F82819" w:rsidRDefault="003B1388" w:rsidP="004B045B">
            <w:pPr>
              <w:spacing w:after="0"/>
              <w:rPr>
                <w:rFonts w:ascii="Times New Roman" w:hAnsi="Times New Roman" w:cs="Times New Roman"/>
                <w:sz w:val="24"/>
                <w:szCs w:val="24"/>
              </w:rPr>
            </w:pPr>
            <w:r w:rsidRPr="00F82819">
              <w:rPr>
                <w:sz w:val="24"/>
                <w:szCs w:val="24"/>
                <w:lang w:val="en-US"/>
              </w:rPr>
              <w:t>5</w:t>
            </w:r>
            <w:r w:rsidRPr="00F82819">
              <w:rPr>
                <w:sz w:val="24"/>
                <w:szCs w:val="24"/>
              </w:rPr>
              <w:t xml:space="preserve"> (пятибалльная система)</w:t>
            </w:r>
          </w:p>
        </w:tc>
      </w:tr>
      <w:tr w:rsidR="003B1388" w:rsidRPr="00F82819" w:rsidTr="004B045B">
        <w:trPr>
          <w:trHeight w:val="3869"/>
        </w:trPr>
        <w:tc>
          <w:tcPr>
            <w:tcW w:w="3369" w:type="dxa"/>
          </w:tcPr>
          <w:p w:rsidR="003B1388" w:rsidRPr="00F82819" w:rsidRDefault="003B1388" w:rsidP="004B045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 xml:space="preserve">М6 </w:t>
            </w:r>
            <w:r w:rsidRPr="00F82819">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F82819">
              <w:rPr>
                <w:rFonts w:ascii="Times New Roman" w:eastAsia="Arial Unicode MS" w:hAnsi="Times New Roman"/>
              </w:rPr>
              <w:softHyphen/>
              <w:t>ляемой информации;</w:t>
            </w:r>
          </w:p>
          <w:p w:rsidR="003B1388" w:rsidRPr="00F82819" w:rsidRDefault="003B1388" w:rsidP="004B045B">
            <w:pPr>
              <w:pStyle w:val="Style23"/>
              <w:tabs>
                <w:tab w:val="left" w:pos="850"/>
              </w:tabs>
              <w:spacing w:line="240" w:lineRule="auto"/>
              <w:ind w:firstLine="0"/>
              <w:rPr>
                <w:rFonts w:ascii="Times New Roman" w:eastAsia="Arial Unicode MS" w:hAnsi="Times New Roman"/>
                <w:b/>
              </w:rPr>
            </w:pPr>
          </w:p>
        </w:tc>
        <w:tc>
          <w:tcPr>
            <w:tcW w:w="3969" w:type="dxa"/>
          </w:tcPr>
          <w:p w:rsidR="003B1388" w:rsidRPr="00F82819" w:rsidRDefault="003B1388" w:rsidP="004B045B">
            <w:pPr>
              <w:pStyle w:val="Style7"/>
              <w:widowControl/>
              <w:tabs>
                <w:tab w:val="left" w:pos="317"/>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давать оценку ситуации и находить выход из неё;</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самоанализ и коррекция результатов собственной работы</w:t>
            </w:r>
          </w:p>
        </w:tc>
        <w:tc>
          <w:tcPr>
            <w:tcW w:w="1984" w:type="dxa"/>
          </w:tcPr>
          <w:p w:rsidR="003B1388" w:rsidRPr="00F82819" w:rsidRDefault="003B1388" w:rsidP="004B045B">
            <w:pPr>
              <w:spacing w:after="0"/>
              <w:rPr>
                <w:rFonts w:ascii="Times New Roman" w:hAnsi="Times New Roman" w:cs="Times New Roman"/>
                <w:sz w:val="24"/>
                <w:szCs w:val="24"/>
              </w:rPr>
            </w:pPr>
            <w:r w:rsidRPr="00F82819">
              <w:rPr>
                <w:sz w:val="24"/>
                <w:szCs w:val="24"/>
                <w:lang w:val="en-US"/>
              </w:rPr>
              <w:t>5</w:t>
            </w:r>
            <w:r w:rsidRPr="00F82819">
              <w:rPr>
                <w:sz w:val="24"/>
                <w:szCs w:val="24"/>
              </w:rPr>
              <w:t xml:space="preserve"> (пятибалльная система)</w:t>
            </w:r>
          </w:p>
        </w:tc>
      </w:tr>
      <w:tr w:rsidR="003B1388" w:rsidRPr="00F82819" w:rsidTr="004B045B">
        <w:tc>
          <w:tcPr>
            <w:tcW w:w="9322" w:type="dxa"/>
            <w:gridSpan w:val="3"/>
            <w:shd w:val="clear" w:color="auto" w:fill="auto"/>
          </w:tcPr>
          <w:p w:rsidR="003B1388" w:rsidRPr="00F82819" w:rsidRDefault="003B1388" w:rsidP="004B045B">
            <w:pPr>
              <w:spacing w:after="0"/>
              <w:rPr>
                <w:rFonts w:ascii="Times New Roman" w:hAnsi="Times New Roman" w:cs="Times New Roman"/>
                <w:sz w:val="24"/>
                <w:szCs w:val="24"/>
              </w:rPr>
            </w:pPr>
            <w:r w:rsidRPr="00F82819">
              <w:rPr>
                <w:rStyle w:val="FontStyle68"/>
                <w:rFonts w:ascii="Times New Roman" w:hAnsi="Times New Roman" w:cs="Times New Roman"/>
                <w:b/>
                <w:sz w:val="24"/>
                <w:szCs w:val="24"/>
              </w:rPr>
              <w:t xml:space="preserve">Предметные: </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П1</w:t>
            </w:r>
            <w:r w:rsidRPr="00F82819">
              <w:rPr>
                <w:rFonts w:ascii="Times New Roman" w:eastAsia="Arial Unicode MS" w:hAnsi="Times New Roman"/>
              </w:rPr>
              <w:t xml:space="preserve"> сформированность представлений о роли и месте физики в современной на</w:t>
            </w:r>
            <w:r w:rsidRPr="00F82819">
              <w:rPr>
                <w:rFonts w:ascii="Times New Roman" w:eastAsia="Arial Unicode MS" w:hAnsi="Times New Roman"/>
              </w:rPr>
              <w:softHyphen/>
              <w:t>учной картине мира; понимание физической сущности наблюдаемых во Все</w:t>
            </w:r>
            <w:r w:rsidRPr="00F82819">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3969" w:type="dxa"/>
          </w:tcPr>
          <w:p w:rsidR="003B1388" w:rsidRPr="00F82819" w:rsidRDefault="003B1388" w:rsidP="004B045B">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представлений о роли и месте физики в современной на</w:t>
            </w:r>
            <w:r w:rsidRPr="00F82819">
              <w:rPr>
                <w:rFonts w:ascii="Times New Roman" w:eastAsia="Arial Unicode MS" w:hAnsi="Times New Roman" w:cs="Times New Roman"/>
                <w:sz w:val="24"/>
                <w:szCs w:val="24"/>
              </w:rPr>
              <w:softHyphen/>
              <w:t xml:space="preserve">учной картине мира; </w:t>
            </w:r>
          </w:p>
          <w:p w:rsidR="003B1388" w:rsidRPr="00F82819" w:rsidRDefault="003B1388" w:rsidP="004B045B">
            <w:pPr>
              <w:spacing w:after="0"/>
              <w:rPr>
                <w:rFonts w:ascii="Times New Roman" w:hAnsi="Times New Roman" w:cs="Times New Roman"/>
                <w:bCs/>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 xml:space="preserve">П2 </w:t>
            </w:r>
            <w:r w:rsidRPr="00F82819">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3969" w:type="dxa"/>
          </w:tcPr>
          <w:p w:rsidR="003B1388" w:rsidRPr="00F82819" w:rsidRDefault="003B1388" w:rsidP="004B045B">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использования физической терминологии и символики;</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П3</w:t>
            </w:r>
            <w:r w:rsidRPr="00F82819">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3969" w:type="dxa"/>
          </w:tcPr>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П4</w:t>
            </w:r>
            <w:r w:rsidRPr="00F82819">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rPr>
              <w:softHyphen/>
              <w:t>лать выводы;</w:t>
            </w:r>
          </w:p>
        </w:tc>
        <w:tc>
          <w:tcPr>
            <w:tcW w:w="3969" w:type="dxa"/>
          </w:tcPr>
          <w:p w:rsidR="003B1388" w:rsidRPr="00F82819" w:rsidRDefault="003B1388" w:rsidP="004B045B">
            <w:pPr>
              <w:spacing w:after="0"/>
              <w:rPr>
                <w:rFonts w:ascii="Times New Roman" w:hAnsi="Times New Roman" w:cs="Times New Roman"/>
                <w:sz w:val="24"/>
                <w:szCs w:val="24"/>
              </w:rPr>
            </w:pPr>
            <w:r w:rsidRPr="00F82819">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cs="Times New Roman"/>
                <w:sz w:val="24"/>
                <w:szCs w:val="24"/>
              </w:rPr>
              <w:softHyphen/>
              <w:t>лать выводы;</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F82819">
              <w:rPr>
                <w:rFonts w:ascii="Times New Roman" w:eastAsia="Arial Unicode MS" w:hAnsi="Times New Roman"/>
                <w:b/>
              </w:rPr>
              <w:t>П5</w:t>
            </w:r>
            <w:r w:rsidRPr="00F82819">
              <w:rPr>
                <w:rFonts w:ascii="Times New Roman" w:eastAsia="Arial Unicode MS" w:hAnsi="Times New Roman"/>
              </w:rPr>
              <w:t xml:space="preserve"> сформированность умения решать физические задачи;</w:t>
            </w:r>
          </w:p>
        </w:tc>
        <w:tc>
          <w:tcPr>
            <w:tcW w:w="3969" w:type="dxa"/>
          </w:tcPr>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умения решать физические задачи;</w:t>
            </w:r>
          </w:p>
        </w:tc>
        <w:tc>
          <w:tcPr>
            <w:tcW w:w="1984" w:type="dxa"/>
          </w:tcPr>
          <w:p w:rsidR="003B1388" w:rsidRPr="00F82819" w:rsidRDefault="003B1388">
            <w:r w:rsidRPr="00F82819">
              <w:rPr>
                <w:sz w:val="24"/>
                <w:szCs w:val="24"/>
                <w:lang w:val="en-US"/>
              </w:rPr>
              <w:t>5</w:t>
            </w:r>
            <w:r w:rsidRPr="00F82819">
              <w:rPr>
                <w:sz w:val="24"/>
                <w:szCs w:val="24"/>
              </w:rPr>
              <w:t xml:space="preserve"> (пятибалльная система)</w:t>
            </w:r>
          </w:p>
        </w:tc>
      </w:tr>
      <w:tr w:rsidR="003B1388" w:rsidRPr="00F82819" w:rsidTr="004B045B">
        <w:tc>
          <w:tcPr>
            <w:tcW w:w="3369" w:type="dxa"/>
          </w:tcPr>
          <w:p w:rsidR="003B1388" w:rsidRPr="00F82819" w:rsidRDefault="003B1388" w:rsidP="004B045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 xml:space="preserve">П6 </w:t>
            </w:r>
            <w:r w:rsidRPr="00F82819">
              <w:rPr>
                <w:rFonts w:ascii="Times New Roman" w:eastAsia="Arial Unicode MS" w:hAnsi="Times New Roman"/>
              </w:rPr>
              <w:t xml:space="preserve">сформированность умения </w:t>
            </w:r>
            <w:r w:rsidRPr="00F82819">
              <w:rPr>
                <w:rFonts w:ascii="Times New Roman" w:eastAsia="Arial Unicode MS" w:hAnsi="Times New Roman"/>
              </w:rPr>
              <w:lastRenderedPageBreak/>
              <w:t>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3969" w:type="dxa"/>
          </w:tcPr>
          <w:p w:rsidR="003B1388" w:rsidRPr="00F82819" w:rsidRDefault="003B1388" w:rsidP="004B045B">
            <w:pPr>
              <w:spacing w:after="0"/>
              <w:rPr>
                <w:rFonts w:ascii="Times New Roman" w:hAnsi="Times New Roman" w:cs="Times New Roman"/>
                <w:sz w:val="24"/>
                <w:szCs w:val="24"/>
              </w:rPr>
            </w:pPr>
            <w:r w:rsidRPr="00F82819">
              <w:rPr>
                <w:rStyle w:val="FontStyle15"/>
                <w:sz w:val="24"/>
                <w:szCs w:val="24"/>
              </w:rPr>
              <w:lastRenderedPageBreak/>
              <w:t>демонстрация</w:t>
            </w:r>
            <w:r w:rsidRPr="00F82819">
              <w:rPr>
                <w:rFonts w:ascii="Times New Roman" w:eastAsia="Arial Unicode MS" w:hAnsi="Times New Roman" w:cs="Times New Roman"/>
                <w:sz w:val="24"/>
                <w:szCs w:val="24"/>
              </w:rPr>
              <w:t xml:space="preserve"> умения применять </w:t>
            </w:r>
            <w:r w:rsidRPr="00F82819">
              <w:rPr>
                <w:rFonts w:ascii="Times New Roman" w:eastAsia="Arial Unicode MS" w:hAnsi="Times New Roman" w:cs="Times New Roman"/>
                <w:sz w:val="24"/>
                <w:szCs w:val="24"/>
              </w:rPr>
              <w:lastRenderedPageBreak/>
              <w:t>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1984" w:type="dxa"/>
          </w:tcPr>
          <w:p w:rsidR="003B1388" w:rsidRPr="00F82819" w:rsidRDefault="003B1388">
            <w:r w:rsidRPr="00F82819">
              <w:rPr>
                <w:sz w:val="24"/>
                <w:szCs w:val="24"/>
                <w:lang w:val="en-US"/>
              </w:rPr>
              <w:lastRenderedPageBreak/>
              <w:t>5</w:t>
            </w:r>
            <w:r w:rsidRPr="00F82819">
              <w:rPr>
                <w:sz w:val="24"/>
                <w:szCs w:val="24"/>
              </w:rPr>
              <w:t xml:space="preserve"> (пятибалльная </w:t>
            </w:r>
            <w:r w:rsidRPr="00F82819">
              <w:rPr>
                <w:sz w:val="24"/>
                <w:szCs w:val="24"/>
              </w:rPr>
              <w:lastRenderedPageBreak/>
              <w:t>система)</w:t>
            </w:r>
          </w:p>
        </w:tc>
      </w:tr>
      <w:tr w:rsidR="008B2AFD" w:rsidRPr="00F82819" w:rsidTr="004B045B">
        <w:tc>
          <w:tcPr>
            <w:tcW w:w="3369" w:type="dxa"/>
          </w:tcPr>
          <w:p w:rsidR="008B2AFD" w:rsidRPr="00F82819" w:rsidRDefault="008B2AFD" w:rsidP="004B045B">
            <w:pPr>
              <w:pStyle w:val="Style23"/>
              <w:widowControl/>
              <w:tabs>
                <w:tab w:val="left" w:pos="993"/>
              </w:tabs>
              <w:spacing w:line="240" w:lineRule="auto"/>
              <w:ind w:firstLine="0"/>
              <w:rPr>
                <w:rFonts w:ascii="Times New Roman" w:eastAsia="Arial Unicode MS" w:hAnsi="Times New Roman"/>
                <w:b/>
              </w:rPr>
            </w:pPr>
            <w:r w:rsidRPr="00F82819">
              <w:rPr>
                <w:rFonts w:ascii="Times New Roman" w:eastAsia="Arial Unicode MS" w:hAnsi="Times New Roman"/>
                <w:b/>
              </w:rPr>
              <w:lastRenderedPageBreak/>
              <w:t>П7</w:t>
            </w:r>
            <w:r w:rsidRPr="00F82819">
              <w:rPr>
                <w:rFonts w:ascii="Times New Roman" w:eastAsia="Arial Unicode MS" w:hAnsi="Times New Roman"/>
              </w:rPr>
              <w:t xml:space="preserve"> сформированность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c>
          <w:tcPr>
            <w:tcW w:w="3969" w:type="dxa"/>
          </w:tcPr>
          <w:p w:rsidR="008B2AFD" w:rsidRPr="00F82819" w:rsidRDefault="008B2AFD" w:rsidP="004B045B">
            <w:pPr>
              <w:spacing w:after="0"/>
              <w:rPr>
                <w:rStyle w:val="FontStyle15"/>
                <w:sz w:val="24"/>
                <w:szCs w:val="24"/>
              </w:rPr>
            </w:pPr>
            <w:r w:rsidRPr="00F82819">
              <w:rPr>
                <w:rFonts w:ascii="Times New Roman" w:eastAsia="Arial Unicode MS" w:hAnsi="Times New Roman"/>
              </w:rPr>
              <w:t>Демонстрация сформированности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c>
          <w:tcPr>
            <w:tcW w:w="1984" w:type="dxa"/>
          </w:tcPr>
          <w:p w:rsidR="008B2AFD" w:rsidRPr="00F82819" w:rsidRDefault="008B2AFD" w:rsidP="004B045B">
            <w:pPr>
              <w:spacing w:after="0"/>
              <w:rPr>
                <w:rFonts w:ascii="Times New Roman" w:hAnsi="Times New Roman" w:cs="Times New Roman"/>
                <w:sz w:val="24"/>
                <w:szCs w:val="24"/>
              </w:rPr>
            </w:pPr>
            <w:r w:rsidRPr="00F82819">
              <w:rPr>
                <w:sz w:val="24"/>
                <w:szCs w:val="24"/>
                <w:lang w:val="en-US"/>
              </w:rPr>
              <w:t>5</w:t>
            </w:r>
            <w:r w:rsidRPr="00F82819">
              <w:rPr>
                <w:sz w:val="24"/>
                <w:szCs w:val="24"/>
              </w:rPr>
              <w:t xml:space="preserve"> (пятибалльная система)</w:t>
            </w:r>
          </w:p>
        </w:tc>
      </w:tr>
    </w:tbl>
    <w:p w:rsidR="004D5E56" w:rsidRPr="00F82819" w:rsidRDefault="004D5E56" w:rsidP="004D5E56">
      <w:pPr>
        <w:pStyle w:val="Style44"/>
        <w:widowControl/>
        <w:rPr>
          <w:rFonts w:ascii="Times New Roman" w:hAnsi="Times New Roman"/>
          <w:b/>
          <w:bCs/>
        </w:rPr>
      </w:pPr>
    </w:p>
    <w:p w:rsidR="004D5E56" w:rsidRPr="00F82819" w:rsidRDefault="004D5E56" w:rsidP="004D5E56">
      <w:pPr>
        <w:pStyle w:val="Style44"/>
        <w:widowControl/>
        <w:rPr>
          <w:rFonts w:ascii="Times New Roman" w:hAnsi="Times New Roman"/>
          <w:b/>
          <w:bCs/>
        </w:rPr>
      </w:pPr>
    </w:p>
    <w:p w:rsidR="00210844" w:rsidRPr="00F82819" w:rsidRDefault="00210844" w:rsidP="00210844">
      <w:pPr>
        <w:pStyle w:val="af1"/>
        <w:widowControl w:val="0"/>
        <w:suppressAutoHyphens/>
        <w:jc w:val="both"/>
        <w:rPr>
          <w:rFonts w:ascii="Times New Roman" w:hAnsi="Times New Roman"/>
          <w:b/>
          <w:sz w:val="24"/>
          <w:szCs w:val="24"/>
          <w:lang w:eastAsia="ru-RU"/>
        </w:rPr>
      </w:pPr>
      <w:r w:rsidRPr="00F82819">
        <w:rPr>
          <w:rFonts w:ascii="Times New Roman" w:hAnsi="Times New Roman"/>
          <w:b/>
          <w:sz w:val="24"/>
          <w:szCs w:val="24"/>
          <w:lang w:eastAsia="ru-RU"/>
        </w:rPr>
        <w:t xml:space="preserve">Таблица 3.2 Критерии оценок заданий для текущего контроля и рубежного контроля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
        <w:gridCol w:w="1802"/>
        <w:gridCol w:w="7354"/>
      </w:tblGrid>
      <w:tr w:rsidR="00210844" w:rsidRPr="00F82819" w:rsidTr="00CD1E2B">
        <w:tc>
          <w:tcPr>
            <w:tcW w:w="308"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ind w:left="-100"/>
              <w:jc w:val="both"/>
              <w:rPr>
                <w:rFonts w:ascii="Times New Roman" w:eastAsia="Times New Roman" w:hAnsi="Times New Roman"/>
                <w:b/>
                <w:sz w:val="24"/>
                <w:szCs w:val="24"/>
              </w:rPr>
            </w:pPr>
            <w:r w:rsidRPr="00F82819">
              <w:rPr>
                <w:rFonts w:ascii="Times New Roman" w:eastAsia="Times New Roman" w:hAnsi="Times New Roman"/>
                <w:b/>
                <w:sz w:val="24"/>
                <w:szCs w:val="24"/>
                <w:lang w:eastAsia="ru-RU"/>
              </w:rPr>
              <w:t>№</w:t>
            </w:r>
          </w:p>
        </w:tc>
        <w:tc>
          <w:tcPr>
            <w:tcW w:w="1802"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b/>
                <w:sz w:val="24"/>
                <w:szCs w:val="24"/>
              </w:rPr>
            </w:pPr>
            <w:r w:rsidRPr="00F82819">
              <w:rPr>
                <w:rFonts w:ascii="Times New Roman" w:eastAsia="Times New Roman" w:hAnsi="Times New Roman"/>
                <w:b/>
                <w:sz w:val="24"/>
                <w:szCs w:val="24"/>
                <w:lang w:eastAsia="ru-RU"/>
              </w:rPr>
              <w:t>Формы и методы контроля</w:t>
            </w:r>
          </w:p>
        </w:tc>
        <w:tc>
          <w:tcPr>
            <w:tcW w:w="7354" w:type="dxa"/>
            <w:tcBorders>
              <w:top w:val="single" w:sz="4" w:space="0" w:color="auto"/>
              <w:left w:val="single" w:sz="4" w:space="0" w:color="auto"/>
              <w:bottom w:val="single" w:sz="4" w:space="0" w:color="auto"/>
              <w:right w:val="single" w:sz="4" w:space="0" w:color="auto"/>
            </w:tcBorders>
            <w:vAlign w:val="center"/>
          </w:tcPr>
          <w:p w:rsidR="00210844" w:rsidRPr="00F82819" w:rsidRDefault="00210844" w:rsidP="00CD1E2B">
            <w:pPr>
              <w:pStyle w:val="af1"/>
              <w:widowControl w:val="0"/>
              <w:suppressAutoHyphens/>
              <w:spacing w:line="240" w:lineRule="exact"/>
              <w:ind w:left="72"/>
              <w:jc w:val="both"/>
              <w:rPr>
                <w:rFonts w:ascii="Times New Roman" w:eastAsia="Times New Roman" w:hAnsi="Times New Roman"/>
                <w:b/>
                <w:sz w:val="24"/>
                <w:szCs w:val="24"/>
              </w:rPr>
            </w:pPr>
            <w:r w:rsidRPr="00F82819">
              <w:rPr>
                <w:rFonts w:ascii="Times New Roman" w:eastAsia="Times New Roman" w:hAnsi="Times New Roman"/>
                <w:b/>
                <w:sz w:val="24"/>
                <w:szCs w:val="24"/>
                <w:lang w:eastAsia="ru-RU"/>
              </w:rPr>
              <w:t>Критерии оценок</w:t>
            </w:r>
          </w:p>
        </w:tc>
      </w:tr>
      <w:tr w:rsidR="00210844" w:rsidRPr="00F82819" w:rsidTr="00CD1E2B">
        <w:tc>
          <w:tcPr>
            <w:tcW w:w="308"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rPr>
              <w:t>1</w:t>
            </w:r>
          </w:p>
        </w:tc>
        <w:tc>
          <w:tcPr>
            <w:tcW w:w="1802"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lang w:eastAsia="ru-RU"/>
              </w:rPr>
              <w:t>Тестирование</w:t>
            </w:r>
          </w:p>
        </w:tc>
        <w:tc>
          <w:tcPr>
            <w:tcW w:w="7354"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Style18"/>
              <w:widowControl/>
              <w:spacing w:line="276"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Уровень А включает задания, рассчитанные на усвоение основ</w:t>
            </w:r>
            <w:r w:rsidRPr="00F82819">
              <w:rPr>
                <w:rStyle w:val="FontStyle100"/>
                <w:rFonts w:ascii="Times New Roman" w:hAnsi="Times New Roman" w:cs="Times New Roman"/>
                <w:sz w:val="24"/>
                <w:szCs w:val="24"/>
              </w:rPr>
              <w:softHyphen/>
              <w:t>ных понятий, простое отображение материала или несложные расчеты при узнавании и воспроизведении.</w:t>
            </w:r>
          </w:p>
          <w:p w:rsidR="00210844" w:rsidRPr="00F82819" w:rsidRDefault="00210844" w:rsidP="00CD1E2B">
            <w:pPr>
              <w:pStyle w:val="Style18"/>
              <w:widowControl/>
              <w:spacing w:line="276"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Уровень В содержит более сложные задания, на два — четыре логических шага.</w:t>
            </w:r>
          </w:p>
          <w:p w:rsidR="00210844" w:rsidRPr="00F82819" w:rsidRDefault="00210844" w:rsidP="00CD1E2B">
            <w:pPr>
              <w:pStyle w:val="Style18"/>
              <w:widowControl/>
              <w:spacing w:line="276"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Их решение требует расширенных знаний по курсу физики и позволяет выявить умения применять знания в стандартных ситуациях.</w:t>
            </w:r>
          </w:p>
          <w:p w:rsidR="00210844" w:rsidRPr="00F82819" w:rsidRDefault="00210844" w:rsidP="00CD1E2B">
            <w:pPr>
              <w:pStyle w:val="Style2"/>
              <w:widowControl/>
              <w:spacing w:line="276" w:lineRule="auto"/>
              <w:ind w:firstLine="0"/>
              <w:rPr>
                <w:rStyle w:val="FontStyle100"/>
                <w:rFonts w:ascii="Times New Roman" w:hAnsi="Times New Roman"/>
                <w:sz w:val="24"/>
                <w:szCs w:val="24"/>
              </w:rPr>
            </w:pPr>
            <w:r w:rsidRPr="00F82819">
              <w:rPr>
                <w:rStyle w:val="FontStyle100"/>
                <w:rFonts w:ascii="Times New Roman" w:hAnsi="Times New Roman"/>
                <w:sz w:val="24"/>
                <w:szCs w:val="24"/>
              </w:rPr>
              <w:t>Уровни А и В предусматривают наличие упражнений и во</w:t>
            </w:r>
            <w:r w:rsidRPr="00F82819">
              <w:rPr>
                <w:rStyle w:val="FontStyle100"/>
                <w:rFonts w:ascii="Times New Roman" w:hAnsi="Times New Roman"/>
                <w:sz w:val="24"/>
                <w:szCs w:val="24"/>
              </w:rPr>
              <w:softHyphen/>
              <w:t>просов обязательных результатов обучения, характеризующих базовую подготовку обучающихся.</w:t>
            </w:r>
          </w:p>
          <w:p w:rsidR="00210844" w:rsidRPr="00F82819" w:rsidRDefault="00210844" w:rsidP="00CD1E2B">
            <w:pPr>
              <w:pStyle w:val="Style2"/>
              <w:widowControl/>
              <w:spacing w:line="276" w:lineRule="auto"/>
              <w:ind w:firstLine="0"/>
              <w:rPr>
                <w:rStyle w:val="FontStyle100"/>
                <w:rFonts w:ascii="Times New Roman" w:hAnsi="Times New Roman"/>
                <w:sz w:val="24"/>
                <w:szCs w:val="24"/>
              </w:rPr>
            </w:pPr>
            <w:r w:rsidRPr="00F82819">
              <w:rPr>
                <w:rStyle w:val="FontStyle100"/>
                <w:rFonts w:ascii="Times New Roman" w:hAnsi="Times New Roman"/>
                <w:sz w:val="24"/>
                <w:szCs w:val="24"/>
              </w:rPr>
              <w:t>Правильность выполнения задания оценивается в баллах.</w:t>
            </w:r>
          </w:p>
          <w:p w:rsidR="00210844" w:rsidRPr="00F82819" w:rsidRDefault="00210844" w:rsidP="00CD1E2B">
            <w:pPr>
              <w:pStyle w:val="Style2"/>
              <w:widowControl/>
              <w:spacing w:line="276" w:lineRule="auto"/>
              <w:ind w:firstLine="0"/>
              <w:rPr>
                <w:rStyle w:val="FontStyle100"/>
                <w:rFonts w:ascii="Times New Roman" w:hAnsi="Times New Roman"/>
                <w:sz w:val="24"/>
                <w:szCs w:val="24"/>
              </w:rPr>
            </w:pPr>
            <w:r w:rsidRPr="00F82819">
              <w:rPr>
                <w:rStyle w:val="FontStyle100"/>
                <w:rFonts w:ascii="Times New Roman" w:hAnsi="Times New Roman"/>
                <w:sz w:val="24"/>
                <w:szCs w:val="24"/>
                <w:u w:val="single"/>
              </w:rPr>
              <w:t>Уровень А</w:t>
            </w:r>
            <w:r w:rsidRPr="00F82819">
              <w:rPr>
                <w:rStyle w:val="FontStyle100"/>
                <w:rFonts w:ascii="Times New Roman" w:hAnsi="Times New Roman"/>
                <w:sz w:val="24"/>
                <w:szCs w:val="24"/>
              </w:rPr>
              <w:t>: а) правильный ответ — 1 балл; б) неправильный ответ или отсутствие ответа — 0.</w:t>
            </w:r>
          </w:p>
          <w:p w:rsidR="00210844" w:rsidRPr="00F82819" w:rsidRDefault="00210844" w:rsidP="00CD1E2B">
            <w:pPr>
              <w:pStyle w:val="Style2"/>
              <w:widowControl/>
              <w:spacing w:line="276" w:lineRule="auto"/>
              <w:ind w:firstLine="0"/>
              <w:rPr>
                <w:rStyle w:val="FontStyle100"/>
                <w:rFonts w:ascii="Times New Roman" w:hAnsi="Times New Roman"/>
                <w:sz w:val="24"/>
                <w:szCs w:val="24"/>
              </w:rPr>
            </w:pPr>
            <w:r w:rsidRPr="00F82819">
              <w:rPr>
                <w:rStyle w:val="FontStyle100"/>
                <w:rFonts w:ascii="Times New Roman" w:hAnsi="Times New Roman"/>
                <w:sz w:val="24"/>
                <w:szCs w:val="24"/>
                <w:u w:val="single"/>
              </w:rPr>
              <w:t>Уровень В</w:t>
            </w:r>
            <w:r w:rsidRPr="00F82819">
              <w:rPr>
                <w:rStyle w:val="FontStyle100"/>
                <w:rFonts w:ascii="Times New Roman" w:hAnsi="Times New Roman"/>
                <w:sz w:val="24"/>
                <w:szCs w:val="24"/>
              </w:rPr>
              <w:t>: а) правильный ответ — 2 балла; б) неправильный ответ при наличии записей, содержащих верные логические шаги к решению задачи, — 1 балл; в) в остальных случаях — 0.</w:t>
            </w:r>
          </w:p>
          <w:p w:rsidR="00210844" w:rsidRPr="00F82819" w:rsidRDefault="00210844" w:rsidP="00CD1E2B">
            <w:pPr>
              <w:pStyle w:val="Style2"/>
              <w:widowControl/>
              <w:spacing w:line="276" w:lineRule="auto"/>
              <w:ind w:firstLine="0"/>
              <w:rPr>
                <w:rStyle w:val="FontStyle100"/>
                <w:rFonts w:ascii="Times New Roman" w:hAnsi="Times New Roman"/>
                <w:sz w:val="24"/>
                <w:szCs w:val="24"/>
              </w:rPr>
            </w:pPr>
            <w:r w:rsidRPr="00F82819">
              <w:rPr>
                <w:rStyle w:val="FontStyle100"/>
                <w:rFonts w:ascii="Times New Roman" w:hAnsi="Times New Roman"/>
                <w:sz w:val="24"/>
                <w:szCs w:val="24"/>
              </w:rPr>
              <w:t>При переводе количества баллов, набранных обучающимися за выполнение теста по теме, в действующую четырехбалльную систему оценки целесообразно пользоваться такой шкалой:</w:t>
            </w:r>
          </w:p>
          <w:p w:rsidR="00210844" w:rsidRPr="00F82819" w:rsidRDefault="00210844" w:rsidP="00CD1E2B">
            <w:pPr>
              <w:spacing w:after="0"/>
              <w:jc w:val="both"/>
              <w:rPr>
                <w:rStyle w:val="FontStyle100"/>
                <w:rFonts w:ascii="Times New Roman" w:eastAsiaTheme="minorEastAsia" w:hAnsi="Times New Roman" w:cs="Times New Roman"/>
                <w:sz w:val="24"/>
                <w:szCs w:val="24"/>
              </w:rPr>
            </w:pPr>
            <w:r w:rsidRPr="00F82819">
              <w:rPr>
                <w:rStyle w:val="FontStyle100"/>
                <w:rFonts w:ascii="Times New Roman" w:eastAsiaTheme="minorEastAsia" w:hAnsi="Times New Roman" w:cs="Times New Roman"/>
                <w:sz w:val="24"/>
                <w:szCs w:val="24"/>
              </w:rPr>
              <w:t>Оценка 5  30—35 Баллов</w:t>
            </w:r>
          </w:p>
          <w:p w:rsidR="00210844" w:rsidRPr="00F82819" w:rsidRDefault="00210844" w:rsidP="00CD1E2B">
            <w:pPr>
              <w:spacing w:after="0"/>
              <w:jc w:val="both"/>
              <w:rPr>
                <w:rStyle w:val="FontStyle100"/>
                <w:rFonts w:ascii="Times New Roman" w:eastAsiaTheme="minorEastAsia" w:hAnsi="Times New Roman" w:cs="Times New Roman"/>
                <w:sz w:val="24"/>
                <w:szCs w:val="24"/>
              </w:rPr>
            </w:pPr>
            <w:r w:rsidRPr="00F82819">
              <w:rPr>
                <w:rStyle w:val="FontStyle100"/>
                <w:rFonts w:ascii="Times New Roman" w:eastAsiaTheme="minorEastAsia" w:hAnsi="Times New Roman" w:cs="Times New Roman"/>
                <w:sz w:val="24"/>
                <w:szCs w:val="24"/>
              </w:rPr>
              <w:t>Оценка 4  29—20 Баллов</w:t>
            </w:r>
          </w:p>
          <w:p w:rsidR="00210844" w:rsidRPr="00F82819" w:rsidRDefault="00210844" w:rsidP="00CD1E2B">
            <w:pPr>
              <w:spacing w:after="0"/>
              <w:jc w:val="both"/>
              <w:rPr>
                <w:rStyle w:val="FontStyle100"/>
                <w:rFonts w:ascii="Times New Roman" w:eastAsiaTheme="minorEastAsia" w:hAnsi="Times New Roman" w:cs="Times New Roman"/>
                <w:sz w:val="24"/>
                <w:szCs w:val="24"/>
              </w:rPr>
            </w:pPr>
            <w:r w:rsidRPr="00F82819">
              <w:rPr>
                <w:rStyle w:val="FontStyle100"/>
                <w:rFonts w:ascii="Times New Roman" w:eastAsiaTheme="minorEastAsia" w:hAnsi="Times New Roman" w:cs="Times New Roman"/>
                <w:sz w:val="24"/>
                <w:szCs w:val="24"/>
              </w:rPr>
              <w:t>Оценка 3  19—10 Баллов</w:t>
            </w:r>
          </w:p>
          <w:p w:rsidR="00210844" w:rsidRPr="00F82819" w:rsidRDefault="00210844" w:rsidP="00CD1E2B">
            <w:pPr>
              <w:spacing w:after="0"/>
              <w:jc w:val="both"/>
              <w:rPr>
                <w:rFonts w:ascii="Times New Roman" w:eastAsia="Times New Roman" w:hAnsi="Times New Roman"/>
                <w:sz w:val="24"/>
                <w:szCs w:val="24"/>
              </w:rPr>
            </w:pPr>
            <w:r w:rsidRPr="00F82819">
              <w:rPr>
                <w:rStyle w:val="FontStyle100"/>
                <w:rFonts w:ascii="Times New Roman" w:eastAsiaTheme="minorEastAsia" w:hAnsi="Times New Roman" w:cs="Times New Roman"/>
                <w:sz w:val="24"/>
                <w:szCs w:val="24"/>
              </w:rPr>
              <w:t>Оценка 2  9—0 Баллов</w:t>
            </w:r>
          </w:p>
        </w:tc>
      </w:tr>
      <w:tr w:rsidR="00210844" w:rsidRPr="00F82819" w:rsidTr="00CD1E2B">
        <w:tc>
          <w:tcPr>
            <w:tcW w:w="308"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rPr>
              <w:t>2</w:t>
            </w:r>
          </w:p>
        </w:tc>
        <w:tc>
          <w:tcPr>
            <w:tcW w:w="1802"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lang w:eastAsia="ru-RU"/>
              </w:rPr>
              <w:t>Устные опросы</w:t>
            </w:r>
          </w:p>
        </w:tc>
        <w:tc>
          <w:tcPr>
            <w:tcW w:w="7354"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ответов учащихся</w:t>
            </w:r>
          </w:p>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«5»</w:t>
            </w:r>
            <w:r w:rsidRPr="00F82819">
              <w:rPr>
                <w:rFonts w:ascii="Times New Roman" w:eastAsia="Times New Roman" w:hAnsi="Times New Roman" w:cs="Times New Roman"/>
                <w:color w:val="000000"/>
                <w:sz w:val="24"/>
                <w:szCs w:val="24"/>
                <w:lang w:eastAsia="ru-RU"/>
              </w:rPr>
              <w:t xml:space="preserve"> ставиться в том случае, если учащийся показывает верное понимание физической сущности рассматриваемых явлений и закономерностей, законов и теорий, а так же правильное определение физических величин, их единиц и способов измерения: правильно выполняет чертежи, схемы и графики; строит ответ по </w:t>
            </w:r>
            <w:r w:rsidRPr="00F82819">
              <w:rPr>
                <w:rFonts w:ascii="Times New Roman" w:eastAsia="Times New Roman" w:hAnsi="Times New Roman" w:cs="Times New Roman"/>
                <w:color w:val="000000"/>
                <w:sz w:val="24"/>
                <w:szCs w:val="24"/>
                <w:lang w:eastAsia="ru-RU"/>
              </w:rPr>
              <w:lastRenderedPageBreak/>
              <w:t>собственному плану, сопровождает рассказ собственными примерами, умеет применять знания в новой ситуации при выполнении практических заданий; может установить связь между изучаемым и ранее изученным материалом по курсу физики, а также с материалом, усвоенным при изучении других предметов.</w:t>
            </w:r>
          </w:p>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«4»</w:t>
            </w:r>
            <w:r w:rsidRPr="00F82819">
              <w:rPr>
                <w:rFonts w:ascii="Times New Roman" w:eastAsia="Times New Roman" w:hAnsi="Times New Roman" w:cs="Times New Roman"/>
                <w:color w:val="000000"/>
                <w:sz w:val="24"/>
                <w:szCs w:val="24"/>
                <w:lang w:eastAsia="ru-RU"/>
              </w:rPr>
              <w:t> ставиться, если ответ ученика удовлетворяет основным требованиям на оценку 5, но дан без использования собственного плана, новых примеров, без применения знаний в новой ситуации, 6eз использования связей с ранее изученным материалом и материалом, усвоенным при изучении др. предметов: если учащийся допустил одну ошибку или не более двух недочётов и может их исправить самостоятельно или с небольшой помощью учителя.</w:t>
            </w:r>
          </w:p>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«3»</w:t>
            </w:r>
            <w:r w:rsidRPr="00F82819">
              <w:rPr>
                <w:rFonts w:ascii="Times New Roman" w:eastAsia="Times New Roman" w:hAnsi="Times New Roman" w:cs="Times New Roman"/>
                <w:color w:val="000000"/>
                <w:sz w:val="24"/>
                <w:szCs w:val="24"/>
                <w:lang w:eastAsia="ru-RU"/>
              </w:rPr>
              <w:t> ставиться, если учащийся правильно понимает физическую сущность рассматриваемых явлений и закономерностей, но в ответе имеются отдельные пробелы в усвоении вопросов курса физики, не препятствующие дальнейшему усвоению вопросов программного материала: умеет применять полученные знания при решении простых задач с использованием готовых формул, но затрудняется при решении задач, требующих преобразования некоторых формул, допустил не более одной грубой ошибки и двух недочётов, не более одной грубой и одной негрубой ошибки, не более 2-3 негрубых ошибок, одной негрубой ошибки и трёх недочётов; допустил 4-5 недочётов.</w:t>
            </w:r>
          </w:p>
          <w:p w:rsidR="00210844" w:rsidRPr="00F82819" w:rsidRDefault="00210844" w:rsidP="00CD1E2B">
            <w:pPr>
              <w:shd w:val="clear" w:color="auto" w:fill="FFFFFF"/>
              <w:spacing w:after="0" w:line="240" w:lineRule="auto"/>
              <w:jc w:val="both"/>
              <w:rPr>
                <w:rFonts w:ascii="Times New Roman" w:hAnsi="Times New Roman" w:cs="Times New Roman"/>
                <w:sz w:val="24"/>
                <w:szCs w:val="24"/>
              </w:rPr>
            </w:pPr>
            <w:r w:rsidRPr="00F82819">
              <w:rPr>
                <w:rFonts w:ascii="Times New Roman" w:eastAsia="Times New Roman" w:hAnsi="Times New Roman" w:cs="Times New Roman"/>
                <w:b/>
                <w:bCs/>
                <w:color w:val="000000"/>
                <w:sz w:val="24"/>
                <w:szCs w:val="24"/>
                <w:lang w:eastAsia="ru-RU"/>
              </w:rPr>
              <w:t>Оценка «2»</w:t>
            </w:r>
            <w:r w:rsidRPr="00F82819">
              <w:rPr>
                <w:rFonts w:ascii="Times New Roman" w:eastAsia="Times New Roman" w:hAnsi="Times New Roman" w:cs="Times New Roman"/>
                <w:color w:val="000000"/>
                <w:sz w:val="24"/>
                <w:szCs w:val="24"/>
                <w:lang w:eastAsia="ru-RU"/>
              </w:rPr>
              <w:t> ставится, если учащийся не овладел основными знаниями и умениями в соответствии с требованиями программы и допустил больше ошибок и недочётов чем необходимо для оценки «3».</w:t>
            </w:r>
          </w:p>
        </w:tc>
      </w:tr>
      <w:tr w:rsidR="00210844" w:rsidRPr="00F82819" w:rsidTr="00CD1E2B">
        <w:tc>
          <w:tcPr>
            <w:tcW w:w="308"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rPr>
              <w:lastRenderedPageBreak/>
              <w:t>3</w:t>
            </w:r>
          </w:p>
        </w:tc>
        <w:tc>
          <w:tcPr>
            <w:tcW w:w="1802"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pStyle w:val="af1"/>
              <w:widowControl w:val="0"/>
              <w:suppressAutoHyphens/>
              <w:spacing w:line="240" w:lineRule="exact"/>
              <w:jc w:val="both"/>
              <w:rPr>
                <w:rFonts w:ascii="Times New Roman" w:eastAsia="Times New Roman" w:hAnsi="Times New Roman"/>
                <w:sz w:val="24"/>
                <w:szCs w:val="24"/>
              </w:rPr>
            </w:pPr>
            <w:r w:rsidRPr="00F82819">
              <w:rPr>
                <w:rFonts w:ascii="Times New Roman" w:eastAsia="Times New Roman" w:hAnsi="Times New Roman"/>
                <w:sz w:val="24"/>
                <w:szCs w:val="24"/>
                <w:lang w:eastAsia="ru-RU"/>
              </w:rPr>
              <w:t>Практические задания</w:t>
            </w:r>
          </w:p>
        </w:tc>
        <w:tc>
          <w:tcPr>
            <w:tcW w:w="7354" w:type="dxa"/>
            <w:tcBorders>
              <w:top w:val="single" w:sz="4" w:space="0" w:color="auto"/>
              <w:left w:val="single" w:sz="4" w:space="0" w:color="auto"/>
              <w:bottom w:val="single" w:sz="4" w:space="0" w:color="auto"/>
              <w:right w:val="single" w:sz="4" w:space="0" w:color="auto"/>
            </w:tcBorders>
          </w:tcPr>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«5»</w:t>
            </w:r>
            <w:r w:rsidRPr="00F82819">
              <w:rPr>
                <w:rFonts w:ascii="Times New Roman" w:eastAsia="Times New Roman" w:hAnsi="Times New Roman" w:cs="Times New Roman"/>
                <w:color w:val="000000"/>
                <w:sz w:val="24"/>
                <w:szCs w:val="24"/>
                <w:lang w:eastAsia="ru-RU"/>
              </w:rPr>
              <w:t> ставится, если учащийся выполняет работу в полном объеме с соблюдением необходимой последовательности проведения опытов и измерений; самостоятельно и рационально монтирует необходимое оборудование; все опыты проводит в условиях и режимах, обеспечивающих получение правильных результатов и выводов; соблюдает требования правил безопасности труда; в отчете правильно и аккуратно выполняет все записи, таблицы, рисунки, чертежи, графики, вычисления; правильно выполняет анализ погрешностей.</w:t>
            </w:r>
          </w:p>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«4»</w:t>
            </w:r>
            <w:r w:rsidRPr="00F82819">
              <w:rPr>
                <w:rFonts w:ascii="Times New Roman" w:eastAsia="Times New Roman" w:hAnsi="Times New Roman" w:cs="Times New Roman"/>
                <w:color w:val="000000"/>
                <w:sz w:val="24"/>
                <w:szCs w:val="24"/>
                <w:lang w:eastAsia="ru-RU"/>
              </w:rPr>
              <w:t> ставится, если выполнены требования к оценке «5» , но было допущено два - три недочета, не более одной негрубой ошибки и одного недочёта.</w:t>
            </w:r>
          </w:p>
          <w:p w:rsidR="00210844" w:rsidRPr="00F82819" w:rsidRDefault="00210844" w:rsidP="00CD1E2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19">
              <w:rPr>
                <w:rFonts w:ascii="Times New Roman" w:eastAsia="Times New Roman" w:hAnsi="Times New Roman" w:cs="Times New Roman"/>
                <w:b/>
                <w:bCs/>
                <w:color w:val="000000"/>
                <w:sz w:val="24"/>
                <w:szCs w:val="24"/>
                <w:lang w:eastAsia="ru-RU"/>
              </w:rPr>
              <w:t>Оценка   «3»</w:t>
            </w:r>
            <w:r w:rsidRPr="00F82819">
              <w:rPr>
                <w:rFonts w:ascii="Times New Roman" w:eastAsia="Times New Roman" w:hAnsi="Times New Roman" w:cs="Times New Roman"/>
                <w:color w:val="000000"/>
                <w:sz w:val="24"/>
                <w:szCs w:val="24"/>
                <w:lang w:eastAsia="ru-RU"/>
              </w:rPr>
              <w:t>   ставится,   если работа выполнена   не   полностью,   но  объем выполненной части таков,   позволяет  получить   правильные  результаты   и выводы: если в ходе проведения опыта и измерений были допущены ошибки.</w:t>
            </w:r>
          </w:p>
          <w:p w:rsidR="00210844" w:rsidRPr="00F82819" w:rsidRDefault="00210844" w:rsidP="00CD1E2B">
            <w:pPr>
              <w:shd w:val="clear" w:color="auto" w:fill="FFFFFF"/>
              <w:spacing w:after="0" w:line="240" w:lineRule="auto"/>
              <w:jc w:val="both"/>
              <w:rPr>
                <w:rFonts w:ascii="Times New Roman" w:hAnsi="Times New Roman" w:cs="Times New Roman"/>
                <w:sz w:val="24"/>
                <w:szCs w:val="24"/>
              </w:rPr>
            </w:pPr>
            <w:r w:rsidRPr="00F82819">
              <w:rPr>
                <w:rFonts w:ascii="Times New Roman" w:eastAsia="Times New Roman" w:hAnsi="Times New Roman" w:cs="Times New Roman"/>
                <w:b/>
                <w:bCs/>
                <w:color w:val="000000"/>
                <w:sz w:val="24"/>
                <w:szCs w:val="24"/>
                <w:lang w:eastAsia="ru-RU"/>
              </w:rPr>
              <w:t>Оценка   «2»</w:t>
            </w:r>
            <w:r w:rsidRPr="00F82819">
              <w:rPr>
                <w:rFonts w:ascii="Times New Roman" w:eastAsia="Times New Roman" w:hAnsi="Times New Roman" w:cs="Times New Roman"/>
                <w:color w:val="000000"/>
                <w:sz w:val="24"/>
                <w:szCs w:val="24"/>
                <w:lang w:eastAsia="ru-RU"/>
              </w:rPr>
              <w:t>   ставится,   если   работа   выполнена   не   полностью   и   объем выполненной части работы не позволяет сделать правильных выводов: если опыты, измерения, вычисления, наблюдения производились неправильно.</w:t>
            </w:r>
          </w:p>
        </w:tc>
      </w:tr>
    </w:tbl>
    <w:p w:rsidR="00210844" w:rsidRPr="00F82819" w:rsidRDefault="00210844" w:rsidP="00210844">
      <w:pPr>
        <w:spacing w:after="0"/>
        <w:jc w:val="both"/>
        <w:rPr>
          <w:i/>
          <w:sz w:val="24"/>
          <w:szCs w:val="24"/>
        </w:rPr>
      </w:pPr>
    </w:p>
    <w:p w:rsidR="00210844" w:rsidRPr="00F82819" w:rsidRDefault="00210844" w:rsidP="004D5E56">
      <w:pPr>
        <w:pStyle w:val="Style44"/>
        <w:widowControl/>
        <w:rPr>
          <w:rFonts w:ascii="Times New Roman" w:hAnsi="Times New Roman"/>
          <w:b/>
          <w:bCs/>
        </w:rPr>
      </w:pPr>
    </w:p>
    <w:p w:rsidR="00210844" w:rsidRPr="00F82819" w:rsidRDefault="00210844" w:rsidP="004D5E56">
      <w:pPr>
        <w:pStyle w:val="Style44"/>
        <w:widowControl/>
        <w:rPr>
          <w:rFonts w:ascii="Times New Roman" w:hAnsi="Times New Roman"/>
          <w:b/>
          <w:bCs/>
        </w:rPr>
      </w:pPr>
    </w:p>
    <w:p w:rsidR="00473831" w:rsidRPr="00F82819" w:rsidRDefault="00473831" w:rsidP="004D472B">
      <w:pPr>
        <w:spacing w:after="0"/>
        <w:rPr>
          <w:rFonts w:asciiTheme="majorHAnsi" w:eastAsiaTheme="majorEastAsia" w:hAnsiTheme="majorHAnsi" w:cstheme="majorBidi"/>
          <w:b/>
          <w:bCs/>
          <w:color w:val="365F91" w:themeColor="accent1" w:themeShade="BF"/>
          <w:sz w:val="28"/>
          <w:szCs w:val="28"/>
        </w:rPr>
      </w:pPr>
      <w:r w:rsidRPr="00F82819">
        <w:br w:type="page"/>
      </w:r>
    </w:p>
    <w:p w:rsidR="005C379D" w:rsidRPr="00F82819" w:rsidRDefault="00371BB7" w:rsidP="004D472B">
      <w:pPr>
        <w:pStyle w:val="1"/>
        <w:spacing w:before="0"/>
      </w:pPr>
      <w:r w:rsidRPr="00F82819">
        <w:lastRenderedPageBreak/>
        <w:t>Введение</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rFonts w:ascii="Times New Roman" w:hAnsi="Times New Roman" w:cs="Times New Roman"/>
                <w:bCs/>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p w:rsidR="00210844" w:rsidRPr="00F82819" w:rsidRDefault="00210844" w:rsidP="00210844">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w:t>
            </w:r>
            <w:r w:rsidRPr="00F82819">
              <w:rPr>
                <w:rFonts w:ascii="Times New Roman" w:eastAsia="Times New Roman" w:hAnsi="Times New Roman" w:cs="SchoolBookCSanPin-Regular"/>
                <w:color w:val="000000"/>
                <w:szCs w:val="21"/>
                <w:lang w:eastAsia="ru-RU"/>
              </w:rPr>
              <w:t>ЛР3</w:t>
            </w:r>
            <w:r w:rsidRPr="00F82819">
              <w:rPr>
                <w:rFonts w:ascii="Times New Roman" w:hAnsi="Times New Roman" w:cs="Times New Roman"/>
                <w:bCs/>
                <w:sz w:val="24"/>
                <w:szCs w:val="24"/>
              </w:rPr>
              <w:t xml:space="preserve">-ЛР9,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D60CB6">
            <w:pPr>
              <w:tabs>
                <w:tab w:val="num" w:pos="1440"/>
              </w:tabs>
              <w:spacing w:after="0"/>
              <w:rPr>
                <w:bCs/>
                <w:sz w:val="24"/>
                <w:szCs w:val="24"/>
              </w:rPr>
            </w:pPr>
            <w:r w:rsidRPr="00F82819">
              <w:rPr>
                <w:sz w:val="24"/>
                <w:szCs w:val="24"/>
              </w:rPr>
              <w:t>Из табл 3.</w:t>
            </w:r>
            <w:r w:rsidR="00D60CB6" w:rsidRPr="00F82819">
              <w:rPr>
                <w:sz w:val="24"/>
                <w:szCs w:val="24"/>
              </w:rPr>
              <w:t>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Pr>
        <w:spacing w:after="0"/>
      </w:pPr>
    </w:p>
    <w:p w:rsidR="00FC30EE" w:rsidRPr="00F82819" w:rsidRDefault="00FC30EE" w:rsidP="004D472B">
      <w:pPr>
        <w:pStyle w:val="3"/>
        <w:spacing w:before="0"/>
        <w:rPr>
          <w:rStyle w:val="FontStyle117"/>
          <w:rFonts w:asciiTheme="majorHAnsi" w:hAnsiTheme="majorHAnsi" w:cstheme="majorBidi"/>
          <w:b/>
          <w:bCs/>
        </w:rPr>
      </w:pPr>
      <w:bookmarkStart w:id="1" w:name="_Toc534225363"/>
      <w:r w:rsidRPr="00F82819">
        <w:rPr>
          <w:rStyle w:val="FontStyle117"/>
          <w:rFonts w:asciiTheme="majorHAnsi" w:hAnsiTheme="majorHAnsi" w:cstheme="majorBidi"/>
          <w:b/>
          <w:bCs/>
        </w:rPr>
        <w:t>Лабораторная работа № 1 Измерение линейных размеров тел.</w:t>
      </w:r>
      <w:bookmarkEnd w:id="1"/>
    </w:p>
    <w:p w:rsidR="00FC30EE" w:rsidRPr="00F82819" w:rsidRDefault="00FC30EE" w:rsidP="004D472B">
      <w:pPr>
        <w:pStyle w:val="Style4"/>
        <w:widowControl/>
        <w:spacing w:line="240" w:lineRule="auto"/>
        <w:ind w:firstLine="567"/>
        <w:rPr>
          <w:rStyle w:val="FontStyle118"/>
          <w:sz w:val="24"/>
          <w:szCs w:val="24"/>
        </w:rPr>
      </w:pPr>
      <w:r w:rsidRPr="00F82819">
        <w:rPr>
          <w:rStyle w:val="FontStyle117"/>
          <w:sz w:val="24"/>
          <w:szCs w:val="24"/>
        </w:rPr>
        <w:t xml:space="preserve">Цель занятия: </w:t>
      </w:r>
      <w:r w:rsidRPr="00F82819">
        <w:rPr>
          <w:rStyle w:val="FontStyle118"/>
          <w:sz w:val="24"/>
          <w:szCs w:val="24"/>
        </w:rPr>
        <w:t>Ознакомиться с методами измерения линейных размеров тел и оценки погрешностей измерений.</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Приобретенные умения и навыки: </w:t>
      </w:r>
      <w:r w:rsidRPr="00F82819">
        <w:rPr>
          <w:rStyle w:val="FontStyle118"/>
          <w:sz w:val="24"/>
          <w:szCs w:val="24"/>
        </w:rPr>
        <w:t xml:space="preserve">Развивать умения применять теоретические знания на практике, выработать навыки с линейкой, штангенциркулем. </w:t>
      </w:r>
      <w:r w:rsidRPr="00F82819">
        <w:rPr>
          <w:rStyle w:val="FontStyle117"/>
          <w:sz w:val="24"/>
          <w:szCs w:val="24"/>
        </w:rPr>
        <w:t xml:space="preserve">Норма времени: </w:t>
      </w:r>
      <w:r w:rsidRPr="00F82819">
        <w:rPr>
          <w:rStyle w:val="FontStyle118"/>
          <w:sz w:val="24"/>
          <w:szCs w:val="24"/>
        </w:rPr>
        <w:t>2 часа.</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Оснащение рабочего места: </w:t>
      </w:r>
      <w:r w:rsidRPr="00F82819">
        <w:rPr>
          <w:rStyle w:val="FontStyle118"/>
          <w:sz w:val="24"/>
          <w:szCs w:val="24"/>
        </w:rPr>
        <w:t xml:space="preserve">Линейка, штангенциркуль, брусок, проволока </w:t>
      </w:r>
      <w:r w:rsidRPr="00F82819">
        <w:rPr>
          <w:rStyle w:val="FontStyle117"/>
          <w:sz w:val="24"/>
          <w:szCs w:val="24"/>
        </w:rPr>
        <w:t xml:space="preserve">Литература: </w:t>
      </w:r>
      <w:r w:rsidRPr="00F82819">
        <w:rPr>
          <w:rStyle w:val="FontStyle118"/>
          <w:sz w:val="24"/>
          <w:szCs w:val="24"/>
        </w:rPr>
        <w:t>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w:t>
      </w:r>
    </w:p>
    <w:p w:rsidR="00FC30EE" w:rsidRPr="00F82819" w:rsidRDefault="00FC30EE" w:rsidP="004D472B">
      <w:pPr>
        <w:pStyle w:val="Style59"/>
        <w:widowControl/>
        <w:spacing w:line="240" w:lineRule="auto"/>
        <w:ind w:firstLine="567"/>
        <w:rPr>
          <w:rStyle w:val="FontStyle118"/>
          <w:sz w:val="24"/>
          <w:szCs w:val="24"/>
        </w:rPr>
      </w:pPr>
      <w:r w:rsidRPr="00F82819">
        <w:rPr>
          <w:rStyle w:val="FontStyle117"/>
          <w:sz w:val="24"/>
          <w:szCs w:val="24"/>
        </w:rPr>
        <w:t xml:space="preserve">Теория. </w:t>
      </w:r>
      <w:r w:rsidRPr="00F82819">
        <w:rPr>
          <w:rStyle w:val="FontStyle118"/>
          <w:sz w:val="24"/>
          <w:szCs w:val="24"/>
        </w:rPr>
        <w:t>Измерение линейных размеров тел может проводиться с помощью линейки или штангенциркуля.</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Принцип измерения с помощью любого из этих приборов заключается в сравнении измеряемого тела с расстоянием между штрихами на рабочей поверхности измерительного инструмента. Точность измерений определяется точностью нанесения штрихов на рабочей поверхности инструмента и точностью определения положения измеряемого тела относительно измерительного инструмента.</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Линейки длиной 30 — 50 см с миллиметровыми делениями изготавливают с точностью до 1 мм. Максимальную погрешность измерения, обусловленную неточностью изготовления инструмента, называют допустимой инструментальной погрешностью</w:t>
      </w:r>
      <w:r w:rsidRPr="00F82819">
        <w:rPr>
          <w:noProof/>
          <w:position w:val="-7"/>
        </w:rPr>
        <w:drawing>
          <wp:inline distT="0" distB="0" distL="0" distR="0">
            <wp:extent cx="201930" cy="191135"/>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F82819">
        <w:rPr>
          <w:rStyle w:val="FontStyle118"/>
          <w:sz w:val="24"/>
          <w:szCs w:val="24"/>
        </w:rPr>
        <w:t>или границей абсолютной инструментальной погрешности. Для линейки она равна</w:t>
      </w:r>
      <w:r w:rsidRPr="00F82819">
        <w:rPr>
          <w:noProof/>
          <w:position w:val="-4"/>
        </w:rPr>
        <w:drawing>
          <wp:inline distT="0" distB="0" distL="0" distR="0">
            <wp:extent cx="148590" cy="159385"/>
            <wp:effectExtent l="1905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F82819">
        <w:rPr>
          <w:rStyle w:val="FontStyle118"/>
          <w:sz w:val="24"/>
          <w:szCs w:val="24"/>
        </w:rPr>
        <w:t>1 мм.</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Кроме инструментальной погрешности, при выполнении измерений возникает еще погрешность отсчета. Для линейки с миллиметровыми делениями максимальное значение абсолютной погрешности отсчета</w:t>
      </w:r>
      <w:r w:rsidRPr="00F82819">
        <w:rPr>
          <w:noProof/>
          <w:position w:val="-8"/>
        </w:rPr>
        <w:drawing>
          <wp:inline distT="0" distB="0" distL="0" distR="0">
            <wp:extent cx="201930" cy="191135"/>
            <wp:effectExtent l="1905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F82819">
        <w:rPr>
          <w:rStyle w:val="FontStyle118"/>
          <w:sz w:val="24"/>
          <w:szCs w:val="24"/>
        </w:rPr>
        <w:t>можно принять равной половине цены деления, т. е. 0,5 мм.</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Граница абсолютной погрешности измерения А складывается из границы инструментальной погрешности</w:t>
      </w:r>
      <w:r w:rsidRPr="00F82819">
        <w:rPr>
          <w:noProof/>
          <w:position w:val="-7"/>
        </w:rPr>
        <w:drawing>
          <wp:inline distT="0" distB="0" distL="0" distR="0">
            <wp:extent cx="201930" cy="170180"/>
            <wp:effectExtent l="1905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01930" cy="170180"/>
                    </a:xfrm>
                    <a:prstGeom prst="rect">
                      <a:avLst/>
                    </a:prstGeom>
                    <a:noFill/>
                    <a:ln w="9525">
                      <a:noFill/>
                      <a:miter lim="800000"/>
                      <a:headEnd/>
                      <a:tailEnd/>
                    </a:ln>
                  </pic:spPr>
                </pic:pic>
              </a:graphicData>
            </a:graphic>
          </wp:inline>
        </w:drawing>
      </w:r>
      <w:r w:rsidRPr="00F82819">
        <w:rPr>
          <w:rStyle w:val="FontStyle118"/>
          <w:sz w:val="24"/>
          <w:szCs w:val="24"/>
        </w:rPr>
        <w:t>и границы погрешности отсчета</w:t>
      </w:r>
      <w:r w:rsidRPr="00F82819">
        <w:rPr>
          <w:noProof/>
          <w:position w:val="-9"/>
        </w:rPr>
        <w:drawing>
          <wp:inline distT="0" distB="0" distL="0" distR="0">
            <wp:extent cx="191135" cy="20193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191135" cy="201930"/>
                    </a:xfrm>
                    <a:prstGeom prst="rect">
                      <a:avLst/>
                    </a:prstGeom>
                    <a:noFill/>
                    <a:ln w="9525">
                      <a:noFill/>
                      <a:miter lim="800000"/>
                      <a:headEnd/>
                      <a:tailEnd/>
                    </a:ln>
                  </pic:spPr>
                </pic:pic>
              </a:graphicData>
            </a:graphic>
          </wp:inline>
        </w:drawing>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8"/>
          <w:sz w:val="24"/>
          <w:szCs w:val="24"/>
        </w:rPr>
        <w:t>Для линейки</w:t>
      </w:r>
      <w:r w:rsidRPr="00F82819">
        <w:rPr>
          <w:noProof/>
          <w:position w:val="-3"/>
        </w:rPr>
        <w:drawing>
          <wp:inline distT="0" distB="0" distL="0" distR="0">
            <wp:extent cx="148590" cy="148590"/>
            <wp:effectExtent l="1905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F82819">
        <w:rPr>
          <w:rStyle w:val="FontStyle118"/>
          <w:sz w:val="24"/>
          <w:szCs w:val="24"/>
        </w:rPr>
        <w:t xml:space="preserve">=1 мм + 0.5 мм = 1,5 мм = 0,15 см. Знание границ абсолютной погрешности не дает полного представления о точности выполненных измерений. Вторым показателем качества измерений служит величина, называемая максимальной относительной погрешностью </w:t>
      </w:r>
      <w:r w:rsidRPr="00F82819">
        <w:rPr>
          <w:rStyle w:val="FontStyle118"/>
          <w:sz w:val="24"/>
          <w:szCs w:val="24"/>
          <w:lang w:val="en-US"/>
        </w:rPr>
        <w:t>s</w:t>
      </w:r>
      <w:r w:rsidRPr="00F82819">
        <w:rPr>
          <w:rStyle w:val="FontStyle118"/>
          <w:sz w:val="24"/>
          <w:szCs w:val="24"/>
        </w:rPr>
        <w:t>.</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Максимальной относительной погрешностью (границей относительной погрешности) называют</w:t>
      </w:r>
      <w:r w:rsidR="004D5E56" w:rsidRPr="00F82819">
        <w:rPr>
          <w:rStyle w:val="FontStyle118"/>
          <w:sz w:val="24"/>
          <w:szCs w:val="24"/>
        </w:rPr>
        <w:t xml:space="preserve"> </w:t>
      </w:r>
      <w:r w:rsidRPr="00F82819">
        <w:rPr>
          <w:rStyle w:val="FontStyle118"/>
          <w:sz w:val="24"/>
          <w:szCs w:val="24"/>
        </w:rPr>
        <w:t>отношение</w:t>
      </w:r>
      <w:r w:rsidR="004D5E56" w:rsidRPr="00F82819">
        <w:rPr>
          <w:rStyle w:val="FontStyle118"/>
          <w:sz w:val="24"/>
          <w:szCs w:val="24"/>
        </w:rPr>
        <w:t xml:space="preserve"> </w:t>
      </w:r>
      <w:r w:rsidRPr="00F82819">
        <w:rPr>
          <w:rStyle w:val="FontStyle118"/>
          <w:sz w:val="24"/>
          <w:szCs w:val="24"/>
        </w:rPr>
        <w:t>максимальной</w:t>
      </w:r>
      <w:r w:rsidR="004D5E56" w:rsidRPr="00F82819">
        <w:rPr>
          <w:rStyle w:val="FontStyle118"/>
          <w:sz w:val="24"/>
          <w:szCs w:val="24"/>
        </w:rPr>
        <w:t xml:space="preserve"> </w:t>
      </w:r>
      <w:r w:rsidRPr="00F82819">
        <w:rPr>
          <w:rStyle w:val="FontStyle118"/>
          <w:sz w:val="24"/>
          <w:szCs w:val="24"/>
        </w:rPr>
        <w:t>абсолютной</w:t>
      </w:r>
      <w:r w:rsidR="004D5E56" w:rsidRPr="00F82819">
        <w:rPr>
          <w:rStyle w:val="FontStyle118"/>
          <w:sz w:val="24"/>
          <w:szCs w:val="24"/>
        </w:rPr>
        <w:t xml:space="preserve"> </w:t>
      </w:r>
      <w:r w:rsidRPr="00F82819">
        <w:rPr>
          <w:rStyle w:val="FontStyle118"/>
          <w:sz w:val="24"/>
          <w:szCs w:val="24"/>
        </w:rPr>
        <w:t>погрешности</w:t>
      </w:r>
      <w:r w:rsidR="004D5E56" w:rsidRPr="00F82819">
        <w:rPr>
          <w:rStyle w:val="FontStyle118"/>
          <w:sz w:val="24"/>
          <w:szCs w:val="24"/>
        </w:rPr>
        <w:t xml:space="preserve"> </w:t>
      </w:r>
      <w:r w:rsidRPr="00F82819">
        <w:rPr>
          <w:noProof/>
          <w:position w:val="-6"/>
        </w:rPr>
        <w:drawing>
          <wp:inline distT="0" distB="0" distL="0" distR="0">
            <wp:extent cx="201930" cy="191135"/>
            <wp:effectExtent l="1905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201930" cy="191135"/>
                    </a:xfrm>
                    <a:prstGeom prst="rect">
                      <a:avLst/>
                    </a:prstGeom>
                    <a:noFill/>
                    <a:ln w="9525">
                      <a:noFill/>
                      <a:miter lim="800000"/>
                      <a:headEnd/>
                      <a:tailEnd/>
                    </a:ln>
                  </pic:spPr>
                </pic:pic>
              </a:graphicData>
            </a:graphic>
          </wp:inline>
        </w:drawing>
      </w:r>
      <w:r w:rsidRPr="00F82819">
        <w:rPr>
          <w:rStyle w:val="FontStyle118"/>
          <w:position w:val="-6"/>
          <w:sz w:val="24"/>
          <w:szCs w:val="24"/>
        </w:rPr>
        <w:t xml:space="preserve"> </w:t>
      </w:r>
      <w:r w:rsidRPr="00F82819">
        <w:rPr>
          <w:rStyle w:val="FontStyle118"/>
          <w:sz w:val="24"/>
          <w:szCs w:val="24"/>
        </w:rPr>
        <w:t>к</w:t>
      </w:r>
      <w:r w:rsidR="004D5E56" w:rsidRPr="00F82819">
        <w:rPr>
          <w:rStyle w:val="FontStyle118"/>
          <w:sz w:val="24"/>
          <w:szCs w:val="24"/>
        </w:rPr>
        <w:t xml:space="preserve"> </w:t>
      </w:r>
      <w:r w:rsidRPr="00F82819">
        <w:rPr>
          <w:rStyle w:val="FontStyle118"/>
          <w:sz w:val="24"/>
          <w:szCs w:val="24"/>
        </w:rPr>
        <w:t>модулю</w:t>
      </w:r>
    </w:p>
    <w:p w:rsidR="00FC30EE" w:rsidRPr="00F82819" w:rsidRDefault="00FC30EE" w:rsidP="004D472B">
      <w:pPr>
        <w:pStyle w:val="Style59"/>
        <w:widowControl/>
        <w:spacing w:line="240" w:lineRule="auto"/>
        <w:ind w:firstLine="567"/>
        <w:rPr>
          <w:rStyle w:val="FontStyle118"/>
          <w:sz w:val="24"/>
          <w:szCs w:val="24"/>
        </w:rPr>
      </w:pPr>
      <w:r w:rsidRPr="00F82819">
        <w:rPr>
          <w:rStyle w:val="FontStyle118"/>
          <w:sz w:val="24"/>
          <w:szCs w:val="24"/>
        </w:rPr>
        <w:t>приближенного значения</w:t>
      </w:r>
      <w:r w:rsidRPr="00F82819">
        <w:rPr>
          <w:noProof/>
          <w:position w:val="-2"/>
        </w:rPr>
        <w:drawing>
          <wp:inline distT="0" distB="0" distL="0" distR="0">
            <wp:extent cx="127635" cy="116840"/>
            <wp:effectExtent l="1905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127635" cy="116840"/>
                    </a:xfrm>
                    <a:prstGeom prst="rect">
                      <a:avLst/>
                    </a:prstGeom>
                    <a:noFill/>
                    <a:ln w="9525">
                      <a:noFill/>
                      <a:miter lim="800000"/>
                      <a:headEnd/>
                      <a:tailEnd/>
                    </a:ln>
                  </pic:spPr>
                </pic:pic>
              </a:graphicData>
            </a:graphic>
          </wp:inline>
        </w:drawing>
      </w:r>
      <w:r w:rsidRPr="00F82819">
        <w:rPr>
          <w:rStyle w:val="FontStyle118"/>
          <w:sz w:val="24"/>
          <w:szCs w:val="24"/>
        </w:rPr>
        <w:t>измеряемой величины:</w:t>
      </w:r>
    </w:p>
    <w:p w:rsidR="00FC30EE" w:rsidRPr="00F82819" w:rsidRDefault="00FC30EE" w:rsidP="004D472B">
      <w:pPr>
        <w:pStyle w:val="Style61"/>
        <w:widowControl/>
        <w:ind w:firstLine="567"/>
        <w:jc w:val="both"/>
      </w:pPr>
      <w:r w:rsidRPr="00F82819">
        <w:rPr>
          <w:noProof/>
        </w:rPr>
        <w:drawing>
          <wp:inline distT="0" distB="0" distL="0" distR="0">
            <wp:extent cx="467995" cy="382905"/>
            <wp:effectExtent l="1905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467995" cy="382905"/>
                    </a:xfrm>
                    <a:prstGeom prst="rect">
                      <a:avLst/>
                    </a:prstGeom>
                    <a:noFill/>
                    <a:ln w="9525">
                      <a:noFill/>
                      <a:miter lim="800000"/>
                      <a:headEnd/>
                      <a:tailEnd/>
                    </a:ln>
                  </pic:spPr>
                </pic:pic>
              </a:graphicData>
            </a:graphic>
          </wp:inline>
        </w:drawing>
      </w:r>
    </w:p>
    <w:p w:rsidR="00FC30EE" w:rsidRPr="00F82819" w:rsidRDefault="00FC30EE" w:rsidP="004D472B">
      <w:pPr>
        <w:pStyle w:val="Style59"/>
        <w:widowControl/>
        <w:spacing w:line="240" w:lineRule="auto"/>
        <w:ind w:firstLine="567"/>
        <w:rPr>
          <w:rStyle w:val="FontStyle118"/>
          <w:sz w:val="24"/>
          <w:szCs w:val="24"/>
        </w:rPr>
      </w:pPr>
      <w:r w:rsidRPr="00F82819">
        <w:rPr>
          <w:rStyle w:val="FontStyle118"/>
          <w:sz w:val="24"/>
          <w:szCs w:val="24"/>
        </w:rPr>
        <w:t>Границу относительной погрешности можно выражать в процентах:</w:t>
      </w:r>
    </w:p>
    <w:p w:rsidR="00FC30EE" w:rsidRPr="00F82819" w:rsidRDefault="00FC30EE" w:rsidP="004D472B">
      <w:pPr>
        <w:pStyle w:val="Style61"/>
        <w:widowControl/>
        <w:ind w:firstLine="567"/>
        <w:jc w:val="both"/>
      </w:pPr>
      <w:r w:rsidRPr="00F82819">
        <w:rPr>
          <w:noProof/>
        </w:rPr>
        <w:drawing>
          <wp:inline distT="0" distB="0" distL="0" distR="0">
            <wp:extent cx="871855" cy="457200"/>
            <wp:effectExtent l="1905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871855" cy="457200"/>
                    </a:xfrm>
                    <a:prstGeom prst="rect">
                      <a:avLst/>
                    </a:prstGeom>
                    <a:noFill/>
                    <a:ln w="9525">
                      <a:noFill/>
                      <a:miter lim="800000"/>
                      <a:headEnd/>
                      <a:tailEnd/>
                    </a:ln>
                  </pic:spPr>
                </pic:pic>
              </a:graphicData>
            </a:graphic>
          </wp:inline>
        </w:drawing>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 xml:space="preserve">Точность измерения линейных размеров тел с помощью штангенциркуля выше, чем при измерении линейкой. У штангенциркуля шкала нониуса имеет 10 делений на </w:t>
      </w:r>
      <w:r w:rsidRPr="00F82819">
        <w:rPr>
          <w:rStyle w:val="FontStyle118"/>
          <w:sz w:val="24"/>
          <w:szCs w:val="24"/>
        </w:rPr>
        <w:lastRenderedPageBreak/>
        <w:t>подвижной линейке; по штриху подвижной шкалы (рис. 1), совпавшему с миллиметровым штрихом неподвижной линейки,</w:t>
      </w:r>
    </w:p>
    <w:p w:rsidR="00FC30EE" w:rsidRPr="00F82819" w:rsidRDefault="007D7EBB" w:rsidP="004D472B">
      <w:pPr>
        <w:pStyle w:val="Style4"/>
        <w:widowControl/>
        <w:spacing w:line="240" w:lineRule="auto"/>
        <w:ind w:firstLine="567"/>
      </w:pPr>
      <w:r>
        <w:rPr>
          <w:noProof/>
        </w:rPr>
        <w:pict>
          <v:shapetype id="_x0000_t202" coordsize="21600,21600" o:spt="202" path="m,l,21600r21600,l21600,xe">
            <v:stroke joinstyle="miter"/>
            <v:path gradientshapeok="t" o:connecttype="rect"/>
          </v:shapetype>
          <v:shape id="_x0000_s1026" type="#_x0000_t202" style="position:absolute;left:0;text-align:left;margin-left:211.2pt;margin-top:0;width:309.1pt;height:160.55pt;z-index:251655168;mso-wrap-edited:f;mso-wrap-distance-left:1.9pt;mso-wrap-distance-right:1.9pt;mso-position-horizontal-relative:margin" filled="f" stroked="f">
            <v:textbox style="mso-next-textbox:#_x0000_s1026" inset="0,0,0,0">
              <w:txbxContent>
                <w:p w:rsidR="00365150" w:rsidRDefault="00365150" w:rsidP="00FC30EE">
                  <w:r>
                    <w:rPr>
                      <w:noProof/>
                      <w:lang w:eastAsia="ru-RU"/>
                    </w:rPr>
                    <w:drawing>
                      <wp:inline distT="0" distB="0" distL="0" distR="0">
                        <wp:extent cx="3923665" cy="2041525"/>
                        <wp:effectExtent l="19050" t="0" r="63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srcRect/>
                                <a:stretch>
                                  <a:fillRect/>
                                </a:stretch>
                              </pic:blipFill>
                              <pic:spPr bwMode="auto">
                                <a:xfrm>
                                  <a:off x="0" y="0"/>
                                  <a:ext cx="3923665" cy="2041525"/>
                                </a:xfrm>
                                <a:prstGeom prst="rect">
                                  <a:avLst/>
                                </a:prstGeom>
                                <a:noFill/>
                                <a:ln w="9525">
                                  <a:noFill/>
                                  <a:miter lim="800000"/>
                                  <a:headEnd/>
                                  <a:tailEnd/>
                                </a:ln>
                              </pic:spPr>
                            </pic:pic>
                          </a:graphicData>
                        </a:graphic>
                      </wp:inline>
                    </w:drawing>
                  </w:r>
                </w:p>
              </w:txbxContent>
            </v:textbox>
            <w10:wrap type="square" side="left" anchorx="margin"/>
          </v:shape>
        </w:pict>
      </w:r>
    </w:p>
    <w:p w:rsidR="00FC30EE" w:rsidRPr="00F82819" w:rsidRDefault="00FC30EE" w:rsidP="004D472B">
      <w:pPr>
        <w:pStyle w:val="Style4"/>
        <w:widowControl/>
        <w:spacing w:line="240" w:lineRule="auto"/>
        <w:ind w:firstLine="567"/>
      </w:pP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отсчитываются десятые доли миллиметра.</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 xml:space="preserve">Граница инструментальной погрешности Д„ штангенциркуля равна </w:t>
      </w:r>
      <w:r w:rsidRPr="00F82819">
        <w:rPr>
          <w:rStyle w:val="FontStyle129"/>
          <w:sz w:val="24"/>
          <w:szCs w:val="24"/>
        </w:rPr>
        <w:t>0</w:t>
      </w:r>
      <w:r w:rsidRPr="00F82819">
        <w:rPr>
          <w:rStyle w:val="FontStyle124"/>
          <w:sz w:val="24"/>
          <w:szCs w:val="24"/>
        </w:rPr>
        <w:t xml:space="preserve">,1 </w:t>
      </w:r>
      <w:r w:rsidRPr="00F82819">
        <w:rPr>
          <w:rStyle w:val="FontStyle118"/>
          <w:sz w:val="24"/>
          <w:szCs w:val="24"/>
        </w:rPr>
        <w:t>мм, границу погрешности отсчета Д</w:t>
      </w:r>
      <w:r w:rsidRPr="00F82819">
        <w:rPr>
          <w:rStyle w:val="FontStyle118"/>
          <w:sz w:val="24"/>
          <w:szCs w:val="24"/>
          <w:vertAlign w:val="subscript"/>
        </w:rPr>
        <w:t>0</w:t>
      </w:r>
      <w:r w:rsidRPr="00F82819">
        <w:rPr>
          <w:rStyle w:val="FontStyle118"/>
          <w:sz w:val="24"/>
          <w:szCs w:val="24"/>
        </w:rPr>
        <w:t xml:space="preserve"> можно принять равной </w:t>
      </w:r>
      <w:r w:rsidRPr="00F82819">
        <w:rPr>
          <w:rStyle w:val="FontStyle129"/>
          <w:sz w:val="24"/>
          <w:szCs w:val="24"/>
        </w:rPr>
        <w:t>0</w:t>
      </w:r>
      <w:r w:rsidRPr="00F82819">
        <w:rPr>
          <w:rStyle w:val="FontStyle124"/>
          <w:sz w:val="24"/>
          <w:szCs w:val="24"/>
        </w:rPr>
        <w:t xml:space="preserve">,1 </w:t>
      </w:r>
      <w:r w:rsidRPr="00F82819">
        <w:rPr>
          <w:rStyle w:val="FontStyle118"/>
          <w:sz w:val="24"/>
          <w:szCs w:val="24"/>
        </w:rPr>
        <w:t>мм. Следова</w:t>
      </w:r>
      <w:r w:rsidRPr="00F82819">
        <w:rPr>
          <w:rStyle w:val="FontStyle118"/>
          <w:sz w:val="24"/>
          <w:szCs w:val="24"/>
        </w:rPr>
        <w:softHyphen/>
        <w:t xml:space="preserve">тельно, граница абсолютной погрешности при измерении с помощью штангенциркуля равна </w:t>
      </w:r>
      <w:r w:rsidRPr="00F82819">
        <w:rPr>
          <w:rStyle w:val="FontStyle129"/>
          <w:sz w:val="24"/>
          <w:szCs w:val="24"/>
        </w:rPr>
        <w:t xml:space="preserve">0,2 </w:t>
      </w:r>
      <w:r w:rsidRPr="00F82819">
        <w:rPr>
          <w:rStyle w:val="FontStyle118"/>
          <w:sz w:val="24"/>
          <w:szCs w:val="24"/>
        </w:rPr>
        <w:t xml:space="preserve">мм: А = </w:t>
      </w:r>
      <w:r w:rsidRPr="00F82819">
        <w:rPr>
          <w:rStyle w:val="FontStyle129"/>
          <w:sz w:val="24"/>
          <w:szCs w:val="24"/>
        </w:rPr>
        <w:t xml:space="preserve">0,2 </w:t>
      </w:r>
      <w:r w:rsidRPr="00F82819">
        <w:rPr>
          <w:rStyle w:val="FontStyle118"/>
          <w:sz w:val="24"/>
          <w:szCs w:val="24"/>
        </w:rPr>
        <w:t>мм.</w:t>
      </w: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rPr>
          <w:rStyle w:val="FontStyle117"/>
          <w:spacing w:val="10"/>
          <w:sz w:val="24"/>
          <w:szCs w:val="24"/>
        </w:rPr>
      </w:pPr>
      <w:r w:rsidRPr="00F82819">
        <w:rPr>
          <w:rStyle w:val="FontStyle117"/>
          <w:spacing w:val="10"/>
          <w:sz w:val="24"/>
          <w:szCs w:val="24"/>
        </w:rPr>
        <w:t>Порядок</w:t>
      </w:r>
      <w:r w:rsidRPr="00F82819">
        <w:rPr>
          <w:rStyle w:val="FontStyle117"/>
          <w:sz w:val="24"/>
          <w:szCs w:val="24"/>
        </w:rPr>
        <w:t xml:space="preserve"> </w:t>
      </w:r>
      <w:r w:rsidRPr="00F82819">
        <w:rPr>
          <w:rStyle w:val="FontStyle117"/>
          <w:spacing w:val="10"/>
          <w:sz w:val="24"/>
          <w:szCs w:val="24"/>
        </w:rPr>
        <w:t>выполнения</w:t>
      </w:r>
      <w:r w:rsidRPr="00F82819">
        <w:rPr>
          <w:rStyle w:val="FontStyle117"/>
          <w:sz w:val="24"/>
          <w:szCs w:val="24"/>
        </w:rPr>
        <w:t xml:space="preserve"> </w:t>
      </w:r>
      <w:r w:rsidRPr="00F82819">
        <w:rPr>
          <w:rStyle w:val="FontStyle117"/>
          <w:spacing w:val="10"/>
          <w:sz w:val="24"/>
          <w:szCs w:val="24"/>
        </w:rPr>
        <w:t>работы.</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30"/>
        </w:rPr>
        <w:t>1.</w:t>
      </w:r>
      <w:r w:rsidRPr="00F82819">
        <w:rPr>
          <w:rStyle w:val="FontStyle118"/>
          <w:sz w:val="24"/>
          <w:szCs w:val="24"/>
        </w:rPr>
        <w:t xml:space="preserve">Положите измеряемый брусок на стол и приложите к его грани линейку так, чтобы нуль на ее шкале совпал с одним краем грани бруска. Посмотрите, с каким делением на шкале линейки совпал другой его край. По количеству штрихов между нулем и этим делением определите длину бруска. </w:t>
      </w:r>
      <w:r w:rsidRPr="00F82819">
        <w:rPr>
          <w:rStyle w:val="FontStyle129"/>
          <w:sz w:val="24"/>
          <w:szCs w:val="24"/>
        </w:rPr>
        <w:t xml:space="preserve">2. </w:t>
      </w:r>
      <w:r w:rsidRPr="00F82819">
        <w:rPr>
          <w:rStyle w:val="FontStyle118"/>
          <w:sz w:val="24"/>
          <w:szCs w:val="24"/>
        </w:rPr>
        <w:t>Таким же образом измерьте ширину и высоту бруска.</w:t>
      </w:r>
    </w:p>
    <w:p w:rsidR="00FC30EE" w:rsidRPr="00F82819" w:rsidRDefault="00FC30EE" w:rsidP="004D472B">
      <w:pPr>
        <w:pStyle w:val="Style9"/>
        <w:widowControl/>
        <w:spacing w:line="240" w:lineRule="auto"/>
        <w:ind w:firstLine="567"/>
        <w:jc w:val="both"/>
        <w:rPr>
          <w:rStyle w:val="FontStyle124"/>
          <w:sz w:val="24"/>
          <w:szCs w:val="24"/>
        </w:rPr>
      </w:pPr>
      <w:r w:rsidRPr="00F82819">
        <w:rPr>
          <w:rStyle w:val="FontStyle124"/>
          <w:sz w:val="24"/>
          <w:szCs w:val="24"/>
        </w:rPr>
        <w:t>3.</w:t>
      </w:r>
      <w:r w:rsidRPr="00F82819">
        <w:rPr>
          <w:rStyle w:val="FontStyle118"/>
          <w:sz w:val="24"/>
          <w:szCs w:val="24"/>
        </w:rPr>
        <w:t xml:space="preserve">Рассчитайте границы абсолютной и относительной погрешностей измерений линейных размеров бруска, выполненных с помощью линейки. Результаты измерений и вычислений запишите в отчетную таблицу </w:t>
      </w:r>
      <w:r w:rsidRPr="00F82819">
        <w:rPr>
          <w:rStyle w:val="FontStyle124"/>
          <w:sz w:val="24"/>
          <w:szCs w:val="24"/>
        </w:rPr>
        <w:t>1.</w:t>
      </w:r>
    </w:p>
    <w:p w:rsidR="00FC30EE" w:rsidRPr="00F82819" w:rsidRDefault="00FC30EE" w:rsidP="004D472B">
      <w:pPr>
        <w:pStyle w:val="Style9"/>
        <w:widowControl/>
        <w:spacing w:line="240" w:lineRule="auto"/>
        <w:ind w:firstLine="567"/>
        <w:jc w:val="both"/>
        <w:rPr>
          <w:rStyle w:val="FontStyle118"/>
          <w:sz w:val="24"/>
          <w:szCs w:val="24"/>
        </w:rPr>
      </w:pPr>
      <w:r w:rsidRPr="00F82819">
        <w:rPr>
          <w:rStyle w:val="FontStyle124"/>
          <w:sz w:val="24"/>
          <w:szCs w:val="24"/>
        </w:rPr>
        <w:t xml:space="preserve">4. </w:t>
      </w:r>
      <w:r w:rsidRPr="00F82819">
        <w:rPr>
          <w:rStyle w:val="FontStyle118"/>
          <w:sz w:val="24"/>
          <w:szCs w:val="24"/>
        </w:rPr>
        <w:t>Измерьте диаметр проволоки с помощью штангенциркуля и рассчитайте границы погрешностей измерений.</w:t>
      </w:r>
    </w:p>
    <w:p w:rsidR="00FC30EE" w:rsidRPr="00F82819" w:rsidRDefault="00FC30EE" w:rsidP="004D472B">
      <w:pPr>
        <w:pStyle w:val="Style4"/>
        <w:widowControl/>
        <w:spacing w:line="240" w:lineRule="auto"/>
        <w:ind w:firstLine="567"/>
        <w:rPr>
          <w:rStyle w:val="FontStyle129"/>
          <w:sz w:val="24"/>
          <w:szCs w:val="24"/>
        </w:rPr>
      </w:pPr>
      <w:r w:rsidRPr="00F82819">
        <w:rPr>
          <w:rStyle w:val="FontStyle118"/>
          <w:sz w:val="24"/>
          <w:szCs w:val="24"/>
        </w:rPr>
        <w:t xml:space="preserve">Результаты измерений и вычислений запишите в отчетную таблицу </w:t>
      </w:r>
      <w:r w:rsidRPr="00F82819">
        <w:rPr>
          <w:rStyle w:val="FontStyle129"/>
          <w:sz w:val="24"/>
          <w:szCs w:val="24"/>
        </w:rPr>
        <w:t>2.</w:t>
      </w:r>
    </w:p>
    <w:p w:rsidR="00FC30EE" w:rsidRPr="00F82819" w:rsidRDefault="00FC30EE" w:rsidP="004D472B">
      <w:pPr>
        <w:pStyle w:val="Style10"/>
        <w:widowControl/>
        <w:ind w:firstLine="567"/>
        <w:jc w:val="both"/>
        <w:rPr>
          <w:rStyle w:val="FontStyle123"/>
          <w:rFonts w:ascii="Times New Roman" w:hAnsi="Times New Roman" w:cs="Times New Roman"/>
          <w:sz w:val="24"/>
          <w:szCs w:val="24"/>
        </w:rPr>
      </w:pPr>
      <w:r w:rsidRPr="00F82819">
        <w:rPr>
          <w:rStyle w:val="FontStyle124"/>
          <w:sz w:val="24"/>
          <w:szCs w:val="24"/>
        </w:rPr>
        <w:t xml:space="preserve">Таблица </w:t>
      </w:r>
      <w:r w:rsidRPr="00F82819">
        <w:rPr>
          <w:rStyle w:val="FontStyle123"/>
          <w:rFonts w:ascii="Times New Roman" w:hAnsi="Times New Roman" w:cs="Times New Roman"/>
          <w:sz w:val="24"/>
          <w:szCs w:val="24"/>
        </w:rPr>
        <w:t>1</w:t>
      </w:r>
      <w:r w:rsidRPr="00F82819">
        <w:rPr>
          <w:noProof/>
        </w:rPr>
        <w:drawing>
          <wp:inline distT="0" distB="0" distL="0" distR="0">
            <wp:extent cx="4795520" cy="1201420"/>
            <wp:effectExtent l="19050" t="0" r="5080" b="0"/>
            <wp:docPr id="30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cstate="print"/>
                    <a:srcRect/>
                    <a:stretch>
                      <a:fillRect/>
                    </a:stretch>
                  </pic:blipFill>
                  <pic:spPr bwMode="auto">
                    <a:xfrm>
                      <a:off x="0" y="0"/>
                      <a:ext cx="4795520" cy="1201420"/>
                    </a:xfrm>
                    <a:prstGeom prst="rect">
                      <a:avLst/>
                    </a:prstGeom>
                    <a:noFill/>
                    <a:ln w="9525">
                      <a:noFill/>
                      <a:miter lim="800000"/>
                      <a:headEnd/>
                      <a:tailEnd/>
                    </a:ln>
                  </pic:spPr>
                </pic:pic>
              </a:graphicData>
            </a:graphic>
          </wp:inline>
        </w:drawing>
      </w:r>
    </w:p>
    <w:p w:rsidR="00FC30EE" w:rsidRPr="00F82819" w:rsidRDefault="007D7EBB" w:rsidP="004D472B">
      <w:pPr>
        <w:pStyle w:val="Style15"/>
        <w:widowControl/>
        <w:tabs>
          <w:tab w:val="left" w:pos="701"/>
        </w:tabs>
        <w:spacing w:line="240" w:lineRule="auto"/>
        <w:ind w:firstLine="567"/>
        <w:jc w:val="both"/>
        <w:rPr>
          <w:rStyle w:val="FontStyle118"/>
          <w:b/>
          <w:bCs/>
          <w:sz w:val="24"/>
          <w:szCs w:val="24"/>
        </w:rPr>
      </w:pPr>
      <w:r w:rsidRPr="007D7EBB">
        <w:rPr>
          <w:noProof/>
        </w:rPr>
        <w:pict>
          <v:group id="_x0000_s1027" style="position:absolute;left:0;text-align:left;margin-left:155.95pt;margin-top:.45pt;width:257.3pt;height:92.6pt;z-index:251656192;mso-wrap-distance-left:1.9pt;mso-wrap-distance-right:1.9pt;mso-position-horizontal-relative:margin" coordorigin="2635,10378" coordsize="5146,18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2635;top:10378;width:5146;height:1104;mso-wrap-edited:f" wrapcoords="0 0 0 21600 21600 21600 21600 0 0 0" o:allowincell="f">
              <v:imagedata r:id="rId21" o:title="" grayscale="t"/>
            </v:shape>
            <v:shape id="_x0000_s1029" type="#_x0000_t202" style="position:absolute;left:5078;top:11928;width:2175;height:302;mso-wrap-edited:f" o:allowincell="f" filled="f" strokecolor="white" strokeweight="0">
              <v:textbox style="mso-next-textbox:#_x0000_s1029" inset="0,0,0,0">
                <w:txbxContent>
                  <w:p w:rsidR="00365150" w:rsidRDefault="00365150" w:rsidP="00FC30EE">
                    <w:pPr>
                      <w:pStyle w:val="Style10"/>
                      <w:widowControl/>
                      <w:spacing w:line="298" w:lineRule="exact"/>
                      <w:jc w:val="left"/>
                      <w:rPr>
                        <w:rStyle w:val="FontStyle124"/>
                      </w:rPr>
                    </w:pPr>
                  </w:p>
                </w:txbxContent>
              </v:textbox>
            </v:shape>
            <w10:wrap type="square" anchorx="margin"/>
          </v:group>
        </w:pict>
      </w:r>
    </w:p>
    <w:p w:rsidR="00FC30EE" w:rsidRPr="00F82819" w:rsidRDefault="00FC30EE" w:rsidP="004D472B">
      <w:pPr>
        <w:pStyle w:val="Style15"/>
        <w:widowControl/>
        <w:tabs>
          <w:tab w:val="left" w:pos="701"/>
        </w:tabs>
        <w:spacing w:line="240" w:lineRule="auto"/>
        <w:ind w:firstLine="567"/>
        <w:jc w:val="both"/>
        <w:rPr>
          <w:rStyle w:val="FontStyle118"/>
          <w:b/>
          <w:bCs/>
          <w:sz w:val="24"/>
          <w:szCs w:val="24"/>
        </w:rPr>
      </w:pPr>
    </w:p>
    <w:p w:rsidR="00FC30EE" w:rsidRPr="00F82819" w:rsidRDefault="00FC30EE" w:rsidP="004D472B">
      <w:pPr>
        <w:pStyle w:val="Style15"/>
        <w:widowControl/>
        <w:tabs>
          <w:tab w:val="left" w:pos="701"/>
        </w:tabs>
        <w:spacing w:line="240" w:lineRule="auto"/>
        <w:ind w:firstLine="567"/>
        <w:jc w:val="both"/>
        <w:rPr>
          <w:rStyle w:val="FontStyle118"/>
          <w:b/>
          <w:bCs/>
          <w:sz w:val="24"/>
          <w:szCs w:val="24"/>
        </w:rPr>
      </w:pPr>
    </w:p>
    <w:p w:rsidR="00FC30EE" w:rsidRPr="00F82819" w:rsidRDefault="00FC30EE" w:rsidP="004D472B">
      <w:pPr>
        <w:pStyle w:val="Style15"/>
        <w:widowControl/>
        <w:tabs>
          <w:tab w:val="left" w:pos="701"/>
        </w:tabs>
        <w:spacing w:line="240" w:lineRule="auto"/>
        <w:ind w:firstLine="567"/>
        <w:jc w:val="both"/>
        <w:rPr>
          <w:rStyle w:val="FontStyle118"/>
          <w:b/>
          <w:bCs/>
          <w:sz w:val="24"/>
          <w:szCs w:val="24"/>
        </w:rPr>
      </w:pPr>
    </w:p>
    <w:p w:rsidR="00FC30EE" w:rsidRPr="00F82819" w:rsidRDefault="00FC30EE" w:rsidP="004D472B">
      <w:pPr>
        <w:pStyle w:val="Style15"/>
        <w:widowControl/>
        <w:tabs>
          <w:tab w:val="left" w:pos="701"/>
        </w:tabs>
        <w:spacing w:line="240" w:lineRule="auto"/>
        <w:ind w:firstLine="567"/>
        <w:jc w:val="both"/>
        <w:rPr>
          <w:rStyle w:val="FontStyle118"/>
          <w:b/>
          <w:bCs/>
          <w:sz w:val="24"/>
          <w:szCs w:val="24"/>
        </w:rPr>
      </w:pPr>
    </w:p>
    <w:p w:rsidR="00FC30EE" w:rsidRPr="00F82819" w:rsidRDefault="00FC30EE" w:rsidP="004D472B">
      <w:pPr>
        <w:pStyle w:val="Style10"/>
        <w:widowControl/>
        <w:ind w:firstLine="567"/>
        <w:jc w:val="both"/>
        <w:rPr>
          <w:rStyle w:val="FontStyle124"/>
          <w:sz w:val="24"/>
          <w:szCs w:val="24"/>
        </w:rPr>
      </w:pPr>
      <w:r w:rsidRPr="00F82819">
        <w:rPr>
          <w:rStyle w:val="FontStyle124"/>
          <w:sz w:val="24"/>
          <w:szCs w:val="24"/>
        </w:rPr>
        <w:t>Задания для отчета:</w:t>
      </w:r>
    </w:p>
    <w:p w:rsidR="00FC30EE" w:rsidRPr="00F82819" w:rsidRDefault="00FC30EE" w:rsidP="004D472B">
      <w:pPr>
        <w:pStyle w:val="Style15"/>
        <w:widowControl/>
        <w:tabs>
          <w:tab w:val="left" w:pos="701"/>
        </w:tabs>
        <w:spacing w:line="240" w:lineRule="auto"/>
        <w:ind w:firstLine="567"/>
        <w:jc w:val="both"/>
        <w:rPr>
          <w:rStyle w:val="FontStyle118"/>
          <w:b/>
          <w:bCs/>
          <w:sz w:val="24"/>
          <w:szCs w:val="24"/>
        </w:rPr>
      </w:pPr>
    </w:p>
    <w:p w:rsidR="00FC30EE" w:rsidRPr="00F82819"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F82819">
        <w:rPr>
          <w:rStyle w:val="FontStyle118"/>
          <w:sz w:val="24"/>
          <w:szCs w:val="24"/>
        </w:rPr>
        <w:t>Дата выполнения работы.</w:t>
      </w:r>
    </w:p>
    <w:p w:rsidR="00FC30EE" w:rsidRPr="00F82819" w:rsidRDefault="00FC30EE" w:rsidP="00E841CA">
      <w:pPr>
        <w:pStyle w:val="Style15"/>
        <w:widowControl/>
        <w:numPr>
          <w:ilvl w:val="0"/>
          <w:numId w:val="1"/>
        </w:numPr>
        <w:tabs>
          <w:tab w:val="left" w:pos="701"/>
        </w:tabs>
        <w:spacing w:line="240" w:lineRule="auto"/>
        <w:ind w:firstLine="567"/>
        <w:jc w:val="both"/>
        <w:rPr>
          <w:rStyle w:val="FontStyle129"/>
          <w:sz w:val="24"/>
          <w:szCs w:val="24"/>
        </w:rPr>
      </w:pPr>
      <w:r w:rsidRPr="00F82819">
        <w:rPr>
          <w:rStyle w:val="FontStyle118"/>
          <w:sz w:val="24"/>
          <w:szCs w:val="24"/>
        </w:rPr>
        <w:t>Название работы и ее номер, цель работы.</w:t>
      </w:r>
    </w:p>
    <w:p w:rsidR="00FC30EE" w:rsidRPr="00F82819"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F82819">
        <w:rPr>
          <w:rStyle w:val="FontStyle118"/>
          <w:sz w:val="24"/>
          <w:szCs w:val="24"/>
        </w:rPr>
        <w:t>Перечень оборудования.</w:t>
      </w:r>
    </w:p>
    <w:p w:rsidR="00FC30EE" w:rsidRPr="00F82819" w:rsidRDefault="00FC30EE" w:rsidP="00E841CA">
      <w:pPr>
        <w:pStyle w:val="Style15"/>
        <w:widowControl/>
        <w:numPr>
          <w:ilvl w:val="0"/>
          <w:numId w:val="1"/>
        </w:numPr>
        <w:tabs>
          <w:tab w:val="left" w:pos="701"/>
        </w:tabs>
        <w:spacing w:line="240" w:lineRule="auto"/>
        <w:ind w:firstLine="567"/>
        <w:jc w:val="both"/>
        <w:rPr>
          <w:rStyle w:val="FontStyle124"/>
          <w:sz w:val="24"/>
          <w:szCs w:val="24"/>
        </w:rPr>
      </w:pPr>
      <w:r w:rsidRPr="00F82819">
        <w:rPr>
          <w:rStyle w:val="FontStyle118"/>
          <w:sz w:val="24"/>
          <w:szCs w:val="24"/>
        </w:rPr>
        <w:t>Вывод из полученных результатов измерений и наблюдений.</w:t>
      </w:r>
    </w:p>
    <w:p w:rsidR="00FC30EE" w:rsidRPr="00F82819" w:rsidRDefault="00FC30EE" w:rsidP="00E841CA">
      <w:pPr>
        <w:pStyle w:val="Style15"/>
        <w:widowControl/>
        <w:numPr>
          <w:ilvl w:val="0"/>
          <w:numId w:val="1"/>
        </w:numPr>
        <w:tabs>
          <w:tab w:val="left" w:pos="701"/>
        </w:tabs>
        <w:spacing w:line="240" w:lineRule="auto"/>
        <w:ind w:firstLine="567"/>
        <w:jc w:val="both"/>
        <w:rPr>
          <w:rStyle w:val="FontStyle118"/>
          <w:sz w:val="24"/>
          <w:szCs w:val="24"/>
        </w:rPr>
      </w:pPr>
      <w:r w:rsidRPr="00F82819">
        <w:rPr>
          <w:rStyle w:val="FontStyle118"/>
          <w:sz w:val="24"/>
          <w:szCs w:val="24"/>
        </w:rPr>
        <w:t>Письменные ответы на все пункты порядка выполнения работы и контрольные вопросы.</w:t>
      </w:r>
    </w:p>
    <w:p w:rsidR="00FC30EE" w:rsidRPr="00F82819" w:rsidRDefault="00FC30EE" w:rsidP="004D472B">
      <w:pPr>
        <w:pStyle w:val="Style12"/>
        <w:widowControl/>
        <w:ind w:firstLine="567"/>
        <w:jc w:val="both"/>
      </w:pPr>
    </w:p>
    <w:p w:rsidR="00FC30EE" w:rsidRPr="00F82819" w:rsidRDefault="00FC30EE" w:rsidP="004D472B">
      <w:pPr>
        <w:pStyle w:val="Style12"/>
        <w:widowControl/>
        <w:ind w:firstLine="567"/>
        <w:jc w:val="both"/>
        <w:rPr>
          <w:rStyle w:val="FontStyle117"/>
          <w:spacing w:val="10"/>
          <w:sz w:val="24"/>
          <w:szCs w:val="24"/>
        </w:rPr>
      </w:pPr>
      <w:r w:rsidRPr="00F82819">
        <w:rPr>
          <w:rStyle w:val="FontStyle117"/>
          <w:spacing w:val="10"/>
          <w:sz w:val="24"/>
          <w:szCs w:val="24"/>
        </w:rPr>
        <w:t>Контрольные</w:t>
      </w:r>
      <w:r w:rsidRPr="00F82819">
        <w:rPr>
          <w:rStyle w:val="FontStyle117"/>
          <w:sz w:val="24"/>
          <w:szCs w:val="24"/>
        </w:rPr>
        <w:t xml:space="preserve"> </w:t>
      </w:r>
      <w:r w:rsidRPr="00F82819">
        <w:rPr>
          <w:rStyle w:val="FontStyle117"/>
          <w:spacing w:val="10"/>
          <w:sz w:val="24"/>
          <w:szCs w:val="24"/>
        </w:rPr>
        <w:t>вопросы:</w:t>
      </w:r>
    </w:p>
    <w:p w:rsidR="00FC30EE" w:rsidRPr="00F82819" w:rsidRDefault="00FC30EE" w:rsidP="00E841CA">
      <w:pPr>
        <w:pStyle w:val="Style11"/>
        <w:widowControl/>
        <w:numPr>
          <w:ilvl w:val="0"/>
          <w:numId w:val="2"/>
        </w:numPr>
        <w:tabs>
          <w:tab w:val="left" w:pos="259"/>
        </w:tabs>
        <w:ind w:firstLine="567"/>
        <w:jc w:val="both"/>
        <w:rPr>
          <w:rStyle w:val="FontStyle130"/>
        </w:rPr>
      </w:pPr>
      <w:r w:rsidRPr="00F82819">
        <w:rPr>
          <w:rStyle w:val="FontStyle118"/>
          <w:sz w:val="24"/>
          <w:szCs w:val="24"/>
        </w:rPr>
        <w:t>Каков принцип действия инструментов для измерения линейных размеров тел?</w:t>
      </w:r>
    </w:p>
    <w:p w:rsidR="00FC30EE" w:rsidRPr="00F82819" w:rsidRDefault="00FC30EE" w:rsidP="00E841CA">
      <w:pPr>
        <w:pStyle w:val="Style11"/>
        <w:widowControl/>
        <w:numPr>
          <w:ilvl w:val="0"/>
          <w:numId w:val="2"/>
        </w:numPr>
        <w:tabs>
          <w:tab w:val="left" w:pos="259"/>
        </w:tabs>
        <w:ind w:firstLine="567"/>
        <w:jc w:val="both"/>
        <w:rPr>
          <w:rStyle w:val="FontStyle117"/>
          <w:spacing w:val="10"/>
          <w:sz w:val="24"/>
          <w:szCs w:val="24"/>
        </w:rPr>
      </w:pPr>
      <w:r w:rsidRPr="00F82819">
        <w:rPr>
          <w:rStyle w:val="FontStyle118"/>
          <w:sz w:val="24"/>
          <w:szCs w:val="24"/>
        </w:rPr>
        <w:t>Как нужно пользоваться шкалой нониуса?</w:t>
      </w:r>
    </w:p>
    <w:p w:rsidR="00FC30EE" w:rsidRPr="00F82819" w:rsidRDefault="00FC30EE" w:rsidP="004D472B">
      <w:pPr>
        <w:spacing w:after="0" w:line="240" w:lineRule="auto"/>
        <w:jc w:val="both"/>
        <w:rPr>
          <w:rStyle w:val="FontStyle117"/>
          <w:spacing w:val="10"/>
          <w:sz w:val="24"/>
          <w:szCs w:val="24"/>
        </w:rPr>
      </w:pPr>
      <w:r w:rsidRPr="00F82819">
        <w:rPr>
          <w:rStyle w:val="FontStyle117"/>
          <w:spacing w:val="10"/>
          <w:sz w:val="24"/>
          <w:szCs w:val="24"/>
        </w:rPr>
        <w:lastRenderedPageBreak/>
        <w:br w:type="page"/>
      </w:r>
    </w:p>
    <w:p w:rsidR="00FC30EE" w:rsidRPr="00F82819" w:rsidRDefault="00FC30EE" w:rsidP="004D472B">
      <w:pPr>
        <w:spacing w:after="0" w:line="240" w:lineRule="auto"/>
        <w:rPr>
          <w:rFonts w:ascii="Times New Roman" w:hAnsi="Times New Roman" w:cs="Times New Roman"/>
          <w:sz w:val="24"/>
          <w:szCs w:val="24"/>
        </w:rPr>
      </w:pPr>
    </w:p>
    <w:p w:rsidR="00371BB7" w:rsidRPr="00F82819" w:rsidRDefault="00371BB7" w:rsidP="004D472B">
      <w:pPr>
        <w:pStyle w:val="1"/>
        <w:spacing w:before="0"/>
        <w:rPr>
          <w:rFonts w:eastAsia="Arial Unicode MS"/>
        </w:rPr>
      </w:pPr>
      <w:r w:rsidRPr="00F82819">
        <w:rPr>
          <w:rFonts w:eastAsia="Arial Unicode MS"/>
        </w:rPr>
        <w:t>Механика</w:t>
      </w:r>
    </w:p>
    <w:p w:rsidR="00371BB7" w:rsidRPr="00F82819" w:rsidRDefault="00371BB7" w:rsidP="004D472B">
      <w:pPr>
        <w:pStyle w:val="2"/>
        <w:spacing w:before="0"/>
        <w:rPr>
          <w:rFonts w:eastAsia="Arial Unicode MS"/>
        </w:rPr>
      </w:pPr>
      <w:r w:rsidRPr="00F82819">
        <w:rPr>
          <w:rFonts w:eastAsia="Arial Unicode MS"/>
        </w:rPr>
        <w:t>Кинематика.</w:t>
      </w:r>
    </w:p>
    <w:p w:rsidR="00FC30EE" w:rsidRPr="00F82819" w:rsidRDefault="00FC30EE" w:rsidP="004D472B">
      <w:pPr>
        <w:pStyle w:val="3"/>
        <w:spacing w:before="0"/>
        <w:rPr>
          <w:rStyle w:val="10"/>
          <w:rFonts w:ascii="Times New Roman" w:hAnsi="Times New Roman" w:cs="Times New Roman"/>
          <w:sz w:val="24"/>
          <w:szCs w:val="24"/>
        </w:rPr>
      </w:pPr>
      <w:r w:rsidRPr="00F82819">
        <w:rPr>
          <w:rStyle w:val="10"/>
          <w:rFonts w:ascii="Times New Roman" w:hAnsi="Times New Roman" w:cs="Times New Roman"/>
          <w:sz w:val="24"/>
          <w:szCs w:val="24"/>
        </w:rPr>
        <w:t xml:space="preserve">ТЕСТ КИНЕМАТИКА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FC30EE" w:rsidRPr="00F82819" w:rsidRDefault="00FC30EE"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механическое движение;</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относительность движения;</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системы отсчета;</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элементы кинематики материальной точки;</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механический принцип относительности;</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классический закон сложения скоростей.</w:t>
      </w:r>
    </w:p>
    <w:p w:rsidR="00FC30EE" w:rsidRPr="00F82819" w:rsidRDefault="00FC30EE"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Указание: </w:t>
      </w:r>
      <w:r w:rsidRPr="00F82819">
        <w:rPr>
          <w:rStyle w:val="FontStyle100"/>
          <w:rFonts w:ascii="Times New Roman" w:hAnsi="Times New Roman" w:cs="Times New Roman"/>
          <w:sz w:val="24"/>
          <w:szCs w:val="24"/>
        </w:rPr>
        <w:t>ускорение свободного падения во всех задачах примите равным</w:t>
      </w:r>
      <w:r w:rsidRPr="00F82819">
        <w:rPr>
          <w:rFonts w:ascii="Times New Roman" w:hAnsi="Times New Roman" w:cs="Times New Roman"/>
          <w:noProof/>
          <w:position w:val="-4"/>
        </w:rPr>
        <w:drawing>
          <wp:inline distT="0" distB="0" distL="0" distR="0">
            <wp:extent cx="700405" cy="249555"/>
            <wp:effectExtent l="19050" t="0" r="4445" b="0"/>
            <wp:docPr id="24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700405" cy="249555"/>
                    </a:xfrm>
                    <a:prstGeom prst="rect">
                      <a:avLst/>
                    </a:prstGeom>
                    <a:noFill/>
                    <a:ln w="9525">
                      <a:noFill/>
                      <a:miter lim="800000"/>
                      <a:headEnd/>
                      <a:tailEnd/>
                    </a:ln>
                  </pic:spPr>
                </pic:pic>
              </a:graphicData>
            </a:graphic>
          </wp:inline>
        </w:drawing>
      </w:r>
    </w:p>
    <w:p w:rsidR="00FC30EE" w:rsidRPr="00F82819" w:rsidRDefault="00FC30EE" w:rsidP="004D472B">
      <w:pPr>
        <w:pStyle w:val="Style17"/>
        <w:widowControl/>
        <w:jc w:val="both"/>
        <w:rPr>
          <w:rFonts w:ascii="Times New Roman" w:hAnsi="Times New Roman" w:cs="Times New Roman"/>
        </w:rPr>
      </w:pPr>
    </w:p>
    <w:p w:rsidR="00FC30EE" w:rsidRPr="00F82819" w:rsidRDefault="00FC30EE"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FC30EE" w:rsidRPr="00F82819" w:rsidRDefault="00FC30EE" w:rsidP="004D472B">
      <w:pPr>
        <w:pStyle w:val="Style24"/>
        <w:widowControl/>
        <w:spacing w:line="240" w:lineRule="auto"/>
        <w:ind w:firstLine="0"/>
        <w:rPr>
          <w:rFonts w:ascii="Times New Roman" w:hAnsi="Times New Roman" w:cs="Times New Roman"/>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В каком случае движение тела можно рассматривать как</w:t>
      </w:r>
      <w:r w:rsidRPr="00F82819">
        <w:rPr>
          <w:rStyle w:val="FontStyle100"/>
          <w:rFonts w:ascii="Times New Roman" w:hAnsi="Times New Roman" w:cs="Times New Roman"/>
          <w:sz w:val="24"/>
          <w:szCs w:val="24"/>
        </w:rPr>
        <w:br/>
        <w:t>движение материальной точки?</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вращение детали, обрабатываемой на станке;</w:t>
      </w:r>
    </w:p>
    <w:p w:rsidR="00FC30EE" w:rsidRPr="00F82819"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движение поезда на мосту;</w:t>
      </w:r>
    </w:p>
    <w:p w:rsidR="00FC30EE" w:rsidRPr="00F82819"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полет космического корабля относительно другого корабля, производящего стыковку с первым;</w:t>
      </w:r>
    </w:p>
    <w:p w:rsidR="00FC30EE" w:rsidRPr="00F82819" w:rsidRDefault="00FC30EE" w:rsidP="00E841CA">
      <w:pPr>
        <w:pStyle w:val="Style22"/>
        <w:widowControl/>
        <w:numPr>
          <w:ilvl w:val="0"/>
          <w:numId w:val="8"/>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полет самолета, совершающего рейс Москва — Влади</w:t>
      </w:r>
      <w:r w:rsidRPr="00F82819">
        <w:rPr>
          <w:rStyle w:val="FontStyle100"/>
          <w:rFonts w:ascii="Times New Roman" w:hAnsi="Times New Roman" w:cs="Times New Roman"/>
          <w:sz w:val="24"/>
          <w:szCs w:val="24"/>
        </w:rPr>
        <w:softHyphen/>
        <w:t>восток.</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Что включает в себя понятие «система отсчета»?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только тело отсчета и прибор для измерения времени;</w:t>
      </w:r>
    </w:p>
    <w:p w:rsidR="00FC30EE" w:rsidRPr="00F82819"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2)только систему координат и тело отсчета;</w:t>
      </w:r>
    </w:p>
    <w:p w:rsidR="00FC30EE" w:rsidRPr="00F82819"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3)только прибор для измерения</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времени и систему координат;</w:t>
      </w:r>
    </w:p>
    <w:p w:rsidR="00FC30EE" w:rsidRPr="00F82819" w:rsidRDefault="00FC30EE" w:rsidP="004D472B">
      <w:pPr>
        <w:pStyle w:val="Style26"/>
        <w:widowControl/>
        <w:tabs>
          <w:tab w:val="left" w:pos="336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4)тело отсчета, систему координат, прибор для измерения времени.</w:t>
      </w: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r w:rsidRPr="00F82819">
        <w:rPr>
          <w:noProof/>
        </w:rPr>
        <w:drawing>
          <wp:anchor distT="0" distB="0" distL="114300" distR="114300" simplePos="0" relativeHeight="251636736" behindDoc="0" locked="0" layoutInCell="1" allowOverlap="1">
            <wp:simplePos x="0" y="0"/>
            <wp:positionH relativeFrom="column">
              <wp:posOffset>-102235</wp:posOffset>
            </wp:positionH>
            <wp:positionV relativeFrom="paragraph">
              <wp:posOffset>-115570</wp:posOffset>
            </wp:positionV>
            <wp:extent cx="1541780" cy="1424940"/>
            <wp:effectExtent l="19050" t="0" r="1270" b="0"/>
            <wp:wrapSquare wrapText="bothSides"/>
            <wp:docPr id="24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1541780" cy="1424940"/>
                    </a:xfrm>
                    <a:prstGeom prst="rect">
                      <a:avLst/>
                    </a:prstGeom>
                    <a:noFill/>
                  </pic:spPr>
                </pic:pic>
              </a:graphicData>
            </a:graphic>
          </wp:anchor>
        </w:drawing>
      </w:r>
      <w:r w:rsidRPr="00F82819">
        <w:rPr>
          <w:rStyle w:val="FontStyle100"/>
          <w:rFonts w:ascii="Times New Roman" w:hAnsi="Times New Roman" w:cs="Times New Roman"/>
          <w:sz w:val="24"/>
          <w:szCs w:val="24"/>
        </w:rPr>
        <w:t xml:space="preserve">3. Какое направление имеет вектор скорости в точке </w:t>
      </w:r>
      <w:r w:rsidRPr="00F82819">
        <w:rPr>
          <w:rStyle w:val="FontStyle101"/>
          <w:rFonts w:ascii="Times New Roman" w:hAnsi="Times New Roman" w:cs="Times New Roman"/>
          <w:spacing w:val="40"/>
          <w:sz w:val="24"/>
          <w:szCs w:val="24"/>
          <w:lang w:val="en-US"/>
        </w:rPr>
        <w:t>N</w:t>
      </w:r>
      <w:r w:rsidRPr="00F82819">
        <w:rPr>
          <w:rStyle w:val="FontStyle101"/>
          <w:rFonts w:ascii="Times New Roman" w:hAnsi="Times New Roman" w:cs="Times New Roman"/>
          <w:spacing w:val="40"/>
          <w:sz w:val="24"/>
          <w:szCs w:val="24"/>
        </w:rPr>
        <w:t>,</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если тело движется по окружности в направлении движе</w:t>
      </w:r>
      <w:r w:rsidRPr="00F82819">
        <w:rPr>
          <w:rStyle w:val="FontStyle100"/>
          <w:rFonts w:ascii="Times New Roman" w:hAnsi="Times New Roman" w:cs="Times New Roman"/>
          <w:sz w:val="24"/>
          <w:szCs w:val="24"/>
        </w:rPr>
        <w:softHyphen/>
        <w:t>ния часовой стрелки (рис. 1)?</w:t>
      </w:r>
    </w:p>
    <w:p w:rsidR="00FC30EE" w:rsidRPr="00F82819" w:rsidRDefault="00FC30EE" w:rsidP="004D472B">
      <w:pPr>
        <w:pStyle w:val="Style29"/>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2)2;</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3)3;</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4)4.</w:t>
      </w:r>
    </w:p>
    <w:p w:rsidR="00FC30EE" w:rsidRPr="00F82819" w:rsidRDefault="00FC30EE" w:rsidP="004D472B">
      <w:pPr>
        <w:pStyle w:val="Style31"/>
        <w:widowControl/>
        <w:tabs>
          <w:tab w:val="left" w:pos="696"/>
        </w:tabs>
        <w:spacing w:line="240" w:lineRule="auto"/>
        <w:jc w:val="both"/>
        <w:rPr>
          <w:rStyle w:val="FontStyle100"/>
          <w:rFonts w:ascii="Times New Roman" w:hAnsi="Times New Roman" w:cs="Times New Roman"/>
          <w:sz w:val="24"/>
          <w:szCs w:val="24"/>
        </w:rPr>
      </w:pPr>
    </w:p>
    <w:p w:rsidR="00FC30EE" w:rsidRPr="00F82819" w:rsidRDefault="00FC30EE" w:rsidP="004D472B">
      <w:pPr>
        <w:pStyle w:val="Style31"/>
        <w:widowControl/>
        <w:tabs>
          <w:tab w:val="left" w:pos="696"/>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Какой буквой принято обозначать угловую скорость?</w:t>
      </w:r>
    </w:p>
    <w:p w:rsidR="00FC30EE" w:rsidRPr="00F82819" w:rsidRDefault="00FC30EE" w:rsidP="004D472B">
      <w:pPr>
        <w:pStyle w:val="Style31"/>
        <w:widowControl/>
        <w:tabs>
          <w:tab w:val="left" w:pos="696"/>
        </w:tabs>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154305" cy="178435"/>
            <wp:effectExtent l="19050" t="0" r="0" b="0"/>
            <wp:docPr id="2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2"/>
        </w:rPr>
        <w:drawing>
          <wp:inline distT="0" distB="0" distL="0" distR="0">
            <wp:extent cx="189865" cy="166370"/>
            <wp:effectExtent l="19050" t="0" r="635" b="0"/>
            <wp:docPr id="2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18986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rPr>
        <w:drawing>
          <wp:inline distT="0" distB="0" distL="0" distR="0">
            <wp:extent cx="189865" cy="166370"/>
            <wp:effectExtent l="19050" t="0" r="635" b="0"/>
            <wp:docPr id="23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18986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1"/>
        </w:rPr>
        <w:drawing>
          <wp:inline distT="0" distB="0" distL="0" distR="0">
            <wp:extent cx="201930" cy="166370"/>
            <wp:effectExtent l="19050" t="0" r="7620" b="0"/>
            <wp:docPr id="2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В трубке, из которой откачан воздух, находятся дробинка, пробка и птичье перо. Какое из этих тел будет падать с наибольшим ускорением?</w:t>
      </w:r>
    </w:p>
    <w:p w:rsidR="00FC30EE" w:rsidRPr="00F82819" w:rsidRDefault="00FC30EE" w:rsidP="004D472B">
      <w:pPr>
        <w:pStyle w:val="Style29"/>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tabs>
          <w:tab w:val="left" w:pos="112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1)дробинка;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2)пробка;</w:t>
      </w:r>
      <w:r w:rsidRPr="00F82819">
        <w:rPr>
          <w:rStyle w:val="FontStyle100"/>
          <w:rFonts w:ascii="Times New Roman" w:hAnsi="Times New Roman" w:cs="Times New Roman"/>
          <w:sz w:val="24"/>
          <w:szCs w:val="24"/>
        </w:rPr>
        <w:tab/>
        <w:t>3)птичье перо;</w:t>
      </w:r>
    </w:p>
    <w:p w:rsidR="00FC30EE" w:rsidRPr="00F82819" w:rsidRDefault="00FC30EE" w:rsidP="004D472B">
      <w:pPr>
        <w:pStyle w:val="Style30"/>
        <w:widowControl/>
        <w:tabs>
          <w:tab w:val="left" w:pos="112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4)все тела будут падать с одинаковым ускорением.</w:t>
      </w: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Какая единица времени принята основной в Международной</w:t>
      </w:r>
      <w:r w:rsidRPr="00F82819">
        <w:rPr>
          <w:rStyle w:val="FontStyle100"/>
          <w:rFonts w:ascii="Times New Roman" w:hAnsi="Times New Roman" w:cs="Times New Roman"/>
          <w:sz w:val="24"/>
          <w:szCs w:val="24"/>
        </w:rPr>
        <w:br/>
        <w:t>системе?</w:t>
      </w:r>
    </w:p>
    <w:p w:rsidR="00FC30EE" w:rsidRPr="00F82819" w:rsidRDefault="00FC30EE" w:rsidP="004D472B">
      <w:pPr>
        <w:pStyle w:val="Style29"/>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tabs>
          <w:tab w:val="left" w:pos="11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 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2)1 мин;</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3)1 ч;</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 год.</w:t>
      </w: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70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 называется физическая величина, имеющая единицу измерения в СИ размерность</w:t>
      </w:r>
      <w:r w:rsidRPr="00F82819">
        <w:rPr>
          <w:rFonts w:ascii="Times New Roman" w:hAnsi="Times New Roman" w:cs="Times New Roman"/>
          <w:noProof/>
          <w:position w:val="-4"/>
        </w:rPr>
        <w:drawing>
          <wp:inline distT="0" distB="0" distL="0" distR="0">
            <wp:extent cx="558165" cy="225425"/>
            <wp:effectExtent l="19050" t="0" r="0" b="0"/>
            <wp:docPr id="2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9"/>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пройденным путем;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2)перемещением;</w:t>
      </w:r>
    </w:p>
    <w:p w:rsidR="00FC30EE" w:rsidRPr="00F82819" w:rsidRDefault="00FC30EE" w:rsidP="004D472B">
      <w:pPr>
        <w:pStyle w:val="Style30"/>
        <w:widowControl/>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3)скоростью;</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4)ускорением.</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Какие из следующих величин векторные:</w:t>
      </w:r>
    </w:p>
    <w:p w:rsidR="00FC30EE" w:rsidRPr="00F82819" w:rsidRDefault="00FC30EE" w:rsidP="00E841CA">
      <w:pPr>
        <w:pStyle w:val="Style30"/>
        <w:widowControl/>
        <w:numPr>
          <w:ilvl w:val="0"/>
          <w:numId w:val="1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скорость;</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2)ускорение;</w:t>
      </w:r>
    </w:p>
    <w:p w:rsidR="00FC30EE" w:rsidRPr="00F82819" w:rsidRDefault="00FC30EE" w:rsidP="004D472B">
      <w:pPr>
        <w:pStyle w:val="Style30"/>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3)путь;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4)длина?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11"/>
        </w:numPr>
        <w:tabs>
          <w:tab w:val="left" w:pos="81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и 3;</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2)2 и 4;</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3)3 и 4;</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 и 2.</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Какова скорость поезда, движущегося равномерно, если он прошел мост длиной 360 м за 2 мин? Длина поезда 240 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1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2)2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3)5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4)10 м/с.</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 xml:space="preserve">Определите путь </w:t>
      </w:r>
      <w:r w:rsidRPr="00F82819">
        <w:rPr>
          <w:rStyle w:val="FontStyle102"/>
          <w:rFonts w:ascii="Times New Roman" w:hAnsi="Times New Roman" w:cs="Times New Roman"/>
          <w:sz w:val="24"/>
          <w:szCs w:val="24"/>
          <w:lang w:val="en-US"/>
        </w:rPr>
        <w:t>S</w:t>
      </w:r>
      <w:r w:rsidRPr="00F82819">
        <w:rPr>
          <w:rStyle w:val="FontStyle102"/>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пройденный автобусом, и модуль перемещения </w:t>
      </w:r>
      <w:r w:rsidRPr="00F82819">
        <w:rPr>
          <w:rStyle w:val="FontStyle102"/>
          <w:rFonts w:ascii="Times New Roman" w:hAnsi="Times New Roman" w:cs="Times New Roman"/>
          <w:sz w:val="24"/>
          <w:szCs w:val="24"/>
        </w:rPr>
        <w:t xml:space="preserve">I, </w:t>
      </w:r>
      <w:r w:rsidRPr="00F82819">
        <w:rPr>
          <w:rStyle w:val="FontStyle100"/>
          <w:rFonts w:ascii="Times New Roman" w:hAnsi="Times New Roman" w:cs="Times New Roman"/>
          <w:sz w:val="24"/>
          <w:szCs w:val="24"/>
        </w:rPr>
        <w:t>если автобус утром вышел на маршрут, а вечером возвратился обратно. Показания его спидометра увеличились за это время на 500 км.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tabs>
          <w:tab w:val="left" w:pos="854"/>
        </w:tabs>
        <w:spacing w:line="240" w:lineRule="auto"/>
        <w:rPr>
          <w:rStyle w:val="FontStyle100"/>
          <w:rFonts w:ascii="Times New Roman" w:hAnsi="Times New Roman" w:cs="Times New Roman"/>
          <w:sz w:val="24"/>
          <w:szCs w:val="24"/>
          <w:lang w:val="en-US"/>
        </w:rPr>
      </w:pPr>
      <w:r w:rsidRPr="00F82819">
        <w:rPr>
          <w:rStyle w:val="FontStyle102"/>
          <w:rFonts w:ascii="Times New Roman" w:hAnsi="Times New Roman" w:cs="Times New Roman"/>
          <w:sz w:val="24"/>
          <w:szCs w:val="24"/>
          <w:lang w:val="en-US" w:eastAsia="en-US"/>
        </w:rPr>
        <w:t xml:space="preserve">1)I = S </w:t>
      </w:r>
      <w:r w:rsidRPr="00F82819">
        <w:rPr>
          <w:rStyle w:val="FontStyle100"/>
          <w:rFonts w:ascii="Times New Roman" w:hAnsi="Times New Roman" w:cs="Times New Roman"/>
          <w:sz w:val="24"/>
          <w:szCs w:val="24"/>
          <w:lang w:val="en-US" w:eastAsia="en-US"/>
        </w:rPr>
        <w:t xml:space="preserve">= 500 </w:t>
      </w:r>
      <w:r w:rsidRPr="00F82819">
        <w:rPr>
          <w:rStyle w:val="FontStyle100"/>
          <w:rFonts w:ascii="Times New Roman" w:hAnsi="Times New Roman" w:cs="Times New Roman"/>
          <w:sz w:val="24"/>
          <w:szCs w:val="24"/>
          <w:lang w:eastAsia="en-US"/>
        </w:rPr>
        <w:t>км</w:t>
      </w:r>
      <w:r w:rsidRPr="00F82819">
        <w:rPr>
          <w:rStyle w:val="FontStyle100"/>
          <w:rFonts w:ascii="Times New Roman" w:hAnsi="Times New Roman" w:cs="Times New Roman"/>
          <w:sz w:val="24"/>
          <w:szCs w:val="24"/>
          <w:lang w:val="en-US" w:eastAsia="en-US"/>
        </w:rPr>
        <w:t>;</w:t>
      </w:r>
      <w:r w:rsidRPr="00F82819">
        <w:rPr>
          <w:rStyle w:val="FontStyle100"/>
          <w:rFonts w:ascii="Times New Roman" w:hAnsi="Times New Roman" w:cs="Times New Roman"/>
          <w:sz w:val="24"/>
          <w:szCs w:val="24"/>
          <w:lang w:val="en-US" w:eastAsia="en-US"/>
        </w:rPr>
        <w:tab/>
      </w:r>
      <w:r w:rsidRPr="00F82819">
        <w:rPr>
          <w:rStyle w:val="FontStyle100"/>
          <w:rFonts w:ascii="Times New Roman" w:hAnsi="Times New Roman" w:cs="Times New Roman"/>
          <w:sz w:val="24"/>
          <w:szCs w:val="24"/>
          <w:lang w:val="en-US" w:eastAsia="en-US"/>
        </w:rPr>
        <w:tab/>
      </w:r>
      <w:r w:rsidRPr="00F82819">
        <w:rPr>
          <w:rStyle w:val="FontStyle100"/>
          <w:rFonts w:ascii="Times New Roman" w:hAnsi="Times New Roman" w:cs="Times New Roman"/>
          <w:sz w:val="24"/>
          <w:szCs w:val="24"/>
          <w:lang w:val="en-US" w:eastAsia="en-US"/>
        </w:rPr>
        <w:tab/>
        <w:t>2)</w:t>
      </w:r>
      <w:r w:rsidRPr="00F82819">
        <w:rPr>
          <w:rStyle w:val="FontStyle102"/>
          <w:rFonts w:ascii="Times New Roman" w:hAnsi="Times New Roman" w:cs="Times New Roman"/>
          <w:sz w:val="24"/>
          <w:szCs w:val="24"/>
          <w:lang w:val="en-US" w:eastAsia="en-US"/>
        </w:rPr>
        <w:t xml:space="preserve">I = s </w:t>
      </w:r>
      <w:r w:rsidRPr="00F82819">
        <w:rPr>
          <w:rStyle w:val="FontStyle100"/>
          <w:rFonts w:ascii="Times New Roman" w:hAnsi="Times New Roman" w:cs="Times New Roman"/>
          <w:sz w:val="24"/>
          <w:szCs w:val="24"/>
          <w:lang w:val="en-US" w:eastAsia="en-US"/>
        </w:rPr>
        <w:t>= 0;</w:t>
      </w:r>
    </w:p>
    <w:p w:rsidR="00FC30EE" w:rsidRPr="00F82819" w:rsidRDefault="00FC30EE" w:rsidP="004D472B">
      <w:pPr>
        <w:pStyle w:val="Style30"/>
        <w:widowControl/>
        <w:tabs>
          <w:tab w:val="left" w:pos="854"/>
        </w:tabs>
        <w:spacing w:line="240" w:lineRule="auto"/>
        <w:rPr>
          <w:rStyle w:val="FontStyle100"/>
          <w:rFonts w:ascii="Times New Roman" w:hAnsi="Times New Roman" w:cs="Times New Roman"/>
          <w:sz w:val="24"/>
          <w:szCs w:val="24"/>
          <w:lang w:val="en-US"/>
        </w:rPr>
      </w:pPr>
      <w:r w:rsidRPr="00F82819">
        <w:rPr>
          <w:rStyle w:val="FontStyle102"/>
          <w:rFonts w:ascii="Times New Roman" w:hAnsi="Times New Roman" w:cs="Times New Roman"/>
          <w:sz w:val="24"/>
          <w:szCs w:val="24"/>
          <w:lang w:val="en-US"/>
        </w:rPr>
        <w:t xml:space="preserve">3)I </w:t>
      </w:r>
      <w:r w:rsidRPr="00F82819">
        <w:rPr>
          <w:rStyle w:val="FontStyle100"/>
          <w:rFonts w:ascii="Times New Roman" w:hAnsi="Times New Roman" w:cs="Times New Roman"/>
          <w:sz w:val="24"/>
          <w:szCs w:val="24"/>
          <w:lang w:val="en-US"/>
        </w:rPr>
        <w:t xml:space="preserve">= 500 </w:t>
      </w:r>
      <w:r w:rsidRPr="00F82819">
        <w:rPr>
          <w:rStyle w:val="FontStyle100"/>
          <w:rFonts w:ascii="Times New Roman" w:hAnsi="Times New Roman" w:cs="Times New Roman"/>
          <w:sz w:val="24"/>
          <w:szCs w:val="24"/>
        </w:rPr>
        <w:t>км</w:t>
      </w:r>
      <w:r w:rsidRPr="00F82819">
        <w:rPr>
          <w:rStyle w:val="FontStyle100"/>
          <w:rFonts w:ascii="Times New Roman" w:hAnsi="Times New Roman" w:cs="Times New Roman"/>
          <w:sz w:val="24"/>
          <w:szCs w:val="24"/>
          <w:lang w:val="en-US"/>
        </w:rPr>
        <w:t xml:space="preserve">, </w:t>
      </w:r>
      <w:r w:rsidRPr="00F82819">
        <w:rPr>
          <w:rStyle w:val="FontStyle102"/>
          <w:rFonts w:ascii="Times New Roman" w:hAnsi="Times New Roman" w:cs="Times New Roman"/>
          <w:sz w:val="24"/>
          <w:szCs w:val="24"/>
          <w:lang w:val="en-US"/>
        </w:rPr>
        <w:t xml:space="preserve">S = </w:t>
      </w:r>
      <w:r w:rsidRPr="00F82819">
        <w:rPr>
          <w:rStyle w:val="FontStyle100"/>
          <w:rFonts w:ascii="Times New Roman" w:hAnsi="Times New Roman" w:cs="Times New Roman"/>
          <w:sz w:val="24"/>
          <w:szCs w:val="24"/>
          <w:lang w:val="en-US"/>
        </w:rPr>
        <w:t xml:space="preserve">0; </w:t>
      </w:r>
      <w:r w:rsidRPr="00F82819">
        <w:rPr>
          <w:rStyle w:val="FontStyle100"/>
          <w:rFonts w:ascii="Times New Roman" w:hAnsi="Times New Roman" w:cs="Times New Roman"/>
          <w:sz w:val="24"/>
          <w:szCs w:val="24"/>
          <w:lang w:val="en-US"/>
        </w:rPr>
        <w:tab/>
      </w:r>
      <w:r w:rsidRPr="00F82819">
        <w:rPr>
          <w:rStyle w:val="FontStyle100"/>
          <w:rFonts w:ascii="Times New Roman" w:hAnsi="Times New Roman" w:cs="Times New Roman"/>
          <w:sz w:val="24"/>
          <w:szCs w:val="24"/>
          <w:lang w:val="en-US"/>
        </w:rPr>
        <w:tab/>
      </w:r>
      <w:r w:rsidRPr="00F82819">
        <w:rPr>
          <w:rStyle w:val="FontStyle100"/>
          <w:rFonts w:ascii="Times New Roman" w:hAnsi="Times New Roman" w:cs="Times New Roman"/>
          <w:sz w:val="24"/>
          <w:szCs w:val="24"/>
          <w:lang w:val="en-US"/>
        </w:rPr>
        <w:tab/>
      </w:r>
      <w:r w:rsidRPr="00F82819">
        <w:rPr>
          <w:rStyle w:val="FontStyle102"/>
          <w:rFonts w:ascii="Times New Roman" w:hAnsi="Times New Roman" w:cs="Times New Roman"/>
          <w:sz w:val="24"/>
          <w:szCs w:val="24"/>
          <w:lang w:val="en-US"/>
        </w:rPr>
        <w:t>4</w:t>
      </w:r>
      <w:r w:rsidRPr="00F82819">
        <w:rPr>
          <w:rStyle w:val="FontStyle108"/>
          <w:rFonts w:ascii="Times New Roman" w:hAnsi="Times New Roman" w:cs="Times New Roman"/>
          <w:spacing w:val="60"/>
          <w:sz w:val="24"/>
          <w:szCs w:val="24"/>
          <w:lang w:val="en-US"/>
        </w:rPr>
        <w:t>)I</w:t>
      </w:r>
      <w:r w:rsidRPr="00F82819">
        <w:rPr>
          <w:rStyle w:val="FontStyle108"/>
          <w:rFonts w:ascii="Times New Roman" w:hAnsi="Times New Roman" w:cs="Times New Roman"/>
          <w:sz w:val="24"/>
          <w:szCs w:val="24"/>
          <w:lang w:val="en-US"/>
        </w:rPr>
        <w:t xml:space="preserve"> </w:t>
      </w:r>
      <w:r w:rsidRPr="00F82819">
        <w:rPr>
          <w:rStyle w:val="FontStyle102"/>
          <w:rFonts w:ascii="Times New Roman" w:hAnsi="Times New Roman" w:cs="Times New Roman"/>
          <w:sz w:val="24"/>
          <w:szCs w:val="24"/>
          <w:lang w:val="en-US"/>
        </w:rPr>
        <w:t xml:space="preserve">= 0, S = </w:t>
      </w:r>
      <w:r w:rsidRPr="00F82819">
        <w:rPr>
          <w:rStyle w:val="FontStyle100"/>
          <w:rFonts w:ascii="Times New Roman" w:hAnsi="Times New Roman" w:cs="Times New Roman"/>
          <w:sz w:val="24"/>
          <w:szCs w:val="24"/>
          <w:lang w:val="en-US"/>
        </w:rPr>
        <w:t xml:space="preserve">500 </w:t>
      </w:r>
      <w:r w:rsidRPr="00F82819">
        <w:rPr>
          <w:rStyle w:val="FontStyle100"/>
          <w:rFonts w:ascii="Times New Roman" w:hAnsi="Times New Roman" w:cs="Times New Roman"/>
          <w:sz w:val="24"/>
          <w:szCs w:val="24"/>
        </w:rPr>
        <w:t>км</w:t>
      </w:r>
      <w:r w:rsidRPr="00F82819">
        <w:rPr>
          <w:rStyle w:val="FontStyle100"/>
          <w:rFonts w:ascii="Times New Roman" w:hAnsi="Times New Roman" w:cs="Times New Roman"/>
          <w:sz w:val="24"/>
          <w:szCs w:val="24"/>
          <w:lang w:val="en-US"/>
        </w:rPr>
        <w:t>.</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lang w:val="en-US"/>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Чему равен модуль ускорения автомобиля, если при равноускоренном движении в течение 5 с его скорость изменилась от 10 до 15 м/с?</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570230" cy="178435"/>
            <wp:effectExtent l="19050" t="0" r="1270" b="0"/>
            <wp:docPr id="2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57023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2) </w:t>
      </w:r>
      <w:r w:rsidRPr="00F82819">
        <w:rPr>
          <w:rFonts w:ascii="Times New Roman" w:hAnsi="Times New Roman" w:cs="Times New Roman"/>
          <w:noProof/>
        </w:rPr>
        <w:drawing>
          <wp:inline distT="0" distB="0" distL="0" distR="0">
            <wp:extent cx="522605" cy="178435"/>
            <wp:effectExtent l="19050" t="0" r="0" b="0"/>
            <wp:docPr id="2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2260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3) </w:t>
      </w:r>
      <w:r w:rsidRPr="00F82819">
        <w:rPr>
          <w:rFonts w:ascii="Times New Roman" w:hAnsi="Times New Roman" w:cs="Times New Roman"/>
          <w:noProof/>
          <w:position w:val="-4"/>
        </w:rPr>
        <w:drawing>
          <wp:inline distT="0" distB="0" distL="0" distR="0">
            <wp:extent cx="522605" cy="189865"/>
            <wp:effectExtent l="19050" t="0" r="0" b="0"/>
            <wp:docPr id="2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2260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4) </w:t>
      </w:r>
      <w:r w:rsidRPr="00F82819">
        <w:rPr>
          <w:rFonts w:ascii="Times New Roman" w:hAnsi="Times New Roman" w:cs="Times New Roman"/>
          <w:noProof/>
          <w:position w:val="-4"/>
        </w:rPr>
        <w:drawing>
          <wp:inline distT="0" distB="0" distL="0" distR="0">
            <wp:extent cx="510540" cy="189865"/>
            <wp:effectExtent l="19050" t="0" r="3810" b="0"/>
            <wp:docPr id="23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51054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Какой путь пройдет поезд за 10 с, если он отходит от станции, двигаясь с ускорением, равным</w:t>
      </w:r>
      <w:r w:rsidRPr="00F82819">
        <w:rPr>
          <w:rFonts w:ascii="Times New Roman" w:hAnsi="Times New Roman" w:cs="Times New Roman"/>
          <w:noProof/>
          <w:position w:val="-2"/>
        </w:rPr>
        <w:drawing>
          <wp:inline distT="0" distB="0" distL="0" distR="0">
            <wp:extent cx="629285" cy="225425"/>
            <wp:effectExtent l="19050" t="0" r="0" b="0"/>
            <wp:docPr id="23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62928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2)10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3)50 м;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4)4)100 м.</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Как вектор скорости направлен при движении по криволинейной траектории?</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1)перпендикулярно к касательной в каждой точке тра</w:t>
      </w:r>
      <w:r w:rsidRPr="00F82819">
        <w:rPr>
          <w:rStyle w:val="FontStyle100"/>
          <w:rFonts w:ascii="Times New Roman" w:hAnsi="Times New Roman" w:cs="Times New Roman"/>
          <w:sz w:val="24"/>
          <w:szCs w:val="24"/>
        </w:rPr>
        <w:softHyphen/>
        <w:t>ектории;</w:t>
      </w:r>
    </w:p>
    <w:p w:rsidR="00FC30EE" w:rsidRPr="00F82819" w:rsidRDefault="00FC30EE" w:rsidP="004D472B">
      <w:pPr>
        <w:pStyle w:val="Style35"/>
        <w:widowControl/>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2)по касательной в каждой точке траектории;</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3)под острым углом к касательной в каждой точке тра</w:t>
      </w:r>
      <w:r w:rsidRPr="00F82819">
        <w:rPr>
          <w:rStyle w:val="FontStyle100"/>
          <w:rFonts w:ascii="Times New Roman" w:hAnsi="Times New Roman" w:cs="Times New Roman"/>
          <w:sz w:val="24"/>
          <w:szCs w:val="24"/>
        </w:rPr>
        <w:softHyphen/>
        <w:t>ектории;</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4)под тупым углом к касательной в каждой точке траек</w:t>
      </w:r>
      <w:r w:rsidRPr="00F82819">
        <w:rPr>
          <w:rStyle w:val="FontStyle100"/>
          <w:rFonts w:ascii="Times New Roman" w:hAnsi="Times New Roman" w:cs="Times New Roman"/>
          <w:sz w:val="24"/>
          <w:szCs w:val="24"/>
        </w:rPr>
        <w:softHyphen/>
        <w:t>тории.</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14.</w:t>
      </w:r>
      <w:r w:rsidRPr="00F82819">
        <w:rPr>
          <w:rStyle w:val="FontStyle100"/>
          <w:rFonts w:ascii="Times New Roman" w:hAnsi="Times New Roman" w:cs="Times New Roman"/>
          <w:sz w:val="24"/>
          <w:szCs w:val="24"/>
        </w:rPr>
        <w:tab/>
        <w:t>Чему равно центростремительное ускорение автомобиля, если он движется на повороте шоссе с постоянной по модулю скоростью 10 м/с, радиус закругления шоссе 50 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position w:val="-1"/>
        </w:rPr>
        <w:drawing>
          <wp:inline distT="0" distB="0" distL="0" distR="0">
            <wp:extent cx="748030" cy="189865"/>
            <wp:effectExtent l="19050" t="0" r="0" b="0"/>
            <wp:docPr id="23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7480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t>2)</w:t>
      </w:r>
      <w:r w:rsidRPr="00F82819">
        <w:rPr>
          <w:noProof/>
        </w:rPr>
        <w:drawing>
          <wp:inline distT="0" distB="0" distL="0" distR="0">
            <wp:extent cx="831215" cy="189865"/>
            <wp:effectExtent l="19050" t="0" r="6985" b="0"/>
            <wp:docPr id="22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83121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noProof/>
        </w:rPr>
        <w:drawing>
          <wp:inline distT="0" distB="0" distL="0" distR="0">
            <wp:extent cx="653415" cy="225425"/>
            <wp:effectExtent l="19050" t="0" r="0" b="0"/>
            <wp:docPr id="22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65341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noProof/>
          <w:position w:val="-1"/>
        </w:rPr>
        <w:drawing>
          <wp:inline distT="0" distB="0" distL="0" distR="0">
            <wp:extent cx="807720" cy="189865"/>
            <wp:effectExtent l="19050" t="0" r="0" b="0"/>
            <wp:docPr id="22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На некоторой высоте от поверхности Земли отпущен вертикально вниз камень. Время полета составило 3 с. Какова высота полета?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15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 30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 45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 90 м.</w:t>
      </w:r>
    </w:p>
    <w:p w:rsidR="00FC30EE" w:rsidRPr="00F82819" w:rsidRDefault="00FC30EE" w:rsidP="004D472B">
      <w:pPr>
        <w:pStyle w:val="Style17"/>
        <w:widowControl/>
        <w:jc w:val="both"/>
        <w:rPr>
          <w:rFonts w:ascii="Times New Roman" w:hAnsi="Times New Roman" w:cs="Times New Roman"/>
        </w:rPr>
      </w:pPr>
    </w:p>
    <w:p w:rsidR="00FC30EE" w:rsidRPr="00F82819" w:rsidRDefault="00FC30EE"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FC30EE" w:rsidRPr="00F82819" w:rsidRDefault="00FC30EE" w:rsidP="004D472B">
      <w:pPr>
        <w:pStyle w:val="Style27"/>
        <w:widowControl/>
        <w:spacing w:line="240" w:lineRule="auto"/>
      </w:pP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Пловец плывет по течению реки. Определите скорость плов</w:t>
      </w:r>
      <w:r w:rsidRPr="00F82819">
        <w:rPr>
          <w:rStyle w:val="FontStyle100"/>
          <w:rFonts w:ascii="Times New Roman" w:hAnsi="Times New Roman" w:cs="Times New Roman"/>
          <w:sz w:val="24"/>
          <w:szCs w:val="24"/>
        </w:rPr>
        <w:softHyphen/>
        <w:t>ца относительно берега, если его скорость относительно воды 1,5 м/с, а скорость течения реки 0,5 м/с.</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0, 5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 1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 1,5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 2 м/с.</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Какова траектория движения точки на конце лопасти винта вертолета в системе отсчета, связанной с корпусом вертолета, если вертолет поднимается равномерно вертикально вверх?</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1)точка;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2)прямая;</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3)окружность;</w:t>
      </w:r>
      <w:r w:rsidRPr="00F82819">
        <w:rPr>
          <w:rStyle w:val="FontStyle100"/>
          <w:rFonts w:ascii="Times New Roman" w:hAnsi="Times New Roman" w:cs="Times New Roman"/>
          <w:sz w:val="24"/>
          <w:szCs w:val="24"/>
        </w:rPr>
        <w:tab/>
        <w:t>4)винтовая линия.</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Чему равно отношение путей, пройденных телом за 1 с и 2 с после начала свободного падения?</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379730" cy="213995"/>
            <wp:effectExtent l="19050" t="0" r="1270" b="0"/>
            <wp:docPr id="22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srcRect/>
                    <a:stretch>
                      <a:fillRect/>
                    </a:stretch>
                  </pic:blipFill>
                  <pic:spPr bwMode="auto">
                    <a:xfrm>
                      <a:off x="0" y="0"/>
                      <a:ext cx="37973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2)1:2;</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3)1:3;</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4)1:4.</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Скорость автомобиля-лидера относительно следующего за ним автомобиля в гонке «Формула-1» на прямолинейном участке трассы равна 3 км/ч, а относительно поверхности дороги 332 км/ч. Какова скорость автомобиля, занимающего вторую позицию относительно автомобиля-лидера?</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 км/ч;</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2)-5 км/ч;</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3)329 км/ч;</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4)-3 км/ч.</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anchor distT="0" distB="0" distL="114300" distR="114300" simplePos="0" relativeHeight="251637760" behindDoc="0" locked="0" layoutInCell="1" allowOverlap="1">
            <wp:simplePos x="0" y="0"/>
            <wp:positionH relativeFrom="column">
              <wp:posOffset>-26670</wp:posOffset>
            </wp:positionH>
            <wp:positionV relativeFrom="paragraph">
              <wp:posOffset>24130</wp:posOffset>
            </wp:positionV>
            <wp:extent cx="2479675" cy="2136140"/>
            <wp:effectExtent l="19050" t="0" r="0" b="0"/>
            <wp:wrapSquare wrapText="bothSides"/>
            <wp:docPr id="2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2479675" cy="2136140"/>
                    </a:xfrm>
                    <a:prstGeom prst="rect">
                      <a:avLst/>
                    </a:prstGeom>
                    <a:noFill/>
                  </pic:spPr>
                </pic:pic>
              </a:graphicData>
            </a:graphic>
          </wp:anchor>
        </w:drawing>
      </w: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Используя данные рис. 2, определите начальную скорость и ускорение тела в интервале 2—5 с.</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position w:val="9"/>
        </w:rPr>
        <w:t xml:space="preserve"> </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position w:val="-2"/>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1258570" cy="225425"/>
            <wp:effectExtent l="19050" t="0" r="0" b="0"/>
            <wp:docPr id="2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1258570" cy="225425"/>
                    </a:xfrm>
                    <a:prstGeom prst="rect">
                      <a:avLst/>
                    </a:prstGeom>
                    <a:noFill/>
                    <a:ln w="9525">
                      <a:noFill/>
                      <a:miter lim="800000"/>
                      <a:headEnd/>
                      <a:tailEnd/>
                    </a:ln>
                  </pic:spPr>
                </pic:pic>
              </a:graphicData>
            </a:graphic>
          </wp:inline>
        </w:drawing>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position w:val="-4"/>
        </w:rPr>
        <w:drawing>
          <wp:inline distT="0" distB="0" distL="0" distR="0">
            <wp:extent cx="1306195" cy="225425"/>
            <wp:effectExtent l="19050" t="0" r="8255" b="0"/>
            <wp:docPr id="22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130619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position w:val="-4"/>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1353820" cy="20193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1353820" cy="201930"/>
                    </a:xfrm>
                    <a:prstGeom prst="rect">
                      <a:avLst/>
                    </a:prstGeom>
                    <a:noFill/>
                    <a:ln w="9525">
                      <a:noFill/>
                      <a:miter lim="800000"/>
                      <a:headEnd/>
                      <a:tailEnd/>
                    </a:ln>
                  </pic:spPr>
                </pic:pic>
              </a:graphicData>
            </a:graphic>
          </wp:inline>
        </w:drawing>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
        </w:rPr>
        <w:drawing>
          <wp:inline distT="0" distB="0" distL="0" distR="0">
            <wp:extent cx="1472565" cy="18986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1472565" cy="189865"/>
                    </a:xfrm>
                    <a:prstGeom prst="rect">
                      <a:avLst/>
                    </a:prstGeom>
                    <a:noFill/>
                    <a:ln w="9525">
                      <a:noFill/>
                      <a:miter lim="800000"/>
                      <a:headEnd/>
                      <a:tailEnd/>
                    </a:ln>
                  </pic:spPr>
                </pic:pic>
              </a:graphicData>
            </a:graphic>
          </wp:inline>
        </w:drawing>
      </w:r>
    </w:p>
    <w:p w:rsidR="00FC30EE" w:rsidRPr="00F82819" w:rsidRDefault="00FC30EE" w:rsidP="004D472B">
      <w:pPr>
        <w:pStyle w:val="Style27"/>
        <w:widowControl/>
        <w:spacing w:line="240" w:lineRule="auto"/>
      </w:pPr>
    </w:p>
    <w:p w:rsidR="00FC30EE" w:rsidRPr="00F82819" w:rsidRDefault="00FC30EE" w:rsidP="004D472B">
      <w:pPr>
        <w:pStyle w:val="Style27"/>
        <w:widowControl/>
        <w:tabs>
          <w:tab w:val="left" w:pos="398"/>
        </w:tabs>
        <w:spacing w:line="240" w:lineRule="auto"/>
      </w:pPr>
      <w:r w:rsidRPr="00F82819">
        <w:rPr>
          <w:noProof/>
        </w:rPr>
        <w:drawing>
          <wp:anchor distT="0" distB="0" distL="114300" distR="114300" simplePos="0" relativeHeight="251638784" behindDoc="0" locked="0" layoutInCell="1" allowOverlap="1">
            <wp:simplePos x="0" y="0"/>
            <wp:positionH relativeFrom="column">
              <wp:posOffset>-26670</wp:posOffset>
            </wp:positionH>
            <wp:positionV relativeFrom="paragraph">
              <wp:posOffset>55245</wp:posOffset>
            </wp:positionV>
            <wp:extent cx="2299970" cy="2273935"/>
            <wp:effectExtent l="19050" t="0" r="5080" b="0"/>
            <wp:wrapSquare wrapText="bothSides"/>
            <wp:docPr id="2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srcRect/>
                    <a:stretch>
                      <a:fillRect/>
                    </a:stretch>
                  </pic:blipFill>
                  <pic:spPr bwMode="auto">
                    <a:xfrm>
                      <a:off x="0" y="0"/>
                      <a:ext cx="2299970" cy="2273935"/>
                    </a:xfrm>
                    <a:prstGeom prst="rect">
                      <a:avLst/>
                    </a:prstGeom>
                    <a:noFill/>
                  </pic:spPr>
                </pic:pic>
              </a:graphicData>
            </a:graphic>
          </wp:anchor>
        </w:drawing>
      </w: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 xml:space="preserve">Используя график зависимости скорости от времени прямолинейного движения материальной точки (рис. 3), напишите уравнение зависимости </w:t>
      </w:r>
      <w:r w:rsidRPr="00F82819">
        <w:rPr>
          <w:rStyle w:val="FontStyle100"/>
          <w:rFonts w:ascii="Times New Roman" w:hAnsi="Times New Roman" w:cs="Times New Roman"/>
          <w:sz w:val="24"/>
          <w:szCs w:val="24"/>
        </w:rPr>
        <w:lastRenderedPageBreak/>
        <w:t xml:space="preserve">скорости от времени и определите скорость материальной точки в момент времени </w:t>
      </w:r>
      <w:r w:rsidRPr="00F82819">
        <w:rPr>
          <w:rStyle w:val="FontStyle101"/>
          <w:rFonts w:ascii="Times New Roman" w:hAnsi="Times New Roman" w:cs="Times New Roman"/>
          <w:sz w:val="24"/>
          <w:szCs w:val="24"/>
          <w:lang w:val="en-US"/>
        </w:rPr>
        <w:t>t</w:t>
      </w:r>
      <w:r w:rsidRPr="00F82819">
        <w:rPr>
          <w:rStyle w:val="FontStyle101"/>
          <w:rFonts w:ascii="Times New Roman" w:hAnsi="Times New Roman" w:cs="Times New Roman"/>
          <w:sz w:val="24"/>
          <w:szCs w:val="24"/>
        </w:rPr>
        <w:t xml:space="preserve"> = </w:t>
      </w:r>
      <w:r w:rsidRPr="00F82819">
        <w:rPr>
          <w:rStyle w:val="FontStyle100"/>
          <w:rFonts w:ascii="Times New Roman" w:hAnsi="Times New Roman" w:cs="Times New Roman"/>
          <w:sz w:val="24"/>
          <w:szCs w:val="24"/>
        </w:rPr>
        <w:t>2 с.</w:t>
      </w:r>
      <w:r w:rsidRPr="00F82819">
        <w:t xml:space="preserve"> </w:t>
      </w:r>
    </w:p>
    <w:p w:rsidR="00FC30EE" w:rsidRPr="00F82819" w:rsidRDefault="00FC30EE" w:rsidP="004D472B">
      <w:pPr>
        <w:pStyle w:val="Style27"/>
        <w:widowControl/>
        <w:tabs>
          <w:tab w:val="left" w:pos="398"/>
        </w:tabs>
        <w:spacing w:line="240" w:lineRule="auto"/>
        <w:rPr>
          <w:rStyle w:val="FontStyle100"/>
          <w:rFonts w:ascii="Times New Roman" w:hAnsi="Times New Roman" w:cs="Times New Roman"/>
          <w:sz w:val="24"/>
          <w:szCs w:val="24"/>
        </w:rPr>
      </w:pP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lang w:val="en-US" w:eastAsia="en-US"/>
        </w:rPr>
        <w:t xml:space="preserve">v </w:t>
      </w:r>
      <w:r w:rsidRPr="00F82819">
        <w:rPr>
          <w:rStyle w:val="FontStyle101"/>
          <w:rFonts w:ascii="Times New Roman" w:hAnsi="Times New Roman" w:cs="Times New Roman"/>
          <w:sz w:val="24"/>
          <w:szCs w:val="24"/>
          <w:lang w:eastAsia="en-US"/>
        </w:rPr>
        <w:t xml:space="preserve">= </w:t>
      </w:r>
      <w:r w:rsidRPr="00F82819">
        <w:rPr>
          <w:rStyle w:val="FontStyle101"/>
          <w:rFonts w:ascii="Times New Roman" w:hAnsi="Times New Roman" w:cs="Times New Roman"/>
          <w:sz w:val="24"/>
          <w:szCs w:val="24"/>
          <w:lang w:val="en-US" w:eastAsia="en-US"/>
        </w:rPr>
        <w:t xml:space="preserve">t; </w:t>
      </w:r>
      <w:r w:rsidRPr="00F82819">
        <w:rPr>
          <w:rStyle w:val="FontStyle101"/>
          <w:rFonts w:ascii="Times New Roman" w:hAnsi="Times New Roman" w:cs="Times New Roman"/>
          <w:sz w:val="24"/>
          <w:szCs w:val="24"/>
          <w:lang w:eastAsia="en-US"/>
        </w:rPr>
        <w:t xml:space="preserve">2 </w:t>
      </w:r>
      <w:r w:rsidRPr="00F82819">
        <w:rPr>
          <w:rStyle w:val="FontStyle100"/>
          <w:rFonts w:ascii="Times New Roman" w:hAnsi="Times New Roman" w:cs="Times New Roman"/>
          <w:sz w:val="24"/>
          <w:szCs w:val="24"/>
          <w:lang w:eastAsia="en-US"/>
        </w:rPr>
        <w:t>м/с;</w:t>
      </w:r>
    </w:p>
    <w:p w:rsidR="00FC30EE" w:rsidRPr="00F82819"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lang w:val="en-US" w:eastAsia="en-US"/>
        </w:rPr>
        <w:t xml:space="preserve">v </w:t>
      </w:r>
      <w:r w:rsidRPr="00F82819">
        <w:rPr>
          <w:rStyle w:val="FontStyle101"/>
          <w:rFonts w:ascii="Times New Roman" w:hAnsi="Times New Roman" w:cs="Times New Roman"/>
          <w:sz w:val="24"/>
          <w:szCs w:val="24"/>
          <w:lang w:eastAsia="en-US"/>
        </w:rPr>
        <w:t xml:space="preserve">= </w:t>
      </w:r>
      <w:r w:rsidRPr="00F82819">
        <w:rPr>
          <w:rStyle w:val="FontStyle101"/>
          <w:rFonts w:ascii="Times New Roman" w:hAnsi="Times New Roman" w:cs="Times New Roman"/>
          <w:sz w:val="24"/>
          <w:szCs w:val="24"/>
          <w:lang w:val="en-US" w:eastAsia="en-US"/>
        </w:rPr>
        <w:t xml:space="preserve">t; </w:t>
      </w:r>
      <w:r w:rsidRPr="00F82819">
        <w:rPr>
          <w:rStyle w:val="FontStyle100"/>
          <w:rFonts w:ascii="Times New Roman" w:hAnsi="Times New Roman" w:cs="Times New Roman"/>
          <w:sz w:val="24"/>
          <w:szCs w:val="24"/>
          <w:lang w:eastAsia="en-US"/>
        </w:rPr>
        <w:t>1,5 м/с;</w:t>
      </w:r>
    </w:p>
    <w:p w:rsidR="00FC30EE" w:rsidRPr="00F82819" w:rsidRDefault="00FC30EE" w:rsidP="00E841CA">
      <w:pPr>
        <w:pStyle w:val="Style42"/>
        <w:widowControl/>
        <w:numPr>
          <w:ilvl w:val="0"/>
          <w:numId w:val="13"/>
        </w:numPr>
        <w:tabs>
          <w:tab w:val="left" w:pos="830"/>
        </w:tabs>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lang w:val="en-US" w:eastAsia="en-US"/>
        </w:rPr>
        <w:t xml:space="preserve">v </w:t>
      </w:r>
      <w:r w:rsidRPr="00F82819">
        <w:rPr>
          <w:rStyle w:val="FontStyle101"/>
          <w:rFonts w:ascii="Times New Roman" w:hAnsi="Times New Roman" w:cs="Times New Roman"/>
          <w:sz w:val="24"/>
          <w:szCs w:val="24"/>
          <w:lang w:eastAsia="en-US"/>
        </w:rPr>
        <w:t xml:space="preserve">= </w:t>
      </w:r>
      <w:r w:rsidRPr="00F82819">
        <w:rPr>
          <w:rStyle w:val="FontStyle101"/>
          <w:rFonts w:ascii="Times New Roman" w:hAnsi="Times New Roman" w:cs="Times New Roman"/>
          <w:sz w:val="24"/>
          <w:szCs w:val="24"/>
          <w:lang w:val="en-US" w:eastAsia="en-US"/>
        </w:rPr>
        <w:t xml:space="preserve">2t; </w:t>
      </w:r>
      <w:r w:rsidRPr="00F82819">
        <w:rPr>
          <w:rStyle w:val="FontStyle101"/>
          <w:rFonts w:ascii="Times New Roman" w:hAnsi="Times New Roman" w:cs="Times New Roman"/>
          <w:sz w:val="24"/>
          <w:szCs w:val="24"/>
          <w:lang w:eastAsia="en-US"/>
        </w:rPr>
        <w:t xml:space="preserve">2 </w:t>
      </w:r>
      <w:r w:rsidRPr="00F82819">
        <w:rPr>
          <w:rStyle w:val="FontStyle100"/>
          <w:rFonts w:ascii="Times New Roman" w:hAnsi="Times New Roman" w:cs="Times New Roman"/>
          <w:sz w:val="24"/>
          <w:szCs w:val="24"/>
          <w:lang w:eastAsia="en-US"/>
        </w:rPr>
        <w:t>м/с;</w:t>
      </w:r>
    </w:p>
    <w:p w:rsidR="00FC30EE" w:rsidRPr="00F82819" w:rsidRDefault="00FC30EE" w:rsidP="00E841CA">
      <w:pPr>
        <w:pStyle w:val="Style43"/>
        <w:widowControl/>
        <w:numPr>
          <w:ilvl w:val="0"/>
          <w:numId w:val="13"/>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Определите линейную скорость движения конца часовой стрелки, если длина часовой стрелки наручных механических часов равна 10 мм.</w:t>
      </w: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7"/>
        </w:rPr>
        <w:drawing>
          <wp:inline distT="0" distB="0" distL="0" distR="0">
            <wp:extent cx="1175385" cy="213995"/>
            <wp:effectExtent l="1905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srcRect/>
                    <a:stretch>
                      <a:fillRect/>
                    </a:stretch>
                  </pic:blipFill>
                  <pic:spPr bwMode="auto">
                    <a:xfrm>
                      <a:off x="0" y="0"/>
                      <a:ext cx="117538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5"/>
        </w:rPr>
        <w:drawing>
          <wp:inline distT="0" distB="0" distL="0" distR="0">
            <wp:extent cx="1151890" cy="18986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srcRect/>
                    <a:stretch>
                      <a:fillRect/>
                    </a:stretch>
                  </pic:blipFill>
                  <pic:spPr bwMode="auto">
                    <a:xfrm>
                      <a:off x="0" y="0"/>
                      <a:ext cx="115189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1187450" cy="20193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118745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3"/>
        </w:rPr>
        <w:drawing>
          <wp:inline distT="0" distB="0" distL="0" distR="0">
            <wp:extent cx="1247140" cy="22542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1247140" cy="22542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Чему равно изменение модуля скорости тела, движущегося по окружности со скоростью, равной 5 м/с, при прохождении четверти окружности?</w:t>
      </w: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3"/>
        <w:widowControl/>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1)10 м/с;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2)2,5 м/с;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3)0;</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4"/>
        </w:rPr>
        <w:drawing>
          <wp:inline distT="0" distB="0" distL="0" distR="0">
            <wp:extent cx="462915" cy="20193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46291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м/с.</w:t>
      </w: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Пуля вылетает из ствола в горизонтальном направлении со скоростью 800 м/с. Насколько снизится пуля во время полета, если щит с мишенью находится на расстоянии, равном 400 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1)0,20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2)0,50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3)0,75 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4)1,25 м.</w:t>
      </w: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Чему равны угловая скорость колеса и линейная скорость точек окружности, если угол поворота колеса радиусом 20 см изменяется по закону</w:t>
      </w:r>
      <w:r w:rsidRPr="00F82819">
        <w:rPr>
          <w:noProof/>
          <w:position w:val="-5"/>
        </w:rPr>
        <w:drawing>
          <wp:inline distT="0" distB="0" distL="0" distR="0">
            <wp:extent cx="487045" cy="189865"/>
            <wp:effectExtent l="19050" t="0" r="825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48704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[рад]?</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2089785" cy="178435"/>
            <wp:effectExtent l="1905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208978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lang w:val="en-US"/>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1"/>
        </w:rPr>
        <w:drawing>
          <wp:inline distT="0" distB="0" distL="0" distR="0">
            <wp:extent cx="2018665" cy="178435"/>
            <wp:effectExtent l="1905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201866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2172970" cy="17843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srcRect/>
                    <a:stretch>
                      <a:fillRect/>
                    </a:stretch>
                  </pic:blipFill>
                  <pic:spPr bwMode="auto">
                    <a:xfrm>
                      <a:off x="0" y="0"/>
                      <a:ext cx="217297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1"/>
        </w:rPr>
        <w:drawing>
          <wp:inline distT="0" distB="0" distL="0" distR="0">
            <wp:extent cx="2280285" cy="178435"/>
            <wp:effectExtent l="1905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srcRect/>
                    <a:stretch>
                      <a:fillRect/>
                    </a:stretch>
                  </pic:blipFill>
                  <pic:spPr bwMode="auto">
                    <a:xfrm>
                      <a:off x="0" y="0"/>
                      <a:ext cx="2280285" cy="178435"/>
                    </a:xfrm>
                    <a:prstGeom prst="rect">
                      <a:avLst/>
                    </a:prstGeom>
                    <a:noFill/>
                    <a:ln w="9525">
                      <a:noFill/>
                      <a:miter lim="800000"/>
                      <a:headEnd/>
                      <a:tailEnd/>
                    </a:ln>
                  </pic:spPr>
                </pic:pic>
              </a:graphicData>
            </a:graphic>
          </wp:inline>
        </w:drawing>
      </w:r>
    </w:p>
    <w:p w:rsidR="00FC30EE" w:rsidRPr="00F82819" w:rsidRDefault="00FC30EE" w:rsidP="004D472B">
      <w:pPr>
        <w:pStyle w:val="Style17"/>
        <w:widowControl/>
        <w:jc w:val="both"/>
        <w:rPr>
          <w:rStyle w:val="FontStyle99"/>
          <w:rFonts w:ascii="Times New Roman" w:hAnsi="Times New Roman" w:cs="Times New Roman"/>
          <w:sz w:val="24"/>
          <w:szCs w:val="24"/>
        </w:rPr>
      </w:pPr>
    </w:p>
    <w:p w:rsidR="00FC30EE" w:rsidRPr="00F82819" w:rsidRDefault="00FC30EE"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5"/>
              <w:widowControl/>
              <w:spacing w:line="240" w:lineRule="auto"/>
              <w:jc w:val="both"/>
              <w:rPr>
                <w:rStyle w:val="FontStyle111"/>
                <w:rFonts w:ascii="Times New Roman" w:hAnsi="Times New Roman" w:cs="Times New Roman"/>
                <w:b/>
                <w:bCs/>
                <w:sz w:val="24"/>
                <w:szCs w:val="24"/>
              </w:rPr>
            </w:pPr>
            <w:r w:rsidRPr="00F82819">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FC30EE" w:rsidRPr="00F82819" w:rsidRDefault="00FC30EE" w:rsidP="004D472B">
      <w:pPr>
        <w:pStyle w:val="Style43"/>
        <w:widowControl/>
        <w:ind w:left="643"/>
        <w:jc w:val="left"/>
        <w:rPr>
          <w:rFonts w:ascii="Times New Roman" w:eastAsia="Arial Unicode MS" w:hAnsi="Times New Roman" w:cs="Times New Roman"/>
          <w:b/>
          <w:bCs/>
        </w:rPr>
      </w:pPr>
    </w:p>
    <w:p w:rsidR="00371BB7" w:rsidRPr="00F82819" w:rsidRDefault="00371BB7" w:rsidP="004D472B">
      <w:pPr>
        <w:pStyle w:val="2"/>
        <w:spacing w:before="0"/>
        <w:rPr>
          <w:rFonts w:eastAsia="Arial Unicode MS"/>
        </w:rPr>
      </w:pPr>
      <w:r w:rsidRPr="00F82819">
        <w:rPr>
          <w:rFonts w:eastAsia="Arial Unicode MS"/>
        </w:rPr>
        <w:t>Законы механики Ньютона.</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w:t>
            </w:r>
            <w:r w:rsidR="007B5359" w:rsidRPr="00F82819">
              <w:rPr>
                <w:rFonts w:ascii="Times New Roman" w:hAnsi="Times New Roman" w:cs="Times New Roman"/>
                <w:bCs/>
                <w:sz w:val="24"/>
                <w:szCs w:val="24"/>
              </w:rPr>
              <w:t>П1</w:t>
            </w:r>
            <w:r w:rsidRPr="00F82819">
              <w:rPr>
                <w:rFonts w:ascii="Times New Roman" w:hAnsi="Times New Roman" w:cs="Times New Roman"/>
                <w:bCs/>
                <w:sz w:val="24"/>
                <w:szCs w:val="24"/>
              </w:rPr>
              <w:t xml:space="preserve"> </w:t>
            </w:r>
            <w:r w:rsidR="007B5359" w:rsidRPr="00F82819">
              <w:rPr>
                <w:rFonts w:ascii="Times New Roman" w:hAnsi="Times New Roman" w:cs="Times New Roman"/>
                <w:bCs/>
                <w:sz w:val="24"/>
                <w:szCs w:val="24"/>
              </w:rPr>
              <w:t>-</w:t>
            </w:r>
            <w:r w:rsidRPr="00F82819">
              <w:rPr>
                <w:rFonts w:ascii="Times New Roman" w:hAnsi="Times New Roman" w:cs="Times New Roman"/>
                <w:bCs/>
                <w:sz w:val="24"/>
                <w:szCs w:val="24"/>
              </w:rPr>
              <w:t>П7</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FC30EE" w:rsidRPr="00F82819" w:rsidRDefault="00FC30EE" w:rsidP="004D472B">
      <w:pPr>
        <w:pStyle w:val="3"/>
        <w:spacing w:before="0"/>
        <w:rPr>
          <w:rStyle w:val="FontStyle118"/>
          <w:sz w:val="24"/>
          <w:szCs w:val="24"/>
        </w:rPr>
      </w:pPr>
      <w:bookmarkStart w:id="2" w:name="_Toc534225364"/>
      <w:r w:rsidRPr="00F82819">
        <w:rPr>
          <w:rStyle w:val="FontStyle117"/>
          <w:b/>
          <w:bCs/>
          <w:sz w:val="24"/>
          <w:szCs w:val="24"/>
        </w:rPr>
        <w:t xml:space="preserve">Лабораторная работа № 2 </w:t>
      </w:r>
      <w:r w:rsidRPr="00F82819">
        <w:t>Исследование движения тела под действием постоянной силы</w:t>
      </w:r>
      <w:r w:rsidRPr="00F82819">
        <w:rPr>
          <w:rStyle w:val="FontStyle118"/>
          <w:sz w:val="24"/>
          <w:szCs w:val="24"/>
        </w:rPr>
        <w:t>..</w:t>
      </w:r>
      <w:bookmarkEnd w:id="2"/>
    </w:p>
    <w:p w:rsidR="00FC30EE" w:rsidRPr="00F82819" w:rsidRDefault="00FC30EE" w:rsidP="004D472B">
      <w:pPr>
        <w:pStyle w:val="Style59"/>
        <w:widowControl/>
        <w:spacing w:line="240" w:lineRule="auto"/>
        <w:ind w:firstLine="567"/>
        <w:rPr>
          <w:rStyle w:val="FontStyle118"/>
          <w:sz w:val="24"/>
          <w:szCs w:val="24"/>
        </w:rPr>
      </w:pPr>
      <w:r w:rsidRPr="00F82819">
        <w:rPr>
          <w:rStyle w:val="FontStyle117"/>
          <w:sz w:val="24"/>
          <w:szCs w:val="24"/>
        </w:rPr>
        <w:t xml:space="preserve">Цель работы: </w:t>
      </w:r>
      <w:r w:rsidRPr="00F82819">
        <w:rPr>
          <w:rStyle w:val="FontStyle118"/>
          <w:sz w:val="24"/>
          <w:szCs w:val="24"/>
        </w:rPr>
        <w:t>овладение приемом определения ускорения тела, движущегося</w:t>
      </w:r>
    </w:p>
    <w:p w:rsidR="00FC30EE" w:rsidRPr="00F82819" w:rsidRDefault="00FC30EE" w:rsidP="004D472B">
      <w:pPr>
        <w:pStyle w:val="Style20"/>
        <w:widowControl/>
        <w:spacing w:line="240" w:lineRule="auto"/>
        <w:ind w:firstLine="567"/>
        <w:jc w:val="both"/>
        <w:rPr>
          <w:rStyle w:val="FontStyle118"/>
          <w:sz w:val="24"/>
          <w:szCs w:val="24"/>
        </w:rPr>
      </w:pPr>
      <w:r w:rsidRPr="00F82819">
        <w:rPr>
          <w:rStyle w:val="FontStyle118"/>
          <w:sz w:val="24"/>
          <w:szCs w:val="24"/>
        </w:rPr>
        <w:lastRenderedPageBreak/>
        <w:t xml:space="preserve">прямолинейно, по перемещению и времени движения. </w:t>
      </w:r>
    </w:p>
    <w:p w:rsidR="00FC30EE" w:rsidRPr="00F82819" w:rsidRDefault="00FC30EE" w:rsidP="004D472B">
      <w:pPr>
        <w:pStyle w:val="Style20"/>
        <w:widowControl/>
        <w:spacing w:line="240" w:lineRule="auto"/>
        <w:ind w:firstLine="567"/>
        <w:jc w:val="both"/>
        <w:rPr>
          <w:rStyle w:val="FontStyle118"/>
          <w:sz w:val="24"/>
          <w:szCs w:val="24"/>
        </w:rPr>
      </w:pPr>
      <w:r w:rsidRPr="00F82819">
        <w:rPr>
          <w:rStyle w:val="FontStyle117"/>
          <w:sz w:val="24"/>
          <w:szCs w:val="24"/>
        </w:rPr>
        <w:t xml:space="preserve">Приобретенные умения и навыки: </w:t>
      </w:r>
      <w:r w:rsidRPr="00F82819">
        <w:rPr>
          <w:rStyle w:val="FontStyle118"/>
          <w:sz w:val="24"/>
          <w:szCs w:val="24"/>
        </w:rPr>
        <w:t xml:space="preserve">Развивать умения применять теоретические знания на практике, выработать навыки определения ускорения. </w:t>
      </w:r>
    </w:p>
    <w:p w:rsidR="00FC30EE" w:rsidRPr="00F82819" w:rsidRDefault="00FC30EE" w:rsidP="004D472B">
      <w:pPr>
        <w:pStyle w:val="Style20"/>
        <w:widowControl/>
        <w:spacing w:line="240" w:lineRule="auto"/>
        <w:ind w:firstLine="567"/>
        <w:jc w:val="both"/>
        <w:rPr>
          <w:rStyle w:val="FontStyle118"/>
          <w:sz w:val="24"/>
          <w:szCs w:val="24"/>
        </w:rPr>
      </w:pPr>
      <w:r w:rsidRPr="00F82819">
        <w:rPr>
          <w:rStyle w:val="FontStyle117"/>
          <w:sz w:val="24"/>
          <w:szCs w:val="24"/>
        </w:rPr>
        <w:t xml:space="preserve">Норма времени: </w:t>
      </w:r>
      <w:r w:rsidRPr="00F82819">
        <w:rPr>
          <w:rStyle w:val="FontStyle118"/>
          <w:sz w:val="24"/>
          <w:szCs w:val="24"/>
        </w:rPr>
        <w:t>1 час.</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Оснащение рабочего места: </w:t>
      </w:r>
      <w:r w:rsidRPr="00F82819">
        <w:rPr>
          <w:rStyle w:val="FontStyle118"/>
          <w:sz w:val="24"/>
          <w:szCs w:val="24"/>
        </w:rPr>
        <w:t xml:space="preserve">желоб с подставкой, стальной шарик, секундомер, брусок (или цилиндр из набора калориметрических тел), лента измерительная. </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Литература: </w:t>
      </w:r>
      <w:r w:rsidRPr="00F82819">
        <w:rPr>
          <w:rStyle w:val="FontStyle118"/>
          <w:sz w:val="24"/>
          <w:szCs w:val="24"/>
        </w:rPr>
        <w:t xml:space="preserve">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w:t>
      </w:r>
    </w:p>
    <w:p w:rsidR="00FC30EE" w:rsidRPr="00F82819" w:rsidRDefault="00FC30EE" w:rsidP="004D472B">
      <w:pPr>
        <w:pStyle w:val="Style27"/>
        <w:widowControl/>
        <w:spacing w:line="240" w:lineRule="auto"/>
        <w:ind w:firstLine="567"/>
        <w:jc w:val="both"/>
        <w:rPr>
          <w:rStyle w:val="FontStyle117"/>
          <w:sz w:val="24"/>
          <w:szCs w:val="24"/>
        </w:rPr>
      </w:pPr>
      <w:r w:rsidRPr="00F82819">
        <w:rPr>
          <w:rStyle w:val="FontStyle117"/>
          <w:sz w:val="24"/>
          <w:szCs w:val="24"/>
        </w:rPr>
        <w:t>Теория:</w:t>
      </w:r>
    </w:p>
    <w:p w:rsidR="00FC30EE" w:rsidRPr="00F82819" w:rsidRDefault="00FC30EE" w:rsidP="004D472B">
      <w:pPr>
        <w:pStyle w:val="Style59"/>
        <w:widowControl/>
        <w:spacing w:line="240" w:lineRule="auto"/>
        <w:ind w:firstLine="567"/>
        <w:rPr>
          <w:rStyle w:val="FontStyle118"/>
          <w:sz w:val="24"/>
          <w:szCs w:val="24"/>
        </w:rPr>
      </w:pPr>
      <w:r w:rsidRPr="00F82819">
        <w:rPr>
          <w:rStyle w:val="FontStyle118"/>
          <w:sz w:val="24"/>
          <w:szCs w:val="24"/>
        </w:rPr>
        <w:t>Из уравнения равноускоренного прямолинейного движения следует, что при движении из состояния покоя ускорение, перемещение и время движения тела связаны соотношением</w:t>
      </w:r>
    </w:p>
    <w:p w:rsidR="00FC30EE" w:rsidRPr="00F82819" w:rsidRDefault="00FC30EE" w:rsidP="004D472B">
      <w:pPr>
        <w:pStyle w:val="Style73"/>
        <w:widowControl/>
        <w:ind w:firstLine="567"/>
        <w:jc w:val="both"/>
        <w:rPr>
          <w:rStyle w:val="FontStyle113"/>
          <w:spacing w:val="20"/>
          <w:sz w:val="24"/>
          <w:szCs w:val="24"/>
        </w:rPr>
      </w:pPr>
      <w:r w:rsidRPr="00F82819">
        <w:rPr>
          <w:noProof/>
          <w:position w:val="-8"/>
        </w:rPr>
        <w:drawing>
          <wp:inline distT="0" distB="0" distL="0" distR="0">
            <wp:extent cx="627380" cy="287020"/>
            <wp:effectExtent l="1905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srcRect/>
                    <a:stretch>
                      <a:fillRect/>
                    </a:stretch>
                  </pic:blipFill>
                  <pic:spPr bwMode="auto">
                    <a:xfrm>
                      <a:off x="0" y="0"/>
                      <a:ext cx="627380" cy="287020"/>
                    </a:xfrm>
                    <a:prstGeom prst="rect">
                      <a:avLst/>
                    </a:prstGeom>
                    <a:noFill/>
                    <a:ln w="9525">
                      <a:noFill/>
                      <a:miter lim="800000"/>
                      <a:headEnd/>
                      <a:tailEnd/>
                    </a:ln>
                  </pic:spPr>
                </pic:pic>
              </a:graphicData>
            </a:graphic>
          </wp:inline>
        </w:drawing>
      </w:r>
      <w:r w:rsidR="004D5E56" w:rsidRPr="00F82819">
        <w:rPr>
          <w:position w:val="-8"/>
        </w:rPr>
        <w:t xml:space="preserve"> </w:t>
      </w:r>
      <w:r w:rsidRPr="00F82819">
        <w:rPr>
          <w:position w:val="-8"/>
        </w:rPr>
        <w:t>(1)</w:t>
      </w:r>
    </w:p>
    <w:p w:rsidR="00FC30EE" w:rsidRPr="00F82819" w:rsidRDefault="00FC30EE" w:rsidP="004D472B">
      <w:pPr>
        <w:pStyle w:val="Style59"/>
        <w:widowControl/>
        <w:spacing w:line="240" w:lineRule="auto"/>
        <w:ind w:firstLine="567"/>
        <w:rPr>
          <w:rStyle w:val="FontStyle118"/>
          <w:sz w:val="24"/>
          <w:szCs w:val="24"/>
        </w:rPr>
      </w:pPr>
      <w:r w:rsidRPr="00F82819">
        <w:rPr>
          <w:rStyle w:val="FontStyle118"/>
          <w:sz w:val="24"/>
          <w:szCs w:val="24"/>
        </w:rPr>
        <w:t>Из формулы (1) видно, что ускорение можно определить, измерив время движения и совершенное за это время перемещение. Экспериментальная установка для проведения работы показана на рисунке 1.</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4242435" cy="808355"/>
            <wp:effectExtent l="1905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srcRect/>
                    <a:stretch>
                      <a:fillRect/>
                    </a:stretch>
                  </pic:blipFill>
                  <pic:spPr bwMode="auto">
                    <a:xfrm>
                      <a:off x="0" y="0"/>
                      <a:ext cx="4242435" cy="808355"/>
                    </a:xfrm>
                    <a:prstGeom prst="rect">
                      <a:avLst/>
                    </a:prstGeom>
                    <a:noFill/>
                    <a:ln w="9525">
                      <a:noFill/>
                      <a:miter lim="800000"/>
                      <a:headEnd/>
                      <a:tailEnd/>
                    </a:ln>
                  </pic:spPr>
                </pic:pic>
              </a:graphicData>
            </a:graphic>
          </wp:inline>
        </w:drawing>
      </w:r>
    </w:p>
    <w:p w:rsidR="00FC30EE" w:rsidRPr="00F82819" w:rsidRDefault="00FC30EE" w:rsidP="004D472B">
      <w:pPr>
        <w:pStyle w:val="Style6"/>
        <w:widowControl/>
        <w:spacing w:line="240" w:lineRule="auto"/>
        <w:ind w:firstLine="567"/>
        <w:rPr>
          <w:rStyle w:val="FontStyle118"/>
          <w:sz w:val="24"/>
          <w:szCs w:val="24"/>
        </w:rPr>
      </w:pPr>
      <w:r w:rsidRPr="00F82819">
        <w:rPr>
          <w:rStyle w:val="FontStyle118"/>
          <w:sz w:val="24"/>
          <w:szCs w:val="24"/>
        </w:rPr>
        <w:t>Объектом исследования является стальной шарик, который будет скатываться по наклонному желобу.</w:t>
      </w:r>
    </w:p>
    <w:p w:rsidR="00FC30EE" w:rsidRPr="00F82819" w:rsidRDefault="00FC30EE" w:rsidP="004D472B">
      <w:pPr>
        <w:pStyle w:val="Style6"/>
        <w:widowControl/>
        <w:spacing w:line="240" w:lineRule="auto"/>
        <w:ind w:firstLine="567"/>
        <w:rPr>
          <w:rStyle w:val="FontStyle118"/>
          <w:sz w:val="24"/>
          <w:szCs w:val="24"/>
        </w:rPr>
      </w:pPr>
      <w:r w:rsidRPr="00F82819">
        <w:rPr>
          <w:rStyle w:val="FontStyle118"/>
          <w:sz w:val="24"/>
          <w:szCs w:val="24"/>
        </w:rPr>
        <w:t>Для увеличения времени его движения наклон желоба делают .как можно меньшим, чтобы шарик скатывался с минимально возможным ускорением. Точки, откуда шарик начнет двигаться и где остановится, помечают метками. Метки наносят карандашом на внутреннюю поверхность желоба вблизи его верхнего и нижнего концов. После опыта их удаляют ластиком. Перемещение шарика определяют, измеряя расстояние между метками. Время движения шарика измеряют секундомером. Делают это в следующей последовательности. Брусок кладут на желоб так, чтобы его основание совпало с верхней меткой. Выше бруска на желоб помещают шарик. Шарик должен касаться основания бруска. Удерживая шарик одной рукой, второй переносят брусок на другой конец желоба и устанавливают его основание напротив нижней метки. Шарик отпускают и одновременно включают секундомер. По звуку удара шарика о брусок секундомер выключают.</w:t>
      </w:r>
    </w:p>
    <w:p w:rsidR="00FC30EE" w:rsidRPr="00F82819" w:rsidRDefault="00FC30EE" w:rsidP="004D472B">
      <w:pPr>
        <w:pStyle w:val="Style12"/>
        <w:widowControl/>
        <w:ind w:firstLine="567"/>
        <w:jc w:val="both"/>
        <w:rPr>
          <w:rStyle w:val="FontStyle117"/>
          <w:sz w:val="24"/>
          <w:szCs w:val="24"/>
        </w:rPr>
      </w:pPr>
      <w:r w:rsidRPr="00F82819">
        <w:rPr>
          <w:rStyle w:val="FontStyle117"/>
          <w:sz w:val="24"/>
          <w:szCs w:val="24"/>
        </w:rPr>
        <w:t>ПОРЯДОК ВЫПОЛНЕНИЯ РАБОТЫ</w:t>
      </w:r>
    </w:p>
    <w:p w:rsidR="00FC30EE" w:rsidRPr="00F82819" w:rsidRDefault="00FC30EE" w:rsidP="004D472B">
      <w:pPr>
        <w:pStyle w:val="Style5"/>
        <w:widowControl/>
        <w:spacing w:line="240" w:lineRule="auto"/>
        <w:ind w:firstLine="567"/>
        <w:jc w:val="both"/>
        <w:rPr>
          <w:rStyle w:val="FontStyle118"/>
          <w:sz w:val="24"/>
          <w:szCs w:val="24"/>
        </w:rPr>
      </w:pPr>
      <w:r w:rsidRPr="00F82819">
        <w:rPr>
          <w:rStyle w:val="FontStyle118"/>
          <w:sz w:val="24"/>
          <w:szCs w:val="24"/>
        </w:rPr>
        <w:t xml:space="preserve">1. Подготовьте таблицу для записи результатов измерений и вычислений. Обозначения величин: </w:t>
      </w:r>
      <w:r w:rsidRPr="00F82819">
        <w:rPr>
          <w:rStyle w:val="FontStyle127"/>
          <w:sz w:val="24"/>
          <w:szCs w:val="24"/>
          <w:lang w:val="en-US"/>
        </w:rPr>
        <w:t>s</w:t>
      </w:r>
      <w:r w:rsidRPr="00F82819">
        <w:rPr>
          <w:rStyle w:val="FontStyle127"/>
          <w:sz w:val="24"/>
          <w:szCs w:val="24"/>
        </w:rPr>
        <w:t xml:space="preserve"> </w:t>
      </w:r>
      <w:r w:rsidRPr="00F82819">
        <w:rPr>
          <w:rStyle w:val="FontStyle118"/>
          <w:sz w:val="24"/>
          <w:szCs w:val="24"/>
        </w:rPr>
        <w:t xml:space="preserve">— перемещение шарика; </w:t>
      </w:r>
      <w:r w:rsidRPr="00F82819">
        <w:rPr>
          <w:rStyle w:val="FontStyle127"/>
          <w:sz w:val="24"/>
          <w:szCs w:val="24"/>
          <w:lang w:val="en-US"/>
        </w:rPr>
        <w:t>t</w:t>
      </w:r>
      <w:r w:rsidRPr="00F82819">
        <w:rPr>
          <w:rStyle w:val="FontStyle127"/>
          <w:sz w:val="24"/>
          <w:szCs w:val="24"/>
        </w:rPr>
        <w:t xml:space="preserve"> </w:t>
      </w:r>
      <w:r w:rsidRPr="00F82819">
        <w:rPr>
          <w:rStyle w:val="FontStyle118"/>
          <w:sz w:val="24"/>
          <w:szCs w:val="24"/>
        </w:rPr>
        <w:t>— время его движения;</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6078013" cy="384811"/>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srcRect/>
                    <a:stretch>
                      <a:fillRect/>
                    </a:stretch>
                  </pic:blipFill>
                  <pic:spPr bwMode="auto">
                    <a:xfrm>
                      <a:off x="0" y="0"/>
                      <a:ext cx="6079247" cy="384889"/>
                    </a:xfrm>
                    <a:prstGeom prst="rect">
                      <a:avLst/>
                    </a:prstGeom>
                    <a:noFill/>
                    <a:ln w="9525">
                      <a:noFill/>
                      <a:miter lim="800000"/>
                      <a:headEnd/>
                      <a:tailEnd/>
                    </a:ln>
                  </pic:spPr>
                </pic:pic>
              </a:graphicData>
            </a:graphic>
          </wp:inline>
        </w:drawing>
      </w:r>
    </w:p>
    <w:p w:rsidR="00FC30EE" w:rsidRPr="00F82819" w:rsidRDefault="00FC30EE" w:rsidP="004D472B">
      <w:pPr>
        <w:pStyle w:val="Style27"/>
        <w:widowControl/>
        <w:spacing w:line="240" w:lineRule="auto"/>
        <w:jc w:val="both"/>
        <w:rPr>
          <w:rStyle w:val="FontStyle118"/>
          <w:sz w:val="24"/>
          <w:szCs w:val="24"/>
        </w:rPr>
      </w:pPr>
      <w:r w:rsidRPr="00F82819">
        <w:rPr>
          <w:noProof/>
          <w:position w:val="-3"/>
        </w:rPr>
        <w:drawing>
          <wp:inline distT="0" distB="0" distL="0" distR="0">
            <wp:extent cx="95885" cy="116840"/>
            <wp:effectExtent l="19050" t="0" r="0" b="0"/>
            <wp:docPr id="1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8" cstate="print"/>
                    <a:srcRect/>
                    <a:stretch>
                      <a:fillRect/>
                    </a:stretch>
                  </pic:blipFill>
                  <pic:spPr bwMode="auto">
                    <a:xfrm>
                      <a:off x="0" y="0"/>
                      <a:ext cx="95885" cy="116840"/>
                    </a:xfrm>
                    <a:prstGeom prst="rect">
                      <a:avLst/>
                    </a:prstGeom>
                    <a:noFill/>
                    <a:ln w="9525">
                      <a:noFill/>
                      <a:miter lim="800000"/>
                      <a:headEnd/>
                      <a:tailEnd/>
                    </a:ln>
                  </pic:spPr>
                </pic:pic>
              </a:graphicData>
            </a:graphic>
          </wp:inline>
        </w:drawing>
      </w:r>
      <w:r w:rsidRPr="00F82819">
        <w:rPr>
          <w:position w:val="-3"/>
        </w:rPr>
        <w:t xml:space="preserve"> </w:t>
      </w:r>
      <w:r w:rsidRPr="00F82819">
        <w:rPr>
          <w:rStyle w:val="FontStyle118"/>
          <w:sz w:val="24"/>
          <w:szCs w:val="24"/>
        </w:rPr>
        <w:t>— ускорение шарика;</w:t>
      </w:r>
    </w:p>
    <w:p w:rsidR="00FC30EE" w:rsidRPr="00F82819" w:rsidRDefault="00FC30EE" w:rsidP="004D472B">
      <w:pPr>
        <w:pStyle w:val="Style22"/>
        <w:widowControl/>
        <w:jc w:val="both"/>
        <w:rPr>
          <w:rStyle w:val="FontStyle118"/>
          <w:sz w:val="24"/>
          <w:szCs w:val="24"/>
        </w:rPr>
      </w:pPr>
      <w:r w:rsidRPr="00F82819">
        <w:rPr>
          <w:noProof/>
          <w:position w:val="-7"/>
        </w:rPr>
        <w:drawing>
          <wp:inline distT="0" distB="0" distL="0" distR="0">
            <wp:extent cx="690880" cy="159385"/>
            <wp:effectExtent l="19050" t="0" r="0" b="0"/>
            <wp:docPr id="19"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9" cstate="print"/>
                    <a:srcRect/>
                    <a:stretch>
                      <a:fillRect/>
                    </a:stretch>
                  </pic:blipFill>
                  <pic:spPr bwMode="auto">
                    <a:xfrm>
                      <a:off x="0" y="0"/>
                      <a:ext cx="690880" cy="159385"/>
                    </a:xfrm>
                    <a:prstGeom prst="rect">
                      <a:avLst/>
                    </a:prstGeom>
                    <a:noFill/>
                    <a:ln w="9525">
                      <a:noFill/>
                      <a:miter lim="800000"/>
                      <a:headEnd/>
                      <a:tailEnd/>
                    </a:ln>
                  </pic:spPr>
                </pic:pic>
              </a:graphicData>
            </a:graphic>
          </wp:inline>
        </w:drawing>
      </w:r>
      <w:r w:rsidRPr="00F82819">
        <w:rPr>
          <w:position w:val="-7"/>
        </w:rPr>
        <w:t xml:space="preserve"> </w:t>
      </w:r>
      <w:r w:rsidRPr="00F82819">
        <w:rPr>
          <w:rStyle w:val="FontStyle118"/>
          <w:sz w:val="24"/>
          <w:szCs w:val="24"/>
        </w:rPr>
        <w:t>— границы абсолютных погрешностей измерения этих величин.</w:t>
      </w:r>
    </w:p>
    <w:p w:rsidR="00FC30EE" w:rsidRPr="00F82819" w:rsidRDefault="00FC30EE" w:rsidP="004D472B">
      <w:pPr>
        <w:spacing w:after="0" w:line="240" w:lineRule="auto"/>
        <w:ind w:firstLine="567"/>
        <w:jc w:val="both"/>
        <w:rPr>
          <w:rFonts w:ascii="Times New Roman" w:hAnsi="Times New Roman" w:cs="Times New Roman"/>
          <w:sz w:val="24"/>
          <w:szCs w:val="24"/>
        </w:rPr>
      </w:pPr>
    </w:p>
    <w:p w:rsidR="00FC30EE" w:rsidRPr="00F82819"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F82819">
        <w:rPr>
          <w:rStyle w:val="FontStyle118"/>
          <w:sz w:val="24"/>
          <w:szCs w:val="24"/>
        </w:rPr>
        <w:t>Закрепите желоб в наклонном положении так, чтобы один его конец был выше другого не более чем на 5—10 мм. Для этого используйте подставку с вырезом или кусок пластилина.</w:t>
      </w:r>
    </w:p>
    <w:p w:rsidR="00FC30EE" w:rsidRPr="00F82819"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F82819">
        <w:rPr>
          <w:rStyle w:val="FontStyle118"/>
          <w:sz w:val="24"/>
          <w:szCs w:val="24"/>
        </w:rPr>
        <w:t>Положите брусок на нижний край желоба. Нанесите на желоб метку напротив верхнего основания бруска. Переместите брусок к верхнему краю желоба. Выше бруска должно остаться место для шарика. Напротив основания бруска нанесите еще одну метку.</w:t>
      </w:r>
    </w:p>
    <w:p w:rsidR="00FC30EE" w:rsidRPr="00F82819"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F82819">
        <w:rPr>
          <w:rStyle w:val="FontStyle118"/>
          <w:sz w:val="24"/>
          <w:szCs w:val="24"/>
        </w:rPr>
        <w:lastRenderedPageBreak/>
        <w:t xml:space="preserve">Измерьте время движения </w:t>
      </w:r>
      <w:r w:rsidRPr="00F82819">
        <w:rPr>
          <w:rStyle w:val="FontStyle127"/>
          <w:sz w:val="24"/>
          <w:szCs w:val="24"/>
          <w:lang w:val="en-US"/>
        </w:rPr>
        <w:t>t</w:t>
      </w:r>
      <w:r w:rsidRPr="00F82819">
        <w:rPr>
          <w:rStyle w:val="FontStyle127"/>
          <w:sz w:val="24"/>
          <w:szCs w:val="24"/>
        </w:rPr>
        <w:t xml:space="preserve"> </w:t>
      </w:r>
      <w:r w:rsidRPr="00F82819">
        <w:rPr>
          <w:rStyle w:val="FontStyle118"/>
          <w:sz w:val="24"/>
          <w:szCs w:val="24"/>
        </w:rPr>
        <w:t xml:space="preserve">и перемещение </w:t>
      </w:r>
      <w:r w:rsidRPr="00F82819">
        <w:rPr>
          <w:rStyle w:val="FontStyle118"/>
          <w:sz w:val="24"/>
          <w:szCs w:val="24"/>
          <w:lang w:val="en-US"/>
        </w:rPr>
        <w:t>s</w:t>
      </w:r>
      <w:r w:rsidRPr="00F82819">
        <w:rPr>
          <w:rStyle w:val="FontStyle118"/>
          <w:sz w:val="24"/>
          <w:szCs w:val="24"/>
        </w:rPr>
        <w:t xml:space="preserve"> шарика, как это описано в пояснениях к работе.</w:t>
      </w:r>
    </w:p>
    <w:p w:rsidR="00FC30EE" w:rsidRPr="00F82819"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F82819">
        <w:rPr>
          <w:rStyle w:val="FontStyle118"/>
          <w:sz w:val="24"/>
          <w:szCs w:val="24"/>
        </w:rPr>
        <w:t>Вычислите ускорение движения шарика а.</w:t>
      </w:r>
    </w:p>
    <w:p w:rsidR="00FC30EE" w:rsidRPr="00F82819" w:rsidRDefault="00FC30EE" w:rsidP="00E841CA">
      <w:pPr>
        <w:pStyle w:val="Style81"/>
        <w:widowControl/>
        <w:numPr>
          <w:ilvl w:val="0"/>
          <w:numId w:val="3"/>
        </w:numPr>
        <w:tabs>
          <w:tab w:val="left" w:pos="840"/>
        </w:tabs>
        <w:spacing w:line="240" w:lineRule="auto"/>
        <w:ind w:firstLine="567"/>
        <w:jc w:val="both"/>
        <w:rPr>
          <w:rStyle w:val="FontStyle118"/>
          <w:sz w:val="24"/>
          <w:szCs w:val="24"/>
        </w:rPr>
      </w:pPr>
      <w:r w:rsidRPr="00F82819">
        <w:rPr>
          <w:rStyle w:val="FontStyle118"/>
          <w:sz w:val="24"/>
          <w:szCs w:val="24"/>
        </w:rPr>
        <w:t>Определите границы абсолютных погрешностей измерения перемещения</w:t>
      </w:r>
      <w:r w:rsidRPr="00F82819">
        <w:rPr>
          <w:noProof/>
          <w:position w:val="-4"/>
        </w:rPr>
        <w:drawing>
          <wp:inline distT="0" distB="0" distL="0" distR="0">
            <wp:extent cx="170180" cy="170180"/>
            <wp:effectExtent l="1905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srcRect/>
                    <a:stretch>
                      <a:fillRect/>
                    </a:stretch>
                  </pic:blipFill>
                  <pic:spPr bwMode="auto">
                    <a:xfrm>
                      <a:off x="0" y="0"/>
                      <a:ext cx="170180" cy="170180"/>
                    </a:xfrm>
                    <a:prstGeom prst="rect">
                      <a:avLst/>
                    </a:prstGeom>
                    <a:noFill/>
                    <a:ln w="9525">
                      <a:noFill/>
                      <a:miter lim="800000"/>
                      <a:headEnd/>
                      <a:tailEnd/>
                    </a:ln>
                  </pic:spPr>
                </pic:pic>
              </a:graphicData>
            </a:graphic>
          </wp:inline>
        </w:drawing>
      </w:r>
      <w:r w:rsidRPr="00F82819">
        <w:rPr>
          <w:rStyle w:val="FontStyle118"/>
          <w:sz w:val="24"/>
          <w:szCs w:val="24"/>
        </w:rPr>
        <w:t>, времени</w:t>
      </w:r>
      <w:r w:rsidRPr="00F82819">
        <w:rPr>
          <w:noProof/>
          <w:position w:val="-2"/>
        </w:rPr>
        <w:drawing>
          <wp:inline distT="0" distB="0" distL="0" distR="0">
            <wp:extent cx="201930" cy="127635"/>
            <wp:effectExtent l="1905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srcRect/>
                    <a:stretch>
                      <a:fillRect/>
                    </a:stretch>
                  </pic:blipFill>
                  <pic:spPr bwMode="auto">
                    <a:xfrm>
                      <a:off x="0" y="0"/>
                      <a:ext cx="201930" cy="127635"/>
                    </a:xfrm>
                    <a:prstGeom prst="rect">
                      <a:avLst/>
                    </a:prstGeom>
                    <a:noFill/>
                    <a:ln w="9525">
                      <a:noFill/>
                      <a:miter lim="800000"/>
                      <a:headEnd/>
                      <a:tailEnd/>
                    </a:ln>
                  </pic:spPr>
                </pic:pic>
              </a:graphicData>
            </a:graphic>
          </wp:inline>
        </w:drawing>
      </w:r>
      <w:r w:rsidRPr="00F82819">
        <w:rPr>
          <w:rStyle w:val="FontStyle118"/>
          <w:sz w:val="24"/>
          <w:szCs w:val="24"/>
        </w:rPr>
        <w:t>и ускорения</w:t>
      </w:r>
      <w:r w:rsidRPr="00F82819">
        <w:rPr>
          <w:noProof/>
          <w:position w:val="-6"/>
        </w:rPr>
        <w:drawing>
          <wp:inline distT="0" distB="0" distL="0" distR="0">
            <wp:extent cx="212725" cy="15938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212725" cy="159385"/>
                    </a:xfrm>
                    <a:prstGeom prst="rect">
                      <a:avLst/>
                    </a:prstGeom>
                    <a:noFill/>
                    <a:ln w="9525">
                      <a:noFill/>
                      <a:miter lim="800000"/>
                      <a:headEnd/>
                      <a:tailEnd/>
                    </a:ln>
                  </pic:spPr>
                </pic:pic>
              </a:graphicData>
            </a:graphic>
          </wp:inline>
        </w:drawing>
      </w:r>
    </w:p>
    <w:p w:rsidR="00FC30EE" w:rsidRPr="00F82819" w:rsidRDefault="00FC30EE" w:rsidP="004D472B">
      <w:pPr>
        <w:pStyle w:val="Style83"/>
        <w:widowControl/>
        <w:tabs>
          <w:tab w:val="left" w:pos="854"/>
        </w:tabs>
        <w:spacing w:line="240" w:lineRule="auto"/>
        <w:ind w:firstLine="567"/>
        <w:jc w:val="both"/>
        <w:rPr>
          <w:rStyle w:val="FontStyle118"/>
          <w:sz w:val="24"/>
          <w:szCs w:val="24"/>
        </w:rPr>
      </w:pPr>
      <w:r w:rsidRPr="00F82819">
        <w:rPr>
          <w:rStyle w:val="FontStyle118"/>
          <w:sz w:val="24"/>
          <w:szCs w:val="24"/>
        </w:rPr>
        <w:t>7.</w:t>
      </w:r>
      <w:r w:rsidRPr="00F82819">
        <w:rPr>
          <w:rStyle w:val="FontStyle118"/>
          <w:sz w:val="24"/>
          <w:szCs w:val="24"/>
        </w:rPr>
        <w:tab/>
        <w:t>Запишите результат определения ускорения с учетом погрешности:</w:t>
      </w:r>
      <w:r w:rsidRPr="00F82819">
        <w:rPr>
          <w:rStyle w:val="FontStyle118"/>
          <w:sz w:val="24"/>
          <w:szCs w:val="24"/>
        </w:rPr>
        <w:br/>
      </w:r>
      <w:r w:rsidRPr="00F82819">
        <w:rPr>
          <w:noProof/>
          <w:position w:val="-4"/>
        </w:rPr>
        <w:drawing>
          <wp:inline distT="0" distB="0" distL="0" distR="0">
            <wp:extent cx="935355" cy="15938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srcRect/>
                    <a:stretch>
                      <a:fillRect/>
                    </a:stretch>
                  </pic:blipFill>
                  <pic:spPr bwMode="auto">
                    <a:xfrm>
                      <a:off x="0" y="0"/>
                      <a:ext cx="935355" cy="159385"/>
                    </a:xfrm>
                    <a:prstGeom prst="rect">
                      <a:avLst/>
                    </a:prstGeom>
                    <a:noFill/>
                    <a:ln w="9525">
                      <a:noFill/>
                      <a:miter lim="800000"/>
                      <a:headEnd/>
                      <a:tailEnd/>
                    </a:ln>
                  </pic:spPr>
                </pic:pic>
              </a:graphicData>
            </a:graphic>
          </wp:inline>
        </w:drawing>
      </w:r>
      <w:r w:rsidRPr="00F82819">
        <w:rPr>
          <w:rStyle w:val="FontStyle118"/>
          <w:position w:val="-4"/>
          <w:sz w:val="24"/>
          <w:szCs w:val="24"/>
        </w:rPr>
        <w:t xml:space="preserve"> </w:t>
      </w:r>
      <w:r w:rsidRPr="00F82819">
        <w:rPr>
          <w:rStyle w:val="FontStyle118"/>
          <w:sz w:val="24"/>
          <w:szCs w:val="24"/>
        </w:rPr>
        <w:t>. Число значащих цифр в записи результата должно соответствовать</w:t>
      </w:r>
    </w:p>
    <w:p w:rsidR="00FC30EE" w:rsidRPr="00F82819" w:rsidRDefault="00FC30EE" w:rsidP="004D472B">
      <w:pPr>
        <w:pStyle w:val="Style11"/>
        <w:widowControl/>
        <w:ind w:firstLine="567"/>
        <w:jc w:val="both"/>
        <w:rPr>
          <w:rStyle w:val="FontStyle118"/>
          <w:sz w:val="24"/>
          <w:szCs w:val="24"/>
        </w:rPr>
      </w:pPr>
      <w:r w:rsidRPr="00F82819">
        <w:rPr>
          <w:rStyle w:val="FontStyle118"/>
          <w:sz w:val="24"/>
          <w:szCs w:val="24"/>
        </w:rPr>
        <w:t>правилу записи значений измеренной величины и погрешности ее измерения.</w:t>
      </w:r>
    </w:p>
    <w:p w:rsidR="00FC30EE" w:rsidRPr="00F82819" w:rsidRDefault="00FC30EE" w:rsidP="00E841CA">
      <w:pPr>
        <w:pStyle w:val="Style81"/>
        <w:widowControl/>
        <w:numPr>
          <w:ilvl w:val="0"/>
          <w:numId w:val="4"/>
        </w:numPr>
        <w:tabs>
          <w:tab w:val="left" w:pos="859"/>
        </w:tabs>
        <w:spacing w:line="240" w:lineRule="auto"/>
        <w:ind w:firstLine="567"/>
        <w:jc w:val="both"/>
        <w:rPr>
          <w:rStyle w:val="FontStyle118"/>
          <w:sz w:val="24"/>
          <w:szCs w:val="24"/>
        </w:rPr>
      </w:pPr>
      <w:r w:rsidRPr="00F82819">
        <w:rPr>
          <w:rStyle w:val="FontStyle118"/>
          <w:sz w:val="24"/>
          <w:szCs w:val="24"/>
        </w:rPr>
        <w:t>Повторите опыт еще 2 раза, уменьшив перемещение шарика на 1/4, а затем на 1/3 от первоначального.</w:t>
      </w:r>
    </w:p>
    <w:p w:rsidR="00FC30EE" w:rsidRPr="00F82819" w:rsidRDefault="00FC30EE" w:rsidP="00E841CA">
      <w:pPr>
        <w:pStyle w:val="Style81"/>
        <w:widowControl/>
        <w:numPr>
          <w:ilvl w:val="0"/>
          <w:numId w:val="4"/>
        </w:numPr>
        <w:tabs>
          <w:tab w:val="left" w:pos="859"/>
        </w:tabs>
        <w:spacing w:line="240" w:lineRule="auto"/>
        <w:ind w:firstLine="567"/>
        <w:jc w:val="both"/>
        <w:rPr>
          <w:rStyle w:val="FontStyle118"/>
          <w:sz w:val="24"/>
          <w:szCs w:val="24"/>
        </w:rPr>
      </w:pPr>
      <w:r w:rsidRPr="00F82819">
        <w:rPr>
          <w:rStyle w:val="FontStyle118"/>
          <w:sz w:val="24"/>
          <w:szCs w:val="24"/>
        </w:rPr>
        <w:t>Проанализируйте полученные результаты, сделайте вывод о том, можно ли считать движение шарика по желобу равноускоренным. Вывод и его обоснование запишите.</w:t>
      </w:r>
    </w:p>
    <w:p w:rsidR="00FC30EE" w:rsidRPr="00F82819" w:rsidRDefault="00FC30EE" w:rsidP="004D472B">
      <w:pPr>
        <w:pStyle w:val="Style35"/>
        <w:widowControl/>
        <w:spacing w:line="240" w:lineRule="auto"/>
        <w:ind w:firstLine="567"/>
        <w:rPr>
          <w:rStyle w:val="FontStyle124"/>
          <w:sz w:val="24"/>
          <w:szCs w:val="24"/>
        </w:rPr>
      </w:pPr>
      <w:r w:rsidRPr="00F82819">
        <w:rPr>
          <w:rStyle w:val="FontStyle124"/>
          <w:sz w:val="24"/>
          <w:szCs w:val="24"/>
        </w:rPr>
        <w:t>Задание для отчета:</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Дата выполнения работы.</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Название работы и её номер, цель работы.</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Перечень оборудования.</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Схема установки или её зарисовка.</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Таблица результатов измерений и вычислений.</w:t>
      </w:r>
    </w:p>
    <w:p w:rsidR="00FC30EE" w:rsidRPr="00F82819" w:rsidRDefault="00FC30EE" w:rsidP="00E841CA">
      <w:pPr>
        <w:pStyle w:val="Style87"/>
        <w:widowControl/>
        <w:numPr>
          <w:ilvl w:val="0"/>
          <w:numId w:val="5"/>
        </w:numPr>
        <w:tabs>
          <w:tab w:val="left" w:pos="1253"/>
        </w:tabs>
        <w:spacing w:line="240" w:lineRule="auto"/>
        <w:ind w:firstLine="567"/>
        <w:rPr>
          <w:rStyle w:val="FontStyle118"/>
          <w:sz w:val="24"/>
          <w:szCs w:val="24"/>
        </w:rPr>
      </w:pPr>
      <w:r w:rsidRPr="00F82819">
        <w:rPr>
          <w:rStyle w:val="FontStyle118"/>
          <w:sz w:val="24"/>
          <w:szCs w:val="24"/>
        </w:rPr>
        <w:t>Письменные ответы на все пункты порядка выполнения и контрольные вопросы. 7.Вывод из полученных результатов измерений и наблюдений</w:t>
      </w: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rPr>
          <w:rStyle w:val="FontStyle117"/>
          <w:spacing w:val="10"/>
          <w:sz w:val="24"/>
          <w:szCs w:val="24"/>
        </w:rPr>
      </w:pPr>
      <w:r w:rsidRPr="00F82819">
        <w:rPr>
          <w:rStyle w:val="FontStyle117"/>
          <w:spacing w:val="10"/>
          <w:sz w:val="24"/>
          <w:szCs w:val="24"/>
        </w:rPr>
        <w:t>КОНТРОЛЬНЫЕ</w:t>
      </w:r>
      <w:r w:rsidRPr="00F82819">
        <w:rPr>
          <w:rStyle w:val="FontStyle117"/>
          <w:sz w:val="24"/>
          <w:szCs w:val="24"/>
        </w:rPr>
        <w:t xml:space="preserve"> </w:t>
      </w:r>
      <w:r w:rsidRPr="00F82819">
        <w:rPr>
          <w:rStyle w:val="FontStyle117"/>
          <w:spacing w:val="10"/>
          <w:sz w:val="24"/>
          <w:szCs w:val="24"/>
        </w:rPr>
        <w:t>ВОПРОСЫ:</w:t>
      </w:r>
    </w:p>
    <w:p w:rsidR="00FC30EE" w:rsidRPr="00F82819" w:rsidRDefault="00FC30EE" w:rsidP="00E841CA">
      <w:pPr>
        <w:pStyle w:val="Style86"/>
        <w:widowControl/>
        <w:numPr>
          <w:ilvl w:val="0"/>
          <w:numId w:val="6"/>
        </w:numPr>
        <w:tabs>
          <w:tab w:val="left" w:pos="1056"/>
        </w:tabs>
        <w:ind w:firstLine="567"/>
        <w:jc w:val="both"/>
        <w:rPr>
          <w:rStyle w:val="FontStyle117"/>
          <w:spacing w:val="10"/>
          <w:sz w:val="24"/>
          <w:szCs w:val="24"/>
        </w:rPr>
      </w:pPr>
      <w:r w:rsidRPr="00F82819">
        <w:rPr>
          <w:rStyle w:val="FontStyle118"/>
          <w:sz w:val="24"/>
          <w:szCs w:val="24"/>
        </w:rPr>
        <w:t>Как измеряют время движения шарика?</w:t>
      </w:r>
    </w:p>
    <w:p w:rsidR="00FC30EE" w:rsidRPr="00F82819" w:rsidRDefault="00FC30EE" w:rsidP="00E841CA">
      <w:pPr>
        <w:pStyle w:val="Style86"/>
        <w:widowControl/>
        <w:numPr>
          <w:ilvl w:val="0"/>
          <w:numId w:val="6"/>
        </w:numPr>
        <w:tabs>
          <w:tab w:val="left" w:pos="1056"/>
        </w:tabs>
        <w:ind w:firstLine="567"/>
        <w:jc w:val="both"/>
        <w:rPr>
          <w:rStyle w:val="FontStyle117"/>
          <w:spacing w:val="10"/>
          <w:sz w:val="24"/>
          <w:szCs w:val="24"/>
        </w:rPr>
      </w:pPr>
      <w:r w:rsidRPr="00F82819">
        <w:rPr>
          <w:rStyle w:val="FontStyle118"/>
          <w:sz w:val="24"/>
          <w:szCs w:val="24"/>
        </w:rPr>
        <w:t>Как определяют перемещение шарика?</w:t>
      </w:r>
    </w:p>
    <w:p w:rsidR="00FC30EE" w:rsidRPr="00F82819" w:rsidRDefault="00FC30EE" w:rsidP="00E841CA">
      <w:pPr>
        <w:pStyle w:val="Style86"/>
        <w:widowControl/>
        <w:numPr>
          <w:ilvl w:val="0"/>
          <w:numId w:val="6"/>
        </w:numPr>
        <w:tabs>
          <w:tab w:val="left" w:pos="1056"/>
        </w:tabs>
        <w:ind w:firstLine="567"/>
        <w:jc w:val="both"/>
        <w:rPr>
          <w:rStyle w:val="FontStyle117"/>
          <w:spacing w:val="10"/>
          <w:sz w:val="24"/>
          <w:szCs w:val="24"/>
        </w:rPr>
      </w:pPr>
      <w:r w:rsidRPr="00F82819">
        <w:rPr>
          <w:rStyle w:val="FontStyle118"/>
          <w:sz w:val="24"/>
          <w:szCs w:val="24"/>
        </w:rPr>
        <w:t>Почему рекомендуется проводить опыт при минимально возможном наклоне</w:t>
      </w:r>
    </w:p>
    <w:p w:rsidR="00FC30EE" w:rsidRPr="00F82819" w:rsidRDefault="00FC30EE" w:rsidP="004D472B">
      <w:pPr>
        <w:pStyle w:val="Style8"/>
        <w:widowControl/>
        <w:ind w:firstLine="567"/>
        <w:jc w:val="both"/>
        <w:rPr>
          <w:rStyle w:val="FontStyle118"/>
          <w:sz w:val="24"/>
          <w:szCs w:val="24"/>
        </w:rPr>
      </w:pPr>
      <w:r w:rsidRPr="00F82819">
        <w:rPr>
          <w:rStyle w:val="FontStyle118"/>
          <w:sz w:val="24"/>
          <w:szCs w:val="24"/>
        </w:rPr>
        <w:t>желоба?</w:t>
      </w:r>
    </w:p>
    <w:p w:rsidR="00FC30EE" w:rsidRPr="00F82819" w:rsidRDefault="00FC30EE" w:rsidP="004D472B">
      <w:pPr>
        <w:pStyle w:val="Style86"/>
        <w:widowControl/>
        <w:tabs>
          <w:tab w:val="left" w:pos="1056"/>
        </w:tabs>
        <w:ind w:firstLine="567"/>
        <w:jc w:val="both"/>
        <w:rPr>
          <w:rStyle w:val="FontStyle118"/>
          <w:sz w:val="24"/>
          <w:szCs w:val="24"/>
        </w:rPr>
      </w:pPr>
      <w:r w:rsidRPr="00F82819">
        <w:rPr>
          <w:rStyle w:val="FontStyle117"/>
          <w:spacing w:val="10"/>
          <w:sz w:val="24"/>
          <w:szCs w:val="24"/>
        </w:rPr>
        <w:t>4.</w:t>
      </w:r>
      <w:r w:rsidRPr="00F82819">
        <w:rPr>
          <w:rStyle w:val="FontStyle117"/>
          <w:sz w:val="24"/>
          <w:szCs w:val="24"/>
        </w:rPr>
        <w:tab/>
      </w:r>
      <w:r w:rsidRPr="00F82819">
        <w:rPr>
          <w:rStyle w:val="FontStyle118"/>
          <w:sz w:val="24"/>
          <w:szCs w:val="24"/>
        </w:rPr>
        <w:t>Какую скорость должен иметь шарик в начальный момент движения, чтобы его ускорение можно было определить, воспользовавшись формулой (1)?</w:t>
      </w:r>
    </w:p>
    <w:p w:rsidR="00305B89" w:rsidRPr="00F82819"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FC30EE" w:rsidP="004D472B">
      <w:pPr>
        <w:pStyle w:val="3"/>
        <w:spacing w:before="0"/>
      </w:pPr>
      <w:bookmarkStart w:id="3" w:name="_Toc534225365"/>
      <w:r w:rsidRPr="00F82819">
        <w:t>ЛАБОРАТОРНАЯ</w:t>
      </w:r>
      <w:r w:rsidR="004D5E56" w:rsidRPr="00F82819">
        <w:t xml:space="preserve"> </w:t>
      </w:r>
      <w:r w:rsidRPr="00F82819">
        <w:t>РАБОТА №3 :</w:t>
      </w:r>
      <w:r w:rsidR="004D5E56" w:rsidRPr="00F82819">
        <w:t xml:space="preserve"> </w:t>
      </w:r>
      <w:r w:rsidRPr="00F82819">
        <w:t>ИЗУЧЕНИЕ ОСОБЕННОСТЕЙ СИЛЫ ТРЕНИЯ СКОЛЬЖЕНИЯ</w:t>
      </w:r>
      <w:bookmarkEnd w:id="3"/>
    </w:p>
    <w:p w:rsidR="00FC30EE" w:rsidRPr="00F82819" w:rsidRDefault="00FC30EE" w:rsidP="004D472B">
      <w:pPr>
        <w:spacing w:after="0" w:line="240" w:lineRule="auto"/>
        <w:ind w:firstLine="567"/>
        <w:jc w:val="both"/>
        <w:rPr>
          <w:rFonts w:ascii="Times New Roman" w:hAnsi="Times New Roman" w:cs="Times New Roman"/>
          <w:b/>
          <w:sz w:val="24"/>
          <w:szCs w:val="24"/>
        </w:rPr>
      </w:pP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b/>
          <w:sz w:val="24"/>
          <w:szCs w:val="24"/>
        </w:rPr>
        <w:t>Цель работы:</w:t>
      </w:r>
      <w:r w:rsidRPr="00F82819">
        <w:rPr>
          <w:rFonts w:ascii="Times New Roman" w:hAnsi="Times New Roman" w:cs="Times New Roman"/>
          <w:sz w:val="24"/>
          <w:szCs w:val="24"/>
        </w:rPr>
        <w:t xml:space="preserve"> ознакомиться с методами измерения силы трения покоя и силы трения скольжения.</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b/>
          <w:sz w:val="24"/>
          <w:szCs w:val="24"/>
        </w:rPr>
        <w:t>Оборудование:</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пружинный динамометр;</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штатив;</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устройство для фик</w:t>
      </w:r>
      <w:r w:rsidRPr="00F82819">
        <w:rPr>
          <w:rFonts w:ascii="Times New Roman" w:hAnsi="Times New Roman" w:cs="Times New Roman"/>
          <w:sz w:val="24"/>
          <w:szCs w:val="24"/>
        </w:rPr>
        <w:softHyphen/>
        <w:t>сации;</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круглый деревянный брусок;</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прочный шнур;</w:t>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ка</w:t>
      </w:r>
      <w:r w:rsidRPr="00F82819">
        <w:rPr>
          <w:rFonts w:ascii="Times New Roman" w:hAnsi="Times New Roman" w:cs="Times New Roman"/>
          <w:sz w:val="24"/>
          <w:szCs w:val="24"/>
        </w:rPr>
        <w:softHyphen/>
        <w:t>мень или груз.</w:t>
      </w:r>
    </w:p>
    <w:p w:rsidR="00FC30EE" w:rsidRPr="00F82819" w:rsidRDefault="00FC30EE" w:rsidP="004D472B">
      <w:pPr>
        <w:spacing w:after="0" w:line="240" w:lineRule="auto"/>
        <w:ind w:firstLine="567"/>
        <w:jc w:val="both"/>
        <w:rPr>
          <w:rFonts w:ascii="Times New Roman" w:hAnsi="Times New Roman" w:cs="Times New Roman"/>
          <w:sz w:val="24"/>
          <w:szCs w:val="24"/>
        </w:rPr>
      </w:pPr>
    </w:p>
    <w:p w:rsidR="00FC30EE" w:rsidRPr="00F82819" w:rsidRDefault="00FC30EE" w:rsidP="004D472B">
      <w:pPr>
        <w:spacing w:after="0" w:line="240" w:lineRule="auto"/>
        <w:ind w:firstLine="567"/>
        <w:jc w:val="both"/>
        <w:rPr>
          <w:rFonts w:ascii="Times New Roman" w:hAnsi="Times New Roman" w:cs="Times New Roman"/>
          <w:b/>
          <w:sz w:val="24"/>
          <w:szCs w:val="24"/>
        </w:rPr>
      </w:pPr>
      <w:r w:rsidRPr="00F82819">
        <w:rPr>
          <w:rFonts w:ascii="Times New Roman" w:hAnsi="Times New Roman" w:cs="Times New Roman"/>
          <w:b/>
          <w:sz w:val="24"/>
          <w:szCs w:val="24"/>
        </w:rPr>
        <w:t>Краткие теоретические сведения и описание эксперименталь</w:t>
      </w:r>
      <w:r w:rsidRPr="00F82819">
        <w:rPr>
          <w:rFonts w:ascii="Times New Roman" w:hAnsi="Times New Roman" w:cs="Times New Roman"/>
          <w:b/>
          <w:sz w:val="24"/>
          <w:szCs w:val="24"/>
        </w:rPr>
        <w:softHyphen/>
        <w:t>ной установки:</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lastRenderedPageBreak/>
        <w:drawing>
          <wp:inline distT="0" distB="0" distL="0" distR="0">
            <wp:extent cx="5115236" cy="2571750"/>
            <wp:effectExtent l="19050" t="0" r="9214" b="0"/>
            <wp:docPr id="20"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64" cstate="print"/>
                    <a:srcRect/>
                    <a:stretch>
                      <a:fillRect/>
                    </a:stretch>
                  </pic:blipFill>
                  <pic:spPr bwMode="auto">
                    <a:xfrm>
                      <a:off x="0" y="0"/>
                      <a:ext cx="5171652" cy="2600114"/>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Если через цилиндрический брусок, укрепленный на некото</w:t>
      </w:r>
      <w:r w:rsidRPr="00F82819">
        <w:rPr>
          <w:rFonts w:ascii="Times New Roman" w:hAnsi="Times New Roman" w:cs="Times New Roman"/>
          <w:sz w:val="24"/>
          <w:szCs w:val="24"/>
        </w:rPr>
        <w:softHyphen/>
        <w:t>рой высоте над Землей, перебросить шнур, к одному концу ко</w:t>
      </w:r>
      <w:r w:rsidRPr="00F82819">
        <w:rPr>
          <w:rFonts w:ascii="Times New Roman" w:hAnsi="Times New Roman" w:cs="Times New Roman"/>
          <w:sz w:val="24"/>
          <w:szCs w:val="24"/>
        </w:rPr>
        <w:softHyphen/>
        <w:t>торого прикрепить груз массой т,ак другому — динамометр, и равномерно поднимать этот груз, то сила давления шнура на бру</w:t>
      </w:r>
      <w:r w:rsidRPr="00F82819">
        <w:rPr>
          <w:rFonts w:ascii="Times New Roman" w:hAnsi="Times New Roman" w:cs="Times New Roman"/>
          <w:sz w:val="24"/>
          <w:szCs w:val="24"/>
        </w:rPr>
        <w:softHyphen/>
        <w:t>сок равна:</w:t>
      </w:r>
      <w:r w:rsidRPr="00F82819">
        <w:rPr>
          <w:rFonts w:ascii="Times New Roman" w:hAnsi="Times New Roman" w:cs="Times New Roman"/>
          <w:noProof/>
          <w:sz w:val="24"/>
          <w:szCs w:val="24"/>
          <w:lang w:eastAsia="ru-RU"/>
        </w:rPr>
        <w:drawing>
          <wp:inline distT="0" distB="0" distL="0" distR="0">
            <wp:extent cx="870118" cy="320634"/>
            <wp:effectExtent l="19050" t="0" r="6182"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65" cstate="print"/>
                    <a:srcRect/>
                    <a:stretch>
                      <a:fillRect/>
                    </a:stretch>
                  </pic:blipFill>
                  <pic:spPr bwMode="auto">
                    <a:xfrm>
                      <a:off x="0" y="0"/>
                      <a:ext cx="872509" cy="32151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где</w:t>
      </w:r>
      <w:r w:rsidRPr="00F82819">
        <w:rPr>
          <w:rFonts w:ascii="Times New Roman" w:hAnsi="Times New Roman" w:cs="Times New Roman"/>
          <w:noProof/>
          <w:sz w:val="24"/>
          <w:szCs w:val="24"/>
          <w:lang w:eastAsia="ru-RU"/>
        </w:rPr>
        <w:drawing>
          <wp:inline distT="0" distB="0" distL="0" distR="0">
            <wp:extent cx="232432" cy="285007"/>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66" cstate="print"/>
                    <a:srcRect/>
                    <a:stretch>
                      <a:fillRect/>
                    </a:stretch>
                  </pic:blipFill>
                  <pic:spPr bwMode="auto">
                    <a:xfrm>
                      <a:off x="0" y="0"/>
                      <a:ext cx="238516" cy="29246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сила, действующая на свободный ко</w:t>
      </w:r>
      <w:r w:rsidRPr="00F82819">
        <w:rPr>
          <w:rFonts w:ascii="Times New Roman" w:hAnsi="Times New Roman" w:cs="Times New Roman"/>
          <w:sz w:val="24"/>
          <w:szCs w:val="24"/>
        </w:rPr>
        <w:softHyphen/>
        <w:t xml:space="preserve">нец шнура со стороны динамометра, а сила трения скольжения: </w:t>
      </w:r>
      <w:r w:rsidRPr="00F82819">
        <w:rPr>
          <w:rFonts w:ascii="Times New Roman" w:hAnsi="Times New Roman" w:cs="Times New Roman"/>
          <w:noProof/>
          <w:sz w:val="24"/>
          <w:szCs w:val="24"/>
          <w:lang w:eastAsia="ru-RU"/>
        </w:rPr>
        <w:drawing>
          <wp:inline distT="0" distB="0" distL="0" distR="0">
            <wp:extent cx="1082141" cy="249382"/>
            <wp:effectExtent l="19050" t="0" r="3709"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67" cstate="print"/>
                    <a:srcRect/>
                    <a:stretch>
                      <a:fillRect/>
                    </a:stretch>
                  </pic:blipFill>
                  <pic:spPr bwMode="auto">
                    <a:xfrm>
                      <a:off x="0" y="0"/>
                      <a:ext cx="1080136" cy="24892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(рис. 2.20).</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Если шнур скользит по бруску равномерно, то сила со сторо</w:t>
      </w:r>
      <w:r w:rsidRPr="00F82819">
        <w:rPr>
          <w:rFonts w:ascii="Times New Roman" w:hAnsi="Times New Roman" w:cs="Times New Roman"/>
          <w:sz w:val="24"/>
          <w:szCs w:val="24"/>
        </w:rPr>
        <w:softHyphen/>
        <w:t>ны динамометра F уравновешивается силой трения шнура о бру</w:t>
      </w:r>
      <w:r w:rsidRPr="00F82819">
        <w:rPr>
          <w:rFonts w:ascii="Times New Roman" w:hAnsi="Times New Roman" w:cs="Times New Roman"/>
          <w:sz w:val="24"/>
          <w:szCs w:val="24"/>
        </w:rPr>
        <w:softHyphen/>
        <w:t>сок и силой тяжести груза:</w:t>
      </w:r>
    </w:p>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941112" cy="427511"/>
            <wp:effectExtent l="1905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68" cstate="print"/>
                    <a:srcRect/>
                    <a:stretch>
                      <a:fillRect/>
                    </a:stretch>
                  </pic:blipFill>
                  <pic:spPr bwMode="auto">
                    <a:xfrm>
                      <a:off x="0" y="0"/>
                      <a:ext cx="2948933" cy="428648"/>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Из этого условия можно найти коэффициент трения скольже</w:t>
      </w:r>
      <w:r w:rsidRPr="00F82819">
        <w:rPr>
          <w:rFonts w:ascii="Times New Roman" w:hAnsi="Times New Roman" w:cs="Times New Roman"/>
          <w:sz w:val="24"/>
          <w:szCs w:val="24"/>
        </w:rPr>
        <w:softHyphen/>
        <w:t>ния:</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377332" cy="736270"/>
            <wp:effectExtent l="1905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69" cstate="print"/>
                    <a:srcRect/>
                    <a:stretch>
                      <a:fillRect/>
                    </a:stretch>
                  </pic:blipFill>
                  <pic:spPr bwMode="auto">
                    <a:xfrm>
                      <a:off x="0" y="0"/>
                      <a:ext cx="1377949" cy="73660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(2.40)</w:t>
      </w:r>
    </w:p>
    <w:p w:rsidR="00FC30EE" w:rsidRPr="00F82819" w:rsidRDefault="00FC30EE" w:rsidP="004D472B">
      <w:pPr>
        <w:spacing w:after="0" w:line="240" w:lineRule="auto"/>
        <w:ind w:firstLine="567"/>
        <w:jc w:val="both"/>
        <w:rPr>
          <w:rFonts w:ascii="Times New Roman" w:hAnsi="Times New Roman" w:cs="Times New Roman"/>
          <w:sz w:val="24"/>
          <w:szCs w:val="24"/>
        </w:rPr>
      </w:pPr>
    </w:p>
    <w:p w:rsidR="00FC30EE" w:rsidRPr="00F82819" w:rsidRDefault="00FC30EE" w:rsidP="004D472B">
      <w:pPr>
        <w:spacing w:after="0" w:line="240" w:lineRule="auto"/>
        <w:ind w:firstLine="567"/>
        <w:jc w:val="both"/>
        <w:rPr>
          <w:rFonts w:ascii="Times New Roman" w:hAnsi="Times New Roman" w:cs="Times New Roman"/>
          <w:b/>
          <w:sz w:val="24"/>
          <w:szCs w:val="24"/>
        </w:rPr>
      </w:pPr>
      <w:r w:rsidRPr="00F82819">
        <w:rPr>
          <w:rFonts w:ascii="Times New Roman" w:hAnsi="Times New Roman" w:cs="Times New Roman"/>
          <w:b/>
          <w:sz w:val="24"/>
          <w:szCs w:val="24"/>
        </w:rPr>
        <w:t>Порядок выполнения работы</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Укрепите цилиндрический брусок на некоторой высоте, перебросьте через него шнур, к одному концу которого при</w:t>
      </w:r>
      <w:r w:rsidRPr="00F82819">
        <w:rPr>
          <w:rFonts w:ascii="Times New Roman" w:hAnsi="Times New Roman" w:cs="Times New Roman"/>
          <w:sz w:val="24"/>
          <w:szCs w:val="24"/>
        </w:rPr>
        <w:softHyphen/>
        <w:t>крепите груз (например, камень), к другому, свободному, — динамометр.</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Тяните свободный конец с помощью динамометра так, что</w:t>
      </w:r>
      <w:r w:rsidRPr="00F82819">
        <w:rPr>
          <w:rFonts w:ascii="Times New Roman" w:hAnsi="Times New Roman" w:cs="Times New Roman"/>
          <w:sz w:val="24"/>
          <w:szCs w:val="24"/>
        </w:rPr>
        <w:softHyphen/>
        <w:t>бы привязанный груз поднимался равномерно.</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По формуле (2.40) найдите коэффициент трения скольже</w:t>
      </w:r>
      <w:r w:rsidRPr="00F82819">
        <w:rPr>
          <w:rFonts w:ascii="Times New Roman" w:hAnsi="Times New Roman" w:cs="Times New Roman"/>
          <w:sz w:val="24"/>
          <w:szCs w:val="24"/>
        </w:rPr>
        <w:softHyphen/>
        <w:t>ния.</w:t>
      </w:r>
    </w:p>
    <w:p w:rsidR="00FC30EE" w:rsidRPr="00F82819" w:rsidRDefault="00FC30EE" w:rsidP="004D472B">
      <w:pPr>
        <w:spacing w:after="0" w:line="240" w:lineRule="auto"/>
        <w:ind w:firstLine="567"/>
        <w:jc w:val="both"/>
        <w:rPr>
          <w:rFonts w:ascii="Times New Roman" w:hAnsi="Times New Roman" w:cs="Times New Roman"/>
          <w:sz w:val="24"/>
          <w:szCs w:val="24"/>
        </w:rPr>
      </w:pPr>
    </w:p>
    <w:p w:rsidR="00FC30EE" w:rsidRPr="00F82819" w:rsidRDefault="00FC30EE" w:rsidP="004D472B">
      <w:pPr>
        <w:spacing w:after="0" w:line="240" w:lineRule="auto"/>
        <w:ind w:firstLine="567"/>
        <w:jc w:val="both"/>
        <w:rPr>
          <w:rFonts w:ascii="Times New Roman" w:hAnsi="Times New Roman" w:cs="Times New Roman"/>
          <w:b/>
          <w:sz w:val="24"/>
          <w:szCs w:val="24"/>
        </w:rPr>
      </w:pPr>
      <w:r w:rsidRPr="00F82819">
        <w:rPr>
          <w:rFonts w:ascii="Times New Roman" w:hAnsi="Times New Roman" w:cs="Times New Roman"/>
          <w:b/>
          <w:sz w:val="24"/>
          <w:szCs w:val="24"/>
        </w:rPr>
        <w:t>Контрольные вопросы</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b/>
          <w:sz w:val="24"/>
          <w:szCs w:val="24"/>
        </w:rPr>
        <w:t>1</w:t>
      </w:r>
      <w:r w:rsidRPr="00F82819">
        <w:rPr>
          <w:rFonts w:ascii="Times New Roman" w:hAnsi="Times New Roman" w:cs="Times New Roman"/>
          <w:sz w:val="24"/>
          <w:szCs w:val="24"/>
        </w:rPr>
        <w:t>. Что такое коэффициент трения скольжения? В каких единицах он измеряется?</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2. На наклонной плоскости, образующей угол 30 с горизонтом, поко</w:t>
      </w:r>
      <w:r w:rsidRPr="00F82819">
        <w:rPr>
          <w:rFonts w:ascii="Times New Roman" w:hAnsi="Times New Roman" w:cs="Times New Roman"/>
          <w:sz w:val="24"/>
          <w:szCs w:val="24"/>
        </w:rPr>
        <w:softHyphen/>
        <w:t>ится тело массой 3 кг. Найдите силу трения, действующую на тело.</w:t>
      </w:r>
    </w:p>
    <w:p w:rsidR="00FC30EE" w:rsidRPr="00F82819" w:rsidRDefault="00FC30EE"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sz w:val="24"/>
          <w:szCs w:val="24"/>
        </w:rPr>
        <w:t>3. Как соотносятся между собой максимальная сила трения покоя и сила трения скольжения?</w:t>
      </w:r>
    </w:p>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4D472B">
      <w:pPr>
        <w:spacing w:after="0" w:line="240" w:lineRule="auto"/>
        <w:jc w:val="both"/>
        <w:rPr>
          <w:rFonts w:ascii="Times New Roman" w:hAnsi="Times New Roman" w:cs="Times New Roman"/>
          <w:sz w:val="24"/>
          <w:szCs w:val="24"/>
        </w:rPr>
      </w:pPr>
    </w:p>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305B89"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lastRenderedPageBreak/>
        <w:t xml:space="preserve">Тест </w:t>
      </w:r>
      <w:r w:rsidR="00FC30EE" w:rsidRPr="00F82819">
        <w:rPr>
          <w:rStyle w:val="FontStyle99"/>
          <w:rFonts w:ascii="Times New Roman" w:hAnsi="Times New Roman" w:cs="Times New Roman"/>
          <w:sz w:val="24"/>
          <w:szCs w:val="24"/>
        </w:rPr>
        <w:t>ЗАКОНЫ</w:t>
      </w:r>
      <w:r w:rsidR="004D5E56" w:rsidRPr="00F82819">
        <w:rPr>
          <w:rStyle w:val="FontStyle99"/>
          <w:rFonts w:ascii="Times New Roman" w:hAnsi="Times New Roman" w:cs="Times New Roman"/>
          <w:sz w:val="24"/>
          <w:szCs w:val="24"/>
        </w:rPr>
        <w:t xml:space="preserve"> </w:t>
      </w:r>
      <w:r w:rsidR="00FC30EE" w:rsidRPr="00F82819">
        <w:rPr>
          <w:rStyle w:val="FontStyle99"/>
          <w:rFonts w:ascii="Times New Roman" w:hAnsi="Times New Roman" w:cs="Times New Roman"/>
          <w:sz w:val="24"/>
          <w:szCs w:val="24"/>
        </w:rPr>
        <w:t xml:space="preserve">МЕХАНИКИ НЬЮТОНА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pStyle w:val="Style18"/>
        <w:widowControl/>
        <w:spacing w:line="240" w:lineRule="auto"/>
        <w:ind w:firstLine="0"/>
        <w:rPr>
          <w:rFonts w:ascii="Times New Roman" w:hAnsi="Times New Roman" w:cs="Times New Roman"/>
        </w:rPr>
      </w:pPr>
    </w:p>
    <w:p w:rsidR="00FC30EE" w:rsidRPr="00F82819" w:rsidRDefault="00FC30EE"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основная задача динамики;</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масса;</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сила;</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законы Ньютона;</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всемирного тяготения;</w:t>
      </w:r>
    </w:p>
    <w:p w:rsidR="00FC30EE" w:rsidRPr="00F82819" w:rsidRDefault="00FC30EE"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вес и невесомость.</w:t>
      </w:r>
    </w:p>
    <w:p w:rsidR="00FC30EE" w:rsidRPr="00F82819" w:rsidRDefault="00FC30EE" w:rsidP="004D472B">
      <w:pPr>
        <w:pStyle w:val="Style17"/>
        <w:widowControl/>
        <w:jc w:val="both"/>
        <w:rPr>
          <w:rFonts w:ascii="Times New Roman" w:hAnsi="Times New Roman" w:cs="Times New Roman"/>
        </w:rPr>
      </w:pPr>
    </w:p>
    <w:p w:rsidR="00FC30EE" w:rsidRPr="00F82819" w:rsidRDefault="00FC30EE"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FC30EE" w:rsidRPr="00F82819" w:rsidRDefault="00FC30EE" w:rsidP="004D472B">
      <w:pPr>
        <w:pStyle w:val="Style54"/>
        <w:widowControl/>
        <w:spacing w:line="240" w:lineRule="auto"/>
        <w:ind w:firstLine="0"/>
        <w:jc w:val="both"/>
        <w:rPr>
          <w:rFonts w:ascii="Times New Roman" w:hAnsi="Times New Roman" w:cs="Times New Roman"/>
        </w:rPr>
      </w:pP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Какая единица массы принята основной в Международной системе единиц?</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 мг;</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2)1 г;</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3)1 кг;</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 т.</w:t>
      </w: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Какая из приведенных единиц является единицей ускорения в СИ (кг, м, с)?</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noProof/>
        </w:rPr>
        <w:drawing>
          <wp:inline distT="0" distB="0" distL="0" distR="0">
            <wp:extent cx="688975" cy="18986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t xml:space="preserve">2) </w:t>
      </w:r>
      <w:r w:rsidRPr="00F82819">
        <w:rPr>
          <w:noProof/>
        </w:rPr>
        <w:drawing>
          <wp:inline distT="0" distB="0" distL="0" distR="0">
            <wp:extent cx="760095" cy="166370"/>
            <wp:effectExtent l="19050" t="0" r="190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76009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t>3)</w:t>
      </w:r>
      <w:r w:rsidRPr="00F82819">
        <w:rPr>
          <w:noProof/>
        </w:rPr>
        <w:drawing>
          <wp:inline distT="0" distB="0" distL="0" distR="0">
            <wp:extent cx="510540" cy="166370"/>
            <wp:effectExtent l="1905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noProof/>
          <w:position w:val="-2"/>
        </w:rPr>
        <w:drawing>
          <wp:inline distT="0" distB="0" distL="0" distR="0">
            <wp:extent cx="807720" cy="17843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srcRect/>
                    <a:stretch>
                      <a:fillRect/>
                    </a:stretch>
                  </pic:blipFill>
                  <pic:spPr bwMode="auto">
                    <a:xfrm>
                      <a:off x="0" y="0"/>
                      <a:ext cx="807720" cy="178435"/>
                    </a:xfrm>
                    <a:prstGeom prst="rect">
                      <a:avLst/>
                    </a:prstGeom>
                    <a:noFill/>
                    <a:ln w="9525">
                      <a:noFill/>
                      <a:miter lim="800000"/>
                      <a:headEnd/>
                      <a:tailEnd/>
                    </a:ln>
                  </pic:spPr>
                </pic:pic>
              </a:graphicData>
            </a:graphic>
          </wp:inline>
        </w:drawing>
      </w: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Масса является мерой:</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1)импульса тела;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2)инертности тела;</w:t>
      </w:r>
    </w:p>
    <w:p w:rsidR="00FC30EE" w:rsidRPr="00F82819" w:rsidRDefault="00FC30EE" w:rsidP="004D472B">
      <w:pPr>
        <w:pStyle w:val="Style35"/>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3)действия одного тела на другое;</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4)веса тела.</w:t>
      </w: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Сила является причиной:</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1)движения тела;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2)изменения скорости движения тела;</w:t>
      </w:r>
    </w:p>
    <w:p w:rsidR="00FC30EE" w:rsidRPr="00F82819" w:rsidRDefault="00FC30EE" w:rsidP="004D472B">
      <w:pPr>
        <w:pStyle w:val="Style35"/>
        <w:widowControl/>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3)постоянной скорости движения тела;</w:t>
      </w:r>
      <w:r w:rsidRPr="00F82819">
        <w:rPr>
          <w:rStyle w:val="FontStyle100"/>
          <w:rFonts w:ascii="Times New Roman" w:hAnsi="Times New Roman" w:cs="Times New Roman"/>
          <w:sz w:val="24"/>
          <w:szCs w:val="24"/>
        </w:rPr>
        <w:tab/>
        <w:t>4)относительного покоя тела.</w:t>
      </w:r>
    </w:p>
    <w:p w:rsidR="00FC30EE" w:rsidRPr="00F82819"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Из приведенных формулировок выберите соответствующую понятию «сила».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1)количественная мера взаимодействия тел, являющаяся причиной появления ускорения тел;</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2)величина, с которой тело вследствие его притяжения к Земле действует на горизонтальную опору или подвес;</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3)явление сохранения телом скорости в случае, когда равнодействующая сил, действующих на тело, равна нулю;</w:t>
      </w:r>
    </w:p>
    <w:p w:rsidR="00FC30EE" w:rsidRPr="00F82819" w:rsidRDefault="00FC30EE" w:rsidP="004D472B">
      <w:pPr>
        <w:pStyle w:val="Style22"/>
        <w:widowControl/>
        <w:tabs>
          <w:tab w:val="left" w:pos="850"/>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4)мера инертности, характеризующая свойство различных тел под действием одинаковых сил приобретать различ</w:t>
      </w:r>
      <w:r w:rsidRPr="00F82819">
        <w:rPr>
          <w:rStyle w:val="FontStyle100"/>
          <w:rFonts w:ascii="Times New Roman" w:hAnsi="Times New Roman" w:cs="Times New Roman"/>
          <w:sz w:val="24"/>
          <w:szCs w:val="24"/>
        </w:rPr>
        <w:softHyphen/>
        <w:t>ные ускорения.</w:t>
      </w:r>
    </w:p>
    <w:p w:rsidR="00FC30EE" w:rsidRPr="00F82819"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Какая из следующих физических величин векторная:</w:t>
      </w:r>
    </w:p>
    <w:p w:rsidR="00FC30EE" w:rsidRPr="00F82819" w:rsidRDefault="00FC30EE" w:rsidP="004D472B">
      <w:pPr>
        <w:pStyle w:val="Style35"/>
        <w:widowControl/>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1)импульс;</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2)сила;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3)масса;</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4)плечо силы.</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 и 3;</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2)2 и 4;</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3)1 и 2;</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 и 4.</w:t>
      </w:r>
    </w:p>
    <w:p w:rsidR="00FC30EE" w:rsidRPr="00F82819" w:rsidRDefault="00FC30EE" w:rsidP="004D472B">
      <w:pPr>
        <w:pStyle w:val="Style31"/>
        <w:widowControl/>
        <w:tabs>
          <w:tab w:val="left" w:pos="398"/>
        </w:tabs>
        <w:spacing w:line="240" w:lineRule="auto"/>
        <w:jc w:val="both"/>
        <w:rPr>
          <w:rStyle w:val="FontStyle100"/>
          <w:rFonts w:ascii="Times New Roman" w:hAnsi="Times New Roman" w:cs="Times New Roman"/>
          <w:sz w:val="24"/>
          <w:szCs w:val="24"/>
        </w:rPr>
      </w:pPr>
    </w:p>
    <w:p w:rsidR="00FC30EE" w:rsidRPr="00F82819" w:rsidRDefault="00FC30EE" w:rsidP="004D472B">
      <w:pPr>
        <w:pStyle w:val="Style31"/>
        <w:widowControl/>
        <w:tabs>
          <w:tab w:val="left" w:pos="39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Какая формула выражает третий закон Ньютона?</w:t>
      </w:r>
    </w:p>
    <w:p w:rsidR="00FC30EE" w:rsidRPr="00F82819" w:rsidRDefault="00FC30EE"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Возможные ответы:</w:t>
      </w:r>
    </w:p>
    <w:p w:rsidR="00FC30EE" w:rsidRPr="00F82819" w:rsidRDefault="00FC30EE" w:rsidP="004D472B">
      <w:pPr>
        <w:pStyle w:val="Style49"/>
        <w:widowControl/>
        <w:jc w:val="both"/>
        <w:rPr>
          <w:rStyle w:val="FontStyle100"/>
          <w:rFonts w:ascii="Times New Roman" w:hAnsi="Times New Roman" w:cs="Times New Roman"/>
          <w:sz w:val="24"/>
          <w:szCs w:val="24"/>
        </w:rPr>
      </w:pPr>
      <w:r w:rsidRPr="00F82819">
        <w:rPr>
          <w:rStyle w:val="FontStyle110"/>
          <w:rFonts w:ascii="Times New Roman" w:hAnsi="Times New Roman" w:cs="Times New Roman"/>
          <w:sz w:val="24"/>
          <w:szCs w:val="24"/>
        </w:rPr>
        <w:t>1)</w:t>
      </w:r>
      <w:r w:rsidRPr="00F82819">
        <w:rPr>
          <w:rFonts w:ascii="Times New Roman" w:hAnsi="Times New Roman" w:cs="Times New Roman"/>
          <w:noProof/>
          <w:position w:val="-14"/>
        </w:rPr>
        <w:drawing>
          <wp:inline distT="0" distB="0" distL="0" distR="0">
            <wp:extent cx="937895" cy="40386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srcRect/>
                    <a:stretch>
                      <a:fillRect/>
                    </a:stretch>
                  </pic:blipFill>
                  <pic:spPr bwMode="auto">
                    <a:xfrm>
                      <a:off x="0" y="0"/>
                      <a:ext cx="937895" cy="403860"/>
                    </a:xfrm>
                    <a:prstGeom prst="rect">
                      <a:avLst/>
                    </a:prstGeom>
                    <a:noFill/>
                    <a:ln w="9525">
                      <a:noFill/>
                      <a:miter lim="800000"/>
                      <a:headEnd/>
                      <a:tailEnd/>
                    </a:ln>
                  </pic:spPr>
                </pic:pic>
              </a:graphicData>
            </a:graphic>
          </wp:inline>
        </w:drawing>
      </w:r>
      <w:r w:rsidRPr="00F82819">
        <w:rPr>
          <w:rStyle w:val="FontStyle110"/>
          <w:rFonts w:ascii="Times New Roman" w:hAnsi="Times New Roman" w:cs="Times New Roman"/>
          <w:position w:val="-14"/>
          <w:sz w:val="24"/>
          <w:szCs w:val="24"/>
        </w:rPr>
        <w:tab/>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18"/>
        </w:rPr>
        <w:drawing>
          <wp:inline distT="0" distB="0" distL="0" distR="0">
            <wp:extent cx="617220" cy="427355"/>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617220" cy="42735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26"/>
        </w:rPr>
        <w:drawing>
          <wp:inline distT="0" distB="0" distL="0" distR="0">
            <wp:extent cx="748030" cy="40386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a:stretch>
                      <a:fillRect/>
                    </a:stretch>
                  </pic:blipFill>
                  <pic:spPr bwMode="auto">
                    <a:xfrm>
                      <a:off x="0" y="0"/>
                      <a:ext cx="748030" cy="40386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8"/>
        </w:rPr>
        <w:drawing>
          <wp:inline distT="0" distB="0" distL="0" distR="0">
            <wp:extent cx="831215" cy="297180"/>
            <wp:effectExtent l="19050" t="0" r="698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831215" cy="297180"/>
                    </a:xfrm>
                    <a:prstGeom prst="rect">
                      <a:avLst/>
                    </a:prstGeom>
                    <a:noFill/>
                    <a:ln w="9525">
                      <a:noFill/>
                      <a:miter lim="800000"/>
                      <a:headEnd/>
                      <a:tailEnd/>
                    </a:ln>
                  </pic:spPr>
                </pic:pic>
              </a:graphicData>
            </a:graphic>
          </wp:inline>
        </w:drawing>
      </w: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Чему равна жесткость пружины, если под действием силы 4 Н пружина удлинилась на 0,02 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5"/>
        <w:widowControl/>
        <w:tabs>
          <w:tab w:val="left" w:pos="9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 Н/м;</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2)0,02 Н/м;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3)500 Н/м;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4)200 Н/м.</w:t>
      </w:r>
    </w:p>
    <w:p w:rsidR="00FC30EE" w:rsidRPr="00F82819" w:rsidRDefault="00FC30EE" w:rsidP="004D472B">
      <w:pPr>
        <w:pStyle w:val="Style35"/>
        <w:widowControl/>
        <w:tabs>
          <w:tab w:val="left" w:pos="926"/>
        </w:tabs>
        <w:spacing w:line="240" w:lineRule="auto"/>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 будет двигаться тело массой 2 кг под действием по</w:t>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стоянной силы, равной 4 Н?</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1)равномерно, со скоростью</w:t>
      </w:r>
      <w:r w:rsidRPr="00F82819">
        <w:rPr>
          <w:rFonts w:ascii="Times New Roman" w:hAnsi="Times New Roman" w:cs="Times New Roman"/>
          <w:noProof/>
          <w:position w:val="-5"/>
        </w:rPr>
        <w:drawing>
          <wp:inline distT="0" distB="0" distL="0" distR="0">
            <wp:extent cx="534670" cy="16637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534670" cy="166370"/>
                    </a:xfrm>
                    <a:prstGeom prst="rect">
                      <a:avLst/>
                    </a:prstGeom>
                    <a:noFill/>
                    <a:ln w="9525">
                      <a:noFill/>
                      <a:miter lim="800000"/>
                      <a:headEnd/>
                      <a:tailEnd/>
                    </a:ln>
                  </pic:spPr>
                </pic:pic>
              </a:graphicData>
            </a:graphic>
          </wp:inline>
        </w:drawing>
      </w:r>
    </w:p>
    <w:p w:rsidR="00FC30EE" w:rsidRPr="00F82819" w:rsidRDefault="00FC30EE" w:rsidP="004D472B">
      <w:pPr>
        <w:pStyle w:val="Style38"/>
        <w:widowControl/>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2)равноускоренно, с ускорением</w:t>
      </w:r>
      <w:r w:rsidRPr="00F82819">
        <w:rPr>
          <w:rFonts w:ascii="Times New Roman" w:hAnsi="Times New Roman" w:cs="Times New Roman"/>
          <w:noProof/>
          <w:position w:val="-1"/>
        </w:rPr>
        <w:drawing>
          <wp:inline distT="0" distB="0" distL="0" distR="0">
            <wp:extent cx="629285" cy="15430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p>
    <w:p w:rsidR="00FC30EE" w:rsidRPr="00F82819" w:rsidRDefault="00FC30EE" w:rsidP="004D472B">
      <w:pPr>
        <w:pStyle w:val="Style38"/>
        <w:widowControl/>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3)равноускоренно, с ускорением</w:t>
      </w:r>
      <w:r w:rsidRPr="00F82819">
        <w:rPr>
          <w:rFonts w:ascii="Times New Roman" w:hAnsi="Times New Roman" w:cs="Times New Roman"/>
          <w:noProof/>
          <w:position w:val="-5"/>
        </w:rPr>
        <w:drawing>
          <wp:inline distT="0" distB="0" distL="0" distR="0">
            <wp:extent cx="735965" cy="213995"/>
            <wp:effectExtent l="19050" t="0" r="698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73596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8"/>
        <w:widowControl/>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4)равномерно, со скоростью</w:t>
      </w:r>
      <w:r w:rsidRPr="00F82819">
        <w:rPr>
          <w:rFonts w:ascii="Times New Roman" w:hAnsi="Times New Roman" w:cs="Times New Roman"/>
          <w:noProof/>
          <w:position w:val="-5"/>
        </w:rPr>
        <w:drawing>
          <wp:inline distT="0" distB="0" distL="0" distR="0">
            <wp:extent cx="688975" cy="18986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 может двигаться тело, если векторная сумма всех действующих на него сил равна нулю?</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1)только равномерно и прямолинейно;</w:t>
      </w:r>
    </w:p>
    <w:p w:rsidR="00FC30EE" w:rsidRPr="00F82819" w:rsidRDefault="00FC30EE" w:rsidP="004D472B">
      <w:pPr>
        <w:pStyle w:val="Style38"/>
        <w:widowControl/>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2)только находиться в покое;</w:t>
      </w:r>
    </w:p>
    <w:p w:rsidR="00FC30EE" w:rsidRPr="00F82819" w:rsidRDefault="00FC30EE" w:rsidP="004D472B">
      <w:pPr>
        <w:pStyle w:val="Style38"/>
        <w:widowControl/>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3)равномерно и прямолинейно или находиться в покое;</w:t>
      </w:r>
    </w:p>
    <w:p w:rsidR="00FC30EE" w:rsidRPr="00F82819" w:rsidRDefault="00FC30EE" w:rsidP="004D472B">
      <w:pPr>
        <w:pStyle w:val="Style38"/>
        <w:widowControl/>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4)равноускоренно и прямолинейно.</w:t>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Чему равен модуль равнодействующей сил, приложенных к одной точке тела, соответственно равных</w:t>
      </w:r>
      <w:r w:rsidRPr="00F82819">
        <w:rPr>
          <w:rFonts w:ascii="Times New Roman" w:hAnsi="Times New Roman" w:cs="Times New Roman"/>
          <w:noProof/>
          <w:position w:val="-7"/>
        </w:rPr>
        <w:drawing>
          <wp:inline distT="0" distB="0" distL="0" distR="0">
            <wp:extent cx="605790" cy="166370"/>
            <wp:effectExtent l="19050" t="0" r="381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7"/>
        </w:rPr>
        <w:drawing>
          <wp:inline distT="0" distB="0" distL="0" distR="0">
            <wp:extent cx="629285" cy="16637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cstate="print"/>
                    <a:srcRect/>
                    <a:stretch>
                      <a:fillRect/>
                    </a:stretch>
                  </pic:blipFill>
                  <pic:spPr bwMode="auto">
                    <a:xfrm>
                      <a:off x="0" y="0"/>
                      <a:ext cx="6292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если угол между векторами</w:t>
      </w:r>
      <w:r w:rsidRPr="00F82819">
        <w:rPr>
          <w:rFonts w:ascii="Times New Roman" w:hAnsi="Times New Roman" w:cs="Times New Roman"/>
          <w:noProof/>
          <w:position w:val="-9"/>
        </w:rPr>
        <w:drawing>
          <wp:inline distT="0" distB="0" distL="0" distR="0">
            <wp:extent cx="534670" cy="21399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53467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равен 180°?</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8"/>
        <w:widowControl/>
        <w:tabs>
          <w:tab w:val="left" w:pos="85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1)7Н;</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2)5Н;</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3)0;</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4)1 Н.</w:t>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Чему равно ускорение тела, брошенного с башни вертикально вниз без начальной скорости?</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61"/>
        <w:widowControl/>
        <w:tabs>
          <w:tab w:val="left" w:pos="835"/>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1"/>
          <w:rFonts w:ascii="Times New Roman" w:hAnsi="Times New Roman" w:cs="Times New Roman"/>
          <w:sz w:val="24"/>
          <w:szCs w:val="24"/>
        </w:rPr>
        <w:t xml:space="preserve">а &lt; </w:t>
      </w:r>
      <w:r w:rsidRPr="00F82819">
        <w:rPr>
          <w:rStyle w:val="FontStyle101"/>
          <w:rFonts w:ascii="Times New Roman" w:hAnsi="Times New Roman" w:cs="Times New Roman"/>
          <w:sz w:val="24"/>
          <w:szCs w:val="24"/>
          <w:lang w:val="en-US"/>
        </w:rPr>
        <w:t>g</w:t>
      </w:r>
      <w:r w:rsidRPr="00F82819">
        <w:rPr>
          <w:rStyle w:val="FontStyle101"/>
          <w:rFonts w:ascii="Times New Roman" w:hAnsi="Times New Roman" w:cs="Times New Roman"/>
          <w:sz w:val="24"/>
          <w:szCs w:val="24"/>
        </w:rPr>
        <w:t>;</w:t>
      </w:r>
      <w:r w:rsidRPr="00F82819">
        <w:rPr>
          <w:rStyle w:val="FontStyle101"/>
          <w:rFonts w:ascii="Times New Roman" w:hAnsi="Times New Roman" w:cs="Times New Roman"/>
          <w:sz w:val="24"/>
          <w:szCs w:val="24"/>
        </w:rPr>
        <w:tab/>
      </w:r>
      <w:r w:rsidRPr="00F82819">
        <w:rPr>
          <w:rStyle w:val="FontStyle101"/>
          <w:rFonts w:ascii="Times New Roman" w:hAnsi="Times New Roman" w:cs="Times New Roman"/>
          <w:sz w:val="24"/>
          <w:szCs w:val="24"/>
        </w:rPr>
        <w:tab/>
      </w:r>
      <w:r w:rsidRPr="00F82819">
        <w:rPr>
          <w:rStyle w:val="FontStyle101"/>
          <w:rFonts w:ascii="Times New Roman" w:hAnsi="Times New Roman" w:cs="Times New Roman"/>
          <w:spacing w:val="40"/>
          <w:sz w:val="24"/>
          <w:szCs w:val="24"/>
        </w:rPr>
        <w:t>2)</w:t>
      </w:r>
      <w:r w:rsidRPr="00F82819">
        <w:rPr>
          <w:rStyle w:val="FontStyle101"/>
          <w:rFonts w:ascii="Times New Roman" w:hAnsi="Times New Roman" w:cs="Times New Roman"/>
          <w:spacing w:val="40"/>
          <w:sz w:val="24"/>
          <w:szCs w:val="24"/>
          <w:lang w:val="en-US"/>
        </w:rPr>
        <w:t>a</w:t>
      </w:r>
      <w:r w:rsidRPr="00F82819">
        <w:rPr>
          <w:rStyle w:val="FontStyle101"/>
          <w:rFonts w:ascii="Times New Roman" w:hAnsi="Times New Roman" w:cs="Times New Roman"/>
          <w:sz w:val="24"/>
          <w:szCs w:val="24"/>
        </w:rPr>
        <w:t xml:space="preserve"> = </w:t>
      </w:r>
      <w:r w:rsidRPr="00F82819">
        <w:rPr>
          <w:rStyle w:val="FontStyle101"/>
          <w:rFonts w:ascii="Times New Roman" w:hAnsi="Times New Roman" w:cs="Times New Roman"/>
          <w:sz w:val="24"/>
          <w:szCs w:val="24"/>
          <w:lang w:val="en-US"/>
        </w:rPr>
        <w:t>g</w:t>
      </w:r>
      <w:r w:rsidRPr="00F82819">
        <w:rPr>
          <w:rStyle w:val="FontStyle101"/>
          <w:rFonts w:ascii="Times New Roman" w:hAnsi="Times New Roman" w:cs="Times New Roman"/>
          <w:sz w:val="24"/>
          <w:szCs w:val="24"/>
        </w:rPr>
        <w:t>;</w:t>
      </w:r>
      <w:r w:rsidRPr="00F82819">
        <w:rPr>
          <w:rStyle w:val="FontStyle101"/>
          <w:rFonts w:ascii="Times New Roman" w:hAnsi="Times New Roman" w:cs="Times New Roman"/>
          <w:sz w:val="24"/>
          <w:szCs w:val="24"/>
        </w:rPr>
        <w:tab/>
      </w:r>
      <w:r w:rsidRPr="00F82819">
        <w:rPr>
          <w:rStyle w:val="FontStyle101"/>
          <w:rFonts w:ascii="Times New Roman" w:hAnsi="Times New Roman" w:cs="Times New Roman"/>
          <w:sz w:val="24"/>
          <w:szCs w:val="24"/>
        </w:rPr>
        <w:tab/>
        <w:t xml:space="preserve">3)а &gt; </w:t>
      </w:r>
      <w:r w:rsidRPr="00F82819">
        <w:rPr>
          <w:rStyle w:val="FontStyle101"/>
          <w:rFonts w:ascii="Times New Roman" w:hAnsi="Times New Roman" w:cs="Times New Roman"/>
          <w:sz w:val="24"/>
          <w:szCs w:val="24"/>
          <w:lang w:val="en-US"/>
        </w:rPr>
        <w:t>g</w:t>
      </w:r>
      <w:r w:rsidRPr="00F82819">
        <w:rPr>
          <w:rStyle w:val="FontStyle101"/>
          <w:rFonts w:ascii="Times New Roman" w:hAnsi="Times New Roman" w:cs="Times New Roman"/>
          <w:sz w:val="24"/>
          <w:szCs w:val="24"/>
        </w:rPr>
        <w:t>;</w:t>
      </w:r>
      <w:r w:rsidRPr="00F82819">
        <w:rPr>
          <w:rStyle w:val="FontStyle101"/>
          <w:rFonts w:ascii="Times New Roman" w:hAnsi="Times New Roman" w:cs="Times New Roman"/>
          <w:sz w:val="24"/>
          <w:szCs w:val="24"/>
        </w:rPr>
        <w:tab/>
      </w:r>
      <w:r w:rsidRPr="00F82819">
        <w:rPr>
          <w:rStyle w:val="FontStyle101"/>
          <w:rFonts w:ascii="Times New Roman" w:hAnsi="Times New Roman" w:cs="Times New Roman"/>
          <w:sz w:val="24"/>
          <w:szCs w:val="24"/>
        </w:rPr>
        <w:tab/>
        <w:t xml:space="preserve">4)а &lt; </w:t>
      </w:r>
      <w:r w:rsidRPr="00F82819">
        <w:rPr>
          <w:rStyle w:val="FontStyle100"/>
          <w:rFonts w:ascii="Times New Roman" w:hAnsi="Times New Roman" w:cs="Times New Roman"/>
          <w:sz w:val="24"/>
          <w:szCs w:val="24"/>
        </w:rPr>
        <w:t>0.</w:t>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Чему равен вес гири, лежащей на горизонтальной поверхности, если ее масса составляет 2 кг?</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1)2Н;</w:t>
      </w:r>
      <w:r w:rsidRPr="00F82819">
        <w:rPr>
          <w:rStyle w:val="FontStyle100"/>
          <w:rFonts w:ascii="Times New Roman" w:hAnsi="Times New Roman" w:cs="Times New Roman"/>
          <w:sz w:val="24"/>
          <w:szCs w:val="24"/>
        </w:rPr>
        <w:tab/>
        <w:t>2) 10 Н;</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 20 Н;</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 30 Н.</w:t>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От чего зависит время остановки санок на горизонтальной поверхности под действием силы трения?</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массы санок и ускорения свободного падения;</w:t>
      </w:r>
    </w:p>
    <w:p w:rsidR="00FC30EE" w:rsidRPr="00F82819"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начальной скорости и массы санок;</w:t>
      </w:r>
    </w:p>
    <w:p w:rsidR="00FC30EE" w:rsidRPr="00F82819"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коэффициента трения скольжения и массы санок;</w:t>
      </w:r>
    </w:p>
    <w:p w:rsidR="00FC30EE" w:rsidRPr="00F82819" w:rsidRDefault="00FC30EE" w:rsidP="00E841CA">
      <w:pPr>
        <w:pStyle w:val="Style22"/>
        <w:widowControl/>
        <w:numPr>
          <w:ilvl w:val="0"/>
          <w:numId w:val="14"/>
        </w:numPr>
        <w:tabs>
          <w:tab w:val="left" w:pos="797"/>
        </w:tabs>
        <w:ind w:left="1069" w:hanging="36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начальной скорости и коэффициента трения сколь</w:t>
      </w:r>
      <w:r w:rsidRPr="00F82819">
        <w:rPr>
          <w:rStyle w:val="FontStyle100"/>
          <w:rFonts w:ascii="Times New Roman" w:hAnsi="Times New Roman" w:cs="Times New Roman"/>
          <w:sz w:val="24"/>
          <w:szCs w:val="24"/>
        </w:rPr>
        <w:softHyphen/>
        <w:t>жения.</w:t>
      </w: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p>
    <w:p w:rsidR="00FC30EE" w:rsidRPr="00F82819" w:rsidRDefault="00FC30EE"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Космический корабль после выключения ракетных двигате</w:t>
      </w:r>
      <w:r w:rsidRPr="00F82819">
        <w:rPr>
          <w:rStyle w:val="FontStyle100"/>
          <w:rFonts w:ascii="Times New Roman" w:hAnsi="Times New Roman" w:cs="Times New Roman"/>
          <w:sz w:val="24"/>
          <w:szCs w:val="24"/>
        </w:rPr>
        <w:softHyphen/>
        <w:t>лей движется вертикально вверх, достигает верхней точки траектории и затем движется вниз. На каком участке тра</w:t>
      </w:r>
      <w:r w:rsidRPr="00F82819">
        <w:rPr>
          <w:rStyle w:val="FontStyle100"/>
          <w:rFonts w:ascii="Times New Roman" w:hAnsi="Times New Roman" w:cs="Times New Roman"/>
          <w:sz w:val="24"/>
          <w:szCs w:val="24"/>
        </w:rPr>
        <w:softHyphen/>
      </w:r>
      <w:r w:rsidRPr="00F82819">
        <w:rPr>
          <w:rStyle w:val="FontStyle100"/>
          <w:rFonts w:ascii="Times New Roman" w:hAnsi="Times New Roman" w:cs="Times New Roman"/>
          <w:sz w:val="24"/>
          <w:szCs w:val="24"/>
        </w:rPr>
        <w:lastRenderedPageBreak/>
        <w:t>ектории в корабле наблюдается состояние невесомости? Со</w:t>
      </w:r>
      <w:r w:rsidRPr="00F82819">
        <w:rPr>
          <w:rStyle w:val="FontStyle100"/>
          <w:rFonts w:ascii="Times New Roman" w:hAnsi="Times New Roman" w:cs="Times New Roman"/>
          <w:sz w:val="24"/>
          <w:szCs w:val="24"/>
        </w:rPr>
        <w:softHyphen/>
        <w:t>противление воздуха пренебрежимо мало.</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во время движения вверх;</w:t>
      </w:r>
    </w:p>
    <w:p w:rsidR="00FC30EE" w:rsidRPr="00F82819"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во время движения вниз;</w:t>
      </w:r>
    </w:p>
    <w:p w:rsidR="00FC30EE" w:rsidRPr="00F82819"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все время с неработающими двигателями;</w:t>
      </w:r>
    </w:p>
    <w:p w:rsidR="00FC30EE" w:rsidRPr="00F82819" w:rsidRDefault="00FC30EE" w:rsidP="00E841CA">
      <w:pPr>
        <w:pStyle w:val="Style22"/>
        <w:widowControl/>
        <w:numPr>
          <w:ilvl w:val="0"/>
          <w:numId w:val="1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в момент достижения верхней точки траекто</w:t>
      </w:r>
      <w:r w:rsidRPr="00F82819">
        <w:rPr>
          <w:rStyle w:val="FontStyle100"/>
          <w:rFonts w:ascii="Times New Roman" w:hAnsi="Times New Roman" w:cs="Times New Roman"/>
          <w:sz w:val="24"/>
          <w:szCs w:val="24"/>
        </w:rPr>
        <w:softHyphen/>
        <w:t>рии.</w:t>
      </w:r>
    </w:p>
    <w:p w:rsidR="00FC30EE" w:rsidRPr="00F82819" w:rsidRDefault="00FC30EE" w:rsidP="004D472B">
      <w:pPr>
        <w:pStyle w:val="Style17"/>
        <w:widowControl/>
        <w:jc w:val="both"/>
        <w:rPr>
          <w:rFonts w:ascii="Times New Roman" w:hAnsi="Times New Roman" w:cs="Times New Roman"/>
        </w:rPr>
      </w:pPr>
    </w:p>
    <w:p w:rsidR="00FC30EE" w:rsidRPr="00F82819" w:rsidRDefault="00FC30EE"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FC30EE" w:rsidRPr="00F82819" w:rsidRDefault="00FC30EE" w:rsidP="004D472B">
      <w:pPr>
        <w:pStyle w:val="Style24"/>
        <w:widowControl/>
        <w:spacing w:line="240" w:lineRule="auto"/>
        <w:ind w:firstLine="0"/>
        <w:rPr>
          <w:rFonts w:ascii="Times New Roman" w:hAnsi="Times New Roman" w:cs="Times New Roman"/>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 какому виду сил принадлежит сила упругости?</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силы электромагнитной природы;</w:t>
      </w:r>
    </w:p>
    <w:p w:rsidR="00FC30EE" w:rsidRPr="00F82819"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силы гравитации;</w:t>
      </w:r>
    </w:p>
    <w:p w:rsidR="00FC30EE" w:rsidRPr="00F82819"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 зависимости от условий взаимодействия гравитацион</w:t>
      </w:r>
      <w:r w:rsidRPr="00F82819">
        <w:rPr>
          <w:rStyle w:val="FontStyle100"/>
          <w:rFonts w:ascii="Times New Roman" w:hAnsi="Times New Roman" w:cs="Times New Roman"/>
          <w:sz w:val="24"/>
          <w:szCs w:val="24"/>
        </w:rPr>
        <w:softHyphen/>
        <w:t>ные силы или силы электромагнитной природы;</w:t>
      </w:r>
    </w:p>
    <w:p w:rsidR="00FC30EE" w:rsidRPr="00F82819" w:rsidRDefault="00FC30EE" w:rsidP="00E841CA">
      <w:pPr>
        <w:pStyle w:val="Style22"/>
        <w:widowControl/>
        <w:numPr>
          <w:ilvl w:val="0"/>
          <w:numId w:val="1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к одному из указанных видов сил.</w:t>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1"/>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 xml:space="preserve">Какое из выражений определяет значение первой космической скорости спутника, если радиус его круговой орбиты </w:t>
      </w:r>
      <w:r w:rsidRPr="00F82819">
        <w:rPr>
          <w:rStyle w:val="FontStyle101"/>
          <w:rFonts w:ascii="Times New Roman" w:hAnsi="Times New Roman" w:cs="Times New Roman"/>
          <w:sz w:val="24"/>
          <w:szCs w:val="24"/>
          <w:lang w:val="en-US"/>
        </w:rPr>
        <w:t>R</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а ускорение свободного падения на этой высоте </w:t>
      </w:r>
      <w:r w:rsidRPr="00F82819">
        <w:rPr>
          <w:rStyle w:val="FontStyle101"/>
          <w:rFonts w:ascii="Times New Roman" w:hAnsi="Times New Roman" w:cs="Times New Roman"/>
          <w:sz w:val="24"/>
          <w:szCs w:val="24"/>
          <w:lang w:val="en-US"/>
        </w:rPr>
        <w:t>g</w:t>
      </w:r>
      <w:r w:rsidRPr="00F82819">
        <w:rPr>
          <w:rStyle w:val="FontStyle101"/>
          <w:rFonts w:ascii="Times New Roman" w:hAnsi="Times New Roman" w:cs="Times New Roman"/>
          <w:sz w:val="24"/>
          <w:szCs w:val="24"/>
        </w:rPr>
        <w:t>?</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Fonts w:ascii="Times New Roman" w:hAnsi="Times New Roman" w:cs="Times New Roman"/>
        </w:rPr>
      </w:pP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4"/>
        </w:rPr>
        <w:drawing>
          <wp:inline distT="0" distB="0" distL="0" distR="0">
            <wp:extent cx="379730" cy="356235"/>
            <wp:effectExtent l="19050" t="0" r="127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379730" cy="356235"/>
                    </a:xfrm>
                    <a:prstGeom prst="rect">
                      <a:avLst/>
                    </a:prstGeom>
                    <a:noFill/>
                    <a:ln w="9525">
                      <a:noFill/>
                      <a:miter lim="800000"/>
                      <a:headEnd/>
                      <a:tailEnd/>
                    </a:ln>
                  </pic:spPr>
                </pic:pic>
              </a:graphicData>
            </a:graphic>
          </wp:inline>
        </w:drawing>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3"/>
        </w:rPr>
        <w:drawing>
          <wp:inline distT="0" distB="0" distL="0" distR="0">
            <wp:extent cx="368300" cy="17843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36830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5"/>
        </w:rPr>
        <w:drawing>
          <wp:inline distT="0" distB="0" distL="0" distR="0">
            <wp:extent cx="451485" cy="189865"/>
            <wp:effectExtent l="19050" t="0" r="571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cstate="print"/>
                    <a:srcRect/>
                    <a:stretch>
                      <a:fillRect/>
                    </a:stretch>
                  </pic:blipFill>
                  <pic:spPr bwMode="auto">
                    <a:xfrm>
                      <a:off x="0" y="0"/>
                      <a:ext cx="45148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5"/>
        </w:rPr>
        <w:drawing>
          <wp:inline distT="0" distB="0" distL="0" distR="0">
            <wp:extent cx="451485" cy="189865"/>
            <wp:effectExtent l="19050" t="0" r="571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451485" cy="18986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Камень бросили вертикально вверх. Как направлен вектор равнодействующей всех сил, действующих на камень во время его подъема и спуска?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подъеме — вверх, при спу</w:t>
      </w:r>
      <w:r w:rsidRPr="00F82819">
        <w:rPr>
          <w:rStyle w:val="FontStyle100"/>
          <w:rFonts w:ascii="Times New Roman" w:hAnsi="Times New Roman" w:cs="Times New Roman"/>
          <w:sz w:val="24"/>
          <w:szCs w:val="24"/>
        </w:rPr>
        <w:softHyphen/>
        <w:t>ске— вниз;</w:t>
      </w:r>
    </w:p>
    <w:p w:rsidR="00FC30EE" w:rsidRPr="00F82819"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подъеме — вниз, при спу</w:t>
      </w:r>
      <w:r w:rsidRPr="00F82819">
        <w:rPr>
          <w:rStyle w:val="FontStyle100"/>
          <w:rFonts w:ascii="Times New Roman" w:hAnsi="Times New Roman" w:cs="Times New Roman"/>
          <w:sz w:val="24"/>
          <w:szCs w:val="24"/>
        </w:rPr>
        <w:softHyphen/>
        <w:t>ске— вверх;</w:t>
      </w:r>
    </w:p>
    <w:p w:rsidR="00FC30EE" w:rsidRPr="00F82819"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подъеме и спуске — вверх;</w:t>
      </w:r>
    </w:p>
    <w:p w:rsidR="00FC30EE" w:rsidRPr="00F82819" w:rsidRDefault="00FC30EE" w:rsidP="00E841CA">
      <w:pPr>
        <w:pStyle w:val="Style30"/>
        <w:widowControl/>
        <w:numPr>
          <w:ilvl w:val="0"/>
          <w:numId w:val="17"/>
        </w:numPr>
        <w:tabs>
          <w:tab w:val="left" w:pos="345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подъеме и спуске — вниз.</w:t>
      </w:r>
    </w:p>
    <w:p w:rsidR="00FC30EE" w:rsidRPr="00F82819" w:rsidRDefault="00FC30EE" w:rsidP="004D472B">
      <w:pPr>
        <w:pStyle w:val="Style20"/>
        <w:widowControl/>
        <w:spacing w:line="240" w:lineRule="auto"/>
        <w:jc w:val="both"/>
        <w:rPr>
          <w:rStyle w:val="FontStyle100"/>
          <w:rFonts w:ascii="Times New Roman" w:hAnsi="Times New Roman" w:cs="Times New Roman"/>
          <w:sz w:val="24"/>
          <w:szCs w:val="24"/>
        </w:rPr>
      </w:pPr>
    </w:p>
    <w:p w:rsidR="00FC30EE" w:rsidRPr="00F82819" w:rsidRDefault="00FC30EE" w:rsidP="004D472B">
      <w:pPr>
        <w:pStyle w:val="Style20"/>
        <w:widowControl/>
        <w:spacing w:line="240" w:lineRule="auto"/>
        <w:jc w:val="both"/>
        <w:rPr>
          <w:rStyle w:val="FontStyle100"/>
          <w:rFonts w:ascii="Times New Roman" w:hAnsi="Times New Roman" w:cs="Times New Roman"/>
          <w:position w:val="7"/>
          <w:sz w:val="24"/>
          <w:szCs w:val="24"/>
        </w:rPr>
      </w:pPr>
      <w:r w:rsidRPr="00F82819">
        <w:rPr>
          <w:rStyle w:val="FontStyle100"/>
          <w:rFonts w:ascii="Times New Roman" w:hAnsi="Times New Roman" w:cs="Times New Roman"/>
          <w:sz w:val="24"/>
          <w:szCs w:val="24"/>
        </w:rPr>
        <w:t>4.</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По шероховатой поверхно</w:t>
      </w:r>
      <w:r w:rsidRPr="00F82819">
        <w:rPr>
          <w:rStyle w:val="FontStyle100"/>
          <w:rFonts w:ascii="Times New Roman" w:hAnsi="Times New Roman" w:cs="Times New Roman"/>
          <w:sz w:val="24"/>
          <w:szCs w:val="24"/>
        </w:rPr>
        <w:softHyphen/>
      </w:r>
      <w:r w:rsidRPr="00F82819">
        <w:rPr>
          <w:rStyle w:val="FontStyle100"/>
          <w:rFonts w:ascii="Times New Roman" w:hAnsi="Times New Roman" w:cs="Times New Roman"/>
          <w:position w:val="7"/>
          <w:sz w:val="24"/>
          <w:szCs w:val="24"/>
        </w:rPr>
        <w:t xml:space="preserve"> </w:t>
      </w:r>
      <w:r w:rsidRPr="00F82819">
        <w:rPr>
          <w:rStyle w:val="FontStyle100"/>
          <w:rFonts w:ascii="Times New Roman" w:hAnsi="Times New Roman" w:cs="Times New Roman"/>
          <w:sz w:val="24"/>
          <w:szCs w:val="24"/>
        </w:rPr>
        <w:t>сти прямолинейно движется тело массой 1 кг. График зависимости скорости движения тела от времени изображен на рис. 4. Чему равна равнодействующая сил</w:t>
      </w:r>
      <w:r w:rsidRPr="00F82819">
        <w:rPr>
          <w:noProof/>
          <w:position w:val="-9"/>
        </w:rPr>
        <w:drawing>
          <wp:inline distT="0" distB="0" distL="0" distR="0">
            <wp:extent cx="225425" cy="178435"/>
            <wp:effectExtent l="1905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noProof/>
          <w:position w:val="-9"/>
        </w:rPr>
        <w:drawing>
          <wp:inline distT="0" distB="0" distL="0" distR="0">
            <wp:extent cx="166370" cy="166370"/>
            <wp:effectExtent l="19050" t="0" r="508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 момент време</w:t>
      </w:r>
      <w:r w:rsidRPr="00F82819">
        <w:rPr>
          <w:rStyle w:val="FontStyle100"/>
          <w:rFonts w:ascii="Times New Roman" w:hAnsi="Times New Roman" w:cs="Times New Roman"/>
          <w:sz w:val="24"/>
          <w:szCs w:val="24"/>
        </w:rPr>
        <w:softHyphen/>
        <w:t xml:space="preserve">ни </w:t>
      </w:r>
      <w:r w:rsidRPr="00F82819">
        <w:rPr>
          <w:rStyle w:val="FontStyle101"/>
          <w:rFonts w:ascii="Times New Roman" w:hAnsi="Times New Roman" w:cs="Times New Roman"/>
          <w:sz w:val="24"/>
          <w:szCs w:val="24"/>
          <w:lang w:val="en-US"/>
        </w:rPr>
        <w:t>t</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3 с?</w:t>
      </w:r>
      <w:r w:rsidRPr="00F82819">
        <w:rPr>
          <w:rStyle w:val="FontStyle100"/>
          <w:rFonts w:ascii="Times New Roman" w:hAnsi="Times New Roman" w:cs="Times New Roman"/>
          <w:position w:val="7"/>
          <w:sz w:val="24"/>
          <w:szCs w:val="24"/>
        </w:rPr>
        <w:t xml:space="preserve"> </w:t>
      </w:r>
    </w:p>
    <w:p w:rsidR="00FC30EE" w:rsidRPr="00F82819" w:rsidRDefault="00FC30EE" w:rsidP="004D472B">
      <w:pPr>
        <w:pStyle w:val="Style20"/>
        <w:widowControl/>
        <w:spacing w:line="240" w:lineRule="auto"/>
        <w:jc w:val="both"/>
        <w:rPr>
          <w:rStyle w:val="FontStyle100"/>
          <w:rFonts w:ascii="Times New Roman" w:hAnsi="Times New Roman" w:cs="Times New Roman"/>
          <w:sz w:val="24"/>
          <w:szCs w:val="24"/>
        </w:rPr>
      </w:pPr>
      <w:r w:rsidRPr="00F82819">
        <w:rPr>
          <w:noProof/>
          <w:position w:val="7"/>
        </w:rPr>
        <w:drawing>
          <wp:inline distT="0" distB="0" distL="0" distR="0">
            <wp:extent cx="2185035" cy="1543685"/>
            <wp:effectExtent l="19050" t="0" r="571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2185035" cy="1543685"/>
                    </a:xfrm>
                    <a:prstGeom prst="rect">
                      <a:avLst/>
                    </a:prstGeom>
                    <a:noFill/>
                    <a:ln w="9525">
                      <a:noFill/>
                      <a:miter lim="800000"/>
                      <a:headEnd/>
                      <a:tailEnd/>
                    </a:ln>
                  </pic:spPr>
                </pic:pic>
              </a:graphicData>
            </a:graphic>
          </wp:inline>
        </w:drawing>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w:t>
      </w:r>
    </w:p>
    <w:p w:rsidR="00FC30EE" w:rsidRPr="00F82819"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Н;</w:t>
      </w:r>
    </w:p>
    <w:p w:rsidR="00FC30EE" w:rsidRPr="00F82819"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 Н;</w:t>
      </w:r>
    </w:p>
    <w:p w:rsidR="00FC30EE" w:rsidRPr="00F82819" w:rsidRDefault="00FC30EE" w:rsidP="00E841CA">
      <w:pPr>
        <w:pStyle w:val="Style38"/>
        <w:widowControl/>
        <w:numPr>
          <w:ilvl w:val="0"/>
          <w:numId w:val="1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Н.</w:t>
      </w:r>
    </w:p>
    <w:p w:rsidR="00FC30EE" w:rsidRPr="00F82819" w:rsidRDefault="00FC30EE" w:rsidP="004D472B">
      <w:pPr>
        <w:pStyle w:val="Style24"/>
        <w:widowControl/>
        <w:tabs>
          <w:tab w:val="left" w:pos="470"/>
        </w:tabs>
        <w:spacing w:line="240" w:lineRule="auto"/>
        <w:ind w:firstLine="0"/>
        <w:rPr>
          <w:rStyle w:val="FontStyle100"/>
          <w:rFonts w:ascii="Times New Roman" w:hAnsi="Times New Roman" w:cs="Times New Roman"/>
          <w:sz w:val="24"/>
          <w:szCs w:val="24"/>
          <w:lang w:val="en-US"/>
        </w:rPr>
      </w:pPr>
    </w:p>
    <w:p w:rsidR="00FC30EE" w:rsidRPr="00F82819" w:rsidRDefault="00FC30EE"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Определите силу трения, действующую на автомобиль массой</w:t>
      </w:r>
      <w:r w:rsidRPr="00F82819">
        <w:rPr>
          <w:rFonts w:ascii="Times New Roman" w:hAnsi="Times New Roman" w:cs="Times New Roman"/>
          <w:noProof/>
        </w:rPr>
        <w:drawing>
          <wp:inline distT="0" distB="0" distL="0" distR="0">
            <wp:extent cx="700405" cy="118745"/>
            <wp:effectExtent l="19050" t="0" r="444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cstate="print"/>
                    <a:srcRect/>
                    <a:stretch>
                      <a:fillRect/>
                    </a:stretch>
                  </pic:blipFill>
                  <pic:spPr bwMode="auto">
                    <a:xfrm>
                      <a:off x="0" y="0"/>
                      <a:ext cx="70040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если он движется по прямолинейному участку шоссе с постоянной скоростью</w:t>
      </w:r>
      <w:r w:rsidRPr="00F82819">
        <w:rPr>
          <w:rFonts w:ascii="Times New Roman" w:hAnsi="Times New Roman" w:cs="Times New Roman"/>
          <w:noProof/>
          <w:position w:val="-3"/>
        </w:rPr>
        <w:drawing>
          <wp:inline distT="0" distB="0" distL="0" distR="0">
            <wp:extent cx="735965" cy="142240"/>
            <wp:effectExtent l="19050" t="0" r="698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cstate="print"/>
                    <a:srcRect/>
                    <a:stretch>
                      <a:fillRect/>
                    </a:stretch>
                  </pic:blipFill>
                  <pic:spPr bwMode="auto">
                    <a:xfrm>
                      <a:off x="0" y="0"/>
                      <a:ext cx="73596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Коэффициент трения</w:t>
      </w:r>
      <w:r w:rsidRPr="00F82819">
        <w:rPr>
          <w:rFonts w:ascii="Times New Roman" w:hAnsi="Times New Roman" w:cs="Times New Roman"/>
          <w:noProof/>
          <w:position w:val="-3"/>
        </w:rPr>
        <w:drawing>
          <wp:inline distT="0" distB="0" distL="0" distR="0">
            <wp:extent cx="462915" cy="14224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4"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0,16 кН;</w:t>
      </w:r>
    </w:p>
    <w:p w:rsidR="00FC30EE" w:rsidRPr="00F82819"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1,6 кН;</w:t>
      </w:r>
    </w:p>
    <w:p w:rsidR="00FC30EE" w:rsidRPr="00F82819"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3,2 кН;</w:t>
      </w:r>
    </w:p>
    <w:p w:rsidR="00FC30EE" w:rsidRPr="00F82819" w:rsidRDefault="00FC30EE" w:rsidP="00E841CA">
      <w:pPr>
        <w:pStyle w:val="Style38"/>
        <w:widowControl/>
        <w:numPr>
          <w:ilvl w:val="0"/>
          <w:numId w:val="19"/>
        </w:numPr>
        <w:tabs>
          <w:tab w:val="left" w:pos="91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2,4 кН.</w:t>
      </w:r>
    </w:p>
    <w:p w:rsidR="00FC30EE" w:rsidRPr="00F82819"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lang w:val="en-US"/>
        </w:rPr>
      </w:pPr>
    </w:p>
    <w:p w:rsidR="00FC30EE" w:rsidRPr="00F82819"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проекцию силы</w:t>
      </w:r>
      <w:r w:rsidRPr="00F82819">
        <w:rPr>
          <w:rFonts w:ascii="Times New Roman" w:hAnsi="Times New Roman" w:cs="Times New Roman"/>
          <w:noProof/>
          <w:position w:val="-4"/>
        </w:rPr>
        <w:drawing>
          <wp:inline distT="0" distB="0" distL="0" distR="0">
            <wp:extent cx="142240" cy="15430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на направление движения тела, если по склону горы высотой </w:t>
      </w:r>
      <w:r w:rsidRPr="00F82819">
        <w:rPr>
          <w:rStyle w:val="FontStyle101"/>
          <w:rFonts w:ascii="Times New Roman" w:hAnsi="Times New Roman" w:cs="Times New Roman"/>
          <w:sz w:val="24"/>
          <w:szCs w:val="24"/>
          <w:lang w:val="en-US"/>
        </w:rPr>
        <w:t>h</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и длиной </w:t>
      </w:r>
      <w:r w:rsidRPr="00F82819">
        <w:rPr>
          <w:rStyle w:val="FontStyle101"/>
          <w:rFonts w:ascii="Times New Roman" w:hAnsi="Times New Roman" w:cs="Times New Roman"/>
          <w:sz w:val="24"/>
          <w:szCs w:val="24"/>
          <w:lang w:val="en-US"/>
        </w:rPr>
        <w:t>L</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равномерно скатываются санки массой </w:t>
      </w:r>
      <w:r w:rsidRPr="00F82819">
        <w:rPr>
          <w:rStyle w:val="FontStyle101"/>
          <w:rFonts w:ascii="Times New Roman" w:hAnsi="Times New Roman" w:cs="Times New Roman"/>
          <w:sz w:val="24"/>
          <w:szCs w:val="24"/>
        </w:rPr>
        <w:t xml:space="preserve">т </w:t>
      </w:r>
      <w:r w:rsidRPr="00F82819">
        <w:rPr>
          <w:rStyle w:val="FontStyle100"/>
          <w:rFonts w:ascii="Times New Roman" w:hAnsi="Times New Roman" w:cs="Times New Roman"/>
          <w:sz w:val="24"/>
          <w:szCs w:val="24"/>
        </w:rPr>
        <w:t>(рис. 5).</w:t>
      </w:r>
    </w:p>
    <w:p w:rsidR="00FC30EE" w:rsidRPr="00F82819"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470"/>
        </w:tabs>
        <w:spacing w:line="240" w:lineRule="auto"/>
        <w:ind w:firstLine="0"/>
        <w:jc w:val="both"/>
        <w:rPr>
          <w:rStyle w:val="FontStyle100"/>
          <w:rFonts w:ascii="Times New Roman" w:hAnsi="Times New Roman" w:cs="Times New Roman"/>
          <w:sz w:val="24"/>
          <w:szCs w:val="24"/>
        </w:rPr>
      </w:pPr>
      <w:r w:rsidRPr="00F82819">
        <w:rPr>
          <w:rFonts w:ascii="Times New Roman" w:hAnsi="Times New Roman" w:cs="Times New Roman"/>
          <w:noProof/>
          <w:position w:val="12"/>
        </w:rPr>
        <w:drawing>
          <wp:inline distT="0" distB="0" distL="0" distR="0">
            <wp:extent cx="1983105" cy="163893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6" cstate="print"/>
                    <a:srcRect/>
                    <a:stretch>
                      <a:fillRect/>
                    </a:stretch>
                  </pic:blipFill>
                  <pic:spPr bwMode="auto">
                    <a:xfrm>
                      <a:off x="0" y="0"/>
                      <a:ext cx="1983105" cy="16389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2"/>
          <w:sz w:val="24"/>
          <w:szCs w:val="24"/>
        </w:rPr>
        <w:t>рис.5</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25"/>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1"/>
        </w:rPr>
        <w:drawing>
          <wp:inline distT="0" distB="0" distL="0" distR="0">
            <wp:extent cx="1092835" cy="45148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7" cstate="print"/>
                    <a:srcRect/>
                    <a:stretch>
                      <a:fillRect/>
                    </a:stretch>
                  </pic:blipFill>
                  <pic:spPr bwMode="auto">
                    <a:xfrm>
                      <a:off x="0" y="0"/>
                      <a:ext cx="1092835" cy="451485"/>
                    </a:xfrm>
                    <a:prstGeom prst="rect">
                      <a:avLst/>
                    </a:prstGeom>
                    <a:noFill/>
                    <a:ln w="9525">
                      <a:noFill/>
                      <a:miter lim="800000"/>
                      <a:headEnd/>
                      <a:tailEnd/>
                    </a:ln>
                  </pic:spPr>
                </pic:pic>
              </a:graphicData>
            </a:graphic>
          </wp:inline>
        </w:drawing>
      </w:r>
    </w:p>
    <w:p w:rsidR="00FC30EE" w:rsidRPr="00F82819" w:rsidRDefault="00FC30EE" w:rsidP="004D472B">
      <w:pPr>
        <w:pStyle w:val="Style34"/>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7"/>
        </w:rPr>
        <w:drawing>
          <wp:inline distT="0" distB="0" distL="0" distR="0">
            <wp:extent cx="1175385" cy="474980"/>
            <wp:effectExtent l="19050" t="0" r="571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8" cstate="print"/>
                    <a:srcRect/>
                    <a:stretch>
                      <a:fillRect/>
                    </a:stretch>
                  </pic:blipFill>
                  <pic:spPr bwMode="auto">
                    <a:xfrm>
                      <a:off x="0" y="0"/>
                      <a:ext cx="1175385" cy="4749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34"/>
        <w:widowControl/>
        <w:spacing w:line="240" w:lineRule="auto"/>
        <w:rPr>
          <w:rStyle w:val="FontStyle100"/>
          <w:rFonts w:ascii="Times New Roman" w:hAnsi="Times New Roman" w:cs="Times New Roman"/>
          <w:position w:val="12"/>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0"/>
        </w:rPr>
        <w:drawing>
          <wp:inline distT="0" distB="0" distL="0" distR="0">
            <wp:extent cx="558165" cy="53467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cstate="print"/>
                    <a:srcRect/>
                    <a:stretch>
                      <a:fillRect/>
                    </a:stretch>
                  </pic:blipFill>
                  <pic:spPr bwMode="auto">
                    <a:xfrm>
                      <a:off x="0" y="0"/>
                      <a:ext cx="558165" cy="5346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34"/>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position w:val="-9"/>
          <w:sz w:val="24"/>
          <w:szCs w:val="24"/>
        </w:rPr>
        <w:t xml:space="preserve"> </w:t>
      </w:r>
      <w:r w:rsidRPr="00F82819">
        <w:rPr>
          <w:rFonts w:ascii="Times New Roman" w:hAnsi="Times New Roman" w:cs="Times New Roman"/>
          <w:noProof/>
          <w:position w:val="-9"/>
        </w:rPr>
        <w:drawing>
          <wp:inline distT="0" distB="0" distL="0" distR="0">
            <wp:extent cx="570230" cy="451485"/>
            <wp:effectExtent l="19050" t="0" r="127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cstate="print"/>
                    <a:srcRect/>
                    <a:stretch>
                      <a:fillRect/>
                    </a:stretch>
                  </pic:blipFill>
                  <pic:spPr bwMode="auto">
                    <a:xfrm>
                      <a:off x="0" y="0"/>
                      <a:ext cx="570230" cy="45148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Что произойдет с силой гравитационного взаимодействия между двумя материальными точки массами</w:t>
      </w:r>
      <w:r w:rsidRPr="00F82819">
        <w:rPr>
          <w:rFonts w:ascii="Times New Roman" w:hAnsi="Times New Roman" w:cs="Times New Roman"/>
          <w:noProof/>
          <w:position w:val="-3"/>
        </w:rPr>
        <w:drawing>
          <wp:inline distT="0" distB="0" distL="0" distR="0">
            <wp:extent cx="201930" cy="118745"/>
            <wp:effectExtent l="19050" t="0" r="762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cstate="print"/>
                    <a:srcRect/>
                    <a:stretch>
                      <a:fillRect/>
                    </a:stretch>
                  </pic:blipFill>
                  <pic:spPr bwMode="auto">
                    <a:xfrm>
                      <a:off x="0" y="0"/>
                      <a:ext cx="20193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4"/>
        </w:rPr>
        <w:drawing>
          <wp:inline distT="0" distB="0" distL="0" distR="0">
            <wp:extent cx="189865" cy="118745"/>
            <wp:effectExtent l="19050" t="0" r="63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2" cstate="print"/>
                    <a:srcRect/>
                    <a:stretch>
                      <a:fillRect/>
                    </a:stretch>
                  </pic:blipFill>
                  <pic:spPr bwMode="auto">
                    <a:xfrm>
                      <a:off x="0" y="0"/>
                      <a:ext cx="18986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находящимися на расстоянии </w:t>
      </w:r>
      <w:r w:rsidRPr="00F82819">
        <w:rPr>
          <w:rStyle w:val="FontStyle101"/>
          <w:rFonts w:ascii="Times New Roman" w:hAnsi="Times New Roman" w:cs="Times New Roman"/>
          <w:sz w:val="24"/>
          <w:szCs w:val="24"/>
          <w:lang w:val="en-US"/>
        </w:rPr>
        <w:t>R</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друг от друга, если расстояние между телами уменьшить в 2 раза?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FC30EE" w:rsidRPr="00F82819"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2 раза;</w:t>
      </w:r>
    </w:p>
    <w:p w:rsidR="00FC30EE" w:rsidRPr="00F82819"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 в 2 раза;</w:t>
      </w:r>
    </w:p>
    <w:p w:rsidR="00FC30EE" w:rsidRPr="00F82819" w:rsidRDefault="00FC30EE" w:rsidP="00E841CA">
      <w:pPr>
        <w:pStyle w:val="Style30"/>
        <w:widowControl/>
        <w:numPr>
          <w:ilvl w:val="0"/>
          <w:numId w:val="2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4 раза.</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Найдите плотность камня, если он падает в воде с ускорением</w:t>
      </w:r>
      <w:r w:rsidRPr="00F82819">
        <w:rPr>
          <w:rFonts w:ascii="Times New Roman" w:hAnsi="Times New Roman" w:cs="Times New Roman"/>
          <w:noProof/>
          <w:position w:val="-4"/>
        </w:rPr>
        <w:drawing>
          <wp:inline distT="0" distB="0" distL="0" distR="0">
            <wp:extent cx="605790" cy="201930"/>
            <wp:effectExtent l="1905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3" cstate="print"/>
                    <a:srcRect/>
                    <a:stretch>
                      <a:fillRect/>
                    </a:stretch>
                  </pic:blipFill>
                  <pic:spPr bwMode="auto">
                    <a:xfrm>
                      <a:off x="0" y="0"/>
                      <a:ext cx="60579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Плотность воды</w:t>
      </w:r>
      <w:r w:rsidRPr="00F82819">
        <w:rPr>
          <w:rFonts w:ascii="Times New Roman" w:hAnsi="Times New Roman" w:cs="Times New Roman"/>
          <w:noProof/>
          <w:position w:val="-4"/>
        </w:rPr>
        <w:drawing>
          <wp:inline distT="0" distB="0" distL="0" distR="0">
            <wp:extent cx="1080770" cy="201930"/>
            <wp:effectExtent l="19050" t="0" r="508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4" cstate="print"/>
                    <a:srcRect/>
                    <a:stretch>
                      <a:fillRect/>
                    </a:stretch>
                  </pic:blipFill>
                  <pic:spPr bwMode="auto">
                    <a:xfrm>
                      <a:off x="0" y="0"/>
                      <a:ext cx="108077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Силой сопротивления воды пренебречь.</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854710" cy="178435"/>
            <wp:effectExtent l="19050" t="0" r="254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5" cstate="print"/>
                    <a:srcRect/>
                    <a:stretch>
                      <a:fillRect/>
                    </a:stretch>
                  </pic:blipFill>
                  <pic:spPr bwMode="auto">
                    <a:xfrm>
                      <a:off x="0" y="0"/>
                      <a:ext cx="85471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2)</w:t>
      </w:r>
      <w:r w:rsidRPr="00F82819">
        <w:rPr>
          <w:rFonts w:ascii="Times New Roman" w:hAnsi="Times New Roman" w:cs="Times New Roman"/>
          <w:noProof/>
          <w:position w:val="-1"/>
        </w:rPr>
        <w:drawing>
          <wp:inline distT="0" distB="0" distL="0" distR="0">
            <wp:extent cx="949960" cy="189865"/>
            <wp:effectExtent l="19050" t="0" r="254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6" cstate="print"/>
                    <a:srcRect/>
                    <a:stretch>
                      <a:fillRect/>
                    </a:stretch>
                  </pic:blipFill>
                  <pic:spPr bwMode="auto">
                    <a:xfrm>
                      <a:off x="0" y="0"/>
                      <a:ext cx="94996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6"/>
        </w:rPr>
        <w:drawing>
          <wp:inline distT="0" distB="0" distL="0" distR="0">
            <wp:extent cx="949960" cy="213995"/>
            <wp:effectExtent l="19050" t="0" r="254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7" cstate="print"/>
                    <a:srcRect/>
                    <a:stretch>
                      <a:fillRect/>
                    </a:stretch>
                  </pic:blipFill>
                  <pic:spPr bwMode="auto">
                    <a:xfrm>
                      <a:off x="0" y="0"/>
                      <a:ext cx="94996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
        </w:rPr>
        <w:drawing>
          <wp:inline distT="0" distB="0" distL="0" distR="0">
            <wp:extent cx="949960" cy="178435"/>
            <wp:effectExtent l="19050" t="0" r="254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8" cstate="print"/>
                    <a:srcRect/>
                    <a:stretch>
                      <a:fillRect/>
                    </a:stretch>
                  </pic:blipFill>
                  <pic:spPr bwMode="auto">
                    <a:xfrm>
                      <a:off x="0" y="0"/>
                      <a:ext cx="949960" cy="178435"/>
                    </a:xfrm>
                    <a:prstGeom prst="rect">
                      <a:avLst/>
                    </a:prstGeom>
                    <a:noFill/>
                    <a:ln w="9525">
                      <a:noFill/>
                      <a:miter lim="800000"/>
                      <a:headEnd/>
                      <a:tailEnd/>
                    </a:ln>
                  </pic:spPr>
                </pic:pic>
              </a:graphicData>
            </a:graphic>
          </wp:inline>
        </w:drawing>
      </w:r>
    </w:p>
    <w:p w:rsidR="00FC30EE" w:rsidRPr="00F82819" w:rsidRDefault="00FC30EE" w:rsidP="004D472B">
      <w:pPr>
        <w:pStyle w:val="Style54"/>
        <w:widowControl/>
        <w:tabs>
          <w:tab w:val="left" w:pos="394"/>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 xml:space="preserve">Координаты тела массой 10 кг, движущегося прямолинейно вдоль оси </w:t>
      </w:r>
      <w:r w:rsidRPr="00F82819">
        <w:rPr>
          <w:rStyle w:val="FontStyle101"/>
          <w:rFonts w:ascii="Times New Roman" w:hAnsi="Times New Roman" w:cs="Times New Roman"/>
          <w:sz w:val="24"/>
          <w:szCs w:val="24"/>
        </w:rPr>
        <w:t xml:space="preserve">ОХ, </w:t>
      </w:r>
      <w:r w:rsidRPr="00F82819">
        <w:rPr>
          <w:rStyle w:val="FontStyle100"/>
          <w:rFonts w:ascii="Times New Roman" w:hAnsi="Times New Roman" w:cs="Times New Roman"/>
          <w:sz w:val="24"/>
          <w:szCs w:val="24"/>
        </w:rPr>
        <w:t>меняются со временем по закону</w:t>
      </w:r>
      <w:r w:rsidRPr="00F82819">
        <w:rPr>
          <w:rFonts w:ascii="Times New Roman" w:hAnsi="Times New Roman" w:cs="Times New Roman"/>
          <w:noProof/>
          <w:position w:val="-2"/>
        </w:rPr>
        <w:drawing>
          <wp:inline distT="0" distB="0" distL="0" distR="0">
            <wp:extent cx="1092835" cy="16637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cstate="print"/>
                    <a:srcRect/>
                    <a:stretch>
                      <a:fillRect/>
                    </a:stretch>
                  </pic:blipFill>
                  <pic:spPr bwMode="auto">
                    <a:xfrm>
                      <a:off x="0" y="0"/>
                      <a:ext cx="109283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Определите модуль силы, действующей на тело.</w:t>
      </w:r>
    </w:p>
    <w:p w:rsidR="00FC30EE" w:rsidRPr="00F82819" w:rsidRDefault="00FC30EE" w:rsidP="004D472B">
      <w:pPr>
        <w:pStyle w:val="Style62"/>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1)0; </w:t>
      </w:r>
    </w:p>
    <w:p w:rsidR="00FC30EE" w:rsidRPr="00F82819"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10 Н; </w:t>
      </w:r>
    </w:p>
    <w:p w:rsidR="00FC30EE" w:rsidRPr="00F82819" w:rsidRDefault="00FC30EE"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3)400 Н;</w:t>
      </w:r>
    </w:p>
    <w:p w:rsidR="00FC30EE" w:rsidRPr="00F82819" w:rsidRDefault="00FC30EE" w:rsidP="004D472B">
      <w:pPr>
        <w:pStyle w:val="Style30"/>
        <w:widowControl/>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20 Н.</w:t>
      </w:r>
    </w:p>
    <w:p w:rsidR="00FC30EE" w:rsidRPr="00F82819" w:rsidRDefault="00FC30EE" w:rsidP="004D472B">
      <w:pPr>
        <w:pStyle w:val="Style54"/>
        <w:widowControl/>
        <w:tabs>
          <w:tab w:val="left" w:pos="37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54"/>
        <w:widowControl/>
        <w:tabs>
          <w:tab w:val="left" w:pos="37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Определите ускорение тела, соскальзывающего с наклонной плоскости, если угол наклона плоскости</w:t>
      </w:r>
      <w:r w:rsidRPr="00F82819">
        <w:rPr>
          <w:rFonts w:ascii="Times New Roman" w:hAnsi="Times New Roman" w:cs="Times New Roman"/>
          <w:noProof/>
          <w:position w:val="-5"/>
        </w:rPr>
        <w:drawing>
          <wp:inline distT="0" distB="0" distL="0" distR="0">
            <wp:extent cx="308610" cy="225425"/>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0" cstate="print"/>
                    <a:srcRect/>
                    <a:stretch>
                      <a:fillRect/>
                    </a:stretch>
                  </pic:blipFill>
                  <pic:spPr bwMode="auto">
                    <a:xfrm>
                      <a:off x="0" y="0"/>
                      <a:ext cx="30861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а коэффициент трения составляет 0,3.</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rPr>
        <w:drawing>
          <wp:inline distT="0" distB="0" distL="0" distR="0">
            <wp:extent cx="914400" cy="20193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1" cstate="print"/>
                    <a:srcRect/>
                    <a:stretch>
                      <a:fillRect/>
                    </a:stretch>
                  </pic:blipFill>
                  <pic:spPr bwMode="auto">
                    <a:xfrm>
                      <a:off x="0" y="0"/>
                      <a:ext cx="91440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878840" cy="225425"/>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cstate="print"/>
                    <a:srcRect/>
                    <a:stretch>
                      <a:fillRect/>
                    </a:stretch>
                  </pic:blipFill>
                  <pic:spPr bwMode="auto">
                    <a:xfrm>
                      <a:off x="0" y="0"/>
                      <a:ext cx="87884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rPr>
        <w:drawing>
          <wp:inline distT="0" distB="0" distL="0" distR="0">
            <wp:extent cx="748030" cy="189865"/>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3" cstate="print"/>
                    <a:srcRect/>
                    <a:stretch>
                      <a:fillRect/>
                    </a:stretch>
                  </pic:blipFill>
                  <pic:spPr bwMode="auto">
                    <a:xfrm>
                      <a:off x="0" y="0"/>
                      <a:ext cx="7480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854710" cy="225425"/>
            <wp:effectExtent l="19050" t="0" r="254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srcRect/>
                    <a:stretch>
                      <a:fillRect/>
                    </a:stretch>
                  </pic:blipFill>
                  <pic:spPr bwMode="auto">
                    <a:xfrm>
                      <a:off x="0" y="0"/>
                      <a:ext cx="854710" cy="225425"/>
                    </a:xfrm>
                    <a:prstGeom prst="rect">
                      <a:avLst/>
                    </a:prstGeom>
                    <a:noFill/>
                    <a:ln w="9525">
                      <a:noFill/>
                      <a:miter lim="800000"/>
                      <a:headEnd/>
                      <a:tailEnd/>
                    </a:ln>
                  </pic:spPr>
                </pic:pic>
              </a:graphicData>
            </a:graphic>
          </wp:inline>
        </w:drawing>
      </w:r>
    </w:p>
    <w:p w:rsidR="00FC30EE" w:rsidRPr="00F82819" w:rsidRDefault="00FC30EE" w:rsidP="004D472B">
      <w:pPr>
        <w:pStyle w:val="Style13"/>
        <w:widowControl/>
        <w:jc w:val="both"/>
        <w:rPr>
          <w:rStyle w:val="FontStyle100"/>
          <w:rFonts w:ascii="Times New Roman" w:hAnsi="Times New Roman" w:cs="Times New Roman"/>
          <w:sz w:val="24"/>
          <w:szCs w:val="24"/>
        </w:rPr>
      </w:pPr>
    </w:p>
    <w:p w:rsidR="00FC30EE" w:rsidRPr="00F82819" w:rsidRDefault="00FC30EE"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43024D" w:rsidRPr="00F82819" w:rsidRDefault="00FC30EE" w:rsidP="004D472B">
      <w:pPr>
        <w:pStyle w:val="Style43"/>
        <w:widowControl/>
        <w:ind w:left="643"/>
        <w:jc w:val="left"/>
        <w:rPr>
          <w:rFonts w:ascii="Times New Roman" w:eastAsia="Arial Unicode MS" w:hAnsi="Times New Roman" w:cs="Times New Roman"/>
          <w:b/>
          <w:bCs/>
        </w:rPr>
      </w:pPr>
      <w:r w:rsidRPr="00F82819">
        <w:rPr>
          <w:rStyle w:val="FontStyle99"/>
          <w:rFonts w:ascii="Times New Roman" w:hAnsi="Times New Roman" w:cs="Times New Roman"/>
          <w:sz w:val="24"/>
          <w:szCs w:val="24"/>
        </w:rPr>
        <w:br w:type="page"/>
      </w:r>
    </w:p>
    <w:p w:rsidR="00371BB7" w:rsidRPr="00F82819" w:rsidRDefault="00371BB7" w:rsidP="004D472B">
      <w:pPr>
        <w:pStyle w:val="2"/>
        <w:spacing w:before="0"/>
        <w:rPr>
          <w:rFonts w:eastAsia="Arial Unicode MS"/>
        </w:rPr>
      </w:pPr>
      <w:r w:rsidRPr="00F82819">
        <w:rPr>
          <w:rFonts w:eastAsia="Arial Unicode MS"/>
        </w:rPr>
        <w:lastRenderedPageBreak/>
        <w:t>Законы сохранения в механике.</w:t>
      </w:r>
    </w:p>
    <w:p w:rsidR="00FC30EE" w:rsidRPr="00F82819" w:rsidRDefault="00FC30EE" w:rsidP="004D472B">
      <w:pPr>
        <w:pStyle w:val="3"/>
        <w:spacing w:before="0"/>
      </w:pPr>
      <w:bookmarkStart w:id="4" w:name="_Toc480748281"/>
      <w:bookmarkStart w:id="5" w:name="_Toc534225366"/>
      <w:r w:rsidRPr="00F82819">
        <w:t>ЛАБОРАТОРНАЯ</w:t>
      </w:r>
      <w:r w:rsidR="004D5E56" w:rsidRPr="00F82819">
        <w:t xml:space="preserve"> </w:t>
      </w:r>
      <w:r w:rsidRPr="00F82819">
        <w:t>РАБОТА №4:</w:t>
      </w:r>
      <w:r w:rsidR="004D5E56" w:rsidRPr="00F82819">
        <w:t xml:space="preserve"> </w:t>
      </w:r>
      <w:r w:rsidRPr="00F82819">
        <w:t>ИЗУЧЕНИЕ ЗАКОНА СОХРАНЕНИЯ ИМПУЛЬСА</w:t>
      </w:r>
      <w:bookmarkEnd w:id="4"/>
      <w:bookmarkEnd w:id="5"/>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97260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Цель работы:</w:t>
      </w:r>
      <w:r w:rsidRPr="00F82819">
        <w:rPr>
          <w:rFonts w:ascii="Times New Roman" w:hAnsi="Times New Roman" w:cs="Times New Roman"/>
          <w:sz w:val="24"/>
          <w:szCs w:val="24"/>
        </w:rPr>
        <w:t xml:space="preserve"> определить импульс тела, проанализировать ре</w:t>
      </w:r>
      <w:r w:rsidRPr="00F82819">
        <w:rPr>
          <w:rFonts w:ascii="Times New Roman" w:hAnsi="Times New Roman" w:cs="Times New Roman"/>
          <w:sz w:val="24"/>
          <w:szCs w:val="24"/>
        </w:rPr>
        <w:softHyphen/>
        <w:t>зультат взаимодействия тел, сравнить импульс системы из двух тел до столкновения тел с импульсом этой системы после стол</w:t>
      </w:r>
      <w:r w:rsidRPr="00F82819">
        <w:rPr>
          <w:rFonts w:ascii="Times New Roman" w:hAnsi="Times New Roman" w:cs="Times New Roman"/>
          <w:sz w:val="24"/>
          <w:szCs w:val="24"/>
        </w:rPr>
        <w:softHyphen/>
        <w:t>кновения тел.</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Оборудование:</w:t>
      </w:r>
      <w:r w:rsidRPr="00F82819">
        <w:rPr>
          <w:rFonts w:ascii="Times New Roman" w:hAnsi="Times New Roman" w:cs="Times New Roman"/>
          <w:sz w:val="24"/>
          <w:szCs w:val="24"/>
        </w:rPr>
        <w:t xml:space="preserve"> 1) наклонная плоскость; 2) полоска бумаги; 3) линейка измерительная; 4) монеты номиналом 5 руб. и 2 руб.</w:t>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Краткие теоретические сведения и описание эксперименталь</w:t>
      </w:r>
      <w:r w:rsidRPr="00F82819">
        <w:rPr>
          <w:rFonts w:ascii="Times New Roman" w:hAnsi="Times New Roman" w:cs="Times New Roman"/>
          <w:b/>
          <w:sz w:val="24"/>
          <w:szCs w:val="24"/>
        </w:rPr>
        <w:softHyphen/>
        <w:t>ной установки</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 специальных измерениях импульса тела нет необходимо</w:t>
      </w:r>
      <w:r w:rsidRPr="00F82819">
        <w:rPr>
          <w:rFonts w:ascii="Times New Roman" w:hAnsi="Times New Roman" w:cs="Times New Roman"/>
          <w:sz w:val="24"/>
          <w:szCs w:val="24"/>
        </w:rPr>
        <w:softHyphen/>
        <w:t>сти, если известны его масса и скорость его движения. В этом случае импульс есть произведение массы на скорость. Однако в физике довольно часто встречаются случаи, когда прямые изме</w:t>
      </w:r>
      <w:r w:rsidRPr="00F82819">
        <w:rPr>
          <w:rFonts w:ascii="Times New Roman" w:hAnsi="Times New Roman" w:cs="Times New Roman"/>
          <w:sz w:val="24"/>
          <w:szCs w:val="24"/>
        </w:rPr>
        <w:softHyphen/>
        <w:t>рения массы и скорости тела оказываются затруднительными или невозможными, но сведения о них можно получить на осно</w:t>
      </w:r>
      <w:r w:rsidRPr="00F82819">
        <w:rPr>
          <w:rFonts w:ascii="Times New Roman" w:hAnsi="Times New Roman" w:cs="Times New Roman"/>
          <w:sz w:val="24"/>
          <w:szCs w:val="24"/>
        </w:rPr>
        <w:softHyphen/>
        <w:t>вании измерений импульса тела. Такая ситуация характерна для многих экспериментов в области ядерной физики и физики эле</w:t>
      </w:r>
      <w:r w:rsidRPr="00F82819">
        <w:rPr>
          <w:rFonts w:ascii="Times New Roman" w:hAnsi="Times New Roman" w:cs="Times New Roman"/>
          <w:sz w:val="24"/>
          <w:szCs w:val="24"/>
        </w:rPr>
        <w:softHyphen/>
        <w:t>ментарных частиц (например, когда обнаруживаются новые ча</w:t>
      </w:r>
      <w:r w:rsidRPr="00F82819">
        <w:rPr>
          <w:rFonts w:ascii="Times New Roman" w:hAnsi="Times New Roman" w:cs="Times New Roman"/>
          <w:sz w:val="24"/>
          <w:szCs w:val="24"/>
        </w:rPr>
        <w:softHyphen/>
        <w:t>стицы с неизвестной массой). Измерив импульс и кинетическую энергию частицы, можно определить затем ее массу и ско</w:t>
      </w:r>
      <w:r w:rsidRPr="00F82819">
        <w:rPr>
          <w:rFonts w:ascii="Times New Roman" w:hAnsi="Times New Roman" w:cs="Times New Roman"/>
          <w:sz w:val="24"/>
          <w:szCs w:val="24"/>
        </w:rPr>
        <w:softHyphen/>
        <w:t>рость.</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Измерение импульса тела с неизвестной массой, движущего</w:t>
      </w:r>
      <w:r w:rsidRPr="00F82819">
        <w:rPr>
          <w:rFonts w:ascii="Times New Roman" w:hAnsi="Times New Roman" w:cs="Times New Roman"/>
          <w:sz w:val="24"/>
          <w:szCs w:val="24"/>
        </w:rPr>
        <w:softHyphen/>
        <w:t>ся с неизвестной скоростью, возможно на основании закона со</w:t>
      </w:r>
      <w:r w:rsidRPr="00F82819">
        <w:rPr>
          <w:rFonts w:ascii="Times New Roman" w:hAnsi="Times New Roman" w:cs="Times New Roman"/>
          <w:sz w:val="24"/>
          <w:szCs w:val="24"/>
        </w:rPr>
        <w:softHyphen/>
        <w:t>хранения импульса.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 данной работе исследуется суммарный импульс системы из двух монет до и после их соударения. При этом сравниваются векторы импульсов до и после удара. Для этой цели одна из мо</w:t>
      </w:r>
      <w:r w:rsidRPr="00F82819">
        <w:rPr>
          <w:rFonts w:ascii="Times New Roman" w:hAnsi="Times New Roman" w:cs="Times New Roman"/>
          <w:sz w:val="24"/>
          <w:szCs w:val="24"/>
        </w:rPr>
        <w:softHyphen/>
        <w:t>нет, скатываясь с наклонной плоскости, сталкивается с непод</w:t>
      </w:r>
      <w:r w:rsidRPr="00F82819">
        <w:rPr>
          <w:rFonts w:ascii="Times New Roman" w:hAnsi="Times New Roman" w:cs="Times New Roman"/>
          <w:sz w:val="24"/>
          <w:szCs w:val="24"/>
        </w:rPr>
        <w:softHyphen/>
        <w:t>вижной монетой. Так как массы монет известны, то для опреде</w:t>
      </w:r>
      <w:r w:rsidRPr="00F82819">
        <w:rPr>
          <w:rFonts w:ascii="Times New Roman" w:hAnsi="Times New Roman" w:cs="Times New Roman"/>
          <w:sz w:val="24"/>
          <w:szCs w:val="24"/>
        </w:rPr>
        <w:softHyphen/>
        <w:t>ления их импульсов нужно определить их скорости, которые вычисляются по длине тормозного пути и измеренному коэффи</w:t>
      </w:r>
      <w:r w:rsidRPr="00F82819">
        <w:rPr>
          <w:rFonts w:ascii="Times New Roman" w:hAnsi="Times New Roman" w:cs="Times New Roman"/>
          <w:sz w:val="24"/>
          <w:szCs w:val="24"/>
        </w:rPr>
        <w:softHyphen/>
        <w:t>циенту трения монеты о бумагу.</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Предоставим монете возможность после соскальзывания с на</w:t>
      </w:r>
      <w:r w:rsidRPr="00F82819">
        <w:rPr>
          <w:rFonts w:ascii="Times New Roman" w:hAnsi="Times New Roman" w:cs="Times New Roman"/>
          <w:sz w:val="24"/>
          <w:szCs w:val="24"/>
        </w:rPr>
        <w:softHyphen/>
        <w:t>клонной плоскости двигаться по бумаге на горизонтальной по</w:t>
      </w:r>
      <w:r w:rsidRPr="00F82819">
        <w:rPr>
          <w:rFonts w:ascii="Times New Roman" w:hAnsi="Times New Roman" w:cs="Times New Roman"/>
          <w:sz w:val="24"/>
          <w:szCs w:val="24"/>
        </w:rPr>
        <w:softHyphen/>
        <w:t>верхности стола до остановки. Измерим тормозной путь, прой</w:t>
      </w:r>
      <w:r w:rsidRPr="00F82819">
        <w:rPr>
          <w:rFonts w:ascii="Times New Roman" w:hAnsi="Times New Roman" w:cs="Times New Roman"/>
          <w:sz w:val="24"/>
          <w:szCs w:val="24"/>
        </w:rPr>
        <w:softHyphen/>
        <w:t>денный монетой по горизонтальной поверхности, от точки А — положения центра монеты в начале пути — до точки остановки В (рис. 2.8). Скорость монеты в точке А равна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102286" cy="499730"/>
            <wp:effectExtent l="19050" t="0" r="2614" b="0"/>
            <wp:docPr id="24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 cstate="print"/>
                    <a:srcRect/>
                    <a:stretch>
                      <a:fillRect/>
                    </a:stretch>
                  </pic:blipFill>
                  <pic:spPr bwMode="auto">
                    <a:xfrm>
                      <a:off x="0" y="0"/>
                      <a:ext cx="1107330" cy="50201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(2.8)</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Коэффициент трения можно найти, определив угол трения, т. е. минимальный угол, при котором монета скользит равномер</w:t>
      </w:r>
      <w:r w:rsidRPr="00F82819">
        <w:rPr>
          <w:rFonts w:ascii="Times New Roman" w:hAnsi="Times New Roman" w:cs="Times New Roman"/>
          <w:sz w:val="24"/>
          <w:szCs w:val="24"/>
        </w:rPr>
        <w:softHyphen/>
        <w:t>но по наклонной плоскости (рис. 2.9):</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042845" cy="435935"/>
            <wp:effectExtent l="19050" t="0" r="4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cstate="print"/>
                    <a:srcRect/>
                    <a:stretch>
                      <a:fillRect/>
                    </a:stretch>
                  </pic:blipFill>
                  <pic:spPr bwMode="auto">
                    <a:xfrm>
                      <a:off x="0" y="0"/>
                      <a:ext cx="1049203" cy="43859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(2.9)</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На основании этих данных можно найти модуль импульса мо</w:t>
      </w:r>
      <w:r w:rsidRPr="00F82819">
        <w:rPr>
          <w:rFonts w:ascii="Times New Roman" w:hAnsi="Times New Roman" w:cs="Times New Roman"/>
          <w:sz w:val="24"/>
          <w:szCs w:val="24"/>
        </w:rPr>
        <w:softHyphen/>
        <w:t>неты р до столкновения.</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Так как вторая монета до столкновения находится в покое, импульс первой монеты до столкновения равен импульсу систе</w:t>
      </w:r>
      <w:r w:rsidRPr="00F82819">
        <w:rPr>
          <w:rFonts w:ascii="Times New Roman" w:hAnsi="Times New Roman" w:cs="Times New Roman"/>
          <w:sz w:val="24"/>
          <w:szCs w:val="24"/>
        </w:rPr>
        <w:softHyphen/>
        <w:t>мы из двух монет после столкновения:</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299388" cy="43313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print"/>
                    <a:srcRect/>
                    <a:stretch>
                      <a:fillRect/>
                    </a:stretch>
                  </pic:blipFill>
                  <pic:spPr bwMode="auto">
                    <a:xfrm>
                      <a:off x="0" y="0"/>
                      <a:ext cx="1299837" cy="43328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(2.10)</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lastRenderedPageBreak/>
        <w:drawing>
          <wp:inline distT="0" distB="0" distL="0" distR="0">
            <wp:extent cx="3160085" cy="2029807"/>
            <wp:effectExtent l="19050" t="0" r="22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8" cstate="print"/>
                    <a:srcRect/>
                    <a:stretch>
                      <a:fillRect/>
                    </a:stretch>
                  </pic:blipFill>
                  <pic:spPr bwMode="auto">
                    <a:xfrm>
                      <a:off x="0" y="0"/>
                      <a:ext cx="3164867" cy="2032879"/>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3230507" cy="2264735"/>
            <wp:effectExtent l="19050" t="0" r="7993"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9" cstate="print"/>
                    <a:srcRect/>
                    <a:stretch>
                      <a:fillRect/>
                    </a:stretch>
                  </pic:blipFill>
                  <pic:spPr bwMode="auto">
                    <a:xfrm>
                      <a:off x="0" y="0"/>
                      <a:ext cx="3231110" cy="2265158"/>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Порядок выполнения работы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Положите на наклонную плоскость полосу бумаги таким образом, чтобы ее часть (длиной 25 — 30 см) находилась на горизонтальной поверхности стола.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Монета должна плавно соскальзывать с наклонной пло</w:t>
      </w:r>
      <w:r w:rsidRPr="00F82819">
        <w:rPr>
          <w:rFonts w:ascii="Times New Roman" w:hAnsi="Times New Roman" w:cs="Times New Roman"/>
          <w:sz w:val="24"/>
          <w:szCs w:val="24"/>
        </w:rPr>
        <w:softHyphen/>
        <w:t>скости по бумаге и двигаться по горизонтальной поверхности до остановки. Подберите такие угол наклона плоскости и начальное положение запуска монеты, чтобы путь пер</w:t>
      </w:r>
      <w:r w:rsidRPr="00F82819">
        <w:rPr>
          <w:rFonts w:ascii="Times New Roman" w:hAnsi="Times New Roman" w:cs="Times New Roman"/>
          <w:sz w:val="24"/>
          <w:szCs w:val="24"/>
        </w:rPr>
        <w:softHyphen/>
        <w:t>вой монеты на горизонтальной поверхности составлял 15 — 25 см.</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Отметьте начальное положение монеты на наклонной пло</w:t>
      </w:r>
      <w:r w:rsidRPr="00F82819">
        <w:rPr>
          <w:rFonts w:ascii="Times New Roman" w:hAnsi="Times New Roman" w:cs="Times New Roman"/>
          <w:sz w:val="24"/>
          <w:szCs w:val="24"/>
        </w:rPr>
        <w:softHyphen/>
        <w:t>скости и ее конечное положение на горизонтальной пло</w:t>
      </w:r>
      <w:r w:rsidRPr="00F82819">
        <w:rPr>
          <w:rFonts w:ascii="Times New Roman" w:hAnsi="Times New Roman" w:cs="Times New Roman"/>
          <w:sz w:val="24"/>
          <w:szCs w:val="24"/>
        </w:rPr>
        <w:softHyphen/>
        <w:t>скости. Проведите на горизонтально расположенном участ</w:t>
      </w:r>
      <w:r w:rsidRPr="00F82819">
        <w:rPr>
          <w:rFonts w:ascii="Times New Roman" w:hAnsi="Times New Roman" w:cs="Times New Roman"/>
          <w:sz w:val="24"/>
          <w:szCs w:val="24"/>
        </w:rPr>
        <w:softHyphen/>
        <w:t>ке бумажной полосы прямую линию, по которой двигался центр диска монеты. Отметьте положение центра монеты в начале горизонтального участка пути (точка А) и в конце (точка В). Измерьте тормозной путь s = АВ (отрезок АВ) (рис. 2.10).</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Поставьте на пути движения первой монеты номиналом 5 руб. вторую монету номиналом 2 руб. таким образом, чтобы столкновение произошло в тот момент, когда центр пер</w:t>
      </w:r>
      <w:r w:rsidRPr="00F82819">
        <w:rPr>
          <w:rFonts w:ascii="Times New Roman" w:hAnsi="Times New Roman" w:cs="Times New Roman"/>
          <w:sz w:val="24"/>
          <w:szCs w:val="24"/>
        </w:rPr>
        <w:softHyphen/>
        <w:t>вой монеты проходит через точку А. Удар должен быть не</w:t>
      </w:r>
      <w:r w:rsidRPr="00F82819">
        <w:rPr>
          <w:rFonts w:ascii="Times New Roman" w:hAnsi="Times New Roman" w:cs="Times New Roman"/>
          <w:sz w:val="24"/>
          <w:szCs w:val="24"/>
        </w:rPr>
        <w:softHyphen/>
        <w:t>центральным, т.е. центр второй монеты должен быть рас</w:t>
      </w:r>
      <w:r w:rsidRPr="00F82819">
        <w:rPr>
          <w:rFonts w:ascii="Times New Roman" w:hAnsi="Times New Roman" w:cs="Times New Roman"/>
          <w:sz w:val="24"/>
          <w:szCs w:val="24"/>
        </w:rPr>
        <w:softHyphen/>
        <w:t>положен на некотором расстоянии от прямой АВ, по кото</w:t>
      </w:r>
      <w:r w:rsidRPr="00F82819">
        <w:rPr>
          <w:rFonts w:ascii="Times New Roman" w:hAnsi="Times New Roman" w:cs="Times New Roman"/>
          <w:sz w:val="24"/>
          <w:szCs w:val="24"/>
        </w:rPr>
        <w:softHyphen/>
        <w:t>рой движется центр первой монеты. Отметьте начальное положение центра диска второй монеты (точка С на рис. 2.10). Запустите первую монету с того же места на на</w:t>
      </w:r>
      <w:r w:rsidRPr="00F82819">
        <w:rPr>
          <w:rFonts w:ascii="Times New Roman" w:hAnsi="Times New Roman" w:cs="Times New Roman"/>
          <w:sz w:val="24"/>
          <w:szCs w:val="24"/>
        </w:rPr>
        <w:softHyphen/>
        <w:t>клонной плоскости, как и в первом опыте. Отметьте конеч</w:t>
      </w:r>
      <w:r w:rsidRPr="00F82819">
        <w:rPr>
          <w:rFonts w:ascii="Times New Roman" w:hAnsi="Times New Roman" w:cs="Times New Roman"/>
          <w:sz w:val="24"/>
          <w:szCs w:val="24"/>
        </w:rPr>
        <w:softHyphen/>
        <w:t>ное положение центров первой (точка Е) и второй (точка D) монет (см. рис. 2.10).</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Соедините точки А и Е отрезком АЕ, точки С и D отрез</w:t>
      </w:r>
      <w:r w:rsidRPr="00F82819">
        <w:rPr>
          <w:rFonts w:ascii="Times New Roman" w:hAnsi="Times New Roman" w:cs="Times New Roman"/>
          <w:sz w:val="24"/>
          <w:szCs w:val="24"/>
        </w:rPr>
        <w:softHyphen/>
        <w:t>ком CD. Измерьте расстояния</w:t>
      </w:r>
      <w:r w:rsidRPr="00F82819">
        <w:rPr>
          <w:rFonts w:ascii="Times New Roman" w:hAnsi="Times New Roman" w:cs="Times New Roman"/>
          <w:noProof/>
          <w:sz w:val="24"/>
          <w:szCs w:val="24"/>
          <w:lang w:eastAsia="ru-RU"/>
        </w:rPr>
        <w:drawing>
          <wp:inline distT="0" distB="0" distL="0" distR="0">
            <wp:extent cx="214866" cy="25457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cstate="print"/>
                    <a:srcRect/>
                    <a:stretch>
                      <a:fillRect/>
                    </a:stretch>
                  </pic:blipFill>
                  <pic:spPr bwMode="auto">
                    <a:xfrm>
                      <a:off x="0" y="0"/>
                      <a:ext cx="215186" cy="25494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w:t>
      </w:r>
      <w:r w:rsidRPr="00F82819">
        <w:rPr>
          <w:rFonts w:ascii="Times New Roman" w:hAnsi="Times New Roman" w:cs="Times New Roman"/>
          <w:noProof/>
          <w:sz w:val="24"/>
          <w:szCs w:val="24"/>
          <w:lang w:eastAsia="ru-RU"/>
        </w:rPr>
        <w:drawing>
          <wp:inline distT="0" distB="0" distL="0" distR="0">
            <wp:extent cx="278662" cy="278662"/>
            <wp:effectExtent l="19050" t="0" r="7088"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1" cstate="print"/>
                    <a:srcRect/>
                    <a:stretch>
                      <a:fillRect/>
                    </a:stretch>
                  </pic:blipFill>
                  <pic:spPr bwMode="auto">
                    <a:xfrm>
                      <a:off x="0" y="0"/>
                      <a:ext cx="280956" cy="280956"/>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Положите монету на наклонную плоскость с бумажной по</w:t>
      </w:r>
      <w:r w:rsidRPr="00F82819">
        <w:rPr>
          <w:rFonts w:ascii="Times New Roman" w:hAnsi="Times New Roman" w:cs="Times New Roman"/>
          <w:sz w:val="24"/>
          <w:szCs w:val="24"/>
        </w:rPr>
        <w:softHyphen/>
        <w:t xml:space="preserve">лосой и постепенно увеличивайте угол наклона до тех пор, пока монета не начнет скользить по бумаге. </w:t>
      </w:r>
      <w:r w:rsidRPr="00F82819">
        <w:rPr>
          <w:rFonts w:ascii="Times New Roman" w:hAnsi="Times New Roman" w:cs="Times New Roman"/>
          <w:sz w:val="24"/>
          <w:szCs w:val="24"/>
        </w:rPr>
        <w:lastRenderedPageBreak/>
        <w:t>Измерьте дли</w:t>
      </w:r>
      <w:r w:rsidRPr="00F82819">
        <w:rPr>
          <w:rFonts w:ascii="Times New Roman" w:hAnsi="Times New Roman" w:cs="Times New Roman"/>
          <w:sz w:val="24"/>
          <w:szCs w:val="24"/>
        </w:rPr>
        <w:softHyphen/>
        <w:t>ны катетов h и I, вычислите тангенс угла предельного наклона |</w:t>
      </w:r>
      <w:r w:rsidRPr="00F82819">
        <w:rPr>
          <w:rFonts w:ascii="Times New Roman" w:hAnsi="Times New Roman" w:cs="Times New Roman"/>
          <w:noProof/>
          <w:sz w:val="24"/>
          <w:szCs w:val="24"/>
          <w:lang w:eastAsia="ru-RU"/>
        </w:rPr>
        <w:drawing>
          <wp:inline distT="0" distB="0" distL="0" distR="0">
            <wp:extent cx="656798" cy="4572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2" cstate="print"/>
                    <a:srcRect/>
                    <a:stretch>
                      <a:fillRect/>
                    </a:stretch>
                  </pic:blipFill>
                  <pic:spPr bwMode="auto">
                    <a:xfrm>
                      <a:off x="0" y="0"/>
                      <a:ext cx="662198" cy="46095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равный коэффициенту трения:</w:t>
      </w:r>
      <w:r w:rsidRPr="00F82819">
        <w:rPr>
          <w:rFonts w:ascii="Times New Roman" w:hAnsi="Times New Roman" w:cs="Times New Roman"/>
          <w:noProof/>
          <w:sz w:val="24"/>
          <w:szCs w:val="24"/>
          <w:lang w:eastAsia="ru-RU"/>
        </w:rPr>
        <w:drawing>
          <wp:inline distT="0" distB="0" distL="0" distR="0">
            <wp:extent cx="1035960" cy="510363"/>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3" cstate="print"/>
                    <a:srcRect/>
                    <a:stretch>
                      <a:fillRect/>
                    </a:stretch>
                  </pic:blipFill>
                  <pic:spPr bwMode="auto">
                    <a:xfrm>
                      <a:off x="0" y="0"/>
                      <a:ext cx="1036319" cy="510540"/>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Вычислите скорости монет</w:t>
      </w:r>
      <w:r w:rsidRPr="00F82819">
        <w:rPr>
          <w:rFonts w:ascii="Times New Roman" w:hAnsi="Times New Roman" w:cs="Times New Roman"/>
          <w:noProof/>
          <w:sz w:val="24"/>
          <w:szCs w:val="24"/>
          <w:lang w:eastAsia="ru-RU"/>
        </w:rPr>
        <w:drawing>
          <wp:inline distT="0" distB="0" distL="0" distR="0">
            <wp:extent cx="852820" cy="209599"/>
            <wp:effectExtent l="19050" t="0" r="443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4" cstate="print"/>
                    <a:srcRect/>
                    <a:stretch>
                      <a:fillRect/>
                    </a:stretch>
                  </pic:blipFill>
                  <pic:spPr bwMode="auto">
                    <a:xfrm>
                      <a:off x="0" y="0"/>
                      <a:ext cx="854097" cy="20991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модули</w:t>
      </w:r>
      <w:r w:rsidRPr="00F82819">
        <w:rPr>
          <w:rFonts w:ascii="Times New Roman" w:hAnsi="Times New Roman" w:cs="Times New Roman"/>
          <w:noProof/>
          <w:sz w:val="24"/>
          <w:szCs w:val="24"/>
          <w:lang w:eastAsia="ru-RU"/>
        </w:rPr>
        <w:drawing>
          <wp:inline distT="0" distB="0" distL="0" distR="0">
            <wp:extent cx="1079174" cy="244548"/>
            <wp:effectExtent l="19050" t="0" r="6676"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5" cstate="print"/>
                    <a:srcRect/>
                    <a:stretch>
                      <a:fillRect/>
                    </a:stretch>
                  </pic:blipFill>
                  <pic:spPr bwMode="auto">
                    <a:xfrm>
                      <a:off x="0" y="0"/>
                      <a:ext cx="1079555" cy="24463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их импульсов по известным значениям масс</w:t>
      </w:r>
      <w:r w:rsidRPr="00F82819">
        <w:rPr>
          <w:rFonts w:ascii="Times New Roman" w:hAnsi="Times New Roman" w:cs="Times New Roman"/>
          <w:noProof/>
          <w:sz w:val="24"/>
          <w:szCs w:val="24"/>
          <w:lang w:eastAsia="ru-RU"/>
        </w:rPr>
        <w:drawing>
          <wp:inline distT="0" distB="0" distL="0" distR="0">
            <wp:extent cx="1886351" cy="23391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6" cstate="print"/>
                    <a:srcRect/>
                    <a:stretch>
                      <a:fillRect/>
                    </a:stretch>
                  </pic:blipFill>
                  <pic:spPr bwMode="auto">
                    <a:xfrm>
                      <a:off x="0" y="0"/>
                      <a:ext cx="1889176" cy="234266"/>
                    </a:xfrm>
                    <a:prstGeom prst="rect">
                      <a:avLst/>
                    </a:prstGeom>
                    <a:noFill/>
                    <a:ln w="9525">
                      <a:noFill/>
                      <a:miter lim="800000"/>
                      <a:headEnd/>
                      <a:tailEnd/>
                    </a:ln>
                  </pic:spPr>
                </pic:pic>
              </a:graphicData>
            </a:graphic>
          </wp:inline>
        </w:drawing>
      </w:r>
      <w:r w:rsidRPr="00F82819">
        <w:rPr>
          <w:rFonts w:ascii="Times New Roman" w:hAnsi="Times New Roman" w:cs="Times New Roman"/>
          <w:noProof/>
          <w:sz w:val="24"/>
          <w:szCs w:val="24"/>
          <w:lang w:eastAsia="ru-RU"/>
        </w:rPr>
        <w:drawing>
          <wp:inline distT="0" distB="0" distL="0" distR="0">
            <wp:extent cx="974069" cy="233916"/>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7" cstate="print"/>
                    <a:srcRect/>
                    <a:stretch>
                      <a:fillRect/>
                    </a:stretch>
                  </pic:blipFill>
                  <pic:spPr bwMode="auto">
                    <a:xfrm>
                      <a:off x="0" y="0"/>
                      <a:ext cx="974405" cy="23399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монет, тормозных путей</w:t>
      </w:r>
      <w:r w:rsidRPr="00F82819">
        <w:rPr>
          <w:rFonts w:ascii="Times New Roman" w:hAnsi="Times New Roman" w:cs="Times New Roman"/>
          <w:noProof/>
          <w:sz w:val="24"/>
          <w:szCs w:val="24"/>
          <w:lang w:eastAsia="ru-RU"/>
        </w:rPr>
        <w:drawing>
          <wp:inline distT="0" distB="0" distL="0" distR="0">
            <wp:extent cx="1239813" cy="329609"/>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8" cstate="print"/>
                    <a:srcRect/>
                    <a:stretch>
                      <a:fillRect/>
                    </a:stretch>
                  </pic:blipFill>
                  <pic:spPr bwMode="auto">
                    <a:xfrm>
                      <a:off x="0" y="0"/>
                      <a:ext cx="1241670" cy="33010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коэффициента трения</w:t>
      </w:r>
      <w:r w:rsidRPr="00F82819">
        <w:rPr>
          <w:rFonts w:ascii="Times New Roman" w:hAnsi="Times New Roman" w:cs="Times New Roman"/>
          <w:noProof/>
          <w:sz w:val="24"/>
          <w:szCs w:val="24"/>
          <w:lang w:eastAsia="ru-RU"/>
        </w:rPr>
        <w:drawing>
          <wp:inline distT="0" distB="0" distL="0" distR="0">
            <wp:extent cx="225499" cy="309639"/>
            <wp:effectExtent l="19050" t="0" r="3101"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9" cstate="print"/>
                    <a:srcRect/>
                    <a:stretch>
                      <a:fillRect/>
                    </a:stretch>
                  </pic:blipFill>
                  <pic:spPr bwMode="auto">
                    <a:xfrm>
                      <a:off x="0" y="0"/>
                      <a:ext cx="225270" cy="30932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500868" cy="2147776"/>
            <wp:effectExtent l="19050" t="0" r="0" b="0"/>
            <wp:docPr id="17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cstate="print"/>
                    <a:srcRect/>
                    <a:stretch>
                      <a:fillRect/>
                    </a:stretch>
                  </pic:blipFill>
                  <pic:spPr bwMode="auto">
                    <a:xfrm>
                      <a:off x="0" y="0"/>
                      <a:ext cx="2505064" cy="2151379"/>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544720" cy="2073349"/>
            <wp:effectExtent l="19050" t="0" r="7980" b="0"/>
            <wp:docPr id="17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1" cstate="print"/>
                    <a:srcRect/>
                    <a:stretch>
                      <a:fillRect/>
                    </a:stretch>
                  </pic:blipFill>
                  <pic:spPr bwMode="auto">
                    <a:xfrm>
                      <a:off x="0" y="0"/>
                      <a:ext cx="2545692" cy="2074141"/>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Отложите на прямых, проходящих через точки А и В, А и Е, С и D, отрезки, пропорциональные модулям импульсов 43 монет. Постройте векторы</w:t>
      </w:r>
      <w:r w:rsidRPr="00F82819">
        <w:rPr>
          <w:rFonts w:ascii="Times New Roman" w:hAnsi="Times New Roman" w:cs="Times New Roman"/>
          <w:noProof/>
          <w:sz w:val="24"/>
          <w:szCs w:val="24"/>
          <w:lang w:eastAsia="ru-RU"/>
        </w:rPr>
        <w:drawing>
          <wp:inline distT="0" distB="0" distL="0" distR="0">
            <wp:extent cx="987891" cy="329609"/>
            <wp:effectExtent l="19050" t="0" r="2709"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2" cstate="print"/>
                    <a:srcRect/>
                    <a:stretch>
                      <a:fillRect/>
                    </a:stretch>
                  </pic:blipFill>
                  <pic:spPr bwMode="auto">
                    <a:xfrm>
                      <a:off x="0" y="0"/>
                      <a:ext cx="988940" cy="32995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(рис. 2.11). Проверьте, выполняется ли условие</w:t>
      </w:r>
      <w:r w:rsidRPr="00F82819">
        <w:rPr>
          <w:rFonts w:ascii="Times New Roman" w:hAnsi="Times New Roman" w:cs="Times New Roman"/>
          <w:noProof/>
          <w:sz w:val="24"/>
          <w:szCs w:val="24"/>
          <w:lang w:eastAsia="ru-RU"/>
        </w:rPr>
        <w:drawing>
          <wp:inline distT="0" distB="0" distL="0" distR="0">
            <wp:extent cx="1174697" cy="308344"/>
            <wp:effectExtent l="19050" t="0" r="6403"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3" cstate="print"/>
                    <a:srcRect/>
                    <a:stretch>
                      <a:fillRect/>
                    </a:stretch>
                  </pic:blipFill>
                  <pic:spPr bwMode="auto">
                    <a:xfrm>
                      <a:off x="0" y="0"/>
                      <a:ext cx="1175105" cy="308451"/>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Постройте вектор</w:t>
      </w:r>
      <w:r w:rsidRPr="00F82819">
        <w:rPr>
          <w:rFonts w:ascii="Times New Roman" w:hAnsi="Times New Roman" w:cs="Times New Roman"/>
          <w:noProof/>
          <w:sz w:val="24"/>
          <w:szCs w:val="24"/>
          <w:lang w:eastAsia="ru-RU"/>
        </w:rPr>
        <w:drawing>
          <wp:inline distT="0" distB="0" distL="0" distR="0">
            <wp:extent cx="1145307" cy="350874"/>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4" cstate="print"/>
                    <a:srcRect/>
                    <a:stretch>
                      <a:fillRect/>
                    </a:stretch>
                  </pic:blipFill>
                  <pic:spPr bwMode="auto">
                    <a:xfrm>
                      <a:off x="0" y="0"/>
                      <a:ext cx="1144802" cy="35071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перенеся начало вектора</w:t>
      </w:r>
      <w:r w:rsidRPr="00F82819">
        <w:rPr>
          <w:rFonts w:ascii="Times New Roman" w:hAnsi="Times New Roman" w:cs="Times New Roman"/>
          <w:noProof/>
          <w:sz w:val="24"/>
          <w:szCs w:val="24"/>
          <w:lang w:eastAsia="ru-RU"/>
        </w:rPr>
        <w:drawing>
          <wp:inline distT="0" distB="0" distL="0" distR="0">
            <wp:extent cx="299927" cy="267044"/>
            <wp:effectExtent l="19050" t="0" r="4873"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5" cstate="print"/>
                    <a:srcRect/>
                    <a:stretch>
                      <a:fillRect/>
                    </a:stretch>
                  </pic:blipFill>
                  <pic:spPr bwMode="auto">
                    <a:xfrm>
                      <a:off x="0" y="0"/>
                      <a:ext cx="300031" cy="26713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в точку А. Найдите разность векторов</w:t>
      </w:r>
      <w:r w:rsidRPr="00F82819">
        <w:rPr>
          <w:rFonts w:ascii="Times New Roman" w:hAnsi="Times New Roman" w:cs="Times New Roman"/>
          <w:noProof/>
          <w:sz w:val="24"/>
          <w:szCs w:val="24"/>
          <w:lang w:eastAsia="ru-RU"/>
        </w:rPr>
        <w:drawing>
          <wp:inline distT="0" distB="0" distL="0" distR="0">
            <wp:extent cx="1288094" cy="350875"/>
            <wp:effectExtent l="19050" t="0" r="7306"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cstate="print"/>
                    <a:srcRect/>
                    <a:stretch>
                      <a:fillRect/>
                    </a:stretch>
                  </pic:blipFill>
                  <pic:spPr bwMode="auto">
                    <a:xfrm>
                      <a:off x="0" y="0"/>
                      <a:ext cx="1289723" cy="35131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Измерь</w:t>
      </w:r>
      <w:r w:rsidRPr="00F82819">
        <w:rPr>
          <w:rFonts w:ascii="Times New Roman" w:hAnsi="Times New Roman" w:cs="Times New Roman"/>
          <w:sz w:val="24"/>
          <w:szCs w:val="24"/>
        </w:rPr>
        <w:softHyphen/>
        <w:t>те длину вектора</w:t>
      </w:r>
      <w:r w:rsidRPr="00F82819">
        <w:rPr>
          <w:rFonts w:ascii="Times New Roman" w:hAnsi="Times New Roman" w:cs="Times New Roman"/>
          <w:noProof/>
          <w:sz w:val="24"/>
          <w:szCs w:val="24"/>
          <w:lang w:eastAsia="ru-RU"/>
        </w:rPr>
        <w:drawing>
          <wp:inline distT="0" distB="0" distL="0" distR="0">
            <wp:extent cx="498727" cy="350874"/>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7" cstate="print"/>
                    <a:srcRect/>
                    <a:stretch>
                      <a:fillRect/>
                    </a:stretch>
                  </pic:blipFill>
                  <pic:spPr bwMode="auto">
                    <a:xfrm>
                      <a:off x="0" y="0"/>
                      <a:ext cx="498507" cy="35071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по известному масштабу построе</w:t>
      </w:r>
      <w:r w:rsidRPr="00F82819">
        <w:rPr>
          <w:rFonts w:ascii="Times New Roman" w:hAnsi="Times New Roman" w:cs="Times New Roman"/>
          <w:sz w:val="24"/>
          <w:szCs w:val="24"/>
        </w:rPr>
        <w:softHyphen/>
        <w:t>ния векторов импульса определите значение модуля век</w:t>
      </w:r>
      <w:r w:rsidRPr="00F82819">
        <w:rPr>
          <w:rFonts w:ascii="Times New Roman" w:hAnsi="Times New Roman" w:cs="Times New Roman"/>
          <w:sz w:val="24"/>
          <w:szCs w:val="24"/>
        </w:rPr>
        <w:softHyphen/>
        <w:t>тора</w:t>
      </w:r>
      <w:r w:rsidRPr="00F82819">
        <w:rPr>
          <w:rFonts w:ascii="Times New Roman" w:hAnsi="Times New Roman" w:cs="Times New Roman"/>
          <w:noProof/>
          <w:sz w:val="24"/>
          <w:szCs w:val="24"/>
          <w:lang w:eastAsia="ru-RU"/>
        </w:rPr>
        <w:drawing>
          <wp:inline distT="0" distB="0" distL="0" distR="0">
            <wp:extent cx="470047" cy="335749"/>
            <wp:effectExtent l="19050" t="0" r="6203"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8" cstate="print"/>
                    <a:srcRect/>
                    <a:stretch>
                      <a:fillRect/>
                    </a:stretch>
                  </pic:blipFill>
                  <pic:spPr bwMode="auto">
                    <a:xfrm>
                      <a:off x="0" y="0"/>
                      <a:ext cx="477868" cy="34133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(индекс «э» — значение, полученное эксперимен</w:t>
      </w:r>
      <w:r w:rsidRPr="00F82819">
        <w:rPr>
          <w:rFonts w:ascii="Times New Roman" w:hAnsi="Times New Roman" w:cs="Times New Roman"/>
          <w:sz w:val="24"/>
          <w:szCs w:val="24"/>
        </w:rPr>
        <w:softHyphen/>
        <w:t>тально).</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Определите границу погрешностей значений импульсов си</w:t>
      </w:r>
      <w:r w:rsidRPr="00F82819">
        <w:rPr>
          <w:rFonts w:ascii="Times New Roman" w:hAnsi="Times New Roman" w:cs="Times New Roman"/>
          <w:sz w:val="24"/>
          <w:szCs w:val="24"/>
        </w:rPr>
        <w:softHyphen/>
        <w:t>стемы из двух монет до и после столкновения. Проверьте, лежит ли обнаруженное различие импульсов</w:t>
      </w:r>
      <w:r w:rsidRPr="00F82819">
        <w:rPr>
          <w:rFonts w:ascii="Times New Roman" w:hAnsi="Times New Roman" w:cs="Times New Roman"/>
          <w:noProof/>
          <w:sz w:val="24"/>
          <w:szCs w:val="24"/>
          <w:lang w:eastAsia="ru-RU"/>
        </w:rPr>
        <w:drawing>
          <wp:inline distT="0" distB="0" distL="0" distR="0">
            <wp:extent cx="361507" cy="326589"/>
            <wp:effectExtent l="19050" t="0" r="443"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9" cstate="print"/>
                    <a:srcRect/>
                    <a:stretch>
                      <a:fillRect/>
                    </a:stretch>
                  </pic:blipFill>
                  <pic:spPr bwMode="auto">
                    <a:xfrm>
                      <a:off x="0" y="0"/>
                      <a:ext cx="366593" cy="33118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в </w:t>
      </w:r>
      <w:r w:rsidRPr="00F82819">
        <w:rPr>
          <w:rFonts w:ascii="Times New Roman" w:hAnsi="Times New Roman" w:cs="Times New Roman"/>
          <w:sz w:val="24"/>
          <w:szCs w:val="24"/>
        </w:rPr>
        <w:lastRenderedPageBreak/>
        <w:t>преде</w:t>
      </w:r>
      <w:r w:rsidRPr="00F82819">
        <w:rPr>
          <w:rFonts w:ascii="Times New Roman" w:hAnsi="Times New Roman" w:cs="Times New Roman"/>
          <w:sz w:val="24"/>
          <w:szCs w:val="24"/>
        </w:rPr>
        <w:softHyphen/>
        <w:t>лах границ погрешностей измерений. Результаты измере</w:t>
      </w:r>
      <w:r w:rsidRPr="00F82819">
        <w:rPr>
          <w:rFonts w:ascii="Times New Roman" w:hAnsi="Times New Roman" w:cs="Times New Roman"/>
          <w:sz w:val="24"/>
          <w:szCs w:val="24"/>
        </w:rPr>
        <w:softHyphen/>
        <w:t>ний и вычислений занесите в табл. 2.4 (</w:t>
      </w:r>
      <w:r w:rsidRPr="00F82819">
        <w:rPr>
          <w:rFonts w:ascii="Times New Roman" w:hAnsi="Times New Roman" w:cs="Times New Roman"/>
          <w:noProof/>
          <w:sz w:val="24"/>
          <w:szCs w:val="24"/>
          <w:lang w:eastAsia="ru-RU"/>
        </w:rPr>
        <w:drawing>
          <wp:inline distT="0" distB="0" distL="0" distR="0">
            <wp:extent cx="381177" cy="29520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0" cstate="print"/>
                    <a:srcRect/>
                    <a:stretch>
                      <a:fillRect/>
                    </a:stretch>
                  </pic:blipFill>
                  <pic:spPr bwMode="auto">
                    <a:xfrm>
                      <a:off x="0" y="0"/>
                      <a:ext cx="381645" cy="295568"/>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теоретиче</w:t>
      </w:r>
      <w:r w:rsidRPr="00F82819">
        <w:rPr>
          <w:rFonts w:ascii="Times New Roman" w:hAnsi="Times New Roman" w:cs="Times New Roman"/>
          <w:sz w:val="24"/>
          <w:szCs w:val="24"/>
        </w:rPr>
        <w:softHyphen/>
        <w:t>ское значение).</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Указание. При оценке границ погрешностей измерений в дан</w:t>
      </w:r>
      <w:r w:rsidRPr="00F82819">
        <w:rPr>
          <w:rFonts w:ascii="Times New Roman" w:hAnsi="Times New Roman" w:cs="Times New Roman"/>
          <w:sz w:val="24"/>
          <w:szCs w:val="24"/>
        </w:rPr>
        <w:softHyphen/>
        <w:t>ном эксперименте необходимо обратить внимание на тот факт, что при повторном запуске монеты из одного и того же места на наклонной плоскости пройденный путь по горизонтальной по</w:t>
      </w:r>
      <w:r w:rsidRPr="00F82819">
        <w:rPr>
          <w:rFonts w:ascii="Times New Roman" w:hAnsi="Times New Roman" w:cs="Times New Roman"/>
          <w:sz w:val="24"/>
          <w:szCs w:val="24"/>
        </w:rPr>
        <w:softHyphen/>
        <w:t>верхности может заметно отличаться от первого результата. Раз</w:t>
      </w:r>
      <w:r w:rsidRPr="00F82819">
        <w:rPr>
          <w:rFonts w:ascii="Times New Roman" w:hAnsi="Times New Roman" w:cs="Times New Roman"/>
          <w:sz w:val="24"/>
          <w:szCs w:val="24"/>
        </w:rPr>
        <w:softHyphen/>
        <w:t>личие результатов повторных опытов свидетельствует о суще</w:t>
      </w:r>
      <w:r w:rsidRPr="00F82819">
        <w:rPr>
          <w:rFonts w:ascii="Times New Roman" w:hAnsi="Times New Roman" w:cs="Times New Roman"/>
          <w:sz w:val="24"/>
          <w:szCs w:val="24"/>
        </w:rPr>
        <w:softHyphen/>
        <w:t>ственном влиянии случайных факторов на результаты экспери</w:t>
      </w:r>
      <w:r w:rsidRPr="00F82819">
        <w:rPr>
          <w:rFonts w:ascii="Times New Roman" w:hAnsi="Times New Roman" w:cs="Times New Roman"/>
          <w:sz w:val="24"/>
          <w:szCs w:val="24"/>
        </w:rPr>
        <w:softHyphen/>
        <w:t>мента (например, действие пальцев экспериментатора при запу</w:t>
      </w:r>
      <w:r w:rsidRPr="00F82819">
        <w:rPr>
          <w:rFonts w:ascii="Times New Roman" w:hAnsi="Times New Roman" w:cs="Times New Roman"/>
          <w:sz w:val="24"/>
          <w:szCs w:val="24"/>
        </w:rPr>
        <w:softHyphen/>
        <w:t>ске монеты, неровность поверхности бумаги и др.). Граница абсолютной систематической погрешности измерений пройденного пути имеет в данном эксперименте значение около 1 мм. Это зна</w:t>
      </w:r>
      <w:r w:rsidRPr="00F82819">
        <w:rPr>
          <w:rFonts w:ascii="Times New Roman" w:hAnsi="Times New Roman" w:cs="Times New Roman"/>
          <w:sz w:val="24"/>
          <w:szCs w:val="24"/>
        </w:rPr>
        <w:softHyphen/>
        <w:t>чительно меньше наблюдаемых случайных отклонений, поэтому систематическими погрешностями измерений в данном случае можно пренебречь.</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 xml:space="preserve">Таблица 2.4. Результаты измерений и вычислений </w:t>
      </w:r>
    </w:p>
    <w:p w:rsidR="00FC30EE" w:rsidRPr="00F82819" w:rsidRDefault="00FC30EE"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6438931" cy="1244009"/>
            <wp:effectExtent l="19050" t="0" r="0" b="0"/>
            <wp:docPr id="17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1" cstate="print"/>
                    <a:srcRect/>
                    <a:stretch>
                      <a:fillRect/>
                    </a:stretch>
                  </pic:blipFill>
                  <pic:spPr bwMode="auto">
                    <a:xfrm>
                      <a:off x="0" y="0"/>
                      <a:ext cx="6444594" cy="1245103"/>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Для оценки границ случайных погрешностей следует выпол</w:t>
      </w:r>
      <w:r w:rsidRPr="00F82819">
        <w:rPr>
          <w:rFonts w:ascii="Times New Roman" w:hAnsi="Times New Roman" w:cs="Times New Roman"/>
          <w:sz w:val="24"/>
          <w:szCs w:val="24"/>
        </w:rPr>
        <w:softHyphen/>
        <w:t>нить серию из 10 измерений тормозного пути при одинаковых условиях запуска монеты, найти среднее арифметическое значе</w:t>
      </w:r>
      <w:r w:rsidRPr="00F82819">
        <w:rPr>
          <w:rFonts w:ascii="Times New Roman" w:hAnsi="Times New Roman" w:cs="Times New Roman"/>
          <w:sz w:val="24"/>
          <w:szCs w:val="24"/>
        </w:rPr>
        <w:softHyphen/>
        <w:t>ние тормозного пути</w:t>
      </w:r>
      <w:r w:rsidRPr="00F82819">
        <w:rPr>
          <w:rFonts w:ascii="Times New Roman" w:hAnsi="Times New Roman" w:cs="Times New Roman"/>
          <w:noProof/>
          <w:sz w:val="24"/>
          <w:szCs w:val="24"/>
          <w:lang w:eastAsia="ru-RU"/>
        </w:rPr>
        <w:drawing>
          <wp:inline distT="0" distB="0" distL="0" distR="0">
            <wp:extent cx="314569" cy="244549"/>
            <wp:effectExtent l="19050" t="0" r="9281"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2" cstate="print"/>
                    <a:srcRect/>
                    <a:stretch>
                      <a:fillRect/>
                    </a:stretch>
                  </pic:blipFill>
                  <pic:spPr bwMode="auto">
                    <a:xfrm>
                      <a:off x="0" y="0"/>
                      <a:ext cx="314007" cy="244112"/>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среднюю квадратическую погреш</w:t>
      </w:r>
      <w:r w:rsidRPr="00F82819">
        <w:rPr>
          <w:rFonts w:ascii="Times New Roman" w:hAnsi="Times New Roman" w:cs="Times New Roman"/>
          <w:sz w:val="24"/>
          <w:szCs w:val="24"/>
        </w:rPr>
        <w:softHyphen/>
        <w:t>ность.</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Границы абсолютных погрешностей измерений пути</w:t>
      </w:r>
      <w:r w:rsidRPr="00F82819">
        <w:rPr>
          <w:rFonts w:ascii="Times New Roman" w:hAnsi="Times New Roman" w:cs="Times New Roman"/>
          <w:noProof/>
          <w:sz w:val="24"/>
          <w:szCs w:val="24"/>
          <w:lang w:eastAsia="ru-RU"/>
        </w:rPr>
        <w:drawing>
          <wp:inline distT="0" distB="0" distL="0" distR="0">
            <wp:extent cx="170180" cy="138430"/>
            <wp:effectExtent l="19050" t="0" r="127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3" cstate="print"/>
                    <a:srcRect/>
                    <a:stretch>
                      <a:fillRect/>
                    </a:stretch>
                  </pic:blipFill>
                  <pic:spPr bwMode="auto">
                    <a:xfrm>
                      <a:off x="0" y="0"/>
                      <a:ext cx="170180" cy="13843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w:t>
      </w:r>
      <w:r w:rsidRPr="00F82819">
        <w:rPr>
          <w:rFonts w:ascii="Times New Roman" w:hAnsi="Times New Roman" w:cs="Times New Roman"/>
          <w:noProof/>
          <w:sz w:val="24"/>
          <w:szCs w:val="24"/>
          <w:lang w:eastAsia="ru-RU"/>
        </w:rPr>
        <w:drawing>
          <wp:inline distT="0" distB="0" distL="0" distR="0">
            <wp:extent cx="138430" cy="13843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4" cstate="print"/>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можно считать приблизительно равными границе абсолютной по</w:t>
      </w:r>
      <w:r w:rsidRPr="00F82819">
        <w:rPr>
          <w:rFonts w:ascii="Times New Roman" w:hAnsi="Times New Roman" w:cs="Times New Roman"/>
          <w:sz w:val="24"/>
          <w:szCs w:val="24"/>
        </w:rPr>
        <w:softHyphen/>
        <w:t>грешности измерений первого тормозного пути:</w:t>
      </w:r>
      <w:r w:rsidRPr="00F82819">
        <w:rPr>
          <w:rFonts w:ascii="Times New Roman" w:hAnsi="Times New Roman" w:cs="Times New Roman"/>
          <w:noProof/>
          <w:sz w:val="24"/>
          <w:szCs w:val="24"/>
          <w:lang w:eastAsia="ru-RU"/>
        </w:rPr>
        <w:drawing>
          <wp:inline distT="0" distB="0" distL="0" distR="0">
            <wp:extent cx="1786813" cy="308344"/>
            <wp:effectExtent l="19050" t="0" r="3887"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5" cstate="print"/>
                    <a:srcRect/>
                    <a:stretch>
                      <a:fillRect/>
                    </a:stretch>
                  </pic:blipFill>
                  <pic:spPr bwMode="auto">
                    <a:xfrm>
                      <a:off x="0" y="0"/>
                      <a:ext cx="1783620" cy="307793"/>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Считая, что погрешности измерения массы и коэффициента трения пренебрежимо малы по сравнению со случайными по</w:t>
      </w:r>
      <w:r w:rsidRPr="00F82819">
        <w:rPr>
          <w:rFonts w:ascii="Times New Roman" w:hAnsi="Times New Roman" w:cs="Times New Roman"/>
          <w:sz w:val="24"/>
          <w:szCs w:val="24"/>
        </w:rPr>
        <w:softHyphen/>
        <w:t>грешностями измерений пройденного пути, определите границу относительной погрешности измерения импульса.</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Контрольные вопросы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1. Дайте определение импульса тела. В каких единицах он измеряется?</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2. Приведите формулировку второго закона Ньютона с использовани</w:t>
      </w:r>
      <w:r w:rsidRPr="00F82819">
        <w:rPr>
          <w:rFonts w:ascii="Times New Roman" w:hAnsi="Times New Roman" w:cs="Times New Roman"/>
          <w:sz w:val="24"/>
          <w:szCs w:val="24"/>
        </w:rPr>
        <w:softHyphen/>
        <w:t>ем понятия «импульс». Что можно сказать об импульсе материаль</w:t>
      </w:r>
      <w:r w:rsidRPr="00F82819">
        <w:rPr>
          <w:rFonts w:ascii="Times New Roman" w:hAnsi="Times New Roman" w:cs="Times New Roman"/>
          <w:sz w:val="24"/>
          <w:szCs w:val="24"/>
        </w:rPr>
        <w:softHyphen/>
        <w:t>ной точки, если векторная сумма действующих на нее сил равна нулю?</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3. Что такое импульс системы тел? Система состоит из двух шаров, дви</w:t>
      </w:r>
      <w:r w:rsidRPr="00F82819">
        <w:rPr>
          <w:rFonts w:ascii="Times New Roman" w:hAnsi="Times New Roman" w:cs="Times New Roman"/>
          <w:sz w:val="24"/>
          <w:szCs w:val="24"/>
        </w:rPr>
        <w:softHyphen/>
        <w:t>жущихся навстречу друг другу со скоростями 1 и 2 м/с. Массы ша</w:t>
      </w:r>
      <w:r w:rsidRPr="00F82819">
        <w:rPr>
          <w:rFonts w:ascii="Times New Roman" w:hAnsi="Times New Roman" w:cs="Times New Roman"/>
          <w:sz w:val="24"/>
          <w:szCs w:val="24"/>
        </w:rPr>
        <w:softHyphen/>
        <w:t>ров равны 2 и 1 кг соответственно. Чему равен импульс такой сис</w:t>
      </w:r>
      <w:r w:rsidRPr="00F82819">
        <w:rPr>
          <w:rFonts w:ascii="Times New Roman" w:hAnsi="Times New Roman" w:cs="Times New Roman"/>
          <w:sz w:val="24"/>
          <w:szCs w:val="24"/>
        </w:rPr>
        <w:softHyphen/>
        <w:t>темы?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4. Что можно сказать об импульсе системы, обсуждавшейся в преды</w:t>
      </w:r>
      <w:r w:rsidRPr="00F82819">
        <w:rPr>
          <w:rFonts w:ascii="Times New Roman" w:hAnsi="Times New Roman" w:cs="Times New Roman"/>
          <w:sz w:val="24"/>
          <w:szCs w:val="24"/>
        </w:rPr>
        <w:softHyphen/>
        <w:t xml:space="preserve">дущем вопросе, если векторная сумма внешних сил, действующих на систему, равна нулю? Как называют такие системы? </w:t>
      </w:r>
    </w:p>
    <w:p w:rsidR="00305B89" w:rsidRPr="00F82819"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97260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FC30EE" w:rsidP="004D472B">
      <w:pPr>
        <w:pStyle w:val="3"/>
        <w:spacing w:before="0"/>
      </w:pPr>
      <w:bookmarkStart w:id="6" w:name="_Toc480748282"/>
      <w:bookmarkStart w:id="7" w:name="_Toc534225367"/>
      <w:r w:rsidRPr="00F82819">
        <w:lastRenderedPageBreak/>
        <w:t>ЛАБОРАТОРНАЯ</w:t>
      </w:r>
      <w:r w:rsidR="004D5E56" w:rsidRPr="00F82819">
        <w:t xml:space="preserve"> </w:t>
      </w:r>
      <w:r w:rsidRPr="00F82819">
        <w:t>РАБОТА №5</w:t>
      </w:r>
      <w:r w:rsidR="004D5E56" w:rsidRPr="00F82819">
        <w:t xml:space="preserve"> </w:t>
      </w:r>
      <w:r w:rsidRPr="00F82819">
        <w:t>СОХРАНЕНИЕ МЕХАНИЧЕСКОЙ ЭНЕРГИИ ПРИ ДВИЖЕНИИ ТЕЛА ПОД ДЕЙСТВИЕМ СИЛ ТЯЖЕСТИ И УПРУГОСТИ</w:t>
      </w:r>
      <w:bookmarkEnd w:id="6"/>
      <w:bookmarkEnd w:id="7"/>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Цель работы:</w:t>
      </w:r>
      <w:r w:rsidRPr="00F82819">
        <w:rPr>
          <w:rFonts w:ascii="Times New Roman" w:hAnsi="Times New Roman" w:cs="Times New Roman"/>
          <w:sz w:val="24"/>
          <w:szCs w:val="24"/>
        </w:rPr>
        <w:t xml:space="preserve"> измерить максимальную скорость тела, коле</w:t>
      </w:r>
      <w:r w:rsidRPr="00F82819">
        <w:rPr>
          <w:rFonts w:ascii="Times New Roman" w:hAnsi="Times New Roman" w:cs="Times New Roman"/>
          <w:sz w:val="24"/>
          <w:szCs w:val="24"/>
        </w:rPr>
        <w:softHyphen/>
        <w:t>блющегося на пружине.</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Оборудование:</w:t>
      </w:r>
      <w:r w:rsidRPr="00F82819">
        <w:rPr>
          <w:rFonts w:ascii="Times New Roman" w:hAnsi="Times New Roman" w:cs="Times New Roman"/>
          <w:sz w:val="24"/>
          <w:szCs w:val="24"/>
        </w:rPr>
        <w:t xml:space="preserve"> 1) динамометр; 2) штатив лабораторный; 3) груз массой 100 г — 2 шт.; 4) измерительная линейка; 5) ку</w:t>
      </w:r>
      <w:r w:rsidRPr="00F82819">
        <w:rPr>
          <w:rFonts w:ascii="Times New Roman" w:hAnsi="Times New Roman" w:cs="Times New Roman"/>
          <w:sz w:val="24"/>
          <w:szCs w:val="24"/>
        </w:rPr>
        <w:softHyphen/>
        <w:t>сочек мягкой ткани (войлок).</w:t>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Краткие теоретические сведения и описание эксперименталь</w:t>
      </w:r>
      <w:r w:rsidRPr="00F82819">
        <w:rPr>
          <w:rFonts w:ascii="Times New Roman" w:hAnsi="Times New Roman" w:cs="Times New Roman"/>
          <w:b/>
          <w:sz w:val="24"/>
          <w:szCs w:val="24"/>
        </w:rPr>
        <w:softHyphen/>
        <w:t>ной установки</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Схема экспериментальной установки приведена на рис. 2.12. В лапку штатива через кусочек мягкой ткани закрепляют вер</w:t>
      </w:r>
      <w:r w:rsidRPr="00F82819">
        <w:rPr>
          <w:rFonts w:ascii="Times New Roman" w:hAnsi="Times New Roman" w:cs="Times New Roman"/>
          <w:sz w:val="24"/>
          <w:szCs w:val="24"/>
        </w:rPr>
        <w:softHyphen/>
        <w:t>тикально динамометр 1. При подвешивании к динамометру гру</w:t>
      </w:r>
      <w:r w:rsidRPr="00F82819">
        <w:rPr>
          <w:rFonts w:ascii="Times New Roman" w:hAnsi="Times New Roman" w:cs="Times New Roman"/>
          <w:sz w:val="24"/>
          <w:szCs w:val="24"/>
        </w:rPr>
        <w:softHyphen/>
        <w:t>зов 3 растяжение пружины динамометра определяется положе</w:t>
      </w:r>
      <w:r w:rsidRPr="00F82819">
        <w:rPr>
          <w:rFonts w:ascii="Times New Roman" w:hAnsi="Times New Roman" w:cs="Times New Roman"/>
          <w:sz w:val="24"/>
          <w:szCs w:val="24"/>
        </w:rPr>
        <w:softHyphen/>
        <w:t>нием указателя 2. При этом максимальное удлинение (статиче</w:t>
      </w:r>
      <w:r w:rsidRPr="00F82819">
        <w:rPr>
          <w:rFonts w:ascii="Times New Roman" w:hAnsi="Times New Roman" w:cs="Times New Roman"/>
          <w:sz w:val="24"/>
          <w:szCs w:val="24"/>
        </w:rPr>
        <w:softHyphen/>
        <w:t>ское смещение) пружины х0 возникает, когда сила упругости пружины жесткостью k уравновешивает силу тяжести груза мас</w:t>
      </w:r>
      <w:r w:rsidRPr="00F82819">
        <w:rPr>
          <w:rFonts w:ascii="Times New Roman" w:hAnsi="Times New Roman" w:cs="Times New Roman"/>
          <w:sz w:val="24"/>
          <w:szCs w:val="24"/>
        </w:rPr>
        <w:softHyphen/>
        <w:t>сой т:</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270020" cy="489098"/>
            <wp:effectExtent l="19050" t="0" r="6330" b="0"/>
            <wp:docPr id="24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6" cstate="print"/>
                    <a:srcRect/>
                    <a:stretch>
                      <a:fillRect/>
                    </a:stretch>
                  </pic:blipFill>
                  <pic:spPr bwMode="auto">
                    <a:xfrm>
                      <a:off x="0" y="0"/>
                      <a:ext cx="1271219" cy="48956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(2.11)</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где</w:t>
      </w:r>
      <w:r w:rsidRPr="00F82819">
        <w:rPr>
          <w:rFonts w:ascii="Times New Roman" w:hAnsi="Times New Roman" w:cs="Times New Roman"/>
          <w:noProof/>
          <w:sz w:val="24"/>
          <w:szCs w:val="24"/>
          <w:lang w:eastAsia="ru-RU"/>
        </w:rPr>
        <w:drawing>
          <wp:inline distT="0" distB="0" distL="0" distR="0">
            <wp:extent cx="1416272" cy="276447"/>
            <wp:effectExtent l="19050" t="0" r="0" b="0"/>
            <wp:docPr id="24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7" cstate="print"/>
                    <a:srcRect/>
                    <a:stretch>
                      <a:fillRect/>
                    </a:stretch>
                  </pic:blipFill>
                  <pic:spPr bwMode="auto">
                    <a:xfrm>
                      <a:off x="0" y="0"/>
                      <a:ext cx="1419879" cy="277151"/>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ускорение свободного падения.</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Следовательно,</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874085" cy="535566"/>
            <wp:effectExtent l="19050" t="0" r="2215" b="0"/>
            <wp:docPr id="24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8" cstate="print"/>
                    <a:srcRect/>
                    <a:stretch>
                      <a:fillRect/>
                    </a:stretch>
                  </pic:blipFill>
                  <pic:spPr bwMode="auto">
                    <a:xfrm>
                      <a:off x="0" y="0"/>
                      <a:ext cx="873700" cy="53533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(2.12)</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Статическое смещение характеризует новое положение равновесия</w:t>
      </w:r>
      <w:r w:rsidRPr="00F82819">
        <w:rPr>
          <w:rFonts w:ascii="Times New Roman" w:hAnsi="Times New Roman" w:cs="Times New Roman"/>
          <w:noProof/>
          <w:sz w:val="24"/>
          <w:szCs w:val="24"/>
          <w:lang w:eastAsia="ru-RU"/>
        </w:rPr>
        <w:drawing>
          <wp:inline distT="0" distB="0" distL="0" distR="0">
            <wp:extent cx="159385" cy="159385"/>
            <wp:effectExtent l="19050" t="0" r="0" b="0"/>
            <wp:docPr id="250"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9" cstate="print"/>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нижнего конца пружины (рис. 2.13).</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Если груз оттянуть вниз на расстояние А от точки</w:t>
      </w:r>
      <w:r w:rsidRPr="00F82819">
        <w:rPr>
          <w:rFonts w:ascii="Times New Roman" w:hAnsi="Times New Roman" w:cs="Times New Roman"/>
          <w:noProof/>
          <w:sz w:val="24"/>
          <w:szCs w:val="24"/>
          <w:lang w:eastAsia="ru-RU"/>
        </w:rPr>
        <w:drawing>
          <wp:inline distT="0" distB="0" distL="0" distR="0">
            <wp:extent cx="259957" cy="276447"/>
            <wp:effectExtent l="19050" t="0" r="6743" b="0"/>
            <wp:docPr id="251"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0" cstate="print"/>
                    <a:srcRect/>
                    <a:stretch>
                      <a:fillRect/>
                    </a:stretch>
                  </pic:blipFill>
                  <pic:spPr bwMode="auto">
                    <a:xfrm>
                      <a:off x="0" y="0"/>
                      <a:ext cx="260275" cy="27678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отпустить в точке 1, то возникают периодические колебания гру</w:t>
      </w:r>
      <w:r w:rsidRPr="00F82819">
        <w:rPr>
          <w:rFonts w:ascii="Times New Roman" w:hAnsi="Times New Roman" w:cs="Times New Roman"/>
          <w:sz w:val="24"/>
          <w:szCs w:val="24"/>
        </w:rPr>
        <w:softHyphen/>
        <w:t>за. В точках 1 и 2, называемых точками поворота, груз останавливается, изменяя направление движения на противополож</w:t>
      </w:r>
      <w:r w:rsidRPr="00F82819">
        <w:rPr>
          <w:rFonts w:ascii="Times New Roman" w:hAnsi="Times New Roman" w:cs="Times New Roman"/>
          <w:sz w:val="24"/>
          <w:szCs w:val="24"/>
        </w:rPr>
        <w:softHyphen/>
        <w:t>ное. Поэтому в этих точках скорость груза v = 0.</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601477" cy="3741488"/>
            <wp:effectExtent l="19050" t="0" r="8373" b="0"/>
            <wp:docPr id="25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1" cstate="print"/>
                    <a:srcRect/>
                    <a:stretch>
                      <a:fillRect/>
                    </a:stretch>
                  </pic:blipFill>
                  <pic:spPr bwMode="auto">
                    <a:xfrm>
                      <a:off x="0" y="0"/>
                      <a:ext cx="2599271" cy="3738316"/>
                    </a:xfrm>
                    <a:prstGeom prst="rect">
                      <a:avLst/>
                    </a:prstGeom>
                    <a:noFill/>
                    <a:ln w="9525">
                      <a:noFill/>
                      <a:miter lim="800000"/>
                      <a:headEnd/>
                      <a:tailEnd/>
                    </a:ln>
                  </pic:spPr>
                </pic:pic>
              </a:graphicData>
            </a:graphic>
          </wp:inline>
        </w:drawing>
      </w:r>
      <w:r w:rsidR="004D5E56" w:rsidRPr="00F82819">
        <w:rPr>
          <w:rFonts w:ascii="Times New Roman" w:hAnsi="Times New Roman" w:cs="Times New Roman"/>
          <w:sz w:val="24"/>
          <w:szCs w:val="24"/>
        </w:rPr>
        <w:t xml:space="preserve"> </w:t>
      </w:r>
      <w:r w:rsidRPr="00F82819">
        <w:rPr>
          <w:rFonts w:ascii="Times New Roman" w:hAnsi="Times New Roman" w:cs="Times New Roman"/>
          <w:noProof/>
          <w:sz w:val="24"/>
          <w:szCs w:val="24"/>
          <w:lang w:eastAsia="ru-RU"/>
        </w:rPr>
        <w:drawing>
          <wp:inline distT="0" distB="0" distL="0" distR="0">
            <wp:extent cx="2232837" cy="3871969"/>
            <wp:effectExtent l="19050" t="0" r="0" b="0"/>
            <wp:docPr id="180"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2" cstate="print"/>
                    <a:srcRect/>
                    <a:stretch>
                      <a:fillRect/>
                    </a:stretch>
                  </pic:blipFill>
                  <pic:spPr bwMode="auto">
                    <a:xfrm>
                      <a:off x="0" y="0"/>
                      <a:ext cx="2232923" cy="3872119"/>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lastRenderedPageBreak/>
        <w:t>Максимальной скоростью</w:t>
      </w:r>
      <w:r w:rsidRPr="00F82819">
        <w:rPr>
          <w:rFonts w:ascii="Times New Roman" w:hAnsi="Times New Roman" w:cs="Times New Roman"/>
          <w:noProof/>
          <w:sz w:val="24"/>
          <w:szCs w:val="24"/>
          <w:lang w:eastAsia="ru-RU"/>
        </w:rPr>
        <w:drawing>
          <wp:inline distT="0" distB="0" distL="0" distR="0">
            <wp:extent cx="529515" cy="276447"/>
            <wp:effectExtent l="19050" t="0" r="3885" b="0"/>
            <wp:docPr id="25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3" cstate="print"/>
                    <a:srcRect/>
                    <a:stretch>
                      <a:fillRect/>
                    </a:stretch>
                  </pic:blipFill>
                  <pic:spPr bwMode="auto">
                    <a:xfrm>
                      <a:off x="0" y="0"/>
                      <a:ext cx="531441" cy="27745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груз бу</w:t>
      </w:r>
      <w:r w:rsidRPr="00F82819">
        <w:rPr>
          <w:rFonts w:ascii="Times New Roman" w:hAnsi="Times New Roman" w:cs="Times New Roman"/>
          <w:sz w:val="24"/>
          <w:szCs w:val="24"/>
        </w:rPr>
        <w:softHyphen/>
        <w:t xml:space="preserve"> дет обладать в средней точке</w:t>
      </w:r>
      <w:r w:rsidRPr="00F82819">
        <w:rPr>
          <w:rFonts w:ascii="Times New Roman" w:hAnsi="Times New Roman" w:cs="Times New Roman"/>
          <w:noProof/>
          <w:sz w:val="24"/>
          <w:szCs w:val="24"/>
          <w:lang w:eastAsia="ru-RU"/>
        </w:rPr>
        <w:drawing>
          <wp:inline distT="0" distB="0" distL="0" distR="0">
            <wp:extent cx="278662" cy="278662"/>
            <wp:effectExtent l="19050" t="0" r="7088" b="0"/>
            <wp:docPr id="25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4" cstate="print"/>
                    <a:srcRect/>
                    <a:stretch>
                      <a:fillRect/>
                    </a:stretch>
                  </pic:blipFill>
                  <pic:spPr bwMode="auto">
                    <a:xfrm>
                      <a:off x="0" y="0"/>
                      <a:ext cx="281177" cy="28117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На колеблющийся груз действуют две силы: по</w:t>
      </w:r>
      <w:r w:rsidRPr="00F82819">
        <w:rPr>
          <w:rFonts w:ascii="Times New Roman" w:hAnsi="Times New Roman" w:cs="Times New Roman"/>
          <w:sz w:val="24"/>
          <w:szCs w:val="24"/>
        </w:rPr>
        <w:softHyphen/>
        <w:t>стоянная сила тяжести</w:t>
      </w:r>
      <w:r w:rsidRPr="00F82819">
        <w:rPr>
          <w:rFonts w:ascii="Times New Roman" w:hAnsi="Times New Roman" w:cs="Times New Roman"/>
          <w:noProof/>
          <w:sz w:val="24"/>
          <w:szCs w:val="24"/>
          <w:lang w:eastAsia="ru-RU"/>
        </w:rPr>
        <w:drawing>
          <wp:inline distT="0" distB="0" distL="0" distR="0">
            <wp:extent cx="393187" cy="307400"/>
            <wp:effectExtent l="19050" t="0" r="6863" b="0"/>
            <wp:docPr id="25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5" cstate="print"/>
                    <a:srcRect/>
                    <a:stretch>
                      <a:fillRect/>
                    </a:stretch>
                  </pic:blipFill>
                  <pic:spPr bwMode="auto">
                    <a:xfrm>
                      <a:off x="0" y="0"/>
                      <a:ext cx="394617" cy="308518"/>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переменная сила упругости</w:t>
      </w:r>
      <w:r w:rsidRPr="00F82819">
        <w:rPr>
          <w:rFonts w:ascii="Times New Roman" w:hAnsi="Times New Roman" w:cs="Times New Roman"/>
          <w:noProof/>
          <w:sz w:val="24"/>
          <w:szCs w:val="24"/>
          <w:lang w:eastAsia="ru-RU"/>
        </w:rPr>
        <w:drawing>
          <wp:inline distT="0" distB="0" distL="0" distR="0">
            <wp:extent cx="448783" cy="277938"/>
            <wp:effectExtent l="19050" t="0" r="8417" b="0"/>
            <wp:docPr id="4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6" cstate="print"/>
                    <a:srcRect/>
                    <a:stretch>
                      <a:fillRect/>
                    </a:stretch>
                  </pic:blipFill>
                  <pic:spPr bwMode="auto">
                    <a:xfrm>
                      <a:off x="0" y="0"/>
                      <a:ext cx="455097" cy="281848"/>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Потенциальная энер</w:t>
      </w:r>
      <w:r w:rsidRPr="00F82819">
        <w:rPr>
          <w:rFonts w:ascii="Times New Roman" w:hAnsi="Times New Roman" w:cs="Times New Roman"/>
          <w:sz w:val="24"/>
          <w:szCs w:val="24"/>
        </w:rPr>
        <w:softHyphen/>
        <w:t>гия тела в поле силы тяжести в произволь</w:t>
      </w:r>
      <w:r w:rsidRPr="00F82819">
        <w:rPr>
          <w:rFonts w:ascii="Times New Roman" w:hAnsi="Times New Roman" w:cs="Times New Roman"/>
          <w:sz w:val="24"/>
          <w:szCs w:val="24"/>
        </w:rPr>
        <w:softHyphen/>
        <w:t>ной точке с координатой х равна</w:t>
      </w:r>
      <w:r w:rsidRPr="00F82819">
        <w:rPr>
          <w:rFonts w:ascii="Times New Roman" w:hAnsi="Times New Roman" w:cs="Times New Roman"/>
          <w:noProof/>
          <w:sz w:val="24"/>
          <w:szCs w:val="24"/>
          <w:lang w:eastAsia="ru-RU"/>
        </w:rPr>
        <w:drawing>
          <wp:inline distT="0" distB="0" distL="0" distR="0">
            <wp:extent cx="561684" cy="200003"/>
            <wp:effectExtent l="19050" t="0" r="0" b="0"/>
            <wp:docPr id="4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7" cstate="print"/>
                    <a:srcRect/>
                    <a:stretch>
                      <a:fillRect/>
                    </a:stretch>
                  </pic:blipFill>
                  <pic:spPr bwMode="auto">
                    <a:xfrm>
                      <a:off x="0" y="0"/>
                      <a:ext cx="571027" cy="20333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По</w:t>
      </w:r>
      <w:r w:rsidRPr="00F82819">
        <w:rPr>
          <w:rFonts w:ascii="Times New Roman" w:hAnsi="Times New Roman" w:cs="Times New Roman"/>
          <w:sz w:val="24"/>
          <w:szCs w:val="24"/>
        </w:rPr>
        <w:softHyphen/>
        <w:t>тенциальная энергия деформированного тела соответственно равна</w:t>
      </w:r>
      <w:r w:rsidRPr="00F82819">
        <w:rPr>
          <w:rFonts w:ascii="Times New Roman" w:hAnsi="Times New Roman" w:cs="Times New Roman"/>
          <w:noProof/>
          <w:sz w:val="24"/>
          <w:szCs w:val="24"/>
          <w:lang w:eastAsia="ru-RU"/>
        </w:rPr>
        <w:drawing>
          <wp:inline distT="0" distB="0" distL="0" distR="0">
            <wp:extent cx="342457" cy="521469"/>
            <wp:effectExtent l="19050" t="0" r="443" b="0"/>
            <wp:docPr id="5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8" cstate="print"/>
                    <a:srcRect/>
                    <a:stretch>
                      <a:fillRect/>
                    </a:stretch>
                  </pic:blipFill>
                  <pic:spPr bwMode="auto">
                    <a:xfrm>
                      <a:off x="0" y="0"/>
                      <a:ext cx="347275" cy="528805"/>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При этом за нуль отсчета потенциальной энергии для обеих сил принята точка х = 0, соответствующая положению указателя для нерастянутой пружины.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Полная механическая энергия груза в произвольной точке складывается из его потенциальной и кинетической энергии. Пренебрегая силами трения, воспользу</w:t>
      </w:r>
      <w:r w:rsidRPr="00F82819">
        <w:rPr>
          <w:rFonts w:ascii="Times New Roman" w:hAnsi="Times New Roman" w:cs="Times New Roman"/>
          <w:sz w:val="24"/>
          <w:szCs w:val="24"/>
        </w:rPr>
        <w:softHyphen/>
        <w:t xml:space="preserve"> емся законом сохранения полной механической энергии. </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Приравняем полные механические энергии груза в точке 2 с координатой</w:t>
      </w:r>
      <w:r w:rsidRPr="00F82819">
        <w:rPr>
          <w:rFonts w:ascii="Times New Roman" w:hAnsi="Times New Roman" w:cs="Times New Roman"/>
          <w:noProof/>
          <w:sz w:val="24"/>
          <w:szCs w:val="24"/>
          <w:lang w:eastAsia="ru-RU"/>
        </w:rPr>
        <w:drawing>
          <wp:inline distT="0" distB="0" distL="0" distR="0">
            <wp:extent cx="584835" cy="148590"/>
            <wp:effectExtent l="19050" t="0" r="5715" b="0"/>
            <wp:docPr id="10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9" cstate="print"/>
                    <a:srcRect/>
                    <a:stretch>
                      <a:fillRect/>
                    </a:stretch>
                  </pic:blipFill>
                  <pic:spPr bwMode="auto">
                    <a:xfrm>
                      <a:off x="0" y="0"/>
                      <a:ext cx="584835" cy="14859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точке</w:t>
      </w:r>
      <w:r w:rsidRPr="00F82819">
        <w:rPr>
          <w:rFonts w:ascii="Times New Roman" w:hAnsi="Times New Roman" w:cs="Times New Roman"/>
          <w:noProof/>
          <w:sz w:val="24"/>
          <w:szCs w:val="24"/>
          <w:lang w:eastAsia="ru-RU"/>
        </w:rPr>
        <w:drawing>
          <wp:inline distT="0" distB="0" distL="0" distR="0">
            <wp:extent cx="191135" cy="170180"/>
            <wp:effectExtent l="19050" t="0" r="0" b="0"/>
            <wp:docPr id="1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0" cstate="print"/>
                    <a:srcRect/>
                    <a:stretch>
                      <a:fillRect/>
                    </a:stretch>
                  </pic:blipFill>
                  <pic:spPr bwMode="auto">
                    <a:xfrm>
                      <a:off x="0" y="0"/>
                      <a:ext cx="191135" cy="17018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с координатой</w:t>
      </w:r>
      <w:r w:rsidRPr="00F82819">
        <w:rPr>
          <w:rFonts w:ascii="Times New Roman" w:hAnsi="Times New Roman" w:cs="Times New Roman"/>
          <w:noProof/>
          <w:sz w:val="24"/>
          <w:szCs w:val="24"/>
          <w:lang w:eastAsia="ru-RU"/>
        </w:rPr>
        <w:drawing>
          <wp:inline distT="0" distB="0" distL="0" distR="0">
            <wp:extent cx="223520" cy="127635"/>
            <wp:effectExtent l="19050" t="0" r="5080" b="0"/>
            <wp:docPr id="11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1" cstate="print"/>
                    <a:srcRect/>
                    <a:stretch>
                      <a:fillRect/>
                    </a:stretch>
                  </pic:blipFill>
                  <pic:spPr bwMode="auto">
                    <a:xfrm>
                      <a:off x="0" y="0"/>
                      <a:ext cx="223520" cy="12763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3182319" cy="1041991"/>
            <wp:effectExtent l="19050" t="0" r="0" b="0"/>
            <wp:docPr id="11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2" cstate="print"/>
                    <a:srcRect/>
                    <a:stretch>
                      <a:fillRect/>
                    </a:stretch>
                  </pic:blipFill>
                  <pic:spPr bwMode="auto">
                    <a:xfrm>
                      <a:off x="0" y="0"/>
                      <a:ext cx="3182141" cy="104193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(2.13)</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Раскрывая скобки и проводя несложные преобразования, при</w:t>
      </w:r>
      <w:r w:rsidRPr="00F82819">
        <w:rPr>
          <w:rFonts w:ascii="Times New Roman" w:hAnsi="Times New Roman" w:cs="Times New Roman"/>
          <w:sz w:val="24"/>
          <w:szCs w:val="24"/>
        </w:rPr>
        <w:softHyphen/>
        <w:t>ведем формулу (2.13) к виду</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442277" cy="680484"/>
            <wp:effectExtent l="19050" t="0" r="5523" b="0"/>
            <wp:docPr id="112"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3" cstate="print"/>
                    <a:srcRect/>
                    <a:stretch>
                      <a:fillRect/>
                    </a:stretch>
                  </pic:blipFill>
                  <pic:spPr bwMode="auto">
                    <a:xfrm>
                      <a:off x="0" y="0"/>
                      <a:ext cx="1448380" cy="68336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(2.14)</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Тогда модуль максимальной скорости грузов</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435396" cy="661825"/>
            <wp:effectExtent l="19050" t="0" r="0" b="0"/>
            <wp:docPr id="113"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4" cstate="print"/>
                    <a:srcRect/>
                    <a:stretch>
                      <a:fillRect/>
                    </a:stretch>
                  </pic:blipFill>
                  <pic:spPr bwMode="auto">
                    <a:xfrm>
                      <a:off x="0" y="0"/>
                      <a:ext cx="1441749" cy="66475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(2.15)</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Жесткость пружины можно найти, измерив статическое сме</w:t>
      </w:r>
      <w:r w:rsidRPr="00F82819">
        <w:rPr>
          <w:rFonts w:ascii="Times New Roman" w:hAnsi="Times New Roman" w:cs="Times New Roman"/>
          <w:sz w:val="24"/>
          <w:szCs w:val="24"/>
        </w:rPr>
        <w:softHyphen/>
        <w:t>щение</w:t>
      </w:r>
      <w:r w:rsidRPr="00F82819">
        <w:rPr>
          <w:rFonts w:ascii="Times New Roman" w:hAnsi="Times New Roman" w:cs="Times New Roman"/>
          <w:noProof/>
          <w:sz w:val="24"/>
          <w:szCs w:val="24"/>
          <w:lang w:eastAsia="ru-RU"/>
        </w:rPr>
        <w:drawing>
          <wp:inline distT="0" distB="0" distL="0" distR="0">
            <wp:extent cx="159385" cy="127635"/>
            <wp:effectExtent l="19050" t="0" r="0" b="0"/>
            <wp:docPr id="11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5" cstate="print"/>
                    <a:srcRect/>
                    <a:stretch>
                      <a:fillRect/>
                    </a:stretch>
                  </pic:blipFill>
                  <pic:spPr bwMode="auto">
                    <a:xfrm>
                      <a:off x="0" y="0"/>
                      <a:ext cx="159385" cy="12763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Как следует из формулы (2.11),</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640169" cy="413177"/>
            <wp:effectExtent l="19050" t="0" r="7531" b="0"/>
            <wp:docPr id="11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6" cstate="print"/>
                    <a:srcRect/>
                    <a:stretch>
                      <a:fillRect/>
                    </a:stretch>
                  </pic:blipFill>
                  <pic:spPr bwMode="auto">
                    <a:xfrm>
                      <a:off x="0" y="0"/>
                      <a:ext cx="640721" cy="41353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(2.16)</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Следовательно,</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036694" cy="616688"/>
            <wp:effectExtent l="19050" t="0" r="0" b="0"/>
            <wp:docPr id="11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7" cstate="print"/>
                    <a:srcRect/>
                    <a:stretch>
                      <a:fillRect/>
                    </a:stretch>
                  </pic:blipFill>
                  <pic:spPr bwMode="auto">
                    <a:xfrm>
                      <a:off x="0" y="0"/>
                      <a:ext cx="1036725" cy="616707"/>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(2.17)</w:t>
      </w:r>
    </w:p>
    <w:p w:rsidR="00FC30EE" w:rsidRPr="00F82819" w:rsidRDefault="00FC30EE" w:rsidP="004D472B">
      <w:pPr>
        <w:spacing w:after="0" w:line="240" w:lineRule="auto"/>
        <w:ind w:firstLine="709"/>
        <w:jc w:val="both"/>
        <w:rPr>
          <w:rFonts w:ascii="Times New Roman" w:hAnsi="Times New Roman" w:cs="Times New Roman"/>
          <w:b/>
          <w:sz w:val="24"/>
          <w:szCs w:val="24"/>
        </w:rPr>
      </w:pP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Порядок выполнения работы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Соберите экспериментальную установку (см. рис. 2.12).</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Измерьте линейкой с миллиметровыми делениями стати</w:t>
      </w:r>
      <w:r w:rsidRPr="00F82819">
        <w:rPr>
          <w:rFonts w:ascii="Times New Roman" w:hAnsi="Times New Roman" w:cs="Times New Roman"/>
          <w:sz w:val="24"/>
          <w:szCs w:val="24"/>
        </w:rPr>
        <w:softHyphen/>
        <w:t>ческое смещение пружины (новое положение равновесия нижнего конца пружины динамометра) при подвешивании груза</w:t>
      </w:r>
      <w:r w:rsidRPr="00F82819">
        <w:rPr>
          <w:rFonts w:ascii="Times New Roman" w:hAnsi="Times New Roman" w:cs="Times New Roman"/>
          <w:noProof/>
          <w:sz w:val="24"/>
          <w:szCs w:val="24"/>
          <w:lang w:eastAsia="ru-RU"/>
        </w:rPr>
        <w:drawing>
          <wp:inline distT="0" distB="0" distL="0" distR="0">
            <wp:extent cx="180975" cy="138430"/>
            <wp:effectExtent l="19050" t="0" r="9525" b="0"/>
            <wp:docPr id="11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8" cstate="print"/>
                    <a:srcRect/>
                    <a:stretch>
                      <a:fillRect/>
                    </a:stretch>
                  </pic:blipFill>
                  <pic:spPr bwMode="auto">
                    <a:xfrm>
                      <a:off x="0" y="0"/>
                      <a:ext cx="180975" cy="138430"/>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Примите абсолютную погрешность Ах0 измерения статиче</w:t>
      </w:r>
      <w:r w:rsidRPr="00F82819">
        <w:rPr>
          <w:rFonts w:ascii="Times New Roman" w:hAnsi="Times New Roman" w:cs="Times New Roman"/>
          <w:sz w:val="24"/>
          <w:szCs w:val="24"/>
        </w:rPr>
        <w:softHyphen/>
        <w:t>ского смещения груза равной цене деления шкалы линей</w:t>
      </w:r>
      <w:r w:rsidRPr="00F82819">
        <w:rPr>
          <w:rFonts w:ascii="Times New Roman" w:hAnsi="Times New Roman" w:cs="Times New Roman"/>
          <w:sz w:val="24"/>
          <w:szCs w:val="24"/>
        </w:rPr>
        <w:softHyphen/>
        <w:t>ки (в см).</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lastRenderedPageBreak/>
        <w:t>Оттяните груз на расстояние А (5— 7 см) от нового поло</w:t>
      </w:r>
      <w:r w:rsidRPr="00F82819">
        <w:rPr>
          <w:rFonts w:ascii="Times New Roman" w:hAnsi="Times New Roman" w:cs="Times New Roman"/>
          <w:sz w:val="24"/>
          <w:szCs w:val="24"/>
        </w:rPr>
        <w:softHyphen/>
        <w:t>жения равновесия и отпустите его. Измерьте амплитуду А колебаний.</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 xml:space="preserve">Примите абсолютную погрешность </w:t>
      </w:r>
      <m:oMath>
        <m:r>
          <w:rPr>
            <w:rFonts w:ascii="Cambria Math" w:hAnsi="Cambria Math" w:cs="Times New Roman"/>
            <w:sz w:val="24"/>
            <w:szCs w:val="24"/>
          </w:rPr>
          <m:t>∆</m:t>
        </m:r>
        <m:r>
          <w:rPr>
            <w:rFonts w:ascii="Cambria Math" w:hAnsi="Cambria Math" w:cs="Times New Roman"/>
            <w:sz w:val="24"/>
            <w:szCs w:val="24"/>
            <w:lang w:val="en-US"/>
          </w:rPr>
          <m:t>A</m:t>
        </m:r>
      </m:oMath>
      <w:r w:rsidRPr="00F82819">
        <w:rPr>
          <w:rFonts w:ascii="Times New Roman" w:hAnsi="Times New Roman" w:cs="Times New Roman"/>
          <w:sz w:val="24"/>
          <w:szCs w:val="24"/>
        </w:rPr>
        <w:t xml:space="preserve"> измерения ампли</w:t>
      </w:r>
      <w:r w:rsidRPr="00F82819">
        <w:rPr>
          <w:rFonts w:ascii="Times New Roman" w:hAnsi="Times New Roman" w:cs="Times New Roman"/>
          <w:sz w:val="24"/>
          <w:szCs w:val="24"/>
        </w:rPr>
        <w:softHyphen/>
        <w:t>туды колебаний груза равной цене деления шкалы линей</w:t>
      </w:r>
      <w:r w:rsidRPr="00F82819">
        <w:rPr>
          <w:rFonts w:ascii="Times New Roman" w:hAnsi="Times New Roman" w:cs="Times New Roman"/>
          <w:sz w:val="24"/>
          <w:szCs w:val="24"/>
        </w:rPr>
        <w:softHyphen/>
        <w:t>ки (в см).</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Рассчитайте модуль максимальной скорости колеблюще</w:t>
      </w:r>
      <w:r w:rsidRPr="00F82819">
        <w:rPr>
          <w:rFonts w:ascii="Times New Roman" w:hAnsi="Times New Roman" w:cs="Times New Roman"/>
          <w:sz w:val="24"/>
          <w:szCs w:val="24"/>
        </w:rPr>
        <w:softHyphen/>
        <w:t>гося груза по формуле (2.17).</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Вычислите относительную погрешность измерения макси</w:t>
      </w:r>
      <w:r w:rsidRPr="00F82819">
        <w:rPr>
          <w:rFonts w:ascii="Times New Roman" w:hAnsi="Times New Roman" w:cs="Times New Roman"/>
          <w:sz w:val="24"/>
          <w:szCs w:val="24"/>
        </w:rPr>
        <w:softHyphen/>
        <w:t>мальной скорости груза: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215264" cy="744279"/>
            <wp:effectExtent l="19050" t="0" r="0" b="0"/>
            <wp:docPr id="11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9" cstate="print"/>
                    <a:srcRect/>
                    <a:stretch>
                      <a:fillRect/>
                    </a:stretch>
                  </pic:blipFill>
                  <pic:spPr bwMode="auto">
                    <a:xfrm>
                      <a:off x="0" y="0"/>
                      <a:ext cx="2232836" cy="750183"/>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8.</w:t>
      </w:r>
      <w:r w:rsidRPr="00F82819">
        <w:rPr>
          <w:rFonts w:ascii="Times New Roman" w:hAnsi="Times New Roman" w:cs="Times New Roman"/>
          <w:sz w:val="24"/>
          <w:szCs w:val="24"/>
        </w:rPr>
        <w:tab/>
        <w:t>Рассчитайте абсолютную погрешность измерений максимальной скорости груза:</w:t>
      </w:r>
      <w:r w:rsidRPr="00F82819">
        <w:rPr>
          <w:rFonts w:ascii="Times New Roman" w:hAnsi="Times New Roman" w:cs="Times New Roman"/>
          <w:noProof/>
          <w:sz w:val="24"/>
          <w:szCs w:val="24"/>
          <w:lang w:eastAsia="ru-RU"/>
        </w:rPr>
        <w:drawing>
          <wp:inline distT="0" distB="0" distL="0" distR="0">
            <wp:extent cx="1298403" cy="287079"/>
            <wp:effectExtent l="19050" t="0" r="0" b="0"/>
            <wp:docPr id="11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0" cstate="print"/>
                    <a:srcRect/>
                    <a:stretch>
                      <a:fillRect/>
                    </a:stretch>
                  </pic:blipFill>
                  <pic:spPr bwMode="auto">
                    <a:xfrm>
                      <a:off x="0" y="0"/>
                      <a:ext cx="1299998" cy="287432"/>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9.</w:t>
      </w:r>
      <w:r w:rsidRPr="00F82819">
        <w:rPr>
          <w:rFonts w:ascii="Times New Roman" w:hAnsi="Times New Roman" w:cs="Times New Roman"/>
          <w:sz w:val="24"/>
          <w:szCs w:val="24"/>
        </w:rPr>
        <w:tab/>
        <w:t>Запишите окончательный результат измерения максимальной скорости груза в виде</w:t>
      </w:r>
      <w:r w:rsidRPr="00F82819">
        <w:rPr>
          <w:rFonts w:ascii="Times New Roman" w:hAnsi="Times New Roman" w:cs="Times New Roman"/>
          <w:noProof/>
          <w:sz w:val="24"/>
          <w:szCs w:val="24"/>
          <w:lang w:eastAsia="ru-RU"/>
        </w:rPr>
        <w:drawing>
          <wp:inline distT="0" distB="0" distL="0" distR="0">
            <wp:extent cx="1299388" cy="292882"/>
            <wp:effectExtent l="19050" t="0" r="0" b="0"/>
            <wp:docPr id="120"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srcRect/>
                    <a:stretch>
                      <a:fillRect/>
                    </a:stretch>
                  </pic:blipFill>
                  <pic:spPr bwMode="auto">
                    <a:xfrm>
                      <a:off x="0" y="0"/>
                      <a:ext cx="1307829" cy="294784"/>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Контрольные вопросы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1. Какие потери энергии не учитываются при выполнении данной ра</w:t>
      </w:r>
      <w:r w:rsidRPr="00F82819">
        <w:rPr>
          <w:rFonts w:ascii="Times New Roman" w:hAnsi="Times New Roman" w:cs="Times New Roman"/>
          <w:sz w:val="24"/>
          <w:szCs w:val="24"/>
        </w:rPr>
        <w:softHyphen/>
        <w:t>боты?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2. Как объяснить, что при расчете скорости шарика были использова</w:t>
      </w:r>
      <w:r w:rsidRPr="00F82819">
        <w:rPr>
          <w:rFonts w:ascii="Times New Roman" w:hAnsi="Times New Roman" w:cs="Times New Roman"/>
          <w:sz w:val="24"/>
          <w:szCs w:val="24"/>
        </w:rPr>
        <w:softHyphen/>
        <w:t>ны уравнения равномерного движения</w:t>
      </w:r>
      <w:r w:rsidRPr="00F82819">
        <w:rPr>
          <w:rFonts w:ascii="Times New Roman" w:hAnsi="Times New Roman" w:cs="Times New Roman"/>
          <w:noProof/>
          <w:sz w:val="24"/>
          <w:szCs w:val="24"/>
          <w:lang w:eastAsia="ru-RU"/>
        </w:rPr>
        <w:drawing>
          <wp:inline distT="0" distB="0" distL="0" distR="0">
            <wp:extent cx="382941" cy="212651"/>
            <wp:effectExtent l="19050" t="0" r="0" b="0"/>
            <wp:docPr id="12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2" cstate="print"/>
                    <a:srcRect/>
                    <a:stretch>
                      <a:fillRect/>
                    </a:stretch>
                  </pic:blipFill>
                  <pic:spPr bwMode="auto">
                    <a:xfrm>
                      <a:off x="0" y="0"/>
                      <a:ext cx="382694" cy="212514"/>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равноускоренного дви</w:t>
      </w:r>
      <w:r w:rsidRPr="00F82819">
        <w:rPr>
          <w:rFonts w:ascii="Times New Roman" w:hAnsi="Times New Roman" w:cs="Times New Roman"/>
          <w:sz w:val="24"/>
          <w:szCs w:val="24"/>
        </w:rPr>
        <w:softHyphen/>
        <w:t>жения</w:t>
      </w:r>
      <w:r w:rsidRPr="00F82819">
        <w:rPr>
          <w:rFonts w:ascii="Times New Roman" w:hAnsi="Times New Roman" w:cs="Times New Roman"/>
          <w:noProof/>
          <w:sz w:val="24"/>
          <w:szCs w:val="24"/>
          <w:lang w:eastAsia="ru-RU"/>
        </w:rPr>
        <w:drawing>
          <wp:inline distT="0" distB="0" distL="0" distR="0">
            <wp:extent cx="587006" cy="413374"/>
            <wp:effectExtent l="19050" t="0" r="3544" b="0"/>
            <wp:docPr id="122"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3" cstate="print"/>
                    <a:srcRect/>
                    <a:stretch>
                      <a:fillRect/>
                    </a:stretch>
                  </pic:blipFill>
                  <pic:spPr bwMode="auto">
                    <a:xfrm>
                      <a:off x="0" y="0"/>
                      <a:ext cx="586928" cy="413319"/>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3. При каких условиях применим закон сохранения механической энергии?</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4. Шарик некоторой массы вылетает: а) из горизонтально расположен</w:t>
      </w:r>
      <w:r w:rsidRPr="00F82819">
        <w:rPr>
          <w:rFonts w:ascii="Times New Roman" w:hAnsi="Times New Roman" w:cs="Times New Roman"/>
          <w:sz w:val="24"/>
          <w:szCs w:val="24"/>
        </w:rPr>
        <w:softHyphen/>
        <w:t>ного пружинного пистолета; б) из вертикально расположенного пру</w:t>
      </w:r>
      <w:r w:rsidRPr="00F82819">
        <w:rPr>
          <w:rFonts w:ascii="Times New Roman" w:hAnsi="Times New Roman" w:cs="Times New Roman"/>
          <w:sz w:val="24"/>
          <w:szCs w:val="24"/>
        </w:rPr>
        <w:softHyphen/>
        <w:t>жинного пистолета (вертикально вверх). При этом начальное сжатие пружины в обоих случаях одинаково. В каком случае скорость вы</w:t>
      </w:r>
      <w:r w:rsidRPr="00F82819">
        <w:rPr>
          <w:rFonts w:ascii="Times New Roman" w:hAnsi="Times New Roman" w:cs="Times New Roman"/>
          <w:sz w:val="24"/>
          <w:szCs w:val="24"/>
        </w:rPr>
        <w:softHyphen/>
        <w:t>лета шарика будет больше?</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Указание. Используйте закон сохранения энергии.</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305B89" w:rsidRPr="00F82819" w:rsidRDefault="00305B89"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97260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FC30EE" w:rsidP="004D472B">
      <w:pPr>
        <w:pStyle w:val="3"/>
        <w:spacing w:before="0"/>
        <w:rPr>
          <w:rStyle w:val="FontStyle80"/>
          <w:rFonts w:ascii="Times New Roman" w:hAnsi="Times New Roman" w:cs="Times New Roman"/>
          <w:sz w:val="24"/>
          <w:szCs w:val="24"/>
        </w:rPr>
      </w:pPr>
      <w:bookmarkStart w:id="8" w:name="_Toc534225368"/>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№6: </w:t>
      </w:r>
      <w:r w:rsidRPr="00F82819">
        <w:rPr>
          <w:rStyle w:val="FontStyle80"/>
          <w:rFonts w:ascii="Times New Roman" w:hAnsi="Times New Roman" w:cs="Times New Roman"/>
          <w:sz w:val="24"/>
          <w:szCs w:val="24"/>
        </w:rPr>
        <w:t>СРАВНЕНИЕ РАБОТЫ СИЛЫ С ИЗМЕНЕНИЕМ КИНЕТИЧЕСКОЙ ЭНЕРГИИ ТЕЛА</w:t>
      </w:r>
      <w:bookmarkEnd w:id="8"/>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w:t>
      </w:r>
      <w:r w:rsidRPr="00F82819">
        <w:rPr>
          <w:rStyle w:val="FontStyle79"/>
          <w:rFonts w:ascii="Times New Roman" w:hAnsi="Times New Roman" w:cs="Times New Roman"/>
          <w:sz w:val="24"/>
          <w:szCs w:val="24"/>
        </w:rPr>
        <w:t xml:space="preserve">работы: рассчитать и измерить тормозной путь тела. </w:t>
      </w:r>
      <w:r w:rsidRPr="00F82819">
        <w:rPr>
          <w:rStyle w:val="FontStyle85"/>
          <w:rFonts w:ascii="Times New Roman" w:hAnsi="Times New Roman" w:cs="Times New Roman"/>
          <w:sz w:val="24"/>
          <w:szCs w:val="24"/>
        </w:rPr>
        <w:t xml:space="preserve">(Указание. </w:t>
      </w:r>
      <w:r w:rsidRPr="00F82819">
        <w:rPr>
          <w:rStyle w:val="FontStyle79"/>
          <w:rFonts w:ascii="Times New Roman" w:hAnsi="Times New Roman" w:cs="Times New Roman"/>
          <w:sz w:val="24"/>
          <w:szCs w:val="24"/>
        </w:rPr>
        <w:t xml:space="preserve">Рассчитайте начальную скорость </w:t>
      </w:r>
      <w:r w:rsidRPr="00F82819">
        <w:rPr>
          <w:rStyle w:val="FontStyle85"/>
          <w:rFonts w:ascii="Times New Roman" w:hAnsi="Times New Roman" w:cs="Times New Roman"/>
          <w:sz w:val="24"/>
          <w:szCs w:val="24"/>
          <w:lang w:val="en-US"/>
        </w:rPr>
        <w:t>v</w:t>
      </w:r>
      <w:r w:rsidRPr="00F82819">
        <w:rPr>
          <w:rStyle w:val="FontStyle85"/>
          <w:rFonts w:ascii="Times New Roman" w:hAnsi="Times New Roman" w:cs="Times New Roman"/>
          <w:sz w:val="24"/>
          <w:szCs w:val="24"/>
          <w:vertAlign w:val="subscript"/>
        </w:rPr>
        <w:t>1</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модели автомо</w:t>
      </w:r>
      <w:r w:rsidRPr="00F82819">
        <w:rPr>
          <w:rStyle w:val="FontStyle79"/>
          <w:rFonts w:ascii="Times New Roman" w:hAnsi="Times New Roman" w:cs="Times New Roman"/>
          <w:sz w:val="24"/>
          <w:szCs w:val="24"/>
        </w:rPr>
        <w:softHyphen/>
        <w:t>биля при движении по горизонтальной плоскости стола по из</w:t>
      </w:r>
      <w:r w:rsidRPr="00F82819">
        <w:rPr>
          <w:rStyle w:val="FontStyle79"/>
          <w:rFonts w:ascii="Times New Roman" w:hAnsi="Times New Roman" w:cs="Times New Roman"/>
          <w:sz w:val="24"/>
          <w:szCs w:val="24"/>
        </w:rPr>
        <w:softHyphen/>
        <w:t xml:space="preserve">вестной длине тормозного пути </w:t>
      </w:r>
      <w:r w:rsidRPr="00F82819">
        <w:rPr>
          <w:rStyle w:val="FontStyle81"/>
          <w:rFonts w:ascii="Times New Roman" w:hAnsi="Times New Roman" w:cs="Times New Roman"/>
          <w:sz w:val="24"/>
          <w:szCs w:val="24"/>
          <w:lang w:val="en-US"/>
        </w:rPr>
        <w:t>Sj</w:t>
      </w:r>
      <w:r w:rsidRPr="00F82819">
        <w:rPr>
          <w:rStyle w:val="FontStyle81"/>
          <w:rFonts w:ascii="Times New Roman" w:hAnsi="Times New Roman" w:cs="Times New Roman"/>
          <w:sz w:val="24"/>
          <w:szCs w:val="24"/>
        </w:rPr>
        <w:t xml:space="preserve">. </w:t>
      </w:r>
      <w:r w:rsidRPr="00F82819">
        <w:rPr>
          <w:rStyle w:val="FontStyle79"/>
          <w:rFonts w:ascii="Times New Roman" w:hAnsi="Times New Roman" w:cs="Times New Roman"/>
          <w:sz w:val="24"/>
          <w:szCs w:val="24"/>
        </w:rPr>
        <w:t>Запустите модель автомобиля с начальной скоростью</w:t>
      </w:r>
      <w:r w:rsidRPr="00F82819">
        <w:rPr>
          <w:rFonts w:ascii="Times New Roman" w:hAnsi="Times New Roman" w:cs="Times New Roman"/>
          <w:noProof/>
          <w:position w:val="-2"/>
        </w:rPr>
        <w:drawing>
          <wp:inline distT="0" distB="0" distL="0" distR="0">
            <wp:extent cx="116840" cy="95885"/>
            <wp:effectExtent l="19050" t="0" r="0" b="0"/>
            <wp:docPr id="123"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4" cstate="print"/>
                    <a:srcRect/>
                    <a:stretch>
                      <a:fillRect/>
                    </a:stretch>
                  </pic:blipFill>
                  <pic:spPr bwMode="auto">
                    <a:xfrm>
                      <a:off x="0" y="0"/>
                      <a:ext cx="116840" cy="9588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измерьте его тормозной путь</w:t>
      </w:r>
      <w:r w:rsidRPr="00F82819">
        <w:rPr>
          <w:rFonts w:ascii="Times New Roman" w:hAnsi="Times New Roman" w:cs="Times New Roman"/>
          <w:noProof/>
          <w:position w:val="-5"/>
        </w:rPr>
        <w:drawing>
          <wp:inline distT="0" distB="0" distL="0" distR="0">
            <wp:extent cx="106045" cy="106045"/>
            <wp:effectExtent l="19050" t="0" r="8255" b="0"/>
            <wp:docPr id="12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5" cstate="print"/>
                    <a:srcRect/>
                    <a:stretch>
                      <a:fillRect/>
                    </a:stretch>
                  </pic:blipFill>
                  <pic:spPr bwMode="auto">
                    <a:xfrm>
                      <a:off x="0" y="0"/>
                      <a:ext cx="106045" cy="1060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Срав</w:t>
      </w:r>
      <w:r w:rsidRPr="00F82819">
        <w:rPr>
          <w:rStyle w:val="FontStyle79"/>
          <w:rFonts w:ascii="Times New Roman" w:hAnsi="Times New Roman" w:cs="Times New Roman"/>
          <w:sz w:val="24"/>
          <w:szCs w:val="24"/>
        </w:rPr>
        <w:softHyphen/>
        <w:t>ните тормозные пути</w:t>
      </w:r>
      <w:r w:rsidRPr="00F82819">
        <w:rPr>
          <w:rFonts w:ascii="Times New Roman" w:hAnsi="Times New Roman" w:cs="Times New Roman"/>
          <w:noProof/>
          <w:position w:val="-6"/>
        </w:rPr>
        <w:drawing>
          <wp:inline distT="0" distB="0" distL="0" distR="0">
            <wp:extent cx="95885" cy="116840"/>
            <wp:effectExtent l="19050" t="0" r="0" b="0"/>
            <wp:docPr id="12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6" cstate="print"/>
                    <a:srcRect/>
                    <a:stretch>
                      <a:fillRect/>
                    </a:stretch>
                  </pic:blipFill>
                  <pic:spPr bwMode="auto">
                    <a:xfrm>
                      <a:off x="0" y="0"/>
                      <a:ext cx="95885" cy="1168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w:t>
      </w:r>
      <w:r w:rsidRPr="00F82819">
        <w:rPr>
          <w:rFonts w:ascii="Times New Roman" w:hAnsi="Times New Roman" w:cs="Times New Roman"/>
          <w:noProof/>
          <w:position w:val="-6"/>
        </w:rPr>
        <w:drawing>
          <wp:inline distT="0" distB="0" distL="0" distR="0">
            <wp:extent cx="116840" cy="127635"/>
            <wp:effectExtent l="19050" t="0" r="0" b="0"/>
            <wp:docPr id="126"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7" cstate="print"/>
                    <a:srcRect/>
                    <a:stretch>
                      <a:fillRect/>
                    </a:stretch>
                  </pic:blipFill>
                  <pic:spPr bwMode="auto">
                    <a:xfrm>
                      <a:off x="0" y="0"/>
                      <a:ext cx="116840" cy="1276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Оборудование: 1) модель автомобиля (тележка); 2) резиновый шнур; 3) динамометр; 4) нить; 5) линейка измерительная; 6) весы.</w:t>
      </w:r>
    </w:p>
    <w:p w:rsidR="00FC30EE" w:rsidRPr="00F82819" w:rsidRDefault="00FC30EE" w:rsidP="004D472B">
      <w:pPr>
        <w:pStyle w:val="Style24"/>
        <w:widowControl/>
        <w:spacing w:line="240" w:lineRule="auto"/>
        <w:ind w:firstLine="709"/>
        <w:rPr>
          <w:rStyle w:val="FontStyle79"/>
          <w:rFonts w:ascii="Times New Roman" w:hAnsi="Times New Roman" w:cs="Times New Roman"/>
          <w:b/>
          <w:sz w:val="24"/>
          <w:szCs w:val="24"/>
        </w:rPr>
      </w:pPr>
      <w:r w:rsidRPr="00F82819">
        <w:rPr>
          <w:rStyle w:val="FontStyle79"/>
          <w:rFonts w:ascii="Times New Roman" w:hAnsi="Times New Roman" w:cs="Times New Roman"/>
          <w:sz w:val="24"/>
          <w:szCs w:val="24"/>
        </w:rPr>
        <w:t>Краткие теоретические сведения и описание эксперименталь</w:t>
      </w:r>
      <w:r w:rsidRPr="00F82819">
        <w:rPr>
          <w:rStyle w:val="FontStyle79"/>
          <w:rFonts w:ascii="Times New Roman" w:hAnsi="Times New Roman" w:cs="Times New Roman"/>
          <w:sz w:val="24"/>
          <w:szCs w:val="24"/>
        </w:rPr>
        <w:softHyphen/>
        <w:t>ной установки</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Расчет тормозного пути транспортного средства по известно</w:t>
      </w:r>
      <w:r w:rsidRPr="00F82819">
        <w:rPr>
          <w:rStyle w:val="FontStyle79"/>
          <w:rFonts w:ascii="Times New Roman" w:hAnsi="Times New Roman" w:cs="Times New Roman"/>
          <w:sz w:val="24"/>
          <w:szCs w:val="24"/>
        </w:rPr>
        <w:softHyphen/>
        <w:t>му значению начальной скорости тела является важной практи</w:t>
      </w:r>
      <w:r w:rsidRPr="00F82819">
        <w:rPr>
          <w:rStyle w:val="FontStyle79"/>
          <w:rFonts w:ascii="Times New Roman" w:hAnsi="Times New Roman" w:cs="Times New Roman"/>
          <w:sz w:val="24"/>
          <w:szCs w:val="24"/>
        </w:rPr>
        <w:softHyphen/>
        <w:t>ческой задачей. Длину тормозного пути должны знать водители автомобилей, мотоциклов, пилоты самолетов и машинисты по</w:t>
      </w:r>
      <w:r w:rsidRPr="00F82819">
        <w:rPr>
          <w:rStyle w:val="FontStyle79"/>
          <w:rFonts w:ascii="Times New Roman" w:hAnsi="Times New Roman" w:cs="Times New Roman"/>
          <w:sz w:val="24"/>
          <w:szCs w:val="24"/>
        </w:rPr>
        <w:softHyphen/>
        <w:t xml:space="preserve">ездов. Для расчета тормозного пути </w:t>
      </w:r>
      <w:r w:rsidRPr="00F82819">
        <w:rPr>
          <w:rStyle w:val="FontStyle79"/>
          <w:rFonts w:ascii="Times New Roman" w:hAnsi="Times New Roman" w:cs="Times New Roman"/>
          <w:sz w:val="24"/>
          <w:szCs w:val="24"/>
          <w:lang w:val="en-US"/>
        </w:rPr>
        <w:t>s</w:t>
      </w:r>
      <w:r w:rsidRPr="00F82819">
        <w:rPr>
          <w:rStyle w:val="FontStyle79"/>
          <w:rFonts w:ascii="Times New Roman" w:hAnsi="Times New Roman" w:cs="Times New Roman"/>
          <w:sz w:val="24"/>
          <w:szCs w:val="24"/>
          <w:vertAlign w:val="subscript"/>
        </w:rPr>
        <w:t>2</w:t>
      </w:r>
      <w:r w:rsidRPr="00F82819">
        <w:rPr>
          <w:rStyle w:val="FontStyle79"/>
          <w:rFonts w:ascii="Times New Roman" w:hAnsi="Times New Roman" w:cs="Times New Roman"/>
          <w:sz w:val="24"/>
          <w:szCs w:val="24"/>
        </w:rPr>
        <w:t xml:space="preserve"> надо знать начальную ско</w:t>
      </w:r>
      <w:r w:rsidRPr="00F82819">
        <w:rPr>
          <w:rStyle w:val="FontStyle79"/>
          <w:rFonts w:ascii="Times New Roman" w:hAnsi="Times New Roman" w:cs="Times New Roman"/>
          <w:sz w:val="24"/>
          <w:szCs w:val="24"/>
        </w:rPr>
        <w:softHyphen/>
        <w:t>рость и, транспортного средства и коэффициент трения щ</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В процессе торможения кинетическая энергия поступатель</w:t>
      </w:r>
      <w:r w:rsidRPr="00F82819">
        <w:rPr>
          <w:rStyle w:val="FontStyle79"/>
          <w:rFonts w:ascii="Times New Roman" w:hAnsi="Times New Roman" w:cs="Times New Roman"/>
          <w:sz w:val="24"/>
          <w:szCs w:val="24"/>
        </w:rPr>
        <w:softHyphen/>
        <w:t>ного движения преобразуется во внутреннюю энергию тел, взаи</w:t>
      </w:r>
      <w:r w:rsidRPr="00F82819">
        <w:rPr>
          <w:rStyle w:val="FontStyle79"/>
          <w:rFonts w:ascii="Times New Roman" w:hAnsi="Times New Roman" w:cs="Times New Roman"/>
          <w:sz w:val="24"/>
          <w:szCs w:val="24"/>
        </w:rPr>
        <w:softHyphen/>
        <w:t>модействующих посредством трения. Мерой превращения кине</w:t>
      </w:r>
      <w:r w:rsidRPr="00F82819">
        <w:rPr>
          <w:rStyle w:val="FontStyle79"/>
          <w:rFonts w:ascii="Times New Roman" w:hAnsi="Times New Roman" w:cs="Times New Roman"/>
          <w:sz w:val="24"/>
          <w:szCs w:val="24"/>
        </w:rPr>
        <w:softHyphen/>
        <w:t xml:space="preserve">тической энергии поступательного движения во внутреннюю энергию является работа сил трения. Работа </w:t>
      </w:r>
      <w:r w:rsidRPr="00F82819">
        <w:rPr>
          <w:rStyle w:val="FontStyle85"/>
          <w:rFonts w:ascii="Times New Roman" w:hAnsi="Times New Roman" w:cs="Times New Roman"/>
          <w:sz w:val="24"/>
          <w:szCs w:val="24"/>
        </w:rPr>
        <w:t xml:space="preserve">А </w:t>
      </w:r>
      <w:r w:rsidRPr="00F82819">
        <w:rPr>
          <w:rStyle w:val="FontStyle79"/>
          <w:rFonts w:ascii="Times New Roman" w:hAnsi="Times New Roman" w:cs="Times New Roman"/>
          <w:sz w:val="24"/>
          <w:szCs w:val="24"/>
        </w:rPr>
        <w:t>сил трения при отсутствии других сил равна изменению кинетической энергии тела:</w:t>
      </w:r>
    </w:p>
    <w:p w:rsidR="00FC30EE" w:rsidRPr="00F82819"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F82819">
        <w:rPr>
          <w:rFonts w:ascii="Times New Roman" w:hAnsi="Times New Roman"/>
          <w:noProof/>
          <w:position w:val="-8"/>
        </w:rPr>
        <w:drawing>
          <wp:inline distT="0" distB="0" distL="0" distR="0">
            <wp:extent cx="770400" cy="308344"/>
            <wp:effectExtent l="19050" t="0" r="0" b="0"/>
            <wp:docPr id="127"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8" cstate="print"/>
                    <a:srcRect/>
                    <a:stretch>
                      <a:fillRect/>
                    </a:stretch>
                  </pic:blipFill>
                  <pic:spPr bwMode="auto">
                    <a:xfrm>
                      <a:off x="0" y="0"/>
                      <a:ext cx="770668" cy="308451"/>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(2.21)</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Если тело двигалось с начальной скоростью </w:t>
      </w:r>
      <w:r w:rsidRPr="00F82819">
        <w:rPr>
          <w:rStyle w:val="FontStyle79"/>
          <w:rFonts w:ascii="Times New Roman" w:hAnsi="Times New Roman" w:cs="Times New Roman"/>
          <w:sz w:val="24"/>
          <w:szCs w:val="24"/>
          <w:lang w:val="en-US"/>
        </w:rPr>
        <w:t>t</w:t>
      </w:r>
      <w:r w:rsidRPr="00F82819">
        <w:rPr>
          <w:rStyle w:val="FontStyle79"/>
          <w:rFonts w:ascii="Times New Roman" w:hAnsi="Times New Roman" w:cs="Times New Roman"/>
          <w:sz w:val="24"/>
          <w:szCs w:val="24"/>
        </w:rPr>
        <w:t>&gt;</w:t>
      </w:r>
      <w:r w:rsidRPr="00F82819">
        <w:rPr>
          <w:rStyle w:val="FontStyle79"/>
          <w:rFonts w:ascii="Times New Roman" w:hAnsi="Times New Roman" w:cs="Times New Roman"/>
          <w:sz w:val="24"/>
          <w:szCs w:val="24"/>
          <w:lang w:val="en-US"/>
        </w:rPr>
        <w:t>j</w:t>
      </w:r>
      <w:r w:rsidRPr="00F82819">
        <w:rPr>
          <w:rStyle w:val="FontStyle79"/>
          <w:rFonts w:ascii="Times New Roman" w:hAnsi="Times New Roman" w:cs="Times New Roman"/>
          <w:sz w:val="24"/>
          <w:szCs w:val="24"/>
        </w:rPr>
        <w:t xml:space="preserve"> на прямом участке пути и в конце участка торможения остановилось, то ра</w:t>
      </w:r>
      <w:r w:rsidRPr="00F82819">
        <w:rPr>
          <w:rStyle w:val="FontStyle79"/>
          <w:rFonts w:ascii="Times New Roman" w:hAnsi="Times New Roman" w:cs="Times New Roman"/>
          <w:sz w:val="24"/>
          <w:szCs w:val="24"/>
        </w:rPr>
        <w:softHyphen/>
        <w:t>бота сил трения равна:</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4"/>
        </w:rPr>
        <w:drawing>
          <wp:inline distT="0" distB="0" distL="0" distR="0">
            <wp:extent cx="1831015" cy="236050"/>
            <wp:effectExtent l="19050" t="0" r="0" b="0"/>
            <wp:docPr id="16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9" cstate="print"/>
                    <a:srcRect/>
                    <a:stretch>
                      <a:fillRect/>
                    </a:stretch>
                  </pic:blipFill>
                  <pic:spPr bwMode="auto">
                    <a:xfrm>
                      <a:off x="0" y="0"/>
                      <a:ext cx="1833757" cy="236403"/>
                    </a:xfrm>
                    <a:prstGeom prst="rect">
                      <a:avLst/>
                    </a:prstGeom>
                    <a:noFill/>
                    <a:ln w="9525">
                      <a:noFill/>
                      <a:miter lim="800000"/>
                      <a:headEnd/>
                      <a:tailEnd/>
                    </a:ln>
                  </pic:spPr>
                </pic:pic>
              </a:graphicData>
            </a:graphic>
          </wp:inline>
        </w:drawing>
      </w:r>
      <w:r w:rsidRPr="00F82819">
        <w:rPr>
          <w:rFonts w:ascii="Times New Roman" w:hAnsi="Times New Roman" w:cs="Times New Roman"/>
          <w:position w:val="-4"/>
        </w:rPr>
        <w:t xml:space="preserve"> </w:t>
      </w:r>
      <w:r w:rsidRPr="00F82819">
        <w:rPr>
          <w:rStyle w:val="FontStyle79"/>
          <w:rFonts w:ascii="Times New Roman" w:hAnsi="Times New Roman" w:cs="Times New Roman"/>
          <w:sz w:val="24"/>
          <w:szCs w:val="24"/>
        </w:rPr>
        <w:t>а изменение кинетической энергии</w:t>
      </w:r>
      <w:r w:rsidRPr="00F82819">
        <w:rPr>
          <w:rFonts w:ascii="Times New Roman" w:hAnsi="Times New Roman" w:cs="Times New Roman"/>
          <w:noProof/>
          <w:position w:val="-6"/>
        </w:rPr>
        <w:drawing>
          <wp:inline distT="0" distB="0" distL="0" distR="0">
            <wp:extent cx="825981" cy="287079"/>
            <wp:effectExtent l="19050" t="0" r="0" b="0"/>
            <wp:docPr id="16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0" cstate="print"/>
                    <a:srcRect/>
                    <a:stretch>
                      <a:fillRect/>
                    </a:stretch>
                  </pic:blipFill>
                  <pic:spPr bwMode="auto">
                    <a:xfrm>
                      <a:off x="0" y="0"/>
                      <a:ext cx="826991" cy="287430"/>
                    </a:xfrm>
                    <a:prstGeom prst="rect">
                      <a:avLst/>
                    </a:prstGeom>
                    <a:noFill/>
                    <a:ln w="9525">
                      <a:noFill/>
                      <a:miter lim="800000"/>
                      <a:headEnd/>
                      <a:tailEnd/>
                    </a:ln>
                  </pic:spPr>
                </pic:pic>
              </a:graphicData>
            </a:graphic>
          </wp:inline>
        </w:drawing>
      </w:r>
    </w:p>
    <w:p w:rsidR="00FC30EE" w:rsidRPr="00F82819" w:rsidRDefault="00FC30EE" w:rsidP="004D472B">
      <w:pPr>
        <w:pStyle w:val="Style12"/>
        <w:widowControl/>
        <w:ind w:firstLine="709"/>
        <w:jc w:val="both"/>
      </w:pPr>
      <w:r w:rsidRPr="00F82819">
        <w:rPr>
          <w:noProof/>
        </w:rPr>
        <w:drawing>
          <wp:inline distT="0" distB="0" distL="0" distR="0">
            <wp:extent cx="1288604" cy="425303"/>
            <wp:effectExtent l="19050" t="0" r="6796" b="0"/>
            <wp:docPr id="16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1" cstate="print"/>
                    <a:srcRect/>
                    <a:stretch>
                      <a:fillRect/>
                    </a:stretch>
                  </pic:blipFill>
                  <pic:spPr bwMode="auto">
                    <a:xfrm>
                      <a:off x="0" y="0"/>
                      <a:ext cx="1289051" cy="425451"/>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Следовательно,</w:t>
      </w:r>
    </w:p>
    <w:p w:rsidR="00FC30EE" w:rsidRPr="00F82819"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F82819">
        <w:rPr>
          <w:rFonts w:ascii="Times New Roman" w:hAnsi="Times New Roman"/>
          <w:noProof/>
          <w:position w:val="-18"/>
        </w:rPr>
        <w:drawing>
          <wp:inline distT="0" distB="0" distL="0" distR="0">
            <wp:extent cx="1007693" cy="435935"/>
            <wp:effectExtent l="19050" t="0" r="1957" b="0"/>
            <wp:docPr id="16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2" cstate="print"/>
                    <a:srcRect/>
                    <a:stretch>
                      <a:fillRect/>
                    </a:stretch>
                  </pic:blipFill>
                  <pic:spPr bwMode="auto">
                    <a:xfrm>
                      <a:off x="0" y="0"/>
                      <a:ext cx="1008042" cy="436086"/>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(2.22) откуда</w:t>
      </w:r>
    </w:p>
    <w:p w:rsidR="00FC30EE" w:rsidRPr="00F82819" w:rsidRDefault="00FC30EE" w:rsidP="004D472B">
      <w:pPr>
        <w:pStyle w:val="Style71"/>
        <w:widowControl/>
        <w:spacing w:line="240" w:lineRule="auto"/>
        <w:ind w:firstLine="709"/>
        <w:jc w:val="both"/>
        <w:rPr>
          <w:rStyle w:val="FontStyle79"/>
          <w:rFonts w:ascii="Times New Roman" w:hAnsi="Times New Roman" w:cs="Times New Roman"/>
          <w:sz w:val="24"/>
          <w:szCs w:val="24"/>
        </w:rPr>
      </w:pPr>
      <w:r w:rsidRPr="00F82819">
        <w:rPr>
          <w:rFonts w:ascii="Times New Roman" w:hAnsi="Times New Roman"/>
          <w:noProof/>
          <w:position w:val="-7"/>
        </w:rPr>
        <w:drawing>
          <wp:inline distT="0" distB="0" distL="0" distR="0">
            <wp:extent cx="2360123" cy="329609"/>
            <wp:effectExtent l="19050" t="0" r="2077" b="0"/>
            <wp:docPr id="16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3" cstate="print"/>
                    <a:srcRect/>
                    <a:stretch>
                      <a:fillRect/>
                    </a:stretch>
                  </pic:blipFill>
                  <pic:spPr bwMode="auto">
                    <a:xfrm>
                      <a:off x="0" y="0"/>
                      <a:ext cx="2359400" cy="329508"/>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(2.23)</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запуска модели автомобиля с начальной скоростью</w:t>
      </w:r>
      <w:r w:rsidRPr="00F82819">
        <w:rPr>
          <w:rFonts w:ascii="Times New Roman" w:hAnsi="Times New Roman" w:cs="Times New Roman"/>
          <w:noProof/>
          <w:position w:val="-4"/>
        </w:rPr>
        <w:drawing>
          <wp:inline distT="0" distB="0" distL="0" distR="0">
            <wp:extent cx="127635" cy="127635"/>
            <wp:effectExtent l="19050" t="0" r="5715" b="0"/>
            <wp:docPr id="16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4"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можно воспользоваться резиновым шнуром. Прикрепим один конец короткого резинового шнура к модели автомобиля, а дру</w:t>
      </w:r>
      <w:r w:rsidRPr="00F82819">
        <w:rPr>
          <w:rStyle w:val="FontStyle79"/>
          <w:rFonts w:ascii="Times New Roman" w:hAnsi="Times New Roman" w:cs="Times New Roman"/>
          <w:sz w:val="24"/>
          <w:szCs w:val="24"/>
        </w:rPr>
        <w:softHyphen/>
        <w:t>гой — к длинной нити. Колеса модели автомобиля предваритель</w:t>
      </w:r>
      <w:r w:rsidRPr="00F82819">
        <w:rPr>
          <w:rStyle w:val="FontStyle79"/>
          <w:rFonts w:ascii="Times New Roman" w:hAnsi="Times New Roman" w:cs="Times New Roman"/>
          <w:sz w:val="24"/>
          <w:szCs w:val="24"/>
        </w:rPr>
        <w:softHyphen/>
        <w:t>но заклиниваются.</w:t>
      </w:r>
    </w:p>
    <w:p w:rsidR="00FC30EE" w:rsidRPr="00F82819" w:rsidRDefault="00FC30EE" w:rsidP="004D472B">
      <w:pPr>
        <w:pStyle w:val="Style24"/>
        <w:widowControl/>
        <w:spacing w:line="240" w:lineRule="auto"/>
        <w:ind w:firstLine="709"/>
        <w:rPr>
          <w:rFonts w:ascii="Times New Roman" w:hAnsi="Times New Roman" w:cs="Times New Roman"/>
        </w:rPr>
      </w:pPr>
      <w:r w:rsidRPr="00F82819">
        <w:rPr>
          <w:rStyle w:val="FontStyle79"/>
          <w:rFonts w:ascii="Times New Roman" w:hAnsi="Times New Roman" w:cs="Times New Roman"/>
          <w:sz w:val="24"/>
          <w:szCs w:val="24"/>
        </w:rPr>
        <w:t xml:space="preserve">Растянув резиновый шнур на </w:t>
      </w:r>
      <w:r w:rsidRPr="00F82819">
        <w:rPr>
          <w:rStyle w:val="FontStyle85"/>
          <w:rFonts w:ascii="Times New Roman" w:hAnsi="Times New Roman" w:cs="Times New Roman"/>
          <w:sz w:val="24"/>
          <w:szCs w:val="24"/>
        </w:rPr>
        <w:t xml:space="preserve">х </w:t>
      </w:r>
      <w:r w:rsidRPr="00F82819">
        <w:rPr>
          <w:rStyle w:val="FontStyle79"/>
          <w:rFonts w:ascii="Times New Roman" w:hAnsi="Times New Roman" w:cs="Times New Roman"/>
          <w:sz w:val="24"/>
          <w:szCs w:val="24"/>
        </w:rPr>
        <w:t>см, сообщим ему потенциаль</w:t>
      </w:r>
      <w:r w:rsidRPr="00F82819">
        <w:rPr>
          <w:rStyle w:val="FontStyle79"/>
          <w:rFonts w:ascii="Times New Roman" w:hAnsi="Times New Roman" w:cs="Times New Roman"/>
          <w:sz w:val="24"/>
          <w:szCs w:val="24"/>
        </w:rPr>
        <w:softHyphen/>
        <w:t>ную энергию упругой деформации, равную</w:t>
      </w:r>
    </w:p>
    <w:p w:rsidR="00FC30EE" w:rsidRPr="00F82819" w:rsidRDefault="00FC30EE" w:rsidP="004D472B">
      <w:pPr>
        <w:pStyle w:val="Style17"/>
        <w:widowControl/>
        <w:ind w:firstLine="709"/>
        <w:jc w:val="both"/>
        <w:rPr>
          <w:rFonts w:ascii="Times New Roman" w:hAnsi="Times New Roman" w:cs="Times New Roman"/>
        </w:rPr>
      </w:pPr>
      <w:r w:rsidRPr="00F82819">
        <w:rPr>
          <w:rFonts w:ascii="Times New Roman" w:hAnsi="Times New Roman" w:cs="Times New Roman"/>
          <w:noProof/>
          <w:position w:val="-25"/>
        </w:rPr>
        <w:drawing>
          <wp:inline distT="0" distB="0" distL="0" distR="0">
            <wp:extent cx="781494" cy="520996"/>
            <wp:effectExtent l="19050" t="0" r="0" b="0"/>
            <wp:docPr id="166"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5" cstate="print"/>
                    <a:srcRect/>
                    <a:stretch>
                      <a:fillRect/>
                    </a:stretch>
                  </pic:blipFill>
                  <pic:spPr bwMode="auto">
                    <a:xfrm>
                      <a:off x="0" y="0"/>
                      <a:ext cx="783212" cy="522141"/>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(2.24)</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 действием растянутого резинового шнура модель автомо</w:t>
      </w:r>
      <w:r w:rsidRPr="00F82819">
        <w:rPr>
          <w:rStyle w:val="FontStyle79"/>
          <w:rFonts w:ascii="Times New Roman" w:hAnsi="Times New Roman" w:cs="Times New Roman"/>
          <w:sz w:val="24"/>
          <w:szCs w:val="24"/>
        </w:rPr>
        <w:softHyphen/>
        <w:t>биля может прийти в поступательное движение и приобрести кинетическую энергию:</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4"/>
        </w:rPr>
        <w:drawing>
          <wp:inline distT="0" distB="0" distL="0" distR="0">
            <wp:extent cx="937872" cy="531628"/>
            <wp:effectExtent l="19050" t="0" r="0" b="0"/>
            <wp:docPr id="167"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6" cstate="print"/>
                    <a:srcRect/>
                    <a:stretch>
                      <a:fillRect/>
                    </a:stretch>
                  </pic:blipFill>
                  <pic:spPr bwMode="auto">
                    <a:xfrm>
                      <a:off x="0" y="0"/>
                      <a:ext cx="937461" cy="53139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(2.25)</w:t>
      </w:r>
    </w:p>
    <w:p w:rsidR="00FC30EE" w:rsidRPr="00F82819" w:rsidRDefault="00FC30EE"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Отсюда деформацию х шнура можно выразить через скорость автомобиля, жесткость резинового шнура и массу модели:</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4"/>
        </w:rPr>
        <w:drawing>
          <wp:inline distT="0" distB="0" distL="0" distR="0">
            <wp:extent cx="744279" cy="526591"/>
            <wp:effectExtent l="19050" t="0" r="0" b="0"/>
            <wp:docPr id="168"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 cstate="print"/>
                    <a:srcRect/>
                    <a:stretch>
                      <a:fillRect/>
                    </a:stretch>
                  </pic:blipFill>
                  <pic:spPr bwMode="auto">
                    <a:xfrm>
                      <a:off x="0" y="0"/>
                      <a:ext cx="744808" cy="5269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(2.26)</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p>
    <w:p w:rsidR="00FC30EE" w:rsidRPr="00F82819" w:rsidRDefault="00FC30EE"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FC30EE" w:rsidRPr="00F82819"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Закрепите колеса модели автомобиля. Прикрепите к моде</w:t>
      </w:r>
      <w:r w:rsidRPr="00F82819">
        <w:rPr>
          <w:rStyle w:val="FontStyle79"/>
          <w:rFonts w:ascii="Times New Roman" w:hAnsi="Times New Roman" w:cs="Times New Roman"/>
          <w:sz w:val="24"/>
          <w:szCs w:val="24"/>
        </w:rPr>
        <w:softHyphen/>
        <w:t>ли динамометр и измерьте силу трения</w:t>
      </w:r>
      <w:r w:rsidRPr="00F82819">
        <w:rPr>
          <w:rFonts w:ascii="Times New Roman" w:hAnsi="Times New Roman"/>
          <w:noProof/>
          <w:position w:val="-11"/>
        </w:rPr>
        <w:drawing>
          <wp:inline distT="0" distB="0" distL="0" distR="0">
            <wp:extent cx="340242" cy="322053"/>
            <wp:effectExtent l="19050" t="0" r="2658" b="0"/>
            <wp:docPr id="169"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 cstate="print"/>
                    <a:srcRect/>
                    <a:stretch>
                      <a:fillRect/>
                    </a:stretch>
                  </pic:blipFill>
                  <pic:spPr bwMode="auto">
                    <a:xfrm>
                      <a:off x="0" y="0"/>
                      <a:ext cx="339796" cy="321631"/>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при равномер</w:t>
      </w:r>
      <w:r w:rsidRPr="00F82819">
        <w:rPr>
          <w:rStyle w:val="FontStyle79"/>
          <w:rFonts w:ascii="Times New Roman" w:hAnsi="Times New Roman" w:cs="Times New Roman"/>
          <w:sz w:val="24"/>
          <w:szCs w:val="24"/>
        </w:rPr>
        <w:softHyphen/>
        <w:t>ном скольжении по горизонтальной поверхности.</w:t>
      </w:r>
    </w:p>
    <w:p w:rsidR="00FC30EE" w:rsidRPr="00F82819"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Поставьте модель на весы и измерьте ее массу </w:t>
      </w:r>
      <w:r w:rsidRPr="00F82819">
        <w:rPr>
          <w:rStyle w:val="FontStyle85"/>
          <w:rFonts w:ascii="Times New Roman" w:hAnsi="Times New Roman" w:cs="Times New Roman"/>
          <w:sz w:val="24"/>
          <w:szCs w:val="24"/>
        </w:rPr>
        <w:t xml:space="preserve">т. </w:t>
      </w:r>
      <w:r w:rsidRPr="00F82819">
        <w:rPr>
          <w:rStyle w:val="FontStyle79"/>
          <w:rFonts w:ascii="Times New Roman" w:hAnsi="Times New Roman" w:cs="Times New Roman"/>
          <w:sz w:val="24"/>
          <w:szCs w:val="24"/>
        </w:rPr>
        <w:t>Исполь</w:t>
      </w:r>
      <w:r w:rsidRPr="00F82819">
        <w:rPr>
          <w:rStyle w:val="FontStyle79"/>
          <w:rFonts w:ascii="Times New Roman" w:hAnsi="Times New Roman" w:cs="Times New Roman"/>
          <w:sz w:val="24"/>
          <w:szCs w:val="24"/>
        </w:rPr>
        <w:softHyphen/>
        <w:t xml:space="preserve">зуя формулу (2.23), вычислите значение </w:t>
      </w:r>
      <m:oMath>
        <m:sSub>
          <m:sSubPr>
            <m:ctrlPr>
              <w:rPr>
                <w:rStyle w:val="FontStyle87"/>
                <w:rFonts w:ascii="Cambria Math" w:hAnsi="Times New Roman" w:cs="Times New Roman"/>
                <w:i/>
                <w:sz w:val="24"/>
                <w:szCs w:val="24"/>
                <w:lang w:val="en-US"/>
              </w:rPr>
            </m:ctrlPr>
          </m:sSubPr>
          <m:e>
            <m:r>
              <m:rPr>
                <m:sty m:val="bi"/>
              </m:rPr>
              <w:rPr>
                <w:rStyle w:val="FontStyle87"/>
                <w:rFonts w:ascii="Cambria Math" w:hAnsi="Cambria Math" w:cs="Times New Roman"/>
                <w:sz w:val="24"/>
                <w:szCs w:val="24"/>
                <w:lang w:val="en-US"/>
              </w:rPr>
              <m:t>v</m:t>
            </m:r>
          </m:e>
          <m:sub>
            <m:r>
              <m:rPr>
                <m:sty m:val="bi"/>
              </m:rPr>
              <w:rPr>
                <w:rStyle w:val="FontStyle87"/>
                <w:rFonts w:ascii="Cambria Math" w:hAnsi="Times New Roman" w:cs="Times New Roman"/>
                <w:sz w:val="24"/>
                <w:szCs w:val="24"/>
              </w:rPr>
              <m:t>1</m:t>
            </m:r>
          </m:sub>
        </m:sSub>
      </m:oMath>
      <w:r w:rsidRPr="00F82819">
        <w:rPr>
          <w:rStyle w:val="FontStyle79"/>
          <w:rFonts w:ascii="Times New Roman" w:hAnsi="Times New Roman" w:cs="Times New Roman"/>
          <w:sz w:val="24"/>
          <w:szCs w:val="24"/>
        </w:rPr>
        <w:t>, начальной ско</w:t>
      </w:r>
      <w:r w:rsidRPr="00F82819">
        <w:rPr>
          <w:rStyle w:val="FontStyle79"/>
          <w:rFonts w:ascii="Times New Roman" w:hAnsi="Times New Roman" w:cs="Times New Roman"/>
          <w:sz w:val="24"/>
          <w:szCs w:val="24"/>
        </w:rPr>
        <w:softHyphen/>
        <w:t>рости, при которой тормозной путь</w:t>
      </w:r>
      <w:r w:rsidRPr="00F82819">
        <w:rPr>
          <w:rFonts w:ascii="Times New Roman" w:hAnsi="Times New Roman"/>
          <w:noProof/>
          <w:position w:val="-4"/>
        </w:rPr>
        <w:drawing>
          <wp:inline distT="0" distB="0" distL="0" distR="0">
            <wp:extent cx="244549" cy="206408"/>
            <wp:effectExtent l="19050" t="0" r="3101" b="0"/>
            <wp:docPr id="17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 cstate="print"/>
                    <a:srcRect/>
                    <a:stretch>
                      <a:fillRect/>
                    </a:stretch>
                  </pic:blipFill>
                  <pic:spPr bwMode="auto">
                    <a:xfrm>
                      <a:off x="0" y="0"/>
                      <a:ext cx="244302" cy="2062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будет равен, напри</w:t>
      </w:r>
      <w:r w:rsidRPr="00F82819">
        <w:rPr>
          <w:rStyle w:val="FontStyle79"/>
          <w:rFonts w:ascii="Times New Roman" w:hAnsi="Times New Roman" w:cs="Times New Roman"/>
          <w:sz w:val="24"/>
          <w:szCs w:val="24"/>
        </w:rPr>
        <w:softHyphen/>
        <w:t>мер, 30 см.</w:t>
      </w:r>
    </w:p>
    <w:p w:rsidR="00FC30EE" w:rsidRPr="00F82819" w:rsidRDefault="00FC30EE" w:rsidP="00E841CA">
      <w:pPr>
        <w:pStyle w:val="Style37"/>
        <w:widowControl/>
        <w:numPr>
          <w:ilvl w:val="0"/>
          <w:numId w:val="21"/>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Прикрепите динамометр к резиновому шнуру. Растяните шнур с помощью динамометра и измерьте силу упругости </w:t>
      </w:r>
      <w:r w:rsidRPr="00F82819">
        <w:rPr>
          <w:rFonts w:ascii="Times New Roman" w:hAnsi="Times New Roman"/>
          <w:noProof/>
          <w:position w:val="-11"/>
        </w:rPr>
        <w:drawing>
          <wp:inline distT="0" distB="0" distL="0" distR="0">
            <wp:extent cx="321192" cy="288594"/>
            <wp:effectExtent l="19050" t="0" r="2658" b="0"/>
            <wp:docPr id="17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0" cstate="print"/>
                    <a:srcRect/>
                    <a:stretch>
                      <a:fillRect/>
                    </a:stretch>
                  </pic:blipFill>
                  <pic:spPr bwMode="auto">
                    <a:xfrm>
                      <a:off x="0" y="0"/>
                      <a:ext cx="320771" cy="288216"/>
                    </a:xfrm>
                    <a:prstGeom prst="rect">
                      <a:avLst/>
                    </a:prstGeom>
                    <a:noFill/>
                    <a:ln w="9525">
                      <a:noFill/>
                      <a:miter lim="800000"/>
                      <a:headEnd/>
                      <a:tailEnd/>
                    </a:ln>
                  </pic:spPr>
                </pic:pic>
              </a:graphicData>
            </a:graphic>
          </wp:inline>
        </w:drawing>
      </w:r>
      <w:r w:rsidRPr="00F82819">
        <w:rPr>
          <w:rFonts w:ascii="Times New Roman" w:hAnsi="Times New Roman"/>
          <w:position w:val="-11"/>
        </w:rPr>
        <w:t xml:space="preserve"> </w:t>
      </w:r>
      <w:r w:rsidRPr="00F82819">
        <w:rPr>
          <w:rStyle w:val="FontStyle79"/>
          <w:rFonts w:ascii="Times New Roman" w:hAnsi="Times New Roman" w:cs="Times New Roman"/>
          <w:sz w:val="24"/>
          <w:szCs w:val="24"/>
        </w:rPr>
        <w:t xml:space="preserve">и деформацию </w:t>
      </w:r>
      <w:r w:rsidRPr="00F82819">
        <w:rPr>
          <w:rStyle w:val="FontStyle85"/>
          <w:rFonts w:ascii="Times New Roman" w:hAnsi="Times New Roman" w:cs="Times New Roman"/>
          <w:sz w:val="24"/>
          <w:szCs w:val="24"/>
        </w:rPr>
        <w:t xml:space="preserve">х. </w:t>
      </w:r>
      <w:r w:rsidRPr="00F82819">
        <w:rPr>
          <w:rStyle w:val="FontStyle79"/>
          <w:rFonts w:ascii="Times New Roman" w:hAnsi="Times New Roman" w:cs="Times New Roman"/>
          <w:sz w:val="24"/>
          <w:szCs w:val="24"/>
        </w:rPr>
        <w:t>Вычислите жесткость резинового шну</w:t>
      </w:r>
      <w:r w:rsidRPr="00F82819">
        <w:rPr>
          <w:rStyle w:val="FontStyle79"/>
          <w:rFonts w:ascii="Times New Roman" w:hAnsi="Times New Roman" w:cs="Times New Roman"/>
          <w:sz w:val="24"/>
          <w:szCs w:val="24"/>
        </w:rPr>
        <w:softHyphen/>
        <w:t>ра</w:t>
      </w:r>
      <w:r w:rsidRPr="00F82819">
        <w:rPr>
          <w:rFonts w:ascii="Times New Roman" w:hAnsi="Times New Roman"/>
          <w:noProof/>
          <w:position w:val="-22"/>
        </w:rPr>
        <w:drawing>
          <wp:inline distT="0" distB="0" distL="0" distR="0">
            <wp:extent cx="459415" cy="459415"/>
            <wp:effectExtent l="19050" t="0" r="0" b="0"/>
            <wp:docPr id="172"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 cstate="print"/>
                    <a:srcRect/>
                    <a:stretch>
                      <a:fillRect/>
                    </a:stretch>
                  </pic:blipFill>
                  <pic:spPr bwMode="auto">
                    <a:xfrm>
                      <a:off x="0" y="0"/>
                      <a:ext cx="459171" cy="459171"/>
                    </a:xfrm>
                    <a:prstGeom prst="rect">
                      <a:avLst/>
                    </a:prstGeom>
                    <a:noFill/>
                    <a:ln w="9525">
                      <a:noFill/>
                      <a:miter lim="800000"/>
                      <a:headEnd/>
                      <a:tailEnd/>
                    </a:ln>
                  </pic:spPr>
                </pic:pic>
              </a:graphicData>
            </a:graphic>
          </wp:inline>
        </w:drawing>
      </w:r>
    </w:p>
    <w:p w:rsidR="00FC30EE" w:rsidRPr="00F82819" w:rsidRDefault="00FC30EE" w:rsidP="00E841CA">
      <w:pPr>
        <w:pStyle w:val="Style37"/>
        <w:widowControl/>
        <w:numPr>
          <w:ilvl w:val="0"/>
          <w:numId w:val="22"/>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По формуле (2.26) вычислите деформацию</w:t>
      </w:r>
      <w:r w:rsidRPr="00F82819">
        <w:rPr>
          <w:rFonts w:ascii="Times New Roman" w:hAnsi="Times New Roman"/>
          <w:noProof/>
          <w:position w:val="-7"/>
        </w:rPr>
        <w:drawing>
          <wp:inline distT="0" distB="0" distL="0" distR="0">
            <wp:extent cx="148590" cy="148590"/>
            <wp:effectExtent l="19050" t="0" r="3810" b="0"/>
            <wp:docPr id="17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2"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шнура, при которой модель автомобиля приобретает скорость</w:t>
      </w:r>
      <w:r w:rsidRPr="00F82819">
        <w:rPr>
          <w:rFonts w:ascii="Times New Roman" w:hAnsi="Times New Roman"/>
          <w:noProof/>
          <w:position w:val="-7"/>
        </w:rPr>
        <w:drawing>
          <wp:inline distT="0" distB="0" distL="0" distR="0">
            <wp:extent cx="236131" cy="236131"/>
            <wp:effectExtent l="19050" t="0" r="0" b="0"/>
            <wp:docPr id="174"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3" cstate="print"/>
                    <a:srcRect/>
                    <a:stretch>
                      <a:fillRect/>
                    </a:stretch>
                  </pic:blipFill>
                  <pic:spPr bwMode="auto">
                    <a:xfrm>
                      <a:off x="0" y="0"/>
                      <a:ext cx="236485" cy="23648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(зна</w:t>
      </w:r>
      <w:r w:rsidRPr="00F82819">
        <w:rPr>
          <w:rStyle w:val="FontStyle79"/>
          <w:rFonts w:ascii="Times New Roman" w:hAnsi="Times New Roman" w:cs="Times New Roman"/>
          <w:sz w:val="24"/>
          <w:szCs w:val="24"/>
        </w:rPr>
        <w:softHyphen/>
        <w:t>чение скорости получено при расчете по формуле (2.23)).</w:t>
      </w:r>
    </w:p>
    <w:p w:rsidR="00FC30EE" w:rsidRPr="00F82819" w:rsidRDefault="00FC30EE" w:rsidP="00E841CA">
      <w:pPr>
        <w:pStyle w:val="Style37"/>
        <w:widowControl/>
        <w:numPr>
          <w:ilvl w:val="0"/>
          <w:numId w:val="22"/>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Прикрепите конец шнура к модели. Удерживая модель, растяните шнур с помощью нити на</w:t>
      </w:r>
      <w:r w:rsidRPr="00F82819">
        <w:rPr>
          <w:rFonts w:ascii="Times New Roman" w:hAnsi="Times New Roman"/>
          <w:noProof/>
          <w:position w:val="-8"/>
        </w:rPr>
        <w:drawing>
          <wp:inline distT="0" distB="0" distL="0" distR="0">
            <wp:extent cx="265814" cy="216221"/>
            <wp:effectExtent l="19050" t="0" r="886" b="0"/>
            <wp:docPr id="17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4" cstate="print"/>
                    <a:srcRect/>
                    <a:stretch>
                      <a:fillRect/>
                    </a:stretch>
                  </pic:blipFill>
                  <pic:spPr bwMode="auto">
                    <a:xfrm>
                      <a:off x="0" y="0"/>
                      <a:ext cx="266212" cy="2165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Удерживая конец нити, отпустите модель. Измерьте тормозной путь</w:t>
      </w:r>
      <w:r w:rsidRPr="00F82819">
        <w:rPr>
          <w:rFonts w:ascii="Times New Roman" w:hAnsi="Times New Roman"/>
          <w:noProof/>
          <w:position w:val="-8"/>
        </w:rPr>
        <w:drawing>
          <wp:inline distT="0" distB="0" distL="0" distR="0">
            <wp:extent cx="214866" cy="230475"/>
            <wp:effectExtent l="19050" t="0" r="0" b="0"/>
            <wp:docPr id="17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5" cstate="print"/>
                    <a:srcRect/>
                    <a:stretch>
                      <a:fillRect/>
                    </a:stretch>
                  </pic:blipFill>
                  <pic:spPr bwMode="auto">
                    <a:xfrm>
                      <a:off x="0" y="0"/>
                      <a:ext cx="216805" cy="23255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прой</w:t>
      </w:r>
      <w:r w:rsidRPr="00F82819">
        <w:rPr>
          <w:rStyle w:val="FontStyle79"/>
          <w:rFonts w:ascii="Times New Roman" w:hAnsi="Times New Roman" w:cs="Times New Roman"/>
          <w:sz w:val="24"/>
          <w:szCs w:val="24"/>
        </w:rPr>
        <w:softHyphen/>
        <w:t>денный моделью. Выполните десять измерений пути</w:t>
      </w:r>
      <w:r w:rsidRPr="00F82819">
        <w:rPr>
          <w:rFonts w:ascii="Times New Roman" w:hAnsi="Times New Roman"/>
          <w:noProof/>
          <w:position w:val="-6"/>
        </w:rPr>
        <w:drawing>
          <wp:inline distT="0" distB="0" distL="0" distR="0">
            <wp:extent cx="223283" cy="223283"/>
            <wp:effectExtent l="19050" t="0" r="5317" b="0"/>
            <wp:docPr id="18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6" cstate="print"/>
                    <a:srcRect/>
                    <a:stretch>
                      <a:fillRect/>
                    </a:stretch>
                  </pic:blipFill>
                  <pic:spPr bwMode="auto">
                    <a:xfrm>
                      <a:off x="0" y="0"/>
                      <a:ext cx="225300" cy="2253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определите:</w:t>
      </w:r>
      <w:r w:rsidRPr="00F82819">
        <w:rPr>
          <w:rFonts w:ascii="Times New Roman" w:hAnsi="Times New Roman"/>
          <w:noProof/>
          <w:position w:val="-9"/>
        </w:rPr>
        <w:drawing>
          <wp:inline distT="0" distB="0" distL="0" distR="0">
            <wp:extent cx="896136" cy="202019"/>
            <wp:effectExtent l="19050" t="0" r="0" b="0"/>
            <wp:docPr id="18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7" cstate="print"/>
                    <a:srcRect/>
                    <a:stretch>
                      <a:fillRect/>
                    </a:stretch>
                  </pic:blipFill>
                  <pic:spPr bwMode="auto">
                    <a:xfrm>
                      <a:off x="0" y="0"/>
                      <a:ext cx="894535" cy="201658"/>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границу погрешности каждого опыта серии;</w:t>
      </w:r>
      <w:r w:rsidRPr="00F82819">
        <w:rPr>
          <w:rFonts w:ascii="Times New Roman" w:hAnsi="Times New Roman"/>
          <w:noProof/>
          <w:position w:val="-3"/>
        </w:rPr>
        <w:drawing>
          <wp:inline distT="0" distB="0" distL="0" distR="0">
            <wp:extent cx="1124317" cy="180753"/>
            <wp:effectExtent l="19050" t="0" r="0" b="0"/>
            <wp:docPr id="18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98" cstate="print"/>
                    <a:srcRect/>
                    <a:stretch>
                      <a:fillRect/>
                    </a:stretch>
                  </pic:blipFill>
                  <pic:spPr bwMode="auto">
                    <a:xfrm>
                      <a:off x="0" y="0"/>
                      <a:ext cx="1127138" cy="181207"/>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а затем погрешность среднего</w:t>
      </w:r>
    </w:p>
    <w:p w:rsidR="00FC30EE" w:rsidRPr="00F82819" w:rsidRDefault="00FC30EE" w:rsidP="004D472B">
      <w:pPr>
        <w:pStyle w:val="Style58"/>
        <w:widowControl/>
        <w:ind w:firstLine="709"/>
        <w:jc w:val="both"/>
        <w:rPr>
          <w:rFonts w:ascii="Times New Roman" w:hAnsi="Times New Roman"/>
        </w:rPr>
      </w:pPr>
      <w:r w:rsidRPr="00F82819">
        <w:rPr>
          <w:rFonts w:ascii="Times New Roman" w:hAnsi="Times New Roman"/>
          <w:noProof/>
        </w:rPr>
        <w:drawing>
          <wp:inline distT="0" distB="0" distL="0" distR="0">
            <wp:extent cx="997215" cy="404037"/>
            <wp:effectExtent l="19050" t="0" r="0" b="0"/>
            <wp:docPr id="184"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9" cstate="print"/>
                    <a:srcRect/>
                    <a:stretch>
                      <a:fillRect/>
                    </a:stretch>
                  </pic:blipFill>
                  <pic:spPr bwMode="auto">
                    <a:xfrm>
                      <a:off x="0" y="0"/>
                      <a:ext cx="996568" cy="403775"/>
                    </a:xfrm>
                    <a:prstGeom prst="rect">
                      <a:avLst/>
                    </a:prstGeom>
                    <a:noFill/>
                    <a:ln w="9525">
                      <a:noFill/>
                      <a:miter lim="800000"/>
                      <a:headEnd/>
                      <a:tailEnd/>
                    </a:ln>
                  </pic:spPr>
                </pic:pic>
              </a:graphicData>
            </a:graphic>
          </wp:inline>
        </w:drawing>
      </w:r>
    </w:p>
    <w:p w:rsidR="00FC30EE" w:rsidRPr="00F82819" w:rsidRDefault="00FC30EE" w:rsidP="004D472B">
      <w:pPr>
        <w:pStyle w:val="Style23"/>
        <w:widowControl/>
        <w:tabs>
          <w:tab w:val="left" w:pos="576"/>
        </w:tabs>
        <w:spacing w:line="240" w:lineRule="auto"/>
        <w:ind w:firstLine="709"/>
        <w:rPr>
          <w:rStyle w:val="FontStyle85"/>
          <w:rFonts w:ascii="Times New Roman" w:hAnsi="Times New Roman" w:cs="Times New Roman"/>
          <w:sz w:val="24"/>
          <w:szCs w:val="24"/>
        </w:rPr>
      </w:pPr>
      <w:r w:rsidRPr="00F82819">
        <w:rPr>
          <w:rStyle w:val="FontStyle79"/>
          <w:rFonts w:ascii="Times New Roman" w:hAnsi="Times New Roman" w:cs="Times New Roman"/>
          <w:sz w:val="24"/>
          <w:szCs w:val="24"/>
        </w:rPr>
        <w:t>6.</w:t>
      </w:r>
      <w:r w:rsidRPr="00F82819">
        <w:rPr>
          <w:rStyle w:val="FontStyle79"/>
          <w:rFonts w:ascii="Times New Roman" w:hAnsi="Times New Roman" w:cs="Times New Roman"/>
          <w:sz w:val="24"/>
          <w:szCs w:val="24"/>
        </w:rPr>
        <w:tab/>
        <w:t>Оцените погрешность заданного значения</w:t>
      </w:r>
      <w:r w:rsidRPr="00F82819">
        <w:rPr>
          <w:rFonts w:ascii="Times New Roman" w:hAnsi="Times New Roman"/>
          <w:noProof/>
          <w:position w:val="-11"/>
        </w:rPr>
        <w:drawing>
          <wp:inline distT="0" distB="0" distL="0" distR="0">
            <wp:extent cx="148590" cy="148590"/>
            <wp:effectExtent l="19050" t="0" r="3810" b="0"/>
            <wp:docPr id="185"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00" cstate="print"/>
                    <a:srcRect/>
                    <a:stretch>
                      <a:fillRect/>
                    </a:stretch>
                  </pic:blipFill>
                  <pic:spPr bwMode="auto">
                    <a:xfrm>
                      <a:off x="0" y="0"/>
                      <a:ext cx="148590" cy="14859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Для оценки границы абсолютной погрешности косвенного измерения тормозного пути сначала нужно оценить границу относительной погрешности. Используя соотношения (2.22), (2.25) и (2.26), получим выражение для тормозного пути </w:t>
      </w:r>
      <w:r w:rsidRPr="00F82819">
        <w:rPr>
          <w:rStyle w:val="FontStyle81"/>
          <w:rFonts w:ascii="Times New Roman" w:hAnsi="Times New Roman" w:cs="Times New Roman"/>
          <w:sz w:val="24"/>
          <w:szCs w:val="24"/>
          <w:lang w:val="en-US"/>
        </w:rPr>
        <w:t>S</w:t>
      </w:r>
      <w:r w:rsidRPr="00F82819">
        <w:rPr>
          <w:rStyle w:val="FontStyle81"/>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через измеряемые в опытах величины </w:t>
      </w:r>
      <w:r w:rsidRPr="00F82819">
        <w:rPr>
          <w:rStyle w:val="FontStyle85"/>
          <w:rFonts w:ascii="Times New Roman" w:hAnsi="Times New Roman" w:cs="Times New Roman"/>
          <w:sz w:val="24"/>
          <w:szCs w:val="24"/>
        </w:rPr>
        <w:t xml:space="preserve">х, </w:t>
      </w:r>
      <w:r w:rsidRPr="00F82819">
        <w:rPr>
          <w:rStyle w:val="FontStyle85"/>
          <w:rFonts w:ascii="Times New Roman" w:hAnsi="Times New Roman" w:cs="Times New Roman"/>
          <w:sz w:val="24"/>
          <w:szCs w:val="24"/>
          <w:lang w:val="en-US"/>
        </w:rPr>
        <w:t>F</w:t>
      </w:r>
      <w:r w:rsidRPr="00F82819">
        <w:rPr>
          <w:rStyle w:val="FontStyle85"/>
          <w:rFonts w:ascii="Times New Roman" w:hAnsi="Times New Roman" w:cs="Times New Roman"/>
          <w:sz w:val="24"/>
          <w:szCs w:val="24"/>
          <w:vertAlign w:val="subscript"/>
          <w:lang w:val="en-US"/>
        </w:rPr>
        <w:t>y</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и </w:t>
      </w:r>
      <w:r w:rsidRPr="00F82819">
        <w:rPr>
          <w:rStyle w:val="FontStyle85"/>
          <w:rFonts w:ascii="Times New Roman" w:hAnsi="Times New Roman" w:cs="Times New Roman"/>
          <w:sz w:val="24"/>
          <w:szCs w:val="24"/>
          <w:lang w:val="en-US"/>
        </w:rPr>
        <w:t>F</w:t>
      </w:r>
      <w:r w:rsidRPr="00F82819">
        <w:rPr>
          <w:rStyle w:val="FontStyle85"/>
          <w:rFonts w:ascii="Times New Roman" w:hAnsi="Times New Roman" w:cs="Times New Roman"/>
          <w:sz w:val="24"/>
          <w:szCs w:val="24"/>
          <w:vertAlign w:val="subscript"/>
          <w:lang w:val="en-US"/>
        </w:rPr>
        <w:t>Tp</w:t>
      </w:r>
      <w:r w:rsidRPr="00F82819">
        <w:rPr>
          <w:rStyle w:val="FontStyle85"/>
          <w:rFonts w:ascii="Times New Roman" w:hAnsi="Times New Roman" w:cs="Times New Roman"/>
          <w:sz w:val="24"/>
          <w:szCs w:val="24"/>
        </w:rPr>
        <w:t>.</w:t>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 (2.22) имеем</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8"/>
        </w:rPr>
        <w:drawing>
          <wp:inline distT="0" distB="0" distL="0" distR="0">
            <wp:extent cx="914400" cy="599648"/>
            <wp:effectExtent l="19050" t="0" r="0" b="0"/>
            <wp:docPr id="186"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01" cstate="print"/>
                    <a:srcRect/>
                    <a:stretch>
                      <a:fillRect/>
                    </a:stretch>
                  </pic:blipFill>
                  <pic:spPr bwMode="auto">
                    <a:xfrm>
                      <a:off x="0" y="0"/>
                      <a:ext cx="918585" cy="602392"/>
                    </a:xfrm>
                    <a:prstGeom prst="rect">
                      <a:avLst/>
                    </a:prstGeom>
                    <a:noFill/>
                    <a:ln w="9525">
                      <a:noFill/>
                      <a:miter lim="800000"/>
                      <a:headEnd/>
                      <a:tailEnd/>
                    </a:ln>
                  </pic:spPr>
                </pic:pic>
              </a:graphicData>
            </a:graphic>
          </wp:inline>
        </w:drawing>
      </w:r>
      <w:r w:rsidRPr="00F82819">
        <w:rPr>
          <w:rFonts w:ascii="Times New Roman" w:hAnsi="Times New Roman" w:cs="Times New Roman"/>
          <w:position w:val="-28"/>
        </w:rPr>
        <w:t xml:space="preserve"> </w:t>
      </w:r>
      <w:r w:rsidRPr="00F82819">
        <w:rPr>
          <w:rStyle w:val="FontStyle79"/>
          <w:rFonts w:ascii="Times New Roman" w:hAnsi="Times New Roman" w:cs="Times New Roman"/>
          <w:sz w:val="24"/>
          <w:szCs w:val="24"/>
        </w:rPr>
        <w:t>(2.27)</w:t>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 (2.25) и (2.26) найдем выражение для и,:</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58"/>
        </w:rPr>
        <w:drawing>
          <wp:inline distT="0" distB="0" distL="0" distR="0">
            <wp:extent cx="2203155" cy="696793"/>
            <wp:effectExtent l="19050" t="0" r="6645" b="0"/>
            <wp:docPr id="18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2" cstate="print"/>
                    <a:srcRect/>
                    <a:stretch>
                      <a:fillRect/>
                    </a:stretch>
                  </pic:blipFill>
                  <pic:spPr bwMode="auto">
                    <a:xfrm>
                      <a:off x="0" y="0"/>
                      <a:ext cx="2202858" cy="696699"/>
                    </a:xfrm>
                    <a:prstGeom prst="rect">
                      <a:avLst/>
                    </a:prstGeom>
                    <a:noFill/>
                    <a:ln w="9525">
                      <a:noFill/>
                      <a:miter lim="800000"/>
                      <a:headEnd/>
                      <a:tailEnd/>
                    </a:ln>
                  </pic:spPr>
                </pic:pic>
              </a:graphicData>
            </a:graphic>
          </wp:inline>
        </w:drawing>
      </w:r>
      <w:r w:rsidRPr="00F82819">
        <w:rPr>
          <w:rFonts w:ascii="Times New Roman" w:hAnsi="Times New Roman" w:cs="Times New Roman"/>
          <w:position w:val="-58"/>
        </w:rPr>
        <w:t xml:space="preserve"> </w:t>
      </w:r>
      <w:r w:rsidRPr="00F82819">
        <w:rPr>
          <w:rStyle w:val="FontStyle79"/>
          <w:rFonts w:ascii="Times New Roman" w:hAnsi="Times New Roman" w:cs="Times New Roman"/>
          <w:sz w:val="24"/>
          <w:szCs w:val="24"/>
        </w:rPr>
        <w:t>(2.28)</w:t>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 (2.27) и (2.28) получим</w:t>
      </w:r>
    </w:p>
    <w:p w:rsidR="00FC30EE" w:rsidRPr="00F82819" w:rsidRDefault="00FC30EE"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7"/>
        </w:rPr>
        <w:drawing>
          <wp:inline distT="0" distB="0" distL="0" distR="0">
            <wp:extent cx="1818168" cy="606056"/>
            <wp:effectExtent l="19050" t="0" r="0" b="0"/>
            <wp:docPr id="188"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3" cstate="print"/>
                    <a:srcRect/>
                    <a:stretch>
                      <a:fillRect/>
                    </a:stretch>
                  </pic:blipFill>
                  <pic:spPr bwMode="auto">
                    <a:xfrm>
                      <a:off x="0" y="0"/>
                      <a:ext cx="1818026" cy="606009"/>
                    </a:xfrm>
                    <a:prstGeom prst="rect">
                      <a:avLst/>
                    </a:prstGeom>
                    <a:noFill/>
                    <a:ln w="9525">
                      <a:noFill/>
                      <a:miter lim="800000"/>
                      <a:headEnd/>
                      <a:tailEnd/>
                    </a:ln>
                  </pic:spPr>
                </pic:pic>
              </a:graphicData>
            </a:graphic>
          </wp:inline>
        </w:drawing>
      </w:r>
      <w:r w:rsidRPr="00F82819">
        <w:rPr>
          <w:rFonts w:ascii="Times New Roman" w:hAnsi="Times New Roman" w:cs="Times New Roman"/>
          <w:position w:val="-27"/>
        </w:rPr>
        <w:t xml:space="preserve"> </w:t>
      </w:r>
      <w:r w:rsidRPr="00F82819">
        <w:rPr>
          <w:rStyle w:val="FontStyle79"/>
          <w:rFonts w:ascii="Times New Roman" w:hAnsi="Times New Roman" w:cs="Times New Roman"/>
          <w:sz w:val="24"/>
          <w:szCs w:val="24"/>
        </w:rPr>
        <w:t>(2.29)</w:t>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Отсюда следует</w:t>
      </w:r>
    </w:p>
    <w:p w:rsidR="00FC30EE" w:rsidRPr="00F82819" w:rsidRDefault="00FC30EE" w:rsidP="004D472B">
      <w:pPr>
        <w:pStyle w:val="Style12"/>
        <w:widowControl/>
        <w:ind w:firstLine="709"/>
        <w:jc w:val="both"/>
      </w:pPr>
      <w:r w:rsidRPr="00F82819">
        <w:rPr>
          <w:noProof/>
        </w:rPr>
        <w:drawing>
          <wp:inline distT="0" distB="0" distL="0" distR="0">
            <wp:extent cx="1958739" cy="350874"/>
            <wp:effectExtent l="19050" t="0" r="3411" b="0"/>
            <wp:docPr id="18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4" cstate="print"/>
                    <a:srcRect/>
                    <a:stretch>
                      <a:fillRect/>
                    </a:stretch>
                  </pic:blipFill>
                  <pic:spPr bwMode="auto">
                    <a:xfrm>
                      <a:off x="0" y="0"/>
                      <a:ext cx="1961145" cy="351305"/>
                    </a:xfrm>
                    <a:prstGeom prst="rect">
                      <a:avLst/>
                    </a:prstGeom>
                    <a:noFill/>
                    <a:ln w="9525">
                      <a:noFill/>
                      <a:miter lim="800000"/>
                      <a:headEnd/>
                      <a:tailEnd/>
                    </a:ln>
                  </pic:spPr>
                </pic:pic>
              </a:graphicData>
            </a:graphic>
          </wp:inline>
        </w:drawing>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Граница абсолютной погрешности при теоретическом опре</w:t>
      </w:r>
      <w:r w:rsidRPr="00F82819">
        <w:rPr>
          <w:rStyle w:val="FontStyle79"/>
          <w:rFonts w:ascii="Times New Roman" w:hAnsi="Times New Roman" w:cs="Times New Roman"/>
          <w:sz w:val="24"/>
          <w:szCs w:val="24"/>
        </w:rPr>
        <w:softHyphen/>
        <w:t>делении тормозного пути равна:</w:t>
      </w:r>
    </w:p>
    <w:p w:rsidR="00FC30EE" w:rsidRPr="00F82819" w:rsidRDefault="00FC30EE" w:rsidP="004D472B">
      <w:pPr>
        <w:pStyle w:val="Style12"/>
        <w:widowControl/>
        <w:ind w:firstLine="709"/>
        <w:jc w:val="both"/>
      </w:pPr>
      <w:r w:rsidRPr="00F82819">
        <w:rPr>
          <w:noProof/>
        </w:rPr>
        <w:drawing>
          <wp:inline distT="0" distB="0" distL="0" distR="0">
            <wp:extent cx="3497714" cy="467833"/>
            <wp:effectExtent l="19050" t="0" r="7486" b="0"/>
            <wp:docPr id="190"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05" cstate="print"/>
                    <a:srcRect/>
                    <a:stretch>
                      <a:fillRect/>
                    </a:stretch>
                  </pic:blipFill>
                  <pic:spPr bwMode="auto">
                    <a:xfrm>
                      <a:off x="0" y="0"/>
                      <a:ext cx="3496173" cy="467627"/>
                    </a:xfrm>
                    <a:prstGeom prst="rect">
                      <a:avLst/>
                    </a:prstGeom>
                    <a:noFill/>
                    <a:ln w="9525">
                      <a:noFill/>
                      <a:miter lim="800000"/>
                      <a:headEnd/>
                      <a:tailEnd/>
                    </a:ln>
                  </pic:spPr>
                </pic:pic>
              </a:graphicData>
            </a:graphic>
          </wp:inline>
        </w:drawing>
      </w:r>
    </w:p>
    <w:p w:rsidR="00FC30EE" w:rsidRPr="00F82819" w:rsidRDefault="00FC30EE"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(Предполагается, что деформация </w:t>
      </w:r>
      <w:r w:rsidRPr="00F82819">
        <w:rPr>
          <w:rStyle w:val="FontStyle85"/>
          <w:rFonts w:ascii="Times New Roman" w:hAnsi="Times New Roman" w:cs="Times New Roman"/>
          <w:sz w:val="24"/>
          <w:szCs w:val="24"/>
        </w:rPr>
        <w:t xml:space="preserve">х </w:t>
      </w:r>
      <w:r w:rsidRPr="00F82819">
        <w:rPr>
          <w:rStyle w:val="FontStyle79"/>
          <w:rFonts w:ascii="Times New Roman" w:hAnsi="Times New Roman" w:cs="Times New Roman"/>
          <w:sz w:val="24"/>
          <w:szCs w:val="24"/>
        </w:rPr>
        <w:t xml:space="preserve">резинового шнура была примерно одинаковой при определении коэффициента жесткости </w:t>
      </w:r>
      <w:r w:rsidRPr="00F82819">
        <w:rPr>
          <w:rStyle w:val="FontStyle85"/>
          <w:rFonts w:ascii="Times New Roman" w:hAnsi="Times New Roman" w:cs="Times New Roman"/>
          <w:sz w:val="24"/>
          <w:szCs w:val="24"/>
          <w:lang w:val="en-US"/>
        </w:rPr>
        <w:t>k</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и при запуске модели автомобиля.)</w:t>
      </w:r>
    </w:p>
    <w:p w:rsidR="00FC30EE" w:rsidRPr="00F82819" w:rsidRDefault="00FC30EE" w:rsidP="00E841CA">
      <w:pPr>
        <w:pStyle w:val="Style37"/>
        <w:widowControl/>
        <w:numPr>
          <w:ilvl w:val="0"/>
          <w:numId w:val="23"/>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Убедитесь в достоверности измерений. Для этого проверьте, имеют ли общие точки интервалы</w:t>
      </w:r>
      <w:r w:rsidRPr="00F82819">
        <w:rPr>
          <w:rFonts w:ascii="Times New Roman" w:hAnsi="Times New Roman"/>
          <w:noProof/>
          <w:position w:val="-11"/>
        </w:rPr>
        <w:drawing>
          <wp:inline distT="0" distB="0" distL="0" distR="0">
            <wp:extent cx="2697686" cy="382772"/>
            <wp:effectExtent l="19050" t="0" r="7414" b="0"/>
            <wp:docPr id="191"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06" cstate="print"/>
                    <a:srcRect/>
                    <a:stretch>
                      <a:fillRect/>
                    </a:stretch>
                  </pic:blipFill>
                  <pic:spPr bwMode="auto">
                    <a:xfrm>
                      <a:off x="0" y="0"/>
                      <a:ext cx="2704080" cy="383679"/>
                    </a:xfrm>
                    <a:prstGeom prst="rect">
                      <a:avLst/>
                    </a:prstGeom>
                    <a:noFill/>
                    <a:ln w="9525">
                      <a:noFill/>
                      <a:miter lim="800000"/>
                      <a:headEnd/>
                      <a:tailEnd/>
                    </a:ln>
                  </pic:spPr>
                </pic:pic>
              </a:graphicData>
            </a:graphic>
          </wp:inline>
        </w:drawing>
      </w:r>
    </w:p>
    <w:p w:rsidR="00FC30EE" w:rsidRPr="00F82819" w:rsidRDefault="00FC30EE" w:rsidP="00E841CA">
      <w:pPr>
        <w:pStyle w:val="Style37"/>
        <w:widowControl/>
        <w:numPr>
          <w:ilvl w:val="0"/>
          <w:numId w:val="23"/>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Занесите результаты измерений и вычислений в табл. 2.6.</w:t>
      </w:r>
    </w:p>
    <w:p w:rsidR="00FC30EE" w:rsidRPr="00F82819" w:rsidRDefault="00FC30EE" w:rsidP="004D472B">
      <w:pPr>
        <w:pStyle w:val="Style66"/>
        <w:widowControl/>
        <w:ind w:firstLine="709"/>
        <w:jc w:val="both"/>
        <w:rPr>
          <w:rFonts w:ascii="Times New Roman" w:hAnsi="Times New Roman" w:cs="Times New Roman"/>
        </w:rPr>
      </w:pPr>
    </w:p>
    <w:p w:rsidR="00FC30EE" w:rsidRPr="00F82819" w:rsidRDefault="00FC30EE" w:rsidP="004D472B">
      <w:pPr>
        <w:pStyle w:val="Style66"/>
        <w:widowControl/>
        <w:ind w:firstLine="709"/>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2.6. </w:t>
      </w:r>
      <w:r w:rsidRPr="00F82819">
        <w:rPr>
          <w:rStyle w:val="FontStyle94"/>
          <w:rFonts w:ascii="Times New Roman" w:hAnsi="Times New Roman" w:cs="Times New Roman"/>
          <w:sz w:val="24"/>
          <w:szCs w:val="24"/>
        </w:rPr>
        <w:t xml:space="preserve">Результаты измерений и вычислений </w:t>
      </w:r>
    </w:p>
    <w:p w:rsidR="00FC30EE" w:rsidRPr="00F82819" w:rsidRDefault="00FC30EE" w:rsidP="004D472B">
      <w:pPr>
        <w:pStyle w:val="Style66"/>
        <w:widowControl/>
        <w:ind w:firstLine="709"/>
        <w:jc w:val="both"/>
        <w:rPr>
          <w:rStyle w:val="FontStyle94"/>
          <w:rFonts w:ascii="Times New Roman" w:hAnsi="Times New Roman" w:cs="Times New Roman"/>
          <w:sz w:val="24"/>
          <w:szCs w:val="24"/>
        </w:rPr>
      </w:pPr>
      <w:r w:rsidRPr="00F82819">
        <w:rPr>
          <w:rFonts w:ascii="Times New Roman" w:hAnsi="Times New Roman" w:cs="Times New Roman"/>
          <w:b/>
          <w:bCs/>
          <w:noProof/>
        </w:rPr>
        <w:drawing>
          <wp:inline distT="0" distB="0" distL="0" distR="0">
            <wp:extent cx="5290191" cy="733646"/>
            <wp:effectExtent l="19050" t="0" r="5709" b="0"/>
            <wp:docPr id="288"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07" cstate="print"/>
                    <a:srcRect/>
                    <a:stretch>
                      <a:fillRect/>
                    </a:stretch>
                  </pic:blipFill>
                  <pic:spPr bwMode="auto">
                    <a:xfrm>
                      <a:off x="0" y="0"/>
                      <a:ext cx="5287562" cy="733281"/>
                    </a:xfrm>
                    <a:prstGeom prst="rect">
                      <a:avLst/>
                    </a:prstGeom>
                    <a:noFill/>
                    <a:ln w="9525">
                      <a:noFill/>
                      <a:miter lim="800000"/>
                      <a:headEnd/>
                      <a:tailEnd/>
                    </a:ln>
                  </pic:spPr>
                </pic:pic>
              </a:graphicData>
            </a:graphic>
          </wp:inline>
        </w:drawing>
      </w:r>
    </w:p>
    <w:p w:rsidR="00FC30EE" w:rsidRPr="00F82819" w:rsidRDefault="00FC30EE" w:rsidP="004D472B">
      <w:pPr>
        <w:pStyle w:val="Style28"/>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FC30EE" w:rsidRPr="00F82819"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lastRenderedPageBreak/>
        <w:t>Какие данные необходимы для расчета тормозного пути автомоби</w:t>
      </w:r>
      <w:r w:rsidRPr="00F82819">
        <w:rPr>
          <w:rStyle w:val="FontStyle81"/>
          <w:rFonts w:ascii="Times New Roman" w:hAnsi="Times New Roman" w:cs="Times New Roman"/>
          <w:sz w:val="24"/>
          <w:szCs w:val="24"/>
        </w:rPr>
        <w:softHyphen/>
        <w:t>ля, двигавшегося с некоторой начальной скоростью?</w:t>
      </w:r>
    </w:p>
    <w:p w:rsidR="00FC30EE" w:rsidRPr="00F82819"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Почему тормозной путь не зависит от массы автомобиля? Какие пред</w:t>
      </w:r>
      <w:r w:rsidRPr="00F82819">
        <w:rPr>
          <w:rStyle w:val="FontStyle81"/>
          <w:rFonts w:ascii="Times New Roman" w:hAnsi="Times New Roman" w:cs="Times New Roman"/>
          <w:sz w:val="24"/>
          <w:szCs w:val="24"/>
        </w:rPr>
        <w:softHyphen/>
        <w:t>положения относительно силы сопротивления движению необходи</w:t>
      </w:r>
      <w:r w:rsidRPr="00F82819">
        <w:rPr>
          <w:rStyle w:val="FontStyle81"/>
          <w:rFonts w:ascii="Times New Roman" w:hAnsi="Times New Roman" w:cs="Times New Roman"/>
          <w:sz w:val="24"/>
          <w:szCs w:val="24"/>
        </w:rPr>
        <w:softHyphen/>
        <w:t>мо ввести для того, чтобы это выполнялось?</w:t>
      </w:r>
    </w:p>
    <w:p w:rsidR="00FC30EE" w:rsidRPr="00F82819"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Как формулируется теорема о кинетической энергии? Что необходи</w:t>
      </w:r>
      <w:r w:rsidRPr="00F82819">
        <w:rPr>
          <w:rStyle w:val="FontStyle81"/>
          <w:rFonts w:ascii="Times New Roman" w:hAnsi="Times New Roman" w:cs="Times New Roman"/>
          <w:sz w:val="24"/>
          <w:szCs w:val="24"/>
        </w:rPr>
        <w:softHyphen/>
        <w:t>мо учитывать в этой теореме, если на тело одновременно действуют несколько сил?</w:t>
      </w:r>
    </w:p>
    <w:p w:rsidR="00FC30EE" w:rsidRPr="00F82819" w:rsidRDefault="00FC30EE" w:rsidP="00E841CA">
      <w:pPr>
        <w:pStyle w:val="Style27"/>
        <w:widowControl/>
        <w:numPr>
          <w:ilvl w:val="0"/>
          <w:numId w:val="24"/>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Приведите примеры: а) когда кинетическая энергия тела, движуще</w:t>
      </w:r>
      <w:r w:rsidRPr="00F82819">
        <w:rPr>
          <w:rStyle w:val="FontStyle81"/>
          <w:rFonts w:ascii="Times New Roman" w:hAnsi="Times New Roman" w:cs="Times New Roman"/>
          <w:sz w:val="24"/>
          <w:szCs w:val="24"/>
        </w:rPr>
        <w:softHyphen/>
        <w:t>гося под действием некоторой силы, увеличивается; б) когда кине</w:t>
      </w:r>
      <w:r w:rsidRPr="00F82819">
        <w:rPr>
          <w:rStyle w:val="FontStyle81"/>
          <w:rFonts w:ascii="Times New Roman" w:hAnsi="Times New Roman" w:cs="Times New Roman"/>
          <w:sz w:val="24"/>
          <w:szCs w:val="24"/>
        </w:rPr>
        <w:softHyphen/>
        <w:t>тическая энергия тела, движущегося под действием некоторой силы, уменьшается; в) когда кинетическая энергия тела, движущегося под действием некоторой силы, отстается постоянной. Установите</w:t>
      </w:r>
    </w:p>
    <w:p w:rsidR="00305B89" w:rsidRPr="00F82819" w:rsidRDefault="00FC30EE"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дом из трех случаев знак работы силы, действующей на рассматри</w:t>
      </w:r>
      <w:r w:rsidRPr="00F82819">
        <w:rPr>
          <w:rStyle w:val="FontStyle81"/>
          <w:rFonts w:ascii="Times New Roman" w:hAnsi="Times New Roman" w:cs="Times New Roman"/>
          <w:sz w:val="24"/>
          <w:szCs w:val="24"/>
        </w:rPr>
        <w:softHyphen/>
        <w:t>ваемое тело.</w:t>
      </w:r>
    </w:p>
    <w:p w:rsidR="00FC30EE" w:rsidRPr="00F82819" w:rsidRDefault="00FC30EE" w:rsidP="004D472B">
      <w:pPr>
        <w:pStyle w:val="Style62"/>
        <w:widowControl/>
        <w:spacing w:line="240" w:lineRule="auto"/>
        <w:ind w:firstLine="709"/>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97260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305B89" w:rsidRPr="00F82819" w:rsidRDefault="00305B89" w:rsidP="004D472B">
      <w:pPr>
        <w:pStyle w:val="Style62"/>
        <w:widowControl/>
        <w:spacing w:line="240" w:lineRule="auto"/>
        <w:ind w:firstLine="709"/>
        <w:rPr>
          <w:rStyle w:val="FontStyle81"/>
          <w:rFonts w:ascii="Times New Roman" w:hAnsi="Times New Roman" w:cs="Times New Roman"/>
          <w:sz w:val="24"/>
          <w:szCs w:val="24"/>
        </w:rPr>
      </w:pPr>
    </w:p>
    <w:p w:rsidR="00FC30EE" w:rsidRPr="00F82819" w:rsidRDefault="00FC30EE" w:rsidP="004D472B">
      <w:pPr>
        <w:pStyle w:val="3"/>
        <w:spacing w:before="0"/>
      </w:pPr>
      <w:bookmarkStart w:id="9" w:name="_Toc480748286"/>
      <w:bookmarkStart w:id="10" w:name="_Toc534225369"/>
      <w:r w:rsidRPr="00F82819">
        <w:t>ЛАБОРАТОРНАЯ</w:t>
      </w:r>
      <w:r w:rsidR="004D5E56" w:rsidRPr="00F82819">
        <w:t xml:space="preserve"> </w:t>
      </w:r>
      <w:r w:rsidRPr="00F82819">
        <w:t>РАБОТА №7 Изучение законов сохранения на примере удара шаров и баллистического маятника</w:t>
      </w:r>
      <w:bookmarkEnd w:id="9"/>
      <w:bookmarkEnd w:id="10"/>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ЦЕЛЬ РАБОТЫ</w:t>
      </w:r>
      <w:r w:rsidRPr="00F82819">
        <w:rPr>
          <w:rFonts w:ascii="Times New Roman" w:hAnsi="Times New Roman" w:cs="Times New Roman"/>
          <w:sz w:val="24"/>
          <w:szCs w:val="24"/>
        </w:rPr>
        <w:t>: проверить, как выполняются законы сохране</w:t>
      </w:r>
      <w:r w:rsidRPr="00F82819">
        <w:rPr>
          <w:rFonts w:ascii="Times New Roman" w:hAnsi="Times New Roman" w:cs="Times New Roman"/>
          <w:sz w:val="24"/>
          <w:szCs w:val="24"/>
        </w:rPr>
        <w:softHyphen/>
        <w:t>ния импульса и энергии в процессе упругого и неупругого удара шаров.</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b/>
          <w:sz w:val="24"/>
          <w:szCs w:val="24"/>
        </w:rPr>
        <w:t>ОБОРУДОВАНИЕ:</w:t>
      </w:r>
      <w:r w:rsidRPr="00F82819">
        <w:rPr>
          <w:rFonts w:ascii="Times New Roman" w:hAnsi="Times New Roman" w:cs="Times New Roman"/>
          <w:sz w:val="24"/>
          <w:szCs w:val="24"/>
        </w:rPr>
        <w:t xml:space="preserve"> 1) два шара, подвешенные на нитях; 2) балли</w:t>
      </w:r>
      <w:r w:rsidRPr="00F82819">
        <w:rPr>
          <w:rFonts w:ascii="Times New Roman" w:hAnsi="Times New Roman" w:cs="Times New Roman"/>
          <w:sz w:val="24"/>
          <w:szCs w:val="24"/>
        </w:rPr>
        <w:softHyphen/>
        <w:t>стический маятник; 3) пневматический пистолет; 4) устройства для измерения длины нити и угла ее отклонения от вертикали.</w:t>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КРАТКИЕ ТЕОРЕТИЧЕСКИЕ СВЕДЕНИЯ И ОПИСАНИЕ ЭКСПЕРИМЕНТАЛЬ</w:t>
      </w:r>
      <w:r w:rsidRPr="00F82819">
        <w:rPr>
          <w:rFonts w:ascii="Times New Roman" w:hAnsi="Times New Roman" w:cs="Times New Roman"/>
          <w:b/>
          <w:sz w:val="24"/>
          <w:szCs w:val="24"/>
        </w:rPr>
        <w:softHyphen/>
        <w:t>НОЙ УСТАНОВКИ</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 механике под ударом следует понимать кратковременное воздействие двух или более тел, возникающее в результате их соприкосновения (например, столкновение шаров, удар молота о наковальню, попадание пули в мишень и т.д.). Если в резуль</w:t>
      </w:r>
      <w:r w:rsidRPr="00F82819">
        <w:rPr>
          <w:rFonts w:ascii="Times New Roman" w:hAnsi="Times New Roman" w:cs="Times New Roman"/>
          <w:sz w:val="24"/>
          <w:szCs w:val="24"/>
        </w:rPr>
        <w:softHyphen/>
        <w:t>тате удара механическая энергия не переходит в другие формы энергии, то удар называют абсолютно упругим. При ударе в те</w:t>
      </w:r>
      <w:r w:rsidRPr="00F82819">
        <w:rPr>
          <w:rFonts w:ascii="Times New Roman" w:hAnsi="Times New Roman" w:cs="Times New Roman"/>
          <w:sz w:val="24"/>
          <w:szCs w:val="24"/>
        </w:rPr>
        <w:softHyphen/>
        <w:t>чение кратковременного соприкосновения двух шаров происхо</w:t>
      </w:r>
      <w:r w:rsidRPr="00F82819">
        <w:rPr>
          <w:rFonts w:ascii="Times New Roman" w:hAnsi="Times New Roman" w:cs="Times New Roman"/>
          <w:sz w:val="24"/>
          <w:szCs w:val="24"/>
        </w:rPr>
        <w:softHyphen/>
        <w:t>дит их деформация. Кинетическая энергия ударяющегося тела переходит в энергию упругой деформации. При этом возникают упругие силы, возрастающие с увеличением деформации. В мо</w:t>
      </w:r>
      <w:r w:rsidRPr="00F82819">
        <w:rPr>
          <w:rFonts w:ascii="Times New Roman" w:hAnsi="Times New Roman" w:cs="Times New Roman"/>
          <w:sz w:val="24"/>
          <w:szCs w:val="24"/>
        </w:rPr>
        <w:softHyphen/>
        <w:t>мент наибольшего сжатия шаров упругие силы максимальны. Потенциальная энергия деформации переходит в кинетическую энергию движения, пока шары не разойдутся. Абсолютно упру</w:t>
      </w:r>
      <w:r w:rsidRPr="00F82819">
        <w:rPr>
          <w:rFonts w:ascii="Times New Roman" w:hAnsi="Times New Roman" w:cs="Times New Roman"/>
          <w:sz w:val="24"/>
          <w:szCs w:val="24"/>
        </w:rPr>
        <w:softHyphen/>
        <w:t>гому удару соответствует полное восстановление формы соуда</w:t>
      </w:r>
      <w:r w:rsidRPr="00F82819">
        <w:rPr>
          <w:rFonts w:ascii="Times New Roman" w:hAnsi="Times New Roman" w:cs="Times New Roman"/>
          <w:sz w:val="24"/>
          <w:szCs w:val="24"/>
        </w:rPr>
        <w:softHyphen/>
        <w:t>ряющихся тел.</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Идеально упругих ударов в природе не существует, так как всегда часть энергии затрачивается на необратимую деформацию тел и увеличение их внутренней энергии. Однако для некоторых тел, например стальных шаров, потерями механической энергии можно пренебречь.</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Рассмотрим систему, состоящую из двух шаров, подвешенных на практически нерастяжимых нитях (рис. 2.17). Массы шаров одинаковы</w:t>
      </w:r>
      <w:r w:rsidRPr="00F82819">
        <w:rPr>
          <w:rFonts w:ascii="Times New Roman" w:hAnsi="Times New Roman" w:cs="Times New Roman"/>
          <w:noProof/>
          <w:sz w:val="24"/>
          <w:szCs w:val="24"/>
          <w:lang w:eastAsia="ru-RU"/>
        </w:rPr>
        <w:drawing>
          <wp:inline distT="0" distB="0" distL="0" distR="0">
            <wp:extent cx="1255594" cy="292157"/>
            <wp:effectExtent l="19050" t="0" r="1706" b="0"/>
            <wp:docPr id="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srcRect/>
                    <a:stretch>
                      <a:fillRect/>
                    </a:stretch>
                  </pic:blipFill>
                  <pic:spPr bwMode="auto">
                    <a:xfrm>
                      <a:off x="0" y="0"/>
                      <a:ext cx="1256028" cy="292258"/>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Отведем шар 2 на угол а от положения равновесия и отпустим его. Возвращаясь в положение равновесия и обладая в момент, предшествующий удару, скоростью и2, он пе</w:t>
      </w:r>
      <w:r w:rsidRPr="00F82819">
        <w:rPr>
          <w:rFonts w:ascii="Times New Roman" w:hAnsi="Times New Roman" w:cs="Times New Roman"/>
          <w:sz w:val="24"/>
          <w:szCs w:val="24"/>
        </w:rPr>
        <w:softHyphen/>
        <w:t>редает импульс шару Согласно закону сохранения импульса имеем</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306471" cy="321914"/>
            <wp:effectExtent l="19050" t="0" r="0" b="0"/>
            <wp:docPr id="29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cstate="print"/>
                    <a:srcRect/>
                    <a:stretch>
                      <a:fillRect/>
                    </a:stretch>
                  </pic:blipFill>
                  <pic:spPr bwMode="auto">
                    <a:xfrm>
                      <a:off x="0" y="0"/>
                      <a:ext cx="2304402" cy="32162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(2.36)</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lastRenderedPageBreak/>
        <w:t>где</w:t>
      </w:r>
      <w:r w:rsidRPr="00F82819">
        <w:rPr>
          <w:rFonts w:ascii="Times New Roman" w:hAnsi="Times New Roman" w:cs="Times New Roman"/>
          <w:noProof/>
          <w:sz w:val="24"/>
          <w:szCs w:val="24"/>
          <w:lang w:eastAsia="ru-RU"/>
        </w:rPr>
        <w:drawing>
          <wp:inline distT="0" distB="0" distL="0" distR="0">
            <wp:extent cx="245660" cy="245660"/>
            <wp:effectExtent l="19050" t="0" r="1990" b="0"/>
            <wp:docPr id="29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cstate="print"/>
                    <a:srcRect/>
                    <a:stretch>
                      <a:fillRect/>
                    </a:stretch>
                  </pic:blipFill>
                  <pic:spPr bwMode="auto">
                    <a:xfrm>
                      <a:off x="0" y="0"/>
                      <a:ext cx="255872" cy="255872"/>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и -</w:t>
      </w:r>
      <w:r w:rsidRPr="00F82819">
        <w:rPr>
          <w:rFonts w:ascii="Times New Roman" w:hAnsi="Times New Roman" w:cs="Times New Roman"/>
          <w:noProof/>
          <w:sz w:val="24"/>
          <w:szCs w:val="24"/>
          <w:lang w:eastAsia="ru-RU"/>
        </w:rPr>
        <w:drawing>
          <wp:inline distT="0" distB="0" distL="0" distR="0">
            <wp:extent cx="220522" cy="245660"/>
            <wp:effectExtent l="19050" t="0" r="8078" b="0"/>
            <wp:docPr id="29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cstate="print"/>
                    <a:srcRect/>
                    <a:stretch>
                      <a:fillRect/>
                    </a:stretch>
                  </pic:blipFill>
                  <pic:spPr bwMode="auto">
                    <a:xfrm>
                      <a:off x="0" y="0"/>
                      <a:ext cx="232760" cy="259293"/>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скорости шаров после удара.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Используя закон сохранения энергии, получим</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737798" cy="563893"/>
            <wp:effectExtent l="19050" t="0" r="5402" b="0"/>
            <wp:docPr id="2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srcRect/>
                    <a:stretch>
                      <a:fillRect/>
                    </a:stretch>
                  </pic:blipFill>
                  <pic:spPr bwMode="auto">
                    <a:xfrm>
                      <a:off x="0" y="0"/>
                      <a:ext cx="2736385" cy="563602"/>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(2.37)</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Но так как т2 = тх, уравнения (2.36) и (2.37) перепишутся в виде</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3788675" cy="394169"/>
            <wp:effectExtent l="19050" t="0" r="2275" b="0"/>
            <wp:docPr id="2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3" cstate="print"/>
                    <a:srcRect/>
                    <a:stretch>
                      <a:fillRect/>
                    </a:stretch>
                  </pic:blipFill>
                  <pic:spPr bwMode="auto">
                    <a:xfrm>
                      <a:off x="0" y="0"/>
                      <a:ext cx="3803823" cy="39574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(2.38)</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3024401" cy="4021606"/>
            <wp:effectExtent l="19050" t="0" r="4549" b="0"/>
            <wp:docPr id="2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cstate="print"/>
                    <a:srcRect/>
                    <a:stretch>
                      <a:fillRect/>
                    </a:stretch>
                  </pic:blipFill>
                  <pic:spPr bwMode="auto">
                    <a:xfrm>
                      <a:off x="0" y="0"/>
                      <a:ext cx="3023911" cy="4020954"/>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Рис. 2. 17. Экспериментальная установка для подтверждения законов сохранения энергии и импульса на примере удара ша</w:t>
      </w:r>
      <w:r w:rsidRPr="00F82819">
        <w:rPr>
          <w:rFonts w:ascii="Times New Roman" w:hAnsi="Times New Roman" w:cs="Times New Roman"/>
          <w:sz w:val="24"/>
          <w:szCs w:val="24"/>
        </w:rPr>
        <w:softHyphen/>
        <w:t>ров</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откуда очевидно, что</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282253" cy="382137"/>
            <wp:effectExtent l="19050" t="0" r="0" b="0"/>
            <wp:docPr id="29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cstate="print"/>
                    <a:srcRect/>
                    <a:stretch>
                      <a:fillRect/>
                    </a:stretch>
                  </pic:blipFill>
                  <pic:spPr bwMode="auto">
                    <a:xfrm>
                      <a:off x="0" y="0"/>
                      <a:ext cx="1282703" cy="382271"/>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Поскольку под действием удара шар 1 начал двигаться, то</w:t>
      </w:r>
      <w:r w:rsidRPr="00F82819">
        <w:rPr>
          <w:rFonts w:ascii="Times New Roman" w:hAnsi="Times New Roman" w:cs="Times New Roman"/>
          <w:noProof/>
          <w:sz w:val="24"/>
          <w:szCs w:val="24"/>
          <w:lang w:eastAsia="ru-RU"/>
        </w:rPr>
        <w:drawing>
          <wp:inline distT="0" distB="0" distL="0" distR="0">
            <wp:extent cx="422910" cy="149860"/>
            <wp:effectExtent l="19050" t="0" r="0" b="0"/>
            <wp:docPr id="2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cstate="print"/>
                    <a:srcRect/>
                    <a:stretch>
                      <a:fillRect/>
                    </a:stretch>
                  </pic:blipFill>
                  <pic:spPr bwMode="auto">
                    <a:xfrm>
                      <a:off x="0" y="0"/>
                      <a:ext cx="422910" cy="14986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тогда</w:t>
      </w:r>
      <w:r w:rsidRPr="00F82819">
        <w:rPr>
          <w:rFonts w:ascii="Times New Roman" w:hAnsi="Times New Roman" w:cs="Times New Roman"/>
          <w:noProof/>
          <w:sz w:val="24"/>
          <w:szCs w:val="24"/>
          <w:lang w:eastAsia="ru-RU"/>
        </w:rPr>
        <w:drawing>
          <wp:inline distT="0" distB="0" distL="0" distR="0">
            <wp:extent cx="259080" cy="149860"/>
            <wp:effectExtent l="19050" t="0" r="7620" b="0"/>
            <wp:docPr id="2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7" cstate="print"/>
                    <a:srcRect/>
                    <a:stretch>
                      <a:fillRect/>
                    </a:stretch>
                  </pic:blipFill>
                  <pic:spPr bwMode="auto">
                    <a:xfrm>
                      <a:off x="0" y="0"/>
                      <a:ext cx="259080" cy="14986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т. е. при равенстве масс двух соуда</w:t>
      </w:r>
      <w:r w:rsidRPr="00F82819">
        <w:rPr>
          <w:rFonts w:ascii="Times New Roman" w:hAnsi="Times New Roman" w:cs="Times New Roman"/>
          <w:sz w:val="24"/>
          <w:szCs w:val="24"/>
        </w:rPr>
        <w:softHyphen/>
        <w:t xml:space="preserve"> ряющихся шаров, один из которых не</w:t>
      </w:r>
      <w:r w:rsidRPr="00F82819">
        <w:rPr>
          <w:rFonts w:ascii="Times New Roman" w:hAnsi="Times New Roman" w:cs="Times New Roman"/>
          <w:sz w:val="24"/>
          <w:szCs w:val="24"/>
        </w:rPr>
        <w:softHyphen/>
        <w:t>подвижен, движущийся шар полностью передает импульс неподвижному и оста</w:t>
      </w:r>
      <w:r w:rsidRPr="00F82819">
        <w:rPr>
          <w:rFonts w:ascii="Times New Roman" w:hAnsi="Times New Roman" w:cs="Times New Roman"/>
          <w:sz w:val="24"/>
          <w:szCs w:val="24"/>
        </w:rPr>
        <w:softHyphen/>
        <w:t>навливается. Из уравнения (2.38) следует, что</w:t>
      </w:r>
      <w:r w:rsidRPr="00F82819">
        <w:rPr>
          <w:rFonts w:ascii="Times New Roman" w:hAnsi="Times New Roman" w:cs="Times New Roman"/>
          <w:noProof/>
          <w:sz w:val="24"/>
          <w:szCs w:val="24"/>
          <w:lang w:eastAsia="ru-RU"/>
        </w:rPr>
        <w:drawing>
          <wp:inline distT="0" distB="0" distL="0" distR="0">
            <wp:extent cx="450215" cy="149860"/>
            <wp:effectExtent l="19050" t="0" r="6985" b="0"/>
            <wp:docPr id="2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cstate="print"/>
                    <a:srcRect/>
                    <a:stretch>
                      <a:fillRect/>
                    </a:stretch>
                  </pic:blipFill>
                  <pic:spPr bwMode="auto">
                    <a:xfrm>
                      <a:off x="0" y="0"/>
                      <a:ext cx="450215" cy="14986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Это зна</w:t>
      </w:r>
      <w:r w:rsidRPr="00F82819">
        <w:rPr>
          <w:rFonts w:ascii="Times New Roman" w:hAnsi="Times New Roman" w:cs="Times New Roman"/>
          <w:sz w:val="24"/>
          <w:szCs w:val="24"/>
        </w:rPr>
        <w:softHyphen/>
        <w:t xml:space="preserve">чит, что шары обмениваются скоростями. </w:t>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 xml:space="preserve"> Абсолютно упругий удар</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Шар, отведенный от положения равновесия на угол</w:t>
      </w:r>
      <w:r w:rsidRPr="00F82819">
        <w:rPr>
          <w:rFonts w:ascii="Times New Roman" w:hAnsi="Times New Roman" w:cs="Times New Roman"/>
          <w:noProof/>
          <w:sz w:val="24"/>
          <w:szCs w:val="24"/>
          <w:lang w:eastAsia="ru-RU"/>
        </w:rPr>
        <w:drawing>
          <wp:inline distT="0" distB="0" distL="0" distR="0">
            <wp:extent cx="81915" cy="109220"/>
            <wp:effectExtent l="19050" t="0" r="0" b="0"/>
            <wp:docPr id="30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9" cstate="print"/>
                    <a:srcRect/>
                    <a:stretch>
                      <a:fillRect/>
                    </a:stretch>
                  </pic:blipFill>
                  <pic:spPr bwMode="auto">
                    <a:xfrm>
                      <a:off x="0" y="0"/>
                      <a:ext cx="81915" cy="109220"/>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(см. рис. 2.17), обладает запасом потенциальной энергии</w:t>
      </w:r>
      <w:r w:rsidRPr="00F82819">
        <w:rPr>
          <w:rFonts w:ascii="Times New Roman" w:hAnsi="Times New Roman" w:cs="Times New Roman"/>
          <w:noProof/>
          <w:sz w:val="24"/>
          <w:szCs w:val="24"/>
          <w:lang w:eastAsia="ru-RU"/>
        </w:rPr>
        <w:drawing>
          <wp:inline distT="0" distB="0" distL="0" distR="0">
            <wp:extent cx="990884" cy="257169"/>
            <wp:effectExtent l="19050" t="0" r="0" b="0"/>
            <wp:docPr id="30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srcRect/>
                    <a:stretch>
                      <a:fillRect/>
                    </a:stretch>
                  </pic:blipFill>
                  <pic:spPr bwMode="auto">
                    <a:xfrm>
                      <a:off x="0" y="0"/>
                      <a:ext cx="989455" cy="256798"/>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Эта энергия в момент соприкосновения полностью переходит в ки</w:t>
      </w:r>
      <w:r w:rsidRPr="00F82819">
        <w:rPr>
          <w:rFonts w:ascii="Times New Roman" w:hAnsi="Times New Roman" w:cs="Times New Roman"/>
          <w:sz w:val="24"/>
          <w:szCs w:val="24"/>
        </w:rPr>
        <w:softHyphen/>
        <w:t>нетическую:</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2765093" cy="499053"/>
            <wp:effectExtent l="19050" t="0" r="0" b="0"/>
            <wp:docPr id="30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1" cstate="print"/>
                    <a:srcRect/>
                    <a:stretch>
                      <a:fillRect/>
                    </a:stretch>
                  </pic:blipFill>
                  <pic:spPr bwMode="auto">
                    <a:xfrm>
                      <a:off x="0" y="0"/>
                      <a:ext cx="2775718" cy="500971"/>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(2.39)</w:t>
      </w:r>
    </w:p>
    <w:p w:rsidR="00FC30EE" w:rsidRPr="00F82819" w:rsidRDefault="00FC30EE" w:rsidP="004D472B">
      <w:pPr>
        <w:spacing w:after="0" w:line="240" w:lineRule="auto"/>
        <w:ind w:firstLine="709"/>
        <w:jc w:val="both"/>
        <w:rPr>
          <w:rFonts w:ascii="Times New Roman" w:hAnsi="Times New Roman" w:cs="Times New Roman"/>
          <w:sz w:val="24"/>
          <w:szCs w:val="24"/>
        </w:rPr>
      </w:pP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откуда</w:t>
      </w:r>
      <w:r w:rsidRPr="00F82819">
        <w:rPr>
          <w:rFonts w:ascii="Times New Roman" w:hAnsi="Times New Roman" w:cs="Times New Roman"/>
          <w:noProof/>
          <w:sz w:val="24"/>
          <w:szCs w:val="24"/>
          <w:lang w:eastAsia="ru-RU"/>
        </w:rPr>
        <w:drawing>
          <wp:inline distT="0" distB="0" distL="0" distR="0">
            <wp:extent cx="1162590" cy="387177"/>
            <wp:effectExtent l="19050" t="0" r="0" b="0"/>
            <wp:docPr id="30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2" cstate="print"/>
                    <a:srcRect/>
                    <a:stretch>
                      <a:fillRect/>
                    </a:stretch>
                  </pic:blipFill>
                  <pic:spPr bwMode="auto">
                    <a:xfrm>
                      <a:off x="0" y="0"/>
                      <a:ext cx="1163542" cy="387494"/>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Из</w:t>
      </w:r>
      <w:r w:rsidRPr="00F82819">
        <w:rPr>
          <w:rFonts w:ascii="Times New Roman" w:hAnsi="Times New Roman" w:cs="Times New Roman"/>
          <w:noProof/>
          <w:sz w:val="24"/>
          <w:szCs w:val="24"/>
          <w:lang w:eastAsia="ru-RU"/>
        </w:rPr>
        <w:drawing>
          <wp:inline distT="0" distB="0" distL="0" distR="0">
            <wp:extent cx="376735" cy="161458"/>
            <wp:effectExtent l="19050" t="0" r="4265" b="0"/>
            <wp:docPr id="30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3" cstate="print"/>
                    <a:srcRect/>
                    <a:stretch>
                      <a:fillRect/>
                    </a:stretch>
                  </pic:blipFill>
                  <pic:spPr bwMode="auto">
                    <a:xfrm>
                      <a:off x="0" y="0"/>
                      <a:ext cx="382716" cy="164021"/>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следует</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972157" cy="485626"/>
            <wp:effectExtent l="19050" t="0" r="0" b="0"/>
            <wp:docPr id="30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4" cstate="print"/>
                    <a:srcRect/>
                    <a:stretch>
                      <a:fillRect/>
                    </a:stretch>
                  </pic:blipFill>
                  <pic:spPr bwMode="auto">
                    <a:xfrm>
                      <a:off x="0" y="0"/>
                      <a:ext cx="979417" cy="489252"/>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откуда</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245112" cy="421932"/>
            <wp:effectExtent l="19050" t="0" r="0" b="0"/>
            <wp:docPr id="30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 cstate="print"/>
                    <a:srcRect/>
                    <a:stretch>
                      <a:fillRect/>
                    </a:stretch>
                  </pic:blipFill>
                  <pic:spPr bwMode="auto">
                    <a:xfrm>
                      <a:off x="0" y="0"/>
                      <a:ext cx="1259923" cy="426951"/>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Подставляя h в уравнение (2.39), получим</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332079" cy="383008"/>
            <wp:effectExtent l="19050" t="0" r="1421" b="0"/>
            <wp:docPr id="30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6" cstate="print"/>
                    <a:srcRect/>
                    <a:stretch>
                      <a:fillRect/>
                    </a:stretch>
                  </pic:blipFill>
                  <pic:spPr bwMode="auto">
                    <a:xfrm>
                      <a:off x="0" y="0"/>
                      <a:ext cx="1341331" cy="385668"/>
                    </a:xfrm>
                    <a:prstGeom prst="rect">
                      <a:avLst/>
                    </a:prstGeom>
                    <a:noFill/>
                    <a:ln w="9525">
                      <a:noFill/>
                      <a:miter lim="800000"/>
                      <a:headEnd/>
                      <a:tailEnd/>
                    </a:ln>
                  </pic:spPr>
                </pic:pic>
              </a:graphicData>
            </a:graphic>
          </wp:inline>
        </w:drawing>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(2.40)</w:t>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ПОРЯДОК ВЫПОЛНЕНИЯ РАБОТЫ</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1. Отклоните один из подвешенных шаров на угол 30° и от</w:t>
      </w:r>
      <w:r w:rsidRPr="00F82819">
        <w:rPr>
          <w:rFonts w:ascii="Times New Roman" w:hAnsi="Times New Roman" w:cs="Times New Roman"/>
          <w:sz w:val="24"/>
          <w:szCs w:val="24"/>
        </w:rPr>
        <w:softHyphen/>
        <w:t>пустите так, чтобы он ударился о неподвижный шар.</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Измерьте линейкой длину нити и угол отклонения от вер</w:t>
      </w:r>
      <w:r w:rsidRPr="00F82819">
        <w:rPr>
          <w:rFonts w:ascii="Times New Roman" w:hAnsi="Times New Roman" w:cs="Times New Roman"/>
          <w:sz w:val="24"/>
          <w:szCs w:val="24"/>
        </w:rPr>
        <w:softHyphen/>
        <w:t>тикали шара, который первоначально был неподвижен.</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Вычислите скорость этого шара после соударения по формуле 2.40.</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Повторите опыт несколько раз, отклонив один из шаров на углы 45°, 60°, 70° от вертикали.</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Вычислите скорость второго шара при каждом значении угла а. Результаты запишите в табл. 2.11.</w:t>
      </w:r>
    </w:p>
    <w:p w:rsidR="00FC30EE" w:rsidRPr="00F82819" w:rsidRDefault="00FC30EE" w:rsidP="004D472B">
      <w:pPr>
        <w:spacing w:after="0" w:line="240" w:lineRule="auto"/>
        <w:ind w:firstLine="709"/>
        <w:jc w:val="both"/>
        <w:rPr>
          <w:rFonts w:ascii="Times New Roman" w:hAnsi="Times New Roman" w:cs="Times New Roman"/>
          <w:sz w:val="24"/>
          <w:szCs w:val="24"/>
        </w:rPr>
      </w:pPr>
      <w:r w:rsidRPr="00F82819">
        <w:rPr>
          <w:rFonts w:ascii="Times New Roman" w:hAnsi="Times New Roman" w:cs="Times New Roman"/>
          <w:sz w:val="24"/>
          <w:szCs w:val="24"/>
        </w:rPr>
        <w:t>Таблица 2.11. Результаты измерений и вычислений</w:t>
      </w:r>
    </w:p>
    <w:p w:rsidR="00FC30EE" w:rsidRPr="00F82819" w:rsidRDefault="00FC30EE" w:rsidP="004D472B">
      <w:pPr>
        <w:spacing w:after="0" w:line="240" w:lineRule="auto"/>
        <w:ind w:hanging="142"/>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6302798" cy="1146412"/>
            <wp:effectExtent l="19050" t="0" r="2752" b="0"/>
            <wp:docPr id="30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7" cstate="print"/>
                    <a:srcRect/>
                    <a:stretch>
                      <a:fillRect/>
                    </a:stretch>
                  </pic:blipFill>
                  <pic:spPr bwMode="auto">
                    <a:xfrm>
                      <a:off x="0" y="0"/>
                      <a:ext cx="6304987" cy="1146810"/>
                    </a:xfrm>
                    <a:prstGeom prst="rect">
                      <a:avLst/>
                    </a:prstGeom>
                    <a:noFill/>
                    <a:ln w="9525">
                      <a:noFill/>
                      <a:miter lim="800000"/>
                      <a:headEnd/>
                      <a:tailEnd/>
                    </a:ln>
                  </pic:spPr>
                </pic:pic>
              </a:graphicData>
            </a:graphic>
          </wp:inline>
        </w:drawing>
      </w:r>
    </w:p>
    <w:p w:rsidR="00FC30EE" w:rsidRPr="00F82819" w:rsidRDefault="00FC30EE" w:rsidP="004D472B">
      <w:pPr>
        <w:spacing w:after="0" w:line="240" w:lineRule="auto"/>
        <w:ind w:firstLine="709"/>
        <w:jc w:val="both"/>
        <w:rPr>
          <w:rFonts w:ascii="Times New Roman" w:hAnsi="Times New Roman" w:cs="Times New Roman"/>
          <w:b/>
          <w:sz w:val="24"/>
          <w:szCs w:val="24"/>
        </w:rPr>
      </w:pPr>
      <w:r w:rsidRPr="00F82819">
        <w:rPr>
          <w:rFonts w:ascii="Times New Roman" w:hAnsi="Times New Roman" w:cs="Times New Roman"/>
          <w:b/>
          <w:sz w:val="24"/>
          <w:szCs w:val="24"/>
        </w:rPr>
        <w:t>КОНТРОЛЬНЫЕ ВОПРОСЫ</w:t>
      </w:r>
    </w:p>
    <w:p w:rsidR="00FC30EE" w:rsidRPr="00F82819" w:rsidRDefault="00FC30EE" w:rsidP="00E841CA">
      <w:pPr>
        <w:pStyle w:val="a6"/>
        <w:numPr>
          <w:ilvl w:val="0"/>
          <w:numId w:val="25"/>
        </w:numPr>
        <w:spacing w:after="0" w:line="240" w:lineRule="auto"/>
        <w:ind w:left="-142"/>
        <w:jc w:val="both"/>
        <w:rPr>
          <w:rFonts w:ascii="Times New Roman" w:hAnsi="Times New Roman" w:cs="Times New Roman"/>
          <w:sz w:val="24"/>
          <w:szCs w:val="24"/>
        </w:rPr>
      </w:pPr>
      <w:r w:rsidRPr="00F82819">
        <w:rPr>
          <w:rFonts w:ascii="Times New Roman" w:hAnsi="Times New Roman" w:cs="Times New Roman"/>
          <w:sz w:val="24"/>
          <w:szCs w:val="24"/>
        </w:rPr>
        <w:t>Дайте определение абсолютно упругого и абсолютно неупругого уда</w:t>
      </w:r>
      <w:r w:rsidRPr="00F82819">
        <w:rPr>
          <w:rFonts w:ascii="Times New Roman" w:hAnsi="Times New Roman" w:cs="Times New Roman"/>
          <w:sz w:val="24"/>
          <w:szCs w:val="24"/>
        </w:rPr>
        <w:softHyphen/>
        <w:t>ра. Приведите реальные примеры двух видов ударов из окружающей жизни.</w:t>
      </w:r>
    </w:p>
    <w:p w:rsidR="00FC30EE" w:rsidRPr="00F82819" w:rsidRDefault="00FC30EE" w:rsidP="00E841CA">
      <w:pPr>
        <w:pStyle w:val="a6"/>
        <w:numPr>
          <w:ilvl w:val="0"/>
          <w:numId w:val="25"/>
        </w:numPr>
        <w:spacing w:after="0" w:line="240" w:lineRule="auto"/>
        <w:ind w:left="-142"/>
        <w:jc w:val="both"/>
        <w:rPr>
          <w:rFonts w:ascii="Times New Roman" w:hAnsi="Times New Roman" w:cs="Times New Roman"/>
          <w:sz w:val="24"/>
          <w:szCs w:val="24"/>
        </w:rPr>
      </w:pPr>
      <w:r w:rsidRPr="00F82819">
        <w:rPr>
          <w:rFonts w:ascii="Times New Roman" w:hAnsi="Times New Roman" w:cs="Times New Roman"/>
          <w:sz w:val="24"/>
          <w:szCs w:val="24"/>
        </w:rPr>
        <w:t>Шар массой 1 кг движется по гладкому горизонтальному столу со скоростью 2 м/с и налетает на покоящийся шар такой же массы. Удар абсолютно упругий и центральный. Каковы будут скорости ша</w:t>
      </w:r>
      <w:r w:rsidRPr="00F82819">
        <w:rPr>
          <w:rFonts w:ascii="Times New Roman" w:hAnsi="Times New Roman" w:cs="Times New Roman"/>
          <w:sz w:val="24"/>
          <w:szCs w:val="24"/>
        </w:rPr>
        <w:softHyphen/>
        <w:t>ров после удара? Используйте для ответа закон сохранения импуль</w:t>
      </w:r>
      <w:r w:rsidRPr="00F82819">
        <w:rPr>
          <w:rFonts w:ascii="Times New Roman" w:hAnsi="Times New Roman" w:cs="Times New Roman"/>
          <w:sz w:val="24"/>
          <w:szCs w:val="24"/>
        </w:rPr>
        <w:softHyphen/>
        <w:t>са системы и закон сохранения полной механической энергии.</w:t>
      </w:r>
    </w:p>
    <w:p w:rsidR="00FC30EE" w:rsidRPr="00F82819" w:rsidRDefault="00FC30EE" w:rsidP="004D472B">
      <w:pPr>
        <w:spacing w:after="0" w:line="240" w:lineRule="auto"/>
        <w:jc w:val="both"/>
        <w:rPr>
          <w:rStyle w:val="FontStyle81"/>
          <w:rFonts w:ascii="Times New Roman" w:eastAsia="Times New Roman" w:hAnsi="Times New Roman" w:cs="Times New Roman"/>
          <w:sz w:val="24"/>
          <w:szCs w:val="24"/>
          <w:lang w:eastAsia="ru-RU"/>
        </w:rPr>
      </w:pPr>
      <w:r w:rsidRPr="00F82819">
        <w:rPr>
          <w:rStyle w:val="FontStyle81"/>
          <w:rFonts w:ascii="Times New Roman" w:hAnsi="Times New Roman" w:cs="Times New Roman"/>
          <w:sz w:val="24"/>
          <w:szCs w:val="24"/>
        </w:rPr>
        <w:br w:type="page"/>
      </w:r>
    </w:p>
    <w:p w:rsidR="00FC30EE" w:rsidRPr="00F82819" w:rsidRDefault="00FC30EE" w:rsidP="004D472B">
      <w:pPr>
        <w:pStyle w:val="3"/>
        <w:spacing w:before="0"/>
        <w:rPr>
          <w:rStyle w:val="FontStyle99"/>
          <w:rFonts w:ascii="Times New Roman" w:hAnsi="Times New Roman" w:cs="Times New Roman"/>
          <w:b/>
          <w:bCs/>
          <w:sz w:val="24"/>
          <w:szCs w:val="24"/>
        </w:rPr>
      </w:pPr>
      <w:r w:rsidRPr="00F82819">
        <w:rPr>
          <w:rStyle w:val="FontStyle99"/>
          <w:rFonts w:ascii="Times New Roman" w:hAnsi="Times New Roman" w:cs="Times New Roman"/>
          <w:sz w:val="24"/>
          <w:szCs w:val="24"/>
        </w:rPr>
        <w:lastRenderedPageBreak/>
        <w:t xml:space="preserve">ТЕСТ ЗАКОНЫ СОХРАНЕНИЯ В МЕХАНИКЕ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FC30EE" w:rsidRPr="00F82819" w:rsidRDefault="00FC30EE" w:rsidP="004D472B">
      <w:pPr>
        <w:pStyle w:val="Style18"/>
        <w:widowControl/>
        <w:spacing w:line="240" w:lineRule="auto"/>
        <w:ind w:firstLine="0"/>
        <w:rPr>
          <w:rFonts w:ascii="Times New Roman" w:hAnsi="Times New Roman" w:cs="Times New Roman"/>
        </w:rPr>
      </w:pPr>
    </w:p>
    <w:p w:rsidR="00FC30EE" w:rsidRPr="00F82819" w:rsidRDefault="00FC30EE"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импульс тела;</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сохранения импульса;</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реактивное движение;</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работа;</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мощность;</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w:t>
      </w:r>
    </w:p>
    <w:p w:rsidR="00FC30EE" w:rsidRPr="00F82819" w:rsidRDefault="00FC30EE" w:rsidP="00E841CA">
      <w:pPr>
        <w:pStyle w:val="Style41"/>
        <w:widowControl/>
        <w:numPr>
          <w:ilvl w:val="0"/>
          <w:numId w:val="26"/>
        </w:numPr>
        <w:tabs>
          <w:tab w:val="left" w:pos="293"/>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закон сохранения энергии. </w:t>
      </w:r>
    </w:p>
    <w:p w:rsidR="00FC30EE" w:rsidRPr="00F82819" w:rsidRDefault="00FC30EE" w:rsidP="004D472B">
      <w:pPr>
        <w:pStyle w:val="Style41"/>
        <w:widowControl/>
        <w:tabs>
          <w:tab w:val="left" w:pos="293"/>
        </w:tabs>
        <w:spacing w:line="240" w:lineRule="auto"/>
        <w:jc w:val="both"/>
        <w:rPr>
          <w:rStyle w:val="FontStyle100"/>
          <w:rFonts w:ascii="Times New Roman" w:hAnsi="Times New Roman" w:cs="Times New Roman"/>
          <w:sz w:val="24"/>
          <w:szCs w:val="24"/>
        </w:rPr>
      </w:pPr>
    </w:p>
    <w:p w:rsidR="00FC30EE" w:rsidRPr="00F82819" w:rsidRDefault="00FC30EE" w:rsidP="004D472B">
      <w:pPr>
        <w:pStyle w:val="Style41"/>
        <w:widowControl/>
        <w:tabs>
          <w:tab w:val="left" w:pos="293"/>
        </w:tabs>
        <w:spacing w:line="240" w:lineRule="auto"/>
        <w:jc w:val="both"/>
        <w:rPr>
          <w:rStyle w:val="FontStyle100"/>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FC30EE" w:rsidRPr="00F82819" w:rsidRDefault="00FC30EE" w:rsidP="004D472B">
      <w:pPr>
        <w:pStyle w:val="Style24"/>
        <w:widowControl/>
        <w:spacing w:line="240" w:lineRule="auto"/>
        <w:ind w:firstLine="0"/>
        <w:rPr>
          <w:rFonts w:ascii="Times New Roman" w:hAnsi="Times New Roman" w:cs="Times New Roman"/>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Что называется импульсом тела?</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скалярная физическая величина, равная половине про</w:t>
      </w:r>
      <w:r w:rsidRPr="00F82819">
        <w:rPr>
          <w:rStyle w:val="FontStyle100"/>
          <w:rFonts w:ascii="Times New Roman" w:hAnsi="Times New Roman" w:cs="Times New Roman"/>
          <w:sz w:val="24"/>
          <w:szCs w:val="24"/>
        </w:rPr>
        <w:softHyphen/>
        <w:t>изведения массы тела на квадрат его скорости;</w:t>
      </w:r>
    </w:p>
    <w:p w:rsidR="00FC30EE" w:rsidRPr="00F82819"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скалярная физическая величина, обусловленная взаимо</w:t>
      </w:r>
      <w:r w:rsidRPr="00F82819">
        <w:rPr>
          <w:rStyle w:val="FontStyle100"/>
          <w:rFonts w:ascii="Times New Roman" w:hAnsi="Times New Roman" w:cs="Times New Roman"/>
          <w:sz w:val="24"/>
          <w:szCs w:val="24"/>
        </w:rPr>
        <w:softHyphen/>
        <w:t>действием тел или отдельных частей тела между собой и зависящая от их взаимного расположения;</w:t>
      </w:r>
    </w:p>
    <w:p w:rsidR="00FC30EE" w:rsidRPr="00F82819"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векторная физическая величина, равная произведению массы тела на вектор скорости его движения;</w:t>
      </w:r>
    </w:p>
    <w:p w:rsidR="00FC30EE" w:rsidRPr="00F82819" w:rsidRDefault="00FC30EE" w:rsidP="00E841CA">
      <w:pPr>
        <w:pStyle w:val="Style22"/>
        <w:widowControl/>
        <w:numPr>
          <w:ilvl w:val="0"/>
          <w:numId w:val="27"/>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скалярная физическая величина, равная произведению модуля силы на перемещение, умноженному на косинус угла между векторами силы и перемещения.</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В каких единицах измеряют импульс в Международной системе единиц?</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28"/>
        </w:numPr>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noProof/>
          <w:position w:val="-1"/>
        </w:rPr>
        <w:drawing>
          <wp:inline distT="0" distB="0" distL="0" distR="0">
            <wp:extent cx="391795" cy="201930"/>
            <wp:effectExtent l="19050" t="0" r="825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8" cstate="print"/>
                    <a:srcRect/>
                    <a:stretch>
                      <a:fillRect/>
                    </a:stretch>
                  </pic:blipFill>
                  <pic:spPr bwMode="auto">
                    <a:xfrm>
                      <a:off x="0" y="0"/>
                      <a:ext cx="39179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E841CA">
      <w:pPr>
        <w:pStyle w:val="Style22"/>
        <w:widowControl/>
        <w:numPr>
          <w:ilvl w:val="0"/>
          <w:numId w:val="28"/>
        </w:numPr>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noProof/>
          <w:position w:val="-2"/>
        </w:rPr>
        <w:drawing>
          <wp:inline distT="0" distB="0" distL="0" distR="0">
            <wp:extent cx="308610" cy="201930"/>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9" cstate="print"/>
                    <a:srcRect/>
                    <a:stretch>
                      <a:fillRect/>
                    </a:stretch>
                  </pic:blipFill>
                  <pic:spPr bwMode="auto">
                    <a:xfrm>
                      <a:off x="0" y="0"/>
                      <a:ext cx="30861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46"/>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3"/>
        </w:rPr>
        <w:drawing>
          <wp:inline distT="0" distB="0" distL="0" distR="0">
            <wp:extent cx="819150" cy="189865"/>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0" cstate="print"/>
                    <a:srcRect/>
                    <a:stretch>
                      <a:fillRect/>
                    </a:stretch>
                  </pic:blipFill>
                  <pic:spPr bwMode="auto">
                    <a:xfrm>
                      <a:off x="0" y="0"/>
                      <a:ext cx="81915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6"/>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427355" cy="178435"/>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1" cstate="print"/>
                    <a:srcRect/>
                    <a:stretch>
                      <a:fillRect/>
                    </a:stretch>
                  </pic:blipFill>
                  <pic:spPr bwMode="auto">
                    <a:xfrm>
                      <a:off x="0" y="0"/>
                      <a:ext cx="427355" cy="17843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Определите импульс легкового автомобиля массой 1000 кг при скорости движения 36 км/ч.</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937895" cy="213995"/>
            <wp:effectExtent l="1905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2" cstate="print"/>
                    <a:srcRect/>
                    <a:stretch>
                      <a:fillRect/>
                    </a:stretch>
                  </pic:blipFill>
                  <pic:spPr bwMode="auto">
                    <a:xfrm>
                      <a:off x="0" y="0"/>
                      <a:ext cx="93789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noProof/>
        </w:rPr>
        <w:drawing>
          <wp:inline distT="0" distB="0" distL="0" distR="0">
            <wp:extent cx="914400" cy="166370"/>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33" cstate="print"/>
                    <a:srcRect/>
                    <a:stretch>
                      <a:fillRect/>
                    </a:stretch>
                  </pic:blipFill>
                  <pic:spPr bwMode="auto">
                    <a:xfrm>
                      <a:off x="0" y="0"/>
                      <a:ext cx="91440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46"/>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878840" cy="178435"/>
            <wp:effectExtent l="1905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4"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6"/>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878840" cy="178435"/>
            <wp:effectExtent l="19050" t="0" r="0" b="0"/>
            <wp:docPr id="22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35"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Сравните импульсы алюминиевого и медного шариков одинакового объема в момент соприкосновения с поверхностью земли, если они падают с одной и той же высоты.</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импульсы обоих шаров равны;</w:t>
      </w:r>
    </w:p>
    <w:p w:rsidR="00FC30EE" w:rsidRPr="00F82819"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импульс медного шара больше импульса алюминиевого;</w:t>
      </w:r>
    </w:p>
    <w:p w:rsidR="00FC30EE" w:rsidRPr="00F82819"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импульсы обоих шаров равны 0;</w:t>
      </w:r>
    </w:p>
    <w:p w:rsidR="00FC30EE" w:rsidRPr="00F82819" w:rsidRDefault="00FC30EE" w:rsidP="00E841CA">
      <w:pPr>
        <w:pStyle w:val="Style22"/>
        <w:widowControl/>
        <w:numPr>
          <w:ilvl w:val="0"/>
          <w:numId w:val="2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импульс алюминиевого шара больше импульса медного.</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Что принимают за единицу мощности?</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Вт равен мощности, при которой работа 1 Дж совер</w:t>
      </w:r>
      <w:r w:rsidRPr="00F82819">
        <w:rPr>
          <w:rStyle w:val="FontStyle100"/>
          <w:rFonts w:ascii="Times New Roman" w:hAnsi="Times New Roman" w:cs="Times New Roman"/>
          <w:sz w:val="24"/>
          <w:szCs w:val="24"/>
        </w:rPr>
        <w:softHyphen/>
        <w:t>шается за 1 ч;</w:t>
      </w:r>
    </w:p>
    <w:p w:rsidR="00FC30EE" w:rsidRPr="00F82819"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Вт равен мощности, при которой работа 1 Дж совер</w:t>
      </w:r>
      <w:r w:rsidRPr="00F82819">
        <w:rPr>
          <w:rStyle w:val="FontStyle100"/>
          <w:rFonts w:ascii="Times New Roman" w:hAnsi="Times New Roman" w:cs="Times New Roman"/>
          <w:sz w:val="24"/>
          <w:szCs w:val="24"/>
        </w:rPr>
        <w:softHyphen/>
        <w:t>шается за 1 мин;</w:t>
      </w:r>
    </w:p>
    <w:p w:rsidR="00FC30EE" w:rsidRPr="00F82819"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Вт равен мощности, при которой работа 1 Дж совер</w:t>
      </w:r>
      <w:r w:rsidRPr="00F82819">
        <w:rPr>
          <w:rStyle w:val="FontStyle100"/>
          <w:rFonts w:ascii="Times New Roman" w:hAnsi="Times New Roman" w:cs="Times New Roman"/>
          <w:sz w:val="24"/>
          <w:szCs w:val="24"/>
        </w:rPr>
        <w:softHyphen/>
        <w:t>шается за 1 с;</w:t>
      </w:r>
    </w:p>
    <w:p w:rsidR="00FC30EE" w:rsidRPr="00F82819" w:rsidRDefault="00FC30EE" w:rsidP="00E841CA">
      <w:pPr>
        <w:pStyle w:val="Style22"/>
        <w:widowControl/>
        <w:numPr>
          <w:ilvl w:val="0"/>
          <w:numId w:val="30"/>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Вт равен мощности, при которой работа 10 Дж совер</w:t>
      </w:r>
      <w:r w:rsidRPr="00F82819">
        <w:rPr>
          <w:rStyle w:val="FontStyle100"/>
          <w:rFonts w:ascii="Times New Roman" w:hAnsi="Times New Roman" w:cs="Times New Roman"/>
          <w:sz w:val="24"/>
          <w:szCs w:val="24"/>
        </w:rPr>
        <w:softHyphen/>
        <w:t>шается за 1 с.</w:t>
      </w: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В каких единицах измеряют энергию в Международной системе единиц?</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rPr>
        <w:drawing>
          <wp:inline distT="0" distB="0" distL="0" distR="0">
            <wp:extent cx="427355" cy="189865"/>
            <wp:effectExtent l="19050" t="0" r="0" b="0"/>
            <wp:docPr id="220"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36" cstate="print"/>
                    <a:srcRect/>
                    <a:stretch>
                      <a:fillRect/>
                    </a:stretch>
                  </pic:blipFill>
                  <pic:spPr bwMode="auto">
                    <a:xfrm>
                      <a:off x="0" y="0"/>
                      <a:ext cx="42735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noProof/>
          <w:position w:val="-4"/>
        </w:rPr>
        <w:drawing>
          <wp:inline distT="0" distB="0" distL="0" distR="0">
            <wp:extent cx="819150" cy="225425"/>
            <wp:effectExtent l="19050" t="0" r="0" b="0"/>
            <wp:docPr id="219"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37" cstate="print"/>
                    <a:srcRect/>
                    <a:stretch>
                      <a:fillRect/>
                    </a:stretch>
                  </pic:blipFill>
                  <pic:spPr bwMode="auto">
                    <a:xfrm>
                      <a:off x="0" y="0"/>
                      <a:ext cx="81915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297180" cy="154305"/>
            <wp:effectExtent l="19050" t="0" r="7620" b="0"/>
            <wp:docPr id="218"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38" cstate="print"/>
                    <a:srcRect/>
                    <a:stretch>
                      <a:fillRect/>
                    </a:stretch>
                  </pic:blipFill>
                  <pic:spPr bwMode="auto">
                    <a:xfrm>
                      <a:off x="0" y="0"/>
                      <a:ext cx="29718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
        </w:rPr>
        <w:drawing>
          <wp:inline distT="0" distB="0" distL="0" distR="0">
            <wp:extent cx="487045" cy="178435"/>
            <wp:effectExtent l="19050" t="0" r="8255" b="0"/>
            <wp:docPr id="21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39" cstate="print"/>
                    <a:srcRect/>
                    <a:stretch>
                      <a:fillRect/>
                    </a:stretch>
                  </pic:blipFill>
                  <pic:spPr bwMode="auto">
                    <a:xfrm>
                      <a:off x="0" y="0"/>
                      <a:ext cx="487045" cy="17843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Какое выражение соответствует определению потенциальной энергии сжатой пружины?</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4"/>
        </w:rPr>
        <w:drawing>
          <wp:inline distT="0" distB="0" distL="0" distR="0">
            <wp:extent cx="462915" cy="427355"/>
            <wp:effectExtent l="19050" t="0" r="0" b="0"/>
            <wp:docPr id="21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40" cstate="print"/>
                    <a:srcRect/>
                    <a:stretch>
                      <a:fillRect/>
                    </a:stretch>
                  </pic:blipFill>
                  <pic:spPr bwMode="auto">
                    <a:xfrm>
                      <a:off x="0" y="0"/>
                      <a:ext cx="462915" cy="427355"/>
                    </a:xfrm>
                    <a:prstGeom prst="rect">
                      <a:avLst/>
                    </a:prstGeom>
                    <a:noFill/>
                    <a:ln w="9525">
                      <a:noFill/>
                      <a:miter lim="800000"/>
                      <a:headEnd/>
                      <a:tailEnd/>
                    </a:ln>
                  </pic:spPr>
                </pic:pic>
              </a:graphicData>
            </a:graphic>
          </wp:inline>
        </w:drawing>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487045" cy="201930"/>
            <wp:effectExtent l="19050" t="0" r="8255" b="0"/>
            <wp:docPr id="215"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1" cstate="print"/>
                    <a:srcRect/>
                    <a:stretch>
                      <a:fillRect/>
                    </a:stretch>
                  </pic:blipFill>
                  <pic:spPr bwMode="auto">
                    <a:xfrm>
                      <a:off x="0" y="0"/>
                      <a:ext cx="48704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8"/>
        </w:rPr>
        <w:drawing>
          <wp:inline distT="0" distB="0" distL="0" distR="0">
            <wp:extent cx="462915" cy="439420"/>
            <wp:effectExtent l="19050" t="0" r="0" b="0"/>
            <wp:docPr id="214"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42" cstate="print"/>
                    <a:srcRect/>
                    <a:stretch>
                      <a:fillRect/>
                    </a:stretch>
                  </pic:blipFill>
                  <pic:spPr bwMode="auto">
                    <a:xfrm>
                      <a:off x="0" y="0"/>
                      <a:ext cx="462915" cy="439420"/>
                    </a:xfrm>
                    <a:prstGeom prst="rect">
                      <a:avLst/>
                    </a:prstGeom>
                    <a:noFill/>
                    <a:ln w="9525">
                      <a:noFill/>
                      <a:miter lim="800000"/>
                      <a:headEnd/>
                      <a:tailEnd/>
                    </a:ln>
                  </pic:spPr>
                </pic:pic>
              </a:graphicData>
            </a:graphic>
          </wp:inline>
        </w:drawing>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3"/>
        </w:rPr>
        <w:drawing>
          <wp:inline distT="0" distB="0" distL="0" distR="0">
            <wp:extent cx="462915" cy="249555"/>
            <wp:effectExtent l="19050" t="0" r="0" b="0"/>
            <wp:docPr id="213"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43" cstate="print"/>
                    <a:srcRect/>
                    <a:stretch>
                      <a:fillRect/>
                    </a:stretch>
                  </pic:blipFill>
                  <pic:spPr bwMode="auto">
                    <a:xfrm>
                      <a:off x="0" y="0"/>
                      <a:ext cx="462915" cy="24955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Какой выигрыш в расстоянии дает наклонная плоскость при подъеме по ней груза, если она дает выигрыш в силе в 2 раза (трение отсутствует)?</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дает выигрыш в 2 раза;</w:t>
      </w:r>
    </w:p>
    <w:p w:rsidR="00FC30EE" w:rsidRPr="00F82819"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дает ни выигрыша, ни проигрыша;</w:t>
      </w:r>
    </w:p>
    <w:p w:rsidR="00FC30EE" w:rsidRPr="00F82819"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дает проигрыш в 2 раза;</w:t>
      </w:r>
    </w:p>
    <w:p w:rsidR="00FC30EE" w:rsidRPr="00F82819" w:rsidRDefault="00FC30EE" w:rsidP="00E841CA">
      <w:pPr>
        <w:pStyle w:val="Style30"/>
        <w:widowControl/>
        <w:numPr>
          <w:ilvl w:val="0"/>
          <w:numId w:val="31"/>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дает проигрыш в 4 раза.</w:t>
      </w: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Какое выражение соответствует закону сохранения механической энергии?</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1460500" cy="273050"/>
            <wp:effectExtent l="19050" t="0" r="6350" b="0"/>
            <wp:docPr id="212"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4" cstate="print"/>
                    <a:srcRect/>
                    <a:stretch>
                      <a:fillRect/>
                    </a:stretch>
                  </pic:blipFill>
                  <pic:spPr bwMode="auto">
                    <a:xfrm>
                      <a:off x="0" y="0"/>
                      <a:ext cx="1460500" cy="273050"/>
                    </a:xfrm>
                    <a:prstGeom prst="rect">
                      <a:avLst/>
                    </a:prstGeom>
                    <a:noFill/>
                    <a:ln w="9525">
                      <a:noFill/>
                      <a:miter lim="800000"/>
                      <a:headEnd/>
                      <a:tailEnd/>
                    </a:ln>
                  </pic:spPr>
                </pic:pic>
              </a:graphicData>
            </a:graphic>
          </wp:inline>
        </w:drawing>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7"/>
        </w:rPr>
        <w:drawing>
          <wp:inline distT="0" distB="0" distL="0" distR="0">
            <wp:extent cx="1412875" cy="403860"/>
            <wp:effectExtent l="19050" t="0" r="0" b="0"/>
            <wp:docPr id="21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45" cstate="print"/>
                    <a:srcRect/>
                    <a:stretch>
                      <a:fillRect/>
                    </a:stretch>
                  </pic:blipFill>
                  <pic:spPr bwMode="auto">
                    <a:xfrm>
                      <a:off x="0" y="0"/>
                      <a:ext cx="1412875" cy="403860"/>
                    </a:xfrm>
                    <a:prstGeom prst="rect">
                      <a:avLst/>
                    </a:prstGeom>
                    <a:noFill/>
                    <a:ln w="9525">
                      <a:noFill/>
                      <a:miter lim="800000"/>
                      <a:headEnd/>
                      <a:tailEnd/>
                    </a:ln>
                  </pic:spPr>
                </pic:pic>
              </a:graphicData>
            </a:graphic>
          </wp:inline>
        </w:drawing>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6"/>
        </w:rPr>
        <w:drawing>
          <wp:inline distT="0" distB="0" distL="0" distR="0">
            <wp:extent cx="1793240" cy="213995"/>
            <wp:effectExtent l="19050" t="0" r="0" b="0"/>
            <wp:docPr id="210"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46" cstate="print"/>
                    <a:srcRect/>
                    <a:stretch>
                      <a:fillRect/>
                    </a:stretch>
                  </pic:blipFill>
                  <pic:spPr bwMode="auto">
                    <a:xfrm>
                      <a:off x="0" y="0"/>
                      <a:ext cx="179324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0"/>
        </w:rPr>
        <w:drawing>
          <wp:inline distT="0" distB="0" distL="0" distR="0">
            <wp:extent cx="2220595" cy="225425"/>
            <wp:effectExtent l="19050" t="0" r="8255" b="0"/>
            <wp:docPr id="447"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47" cstate="print"/>
                    <a:srcRect/>
                    <a:stretch>
                      <a:fillRect/>
                    </a:stretch>
                  </pic:blipFill>
                  <pic:spPr bwMode="auto">
                    <a:xfrm>
                      <a:off x="0" y="0"/>
                      <a:ext cx="2220595" cy="225425"/>
                    </a:xfrm>
                    <a:prstGeom prst="rect">
                      <a:avLst/>
                    </a:prstGeom>
                    <a:noFill/>
                    <a:ln w="9525">
                      <a:noFill/>
                      <a:miter lim="800000"/>
                      <a:headEnd/>
                      <a:tailEnd/>
                    </a:ln>
                  </pic:spPr>
                </pic:pic>
              </a:graphicData>
            </a:graphic>
          </wp:inline>
        </w:drawing>
      </w:r>
    </w:p>
    <w:p w:rsidR="00FC30EE" w:rsidRPr="00F82819" w:rsidRDefault="00FC30EE" w:rsidP="004D472B">
      <w:pPr>
        <w:pStyle w:val="Style24"/>
        <w:widowControl/>
        <w:spacing w:line="240" w:lineRule="auto"/>
        <w:ind w:firstLine="0"/>
        <w:rPr>
          <w:rFonts w:ascii="Times New Roman" w:hAnsi="Times New Roman" w:cs="Times New Roman"/>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Чему равна кинетическая энергия тела массой 3 кг, движущегося со скоростью 4 м/с?</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Дж;</w:t>
      </w:r>
    </w:p>
    <w:p w:rsidR="00FC30EE" w:rsidRPr="00F82819"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 Дж;</w:t>
      </w:r>
    </w:p>
    <w:p w:rsidR="00FC30EE" w:rsidRPr="00F82819"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24 Дж;</w:t>
      </w:r>
    </w:p>
    <w:p w:rsidR="00FC30EE" w:rsidRPr="00F82819" w:rsidRDefault="00FC30EE" w:rsidP="00E841CA">
      <w:pPr>
        <w:pStyle w:val="Style30"/>
        <w:widowControl/>
        <w:numPr>
          <w:ilvl w:val="0"/>
          <w:numId w:val="32"/>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48 Дж.</w:t>
      </w:r>
    </w:p>
    <w:p w:rsidR="00FC30EE" w:rsidRPr="00F82819" w:rsidRDefault="00FC30EE" w:rsidP="004D472B">
      <w:pPr>
        <w:pStyle w:val="Style24"/>
        <w:widowControl/>
        <w:tabs>
          <w:tab w:val="left" w:pos="374"/>
        </w:tabs>
        <w:spacing w:line="240" w:lineRule="auto"/>
        <w:ind w:firstLine="0"/>
        <w:rPr>
          <w:rStyle w:val="FontStyle106"/>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lastRenderedPageBreak/>
        <w:t>11.</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Рассчитайте потенциальную энергию тела массой 3 кг относительно поверхности Земли, если оно поднято на высоту 2 м.</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Дж;</w:t>
      </w:r>
    </w:p>
    <w:p w:rsidR="00FC30EE" w:rsidRPr="00F82819"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Дж;</w:t>
      </w:r>
    </w:p>
    <w:p w:rsidR="00FC30EE" w:rsidRPr="00F82819"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Дж;</w:t>
      </w:r>
    </w:p>
    <w:p w:rsidR="00FC30EE" w:rsidRPr="00F82819" w:rsidRDefault="00FC30EE" w:rsidP="00E841CA">
      <w:pPr>
        <w:pStyle w:val="Style30"/>
        <w:widowControl/>
        <w:numPr>
          <w:ilvl w:val="0"/>
          <w:numId w:val="33"/>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 Дж.</w:t>
      </w: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При свободных колебаниях груза на пружине максимальное значение его кинетической энергии 5 Дж, потенциальной</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энергии — 5 Дж. В каких пределах изменяется полная механическая энергия груза и пружины, если высота груза над поверхностью земли при колебаниях не изменяется?</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изменяется от 0 до 5 Дж;</w:t>
      </w:r>
    </w:p>
    <w:p w:rsidR="00FC30EE" w:rsidRPr="00F82819"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изменяется от 0 до 10 Дж;</w:t>
      </w:r>
    </w:p>
    <w:p w:rsidR="00FC30EE" w:rsidRPr="00F82819"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изменяется и равна 5 Дж;</w:t>
      </w:r>
    </w:p>
    <w:p w:rsidR="00FC30EE" w:rsidRPr="00F82819" w:rsidRDefault="00FC30EE" w:rsidP="00E841CA">
      <w:pPr>
        <w:pStyle w:val="Style30"/>
        <w:widowControl/>
        <w:numPr>
          <w:ilvl w:val="0"/>
          <w:numId w:val="34"/>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изменяется и равна 10 Дж.</w:t>
      </w: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 xml:space="preserve">Тело движется по прямой в одном направлении. Под действием постоянной силы за 3 с импульс тела изменился на </w:t>
      </w:r>
      <w:r w:rsidRPr="00F82819">
        <w:rPr>
          <w:rFonts w:ascii="Times New Roman" w:hAnsi="Times New Roman" w:cs="Times New Roman"/>
          <w:noProof/>
          <w:position w:val="-3"/>
        </w:rPr>
        <w:drawing>
          <wp:inline distT="0" distB="0" distL="0" distR="0">
            <wp:extent cx="843280" cy="178435"/>
            <wp:effectExtent l="19050" t="0" r="0" b="0"/>
            <wp:docPr id="44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48" cstate="print"/>
                    <a:srcRect/>
                    <a:stretch>
                      <a:fillRect/>
                    </a:stretch>
                  </pic:blipFill>
                  <pic:spPr bwMode="auto">
                    <a:xfrm>
                      <a:off x="0" y="0"/>
                      <a:ext cx="843280" cy="178435"/>
                    </a:xfrm>
                    <a:prstGeom prst="rect">
                      <a:avLst/>
                    </a:prstGeom>
                    <a:noFill/>
                    <a:ln w="9525">
                      <a:noFill/>
                      <a:miter lim="800000"/>
                      <a:headEnd/>
                      <a:tailEnd/>
                    </a:ln>
                  </pic:spPr>
                </pic:pic>
              </a:graphicData>
            </a:graphic>
          </wp:inline>
        </w:drawing>
      </w:r>
      <w:r w:rsidRPr="00F82819">
        <w:rPr>
          <w:rFonts w:ascii="Times New Roman" w:hAnsi="Times New Roman" w:cs="Times New Roman"/>
          <w:position w:val="-3"/>
        </w:rPr>
        <w:t xml:space="preserve"> </w:t>
      </w:r>
      <w:r w:rsidRPr="00F82819">
        <w:rPr>
          <w:rStyle w:val="FontStyle100"/>
          <w:rFonts w:ascii="Times New Roman" w:hAnsi="Times New Roman" w:cs="Times New Roman"/>
          <w:sz w:val="24"/>
          <w:szCs w:val="24"/>
        </w:rPr>
        <w:t>. Каков модуль силы?</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Н;</w:t>
      </w:r>
    </w:p>
    <w:p w:rsidR="00FC30EE" w:rsidRPr="00F82819"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Н;</w:t>
      </w:r>
    </w:p>
    <w:p w:rsidR="00FC30EE" w:rsidRPr="00F82819"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 Н;</w:t>
      </w:r>
    </w:p>
    <w:p w:rsidR="00FC30EE" w:rsidRPr="00F82819" w:rsidRDefault="00FC30EE" w:rsidP="00E841CA">
      <w:pPr>
        <w:pStyle w:val="Style38"/>
        <w:widowControl/>
        <w:numPr>
          <w:ilvl w:val="0"/>
          <w:numId w:val="35"/>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18 Н.</w:t>
      </w: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Тело массой 2 кг перемещается на расстояние 10 м по горизонтальной поверхности под действием силы, параллельной этой поверхности. Коэффициент трения между телом и поверхностью равен 0,3. Определите работу силы трения по перемещению тела.</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 Дж;</w:t>
      </w:r>
    </w:p>
    <w:p w:rsidR="00FC30EE" w:rsidRPr="00F82819"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120 Дж;</w:t>
      </w:r>
    </w:p>
    <w:p w:rsidR="00FC30EE" w:rsidRPr="00F82819"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Дж;</w:t>
      </w:r>
    </w:p>
    <w:p w:rsidR="00FC30EE" w:rsidRPr="00F82819" w:rsidRDefault="00FC30EE" w:rsidP="00E841CA">
      <w:pPr>
        <w:pStyle w:val="Style38"/>
        <w:widowControl/>
        <w:numPr>
          <w:ilvl w:val="0"/>
          <w:numId w:val="36"/>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 Дж.</w:t>
      </w: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 xml:space="preserve">Определите работу силы тяжести, совершаемую над искусственным спутником массой </w:t>
      </w:r>
      <w:r w:rsidRPr="00F82819">
        <w:rPr>
          <w:rStyle w:val="FontStyle101"/>
          <w:rFonts w:ascii="Times New Roman" w:hAnsi="Times New Roman" w:cs="Times New Roman"/>
          <w:sz w:val="24"/>
          <w:szCs w:val="24"/>
        </w:rPr>
        <w:t xml:space="preserve">т, </w:t>
      </w:r>
      <w:r w:rsidRPr="00F82819">
        <w:rPr>
          <w:rStyle w:val="FontStyle100"/>
          <w:rFonts w:ascii="Times New Roman" w:hAnsi="Times New Roman" w:cs="Times New Roman"/>
          <w:sz w:val="24"/>
          <w:szCs w:val="24"/>
        </w:rPr>
        <w:t xml:space="preserve">движущимся по круговой орбите радиуса </w:t>
      </w:r>
      <w:r w:rsidRPr="00F82819">
        <w:rPr>
          <w:rStyle w:val="FontStyle101"/>
          <w:rFonts w:ascii="Times New Roman" w:hAnsi="Times New Roman" w:cs="Times New Roman"/>
          <w:sz w:val="24"/>
          <w:szCs w:val="24"/>
          <w:lang w:val="en-US"/>
        </w:rPr>
        <w:t>R</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вокруг Земли со скоростью </w:t>
      </w:r>
      <w:r w:rsidRPr="00F82819">
        <w:rPr>
          <w:rStyle w:val="FontStyle101"/>
          <w:rFonts w:ascii="Times New Roman" w:hAnsi="Times New Roman" w:cs="Times New Roman"/>
          <w:sz w:val="24"/>
          <w:szCs w:val="24"/>
        </w:rPr>
        <w:t xml:space="preserve">и, </w:t>
      </w:r>
      <w:r w:rsidRPr="00F82819">
        <w:rPr>
          <w:rStyle w:val="FontStyle100"/>
          <w:rFonts w:ascii="Times New Roman" w:hAnsi="Times New Roman" w:cs="Times New Roman"/>
          <w:sz w:val="24"/>
          <w:szCs w:val="24"/>
        </w:rPr>
        <w:t>за один полный оборот.</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rPr>
        <w:drawing>
          <wp:inline distT="0" distB="0" distL="0" distR="0">
            <wp:extent cx="617220" cy="189865"/>
            <wp:effectExtent l="19050" t="0" r="0" b="0"/>
            <wp:docPr id="44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49" cstate="print"/>
                    <a:srcRect/>
                    <a:stretch>
                      <a:fillRect/>
                    </a:stretch>
                  </pic:blipFill>
                  <pic:spPr bwMode="auto">
                    <a:xfrm>
                      <a:off x="0" y="0"/>
                      <a:ext cx="61722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position w:val="-5"/>
        </w:rPr>
        <w:drawing>
          <wp:inline distT="0" distB="0" distL="0" distR="0">
            <wp:extent cx="653415" cy="225425"/>
            <wp:effectExtent l="19050" t="0" r="0" b="0"/>
            <wp:docPr id="444"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50" cstate="print"/>
                    <a:srcRect/>
                    <a:stretch>
                      <a:fillRect/>
                    </a:stretch>
                  </pic:blipFill>
                  <pic:spPr bwMode="auto">
                    <a:xfrm>
                      <a:off x="0" y="0"/>
                      <a:ext cx="653415" cy="225425"/>
                    </a:xfrm>
                    <a:prstGeom prst="rect">
                      <a:avLst/>
                    </a:prstGeom>
                    <a:noFill/>
                    <a:ln w="9525">
                      <a:noFill/>
                      <a:miter lim="800000"/>
                      <a:headEnd/>
                      <a:tailEnd/>
                    </a:ln>
                  </pic:spPr>
                </pic:pic>
              </a:graphicData>
            </a:graphic>
          </wp:inline>
        </w:drawing>
      </w:r>
    </w:p>
    <w:p w:rsidR="00FC30EE" w:rsidRPr="00F82819" w:rsidRDefault="00FC30EE" w:rsidP="004D472B">
      <w:pPr>
        <w:pStyle w:val="Style56"/>
        <w:widowControl/>
        <w:jc w:val="both"/>
        <w:rPr>
          <w:rFonts w:ascii="Times New Roman" w:hAnsi="Times New Roman" w:cs="Times New Roman"/>
        </w:rPr>
      </w:pPr>
      <w:r w:rsidRPr="00F82819">
        <w:rPr>
          <w:rFonts w:ascii="Times New Roman" w:hAnsi="Times New Roman" w:cs="Times New Roman"/>
        </w:rPr>
        <w:t xml:space="preserve">3) </w:t>
      </w:r>
      <w:r w:rsidRPr="00F82819">
        <w:rPr>
          <w:rFonts w:ascii="Times New Roman" w:hAnsi="Times New Roman" w:cs="Times New Roman"/>
          <w:noProof/>
        </w:rPr>
        <w:drawing>
          <wp:inline distT="0" distB="0" distL="0" distR="0">
            <wp:extent cx="260985" cy="213995"/>
            <wp:effectExtent l="19050" t="0" r="5715" b="0"/>
            <wp:docPr id="44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51" cstate="print"/>
                    <a:srcRect/>
                    <a:stretch>
                      <a:fillRect/>
                    </a:stretch>
                  </pic:blipFill>
                  <pic:spPr bwMode="auto">
                    <a:xfrm>
                      <a:off x="0" y="0"/>
                      <a:ext cx="260985" cy="213995"/>
                    </a:xfrm>
                    <a:prstGeom prst="rect">
                      <a:avLst/>
                    </a:prstGeom>
                    <a:noFill/>
                    <a:ln w="9525">
                      <a:noFill/>
                      <a:miter lim="800000"/>
                      <a:headEnd/>
                      <a:tailEnd/>
                    </a:ln>
                  </pic:spPr>
                </pic:pic>
              </a:graphicData>
            </a:graphic>
          </wp:inline>
        </w:drawing>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4) </w:t>
      </w:r>
      <w:r w:rsidRPr="00F82819">
        <w:rPr>
          <w:rFonts w:ascii="Times New Roman" w:hAnsi="Times New Roman" w:cs="Times New Roman"/>
          <w:noProof/>
          <w:position w:val="-2"/>
        </w:rPr>
        <w:drawing>
          <wp:inline distT="0" distB="0" distL="0" distR="0">
            <wp:extent cx="617220" cy="189865"/>
            <wp:effectExtent l="19050" t="0" r="0" b="0"/>
            <wp:docPr id="442"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52" cstate="print"/>
                    <a:srcRect/>
                    <a:stretch>
                      <a:fillRect/>
                    </a:stretch>
                  </pic:blipFill>
                  <pic:spPr bwMode="auto">
                    <a:xfrm>
                      <a:off x="0" y="0"/>
                      <a:ext cx="617220" cy="189865"/>
                    </a:xfrm>
                    <a:prstGeom prst="rect">
                      <a:avLst/>
                    </a:prstGeom>
                    <a:noFill/>
                    <a:ln w="9525">
                      <a:noFill/>
                      <a:miter lim="800000"/>
                      <a:headEnd/>
                      <a:tailEnd/>
                    </a:ln>
                  </pic:spPr>
                </pic:pic>
              </a:graphicData>
            </a:graphic>
          </wp:inline>
        </w:drawing>
      </w:r>
    </w:p>
    <w:p w:rsidR="00FC30EE" w:rsidRPr="00F82819" w:rsidRDefault="00FC30EE" w:rsidP="004D472B">
      <w:pPr>
        <w:pStyle w:val="Style17"/>
        <w:widowControl/>
        <w:jc w:val="both"/>
        <w:rPr>
          <w:rFonts w:ascii="Times New Roman" w:hAnsi="Times New Roman" w:cs="Times New Roman"/>
        </w:rPr>
      </w:pPr>
    </w:p>
    <w:p w:rsidR="00FC30EE" w:rsidRPr="00F82819" w:rsidRDefault="00FC30EE"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FC30EE" w:rsidRPr="00F82819" w:rsidRDefault="00FC30EE" w:rsidP="004D472B">
      <w:pPr>
        <w:pStyle w:val="Style24"/>
        <w:widowControl/>
        <w:spacing w:line="240" w:lineRule="auto"/>
        <w:ind w:firstLine="0"/>
        <w:rPr>
          <w:rFonts w:ascii="Times New Roman" w:hAnsi="Times New Roman" w:cs="Times New Roman"/>
        </w:rPr>
      </w:pPr>
    </w:p>
    <w:p w:rsidR="00FC30EE" w:rsidRPr="00F82819"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 xml:space="preserve">Пловец массой </w:t>
      </w:r>
      <w:r w:rsidRPr="00F82819">
        <w:rPr>
          <w:rStyle w:val="FontStyle101"/>
          <w:rFonts w:ascii="Times New Roman" w:hAnsi="Times New Roman" w:cs="Times New Roman"/>
          <w:sz w:val="24"/>
          <w:szCs w:val="24"/>
        </w:rPr>
        <w:t xml:space="preserve">т </w:t>
      </w:r>
      <w:r w:rsidRPr="00F82819">
        <w:rPr>
          <w:rStyle w:val="FontStyle100"/>
          <w:rFonts w:ascii="Times New Roman" w:hAnsi="Times New Roman" w:cs="Times New Roman"/>
          <w:sz w:val="24"/>
          <w:szCs w:val="24"/>
        </w:rPr>
        <w:t>усиленно гребет руками, стараясь плыть против течения, однако относительно берега остается на месте. В какой из систем отсчета его кинетическая энергия равна нулю?</w:t>
      </w:r>
    </w:p>
    <w:p w:rsidR="00FC30EE" w:rsidRPr="00F82819" w:rsidRDefault="00FC30EE"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щепка, плывущая по течению;</w:t>
      </w:r>
    </w:p>
    <w:p w:rsidR="00FC30EE" w:rsidRPr="00F82819"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берег реки;</w:t>
      </w:r>
    </w:p>
    <w:p w:rsidR="00FC30EE" w:rsidRPr="00F82819"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щепка, плывущая по течению, и берег реки;</w:t>
      </w:r>
    </w:p>
    <w:p w:rsidR="00FC30EE" w:rsidRPr="00F82819" w:rsidRDefault="00FC30EE" w:rsidP="00E841CA">
      <w:pPr>
        <w:pStyle w:val="Style38"/>
        <w:widowControl/>
        <w:numPr>
          <w:ilvl w:val="0"/>
          <w:numId w:val="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в одной из указанных систем отсчета.</w:t>
      </w:r>
    </w:p>
    <w:p w:rsidR="00FC30EE" w:rsidRPr="00F82819"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Чему равна жесткость пружины, если под действием силы 4 Н пружина удлинилась на 0,02 м?</w:t>
      </w: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Н/м;</w:t>
      </w:r>
    </w:p>
    <w:p w:rsidR="00FC30EE" w:rsidRPr="00F82819"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Н/м;</w:t>
      </w:r>
    </w:p>
    <w:p w:rsidR="00FC30EE" w:rsidRPr="00F82819"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0,02 Н/м;</w:t>
      </w:r>
    </w:p>
    <w:p w:rsidR="00FC30EE" w:rsidRPr="00F82819" w:rsidRDefault="00FC30EE" w:rsidP="00E841CA">
      <w:pPr>
        <w:pStyle w:val="Style71"/>
        <w:widowControl/>
        <w:numPr>
          <w:ilvl w:val="0"/>
          <w:numId w:val="3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200 Н/м.</w:t>
      </w: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Сравните значения кинетических энергий легкового</w:t>
      </w:r>
      <w:r w:rsidRPr="00F82819">
        <w:rPr>
          <w:rFonts w:ascii="Times New Roman" w:hAnsi="Times New Roman" w:cs="Times New Roman"/>
          <w:noProof/>
          <w:position w:val="-7"/>
        </w:rPr>
        <w:drawing>
          <wp:inline distT="0" distB="0" distL="0" distR="0">
            <wp:extent cx="225425" cy="189865"/>
            <wp:effectExtent l="19050" t="0" r="3175" b="0"/>
            <wp:docPr id="44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и грузового</w:t>
      </w:r>
      <w:r w:rsidRPr="00F82819">
        <w:rPr>
          <w:rFonts w:ascii="Times New Roman" w:hAnsi="Times New Roman" w:cs="Times New Roman"/>
          <w:noProof/>
          <w:position w:val="-7"/>
        </w:rPr>
        <w:drawing>
          <wp:inline distT="0" distB="0" distL="0" distR="0">
            <wp:extent cx="213995" cy="201930"/>
            <wp:effectExtent l="19050" t="0" r="0" b="0"/>
            <wp:docPr id="44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54" cstate="print"/>
                    <a:srcRect/>
                    <a:stretch>
                      <a:fillRect/>
                    </a:stretch>
                  </pic:blipFill>
                  <pic:spPr bwMode="auto">
                    <a:xfrm>
                      <a:off x="0" y="0"/>
                      <a:ext cx="21399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автомобилей, если скорость легкового автомобиля в 2 раза больше скорости грузового, а масса грузового автомобиля в 2 раза больше массы легкового.</w:t>
      </w: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712470" cy="213995"/>
            <wp:effectExtent l="19050" t="0" r="0" b="0"/>
            <wp:docPr id="439"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55" cstate="print"/>
                    <a:srcRect/>
                    <a:stretch>
                      <a:fillRect/>
                    </a:stretch>
                  </pic:blipFill>
                  <pic:spPr bwMode="auto">
                    <a:xfrm>
                      <a:off x="0" y="0"/>
                      <a:ext cx="71247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3"/>
        </w:rPr>
        <w:drawing>
          <wp:inline distT="0" distB="0" distL="0" distR="0">
            <wp:extent cx="795655" cy="178435"/>
            <wp:effectExtent l="19050" t="0" r="4445" b="0"/>
            <wp:docPr id="43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56" cstate="print"/>
                    <a:srcRect/>
                    <a:stretch>
                      <a:fillRect/>
                    </a:stretch>
                  </pic:blipFill>
                  <pic:spPr bwMode="auto">
                    <a:xfrm>
                      <a:off x="0" y="0"/>
                      <a:ext cx="79565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5"/>
        </w:rPr>
        <w:drawing>
          <wp:inline distT="0" distB="0" distL="0" distR="0">
            <wp:extent cx="724535" cy="178435"/>
            <wp:effectExtent l="19050" t="0" r="0" b="0"/>
            <wp:docPr id="437"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57" cstate="print"/>
                    <a:srcRect/>
                    <a:stretch>
                      <a:fillRect/>
                    </a:stretch>
                  </pic:blipFill>
                  <pic:spPr bwMode="auto">
                    <a:xfrm>
                      <a:off x="0" y="0"/>
                      <a:ext cx="72453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4"/>
        </w:rPr>
        <w:drawing>
          <wp:inline distT="0" distB="0" distL="0" distR="0">
            <wp:extent cx="724535" cy="189865"/>
            <wp:effectExtent l="19050" t="0" r="0" b="0"/>
            <wp:docPr id="436"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58" cstate="print"/>
                    <a:srcRect/>
                    <a:stretch>
                      <a:fillRect/>
                    </a:stretch>
                  </pic:blipFill>
                  <pic:spPr bwMode="auto">
                    <a:xfrm>
                      <a:off x="0" y="0"/>
                      <a:ext cx="724535" cy="189865"/>
                    </a:xfrm>
                    <a:prstGeom prst="rect">
                      <a:avLst/>
                    </a:prstGeom>
                    <a:noFill/>
                    <a:ln w="9525">
                      <a:noFill/>
                      <a:miter lim="800000"/>
                      <a:headEnd/>
                      <a:tailEnd/>
                    </a:ln>
                  </pic:spPr>
                </pic:pic>
              </a:graphicData>
            </a:graphic>
          </wp:inline>
        </w:drawing>
      </w: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По условию предыдущей задачи сравните импульсы легкового</w:t>
      </w:r>
      <w:r w:rsidRPr="00F82819">
        <w:rPr>
          <w:rFonts w:ascii="Times New Roman" w:hAnsi="Times New Roman" w:cs="Times New Roman"/>
          <w:noProof/>
          <w:position w:val="-7"/>
        </w:rPr>
        <w:drawing>
          <wp:inline distT="0" distB="0" distL="0" distR="0">
            <wp:extent cx="225425" cy="225425"/>
            <wp:effectExtent l="19050" t="0" r="3175" b="0"/>
            <wp:docPr id="43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59" cstate="print"/>
                    <a:srcRect/>
                    <a:stretch>
                      <a:fillRect/>
                    </a:stretch>
                  </pic:blipFill>
                  <pic:spPr bwMode="auto">
                    <a:xfrm>
                      <a:off x="0" y="0"/>
                      <a:ext cx="22542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 грузового</w:t>
      </w:r>
      <w:r w:rsidRPr="00F82819">
        <w:rPr>
          <w:rFonts w:ascii="Times New Roman" w:hAnsi="Times New Roman" w:cs="Times New Roman"/>
          <w:noProof/>
          <w:position w:val="-11"/>
        </w:rPr>
        <w:drawing>
          <wp:inline distT="0" distB="0" distL="0" distR="0">
            <wp:extent cx="273050" cy="273050"/>
            <wp:effectExtent l="19050" t="0" r="0" b="0"/>
            <wp:docPr id="434"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60" cstate="print"/>
                    <a:srcRect/>
                    <a:stretch>
                      <a:fillRect/>
                    </a:stretch>
                  </pic:blipFill>
                  <pic:spPr bwMode="auto">
                    <a:xfrm>
                      <a:off x="0" y="0"/>
                      <a:ext cx="273050" cy="2730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автомобилей.</w:t>
      </w:r>
    </w:p>
    <w:p w:rsidR="00FC30EE" w:rsidRPr="00F82819" w:rsidRDefault="00FC30EE"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748030" cy="225425"/>
            <wp:effectExtent l="19050" t="0" r="0" b="0"/>
            <wp:docPr id="433"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61" cstate="print"/>
                    <a:srcRect/>
                    <a:stretch>
                      <a:fillRect/>
                    </a:stretch>
                  </pic:blipFill>
                  <pic:spPr bwMode="auto">
                    <a:xfrm>
                      <a:off x="0" y="0"/>
                      <a:ext cx="74803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7"/>
        </w:rPr>
        <w:drawing>
          <wp:inline distT="0" distB="0" distL="0" distR="0">
            <wp:extent cx="843280" cy="225425"/>
            <wp:effectExtent l="19050" t="0" r="0" b="0"/>
            <wp:docPr id="432"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2" cstate="print"/>
                    <a:srcRect/>
                    <a:stretch>
                      <a:fillRect/>
                    </a:stretch>
                  </pic:blipFill>
                  <pic:spPr bwMode="auto">
                    <a:xfrm>
                      <a:off x="0" y="0"/>
                      <a:ext cx="84328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7"/>
        </w:rPr>
        <w:drawing>
          <wp:inline distT="0" distB="0" distL="0" distR="0">
            <wp:extent cx="878840" cy="201930"/>
            <wp:effectExtent l="19050" t="0" r="0" b="0"/>
            <wp:docPr id="431"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63" cstate="print"/>
                    <a:srcRect/>
                    <a:stretch>
                      <a:fillRect/>
                    </a:stretch>
                  </pic:blipFill>
                  <pic:spPr bwMode="auto">
                    <a:xfrm>
                      <a:off x="0" y="0"/>
                      <a:ext cx="87884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6"/>
        </w:rPr>
        <w:drawing>
          <wp:inline distT="0" distB="0" distL="0" distR="0">
            <wp:extent cx="926465" cy="249555"/>
            <wp:effectExtent l="19050" t="0" r="6985" b="0"/>
            <wp:docPr id="43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64" cstate="print"/>
                    <a:srcRect/>
                    <a:stretch>
                      <a:fillRect/>
                    </a:stretch>
                  </pic:blipFill>
                  <pic:spPr bwMode="auto">
                    <a:xfrm>
                      <a:off x="0" y="0"/>
                      <a:ext cx="926465" cy="249555"/>
                    </a:xfrm>
                    <a:prstGeom prst="rect">
                      <a:avLst/>
                    </a:prstGeom>
                    <a:noFill/>
                    <a:ln w="9525">
                      <a:noFill/>
                      <a:miter lim="800000"/>
                      <a:headEnd/>
                      <a:tailEnd/>
                    </a:ln>
                  </pic:spPr>
                </pic:pic>
              </a:graphicData>
            </a:graphic>
          </wp:inline>
        </w:drawing>
      </w:r>
    </w:p>
    <w:p w:rsidR="00FC30EE" w:rsidRPr="00F82819" w:rsidRDefault="00FC30EE"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 xml:space="preserve">При выстреле из автомата вылетает пуля массой </w:t>
      </w:r>
      <w:r w:rsidRPr="00F82819">
        <w:rPr>
          <w:rStyle w:val="FontStyle101"/>
          <w:rFonts w:ascii="Times New Roman" w:hAnsi="Times New Roman" w:cs="Times New Roman"/>
          <w:sz w:val="24"/>
          <w:szCs w:val="24"/>
        </w:rPr>
        <w:t xml:space="preserve">т </w:t>
      </w:r>
      <w:r w:rsidRPr="00F82819">
        <w:rPr>
          <w:rStyle w:val="FontStyle100"/>
          <w:rFonts w:ascii="Times New Roman" w:hAnsi="Times New Roman" w:cs="Times New Roman"/>
          <w:sz w:val="24"/>
          <w:szCs w:val="24"/>
        </w:rPr>
        <w:t xml:space="preserve">со скоростью </w:t>
      </w:r>
      <w:r w:rsidRPr="00F82819">
        <w:rPr>
          <w:rStyle w:val="FontStyle101"/>
          <w:rFonts w:ascii="Times New Roman" w:hAnsi="Times New Roman" w:cs="Times New Roman"/>
          <w:sz w:val="24"/>
          <w:szCs w:val="24"/>
          <w:lang w:val="en-US"/>
        </w:rPr>
        <w:t>v</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Какой импульс приобретает после выстрела автомат, если его масса в 500 раз больше массы пули?</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748030" cy="225425"/>
            <wp:effectExtent l="19050" t="0" r="0" b="0"/>
            <wp:docPr id="42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5" cstate="print"/>
                    <a:srcRect/>
                    <a:stretch>
                      <a:fillRect/>
                    </a:stretch>
                  </pic:blipFill>
                  <pic:spPr bwMode="auto">
                    <a:xfrm>
                      <a:off x="0" y="0"/>
                      <a:ext cx="74803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3"/>
        </w:rPr>
        <w:drawing>
          <wp:inline distT="0" distB="0" distL="0" distR="0">
            <wp:extent cx="748030" cy="201930"/>
            <wp:effectExtent l="19050" t="0" r="0" b="0"/>
            <wp:docPr id="428"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6" cstate="print"/>
                    <a:srcRect/>
                    <a:stretch>
                      <a:fillRect/>
                    </a:stretch>
                  </pic:blipFill>
                  <pic:spPr bwMode="auto">
                    <a:xfrm>
                      <a:off x="0" y="0"/>
                      <a:ext cx="74803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2"/>
        </w:rPr>
        <w:drawing>
          <wp:inline distT="0" distB="0" distL="0" distR="0">
            <wp:extent cx="403860" cy="225425"/>
            <wp:effectExtent l="1905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67" cstate="print"/>
                    <a:srcRect/>
                    <a:stretch>
                      <a:fillRect/>
                    </a:stretch>
                  </pic:blipFill>
                  <pic:spPr bwMode="auto">
                    <a:xfrm>
                      <a:off x="0" y="0"/>
                      <a:ext cx="40386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 0.</w:t>
      </w: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 xml:space="preserve">Неупругий шар движется со скоростью </w:t>
      </w:r>
      <w:r w:rsidRPr="00F82819">
        <w:rPr>
          <w:rStyle w:val="FontStyle101"/>
          <w:rFonts w:ascii="Times New Roman" w:hAnsi="Times New Roman" w:cs="Times New Roman"/>
          <w:sz w:val="24"/>
          <w:szCs w:val="24"/>
          <w:lang w:val="en-US"/>
        </w:rPr>
        <w:t>v</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и сталкивается с таким же по массе шаром. Какой будет скорость их совместного движения, если перед столкновением второй шар был неподвижен?</w:t>
      </w:r>
    </w:p>
    <w:p w:rsidR="00FC30EE" w:rsidRPr="00F82819" w:rsidRDefault="00FC30EE"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FC30EE" w:rsidRPr="00F82819" w:rsidRDefault="00FC30EE"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01930" cy="189865"/>
            <wp:effectExtent l="19050" t="0" r="762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68" cstate="print"/>
                    <a:srcRect/>
                    <a:stretch>
                      <a:fillRect/>
                    </a:stretch>
                  </pic:blipFill>
                  <pic:spPr bwMode="auto">
                    <a:xfrm>
                      <a:off x="0" y="0"/>
                      <a:ext cx="2019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
          <w:sz w:val="24"/>
          <w:szCs w:val="24"/>
        </w:rPr>
        <w:tab/>
      </w:r>
      <w:r w:rsidRPr="00F82819">
        <w:rPr>
          <w:rStyle w:val="FontStyle100"/>
          <w:rFonts w:ascii="Times New Roman" w:hAnsi="Times New Roman" w:cs="Times New Roman"/>
          <w:position w:val="1"/>
          <w:sz w:val="24"/>
          <w:szCs w:val="24"/>
        </w:rPr>
        <w:tab/>
      </w:r>
      <w:r w:rsidRPr="00F82819">
        <w:rPr>
          <w:rStyle w:val="FontStyle100"/>
          <w:rFonts w:ascii="Times New Roman" w:hAnsi="Times New Roman" w:cs="Times New Roman"/>
          <w:position w:val="1"/>
          <w:sz w:val="24"/>
          <w:szCs w:val="24"/>
        </w:rPr>
        <w:tab/>
      </w: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653415" cy="178435"/>
            <wp:effectExtent l="1905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69" cstate="print"/>
                    <a:srcRect/>
                    <a:stretch>
                      <a:fillRect/>
                    </a:stretch>
                  </pic:blipFill>
                  <pic:spPr bwMode="auto">
                    <a:xfrm>
                      <a:off x="0" y="0"/>
                      <a:ext cx="65341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rPr>
        <w:drawing>
          <wp:inline distT="0" distB="0" distL="0" distR="0">
            <wp:extent cx="462915" cy="225425"/>
            <wp:effectExtent l="1905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70" cstate="print"/>
                    <a:srcRect/>
                    <a:stretch>
                      <a:fillRect/>
                    </a:stretch>
                  </pic:blipFill>
                  <pic:spPr bwMode="auto">
                    <a:xfrm>
                      <a:off x="0" y="0"/>
                      <a:ext cx="46291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rPr>
        <w:drawing>
          <wp:inline distT="0" distB="0" distL="0" distR="0">
            <wp:extent cx="558165" cy="260985"/>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1" cstate="print"/>
                    <a:srcRect/>
                    <a:stretch>
                      <a:fillRect/>
                    </a:stretch>
                  </pic:blipFill>
                  <pic:spPr bwMode="auto">
                    <a:xfrm>
                      <a:off x="0" y="0"/>
                      <a:ext cx="558165" cy="260985"/>
                    </a:xfrm>
                    <a:prstGeom prst="rect">
                      <a:avLst/>
                    </a:prstGeom>
                    <a:noFill/>
                    <a:ln w="9525">
                      <a:noFill/>
                      <a:miter lim="800000"/>
                      <a:headEnd/>
                      <a:tailEnd/>
                    </a:ln>
                  </pic:spPr>
                </pic:pic>
              </a:graphicData>
            </a:graphic>
          </wp:inline>
        </w:drawing>
      </w: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FC30EE" w:rsidRPr="00F82819" w:rsidRDefault="00FC30EE"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Определите импульс и кинетическую энергию тела массой 2 кг через 1 с после начала отсчета времени. Уравнение движения тела имеет вид:</w:t>
      </w:r>
      <w:r w:rsidRPr="00F82819">
        <w:rPr>
          <w:rFonts w:ascii="Times New Roman" w:hAnsi="Times New Roman" w:cs="Times New Roman"/>
          <w:noProof/>
          <w:position w:val="-5"/>
        </w:rPr>
        <w:drawing>
          <wp:inline distT="0" distB="0" distL="0" distR="0">
            <wp:extent cx="1484630" cy="273050"/>
            <wp:effectExtent l="19050" t="0" r="127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72" cstate="print"/>
                    <a:srcRect/>
                    <a:stretch>
                      <a:fillRect/>
                    </a:stretch>
                  </pic:blipFill>
                  <pic:spPr bwMode="auto">
                    <a:xfrm>
                      <a:off x="0" y="0"/>
                      <a:ext cx="1484630" cy="273050"/>
                    </a:xfrm>
                    <a:prstGeom prst="rect">
                      <a:avLst/>
                    </a:prstGeom>
                    <a:noFill/>
                    <a:ln w="9525">
                      <a:noFill/>
                      <a:miter lim="800000"/>
                      <a:headEnd/>
                      <a:tailEnd/>
                    </a:ln>
                  </pic:spPr>
                </pic:pic>
              </a:graphicData>
            </a:graphic>
          </wp:inline>
        </w:drawing>
      </w:r>
    </w:p>
    <w:p w:rsidR="00FC30EE" w:rsidRPr="00F82819" w:rsidRDefault="00FC30EE"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1543685" cy="201930"/>
            <wp:effectExtent l="1905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73" cstate="print"/>
                    <a:srcRect/>
                    <a:stretch>
                      <a:fillRect/>
                    </a:stretch>
                  </pic:blipFill>
                  <pic:spPr bwMode="auto">
                    <a:xfrm>
                      <a:off x="0" y="0"/>
                      <a:ext cx="154368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1"/>
        </w:rPr>
        <w:drawing>
          <wp:inline distT="0" distB="0" distL="0" distR="0">
            <wp:extent cx="487045" cy="201930"/>
            <wp:effectExtent l="19050" t="0" r="825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74" cstate="print"/>
                    <a:srcRect/>
                    <a:stretch>
                      <a:fillRect/>
                    </a:stretch>
                  </pic:blipFill>
                  <pic:spPr bwMode="auto">
                    <a:xfrm>
                      <a:off x="0" y="0"/>
                      <a:ext cx="48704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5"/>
        </w:rPr>
        <w:drawing>
          <wp:inline distT="0" distB="0" distL="0" distR="0">
            <wp:extent cx="1496060" cy="201930"/>
            <wp:effectExtent l="19050" t="0" r="889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75" cstate="print"/>
                    <a:srcRect/>
                    <a:stretch>
                      <a:fillRect/>
                    </a:stretch>
                  </pic:blipFill>
                  <pic:spPr bwMode="auto">
                    <a:xfrm>
                      <a:off x="0" y="0"/>
                      <a:ext cx="149606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3"/>
        </w:rPr>
        <w:drawing>
          <wp:inline distT="0" distB="0" distL="0" distR="0">
            <wp:extent cx="1543685" cy="201930"/>
            <wp:effectExtent l="1905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76" cstate="print"/>
                    <a:srcRect/>
                    <a:stretch>
                      <a:fillRect/>
                    </a:stretch>
                  </pic:blipFill>
                  <pic:spPr bwMode="auto">
                    <a:xfrm>
                      <a:off x="0" y="0"/>
                      <a:ext cx="1543685" cy="201930"/>
                    </a:xfrm>
                    <a:prstGeom prst="rect">
                      <a:avLst/>
                    </a:prstGeom>
                    <a:noFill/>
                    <a:ln w="9525">
                      <a:noFill/>
                      <a:miter lim="800000"/>
                      <a:headEnd/>
                      <a:tailEnd/>
                    </a:ln>
                  </pic:spPr>
                </pic:pic>
              </a:graphicData>
            </a:graphic>
          </wp:inline>
        </w:drawing>
      </w: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 xml:space="preserve">Сначала пружину детского пистолета сжали на 4 см, действуя на нее силой </w:t>
      </w:r>
      <w:r w:rsidRPr="00F82819">
        <w:rPr>
          <w:rStyle w:val="FontStyle108"/>
          <w:rFonts w:ascii="Times New Roman" w:hAnsi="Times New Roman" w:cs="Times New Roman"/>
          <w:sz w:val="24"/>
          <w:szCs w:val="24"/>
          <w:lang w:val="en-US"/>
        </w:rPr>
        <w:t>F</w:t>
      </w:r>
      <w:r w:rsidRPr="00F82819">
        <w:rPr>
          <w:rStyle w:val="FontStyle108"/>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2 Н, затем под действием неизвестной силы пружину сжали на 2 см. Каково отношение работ</w:t>
      </w:r>
      <w:r w:rsidRPr="00F82819">
        <w:rPr>
          <w:rFonts w:ascii="Times New Roman" w:hAnsi="Times New Roman" w:cs="Times New Roman"/>
          <w:noProof/>
          <w:position w:val="-10"/>
        </w:rPr>
        <w:drawing>
          <wp:inline distT="0" distB="0" distL="0" distR="0">
            <wp:extent cx="534670" cy="260985"/>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77" cstate="print"/>
                    <a:srcRect/>
                    <a:stretch>
                      <a:fillRect/>
                    </a:stretch>
                  </pic:blipFill>
                  <pic:spPr bwMode="auto">
                    <a:xfrm>
                      <a:off x="0" y="0"/>
                      <a:ext cx="534670" cy="26098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по сжатию пружины в этих случаях?</w:t>
      </w:r>
    </w:p>
    <w:p w:rsidR="00FC30EE" w:rsidRPr="00F82819" w:rsidRDefault="00FC30EE"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p>
    <w:p w:rsidR="00FC30EE" w:rsidRPr="00F82819"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p>
    <w:p w:rsidR="00FC30EE" w:rsidRPr="00F82819"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2/1;</w:t>
      </w:r>
    </w:p>
    <w:p w:rsidR="00FC30EE" w:rsidRPr="00F82819" w:rsidRDefault="00FC30EE" w:rsidP="00E841CA">
      <w:pPr>
        <w:pStyle w:val="Style69"/>
        <w:widowControl/>
        <w:numPr>
          <w:ilvl w:val="0"/>
          <w:numId w:val="3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4/1.</w:t>
      </w: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Какую наименьшую работу нужно совершить, чтобы лежащий на полу однородный стержень длиной 1 м и массой 10 кг поставить вертикально?</w:t>
      </w:r>
    </w:p>
    <w:p w:rsidR="00FC30EE" w:rsidRPr="00F82819" w:rsidRDefault="00FC30EE"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100 Дж;</w:t>
      </w:r>
    </w:p>
    <w:p w:rsidR="00FC30EE" w:rsidRPr="00F82819"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 Дж;</w:t>
      </w:r>
    </w:p>
    <w:p w:rsidR="00FC30EE" w:rsidRPr="00F82819"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Дж;</w:t>
      </w:r>
    </w:p>
    <w:p w:rsidR="00FC30EE" w:rsidRPr="00F82819" w:rsidRDefault="00FC30EE" w:rsidP="00E841CA">
      <w:pPr>
        <w:pStyle w:val="Style69"/>
        <w:widowControl/>
        <w:numPr>
          <w:ilvl w:val="0"/>
          <w:numId w:val="40"/>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 Дж.</w:t>
      </w: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FC30EE" w:rsidRPr="00F82819" w:rsidRDefault="00FC30EE"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 xml:space="preserve">Двигатель электровоза при движении со скоростью </w:t>
      </w:r>
      <w:r w:rsidRPr="00F82819">
        <w:rPr>
          <w:rFonts w:ascii="Times New Roman" w:hAnsi="Times New Roman" w:cs="Times New Roman"/>
          <w:noProof/>
          <w:position w:val="-3"/>
        </w:rPr>
        <w:drawing>
          <wp:inline distT="0" distB="0" distL="0" distR="0">
            <wp:extent cx="890905" cy="178435"/>
            <wp:effectExtent l="19050" t="0" r="4445"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78" cstate="print"/>
                    <a:srcRect/>
                    <a:stretch>
                      <a:fillRect/>
                    </a:stretch>
                  </pic:blipFill>
                  <pic:spPr bwMode="auto">
                    <a:xfrm>
                      <a:off x="0" y="0"/>
                      <a:ext cx="890905" cy="178435"/>
                    </a:xfrm>
                    <a:prstGeom prst="rect">
                      <a:avLst/>
                    </a:prstGeom>
                    <a:noFill/>
                    <a:ln w="9525">
                      <a:noFill/>
                      <a:miter lim="800000"/>
                      <a:headEnd/>
                      <a:tailEnd/>
                    </a:ln>
                  </pic:spPr>
                </pic:pic>
              </a:graphicData>
            </a:graphic>
          </wp:inline>
        </w:drawing>
      </w:r>
      <w:r w:rsidRPr="00F82819">
        <w:rPr>
          <w:rStyle w:val="FontStyle11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потребляет мощность </w:t>
      </w:r>
      <w:r w:rsidRPr="00F82819">
        <w:rPr>
          <w:rFonts w:ascii="Times New Roman" w:hAnsi="Times New Roman" w:cs="Times New Roman"/>
          <w:noProof/>
          <w:position w:val="-1"/>
        </w:rPr>
        <w:drawing>
          <wp:inline distT="0" distB="0" distL="0" distR="0">
            <wp:extent cx="1128395" cy="178435"/>
            <wp:effectExtent l="1905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79" cstate="print"/>
                    <a:srcRect/>
                    <a:stretch>
                      <a:fillRect/>
                    </a:stretch>
                  </pic:blipFill>
                  <pic:spPr bwMode="auto">
                    <a:xfrm>
                      <a:off x="0" y="0"/>
                      <a:ext cx="112839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
          <w:sz w:val="24"/>
          <w:szCs w:val="24"/>
        </w:rPr>
        <w:t xml:space="preserve"> </w:t>
      </w:r>
      <w:r w:rsidRPr="00F82819">
        <w:rPr>
          <w:rStyle w:val="FontStyle100"/>
          <w:rFonts w:ascii="Times New Roman" w:hAnsi="Times New Roman" w:cs="Times New Roman"/>
          <w:sz w:val="24"/>
          <w:szCs w:val="24"/>
        </w:rPr>
        <w:t>Коэффициент полезного действия силовой установки электровоза</w:t>
      </w:r>
      <w:r w:rsidRPr="00F82819">
        <w:rPr>
          <w:rFonts w:ascii="Times New Roman" w:hAnsi="Times New Roman" w:cs="Times New Roman"/>
          <w:noProof/>
          <w:position w:val="-8"/>
        </w:rPr>
        <w:drawing>
          <wp:inline distT="0" distB="0" distL="0" distR="0">
            <wp:extent cx="617220" cy="213995"/>
            <wp:effectExtent l="1905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80" cstate="print"/>
                    <a:srcRect/>
                    <a:stretch>
                      <a:fillRect/>
                    </a:stretch>
                  </pic:blipFill>
                  <pic:spPr bwMode="auto">
                    <a:xfrm>
                      <a:off x="0" y="0"/>
                      <a:ext cx="61722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Определите силу тяги двигателя.</w:t>
      </w:r>
    </w:p>
    <w:p w:rsidR="00FC30EE" w:rsidRPr="00F82819" w:rsidRDefault="00FC30EE"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FC30EE" w:rsidRPr="00F82819" w:rsidRDefault="00FC30EE" w:rsidP="00E841CA">
      <w:pPr>
        <w:pStyle w:val="Style69"/>
        <w:widowControl/>
        <w:numPr>
          <w:ilvl w:val="0"/>
          <w:numId w:val="41"/>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
        </w:rPr>
        <w:drawing>
          <wp:inline distT="0" distB="0" distL="0" distR="0">
            <wp:extent cx="735965" cy="189865"/>
            <wp:effectExtent l="19050" t="0" r="698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81" cstate="print"/>
                    <a:srcRect/>
                    <a:stretch>
                      <a:fillRect/>
                    </a:stretch>
                  </pic:blipFill>
                  <pic:spPr bwMode="auto">
                    <a:xfrm>
                      <a:off x="0" y="0"/>
                      <a:ext cx="73596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E841CA">
      <w:pPr>
        <w:pStyle w:val="Style69"/>
        <w:widowControl/>
        <w:numPr>
          <w:ilvl w:val="0"/>
          <w:numId w:val="41"/>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rPr>
        <w:drawing>
          <wp:inline distT="0" distB="0" distL="0" distR="0">
            <wp:extent cx="688975" cy="189865"/>
            <wp:effectExtent l="1905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82"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FC30EE" w:rsidRPr="00F82819" w:rsidRDefault="00FC30EE"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807720" cy="201930"/>
            <wp:effectExtent l="1905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83" cstate="print"/>
                    <a:srcRect/>
                    <a:stretch>
                      <a:fillRect/>
                    </a:stretch>
                  </pic:blipFill>
                  <pic:spPr bwMode="auto">
                    <a:xfrm>
                      <a:off x="0" y="0"/>
                      <a:ext cx="80772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FC30EE" w:rsidRPr="00F82819" w:rsidRDefault="00FC30EE"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rPr>
        <w:drawing>
          <wp:inline distT="0" distB="0" distL="0" distR="0">
            <wp:extent cx="807720" cy="189865"/>
            <wp:effectExtent l="1905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4"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FC30EE" w:rsidRPr="00F82819" w:rsidRDefault="00FC30EE" w:rsidP="004D472B">
      <w:pPr>
        <w:pStyle w:val="Style55"/>
        <w:widowControl/>
        <w:spacing w:line="240" w:lineRule="auto"/>
        <w:rPr>
          <w:rFonts w:ascii="Times New Roman" w:hAnsi="Times New Roman" w:cs="Times New Roman"/>
        </w:rPr>
      </w:pPr>
    </w:p>
    <w:p w:rsidR="00FC30EE" w:rsidRPr="00F82819" w:rsidRDefault="00FC30EE"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Глава </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FC30EE" w:rsidRPr="00F82819" w:rsidTr="00FC30EE">
        <w:tc>
          <w:tcPr>
            <w:tcW w:w="869"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FC30EE" w:rsidRPr="00F82819" w:rsidRDefault="00FC30EE" w:rsidP="004D472B">
      <w:pPr>
        <w:spacing w:after="0" w:line="240" w:lineRule="auto"/>
        <w:jc w:val="both"/>
        <w:rPr>
          <w:rFonts w:ascii="Times New Roman" w:hAnsi="Times New Roman" w:cs="Times New Roman"/>
          <w:sz w:val="24"/>
          <w:szCs w:val="24"/>
        </w:rPr>
      </w:pPr>
    </w:p>
    <w:p w:rsidR="00FC30EE" w:rsidRPr="00F82819" w:rsidRDefault="00FC30EE"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5"/>
              <w:widowControl/>
              <w:spacing w:line="240" w:lineRule="auto"/>
              <w:jc w:val="both"/>
              <w:rPr>
                <w:rStyle w:val="FontStyle112"/>
                <w:rFonts w:ascii="Times New Roman" w:hAnsi="Times New Roman" w:cs="Times New Roman"/>
                <w:sz w:val="24"/>
                <w:szCs w:val="24"/>
              </w:rPr>
            </w:pPr>
            <w:r w:rsidRPr="00F82819">
              <w:rPr>
                <w:rStyle w:val="FontStyle112"/>
                <w:rFonts w:ascii="Times New Roman" w:hAnsi="Times New Roman" w:cs="Times New Roman"/>
                <w:sz w:val="24"/>
                <w:szCs w:val="24"/>
              </w:rPr>
              <w:t>№</w:t>
            </w:r>
          </w:p>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 xml:space="preserve">Глава </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FC30EE" w:rsidRPr="00F82819" w:rsidTr="00FC30EE">
        <w:tc>
          <w:tcPr>
            <w:tcW w:w="101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FC30EE" w:rsidRPr="00F82819" w:rsidRDefault="00FC30EE"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FC30EE" w:rsidRPr="00F82819" w:rsidRDefault="00FC30EE" w:rsidP="004D472B">
      <w:pPr>
        <w:spacing w:after="0" w:line="240" w:lineRule="auto"/>
        <w:jc w:val="both"/>
        <w:rPr>
          <w:rFonts w:ascii="Times New Roman" w:hAnsi="Times New Roman" w:cs="Times New Roman"/>
          <w:sz w:val="24"/>
          <w:szCs w:val="24"/>
        </w:rPr>
      </w:pPr>
    </w:p>
    <w:p w:rsidR="00371BB7" w:rsidRPr="00F82819" w:rsidRDefault="00FC30EE" w:rsidP="004D472B">
      <w:pPr>
        <w:spacing w:after="0" w:line="240" w:lineRule="auto"/>
        <w:rPr>
          <w:rFonts w:ascii="Times New Roman" w:hAnsi="Times New Roman" w:cs="Times New Roman"/>
          <w:sz w:val="24"/>
          <w:szCs w:val="24"/>
        </w:rPr>
      </w:pPr>
      <w:r w:rsidRPr="00F82819">
        <w:rPr>
          <w:rStyle w:val="FontStyle104"/>
          <w:rFonts w:ascii="Times New Roman" w:hAnsi="Times New Roman" w:cs="Times New Roman"/>
          <w:sz w:val="24"/>
          <w:szCs w:val="24"/>
        </w:rPr>
        <w:br w:type="page"/>
      </w:r>
    </w:p>
    <w:p w:rsidR="00371BB7" w:rsidRPr="00F82819" w:rsidRDefault="00371BB7" w:rsidP="004D472B">
      <w:pPr>
        <w:pStyle w:val="1"/>
        <w:spacing w:before="0"/>
        <w:rPr>
          <w:rFonts w:eastAsia="Arial Unicode MS"/>
        </w:rPr>
      </w:pPr>
      <w:r w:rsidRPr="00F82819">
        <w:rPr>
          <w:rFonts w:eastAsia="Arial Unicode MS"/>
        </w:rPr>
        <w:lastRenderedPageBreak/>
        <w:t>Основы молекулярной физики и термодинамики</w:t>
      </w:r>
    </w:p>
    <w:p w:rsidR="00371BB7" w:rsidRPr="00F82819" w:rsidRDefault="00371BB7" w:rsidP="004D472B">
      <w:pPr>
        <w:pStyle w:val="2"/>
        <w:spacing w:before="0"/>
        <w:rPr>
          <w:rFonts w:eastAsia="Arial Unicode MS"/>
        </w:rPr>
      </w:pPr>
      <w:r w:rsidRPr="00F82819">
        <w:rPr>
          <w:rFonts w:eastAsia="Arial Unicode MS"/>
        </w:rPr>
        <w:t>Основы молекулярно-кинетической теории. Идеальный газ.</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FC30EE" w:rsidRPr="00F82819" w:rsidRDefault="00FC30EE" w:rsidP="004D472B">
      <w:pPr>
        <w:pStyle w:val="3"/>
        <w:spacing w:before="0"/>
        <w:rPr>
          <w:rStyle w:val="FontStyle117"/>
          <w:b/>
          <w:bCs/>
          <w:sz w:val="24"/>
          <w:szCs w:val="24"/>
        </w:rPr>
      </w:pPr>
      <w:bookmarkStart w:id="11" w:name="_Toc534225370"/>
      <w:r w:rsidRPr="00F82819">
        <w:rPr>
          <w:rStyle w:val="FontStyle117"/>
          <w:sz w:val="24"/>
          <w:szCs w:val="24"/>
        </w:rPr>
        <w:t xml:space="preserve">Лабораторная работа </w:t>
      </w:r>
      <w:r w:rsidRPr="00F82819">
        <w:rPr>
          <w:rStyle w:val="FontStyle114"/>
          <w:sz w:val="24"/>
          <w:szCs w:val="24"/>
        </w:rPr>
        <w:t>№8</w:t>
      </w:r>
      <w:r w:rsidR="004D5E56" w:rsidRPr="00F82819">
        <w:rPr>
          <w:rStyle w:val="FontStyle114"/>
          <w:sz w:val="24"/>
          <w:szCs w:val="24"/>
        </w:rPr>
        <w:t xml:space="preserve"> </w:t>
      </w:r>
      <w:r w:rsidRPr="00F82819">
        <w:rPr>
          <w:rStyle w:val="FontStyle117"/>
          <w:sz w:val="24"/>
          <w:szCs w:val="24"/>
        </w:rPr>
        <w:t>НАБЛЮДЕНИЕ БРОУНОВСКОГО ДВИЖЕНИЯ.</w:t>
      </w:r>
      <w:bookmarkEnd w:id="11"/>
      <w:r w:rsidRPr="00F82819">
        <w:rPr>
          <w:rStyle w:val="FontStyle117"/>
          <w:sz w:val="24"/>
          <w:szCs w:val="24"/>
        </w:rPr>
        <w:t xml:space="preserve"> </w:t>
      </w:r>
    </w:p>
    <w:p w:rsidR="00FC30EE" w:rsidRPr="00F82819" w:rsidRDefault="00FC30EE" w:rsidP="004D472B">
      <w:pPr>
        <w:pStyle w:val="Style10"/>
        <w:widowControl/>
        <w:ind w:firstLine="567"/>
        <w:jc w:val="both"/>
        <w:rPr>
          <w:rStyle w:val="FontStyle118"/>
          <w:sz w:val="24"/>
          <w:szCs w:val="24"/>
        </w:rPr>
      </w:pPr>
      <w:r w:rsidRPr="00F82819">
        <w:rPr>
          <w:rStyle w:val="FontStyle117"/>
          <w:sz w:val="24"/>
          <w:szCs w:val="24"/>
        </w:rPr>
        <w:t xml:space="preserve">Цель работы: </w:t>
      </w:r>
      <w:r w:rsidRPr="00F82819">
        <w:rPr>
          <w:rStyle w:val="FontStyle118"/>
          <w:sz w:val="24"/>
          <w:szCs w:val="24"/>
        </w:rPr>
        <w:t xml:space="preserve">визуально убедиться в наличии броуновского движения. </w:t>
      </w:r>
      <w:r w:rsidRPr="00F82819">
        <w:rPr>
          <w:rStyle w:val="FontStyle117"/>
          <w:sz w:val="24"/>
          <w:szCs w:val="24"/>
        </w:rPr>
        <w:t xml:space="preserve">Приобретенные умения и навыки: </w:t>
      </w:r>
      <w:r w:rsidRPr="00F82819">
        <w:rPr>
          <w:rStyle w:val="FontStyle118"/>
          <w:sz w:val="24"/>
          <w:szCs w:val="24"/>
        </w:rPr>
        <w:t xml:space="preserve">Развивать умения применять теоретические знания на практике, выработать наблюдения броуновского движения. </w:t>
      </w:r>
      <w:r w:rsidRPr="00F82819">
        <w:rPr>
          <w:rStyle w:val="FontStyle117"/>
          <w:sz w:val="24"/>
          <w:szCs w:val="24"/>
        </w:rPr>
        <w:t xml:space="preserve">Норма времени: </w:t>
      </w:r>
      <w:r w:rsidRPr="00F82819">
        <w:rPr>
          <w:rStyle w:val="FontStyle118"/>
          <w:sz w:val="24"/>
          <w:szCs w:val="24"/>
        </w:rPr>
        <w:t>2 часа.</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Оснащение рабочего места: </w:t>
      </w:r>
      <w:r w:rsidRPr="00F82819">
        <w:rPr>
          <w:rStyle w:val="FontStyle118"/>
          <w:sz w:val="24"/>
          <w:szCs w:val="24"/>
        </w:rPr>
        <w:t>1. Школьный микроскоп. 2. Окуляр 15</w:t>
      </w:r>
      <w:r w:rsidRPr="00F82819">
        <w:rPr>
          <w:rStyle w:val="FontStyle118"/>
          <w:sz w:val="24"/>
          <w:szCs w:val="24"/>
          <w:vertAlign w:val="superscript"/>
        </w:rPr>
        <w:t>х</w:t>
      </w:r>
      <w:r w:rsidRPr="00F82819">
        <w:rPr>
          <w:rStyle w:val="FontStyle118"/>
          <w:sz w:val="24"/>
          <w:szCs w:val="24"/>
        </w:rPr>
        <w:t>. 3. Объектив 40</w:t>
      </w:r>
      <w:r w:rsidRPr="00F82819">
        <w:rPr>
          <w:rStyle w:val="FontStyle118"/>
          <w:sz w:val="24"/>
          <w:szCs w:val="24"/>
          <w:vertAlign w:val="superscript"/>
        </w:rPr>
        <w:t>х</w:t>
      </w:r>
      <w:r w:rsidRPr="00F82819">
        <w:rPr>
          <w:rStyle w:val="FontStyle118"/>
          <w:sz w:val="24"/>
          <w:szCs w:val="24"/>
        </w:rPr>
        <w:t xml:space="preserve">. 4. Акварельные краски (тушь), 1—2 </w:t>
      </w:r>
      <w:r w:rsidRPr="00F82819">
        <w:rPr>
          <w:rStyle w:val="FontStyle125"/>
          <w:rFonts w:ascii="Times New Roman" w:hAnsi="Times New Roman" w:cs="Times New Roman"/>
          <w:sz w:val="24"/>
          <w:szCs w:val="24"/>
          <w:lang w:val="en-US"/>
        </w:rPr>
        <w:t>cm</w:t>
      </w:r>
      <w:r w:rsidRPr="00F82819">
        <w:rPr>
          <w:rStyle w:val="FontStyle118"/>
          <w:sz w:val="24"/>
          <w:szCs w:val="24"/>
          <w:vertAlign w:val="superscript"/>
          <w:lang w:val="en-US"/>
        </w:rPr>
        <w:t>j</w:t>
      </w:r>
      <w:r w:rsidRPr="00F82819">
        <w:rPr>
          <w:rStyle w:val="FontStyle118"/>
          <w:sz w:val="24"/>
          <w:szCs w:val="24"/>
        </w:rPr>
        <w:t xml:space="preserve"> молока. 5. Предметные и покровные стекла (5—6 шт.). 6. Два сосуда с водой разной температуры. </w:t>
      </w:r>
      <w:r w:rsidRPr="00F82819">
        <w:rPr>
          <w:rStyle w:val="FontStyle117"/>
          <w:sz w:val="24"/>
          <w:szCs w:val="24"/>
        </w:rPr>
        <w:t xml:space="preserve">Литература: </w:t>
      </w:r>
      <w:r w:rsidRPr="00F82819">
        <w:rPr>
          <w:rStyle w:val="FontStyle118"/>
          <w:sz w:val="24"/>
          <w:szCs w:val="24"/>
        </w:rPr>
        <w:t>1. В.Ф. Дмитриева «Физика». 2. ДундуковаР.А. «Руководство по проведению лабораторных работ по физике.для средних специальных учебных заведений» .3. Инструкционно-технологические карты на выполнение работы.</w:t>
      </w:r>
    </w:p>
    <w:p w:rsidR="00FC30EE" w:rsidRPr="00F82819" w:rsidRDefault="00FC30EE" w:rsidP="004D472B">
      <w:pPr>
        <w:pStyle w:val="Style27"/>
        <w:widowControl/>
        <w:spacing w:line="240" w:lineRule="auto"/>
        <w:ind w:firstLine="567"/>
        <w:jc w:val="both"/>
      </w:pP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7"/>
          <w:sz w:val="24"/>
          <w:szCs w:val="24"/>
        </w:rPr>
        <w:t xml:space="preserve">Теория. </w:t>
      </w:r>
      <w:r w:rsidRPr="00F82819">
        <w:rPr>
          <w:rStyle w:val="FontStyle118"/>
          <w:sz w:val="24"/>
          <w:szCs w:val="24"/>
        </w:rPr>
        <w:t>Броуновское движение— непрерывное беспорядочное перемещение частиц, находящихся в жидкости или газе во взвешенном состоянии. Такое движение создается в результате беспорядочных толчков со стороны окружающих частицу молекул среды, где частица находится.</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Броуновское движение наблюдается в более сложных формах в технике. Это—тепловые шумы в радиосхемах, вибрации легких деталей в измерительных приборах и т. п.</w:t>
      </w:r>
    </w:p>
    <w:p w:rsidR="00FC30EE" w:rsidRPr="00F82819" w:rsidRDefault="00FC30EE" w:rsidP="004D472B">
      <w:pPr>
        <w:pStyle w:val="Style4"/>
        <w:widowControl/>
        <w:spacing w:line="240" w:lineRule="auto"/>
        <w:ind w:firstLine="567"/>
        <w:rPr>
          <w:rStyle w:val="FontStyle118"/>
          <w:sz w:val="24"/>
          <w:szCs w:val="24"/>
        </w:rPr>
      </w:pPr>
      <w:r w:rsidRPr="00F82819">
        <w:rPr>
          <w:rStyle w:val="FontStyle118"/>
          <w:sz w:val="24"/>
          <w:szCs w:val="24"/>
        </w:rPr>
        <w:t>Осуществить наблюдение броуновского движения можно с помощью школьного микроскопа (рис).</w:t>
      </w:r>
    </w:p>
    <w:p w:rsidR="00FC30EE" w:rsidRPr="00F82819" w:rsidRDefault="00FC30EE" w:rsidP="004D472B">
      <w:pPr>
        <w:pStyle w:val="Style10"/>
        <w:widowControl/>
        <w:ind w:firstLine="567"/>
        <w:jc w:val="both"/>
        <w:rPr>
          <w:rStyle w:val="FontStyle117"/>
          <w:sz w:val="24"/>
          <w:szCs w:val="24"/>
        </w:rPr>
      </w:pPr>
      <w:r w:rsidRPr="00F82819">
        <w:rPr>
          <w:rStyle w:val="FontStyle117"/>
          <w:sz w:val="24"/>
          <w:szCs w:val="24"/>
        </w:rPr>
        <w:t>Порядок выполнения работы.</w:t>
      </w:r>
      <w:r w:rsidRPr="00F82819">
        <w:rPr>
          <w:noProof/>
        </w:rPr>
        <w:t xml:space="preserve"> </w:t>
      </w:r>
      <w:r w:rsidRPr="00F82819">
        <w:rPr>
          <w:noProof/>
        </w:rPr>
        <w:drawing>
          <wp:anchor distT="0" distB="0" distL="114300" distR="114300" simplePos="0" relativeHeight="251639808" behindDoc="0" locked="0" layoutInCell="1" allowOverlap="1">
            <wp:simplePos x="0" y="0"/>
            <wp:positionH relativeFrom="column">
              <wp:posOffset>17088</wp:posOffset>
            </wp:positionH>
            <wp:positionV relativeFrom="paragraph">
              <wp:posOffset>211379</wp:posOffset>
            </wp:positionV>
            <wp:extent cx="2451195" cy="3398293"/>
            <wp:effectExtent l="19050" t="0" r="6255" b="0"/>
            <wp:wrapSquare wrapText="bothSides"/>
            <wp:docPr id="22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5" cstate="print"/>
                    <a:srcRect/>
                    <a:stretch>
                      <a:fillRect/>
                    </a:stretch>
                  </pic:blipFill>
                  <pic:spPr bwMode="auto">
                    <a:xfrm>
                      <a:off x="0" y="0"/>
                      <a:ext cx="2451195" cy="3398293"/>
                    </a:xfrm>
                    <a:prstGeom prst="rect">
                      <a:avLst/>
                    </a:prstGeom>
                    <a:noFill/>
                    <a:ln w="9525">
                      <a:noFill/>
                      <a:miter lim="800000"/>
                      <a:headEnd/>
                      <a:tailEnd/>
                    </a:ln>
                  </pic:spPr>
                </pic:pic>
              </a:graphicData>
            </a:graphic>
          </wp:anchor>
        </w:drawing>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На предметное стекло нанести кисточкой 1—2 капли воды.</w:t>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Коснуться несколько раз той же кисточкой поверхности краски (туши) и снова ввести кисточку в приготовленные капли.</w:t>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Каплю окрашенной жидкости кисточкой перенести на другое предметное стекло и закрыть покровным стеклом.</w:t>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Приготовленный препарат положить на предметный столик микроскопа. Зеркало микроскопа направить на источник света, чтобы получить хорошее освещение препарата.</w:t>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Опустить объектив кремальерным винтом на расстояние 0,5 мм от покровного стекла.</w:t>
      </w:r>
    </w:p>
    <w:p w:rsidR="00FC30EE" w:rsidRPr="00F82819" w:rsidRDefault="00FC30EE" w:rsidP="00E841CA">
      <w:pPr>
        <w:pStyle w:val="Style81"/>
        <w:widowControl/>
        <w:numPr>
          <w:ilvl w:val="0"/>
          <w:numId w:val="42"/>
        </w:numPr>
        <w:tabs>
          <w:tab w:val="left" w:pos="293"/>
        </w:tabs>
        <w:spacing w:line="240" w:lineRule="auto"/>
        <w:ind w:firstLine="567"/>
        <w:jc w:val="both"/>
        <w:rPr>
          <w:rStyle w:val="FontStyle118"/>
          <w:sz w:val="24"/>
          <w:szCs w:val="24"/>
        </w:rPr>
      </w:pPr>
      <w:r w:rsidRPr="00F82819">
        <w:rPr>
          <w:rStyle w:val="FontStyle118"/>
          <w:sz w:val="24"/>
          <w:szCs w:val="24"/>
        </w:rPr>
        <w:t>Наблюдая в микроскоп, сфокусировать изображение микрометрическим винтом.</w:t>
      </w:r>
    </w:p>
    <w:p w:rsidR="00FC30EE" w:rsidRPr="00F82819" w:rsidRDefault="00FC30EE" w:rsidP="004D472B">
      <w:pPr>
        <w:pStyle w:val="Style91"/>
        <w:widowControl/>
        <w:tabs>
          <w:tab w:val="left" w:pos="422"/>
        </w:tabs>
        <w:spacing w:line="240" w:lineRule="auto"/>
        <w:ind w:firstLine="567"/>
        <w:jc w:val="both"/>
        <w:rPr>
          <w:rStyle w:val="FontStyle118"/>
          <w:sz w:val="24"/>
          <w:szCs w:val="24"/>
        </w:rPr>
      </w:pPr>
      <w:r w:rsidRPr="00F82819">
        <w:rPr>
          <w:rStyle w:val="FontStyle118"/>
          <w:sz w:val="24"/>
          <w:szCs w:val="24"/>
        </w:rPr>
        <w:t>7.</w:t>
      </w:r>
      <w:r w:rsidRPr="00F82819">
        <w:rPr>
          <w:rStyle w:val="FontStyle118"/>
          <w:sz w:val="24"/>
          <w:szCs w:val="24"/>
        </w:rPr>
        <w:tab/>
        <w:t>Сосредоточить внимание на какой-нибудь одной из наиболее легких броуновских частиц и. пронаблюдав за ее положением, еде дать вывод о характере движения частицы.</w:t>
      </w:r>
    </w:p>
    <w:p w:rsidR="00FC30EE" w:rsidRPr="00F82819" w:rsidRDefault="00FC30EE" w:rsidP="004D472B">
      <w:pPr>
        <w:pStyle w:val="Style91"/>
        <w:widowControl/>
        <w:tabs>
          <w:tab w:val="left" w:pos="317"/>
        </w:tabs>
        <w:spacing w:line="240" w:lineRule="auto"/>
        <w:ind w:firstLine="567"/>
        <w:jc w:val="both"/>
        <w:rPr>
          <w:rStyle w:val="FontStyle118"/>
          <w:sz w:val="24"/>
          <w:szCs w:val="24"/>
        </w:rPr>
      </w:pPr>
      <w:r w:rsidRPr="00F82819">
        <w:rPr>
          <w:rStyle w:val="FontStyle118"/>
          <w:sz w:val="24"/>
          <w:szCs w:val="24"/>
        </w:rPr>
        <w:t>8.</w:t>
      </w:r>
      <w:r w:rsidRPr="00F82819">
        <w:rPr>
          <w:rStyle w:val="FontStyle118"/>
          <w:sz w:val="24"/>
          <w:szCs w:val="24"/>
        </w:rPr>
        <w:tab/>
        <w:t>Опыт повторить с водой более высокой температуры и с раствором молока. Сделать вывод.</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8"/>
          <w:sz w:val="24"/>
          <w:szCs w:val="24"/>
        </w:rPr>
        <w:lastRenderedPageBreak/>
        <w:t>9. Выполнить схематический чертеж наблюдаемого явления.</w:t>
      </w: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rPr>
          <w:rStyle w:val="FontStyle117"/>
          <w:sz w:val="24"/>
          <w:szCs w:val="24"/>
        </w:rPr>
      </w:pPr>
      <w:r w:rsidRPr="00F82819">
        <w:rPr>
          <w:rStyle w:val="FontStyle117"/>
          <w:sz w:val="24"/>
          <w:szCs w:val="24"/>
        </w:rPr>
        <w:t>'Задания для отчета:</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Дата выполнения работы.</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Название работы и её номер, цель работы.</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Перечень оборудования.</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Схема установки или её зарисовка.</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Таблица результатов измерений и вычислений.</w:t>
      </w:r>
    </w:p>
    <w:p w:rsidR="00FC30EE" w:rsidRPr="00F82819" w:rsidRDefault="00FC30EE" w:rsidP="00E841CA">
      <w:pPr>
        <w:pStyle w:val="Style87"/>
        <w:widowControl/>
        <w:numPr>
          <w:ilvl w:val="0"/>
          <w:numId w:val="43"/>
        </w:numPr>
        <w:tabs>
          <w:tab w:val="left" w:pos="778"/>
        </w:tabs>
        <w:spacing w:line="240" w:lineRule="auto"/>
        <w:ind w:firstLine="567"/>
        <w:rPr>
          <w:rStyle w:val="FontStyle118"/>
          <w:sz w:val="24"/>
          <w:szCs w:val="24"/>
        </w:rPr>
      </w:pPr>
      <w:r w:rsidRPr="00F82819">
        <w:rPr>
          <w:rStyle w:val="FontStyle118"/>
          <w:sz w:val="24"/>
          <w:szCs w:val="24"/>
        </w:rPr>
        <w:t>Письменные ответы на все пункты порядка выполнения и контрольные вопросы. 7.Вывод из полученных результатов измерений и наблюдений</w:t>
      </w: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pPr>
    </w:p>
    <w:p w:rsidR="00FC30EE" w:rsidRPr="00F82819" w:rsidRDefault="00FC30EE" w:rsidP="004D472B">
      <w:pPr>
        <w:pStyle w:val="Style35"/>
        <w:widowControl/>
        <w:spacing w:line="240" w:lineRule="auto"/>
        <w:ind w:firstLine="567"/>
        <w:rPr>
          <w:rStyle w:val="FontStyle117"/>
          <w:sz w:val="24"/>
          <w:szCs w:val="24"/>
        </w:rPr>
      </w:pPr>
      <w:r w:rsidRPr="00F82819">
        <w:rPr>
          <w:rStyle w:val="FontStyle117"/>
          <w:sz w:val="24"/>
          <w:szCs w:val="24"/>
        </w:rPr>
        <w:t>КОНТРОЛЬНЫЕ ВОПРОСЫ:</w:t>
      </w:r>
    </w:p>
    <w:p w:rsidR="00FC30EE" w:rsidRPr="00F82819" w:rsidRDefault="00FC30EE" w:rsidP="00E841CA">
      <w:pPr>
        <w:pStyle w:val="Style71"/>
        <w:widowControl/>
        <w:numPr>
          <w:ilvl w:val="0"/>
          <w:numId w:val="44"/>
        </w:numPr>
        <w:tabs>
          <w:tab w:val="left" w:pos="197"/>
        </w:tabs>
        <w:spacing w:line="240" w:lineRule="auto"/>
        <w:ind w:firstLine="567"/>
        <w:jc w:val="both"/>
        <w:rPr>
          <w:rStyle w:val="FontStyle117"/>
          <w:sz w:val="24"/>
          <w:szCs w:val="24"/>
        </w:rPr>
      </w:pPr>
      <w:r w:rsidRPr="00F82819">
        <w:rPr>
          <w:rStyle w:val="FontStyle118"/>
          <w:sz w:val="24"/>
          <w:szCs w:val="24"/>
        </w:rPr>
        <w:t>Что называют броуновским движением? Как объяснить это явление?</w:t>
      </w:r>
    </w:p>
    <w:p w:rsidR="00FC30EE" w:rsidRPr="00F82819" w:rsidRDefault="00FC30EE" w:rsidP="00E841CA">
      <w:pPr>
        <w:pStyle w:val="Style71"/>
        <w:widowControl/>
        <w:numPr>
          <w:ilvl w:val="0"/>
          <w:numId w:val="44"/>
        </w:numPr>
        <w:tabs>
          <w:tab w:val="left" w:pos="197"/>
        </w:tabs>
        <w:spacing w:line="240" w:lineRule="auto"/>
        <w:ind w:firstLine="567"/>
        <w:jc w:val="both"/>
        <w:rPr>
          <w:rStyle w:val="FontStyle117"/>
          <w:sz w:val="24"/>
          <w:szCs w:val="24"/>
        </w:rPr>
      </w:pPr>
      <w:r w:rsidRPr="00F82819">
        <w:rPr>
          <w:rStyle w:val="FontStyle118"/>
          <w:sz w:val="24"/>
          <w:szCs w:val="24"/>
        </w:rPr>
        <w:t>Почему, чем больше размеры частиц, тем менее заметно их броуновское</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8"/>
          <w:sz w:val="24"/>
          <w:szCs w:val="24"/>
        </w:rPr>
        <w:t>движение?</w:t>
      </w:r>
    </w:p>
    <w:p w:rsidR="00FC30EE" w:rsidRPr="00F82819" w:rsidRDefault="00FC30EE" w:rsidP="004D472B">
      <w:pPr>
        <w:pStyle w:val="Style71"/>
        <w:widowControl/>
        <w:tabs>
          <w:tab w:val="left" w:pos="197"/>
        </w:tabs>
        <w:spacing w:line="240" w:lineRule="auto"/>
        <w:ind w:firstLine="567"/>
        <w:jc w:val="both"/>
        <w:rPr>
          <w:rStyle w:val="FontStyle118"/>
          <w:sz w:val="24"/>
          <w:szCs w:val="24"/>
        </w:rPr>
      </w:pPr>
      <w:r w:rsidRPr="00F82819">
        <w:rPr>
          <w:rStyle w:val="FontStyle117"/>
          <w:sz w:val="24"/>
          <w:szCs w:val="24"/>
        </w:rPr>
        <w:t>3.</w:t>
      </w:r>
      <w:r w:rsidRPr="00F82819">
        <w:rPr>
          <w:rStyle w:val="FontStyle117"/>
          <w:sz w:val="24"/>
          <w:szCs w:val="24"/>
        </w:rPr>
        <w:tab/>
      </w:r>
      <w:r w:rsidRPr="00F82819">
        <w:rPr>
          <w:rStyle w:val="FontStyle118"/>
          <w:sz w:val="24"/>
          <w:szCs w:val="24"/>
        </w:rPr>
        <w:t>Почему с повышением температуры интенсивность броуновского</w:t>
      </w:r>
    </w:p>
    <w:p w:rsidR="00FC30EE" w:rsidRPr="00F82819" w:rsidRDefault="00FC30EE" w:rsidP="004D472B">
      <w:pPr>
        <w:pStyle w:val="Style27"/>
        <w:widowControl/>
        <w:spacing w:line="240" w:lineRule="auto"/>
        <w:ind w:firstLine="567"/>
        <w:jc w:val="both"/>
        <w:rPr>
          <w:rStyle w:val="FontStyle118"/>
          <w:sz w:val="24"/>
          <w:szCs w:val="24"/>
        </w:rPr>
      </w:pPr>
      <w:r w:rsidRPr="00F82819">
        <w:rPr>
          <w:rStyle w:val="FontStyle118"/>
          <w:sz w:val="24"/>
          <w:szCs w:val="24"/>
        </w:rPr>
        <w:t>движения возрастает?</w:t>
      </w:r>
    </w:p>
    <w:p w:rsidR="00FC30EE" w:rsidRPr="00F82819" w:rsidRDefault="00FC30EE" w:rsidP="00E841CA">
      <w:pPr>
        <w:pStyle w:val="Style71"/>
        <w:widowControl/>
        <w:numPr>
          <w:ilvl w:val="0"/>
          <w:numId w:val="45"/>
        </w:numPr>
        <w:tabs>
          <w:tab w:val="left" w:pos="197"/>
        </w:tabs>
        <w:spacing w:line="240" w:lineRule="auto"/>
        <w:ind w:firstLine="567"/>
        <w:jc w:val="both"/>
        <w:rPr>
          <w:rStyle w:val="FontStyle118"/>
          <w:sz w:val="24"/>
          <w:szCs w:val="24"/>
        </w:rPr>
      </w:pPr>
      <w:r w:rsidRPr="00F82819">
        <w:rPr>
          <w:rStyle w:val="FontStyle118"/>
          <w:sz w:val="24"/>
          <w:szCs w:val="24"/>
        </w:rPr>
        <w:t xml:space="preserve">Будет ли наблюдаться броуновское движение при температуре </w:t>
      </w:r>
      <w:r w:rsidRPr="00F82819">
        <w:rPr>
          <w:rStyle w:val="FontStyle118"/>
          <w:sz w:val="24"/>
          <w:szCs w:val="24"/>
          <w:lang w:val="en-US"/>
        </w:rPr>
        <w:t>t</w:t>
      </w:r>
      <w:r w:rsidRPr="00F82819">
        <w:rPr>
          <w:rStyle w:val="FontStyle118"/>
          <w:sz w:val="24"/>
          <w:szCs w:val="24"/>
        </w:rPr>
        <w:t>= -273°С?</w:t>
      </w:r>
    </w:p>
    <w:p w:rsidR="00FC30EE" w:rsidRPr="00F82819" w:rsidRDefault="00FC30EE" w:rsidP="00E841CA">
      <w:pPr>
        <w:pStyle w:val="Style71"/>
        <w:widowControl/>
        <w:numPr>
          <w:ilvl w:val="0"/>
          <w:numId w:val="45"/>
        </w:numPr>
        <w:tabs>
          <w:tab w:val="left" w:pos="197"/>
        </w:tabs>
        <w:spacing w:line="240" w:lineRule="auto"/>
        <w:ind w:firstLine="567"/>
        <w:jc w:val="both"/>
        <w:rPr>
          <w:rStyle w:val="FontStyle117"/>
          <w:sz w:val="24"/>
          <w:szCs w:val="24"/>
        </w:rPr>
      </w:pPr>
      <w:r w:rsidRPr="00F82819">
        <w:rPr>
          <w:rStyle w:val="FontStyle118"/>
          <w:sz w:val="24"/>
          <w:szCs w:val="24"/>
        </w:rPr>
        <w:t>Можно ли наблюдать броуновское движение в условиях невесомости?</w:t>
      </w:r>
    </w:p>
    <w:p w:rsidR="00FC30EE" w:rsidRPr="00F82819" w:rsidRDefault="00FC30EE" w:rsidP="00E841CA">
      <w:pPr>
        <w:pStyle w:val="Style71"/>
        <w:widowControl/>
        <w:numPr>
          <w:ilvl w:val="0"/>
          <w:numId w:val="45"/>
        </w:numPr>
        <w:tabs>
          <w:tab w:val="left" w:pos="197"/>
        </w:tabs>
        <w:spacing w:line="240" w:lineRule="auto"/>
        <w:ind w:firstLine="567"/>
        <w:jc w:val="both"/>
        <w:rPr>
          <w:rStyle w:val="FontStyle117"/>
          <w:sz w:val="24"/>
          <w:szCs w:val="24"/>
        </w:rPr>
      </w:pPr>
      <w:r w:rsidRPr="00F82819">
        <w:rPr>
          <w:rStyle w:val="FontStyle118"/>
          <w:sz w:val="24"/>
          <w:szCs w:val="24"/>
        </w:rPr>
        <w:t>Одинакова ли интенсивность движения броуновских частиц одного размера, находящихся в жидкостях одной температуры, но разной плотности?</w:t>
      </w:r>
    </w:p>
    <w:p w:rsidR="00305B89" w:rsidRPr="00F82819" w:rsidRDefault="00305B89" w:rsidP="004D472B">
      <w:pPr>
        <w:spacing w:after="0" w:line="240" w:lineRule="auto"/>
        <w:jc w:val="both"/>
        <w:rPr>
          <w:rStyle w:val="FontStyle117"/>
          <w:sz w:val="24"/>
          <w:szCs w:val="24"/>
        </w:rPr>
      </w:pPr>
    </w:p>
    <w:p w:rsidR="00305B89" w:rsidRPr="00F82819" w:rsidRDefault="00305B89" w:rsidP="004D472B">
      <w:pPr>
        <w:spacing w:after="0" w:line="240" w:lineRule="auto"/>
        <w:jc w:val="both"/>
        <w:rPr>
          <w:rStyle w:val="FontStyle117"/>
          <w:sz w:val="24"/>
          <w:szCs w:val="24"/>
        </w:rPr>
      </w:pPr>
    </w:p>
    <w:p w:rsidR="00FC30EE" w:rsidRPr="00F82819" w:rsidRDefault="00FC30EE" w:rsidP="004D472B">
      <w:pPr>
        <w:spacing w:after="0" w:line="240" w:lineRule="auto"/>
        <w:jc w:val="both"/>
        <w:rPr>
          <w:rStyle w:val="FontStyle117"/>
          <w:sz w:val="24"/>
          <w:szCs w:val="24"/>
        </w:rPr>
      </w:pPr>
    </w:p>
    <w:p w:rsidR="00E922A5" w:rsidRPr="00F82819" w:rsidRDefault="00E922A5" w:rsidP="004D472B">
      <w:pPr>
        <w:pStyle w:val="3"/>
        <w:spacing w:before="0"/>
        <w:rPr>
          <w:rStyle w:val="FontStyle99"/>
          <w:rFonts w:ascii="Times New Roman" w:hAnsi="Times New Roman" w:cs="Times New Roman"/>
          <w:sz w:val="24"/>
          <w:szCs w:val="24"/>
        </w:rPr>
      </w:pPr>
      <w:r w:rsidRPr="00F82819">
        <w:rPr>
          <w:rStyle w:val="FontStyle104"/>
          <w:rFonts w:ascii="Times New Roman" w:hAnsi="Times New Roman" w:cs="Times New Roman"/>
          <w:sz w:val="24"/>
          <w:szCs w:val="24"/>
        </w:rPr>
        <w:t>Тест</w:t>
      </w:r>
      <w:r w:rsidRPr="00F82819">
        <w:rPr>
          <w:rStyle w:val="FontStyle99"/>
          <w:rFonts w:ascii="Times New Roman" w:hAnsi="Times New Roman" w:cs="Times New Roman"/>
          <w:sz w:val="24"/>
          <w:szCs w:val="24"/>
        </w:rPr>
        <w:t xml:space="preserve"> ОСНОВЫ МОЛЕКУЛЯРНО-КИНЕТИЧЕСКОЙ ТЕОРИИ. ИДЕАЛЬНЫЙ ГАЗ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E922A5" w:rsidRPr="00F82819" w:rsidRDefault="00E922A5" w:rsidP="004D472B">
      <w:pPr>
        <w:pStyle w:val="Style18"/>
        <w:widowControl/>
        <w:spacing w:line="240" w:lineRule="auto"/>
        <w:ind w:firstLine="0"/>
        <w:rPr>
          <w:rFonts w:ascii="Times New Roman" w:hAnsi="Times New Roman" w:cs="Times New Roman"/>
        </w:rPr>
      </w:pPr>
    </w:p>
    <w:p w:rsidR="00E922A5" w:rsidRPr="00F82819" w:rsidRDefault="00E922A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основные положения </w:t>
      </w:r>
      <w:r w:rsidRPr="00F82819">
        <w:rPr>
          <w:rStyle w:val="FontStyle100"/>
          <w:rFonts w:ascii="Times New Roman" w:hAnsi="Times New Roman" w:cs="Times New Roman"/>
          <w:sz w:val="24"/>
          <w:szCs w:val="24"/>
          <w:lang w:val="en-US"/>
        </w:rPr>
        <w:t>MKT</w:t>
      </w:r>
      <w:r w:rsidRPr="00F82819">
        <w:rPr>
          <w:rStyle w:val="FontStyle100"/>
          <w:rFonts w:ascii="Times New Roman" w:hAnsi="Times New Roman" w:cs="Times New Roman"/>
          <w:sz w:val="24"/>
          <w:szCs w:val="24"/>
        </w:rPr>
        <w:t xml:space="preserve"> и их опытное обоснование;</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силы и энергия молекулярного взаимодействия;</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скорости движения молекул и их измерение;</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массы и размеры молекул;</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постоянная Авогадро;</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идеальный газ;</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давление газа;</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основное уравнение </w:t>
      </w:r>
      <w:r w:rsidRPr="00F82819">
        <w:rPr>
          <w:rStyle w:val="FontStyle100"/>
          <w:rFonts w:ascii="Times New Roman" w:hAnsi="Times New Roman" w:cs="Times New Roman"/>
          <w:sz w:val="24"/>
          <w:szCs w:val="24"/>
          <w:lang w:val="en-US"/>
        </w:rPr>
        <w:t>MKT</w:t>
      </w:r>
      <w:r w:rsidRPr="00F82819">
        <w:rPr>
          <w:rStyle w:val="FontStyle100"/>
          <w:rFonts w:ascii="Times New Roman" w:hAnsi="Times New Roman" w:cs="Times New Roman"/>
          <w:sz w:val="24"/>
          <w:szCs w:val="24"/>
        </w:rPr>
        <w:t xml:space="preserve"> идеального газа;</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температура и ее измерение;</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уравнение Клапейрона — Менделеева;</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изопроцессы и их графики;</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термодинамическая шкала температур;</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абсолютный нуль;</w:t>
      </w:r>
    </w:p>
    <w:p w:rsidR="00E922A5" w:rsidRPr="00F82819" w:rsidRDefault="00E922A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агрегатные состояния вещества.</w:t>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E922A5" w:rsidRPr="00F82819" w:rsidRDefault="00E922A5" w:rsidP="004D472B">
      <w:pPr>
        <w:pStyle w:val="Style24"/>
        <w:widowControl/>
        <w:spacing w:line="240" w:lineRule="auto"/>
        <w:ind w:firstLine="0"/>
        <w:rPr>
          <w:rFonts w:ascii="Times New Roman" w:hAnsi="Times New Roman" w:cs="Times New Roman"/>
        </w:rPr>
      </w:pP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lastRenderedPageBreak/>
        <w:t>1.</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Какое определение соответствует физической величине «количество вещества»?</w:t>
      </w:r>
    </w:p>
    <w:p w:rsidR="00E922A5" w:rsidRPr="00F82819" w:rsidRDefault="00E922A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отношение числа молекул в данном теле к числу атомов в 0,012 кг углерода;</w:t>
      </w:r>
    </w:p>
    <w:p w:rsidR="00E922A5" w:rsidRPr="00F82819"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масса вещества, взятого в количестве 1 моль;</w:t>
      </w:r>
    </w:p>
    <w:p w:rsidR="00E922A5" w:rsidRPr="00F82819"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количество вещества, содержащее столько же молекул, сколько содержится атомов в 0,012 кг углерода;</w:t>
      </w:r>
    </w:p>
    <w:p w:rsidR="00E922A5" w:rsidRPr="00F82819" w:rsidRDefault="00E922A5" w:rsidP="00E841CA">
      <w:pPr>
        <w:pStyle w:val="Style22"/>
        <w:widowControl/>
        <w:numPr>
          <w:ilvl w:val="0"/>
          <w:numId w:val="47"/>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число молекул или атомов в 1 моле вещества.</w:t>
      </w:r>
    </w:p>
    <w:p w:rsidR="00E922A5" w:rsidRPr="00F82819" w:rsidRDefault="00E922A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Какой буквой принято обозначать число Авогадро?</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77"/>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25425" cy="260985"/>
            <wp:effectExtent l="19050" t="0" r="317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6" cstate="print"/>
                    <a:srcRect/>
                    <a:stretch>
                      <a:fillRect/>
                    </a:stretch>
                  </pic:blipFill>
                  <pic:spPr bwMode="auto">
                    <a:xfrm>
                      <a:off x="0" y="0"/>
                      <a:ext cx="225425" cy="26098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77"/>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154305" cy="178435"/>
            <wp:effectExtent l="1905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7"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77"/>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285115" cy="249555"/>
            <wp:effectExtent l="19050" t="0" r="63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8" cstate="print"/>
                    <a:srcRect/>
                    <a:stretch>
                      <a:fillRect/>
                    </a:stretch>
                  </pic:blipFill>
                  <pic:spPr bwMode="auto">
                    <a:xfrm>
                      <a:off x="0" y="0"/>
                      <a:ext cx="285115" cy="249555"/>
                    </a:xfrm>
                    <a:prstGeom prst="rect">
                      <a:avLst/>
                    </a:prstGeom>
                    <a:noFill/>
                    <a:ln w="9525">
                      <a:noFill/>
                      <a:miter lim="800000"/>
                      <a:headEnd/>
                      <a:tailEnd/>
                    </a:ln>
                  </pic:spPr>
                </pic:pic>
              </a:graphicData>
            </a:graphic>
          </wp:inline>
        </w:drawing>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7"/>
        </w:rPr>
        <w:drawing>
          <wp:inline distT="0" distB="0" distL="0" distR="0">
            <wp:extent cx="285115" cy="273050"/>
            <wp:effectExtent l="19050" t="0" r="63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9" cstate="print"/>
                    <a:srcRect/>
                    <a:stretch>
                      <a:fillRect/>
                    </a:stretch>
                  </pic:blipFill>
                  <pic:spPr bwMode="auto">
                    <a:xfrm>
                      <a:off x="0" y="0"/>
                      <a:ext cx="285115" cy="2730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Какая единица измерения соответствует молярной массе?</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379730" cy="154305"/>
            <wp:effectExtent l="19050" t="0" r="127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90" cstate="print"/>
                    <a:srcRect/>
                    <a:stretch>
                      <a:fillRect/>
                    </a:stretch>
                  </pic:blipFill>
                  <pic:spPr bwMode="auto">
                    <a:xfrm>
                      <a:off x="0" y="0"/>
                      <a:ext cx="37973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4"/>
        </w:rPr>
        <w:drawing>
          <wp:inline distT="0" distB="0" distL="0" distR="0">
            <wp:extent cx="795655" cy="189865"/>
            <wp:effectExtent l="19050" t="0" r="444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1" cstate="print"/>
                    <a:srcRect/>
                    <a:stretch>
                      <a:fillRect/>
                    </a:stretch>
                  </pic:blipFill>
                  <pic:spPr bwMode="auto">
                    <a:xfrm>
                      <a:off x="0" y="0"/>
                      <a:ext cx="79565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rPr>
        <w:drawing>
          <wp:inline distT="0" distB="0" distL="0" distR="0">
            <wp:extent cx="581660" cy="178435"/>
            <wp:effectExtent l="19050" t="0" r="889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92"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1"/>
        </w:rPr>
        <w:drawing>
          <wp:inline distT="0" distB="0" distL="0" distR="0">
            <wp:extent cx="724535" cy="201930"/>
            <wp:effectExtent l="1905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93" cstate="print"/>
                    <a:srcRect/>
                    <a:stretch>
                      <a:fillRect/>
                    </a:stretch>
                  </pic:blipFill>
                  <pic:spPr bwMode="auto">
                    <a:xfrm>
                      <a:off x="0" y="0"/>
                      <a:ext cx="724535" cy="201930"/>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Какое выражение соответствует определению массы одной молекулы?</w:t>
      </w:r>
    </w:p>
    <w:p w:rsidR="00E922A5" w:rsidRPr="00F82819" w:rsidRDefault="00E922A5" w:rsidP="004D472B">
      <w:pPr>
        <w:pStyle w:val="Style63"/>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63"/>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4"/>
        </w:rPr>
        <w:drawing>
          <wp:inline distT="0" distB="0" distL="0" distR="0">
            <wp:extent cx="487045" cy="403860"/>
            <wp:effectExtent l="19050" t="0" r="825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4" cstate="print"/>
                    <a:srcRect/>
                    <a:stretch>
                      <a:fillRect/>
                    </a:stretch>
                  </pic:blipFill>
                  <pic:spPr bwMode="auto">
                    <a:xfrm>
                      <a:off x="0" y="0"/>
                      <a:ext cx="487045" cy="403860"/>
                    </a:xfrm>
                    <a:prstGeom prst="rect">
                      <a:avLst/>
                    </a:prstGeom>
                    <a:noFill/>
                    <a:ln w="9525">
                      <a:noFill/>
                      <a:miter lim="800000"/>
                      <a:headEnd/>
                      <a:tailEnd/>
                    </a:ln>
                  </pic:spPr>
                </pic:pic>
              </a:graphicData>
            </a:graphic>
          </wp:inline>
        </w:drawing>
      </w:r>
    </w:p>
    <w:p w:rsidR="00E922A5" w:rsidRPr="00F82819"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7"/>
        </w:rPr>
        <w:drawing>
          <wp:inline distT="0" distB="0" distL="0" distR="0">
            <wp:extent cx="297180" cy="427355"/>
            <wp:effectExtent l="19050" t="0" r="762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5" cstate="print"/>
                    <a:srcRect/>
                    <a:stretch>
                      <a:fillRect/>
                    </a:stretch>
                  </pic:blipFill>
                  <pic:spPr bwMode="auto">
                    <a:xfrm>
                      <a:off x="0" y="0"/>
                      <a:ext cx="297180" cy="42735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23"/>
        </w:rPr>
        <w:drawing>
          <wp:inline distT="0" distB="0" distL="0" distR="0">
            <wp:extent cx="320675" cy="451485"/>
            <wp:effectExtent l="19050" t="0" r="317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6" cstate="print"/>
                    <a:srcRect/>
                    <a:stretch>
                      <a:fillRect/>
                    </a:stretch>
                  </pic:blipFill>
                  <pic:spPr bwMode="auto">
                    <a:xfrm>
                      <a:off x="0" y="0"/>
                      <a:ext cx="320675" cy="45148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77"/>
        <w:widowControl/>
        <w:numPr>
          <w:ilvl w:val="0"/>
          <w:numId w:val="48"/>
        </w:numPr>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6"/>
        </w:rPr>
        <w:drawing>
          <wp:inline distT="0" distB="0" distL="0" distR="0">
            <wp:extent cx="260985" cy="403860"/>
            <wp:effectExtent l="19050" t="0" r="571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7" cstate="print"/>
                    <a:srcRect/>
                    <a:stretch>
                      <a:fillRect/>
                    </a:stretch>
                  </pic:blipFill>
                  <pic:spPr bwMode="auto">
                    <a:xfrm>
                      <a:off x="0" y="0"/>
                      <a:ext cx="260985" cy="40386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8"/>
        <w:widowControl/>
        <w:spacing w:line="240" w:lineRule="auto"/>
        <w:ind w:firstLine="0"/>
        <w:jc w:val="both"/>
        <w:rPr>
          <w:rFonts w:ascii="Times New Roman" w:hAnsi="Times New Roman" w:cs="Times New Roman"/>
        </w:rPr>
      </w:pP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Сколько молекул содержится в 5 кг неона?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949960" cy="249555"/>
            <wp:effectExtent l="19050" t="0" r="254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8" cstate="print"/>
                    <a:srcRect/>
                    <a:stretch>
                      <a:fillRect/>
                    </a:stretch>
                  </pic:blipFill>
                  <pic:spPr bwMode="auto">
                    <a:xfrm>
                      <a:off x="0" y="0"/>
                      <a:ext cx="949960" cy="24955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4"/>
        </w:rPr>
        <w:drawing>
          <wp:inline distT="0" distB="0" distL="0" distR="0">
            <wp:extent cx="890905" cy="225425"/>
            <wp:effectExtent l="19050" t="0" r="444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9" cstate="print"/>
                    <a:srcRect/>
                    <a:stretch>
                      <a:fillRect/>
                    </a:stretch>
                  </pic:blipFill>
                  <pic:spPr bwMode="auto">
                    <a:xfrm>
                      <a:off x="0" y="0"/>
                      <a:ext cx="89090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1"/>
        </w:rPr>
        <w:drawing>
          <wp:inline distT="0" distB="0" distL="0" distR="0">
            <wp:extent cx="1021080" cy="201930"/>
            <wp:effectExtent l="19050" t="0" r="762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00" cstate="print"/>
                    <a:srcRect/>
                    <a:stretch>
                      <a:fillRect/>
                    </a:stretch>
                  </pic:blipFill>
                  <pic:spPr bwMode="auto">
                    <a:xfrm>
                      <a:off x="0" y="0"/>
                      <a:ext cx="102108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4"/>
        </w:rPr>
        <w:drawing>
          <wp:inline distT="0" distB="0" distL="0" distR="0">
            <wp:extent cx="902335" cy="249555"/>
            <wp:effectExtent l="1905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01" cstate="print"/>
                    <a:srcRect/>
                    <a:stretch>
                      <a:fillRect/>
                    </a:stretch>
                  </pic:blipFill>
                  <pic:spPr bwMode="auto">
                    <a:xfrm>
                      <a:off x="0" y="0"/>
                      <a:ext cx="902335" cy="249555"/>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Какая формула является основным уравнением молекулярно кинетической теории идеального газа?</w:t>
      </w:r>
    </w:p>
    <w:p w:rsidR="00E922A5" w:rsidRPr="00F82819" w:rsidRDefault="00E922A5" w:rsidP="004D472B">
      <w:pPr>
        <w:pStyle w:val="Style44"/>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44"/>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1)</w:t>
      </w:r>
      <w:r w:rsidRPr="00F82819">
        <w:rPr>
          <w:rFonts w:ascii="Times New Roman" w:hAnsi="Times New Roman" w:cs="Times New Roman"/>
          <w:i/>
          <w:iCs/>
          <w:noProof/>
          <w:spacing w:val="10"/>
        </w:rPr>
        <w:drawing>
          <wp:inline distT="0" distB="0" distL="0" distR="0">
            <wp:extent cx="795655" cy="403860"/>
            <wp:effectExtent l="19050" t="0" r="4445"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02" cstate="print"/>
                    <a:srcRect/>
                    <a:stretch>
                      <a:fillRect/>
                    </a:stretch>
                  </pic:blipFill>
                  <pic:spPr bwMode="auto">
                    <a:xfrm>
                      <a:off x="0" y="0"/>
                      <a:ext cx="795655" cy="403860"/>
                    </a:xfrm>
                    <a:prstGeom prst="rect">
                      <a:avLst/>
                    </a:prstGeom>
                    <a:noFill/>
                    <a:ln w="9525">
                      <a:noFill/>
                      <a:miter lim="800000"/>
                      <a:headEnd/>
                      <a:tailEnd/>
                    </a:ln>
                  </pic:spPr>
                </pic:pic>
              </a:graphicData>
            </a:graphic>
          </wp:inline>
        </w:drawing>
      </w:r>
      <w:r w:rsidRPr="00F82819">
        <w:rPr>
          <w:rStyle w:val="FontStyle101"/>
          <w:rFonts w:ascii="Times New Roman" w:hAnsi="Times New Roman" w:cs="Times New Roman"/>
          <w:sz w:val="24"/>
          <w:szCs w:val="24"/>
        </w:rPr>
        <w:t xml:space="preserve"> </w:t>
      </w:r>
      <w:r w:rsidRPr="00F82819">
        <w:rPr>
          <w:rStyle w:val="FontStyle101"/>
          <w:rFonts w:ascii="Times New Roman" w:hAnsi="Times New Roman" w:cs="Times New Roman"/>
          <w:sz w:val="24"/>
          <w:szCs w:val="24"/>
        </w:rPr>
        <w:tab/>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6"/>
        </w:rPr>
        <w:drawing>
          <wp:inline distT="0" distB="0" distL="0" distR="0">
            <wp:extent cx="902335" cy="356235"/>
            <wp:effectExtent l="1905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03" cstate="print"/>
                    <a:srcRect/>
                    <a:stretch>
                      <a:fillRect/>
                    </a:stretch>
                  </pic:blipFill>
                  <pic:spPr bwMode="auto">
                    <a:xfrm>
                      <a:off x="0" y="0"/>
                      <a:ext cx="902335" cy="3562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6"/>
          <w:sz w:val="24"/>
          <w:szCs w:val="24"/>
        </w:rPr>
        <w:tab/>
      </w: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14"/>
        </w:rPr>
        <w:drawing>
          <wp:inline distT="0" distB="0" distL="0" distR="0">
            <wp:extent cx="997585" cy="320675"/>
            <wp:effectExtent l="1905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4" cstate="print"/>
                    <a:srcRect/>
                    <a:stretch>
                      <a:fillRect/>
                    </a:stretch>
                  </pic:blipFill>
                  <pic:spPr bwMode="auto">
                    <a:xfrm>
                      <a:off x="0" y="0"/>
                      <a:ext cx="997585" cy="32067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15"/>
        </w:rPr>
        <w:drawing>
          <wp:inline distT="0" distB="0" distL="0" distR="0">
            <wp:extent cx="831215" cy="379730"/>
            <wp:effectExtent l="19050" t="0" r="698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5" cstate="print"/>
                    <a:srcRect/>
                    <a:stretch>
                      <a:fillRect/>
                    </a:stretch>
                  </pic:blipFill>
                  <pic:spPr bwMode="auto">
                    <a:xfrm>
                      <a:off x="0" y="0"/>
                      <a:ext cx="831215" cy="379730"/>
                    </a:xfrm>
                    <a:prstGeom prst="rect">
                      <a:avLst/>
                    </a:prstGeom>
                    <a:noFill/>
                    <a:ln w="9525">
                      <a:noFill/>
                      <a:miter lim="800000"/>
                      <a:headEnd/>
                      <a:tailEnd/>
                    </a:ln>
                  </pic:spPr>
                </pic:pic>
              </a:graphicData>
            </a:graphic>
          </wp:inline>
        </w:drawing>
      </w:r>
    </w:p>
    <w:p w:rsidR="00E922A5" w:rsidRPr="00F82819" w:rsidRDefault="00E922A5" w:rsidP="004D472B">
      <w:pPr>
        <w:pStyle w:val="Style66"/>
        <w:widowControl/>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Какие физические параметры у двух тел обязательно должны быть разными для того, чтобы эти тела не находились между собой в тепловом равновесии?</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температура, давление и средняя квадратичная скорость молекул;</w:t>
      </w:r>
    </w:p>
    <w:p w:rsidR="00E922A5" w:rsidRPr="00F82819"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средняя квадратичная скорость молекул;</w:t>
      </w:r>
    </w:p>
    <w:p w:rsidR="00E922A5" w:rsidRPr="00F82819"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давление;</w:t>
      </w:r>
    </w:p>
    <w:p w:rsidR="00E922A5" w:rsidRPr="00F82819" w:rsidRDefault="00E922A5" w:rsidP="00E841CA">
      <w:pPr>
        <w:pStyle w:val="Style84"/>
        <w:widowControl/>
        <w:numPr>
          <w:ilvl w:val="0"/>
          <w:numId w:val="49"/>
        </w:numPr>
        <w:tabs>
          <w:tab w:val="left" w:pos="81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температура.</w:t>
      </w: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Сравните концентрацию молекул внутри сосуда и возле его стенок.</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данная физическая величина одинакова во всех частях сосуда;</w:t>
      </w:r>
    </w:p>
    <w:p w:rsidR="00E922A5" w:rsidRPr="00F82819"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возле стенок сосуда концентрация молекул больше;</w:t>
      </w:r>
    </w:p>
    <w:p w:rsidR="00E922A5" w:rsidRPr="00F82819"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возле стенок сосуда концентрация молекул меньше;</w:t>
      </w:r>
    </w:p>
    <w:p w:rsidR="00E922A5" w:rsidRPr="00F82819" w:rsidRDefault="00E922A5" w:rsidP="00E841CA">
      <w:pPr>
        <w:pStyle w:val="Style84"/>
        <w:widowControl/>
        <w:numPr>
          <w:ilvl w:val="0"/>
          <w:numId w:val="50"/>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вопрос для указанных условий не имеет смысла.</w:t>
      </w: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Какая температура по шкале Цельсия соответствует температуре 100 К по абсолютной шкале?</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937895" cy="201930"/>
            <wp:effectExtent l="1905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6"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937895" cy="201930"/>
            <wp:effectExtent l="19050" t="0" r="0" b="0"/>
            <wp:docPr id="47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7"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84"/>
        <w:widowControl/>
        <w:numPr>
          <w:ilvl w:val="0"/>
          <w:numId w:val="51"/>
        </w:numPr>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
        </w:rPr>
        <w:drawing>
          <wp:inline distT="0" distB="0" distL="0" distR="0">
            <wp:extent cx="937895" cy="225425"/>
            <wp:effectExtent l="19050" t="0" r="0" b="0"/>
            <wp:docPr id="477"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8" cstate="print"/>
                    <a:srcRect/>
                    <a:stretch>
                      <a:fillRect/>
                    </a:stretch>
                  </pic:blipFill>
                  <pic:spPr bwMode="auto">
                    <a:xfrm>
                      <a:off x="0" y="0"/>
                      <a:ext cx="93789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84"/>
        <w:widowControl/>
        <w:numPr>
          <w:ilvl w:val="0"/>
          <w:numId w:val="51"/>
        </w:numPr>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
        </w:rPr>
        <w:drawing>
          <wp:inline distT="0" distB="0" distL="0" distR="0">
            <wp:extent cx="937895" cy="201930"/>
            <wp:effectExtent l="19050" t="0" r="0" b="0"/>
            <wp:docPr id="476"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9" cstate="print"/>
                    <a:srcRect/>
                    <a:stretch>
                      <a:fillRect/>
                    </a:stretch>
                  </pic:blipFill>
                  <pic:spPr bwMode="auto">
                    <a:xfrm>
                      <a:off x="0" y="0"/>
                      <a:ext cx="937895" cy="201930"/>
                    </a:xfrm>
                    <a:prstGeom prst="rect">
                      <a:avLst/>
                    </a:prstGeom>
                    <a:noFill/>
                    <a:ln w="9525">
                      <a:noFill/>
                      <a:miter lim="800000"/>
                      <a:headEnd/>
                      <a:tailEnd/>
                    </a:ln>
                  </pic:spPr>
                </pic:pic>
              </a:graphicData>
            </a:graphic>
          </wp:inline>
        </w:drawing>
      </w:r>
      <w:r w:rsidRPr="00F82819">
        <w:rPr>
          <w:rStyle w:val="FontStyle105"/>
          <w:rFonts w:ascii="Times New Roman" w:hAnsi="Times New Roman" w:cs="Times New Roman"/>
          <w:sz w:val="24"/>
          <w:szCs w:val="24"/>
        </w:rPr>
        <w:t>I.</w:t>
      </w: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В сосуде находится газообразный водород, количество вещества которого 1 моль. Сколько (примерно) молекул водорода находится в сосуде?</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position w:val="1"/>
        </w:rPr>
        <w:drawing>
          <wp:inline distT="0" distB="0" distL="0" distR="0">
            <wp:extent cx="379730" cy="201930"/>
            <wp:effectExtent l="19050" t="0" r="1270" b="0"/>
            <wp:docPr id="475"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10" cstate="print"/>
                    <a:srcRect/>
                    <a:stretch>
                      <a:fillRect/>
                    </a:stretch>
                  </pic:blipFill>
                  <pic:spPr bwMode="auto">
                    <a:xfrm>
                      <a:off x="0" y="0"/>
                      <a:ext cx="37973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rPr>
        <w:drawing>
          <wp:inline distT="0" distB="0" distL="0" distR="0">
            <wp:extent cx="558165" cy="201930"/>
            <wp:effectExtent l="19050" t="0" r="0" b="0"/>
            <wp:docPr id="474"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11" cstate="print"/>
                    <a:srcRect/>
                    <a:stretch>
                      <a:fillRect/>
                    </a:stretch>
                  </pic:blipFill>
                  <pic:spPr bwMode="auto">
                    <a:xfrm>
                      <a:off x="0" y="0"/>
                      <a:ext cx="55816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558165" cy="189865"/>
            <wp:effectExtent l="19050" t="0" r="0" b="0"/>
            <wp:docPr id="47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12" cstate="print"/>
                    <a:srcRect/>
                    <a:stretch>
                      <a:fillRect/>
                    </a:stretch>
                  </pic:blipFill>
                  <pic:spPr bwMode="auto">
                    <a:xfrm>
                      <a:off x="0" y="0"/>
                      <a:ext cx="55816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rPr>
        <w:drawing>
          <wp:inline distT="0" distB="0" distL="0" distR="0">
            <wp:extent cx="653415" cy="189865"/>
            <wp:effectExtent l="19050" t="0" r="0" b="0"/>
            <wp:docPr id="472"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13" cstate="print"/>
                    <a:srcRect/>
                    <a:stretch>
                      <a:fillRect/>
                    </a:stretch>
                  </pic:blipFill>
                  <pic:spPr bwMode="auto">
                    <a:xfrm>
                      <a:off x="0" y="0"/>
                      <a:ext cx="653415" cy="18986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Оцените (приблизительно) массу воздуха объемом</w:t>
      </w:r>
      <w:r w:rsidRPr="00F82819">
        <w:rPr>
          <w:rFonts w:ascii="Times New Roman" w:hAnsi="Times New Roman" w:cs="Times New Roman"/>
          <w:noProof/>
          <w:position w:val="-7"/>
        </w:rPr>
        <w:drawing>
          <wp:inline distT="0" distB="0" distL="0" distR="0">
            <wp:extent cx="439420" cy="225425"/>
            <wp:effectExtent l="19050" t="0" r="0" b="0"/>
            <wp:docPr id="471"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14" cstate="print"/>
                    <a:srcRect/>
                    <a:stretch>
                      <a:fillRect/>
                    </a:stretch>
                  </pic:blipFill>
                  <pic:spPr bwMode="auto">
                    <a:xfrm>
                      <a:off x="0" y="0"/>
                      <a:ext cx="43942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при нормальном атмосферном давлении и температуре 300 К. Из приведенных ниже значений выберите наиболее близкое к полученному вами результату.</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г;</w:t>
      </w:r>
    </w:p>
    <w:p w:rsidR="00E922A5" w:rsidRPr="00F82819"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г;</w:t>
      </w:r>
    </w:p>
    <w:p w:rsidR="00E922A5" w:rsidRPr="00F82819"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100 г;</w:t>
      </w:r>
    </w:p>
    <w:p w:rsidR="00E922A5" w:rsidRPr="00F82819" w:rsidRDefault="00E922A5" w:rsidP="00E841CA">
      <w:pPr>
        <w:pStyle w:val="Style84"/>
        <w:widowControl/>
        <w:numPr>
          <w:ilvl w:val="0"/>
          <w:numId w:val="52"/>
        </w:numPr>
        <w:tabs>
          <w:tab w:val="left" w:pos="86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кг.</w:t>
      </w:r>
    </w:p>
    <w:p w:rsidR="00E922A5" w:rsidRPr="00F82819" w:rsidRDefault="00E922A5" w:rsidP="004D472B">
      <w:pPr>
        <w:pStyle w:val="Style27"/>
        <w:widowControl/>
        <w:spacing w:line="240" w:lineRule="auto"/>
        <w:rPr>
          <w:rStyle w:val="FontStyle100"/>
          <w:rFonts w:ascii="Times New Roman" w:hAnsi="Times New Roman" w:cs="Times New Roman"/>
          <w:sz w:val="24"/>
          <w:szCs w:val="24"/>
        </w:rPr>
      </w:pPr>
    </w:p>
    <w:p w:rsidR="00E922A5" w:rsidRPr="00F82819" w:rsidRDefault="00E922A5"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 На рис. 6 изображены две моле</w:t>
      </w:r>
      <w:r w:rsidRPr="00F82819">
        <w:rPr>
          <w:rStyle w:val="FontStyle100"/>
          <w:rFonts w:ascii="Times New Roman" w:hAnsi="Times New Roman" w:cs="Times New Roman"/>
          <w:sz w:val="24"/>
          <w:szCs w:val="24"/>
        </w:rPr>
        <w:softHyphen/>
        <w:t xml:space="preserve">кулы вещества. Центр молекулы </w:t>
      </w:r>
      <w:r w:rsidRPr="00F82819">
        <w:rPr>
          <w:rStyle w:val="FontStyle101"/>
          <w:rFonts w:ascii="Times New Roman" w:hAnsi="Times New Roman" w:cs="Times New Roman"/>
          <w:sz w:val="24"/>
          <w:szCs w:val="24"/>
        </w:rPr>
        <w:t xml:space="preserve">1 </w:t>
      </w:r>
      <w:r w:rsidRPr="00F82819">
        <w:rPr>
          <w:rStyle w:val="FontStyle100"/>
          <w:rFonts w:ascii="Times New Roman" w:hAnsi="Times New Roman" w:cs="Times New Roman"/>
          <w:sz w:val="24"/>
          <w:szCs w:val="24"/>
        </w:rPr>
        <w:t>расположен в начале коорди</w:t>
      </w:r>
      <w:r w:rsidRPr="00F82819">
        <w:rPr>
          <w:rStyle w:val="FontStyle100"/>
          <w:rFonts w:ascii="Times New Roman" w:hAnsi="Times New Roman" w:cs="Times New Roman"/>
          <w:sz w:val="24"/>
          <w:szCs w:val="24"/>
        </w:rPr>
        <w:softHyphen/>
        <w:t>натной оси О.Что можно сказать о результирующей силе взаимо</w:t>
      </w:r>
      <w:r w:rsidRPr="00F82819">
        <w:rPr>
          <w:rStyle w:val="FontStyle100"/>
          <w:rFonts w:ascii="Times New Roman" w:hAnsi="Times New Roman" w:cs="Times New Roman"/>
          <w:sz w:val="24"/>
          <w:szCs w:val="24"/>
        </w:rPr>
        <w:softHyphen/>
        <w:t>действия молекул?</w:t>
      </w:r>
    </w:p>
    <w:p w:rsidR="00E922A5" w:rsidRPr="00F82819" w:rsidRDefault="00E922A5" w:rsidP="004D472B">
      <w:pPr>
        <w:pStyle w:val="Style27"/>
        <w:widowControl/>
        <w:spacing w:line="240" w:lineRule="auto"/>
        <w:rPr>
          <w:rStyle w:val="FontStyle100"/>
          <w:rFonts w:ascii="Times New Roman" w:hAnsi="Times New Roman" w:cs="Times New Roman"/>
          <w:sz w:val="24"/>
          <w:szCs w:val="24"/>
        </w:rPr>
      </w:pPr>
      <w:r w:rsidRPr="00F82819">
        <w:rPr>
          <w:noProof/>
          <w:position w:val="13"/>
        </w:rPr>
        <w:drawing>
          <wp:inline distT="0" distB="0" distL="0" distR="0">
            <wp:extent cx="1722120" cy="1223010"/>
            <wp:effectExtent l="19050" t="0" r="0" b="0"/>
            <wp:docPr id="470"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15" cstate="print"/>
                    <a:srcRect/>
                    <a:stretch>
                      <a:fillRect/>
                    </a:stretch>
                  </pic:blipFill>
                  <pic:spPr bwMode="auto">
                    <a:xfrm>
                      <a:off x="0" y="0"/>
                      <a:ext cx="1722120" cy="1223010"/>
                    </a:xfrm>
                    <a:prstGeom prst="rect">
                      <a:avLst/>
                    </a:prstGeom>
                    <a:noFill/>
                    <a:ln w="9525">
                      <a:noFill/>
                      <a:miter lim="800000"/>
                      <a:headEnd/>
                      <a:tailEnd/>
                    </a:ln>
                  </pic:spPr>
                </pic:pic>
              </a:graphicData>
            </a:graphic>
          </wp:inline>
        </w:drawing>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576830" cy="201930"/>
            <wp:effectExtent l="19050" t="0" r="0" b="0"/>
            <wp:docPr id="469"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6" cstate="print"/>
                    <a:srcRect/>
                    <a:stretch>
                      <a:fillRect/>
                    </a:stretch>
                  </pic:blipFill>
                  <pic:spPr bwMode="auto">
                    <a:xfrm>
                      <a:off x="0" y="0"/>
                      <a:ext cx="2576830" cy="20193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2458085" cy="225425"/>
            <wp:effectExtent l="19050" t="0" r="0" b="0"/>
            <wp:docPr id="46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17" cstate="print"/>
                    <a:srcRect/>
                    <a:stretch>
                      <a:fillRect/>
                    </a:stretch>
                  </pic:blipFill>
                  <pic:spPr bwMode="auto">
                    <a:xfrm>
                      <a:off x="0" y="0"/>
                      <a:ext cx="245808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2054225" cy="273050"/>
            <wp:effectExtent l="19050" t="0" r="3175" b="0"/>
            <wp:docPr id="467"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18" cstate="print"/>
                    <a:srcRect/>
                    <a:stretch>
                      <a:fillRect/>
                    </a:stretch>
                  </pic:blipFill>
                  <pic:spPr bwMode="auto">
                    <a:xfrm>
                      <a:off x="0" y="0"/>
                      <a:ext cx="2054225" cy="27305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данных рис. 6 недостаточно для ответа.</w:t>
      </w:r>
    </w:p>
    <w:p w:rsidR="00E922A5" w:rsidRPr="00F82819"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Определите массу молекулы кислорода.</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1258570" cy="201930"/>
            <wp:effectExtent l="19050" t="0" r="0" b="0"/>
            <wp:docPr id="466"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19" cstate="print"/>
                    <a:srcRect/>
                    <a:stretch>
                      <a:fillRect/>
                    </a:stretch>
                  </pic:blipFill>
                  <pic:spPr bwMode="auto">
                    <a:xfrm>
                      <a:off x="0" y="0"/>
                      <a:ext cx="125857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1"/>
        </w:rPr>
        <w:drawing>
          <wp:inline distT="0" distB="0" distL="0" distR="0">
            <wp:extent cx="1389380" cy="201930"/>
            <wp:effectExtent l="19050" t="0" r="1270" b="0"/>
            <wp:docPr id="465"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20" cstate="print"/>
                    <a:srcRect/>
                    <a:stretch>
                      <a:fillRect/>
                    </a:stretch>
                  </pic:blipFill>
                  <pic:spPr bwMode="auto">
                    <a:xfrm>
                      <a:off x="0" y="0"/>
                      <a:ext cx="138938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1270635" cy="213995"/>
            <wp:effectExtent l="19050" t="0" r="5715" b="0"/>
            <wp:docPr id="464"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21" cstate="print"/>
                    <a:srcRect/>
                    <a:stretch>
                      <a:fillRect/>
                    </a:stretch>
                  </pic:blipFill>
                  <pic:spPr bwMode="auto">
                    <a:xfrm>
                      <a:off x="0" y="0"/>
                      <a:ext cx="127063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2"/>
        </w:rPr>
        <w:drawing>
          <wp:inline distT="0" distB="0" distL="0" distR="0">
            <wp:extent cx="1412875" cy="178435"/>
            <wp:effectExtent l="19050" t="0" r="0" b="0"/>
            <wp:docPr id="46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22" cstate="print"/>
                    <a:srcRect/>
                    <a:stretch>
                      <a:fillRect/>
                    </a:stretch>
                  </pic:blipFill>
                  <pic:spPr bwMode="auto">
                    <a:xfrm>
                      <a:off x="0" y="0"/>
                      <a:ext cx="1412875" cy="17843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Какое из предложенных выражений соответствует изотермическому процессу газа?</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91"/>
        <w:widowControl/>
        <w:spacing w:line="240" w:lineRule="auto"/>
        <w:jc w:val="both"/>
        <w:rPr>
          <w:rStyle w:val="FontStyle115"/>
          <w:rFonts w:ascii="Times New Roman" w:hAnsi="Times New Roman" w:cs="Times New Roman"/>
          <w:sz w:val="24"/>
          <w:szCs w:val="24"/>
        </w:rPr>
      </w:pPr>
      <w:r w:rsidRPr="00F82819">
        <w:rPr>
          <w:rStyle w:val="FontStyle115"/>
          <w:rFonts w:ascii="Times New Roman" w:hAnsi="Times New Roman" w:cs="Times New Roman"/>
          <w:sz w:val="24"/>
          <w:szCs w:val="24"/>
        </w:rPr>
        <w:t>1)</w:t>
      </w:r>
      <w:r w:rsidRPr="00F82819">
        <w:rPr>
          <w:i/>
          <w:iCs/>
          <w:noProof/>
          <w:position w:val="1"/>
        </w:rPr>
        <w:drawing>
          <wp:inline distT="0" distB="0" distL="0" distR="0">
            <wp:extent cx="1175385" cy="225425"/>
            <wp:effectExtent l="19050" t="0" r="5715" b="0"/>
            <wp:docPr id="462"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23"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r w:rsidRPr="00F82819">
        <w:rPr>
          <w:rStyle w:val="FontStyle115"/>
          <w:rFonts w:ascii="Times New Roman" w:hAnsi="Times New Roman" w:cs="Times New Roman"/>
          <w:sz w:val="24"/>
          <w:szCs w:val="24"/>
        </w:rPr>
        <w:t xml:space="preserve"> </w:t>
      </w:r>
    </w:p>
    <w:p w:rsidR="00E922A5" w:rsidRPr="00F82819" w:rsidRDefault="00E922A5" w:rsidP="004D472B">
      <w:pPr>
        <w:pStyle w:val="Style91"/>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noProof/>
          <w:position w:val="-3"/>
        </w:rPr>
        <w:drawing>
          <wp:inline distT="0" distB="0" distL="0" distR="0">
            <wp:extent cx="1068705" cy="225425"/>
            <wp:effectExtent l="19050" t="0" r="0" b="0"/>
            <wp:docPr id="461"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24" cstate="print"/>
                    <a:srcRect/>
                    <a:stretch>
                      <a:fillRect/>
                    </a:stretch>
                  </pic:blipFill>
                  <pic:spPr bwMode="auto">
                    <a:xfrm>
                      <a:off x="0" y="0"/>
                      <a:ext cx="1068705" cy="225425"/>
                    </a:xfrm>
                    <a:prstGeom prst="rect">
                      <a:avLst/>
                    </a:prstGeom>
                    <a:noFill/>
                    <a:ln w="9525">
                      <a:noFill/>
                      <a:miter lim="800000"/>
                      <a:headEnd/>
                      <a:tailEnd/>
                    </a:ln>
                  </pic:spPr>
                </pic:pic>
              </a:graphicData>
            </a:graphic>
          </wp:inline>
        </w:drawing>
      </w:r>
    </w:p>
    <w:p w:rsidR="00E922A5" w:rsidRPr="00F82819" w:rsidRDefault="00E922A5" w:rsidP="004D472B">
      <w:pPr>
        <w:pStyle w:val="Style56"/>
        <w:widowControl/>
        <w:jc w:val="both"/>
        <w:rPr>
          <w:rFonts w:ascii="Times New Roman" w:hAnsi="Times New Roman" w:cs="Times New Roman"/>
        </w:rPr>
      </w:pPr>
      <w:r w:rsidRPr="00F82819">
        <w:rPr>
          <w:rFonts w:ascii="Times New Roman" w:hAnsi="Times New Roman" w:cs="Times New Roman"/>
        </w:rPr>
        <w:t>3)</w:t>
      </w:r>
      <w:r w:rsidRPr="00F82819">
        <w:rPr>
          <w:rFonts w:ascii="Times New Roman" w:hAnsi="Times New Roman" w:cs="Times New Roman"/>
          <w:noProof/>
        </w:rPr>
        <w:drawing>
          <wp:inline distT="0" distB="0" distL="0" distR="0">
            <wp:extent cx="1116330" cy="189865"/>
            <wp:effectExtent l="19050" t="0" r="7620" b="0"/>
            <wp:docPr id="460"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25" cstate="print"/>
                    <a:srcRect/>
                    <a:stretch>
                      <a:fillRect/>
                    </a:stretch>
                  </pic:blipFill>
                  <pic:spPr bwMode="auto">
                    <a:xfrm>
                      <a:off x="0" y="0"/>
                      <a:ext cx="1116330" cy="189865"/>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rPr>
        <w:drawing>
          <wp:inline distT="0" distB="0" distL="0" distR="0">
            <wp:extent cx="1175385" cy="189865"/>
            <wp:effectExtent l="19050" t="0" r="5715" b="0"/>
            <wp:docPr id="459"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26" cstate="print"/>
                    <a:srcRect/>
                    <a:stretch>
                      <a:fillRect/>
                    </a:stretch>
                  </pic:blipFill>
                  <pic:spPr bwMode="auto">
                    <a:xfrm>
                      <a:off x="0" y="0"/>
                      <a:ext cx="1175385" cy="18986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Что занимает больший объем: 1 моль кислорода или 1 моль водорода при нормальных условиях?</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моль водорода;</w:t>
      </w:r>
    </w:p>
    <w:p w:rsidR="00E922A5" w:rsidRPr="00F82819"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моль кислорода;</w:t>
      </w:r>
    </w:p>
    <w:p w:rsidR="00E922A5" w:rsidRPr="00F82819" w:rsidRDefault="00E922A5" w:rsidP="00E841CA">
      <w:pPr>
        <w:pStyle w:val="Style87"/>
        <w:widowControl/>
        <w:numPr>
          <w:ilvl w:val="0"/>
          <w:numId w:val="53"/>
        </w:numPr>
        <w:tabs>
          <w:tab w:val="left" w:pos="97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одинаковый;</w:t>
      </w:r>
    </w:p>
    <w:p w:rsidR="00E922A5" w:rsidRPr="00F82819" w:rsidRDefault="00E922A5" w:rsidP="00E841CA">
      <w:pPr>
        <w:pStyle w:val="Style87"/>
        <w:widowControl/>
        <w:numPr>
          <w:ilvl w:val="0"/>
          <w:numId w:val="53"/>
        </w:numPr>
        <w:tabs>
          <w:tab w:val="left" w:pos="80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данных условия недостаточно для ответа на вопрос.</w:t>
      </w:r>
    </w:p>
    <w:p w:rsidR="00E922A5" w:rsidRPr="00F82819" w:rsidRDefault="00E922A5" w:rsidP="004D472B">
      <w:pPr>
        <w:pStyle w:val="Style87"/>
        <w:widowControl/>
        <w:tabs>
          <w:tab w:val="left" w:pos="802"/>
        </w:tabs>
        <w:spacing w:line="240" w:lineRule="auto"/>
        <w:rPr>
          <w:rStyle w:val="FontStyle99"/>
          <w:rFonts w:ascii="Times New Roman" w:hAnsi="Times New Roman" w:cs="Times New Roman"/>
          <w:sz w:val="24"/>
          <w:szCs w:val="24"/>
        </w:rPr>
      </w:pPr>
    </w:p>
    <w:p w:rsidR="00E922A5" w:rsidRPr="00F82819" w:rsidRDefault="00E922A5" w:rsidP="004D472B">
      <w:pPr>
        <w:pStyle w:val="Style87"/>
        <w:widowControl/>
        <w:tabs>
          <w:tab w:val="left" w:pos="802"/>
        </w:tabs>
        <w:spacing w:line="240" w:lineRule="auto"/>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E922A5" w:rsidRPr="00F82819" w:rsidRDefault="00E922A5" w:rsidP="004D472B">
      <w:pPr>
        <w:pStyle w:val="Style27"/>
        <w:widowControl/>
        <w:spacing w:line="240" w:lineRule="auto"/>
        <w:rPr>
          <w:rStyle w:val="FontStyle100"/>
          <w:rFonts w:ascii="Times New Roman" w:hAnsi="Times New Roman" w:cs="Times New Roman"/>
          <w:sz w:val="24"/>
          <w:szCs w:val="24"/>
        </w:rPr>
      </w:pPr>
    </w:p>
    <w:p w:rsidR="00E922A5" w:rsidRPr="00F82819" w:rsidRDefault="00E922A5"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Сколько молекул поваренной соли будет находиться в</w:t>
      </w:r>
      <w:r w:rsidRPr="00F82819">
        <w:rPr>
          <w:noProof/>
          <w:position w:val="2"/>
        </w:rPr>
        <w:drawing>
          <wp:inline distT="0" distB="0" distL="0" distR="0">
            <wp:extent cx="379730" cy="189865"/>
            <wp:effectExtent l="19050" t="0" r="1270" b="0"/>
            <wp:docPr id="45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27" cstate="print"/>
                    <a:srcRect/>
                    <a:stretch>
                      <a:fillRect/>
                    </a:stretch>
                  </pic:blipFill>
                  <pic:spPr bwMode="auto">
                    <a:xfrm>
                      <a:off x="0" y="0"/>
                      <a:ext cx="3797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раствора, полученного при растворении</w:t>
      </w:r>
      <w:r w:rsidRPr="00F82819">
        <w:rPr>
          <w:noProof/>
          <w:position w:val="1"/>
        </w:rPr>
        <w:drawing>
          <wp:inline distT="0" distB="0" distL="0" distR="0">
            <wp:extent cx="783590" cy="225425"/>
            <wp:effectExtent l="19050" t="0" r="0" b="0"/>
            <wp:docPr id="457"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28" cstate="print"/>
                    <a:srcRect/>
                    <a:stretch>
                      <a:fillRect/>
                    </a:stretch>
                  </pic:blipFill>
                  <pic:spPr bwMode="auto">
                    <a:xfrm>
                      <a:off x="0" y="0"/>
                      <a:ext cx="78359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соли в</w:t>
      </w:r>
      <w:r w:rsidRPr="00F82819">
        <w:rPr>
          <w:noProof/>
          <w:position w:val="6"/>
        </w:rPr>
        <w:drawing>
          <wp:inline distT="0" distB="0" distL="0" distR="0">
            <wp:extent cx="462915" cy="189865"/>
            <wp:effectExtent l="19050" t="0" r="0" b="0"/>
            <wp:docPr id="456"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29" cstate="print"/>
                    <a:srcRect/>
                    <a:stretch>
                      <a:fillRect/>
                    </a:stretch>
                  </pic:blipFill>
                  <pic:spPr bwMode="auto">
                    <a:xfrm>
                      <a:off x="0" y="0"/>
                      <a:ext cx="46291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6"/>
          <w:sz w:val="24"/>
          <w:szCs w:val="24"/>
        </w:rPr>
        <w:t xml:space="preserve"> </w:t>
      </w:r>
      <w:r w:rsidRPr="00F82819">
        <w:rPr>
          <w:rStyle w:val="FontStyle100"/>
          <w:rFonts w:ascii="Times New Roman" w:hAnsi="Times New Roman" w:cs="Times New Roman"/>
          <w:sz w:val="24"/>
          <w:szCs w:val="24"/>
        </w:rPr>
        <w:t>воды? Молярная масса соли равна</w:t>
      </w:r>
      <w:r w:rsidRPr="00F82819">
        <w:rPr>
          <w:noProof/>
        </w:rPr>
        <w:drawing>
          <wp:inline distT="0" distB="0" distL="0" distR="0">
            <wp:extent cx="1247140" cy="201930"/>
            <wp:effectExtent l="19050" t="0" r="0" b="0"/>
            <wp:docPr id="455"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30" cstate="print"/>
                    <a:srcRect/>
                    <a:stretch>
                      <a:fillRect/>
                    </a:stretch>
                  </pic:blipFill>
                  <pic:spPr bwMode="auto">
                    <a:xfrm>
                      <a:off x="0" y="0"/>
                      <a:ext cx="124714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91"/>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rPr>
        <w:drawing>
          <wp:inline distT="0" distB="0" distL="0" distR="0">
            <wp:extent cx="748030" cy="213995"/>
            <wp:effectExtent l="19050" t="0" r="0" b="0"/>
            <wp:docPr id="454"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31" cstate="print"/>
                    <a:srcRect/>
                    <a:stretch>
                      <a:fillRect/>
                    </a:stretch>
                  </pic:blipFill>
                  <pic:spPr bwMode="auto">
                    <a:xfrm>
                      <a:off x="0" y="0"/>
                      <a:ext cx="74803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3"/>
        </w:rPr>
        <w:drawing>
          <wp:inline distT="0" distB="0" distL="0" distR="0">
            <wp:extent cx="807720" cy="225425"/>
            <wp:effectExtent l="19050" t="0" r="0" b="0"/>
            <wp:docPr id="45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32" cstate="print"/>
                    <a:srcRect/>
                    <a:stretch>
                      <a:fillRect/>
                    </a:stretch>
                  </pic:blipFill>
                  <pic:spPr bwMode="auto">
                    <a:xfrm>
                      <a:off x="0" y="0"/>
                      <a:ext cx="80772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748030" cy="201930"/>
            <wp:effectExtent l="19050" t="0" r="0" b="0"/>
            <wp:docPr id="452"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33" cstate="print"/>
                    <a:srcRect/>
                    <a:stretch>
                      <a:fillRect/>
                    </a:stretch>
                  </pic:blipFill>
                  <pic:spPr bwMode="auto">
                    <a:xfrm>
                      <a:off x="0" y="0"/>
                      <a:ext cx="74803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807720" cy="201930"/>
            <wp:effectExtent l="19050" t="0" r="0" b="0"/>
            <wp:docPr id="451"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34" cstate="print"/>
                    <a:srcRect/>
                    <a:stretch>
                      <a:fillRect/>
                    </a:stretch>
                  </pic:blipFill>
                  <pic:spPr bwMode="auto">
                    <a:xfrm>
                      <a:off x="0" y="0"/>
                      <a:ext cx="807720" cy="201930"/>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98"/>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 изменится давление идеального газа при увеличении концентрации его молекул в 3 раза, если средняя кинетическая скорость молекул остается неизменной?</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9 раз;</w:t>
      </w:r>
    </w:p>
    <w:p w:rsidR="00E922A5" w:rsidRPr="00F82819"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3 раза;</w:t>
      </w:r>
    </w:p>
    <w:p w:rsidR="00E922A5" w:rsidRPr="00F82819"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останется неизменной;</w:t>
      </w:r>
    </w:p>
    <w:p w:rsidR="00E922A5" w:rsidRPr="00F82819" w:rsidRDefault="00E922A5" w:rsidP="00E841CA">
      <w:pPr>
        <w:pStyle w:val="Style69"/>
        <w:widowControl/>
        <w:numPr>
          <w:ilvl w:val="0"/>
          <w:numId w:val="5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 в 3 раза.</w:t>
      </w: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На рис. 7 изображен график зависимости давления</w:t>
      </w:r>
      <w:r w:rsidRPr="00F82819">
        <w:rPr>
          <w:rFonts w:ascii="Times New Roman" w:hAnsi="Times New Roman" w:cs="Times New Roman"/>
          <w:noProof/>
          <w:position w:val="-8"/>
        </w:rPr>
        <w:drawing>
          <wp:inline distT="0" distB="0" distL="0" distR="0">
            <wp:extent cx="178435" cy="178435"/>
            <wp:effectExtent l="19050" t="0" r="0" b="0"/>
            <wp:docPr id="450"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35" cstate="print"/>
                    <a:srcRect/>
                    <a:stretch>
                      <a:fillRect/>
                    </a:stretch>
                  </pic:blipFill>
                  <pic:spPr bwMode="auto">
                    <a:xfrm>
                      <a:off x="0" y="0"/>
                      <a:ext cx="17843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идеального газа от объема</w:t>
      </w:r>
      <w:r w:rsidRPr="00F82819">
        <w:rPr>
          <w:rFonts w:ascii="Times New Roman" w:hAnsi="Times New Roman" w:cs="Times New Roman"/>
          <w:noProof/>
        </w:rPr>
        <w:drawing>
          <wp:inline distT="0" distB="0" distL="0" distR="0">
            <wp:extent cx="142240" cy="189865"/>
            <wp:effectExtent l="19050" t="0" r="0" b="0"/>
            <wp:docPr id="449"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36" cstate="print"/>
                    <a:srcRect/>
                    <a:stretch>
                      <a:fillRect/>
                    </a:stretch>
                  </pic:blipFill>
                  <pic:spPr bwMode="auto">
                    <a:xfrm>
                      <a:off x="0" y="0"/>
                      <a:ext cx="14224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при неизменной массе газа. На рис. 9 изображен график того же процесса, что и на рис. 7, но в координатах</w:t>
      </w:r>
      <w:r w:rsidRPr="00F82819">
        <w:rPr>
          <w:rFonts w:ascii="Times New Roman" w:hAnsi="Times New Roman" w:cs="Times New Roman"/>
          <w:noProof/>
          <w:position w:val="-4"/>
        </w:rPr>
        <w:drawing>
          <wp:inline distT="0" distB="0" distL="0" distR="0">
            <wp:extent cx="427355" cy="213995"/>
            <wp:effectExtent l="19050" t="0" r="0" b="0"/>
            <wp:docPr id="44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37" cstate="print"/>
                    <a:srcRect/>
                    <a:stretch>
                      <a:fillRect/>
                    </a:stretch>
                  </pic:blipFill>
                  <pic:spPr bwMode="auto">
                    <a:xfrm>
                      <a:off x="0" y="0"/>
                      <a:ext cx="42735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Установите, какому участку графика на рис. 7 соответствует участок графика </w:t>
      </w:r>
      <w:r w:rsidRPr="00F82819">
        <w:rPr>
          <w:rStyle w:val="FontStyle101"/>
          <w:rFonts w:ascii="Times New Roman" w:hAnsi="Times New Roman" w:cs="Times New Roman"/>
          <w:sz w:val="24"/>
          <w:szCs w:val="24"/>
        </w:rPr>
        <w:t xml:space="preserve">1^2 </w:t>
      </w:r>
      <w:r w:rsidRPr="00F82819">
        <w:rPr>
          <w:rStyle w:val="FontStyle100"/>
          <w:rFonts w:ascii="Times New Roman" w:hAnsi="Times New Roman" w:cs="Times New Roman"/>
          <w:sz w:val="24"/>
          <w:szCs w:val="24"/>
        </w:rPr>
        <w:t>на рис. 8.</w:t>
      </w: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lastRenderedPageBreak/>
        <w:drawing>
          <wp:inline distT="0" distB="0" distL="0" distR="0">
            <wp:extent cx="1840865" cy="1437005"/>
            <wp:effectExtent l="19050" t="0" r="6985" b="0"/>
            <wp:docPr id="152"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38" cstate="print"/>
                    <a:srcRect/>
                    <a:stretch>
                      <a:fillRect/>
                    </a:stretch>
                  </pic:blipFill>
                  <pic:spPr bwMode="auto">
                    <a:xfrm>
                      <a:off x="0" y="0"/>
                      <a:ext cx="1840865" cy="1437005"/>
                    </a:xfrm>
                    <a:prstGeom prst="rect">
                      <a:avLst/>
                    </a:prstGeom>
                    <a:noFill/>
                    <a:ln w="9525">
                      <a:noFill/>
                      <a:miter lim="800000"/>
                      <a:headEnd/>
                      <a:tailEnd/>
                    </a:ln>
                  </pic:spPr>
                </pic:pic>
              </a:graphicData>
            </a:graphic>
          </wp:inline>
        </w:drawing>
      </w:r>
      <w:r w:rsidR="004D5E56" w:rsidRPr="00F82819">
        <w:rPr>
          <w:rFonts w:ascii="Times New Roman" w:hAnsi="Times New Roman" w:cs="Times New Roman"/>
        </w:rPr>
        <w:t xml:space="preserve"> </w:t>
      </w:r>
      <w:r w:rsidRPr="00F82819">
        <w:rPr>
          <w:rFonts w:ascii="Times New Roman" w:hAnsi="Times New Roman" w:cs="Times New Roman"/>
          <w:noProof/>
          <w:position w:val="-6"/>
        </w:rPr>
        <w:drawing>
          <wp:inline distT="0" distB="0" distL="0" distR="0">
            <wp:extent cx="1840865" cy="1437005"/>
            <wp:effectExtent l="19050" t="0" r="6985" b="0"/>
            <wp:docPr id="151"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39" cstate="print"/>
                    <a:srcRect/>
                    <a:stretch>
                      <a:fillRect/>
                    </a:stretch>
                  </pic:blipFill>
                  <pic:spPr bwMode="auto">
                    <a:xfrm>
                      <a:off x="0" y="0"/>
                      <a:ext cx="1840865" cy="1437005"/>
                    </a:xfrm>
                    <a:prstGeom prst="rect">
                      <a:avLst/>
                    </a:prstGeom>
                    <a:noFill/>
                    <a:ln w="9525">
                      <a:noFill/>
                      <a:miter lim="800000"/>
                      <a:headEnd/>
                      <a:tailEnd/>
                    </a:ln>
                  </pic:spPr>
                </pic:pic>
              </a:graphicData>
            </a:graphic>
          </wp:inline>
        </w:drawing>
      </w:r>
      <w:r w:rsidR="004D5E56" w:rsidRPr="00F82819">
        <w:rPr>
          <w:rFonts w:ascii="Times New Roman" w:hAnsi="Times New Roman" w:cs="Times New Roman"/>
          <w:position w:val="-6"/>
        </w:rPr>
        <w:t xml:space="preserve"> </w:t>
      </w:r>
      <w:r w:rsidRPr="00F82819">
        <w:rPr>
          <w:rFonts w:ascii="Times New Roman" w:hAnsi="Times New Roman" w:cs="Times New Roman"/>
          <w:noProof/>
          <w:position w:val="10"/>
        </w:rPr>
        <w:drawing>
          <wp:inline distT="0" distB="0" distL="0" distR="0">
            <wp:extent cx="1805305" cy="1437005"/>
            <wp:effectExtent l="19050" t="0" r="4445" b="0"/>
            <wp:docPr id="150"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40" cstate="print"/>
                    <a:srcRect/>
                    <a:stretch>
                      <a:fillRect/>
                    </a:stretch>
                  </pic:blipFill>
                  <pic:spPr bwMode="auto">
                    <a:xfrm>
                      <a:off x="0" y="0"/>
                      <a:ext cx="1805305" cy="1437005"/>
                    </a:xfrm>
                    <a:prstGeom prst="rect">
                      <a:avLst/>
                    </a:prstGeom>
                    <a:noFill/>
                    <a:ln w="9525">
                      <a:noFill/>
                      <a:miter lim="800000"/>
                      <a:headEnd/>
                      <a:tailEnd/>
                    </a:ln>
                  </pic:spPr>
                </pic:pic>
              </a:graphicData>
            </a:graphic>
          </wp:inline>
        </w:drawing>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558165" cy="189865"/>
            <wp:effectExtent l="19050" t="0" r="0" b="0"/>
            <wp:docPr id="149"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41" cstate="print"/>
                    <a:srcRect/>
                    <a:stretch>
                      <a:fillRect/>
                    </a:stretch>
                  </pic:blipFill>
                  <pic:spPr bwMode="auto">
                    <a:xfrm>
                      <a:off x="0" y="0"/>
                      <a:ext cx="55816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rPr>
        <w:drawing>
          <wp:inline distT="0" distB="0" distL="0" distR="0">
            <wp:extent cx="451485" cy="166370"/>
            <wp:effectExtent l="19050" t="0" r="5715" b="0"/>
            <wp:docPr id="14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42" cstate="print"/>
                    <a:srcRect/>
                    <a:stretch>
                      <a:fillRect/>
                    </a:stretch>
                  </pic:blipFill>
                  <pic:spPr bwMode="auto">
                    <a:xfrm>
                      <a:off x="0" y="0"/>
                      <a:ext cx="4514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439420" cy="154305"/>
            <wp:effectExtent l="19050" t="0" r="0" b="0"/>
            <wp:docPr id="147"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43" cstate="print"/>
                    <a:srcRect/>
                    <a:stretch>
                      <a:fillRect/>
                    </a:stretch>
                  </pic:blipFill>
                  <pic:spPr bwMode="auto">
                    <a:xfrm>
                      <a:off x="0" y="0"/>
                      <a:ext cx="43942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451485" cy="178435"/>
            <wp:effectExtent l="19050" t="0" r="5715" b="0"/>
            <wp:docPr id="146"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44" cstate="print"/>
                    <a:srcRect/>
                    <a:stretch>
                      <a:fillRect/>
                    </a:stretch>
                  </pic:blipFill>
                  <pic:spPr bwMode="auto">
                    <a:xfrm>
                      <a:off x="0" y="0"/>
                      <a:ext cx="451485" cy="17843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Плотность какого газа больше: 1 моль кислорода или 1 моль водорода?</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моль кислорода;</w:t>
      </w:r>
    </w:p>
    <w:p w:rsidR="00E922A5" w:rsidRPr="00F82819"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моль водорода;</w:t>
      </w:r>
    </w:p>
    <w:p w:rsidR="00E922A5" w:rsidRPr="00F82819"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одинакова;</w:t>
      </w:r>
    </w:p>
    <w:p w:rsidR="00E922A5" w:rsidRPr="00F82819" w:rsidRDefault="00E922A5" w:rsidP="00E841CA">
      <w:pPr>
        <w:pStyle w:val="Style69"/>
        <w:widowControl/>
        <w:numPr>
          <w:ilvl w:val="0"/>
          <w:numId w:val="5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данных условия недостаточно для ответа на вопрос.</w:t>
      </w:r>
    </w:p>
    <w:p w:rsidR="00E922A5" w:rsidRPr="00F82819" w:rsidRDefault="00E922A5"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Определите, что произошло с объемом газа на участке</w:t>
      </w:r>
      <w:r w:rsidRPr="00F82819">
        <w:rPr>
          <w:rFonts w:ascii="Times New Roman" w:hAnsi="Times New Roman" w:cs="Times New Roman"/>
          <w:noProof/>
          <w:position w:val="-7"/>
        </w:rPr>
        <w:drawing>
          <wp:inline distT="0" distB="0" distL="0" distR="0">
            <wp:extent cx="510540" cy="225425"/>
            <wp:effectExtent l="19050" t="0" r="3810" b="0"/>
            <wp:docPr id="145"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45" cstate="print"/>
                    <a:srcRect/>
                    <a:stretch>
                      <a:fillRect/>
                    </a:stretch>
                  </pic:blipFill>
                  <pic:spPr bwMode="auto">
                    <a:xfrm>
                      <a:off x="0" y="0"/>
                      <a:ext cx="51054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графика (рис. 9). Известно, что температура газа уменьшилась в 1,5 раза.</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увеличился в 1,5 раза;</w:t>
      </w:r>
    </w:p>
    <w:p w:rsidR="00E922A5" w:rsidRPr="00F82819"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уменьшился в 1,5 раза;</w:t>
      </w:r>
    </w:p>
    <w:p w:rsidR="00E922A5" w:rsidRPr="00F82819"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изменился;</w:t>
      </w:r>
    </w:p>
    <w:p w:rsidR="00E922A5" w:rsidRPr="00F82819" w:rsidRDefault="00E922A5" w:rsidP="00E841CA">
      <w:pPr>
        <w:pStyle w:val="Style73"/>
        <w:widowControl/>
        <w:numPr>
          <w:ilvl w:val="0"/>
          <w:numId w:val="56"/>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w:t>
      </w:r>
      <w:r w:rsidRPr="00F82819">
        <w:rPr>
          <w:rStyle w:val="FontStyle100"/>
          <w:rFonts w:ascii="Times New Roman" w:hAnsi="Times New Roman" w:cs="Times New Roman"/>
          <w:sz w:val="24"/>
          <w:szCs w:val="24"/>
        </w:rPr>
        <w:softHyphen/>
        <w:t>го.</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Fonts w:ascii="Times New Roman" w:hAnsi="Times New Roman" w:cs="Times New Roman"/>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среднюю квадратичную скорость молекул газа, плот</w:t>
      </w:r>
      <w:r w:rsidRPr="00F82819">
        <w:rPr>
          <w:rStyle w:val="FontStyle100"/>
          <w:rFonts w:ascii="Times New Roman" w:hAnsi="Times New Roman" w:cs="Times New Roman"/>
          <w:sz w:val="24"/>
          <w:szCs w:val="24"/>
        </w:rPr>
        <w:softHyphen/>
        <w:t xml:space="preserve">ность которого при давлении, равном 750 мм рт. ст., составляет </w:t>
      </w:r>
      <w:r w:rsidRPr="00F82819">
        <w:rPr>
          <w:rFonts w:ascii="Times New Roman" w:hAnsi="Times New Roman" w:cs="Times New Roman"/>
          <w:noProof/>
        </w:rPr>
        <w:drawing>
          <wp:inline distT="0" distB="0" distL="0" distR="0">
            <wp:extent cx="1330325" cy="213995"/>
            <wp:effectExtent l="19050" t="0" r="3175" b="0"/>
            <wp:docPr id="144"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46" cstate="print"/>
                    <a:srcRect/>
                    <a:stretch>
                      <a:fillRect/>
                    </a:stretch>
                  </pic:blipFill>
                  <pic:spPr bwMode="auto">
                    <a:xfrm>
                      <a:off x="0" y="0"/>
                      <a:ext cx="1330325" cy="213995"/>
                    </a:xfrm>
                    <a:prstGeom prst="rect">
                      <a:avLst/>
                    </a:prstGeom>
                    <a:noFill/>
                    <a:ln w="9525">
                      <a:noFill/>
                      <a:miter lim="800000"/>
                      <a:headEnd/>
                      <a:tailEnd/>
                    </a:ln>
                  </pic:spPr>
                </pic:pic>
              </a:graphicData>
            </a:graphic>
          </wp:inline>
        </w:drawing>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1175385" cy="225425"/>
            <wp:effectExtent l="19050" t="0" r="5715" b="0"/>
            <wp:docPr id="143"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47"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1116330" cy="213995"/>
            <wp:effectExtent l="19050" t="0" r="7620" b="0"/>
            <wp:docPr id="142"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48" cstate="print"/>
                    <a:srcRect/>
                    <a:stretch>
                      <a:fillRect/>
                    </a:stretch>
                  </pic:blipFill>
                  <pic:spPr bwMode="auto">
                    <a:xfrm>
                      <a:off x="0" y="0"/>
                      <a:ext cx="1116330"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1116330" cy="178435"/>
            <wp:effectExtent l="19050" t="0" r="7620" b="0"/>
            <wp:docPr id="141"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49" cstate="print"/>
                    <a:srcRect/>
                    <a:stretch>
                      <a:fillRect/>
                    </a:stretch>
                  </pic:blipFill>
                  <pic:spPr bwMode="auto">
                    <a:xfrm>
                      <a:off x="0" y="0"/>
                      <a:ext cx="111633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
        </w:rPr>
        <w:drawing>
          <wp:inline distT="0" distB="0" distL="0" distR="0">
            <wp:extent cx="1116330" cy="189865"/>
            <wp:effectExtent l="19050" t="0" r="7620" b="0"/>
            <wp:docPr id="140"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50" cstate="print"/>
                    <a:srcRect/>
                    <a:stretch>
                      <a:fillRect/>
                    </a:stretch>
                  </pic:blipFill>
                  <pic:spPr bwMode="auto">
                    <a:xfrm>
                      <a:off x="0" y="0"/>
                      <a:ext cx="1116330" cy="189865"/>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С физической точки зрения имеет смысл измерять температуру .»</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твердых, жидких и газообразных тел;</w:t>
      </w:r>
    </w:p>
    <w:p w:rsidR="00E922A5" w:rsidRPr="00F82819"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молекулы;</w:t>
      </w:r>
    </w:p>
    <w:p w:rsidR="00E922A5" w:rsidRPr="00F82819"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атома;</w:t>
      </w:r>
    </w:p>
    <w:p w:rsidR="00E922A5" w:rsidRPr="00F82819" w:rsidRDefault="00E922A5" w:rsidP="00E841CA">
      <w:pPr>
        <w:pStyle w:val="Style73"/>
        <w:widowControl/>
        <w:numPr>
          <w:ilvl w:val="0"/>
          <w:numId w:val="5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ядра атома.</w:t>
      </w: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 изменилась средняя кинетическая энергия молекул одноатомного идеального газа при увеличении абсолютной температуры в 2 раза?</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уменьшилась в 2 раза;</w:t>
      </w:r>
    </w:p>
    <w:p w:rsidR="00E922A5" w:rsidRPr="00F82819"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увеличилась 2 раза;</w:t>
      </w:r>
    </w:p>
    <w:p w:rsidR="00E922A5" w:rsidRPr="00F82819"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увеличилась в 4 раза;</w:t>
      </w:r>
    </w:p>
    <w:p w:rsidR="00E922A5" w:rsidRPr="00F82819" w:rsidRDefault="00E922A5" w:rsidP="00E841CA">
      <w:pPr>
        <w:pStyle w:val="Style73"/>
        <w:widowControl/>
        <w:numPr>
          <w:ilvl w:val="0"/>
          <w:numId w:val="58"/>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уменьшилась в 4 раза.</w:t>
      </w: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4"/>
        </w:tabs>
        <w:spacing w:line="240" w:lineRule="auto"/>
        <w:ind w:firstLine="0"/>
        <w:jc w:val="both"/>
        <w:rPr>
          <w:rStyle w:val="FontStyle116"/>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Чему равно число молекул в</w:t>
      </w:r>
      <w:r w:rsidRPr="00F82819">
        <w:rPr>
          <w:rFonts w:ascii="Times New Roman" w:hAnsi="Times New Roman" w:cs="Times New Roman"/>
          <w:noProof/>
          <w:position w:val="-5"/>
        </w:rPr>
        <w:drawing>
          <wp:inline distT="0" distB="0" distL="0" distR="0">
            <wp:extent cx="356235" cy="201930"/>
            <wp:effectExtent l="19050" t="0" r="5715" b="0"/>
            <wp:docPr id="139"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51" cstate="print"/>
                    <a:srcRect/>
                    <a:stretch>
                      <a:fillRect/>
                    </a:stretch>
                  </pic:blipFill>
                  <pic:spPr bwMode="auto">
                    <a:xfrm>
                      <a:off x="0" y="0"/>
                      <a:ext cx="35623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газа (концентрация молекул), если при температуре</w:t>
      </w:r>
      <w:r w:rsidRPr="00F82819">
        <w:rPr>
          <w:rFonts w:ascii="Times New Roman" w:hAnsi="Times New Roman" w:cs="Times New Roman"/>
          <w:noProof/>
          <w:position w:val="-5"/>
        </w:rPr>
        <w:drawing>
          <wp:inline distT="0" distB="0" distL="0" distR="0">
            <wp:extent cx="379730" cy="142240"/>
            <wp:effectExtent l="19050" t="0" r="1270" b="0"/>
            <wp:docPr id="138"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52"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давление газа составляет </w:t>
      </w:r>
      <w:r w:rsidRPr="00F82819">
        <w:rPr>
          <w:rFonts w:ascii="Times New Roman" w:hAnsi="Times New Roman" w:cs="Times New Roman"/>
          <w:noProof/>
          <w:position w:val="-10"/>
        </w:rPr>
        <w:drawing>
          <wp:inline distT="0" distB="0" distL="0" distR="0">
            <wp:extent cx="937895" cy="178435"/>
            <wp:effectExtent l="19050" t="0" r="0" b="0"/>
            <wp:docPr id="137"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53" cstate="print"/>
                    <a:srcRect/>
                    <a:stretch>
                      <a:fillRect/>
                    </a:stretch>
                  </pic:blipFill>
                  <pic:spPr bwMode="auto">
                    <a:xfrm>
                      <a:off x="0" y="0"/>
                      <a:ext cx="937895" cy="178435"/>
                    </a:xfrm>
                    <a:prstGeom prst="rect">
                      <a:avLst/>
                    </a:prstGeom>
                    <a:noFill/>
                    <a:ln w="9525">
                      <a:noFill/>
                      <a:miter lim="800000"/>
                      <a:headEnd/>
                      <a:tailEnd/>
                    </a:ln>
                  </pic:spPr>
                </pic:pic>
              </a:graphicData>
            </a:graphic>
          </wp:inline>
        </w:drawing>
      </w:r>
      <w:r w:rsidRPr="00F82819">
        <w:rPr>
          <w:rFonts w:ascii="Times New Roman" w:hAnsi="Times New Roman" w:cs="Times New Roman"/>
          <w:position w:val="-10"/>
        </w:rPr>
        <w:t xml:space="preserve"> </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379730" cy="201930"/>
            <wp:effectExtent l="19050" t="0" r="1270" b="0"/>
            <wp:docPr id="136"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54" cstate="print"/>
                    <a:srcRect/>
                    <a:stretch>
                      <a:fillRect/>
                    </a:stretch>
                  </pic:blipFill>
                  <pic:spPr bwMode="auto">
                    <a:xfrm>
                      <a:off x="0" y="0"/>
                      <a:ext cx="379730" cy="20193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379730" cy="189865"/>
            <wp:effectExtent l="19050" t="0" r="1270" b="0"/>
            <wp:docPr id="135"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55" cstate="print"/>
                    <a:srcRect/>
                    <a:stretch>
                      <a:fillRect/>
                    </a:stretch>
                  </pic:blipFill>
                  <pic:spPr bwMode="auto">
                    <a:xfrm>
                      <a:off x="0" y="0"/>
                      <a:ext cx="3797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617220" cy="178435"/>
            <wp:effectExtent l="19050" t="0" r="0" b="0"/>
            <wp:docPr id="134"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56" cstate="print"/>
                    <a:srcRect/>
                    <a:stretch>
                      <a:fillRect/>
                    </a:stretch>
                  </pic:blipFill>
                  <pic:spPr bwMode="auto">
                    <a:xfrm>
                      <a:off x="0" y="0"/>
                      <a:ext cx="617220" cy="178435"/>
                    </a:xfrm>
                    <a:prstGeom prst="rect">
                      <a:avLst/>
                    </a:prstGeom>
                    <a:noFill/>
                    <a:ln w="9525">
                      <a:noFill/>
                      <a:miter lim="800000"/>
                      <a:headEnd/>
                      <a:tailEnd/>
                    </a:ln>
                  </pic:spPr>
                </pic:pic>
              </a:graphicData>
            </a:graphic>
          </wp:inline>
        </w:drawing>
      </w:r>
    </w:p>
    <w:p w:rsidR="00E922A5" w:rsidRPr="00F82819" w:rsidRDefault="00E922A5" w:rsidP="004D472B">
      <w:pPr>
        <w:pStyle w:val="Style93"/>
        <w:widowControl/>
        <w:jc w:val="both"/>
        <w:rPr>
          <w:rStyle w:val="FontStyle117"/>
          <w:sz w:val="24"/>
          <w:szCs w:val="24"/>
        </w:rPr>
      </w:pPr>
      <w:r w:rsidRPr="00F82819">
        <w:rPr>
          <w:rStyle w:val="FontStyle117"/>
          <w:position w:val="5"/>
          <w:sz w:val="24"/>
          <w:szCs w:val="24"/>
        </w:rPr>
        <w:t>4)</w:t>
      </w:r>
      <w:r w:rsidRPr="00F82819">
        <w:rPr>
          <w:rFonts w:ascii="Times New Roman" w:hAnsi="Times New Roman" w:cs="Times New Roman"/>
          <w:b/>
          <w:bCs/>
          <w:noProof/>
          <w:position w:val="5"/>
        </w:rPr>
        <w:drawing>
          <wp:inline distT="0" distB="0" distL="0" distR="0">
            <wp:extent cx="605790" cy="213995"/>
            <wp:effectExtent l="19050" t="0" r="3810" b="0"/>
            <wp:docPr id="133"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57" cstate="print"/>
                    <a:srcRect/>
                    <a:stretch>
                      <a:fillRect/>
                    </a:stretch>
                  </pic:blipFill>
                  <pic:spPr bwMode="auto">
                    <a:xfrm>
                      <a:off x="0" y="0"/>
                      <a:ext cx="605790" cy="213995"/>
                    </a:xfrm>
                    <a:prstGeom prst="rect">
                      <a:avLst/>
                    </a:prstGeom>
                    <a:noFill/>
                    <a:ln w="9525">
                      <a:noFill/>
                      <a:miter lim="800000"/>
                      <a:headEnd/>
                      <a:tailEnd/>
                    </a:ln>
                  </pic:spPr>
                </pic:pic>
              </a:graphicData>
            </a:graphic>
          </wp:inline>
        </w:drawing>
      </w:r>
    </w:p>
    <w:p w:rsidR="00E922A5" w:rsidRPr="00F82819" w:rsidRDefault="00E922A5" w:rsidP="004D472B">
      <w:pPr>
        <w:pStyle w:val="Style93"/>
        <w:widowControl/>
        <w:jc w:val="both"/>
        <w:rPr>
          <w:rStyle w:val="FontStyle117"/>
          <w:sz w:val="24"/>
          <w:szCs w:val="24"/>
        </w:rPr>
      </w:pPr>
    </w:p>
    <w:p w:rsidR="00E922A5" w:rsidRPr="00F82819" w:rsidRDefault="00E922A5" w:rsidP="004D472B">
      <w:pPr>
        <w:pStyle w:val="Style66"/>
        <w:widowControl/>
        <w:jc w:val="both"/>
        <w:rPr>
          <w:rStyle w:val="FontStyle100"/>
          <w:rFonts w:ascii="Times New Roman" w:hAnsi="Times New Roman" w:cs="Times New Roman"/>
          <w:position w:val="-11"/>
          <w:sz w:val="24"/>
          <w:szCs w:val="24"/>
        </w:rPr>
      </w:pPr>
      <w:r w:rsidRPr="00F82819">
        <w:rPr>
          <w:rStyle w:val="FontStyle100"/>
          <w:rFonts w:ascii="Times New Roman" w:hAnsi="Times New Roman" w:cs="Times New Roman"/>
          <w:sz w:val="24"/>
          <w:szCs w:val="24"/>
        </w:rPr>
        <w:t>10. Определите давление гелия массой 0,04 кг, если он находится в сосуде объемом</w:t>
      </w:r>
      <w:r w:rsidRPr="00F82819">
        <w:rPr>
          <w:rFonts w:ascii="Times New Roman" w:hAnsi="Times New Roman" w:cs="Times New Roman"/>
          <w:noProof/>
          <w:position w:val="-6"/>
        </w:rPr>
        <w:drawing>
          <wp:inline distT="0" distB="0" distL="0" distR="0">
            <wp:extent cx="546100" cy="189865"/>
            <wp:effectExtent l="19050" t="0" r="6350" b="0"/>
            <wp:docPr id="132"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58" cstate="print"/>
                    <a:srcRect/>
                    <a:stretch>
                      <a:fillRect/>
                    </a:stretch>
                  </pic:blipFill>
                  <pic:spPr bwMode="auto">
                    <a:xfrm>
                      <a:off x="0" y="0"/>
                      <a:ext cx="54610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при температуре</w:t>
      </w:r>
      <w:r w:rsidRPr="00F82819">
        <w:rPr>
          <w:rFonts w:ascii="Times New Roman" w:hAnsi="Times New Roman" w:cs="Times New Roman"/>
          <w:noProof/>
          <w:position w:val="-11"/>
        </w:rPr>
        <w:drawing>
          <wp:inline distT="0" distB="0" distL="0" distR="0">
            <wp:extent cx="522605" cy="225425"/>
            <wp:effectExtent l="19050" t="0" r="0" b="0"/>
            <wp:docPr id="131"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59" cstate="print"/>
                    <a:srcRect/>
                    <a:stretch>
                      <a:fillRect/>
                    </a:stretch>
                  </pic:blipFill>
                  <pic:spPr bwMode="auto">
                    <a:xfrm>
                      <a:off x="0" y="0"/>
                      <a:ext cx="52260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1"/>
          <w:sz w:val="24"/>
          <w:szCs w:val="24"/>
        </w:rPr>
        <w:t xml:space="preserve"> </w:t>
      </w:r>
    </w:p>
    <w:p w:rsidR="00E922A5" w:rsidRPr="00F82819" w:rsidRDefault="00E922A5" w:rsidP="004D472B">
      <w:pPr>
        <w:pStyle w:val="Style66"/>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878840" cy="178435"/>
            <wp:effectExtent l="19050" t="0" r="0" b="0"/>
            <wp:docPr id="130"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60" cstate="print"/>
                    <a:srcRect/>
                    <a:stretch>
                      <a:fillRect/>
                    </a:stretch>
                  </pic:blipFill>
                  <pic:spPr bwMode="auto">
                    <a:xfrm>
                      <a:off x="0" y="0"/>
                      <a:ext cx="87884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5"/>
        </w:rPr>
        <w:drawing>
          <wp:inline distT="0" distB="0" distL="0" distR="0">
            <wp:extent cx="783590" cy="189865"/>
            <wp:effectExtent l="19050" t="0" r="0" b="0"/>
            <wp:docPr id="129"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61" cstate="print"/>
                    <a:srcRect/>
                    <a:stretch>
                      <a:fillRect/>
                    </a:stretch>
                  </pic:blipFill>
                  <pic:spPr bwMode="auto">
                    <a:xfrm>
                      <a:off x="0" y="0"/>
                      <a:ext cx="78359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807720" cy="178435"/>
            <wp:effectExtent l="19050" t="0" r="0" b="0"/>
            <wp:docPr id="128"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62" cstate="print"/>
                    <a:srcRect/>
                    <a:stretch>
                      <a:fillRect/>
                    </a:stretch>
                  </pic:blipFill>
                  <pic:spPr bwMode="auto">
                    <a:xfrm>
                      <a:off x="0" y="0"/>
                      <a:ext cx="80772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lang w:val="en-US"/>
        </w:rPr>
        <w:tab/>
      </w:r>
      <w:r w:rsidRPr="00F82819">
        <w:rPr>
          <w:rStyle w:val="FontStyle100"/>
          <w:rFonts w:ascii="Times New Roman" w:hAnsi="Times New Roman" w:cs="Times New Roman"/>
          <w:sz w:val="24"/>
          <w:szCs w:val="24"/>
          <w:lang w:val="en-US"/>
        </w:rPr>
        <w:tab/>
      </w:r>
      <w:r w:rsidRPr="00F82819">
        <w:rPr>
          <w:rStyle w:val="FontStyle100"/>
          <w:rFonts w:ascii="Times New Roman" w:hAnsi="Times New Roman" w:cs="Times New Roman"/>
          <w:sz w:val="24"/>
          <w:szCs w:val="24"/>
        </w:rPr>
        <w:t>)</w:t>
      </w:r>
      <w:r w:rsidRPr="00F82819">
        <w:rPr>
          <w:rFonts w:ascii="Times New Roman" w:hAnsi="Times New Roman" w:cs="Times New Roman"/>
          <w:noProof/>
          <w:position w:val="-3"/>
        </w:rPr>
        <w:drawing>
          <wp:inline distT="0" distB="0" distL="0" distR="0">
            <wp:extent cx="807720" cy="189865"/>
            <wp:effectExtent l="19050" t="0" r="0" b="0"/>
            <wp:docPr id="223"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63"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p>
    <w:p w:rsidR="00E922A5" w:rsidRPr="00F82819" w:rsidRDefault="00E922A5" w:rsidP="004D472B">
      <w:pPr>
        <w:pStyle w:val="Style17"/>
        <w:widowControl/>
        <w:jc w:val="both"/>
        <w:rPr>
          <w:rStyle w:val="FontStyle99"/>
          <w:rFonts w:ascii="Times New Roman" w:hAnsi="Times New Roman" w:cs="Times New Roman"/>
          <w:sz w:val="24"/>
          <w:szCs w:val="24"/>
        </w:rPr>
      </w:pPr>
    </w:p>
    <w:p w:rsidR="00E922A5" w:rsidRPr="00F82819" w:rsidRDefault="00E922A5" w:rsidP="004D472B">
      <w:pPr>
        <w:pStyle w:val="Style17"/>
        <w:widowControl/>
        <w:jc w:val="both"/>
        <w:rPr>
          <w:rStyle w:val="FontStyle99"/>
          <w:rFonts w:ascii="Times New Roman" w:hAnsi="Times New Roman" w:cs="Times New Roman"/>
          <w:sz w:val="24"/>
          <w:szCs w:val="24"/>
        </w:rPr>
      </w:pPr>
    </w:p>
    <w:p w:rsidR="00E922A5" w:rsidRPr="00F82819" w:rsidRDefault="00E922A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E922A5" w:rsidRPr="00F82819" w:rsidRDefault="00E922A5" w:rsidP="004D472B">
      <w:pPr>
        <w:spacing w:after="0" w:line="240" w:lineRule="auto"/>
        <w:jc w:val="both"/>
        <w:rPr>
          <w:rFonts w:ascii="Times New Roman" w:hAnsi="Times New Roman" w:cs="Times New Roman"/>
          <w:sz w:val="24"/>
          <w:szCs w:val="24"/>
        </w:rPr>
      </w:pP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r>
    </w:tbl>
    <w:p w:rsidR="00E922A5" w:rsidRPr="00F82819" w:rsidRDefault="00E922A5" w:rsidP="004D472B">
      <w:pPr>
        <w:spacing w:after="0" w:line="240" w:lineRule="auto"/>
        <w:jc w:val="both"/>
        <w:rPr>
          <w:rFonts w:ascii="Times New Roman" w:hAnsi="Times New Roman" w:cs="Times New Roman"/>
          <w:sz w:val="24"/>
          <w:szCs w:val="24"/>
        </w:rPr>
      </w:pPr>
    </w:p>
    <w:p w:rsidR="00305B89" w:rsidRPr="00F82819" w:rsidRDefault="00305B89" w:rsidP="004D472B">
      <w:pPr>
        <w:spacing w:after="0" w:line="240" w:lineRule="auto"/>
        <w:rPr>
          <w:rStyle w:val="FontStyle99"/>
          <w:rFonts w:ascii="Times New Roman" w:hAnsi="Times New Roman" w:cs="Times New Roman"/>
          <w:sz w:val="24"/>
          <w:szCs w:val="24"/>
        </w:rPr>
      </w:pPr>
    </w:p>
    <w:p w:rsidR="00305B89" w:rsidRPr="00F82819" w:rsidRDefault="00305B89" w:rsidP="004D472B">
      <w:pPr>
        <w:spacing w:after="0" w:line="240" w:lineRule="auto"/>
        <w:rPr>
          <w:rStyle w:val="FontStyle99"/>
          <w:rFonts w:ascii="Times New Roman" w:hAnsi="Times New Roman" w:cs="Times New Roman"/>
          <w:sz w:val="24"/>
          <w:szCs w:val="24"/>
        </w:rPr>
      </w:pPr>
    </w:p>
    <w:p w:rsidR="0043024D" w:rsidRPr="00F82819" w:rsidRDefault="0043024D" w:rsidP="004D472B">
      <w:pPr>
        <w:spacing w:after="0" w:line="240" w:lineRule="auto"/>
        <w:rPr>
          <w:rFonts w:ascii="Times New Roman" w:eastAsia="Arial Unicode MS" w:hAnsi="Times New Roman" w:cs="Times New Roman"/>
          <w:b/>
          <w:bCs/>
          <w:sz w:val="24"/>
          <w:szCs w:val="24"/>
        </w:rPr>
      </w:pPr>
    </w:p>
    <w:p w:rsidR="00371BB7" w:rsidRPr="00F82819" w:rsidRDefault="00371BB7" w:rsidP="004D472B">
      <w:pPr>
        <w:pStyle w:val="1"/>
        <w:spacing w:before="0"/>
        <w:rPr>
          <w:rFonts w:eastAsia="Arial Unicode MS"/>
        </w:rPr>
      </w:pPr>
      <w:r w:rsidRPr="00F82819">
        <w:rPr>
          <w:rStyle w:val="20"/>
        </w:rPr>
        <w:t>Основы термодинамики</w:t>
      </w:r>
      <w:r w:rsidRPr="00F82819">
        <w:rPr>
          <w:rFonts w:eastAsia="Arial Unicode MS"/>
        </w:rPr>
        <w:t>.</w:t>
      </w:r>
      <w:r w:rsidR="00E922A5" w:rsidRPr="00F82819">
        <w:rPr>
          <w:rFonts w:eastAsia="Arial Unicode MS"/>
        </w:rPr>
        <w:tab/>
      </w:r>
    </w:p>
    <w:p w:rsidR="00E922A5" w:rsidRPr="00F82819" w:rsidRDefault="00305B89" w:rsidP="004D472B">
      <w:pPr>
        <w:pStyle w:val="3"/>
        <w:spacing w:before="0"/>
        <w:rPr>
          <w:rStyle w:val="FontStyle99"/>
          <w:rFonts w:asciiTheme="majorHAnsi" w:hAnsiTheme="majorHAnsi" w:cstheme="majorBidi"/>
          <w:b/>
          <w:bCs/>
          <w:sz w:val="22"/>
          <w:szCs w:val="28"/>
        </w:rPr>
      </w:pPr>
      <w:r w:rsidRPr="00F82819">
        <w:rPr>
          <w:rStyle w:val="FontStyle99"/>
          <w:rFonts w:asciiTheme="majorHAnsi" w:hAnsiTheme="majorHAnsi" w:cstheme="majorBidi"/>
          <w:b/>
          <w:bCs/>
          <w:sz w:val="22"/>
          <w:szCs w:val="24"/>
        </w:rPr>
        <w:t xml:space="preserve">Тест </w:t>
      </w:r>
      <w:r w:rsidR="00E922A5" w:rsidRPr="00F82819">
        <w:rPr>
          <w:rStyle w:val="FontStyle99"/>
          <w:rFonts w:asciiTheme="majorHAnsi" w:hAnsiTheme="majorHAnsi" w:cstheme="majorBidi"/>
          <w:b/>
          <w:bCs/>
          <w:sz w:val="22"/>
          <w:szCs w:val="28"/>
        </w:rPr>
        <w:t xml:space="preserve">ОСНОВЫ ТЕРМОДИНАМИКИ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E922A5" w:rsidRPr="00F82819" w:rsidRDefault="00E922A5" w:rsidP="004D472B">
      <w:pPr>
        <w:pStyle w:val="Style18"/>
        <w:widowControl/>
        <w:spacing w:line="240" w:lineRule="auto"/>
        <w:ind w:firstLine="0"/>
        <w:rPr>
          <w:rFonts w:ascii="Times New Roman" w:hAnsi="Times New Roman" w:cs="Times New Roman"/>
        </w:rPr>
      </w:pPr>
    </w:p>
    <w:p w:rsidR="00E922A5" w:rsidRPr="00F82819" w:rsidRDefault="00E922A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изменение внутренней энергии газа в процессе теплообмена и совершения работы;</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первое начало термодинамики;</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работа газа при изобарном изменении его объема;</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адиабатный процесс;</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применение первого начала термодинамики к изопроцессам;</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понятие о втором начале термодинамики;</w:t>
      </w:r>
    </w:p>
    <w:p w:rsidR="00E922A5" w:rsidRPr="00F82819" w:rsidRDefault="00E922A5"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принцип действия тепловой машины, ее КПД.</w:t>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E922A5" w:rsidRPr="00F82819" w:rsidRDefault="00E922A5" w:rsidP="004D472B">
      <w:pPr>
        <w:pStyle w:val="Style24"/>
        <w:widowControl/>
        <w:spacing w:line="240" w:lineRule="auto"/>
        <w:ind w:firstLine="0"/>
        <w:rPr>
          <w:rFonts w:ascii="Times New Roman" w:hAnsi="Times New Roman" w:cs="Times New Roman"/>
        </w:rPr>
      </w:pP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w:t>
      </w:r>
      <w:r w:rsidRPr="00F82819">
        <w:rPr>
          <w:rStyle w:val="FontStyle100"/>
          <w:rFonts w:ascii="Times New Roman" w:hAnsi="Times New Roman" w:cs="Times New Roman"/>
          <w:sz w:val="24"/>
          <w:szCs w:val="24"/>
        </w:rPr>
        <w:tab/>
        <w:t>Какой буквой принято обозначать внутреннюю энергию системы?</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273050" cy="225425"/>
            <wp:effectExtent l="19050" t="0" r="0" b="0"/>
            <wp:docPr id="494"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64" cstate="print"/>
                    <a:srcRect/>
                    <a:stretch>
                      <a:fillRect/>
                    </a:stretch>
                  </pic:blipFill>
                  <pic:spPr bwMode="auto">
                    <a:xfrm>
                      <a:off x="0" y="0"/>
                      <a:ext cx="27305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2)</w:t>
      </w:r>
      <w:r w:rsidRPr="00F82819">
        <w:rPr>
          <w:rFonts w:ascii="Times New Roman" w:hAnsi="Times New Roman" w:cs="Times New Roman"/>
          <w:noProof/>
        </w:rPr>
        <w:drawing>
          <wp:inline distT="0" distB="0" distL="0" distR="0">
            <wp:extent cx="368300" cy="189865"/>
            <wp:effectExtent l="19050" t="0" r="0" b="0"/>
            <wp:docPr id="493"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65" cstate="print"/>
                    <a:srcRect/>
                    <a:stretch>
                      <a:fillRect/>
                    </a:stretch>
                  </pic:blipFill>
                  <pic:spPr bwMode="auto">
                    <a:xfrm>
                      <a:off x="0" y="0"/>
                      <a:ext cx="36830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3"/>
        </w:rPr>
        <w:drawing>
          <wp:inline distT="0" distB="0" distL="0" distR="0">
            <wp:extent cx="249555" cy="249555"/>
            <wp:effectExtent l="19050" t="0" r="0" b="0"/>
            <wp:docPr id="492"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66" cstate="print"/>
                    <a:srcRect/>
                    <a:stretch>
                      <a:fillRect/>
                    </a:stretch>
                  </pic:blipFill>
                  <pic:spPr bwMode="auto">
                    <a:xfrm>
                      <a:off x="0" y="0"/>
                      <a:ext cx="249555" cy="24955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rPr>
        <w:drawing>
          <wp:inline distT="0" distB="0" distL="0" distR="0">
            <wp:extent cx="273050" cy="178435"/>
            <wp:effectExtent l="19050" t="0" r="0" b="0"/>
            <wp:docPr id="491"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67" cstate="print"/>
                    <a:srcRect/>
                    <a:stretch>
                      <a:fillRect/>
                    </a:stretch>
                  </pic:blipFill>
                  <pic:spPr bwMode="auto">
                    <a:xfrm>
                      <a:off x="0" y="0"/>
                      <a:ext cx="273050" cy="178435"/>
                    </a:xfrm>
                    <a:prstGeom prst="rect">
                      <a:avLst/>
                    </a:prstGeom>
                    <a:noFill/>
                    <a:ln w="9525">
                      <a:noFill/>
                      <a:miter lim="800000"/>
                      <a:headEnd/>
                      <a:tailEnd/>
                    </a:ln>
                  </pic:spPr>
                </pic:pic>
              </a:graphicData>
            </a:graphic>
          </wp:inline>
        </w:drawing>
      </w:r>
    </w:p>
    <w:p w:rsidR="00E922A5" w:rsidRPr="00F82819" w:rsidRDefault="00E922A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Какое из следующих определений является определением внутренней энергии?</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которой обладает тело вследствие своего дви</w:t>
      </w:r>
      <w:r w:rsidRPr="00F82819">
        <w:rPr>
          <w:rStyle w:val="FontStyle100"/>
          <w:rFonts w:ascii="Times New Roman" w:hAnsi="Times New Roman" w:cs="Times New Roman"/>
          <w:sz w:val="24"/>
          <w:szCs w:val="24"/>
        </w:rPr>
        <w:softHyphen/>
        <w:t>жения;</w:t>
      </w:r>
    </w:p>
    <w:p w:rsidR="00E922A5" w:rsidRPr="00F82819"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которая определяется положением взаимодей</w:t>
      </w:r>
      <w:r w:rsidRPr="00F82819">
        <w:rPr>
          <w:rStyle w:val="FontStyle100"/>
          <w:rFonts w:ascii="Times New Roman" w:hAnsi="Times New Roman" w:cs="Times New Roman"/>
          <w:sz w:val="24"/>
          <w:szCs w:val="24"/>
        </w:rPr>
        <w:softHyphen/>
        <w:t>ствующих тел или частей одного и того же тела;</w:t>
      </w:r>
    </w:p>
    <w:p w:rsidR="00E922A5" w:rsidRPr="00F82819"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движения частиц, из которых состоит тело;</w:t>
      </w:r>
    </w:p>
    <w:p w:rsidR="00E922A5" w:rsidRPr="00F82819" w:rsidRDefault="00E922A5" w:rsidP="00E841CA">
      <w:pPr>
        <w:pStyle w:val="Style22"/>
        <w:widowControl/>
        <w:numPr>
          <w:ilvl w:val="0"/>
          <w:numId w:val="59"/>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движения и взаимодействия частиц, из которых состоит тело.</w:t>
      </w: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Чем определяется внутренняя энергия идеального газа в запаянном сосуде постоянного объема?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хаотическим движением молекул газа;</w:t>
      </w:r>
    </w:p>
    <w:p w:rsidR="00E922A5" w:rsidRPr="00F82819"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движением всего сосуда с газом;</w:t>
      </w:r>
    </w:p>
    <w:p w:rsidR="00E922A5" w:rsidRPr="00F82819"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взаимодействием сосуда с газом и Земли;</w:t>
      </w:r>
    </w:p>
    <w:p w:rsidR="00E922A5" w:rsidRPr="00F82819" w:rsidRDefault="00E922A5" w:rsidP="00E841CA">
      <w:pPr>
        <w:pStyle w:val="Style73"/>
        <w:widowControl/>
        <w:numPr>
          <w:ilvl w:val="0"/>
          <w:numId w:val="60"/>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действием на сосуд с газом внешних сил.</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Возможна ли теплопередача от холодного тела к горячему?</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возможна за счет дальнейшего охлаждения холодного | тела;</w:t>
      </w:r>
    </w:p>
    <w:p w:rsidR="00E922A5" w:rsidRPr="00F82819"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возможна за счет совершения работы;</w:t>
      </w:r>
    </w:p>
    <w:p w:rsidR="00E922A5" w:rsidRPr="00F82819"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возможна ни при каких условиях;</w:t>
      </w:r>
    </w:p>
    <w:p w:rsidR="00E922A5" w:rsidRPr="00F82819" w:rsidRDefault="00E922A5" w:rsidP="00E841CA">
      <w:pPr>
        <w:pStyle w:val="Style73"/>
        <w:widowControl/>
        <w:numPr>
          <w:ilvl w:val="0"/>
          <w:numId w:val="6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правильного.</w:t>
      </w:r>
    </w:p>
    <w:p w:rsidR="00E922A5" w:rsidRPr="00F82819" w:rsidRDefault="00E922A5"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Какова единица измерения удельной теплоемкости тела?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47"/>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653415" cy="213995"/>
            <wp:effectExtent l="19050" t="0" r="0" b="0"/>
            <wp:docPr id="490"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68" cstate="print"/>
                    <a:srcRect/>
                    <a:stretch>
                      <a:fillRect/>
                    </a:stretch>
                  </pic:blipFill>
                  <pic:spPr bwMode="auto">
                    <a:xfrm>
                      <a:off x="0" y="0"/>
                      <a:ext cx="653415" cy="21399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1"/>
          <w:sz w:val="24"/>
          <w:szCs w:val="24"/>
        </w:rPr>
        <w:tab/>
      </w:r>
      <w:r w:rsidRPr="00F82819">
        <w:rPr>
          <w:rStyle w:val="FontStyle100"/>
          <w:rFonts w:ascii="Times New Roman" w:hAnsi="Times New Roman" w:cs="Times New Roman"/>
          <w:position w:val="-1"/>
          <w:sz w:val="24"/>
          <w:szCs w:val="24"/>
        </w:rPr>
        <w:tab/>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427355" cy="201930"/>
            <wp:effectExtent l="19050" t="0" r="0" b="0"/>
            <wp:docPr id="489"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69" cstate="print"/>
                    <a:srcRect/>
                    <a:stretch>
                      <a:fillRect/>
                    </a:stretch>
                  </pic:blipFill>
                  <pic:spPr bwMode="auto">
                    <a:xfrm>
                      <a:off x="0" y="0"/>
                      <a:ext cx="42735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6"/>
        </w:rPr>
        <w:drawing>
          <wp:inline distT="0" distB="0" distL="0" distR="0">
            <wp:extent cx="1128395" cy="225425"/>
            <wp:effectExtent l="19050" t="0" r="0" b="0"/>
            <wp:docPr id="488"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370" cstate="print"/>
                    <a:srcRect/>
                    <a:stretch>
                      <a:fillRect/>
                    </a:stretch>
                  </pic:blipFill>
                  <pic:spPr bwMode="auto">
                    <a:xfrm>
                      <a:off x="0" y="0"/>
                      <a:ext cx="1128395"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6"/>
        </w:rPr>
        <w:drawing>
          <wp:inline distT="0" distB="0" distL="0" distR="0">
            <wp:extent cx="748030" cy="249555"/>
            <wp:effectExtent l="19050" t="0" r="0" b="0"/>
            <wp:docPr id="487"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71" cstate="print"/>
                    <a:srcRect/>
                    <a:stretch>
                      <a:fillRect/>
                    </a:stretch>
                  </pic:blipFill>
                  <pic:spPr bwMode="auto">
                    <a:xfrm>
                      <a:off x="0" y="0"/>
                      <a:ext cx="748030" cy="24955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В приведенных ответах представлено выражение первого начала термодинамики. Установите, какое из выражений соответствует изобарному процессу.</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1175385" cy="201930"/>
            <wp:effectExtent l="19050" t="0" r="5715" b="0"/>
            <wp:docPr id="486"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72" cstate="print"/>
                    <a:srcRect/>
                    <a:stretch>
                      <a:fillRect/>
                    </a:stretch>
                  </pic:blipFill>
                  <pic:spPr bwMode="auto">
                    <a:xfrm>
                      <a:off x="0" y="0"/>
                      <a:ext cx="117538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3"/>
        </w:rPr>
        <w:drawing>
          <wp:inline distT="0" distB="0" distL="0" distR="0">
            <wp:extent cx="760095" cy="201930"/>
            <wp:effectExtent l="19050" t="0" r="1905" b="0"/>
            <wp:docPr id="485"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73"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rPr>
        <w:drawing>
          <wp:inline distT="0" distB="0" distL="0" distR="0">
            <wp:extent cx="854710" cy="178435"/>
            <wp:effectExtent l="19050" t="0" r="2540" b="0"/>
            <wp:docPr id="484"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74" cstate="print"/>
                    <a:srcRect/>
                    <a:stretch>
                      <a:fillRect/>
                    </a:stretch>
                  </pic:blipFill>
                  <pic:spPr bwMode="auto">
                    <a:xfrm>
                      <a:off x="0" y="0"/>
                      <a:ext cx="85471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1"/>
        </w:rPr>
        <w:drawing>
          <wp:inline distT="0" distB="0" distL="0" distR="0">
            <wp:extent cx="760095" cy="225425"/>
            <wp:effectExtent l="19050" t="0" r="1905" b="0"/>
            <wp:docPr id="483"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75" cstate="print"/>
                    <a:srcRect/>
                    <a:stretch>
                      <a:fillRect/>
                    </a:stretch>
                  </pic:blipFill>
                  <pic:spPr bwMode="auto">
                    <a:xfrm>
                      <a:off x="0" y="0"/>
                      <a:ext cx="760095" cy="22542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Какая из предложенных формулировок наиболее полно отражает сущность первого начала термодинамики?</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изменение внутренней энергии тела равно сумме сообщенного телу количества теплоты и произведенной над ним механической работы;</w:t>
      </w:r>
    </w:p>
    <w:p w:rsidR="00E922A5" w:rsidRPr="00F82819"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изменение внутренней энергии тела равно разности со</w:t>
      </w:r>
      <w:r w:rsidRPr="00F82819">
        <w:rPr>
          <w:rStyle w:val="FontStyle100"/>
          <w:rFonts w:ascii="Times New Roman" w:hAnsi="Times New Roman" w:cs="Times New Roman"/>
          <w:sz w:val="24"/>
          <w:szCs w:val="24"/>
        </w:rPr>
        <w:softHyphen/>
        <w:t>общенного телу количества теплоты и произведенной над ним механической работы;</w:t>
      </w:r>
    </w:p>
    <w:p w:rsidR="00E922A5" w:rsidRPr="00F82819"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изменение внутренней энергии тела зависит от сообщен</w:t>
      </w:r>
      <w:r w:rsidRPr="00F82819">
        <w:rPr>
          <w:rStyle w:val="FontStyle100"/>
          <w:rFonts w:ascii="Times New Roman" w:hAnsi="Times New Roman" w:cs="Times New Roman"/>
          <w:sz w:val="24"/>
          <w:szCs w:val="24"/>
        </w:rPr>
        <w:softHyphen/>
        <w:t>ного телу количества теплоты и произведенной над ним механической работы;</w:t>
      </w:r>
    </w:p>
    <w:p w:rsidR="00E922A5" w:rsidRPr="00F82819" w:rsidRDefault="00E922A5" w:rsidP="00E841CA">
      <w:pPr>
        <w:pStyle w:val="Style73"/>
        <w:widowControl/>
        <w:numPr>
          <w:ilvl w:val="0"/>
          <w:numId w:val="62"/>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изменение внутренней энергии тела пропорционально сообщенному телу количества теплоты и произведенной над ним механической работы.</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8"/>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 xml:space="preserve">На рис. 10 представлены линии, соответствующие определенному газовому закону. Установите, какому процессу соответствует линия </w:t>
      </w:r>
      <w:r w:rsidRPr="00F82819">
        <w:rPr>
          <w:rStyle w:val="FontStyle108"/>
          <w:rFonts w:ascii="Times New Roman" w:hAnsi="Times New Roman" w:cs="Times New Roman"/>
          <w:sz w:val="24"/>
          <w:szCs w:val="24"/>
        </w:rPr>
        <w:t>А.</w:t>
      </w:r>
    </w:p>
    <w:p w:rsidR="00E922A5" w:rsidRPr="00F82819" w:rsidRDefault="00E922A5" w:rsidP="004D472B">
      <w:pPr>
        <w:pStyle w:val="Style72"/>
        <w:widowControl/>
        <w:tabs>
          <w:tab w:val="left" w:pos="394"/>
        </w:tabs>
        <w:spacing w:line="240" w:lineRule="auto"/>
        <w:ind w:firstLine="0"/>
        <w:rPr>
          <w:rStyle w:val="FontStyle108"/>
          <w:rFonts w:ascii="Times New Roman" w:hAnsi="Times New Roman" w:cs="Times New Roman"/>
          <w:sz w:val="24"/>
          <w:szCs w:val="24"/>
        </w:rPr>
      </w:pPr>
      <w:r w:rsidRPr="00F82819">
        <w:rPr>
          <w:rFonts w:ascii="Times New Roman" w:hAnsi="Times New Roman" w:cs="Times New Roman"/>
          <w:noProof/>
          <w:position w:val="10"/>
        </w:rPr>
        <w:lastRenderedPageBreak/>
        <w:drawing>
          <wp:inline distT="0" distB="0" distL="0" distR="0">
            <wp:extent cx="1840865" cy="1520190"/>
            <wp:effectExtent l="19050" t="0" r="6985" b="0"/>
            <wp:docPr id="482"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76" cstate="print"/>
                    <a:srcRect/>
                    <a:stretch>
                      <a:fillRect/>
                    </a:stretch>
                  </pic:blipFill>
                  <pic:spPr bwMode="auto">
                    <a:xfrm>
                      <a:off x="0" y="0"/>
                      <a:ext cx="1840865" cy="1520190"/>
                    </a:xfrm>
                    <a:prstGeom prst="rect">
                      <a:avLst/>
                    </a:prstGeom>
                    <a:noFill/>
                    <a:ln w="9525">
                      <a:noFill/>
                      <a:miter lim="800000"/>
                      <a:headEnd/>
                      <a:tailEnd/>
                    </a:ln>
                  </pic:spPr>
                </pic:pic>
              </a:graphicData>
            </a:graphic>
          </wp:inline>
        </w:drawing>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изотермическому;</w:t>
      </w:r>
    </w:p>
    <w:p w:rsidR="00E922A5" w:rsidRPr="00F82819"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изобарному;</w:t>
      </w:r>
    </w:p>
    <w:p w:rsidR="00E922A5" w:rsidRPr="00F82819"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изохорному;</w:t>
      </w:r>
    </w:p>
    <w:p w:rsidR="00E922A5" w:rsidRPr="00F82819" w:rsidRDefault="00E922A5" w:rsidP="00E841CA">
      <w:pPr>
        <w:pStyle w:val="Style71"/>
        <w:widowControl/>
        <w:numPr>
          <w:ilvl w:val="0"/>
          <w:numId w:val="63"/>
        </w:numPr>
        <w:tabs>
          <w:tab w:val="left" w:pos="82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адиабатному.</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Определите, в ходе какого процесса работа, совершаемая телом, равна нулю.</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изотермического;</w:t>
      </w:r>
    </w:p>
    <w:p w:rsidR="00E922A5" w:rsidRPr="00F82819"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изохорного;</w:t>
      </w:r>
    </w:p>
    <w:p w:rsidR="00E922A5" w:rsidRPr="00F82819"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изобарного;</w:t>
      </w:r>
    </w:p>
    <w:p w:rsidR="00E922A5" w:rsidRPr="00F82819" w:rsidRDefault="00E922A5" w:rsidP="00E841CA">
      <w:pPr>
        <w:pStyle w:val="Style71"/>
        <w:widowControl/>
        <w:numPr>
          <w:ilvl w:val="0"/>
          <w:numId w:val="64"/>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адиабатного.</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Чему равна работа, совершенная газом, если он получил количество теплоты 300 Дж, а его внутренняя энергия увеличилась на 200 Дж?</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p>
    <w:p w:rsidR="00E922A5" w:rsidRPr="00F82819"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100 Дж;</w:t>
      </w:r>
    </w:p>
    <w:p w:rsidR="00E922A5" w:rsidRPr="00F82819"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200 Дж;</w:t>
      </w:r>
    </w:p>
    <w:p w:rsidR="00E922A5" w:rsidRPr="00F82819" w:rsidRDefault="00E922A5" w:rsidP="00E841CA">
      <w:pPr>
        <w:pStyle w:val="Style71"/>
        <w:widowControl/>
        <w:numPr>
          <w:ilvl w:val="0"/>
          <w:numId w:val="65"/>
        </w:numPr>
        <w:tabs>
          <w:tab w:val="left" w:pos="85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300 Дж.</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Какому интервалу в большей степени соответствуют коэффициенты полезного действия современных тепловых двигателей?</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10—20 %;</w:t>
      </w:r>
    </w:p>
    <w:p w:rsidR="00E922A5" w:rsidRPr="00F82819"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25—40 %;</w:t>
      </w:r>
    </w:p>
    <w:p w:rsidR="00E922A5" w:rsidRPr="00F82819"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50—60 %;</w:t>
      </w:r>
    </w:p>
    <w:p w:rsidR="00E922A5" w:rsidRPr="00F82819" w:rsidRDefault="00E922A5" w:rsidP="00E841CA">
      <w:pPr>
        <w:pStyle w:val="Style71"/>
        <w:widowControl/>
        <w:numPr>
          <w:ilvl w:val="0"/>
          <w:numId w:val="66"/>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70—80 %.</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Вычислите работу, которую совершают 2 моль идеального газа при изобарном нагревании на 1 К.</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Дж;</w:t>
      </w:r>
    </w:p>
    <w:p w:rsidR="00E922A5" w:rsidRPr="00F82819"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Дж;</w:t>
      </w:r>
    </w:p>
    <w:p w:rsidR="00E922A5" w:rsidRPr="00F82819"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8,31 Дж;</w:t>
      </w:r>
    </w:p>
    <w:p w:rsidR="00E922A5" w:rsidRPr="00F82819" w:rsidRDefault="00E922A5" w:rsidP="00E841CA">
      <w:pPr>
        <w:pStyle w:val="Style71"/>
        <w:widowControl/>
        <w:numPr>
          <w:ilvl w:val="0"/>
          <w:numId w:val="67"/>
        </w:numPr>
        <w:tabs>
          <w:tab w:val="left" w:pos="86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16,62 Дж.</w:t>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Оцените максимальное значение КПД, которое может иметь тепловая машина, если температура нагревателя равна 227°С и температура холодильника 27 °С.</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88%;</w:t>
      </w:r>
    </w:p>
    <w:p w:rsidR="00E922A5" w:rsidRPr="00F82819"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67 %;</w:t>
      </w:r>
    </w:p>
    <w:p w:rsidR="00E922A5" w:rsidRPr="00F82819"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60 %;</w:t>
      </w:r>
    </w:p>
    <w:p w:rsidR="00E922A5" w:rsidRPr="00F82819" w:rsidRDefault="00E922A5" w:rsidP="00E841CA">
      <w:pPr>
        <w:pStyle w:val="Style71"/>
        <w:widowControl/>
        <w:numPr>
          <w:ilvl w:val="0"/>
          <w:numId w:val="68"/>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40 %.</w:t>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Определите процесс, при котором газ совершил работу, равную 5 кДж, а его внутренняя энергия уменьшилась на 5 кДж.</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изотермический;</w:t>
      </w:r>
    </w:p>
    <w:p w:rsidR="00E922A5" w:rsidRPr="00F82819"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изохорический;</w:t>
      </w:r>
    </w:p>
    <w:p w:rsidR="00E922A5" w:rsidRPr="00F82819"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адиабатический;</w:t>
      </w:r>
    </w:p>
    <w:p w:rsidR="00E922A5" w:rsidRPr="00F82819" w:rsidRDefault="00E922A5" w:rsidP="00E841CA">
      <w:pPr>
        <w:pStyle w:val="Style71"/>
        <w:widowControl/>
        <w:numPr>
          <w:ilvl w:val="0"/>
          <w:numId w:val="69"/>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изобарический.</w:t>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Почему паровые машины были вытеснены двигателями внутреннего сгорания?</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из-за их громоздкости;</w:t>
      </w:r>
    </w:p>
    <w:p w:rsidR="00E922A5" w:rsidRPr="00F82819"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из-за низкого КПД;</w:t>
      </w:r>
    </w:p>
    <w:p w:rsidR="00E922A5" w:rsidRPr="00F82819"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из-за низкой мощности;</w:t>
      </w:r>
    </w:p>
    <w:p w:rsidR="00E922A5" w:rsidRPr="00F82819" w:rsidRDefault="00E922A5" w:rsidP="00E841CA">
      <w:pPr>
        <w:pStyle w:val="Style71"/>
        <w:widowControl/>
        <w:numPr>
          <w:ilvl w:val="0"/>
          <w:numId w:val="70"/>
        </w:numPr>
        <w:tabs>
          <w:tab w:val="left" w:pos="83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причинам, указанным в ответах 1—3.</w:t>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E922A5" w:rsidRPr="00F82819" w:rsidRDefault="00E922A5" w:rsidP="004D472B">
      <w:pPr>
        <w:pStyle w:val="Style72"/>
        <w:widowControl/>
        <w:spacing w:line="240" w:lineRule="auto"/>
        <w:ind w:firstLine="0"/>
        <w:rPr>
          <w:rFonts w:ascii="Times New Roman" w:hAnsi="Times New Roman" w:cs="Times New Roman"/>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Идеальный газ расширяется изотермически от 0,1 до 0,3 м</w:t>
      </w:r>
      <w:r w:rsidRPr="00F82819">
        <w:rPr>
          <w:rStyle w:val="FontStyle100"/>
          <w:rFonts w:ascii="Times New Roman" w:hAnsi="Times New Roman" w:cs="Times New Roman"/>
          <w:sz w:val="24"/>
          <w:szCs w:val="24"/>
          <w:vertAlign w:val="superscript"/>
        </w:rPr>
        <w:t>3</w:t>
      </w:r>
      <w:r w:rsidRPr="00F82819">
        <w:rPr>
          <w:rStyle w:val="FontStyle100"/>
          <w:rFonts w:ascii="Times New Roman" w:hAnsi="Times New Roman" w:cs="Times New Roman"/>
          <w:sz w:val="24"/>
          <w:szCs w:val="24"/>
        </w:rPr>
        <w:t>. Конечное давление газа</w:t>
      </w:r>
      <w:r w:rsidRPr="00F82819">
        <w:rPr>
          <w:rFonts w:ascii="Times New Roman" w:hAnsi="Times New Roman" w:cs="Times New Roman"/>
          <w:noProof/>
          <w:position w:val="-4"/>
        </w:rPr>
        <w:drawing>
          <wp:inline distT="0" distB="0" distL="0" distR="0">
            <wp:extent cx="807720" cy="189865"/>
            <wp:effectExtent l="19050" t="0" r="0" b="0"/>
            <wp:docPr id="481"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77" cstate="print"/>
                    <a:srcRect/>
                    <a:stretch>
                      <a:fillRect/>
                    </a:stretch>
                  </pic:blipFill>
                  <pic:spPr bwMode="auto">
                    <a:xfrm>
                      <a:off x="0" y="0"/>
                      <a:ext cx="80772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Определите приращение внутренней энергии газа.</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132 кДж;</w:t>
      </w:r>
    </w:p>
    <w:p w:rsidR="00E922A5" w:rsidRPr="00F82819"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66 кДж;</w:t>
      </w:r>
    </w:p>
    <w:p w:rsidR="00E922A5" w:rsidRPr="00F82819"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 кДж;</w:t>
      </w:r>
    </w:p>
    <w:p w:rsidR="00E922A5" w:rsidRPr="00F82819" w:rsidRDefault="00E922A5" w:rsidP="00E841CA">
      <w:pPr>
        <w:pStyle w:val="Style71"/>
        <w:widowControl/>
        <w:numPr>
          <w:ilvl w:val="0"/>
          <w:numId w:val="71"/>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18"/>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 xml:space="preserve">На рис. 11 дана схема замкнутого цикла изменения состояния газа. Какому процессу соответствует участок графика </w:t>
      </w:r>
      <w:r w:rsidRPr="00F82819">
        <w:rPr>
          <w:rFonts w:ascii="Times New Roman" w:hAnsi="Times New Roman" w:cs="Times New Roman"/>
          <w:noProof/>
          <w:position w:val="-8"/>
        </w:rPr>
        <w:drawing>
          <wp:inline distT="0" distB="0" distL="0" distR="0">
            <wp:extent cx="558165" cy="225425"/>
            <wp:effectExtent l="19050" t="0" r="0" b="0"/>
            <wp:docPr id="480"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78"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r w:rsidRPr="00F82819">
        <w:rPr>
          <w:rFonts w:ascii="Times New Roman" w:hAnsi="Times New Roman" w:cs="Times New Roman"/>
          <w:position w:val="-8"/>
        </w:rPr>
        <w:t xml:space="preserve"> </w:t>
      </w:r>
      <w:r w:rsidRPr="00F82819">
        <w:rPr>
          <w:rStyle w:val="FontStyle118"/>
          <w:sz w:val="24"/>
          <w:szCs w:val="24"/>
        </w:rPr>
        <w:t>?</w:t>
      </w:r>
    </w:p>
    <w:p w:rsidR="00E922A5" w:rsidRPr="00F82819" w:rsidRDefault="00E922A5" w:rsidP="004D472B">
      <w:pPr>
        <w:pStyle w:val="Style72"/>
        <w:widowControl/>
        <w:tabs>
          <w:tab w:val="left" w:pos="389"/>
        </w:tabs>
        <w:spacing w:line="240" w:lineRule="auto"/>
        <w:ind w:firstLine="0"/>
        <w:rPr>
          <w:rStyle w:val="FontStyle118"/>
          <w:sz w:val="24"/>
          <w:szCs w:val="24"/>
        </w:rPr>
      </w:pPr>
      <w:r w:rsidRPr="00F82819">
        <w:rPr>
          <w:rFonts w:ascii="Times New Roman" w:hAnsi="Times New Roman" w:cs="Times New Roman"/>
          <w:noProof/>
          <w:position w:val="-10"/>
        </w:rPr>
        <w:drawing>
          <wp:inline distT="0" distB="0" distL="0" distR="0">
            <wp:extent cx="1840865" cy="1412875"/>
            <wp:effectExtent l="19050" t="0" r="6985" b="0"/>
            <wp:docPr id="266"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79" cstate="print"/>
                    <a:srcRect/>
                    <a:stretch>
                      <a:fillRect/>
                    </a:stretch>
                  </pic:blipFill>
                  <pic:spPr bwMode="auto">
                    <a:xfrm>
                      <a:off x="0" y="0"/>
                      <a:ext cx="1840865" cy="1412875"/>
                    </a:xfrm>
                    <a:prstGeom prst="rect">
                      <a:avLst/>
                    </a:prstGeom>
                    <a:noFill/>
                    <a:ln w="9525">
                      <a:noFill/>
                      <a:miter lim="800000"/>
                      <a:headEnd/>
                      <a:tailEnd/>
                    </a:ln>
                  </pic:spPr>
                </pic:pic>
              </a:graphicData>
            </a:graphic>
          </wp:inline>
        </w:drawing>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адиабатному сжатию;</w:t>
      </w:r>
    </w:p>
    <w:p w:rsidR="00E922A5" w:rsidRPr="00F82819"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изобарному охлаждению;</w:t>
      </w:r>
    </w:p>
    <w:p w:rsidR="00E922A5" w:rsidRPr="00F82819"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изотермическому сжатию;</w:t>
      </w:r>
    </w:p>
    <w:p w:rsidR="00E922A5" w:rsidRPr="00F82819" w:rsidRDefault="00E922A5" w:rsidP="00E841CA">
      <w:pPr>
        <w:pStyle w:val="Style71"/>
        <w:widowControl/>
        <w:numPr>
          <w:ilvl w:val="0"/>
          <w:numId w:val="72"/>
        </w:numPr>
        <w:tabs>
          <w:tab w:val="left" w:pos="81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изобарному нагреванию.</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Определите температуру холодильника, если температура нагревателя 820 К. Тепловая машина имеет максимальный КПД 45 %.</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 xml:space="preserve">Возможные ответы: </w:t>
      </w:r>
    </w:p>
    <w:p w:rsidR="00E922A5" w:rsidRPr="00F82819"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1)451 К;</w:t>
      </w:r>
    </w:p>
    <w:p w:rsidR="00E922A5" w:rsidRPr="00F82819"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2) 0;</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3)369 К;</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среди ответов 1—3 нет верного.</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w:t>
      </w:r>
      <w:r w:rsidRPr="00F82819">
        <w:rPr>
          <w:rStyle w:val="FontStyle100"/>
          <w:rFonts w:ascii="Times New Roman" w:hAnsi="Times New Roman" w:cs="Times New Roman"/>
          <w:sz w:val="24"/>
          <w:szCs w:val="24"/>
        </w:rPr>
        <w:tab/>
        <w:t>Чему равен максимально возможный КПД тепловой машины, если температура нагревателя 600К, а температура холодильника на 200К меньше, чем у нагревателя?</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3/4;</w:t>
      </w:r>
    </w:p>
    <w:p w:rsidR="00E922A5" w:rsidRPr="00F82819"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2/3;</w:t>
      </w:r>
    </w:p>
    <w:p w:rsidR="00E922A5" w:rsidRPr="00F82819"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p>
    <w:p w:rsidR="00E922A5" w:rsidRPr="00F82819" w:rsidRDefault="00E922A5" w:rsidP="00E841CA">
      <w:pPr>
        <w:pStyle w:val="Style71"/>
        <w:widowControl/>
        <w:numPr>
          <w:ilvl w:val="0"/>
          <w:numId w:val="73"/>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Во сколько раз количество теплоты, полученное двигателем от нагревателя, больше количества теплоты, отданной холодильнику, если КПД теплового двигателя равен 40 % ?</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1,67;</w:t>
      </w:r>
    </w:p>
    <w:p w:rsidR="00E922A5" w:rsidRPr="00F82819"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3,22;</w:t>
      </w:r>
    </w:p>
    <w:p w:rsidR="00E922A5" w:rsidRPr="00F82819"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2,70;</w:t>
      </w:r>
    </w:p>
    <w:p w:rsidR="00E922A5" w:rsidRPr="00F82819" w:rsidRDefault="00E922A5" w:rsidP="00E841CA">
      <w:pPr>
        <w:pStyle w:val="Style71"/>
        <w:widowControl/>
        <w:numPr>
          <w:ilvl w:val="0"/>
          <w:numId w:val="74"/>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Какое количество теплоты было сообщено азоту, если при изобарном расширении газ совершил работу, равную 156,8 Дж?</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100 Дж;</w:t>
      </w:r>
    </w:p>
    <w:p w:rsidR="00E922A5" w:rsidRPr="00F82819"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225 Дж;</w:t>
      </w:r>
    </w:p>
    <w:p w:rsidR="00E922A5" w:rsidRPr="00F82819"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550 Дж;</w:t>
      </w:r>
    </w:p>
    <w:p w:rsidR="00E922A5" w:rsidRPr="00F82819" w:rsidRDefault="00E922A5" w:rsidP="00E841CA">
      <w:pPr>
        <w:pStyle w:val="Style71"/>
        <w:widowControl/>
        <w:numPr>
          <w:ilvl w:val="0"/>
          <w:numId w:val="75"/>
        </w:numPr>
        <w:tabs>
          <w:tab w:val="left" w:pos="85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700 Дж.</w:t>
      </w: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Определите температуру смеси в калориметре после смешения двух жидкостей, имеющих одинаковые удельные теплоемкости, но разные массы</w:t>
      </w:r>
      <w:r w:rsidRPr="00F82819">
        <w:rPr>
          <w:rFonts w:ascii="Times New Roman" w:hAnsi="Times New Roman" w:cs="Times New Roman"/>
          <w:noProof/>
          <w:position w:val="-5"/>
        </w:rPr>
        <w:drawing>
          <wp:inline distT="0" distB="0" distL="0" distR="0">
            <wp:extent cx="902335" cy="178435"/>
            <wp:effectExtent l="19050" t="0" r="0" b="0"/>
            <wp:docPr id="265"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80" cstate="print"/>
                    <a:srcRect/>
                    <a:stretch>
                      <a:fillRect/>
                    </a:stretch>
                  </pic:blipFill>
                  <pic:spPr bwMode="auto">
                    <a:xfrm>
                      <a:off x="0" y="0"/>
                      <a:ext cx="90233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и разные температуры </w:t>
      </w:r>
      <w:r w:rsidRPr="00F82819">
        <w:rPr>
          <w:rFonts w:ascii="Times New Roman" w:hAnsi="Times New Roman" w:cs="Times New Roman"/>
          <w:noProof/>
        </w:rPr>
        <w:drawing>
          <wp:inline distT="0" distB="0" distL="0" distR="0">
            <wp:extent cx="1068705" cy="178435"/>
            <wp:effectExtent l="19050" t="0" r="0" b="0"/>
            <wp:docPr id="264"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81" cstate="print"/>
                    <a:srcRect/>
                    <a:stretch>
                      <a:fillRect/>
                    </a:stretch>
                  </pic:blipFill>
                  <pic:spPr bwMode="auto">
                    <a:xfrm>
                      <a:off x="0" y="0"/>
                      <a:ext cx="1068705" cy="178435"/>
                    </a:xfrm>
                    <a:prstGeom prst="rect">
                      <a:avLst/>
                    </a:prstGeom>
                    <a:noFill/>
                    <a:ln w="9525">
                      <a:noFill/>
                      <a:miter lim="800000"/>
                      <a:headEnd/>
                      <a:tailEnd/>
                    </a:ln>
                  </pic:spPr>
                </pic:pic>
              </a:graphicData>
            </a:graphic>
          </wp:inline>
        </w:drawing>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position w:val="-2"/>
        </w:rPr>
        <w:drawing>
          <wp:inline distT="0" distB="0" distL="0" distR="0">
            <wp:extent cx="617220" cy="225425"/>
            <wp:effectExtent l="19050" t="0" r="0" b="0"/>
            <wp:docPr id="263"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82" cstate="print"/>
                    <a:srcRect/>
                    <a:stretch>
                      <a:fillRect/>
                    </a:stretch>
                  </pic:blipFill>
                  <pic:spPr bwMode="auto">
                    <a:xfrm>
                      <a:off x="0" y="0"/>
                      <a:ext cx="617220" cy="22542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5"/>
        </w:rPr>
        <w:drawing>
          <wp:inline distT="0" distB="0" distL="0" distR="0">
            <wp:extent cx="581660" cy="189865"/>
            <wp:effectExtent l="19050" t="0" r="8890" b="0"/>
            <wp:docPr id="26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83" cstate="print"/>
                    <a:srcRect/>
                    <a:stretch>
                      <a:fillRect/>
                    </a:stretch>
                  </pic:blipFill>
                  <pic:spPr bwMode="auto">
                    <a:xfrm>
                      <a:off x="0" y="0"/>
                      <a:ext cx="58166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581660" cy="249555"/>
            <wp:effectExtent l="19050" t="0" r="8890" b="0"/>
            <wp:docPr id="261"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84" cstate="print"/>
                    <a:srcRect/>
                    <a:stretch>
                      <a:fillRect/>
                    </a:stretch>
                  </pic:blipFill>
                  <pic:spPr bwMode="auto">
                    <a:xfrm>
                      <a:off x="0" y="0"/>
                      <a:ext cx="581660" cy="24955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1"/>
        <w:widowControl/>
        <w:spacing w:line="240" w:lineRule="auto"/>
        <w:jc w:val="both"/>
      </w:pPr>
      <w:r w:rsidRPr="00F82819">
        <w:t>4)</w:t>
      </w:r>
      <w:r w:rsidRPr="00F82819">
        <w:rPr>
          <w:noProof/>
        </w:rPr>
        <w:drawing>
          <wp:inline distT="0" distB="0" distL="0" distR="0">
            <wp:extent cx="558165" cy="225425"/>
            <wp:effectExtent l="19050" t="0" r="0" b="0"/>
            <wp:docPr id="260"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85" cstate="print"/>
                    <a:srcRect/>
                    <a:stretch>
                      <a:fillRect/>
                    </a:stretch>
                  </pic:blipFill>
                  <pic:spPr bwMode="auto">
                    <a:xfrm>
                      <a:off x="0" y="0"/>
                      <a:ext cx="558165" cy="225425"/>
                    </a:xfrm>
                    <a:prstGeom prst="rect">
                      <a:avLst/>
                    </a:prstGeom>
                    <a:noFill/>
                    <a:ln w="9525">
                      <a:noFill/>
                      <a:miter lim="800000"/>
                      <a:headEnd/>
                      <a:tailEnd/>
                    </a:ln>
                  </pic:spPr>
                </pic:pic>
              </a:graphicData>
            </a:graphic>
          </wp:inline>
        </w:drawing>
      </w:r>
    </w:p>
    <w:p w:rsidR="00E922A5" w:rsidRPr="00F82819" w:rsidRDefault="00E922A5" w:rsidP="004D472B">
      <w:pPr>
        <w:pStyle w:val="Style27"/>
        <w:widowControl/>
        <w:tabs>
          <w:tab w:val="left" w:pos="394"/>
        </w:tabs>
        <w:spacing w:line="240" w:lineRule="auto"/>
        <w:rPr>
          <w:rStyle w:val="FontStyle100"/>
          <w:rFonts w:ascii="Times New Roman" w:hAnsi="Times New Roman" w:cs="Times New Roman"/>
          <w:sz w:val="24"/>
          <w:szCs w:val="24"/>
        </w:rPr>
      </w:pPr>
    </w:p>
    <w:p w:rsidR="00E922A5" w:rsidRPr="00F82819" w:rsidRDefault="00E922A5" w:rsidP="004D472B">
      <w:pPr>
        <w:pStyle w:val="Style27"/>
        <w:widowControl/>
        <w:tabs>
          <w:tab w:val="left" w:pos="39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Газ, совершающий цикл Карно, за счет каждых 2 кДж энергии, полученной от нагревателя, производит работу 600 Дж. Во сколько раз абсолютная температура нагревателя больше абсолютной температуры холодильника?</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p>
    <w:p w:rsidR="00E922A5" w:rsidRPr="00F82819"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p>
    <w:p w:rsidR="00E922A5" w:rsidRPr="00F82819"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p>
    <w:p w:rsidR="00E922A5" w:rsidRPr="00F82819" w:rsidRDefault="00E922A5" w:rsidP="00E841CA">
      <w:pPr>
        <w:pStyle w:val="Style69"/>
        <w:widowControl/>
        <w:numPr>
          <w:ilvl w:val="0"/>
          <w:numId w:val="76"/>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1,7.</w:t>
      </w: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Газ, расширяясь изобарно при давлении</w:t>
      </w:r>
      <w:r w:rsidRPr="00F82819">
        <w:rPr>
          <w:rFonts w:ascii="Times New Roman" w:hAnsi="Times New Roman" w:cs="Times New Roman"/>
          <w:noProof/>
          <w:position w:val="-7"/>
        </w:rPr>
        <w:drawing>
          <wp:inline distT="0" distB="0" distL="0" distR="0">
            <wp:extent cx="688975" cy="189865"/>
            <wp:effectExtent l="19050" t="0" r="0" b="0"/>
            <wp:docPr id="259"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86" cstate="print"/>
                    <a:srcRect/>
                    <a:stretch>
                      <a:fillRect/>
                    </a:stretch>
                  </pic:blipFill>
                  <pic:spPr bwMode="auto">
                    <a:xfrm>
                      <a:off x="0" y="0"/>
                      <a:ext cx="68897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совершает работу 0,3 кДж. Определите первоначальный объем газа, если его конечный объем оказался равным</w:t>
      </w:r>
      <w:r w:rsidRPr="00F82819">
        <w:rPr>
          <w:rFonts w:ascii="Times New Roman" w:hAnsi="Times New Roman" w:cs="Times New Roman"/>
          <w:noProof/>
          <w:position w:val="-5"/>
        </w:rPr>
        <w:drawing>
          <wp:inline distT="0" distB="0" distL="0" distR="0">
            <wp:extent cx="985520" cy="201930"/>
            <wp:effectExtent l="19050" t="0" r="5080" b="0"/>
            <wp:docPr id="258"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87" cstate="print"/>
                    <a:srcRect/>
                    <a:stretch>
                      <a:fillRect/>
                    </a:stretch>
                  </pic:blipFill>
                  <pic:spPr bwMode="auto">
                    <a:xfrm>
                      <a:off x="0" y="0"/>
                      <a:ext cx="985520" cy="201930"/>
                    </a:xfrm>
                    <a:prstGeom prst="rect">
                      <a:avLst/>
                    </a:prstGeom>
                    <a:noFill/>
                    <a:ln w="9525">
                      <a:noFill/>
                      <a:miter lim="800000"/>
                      <a:headEnd/>
                      <a:tailEnd/>
                    </a:ln>
                  </pic:spPr>
                </pic:pic>
              </a:graphicData>
            </a:graphic>
          </wp:inline>
        </w:drawing>
      </w:r>
    </w:p>
    <w:p w:rsidR="00E922A5" w:rsidRPr="00F82819" w:rsidRDefault="00E922A5"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Возможные ответы:</w:t>
      </w:r>
    </w:p>
    <w:p w:rsidR="00E922A5" w:rsidRPr="00F82819" w:rsidRDefault="00E922A5"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1)</w:t>
      </w:r>
      <w:r w:rsidRPr="00F82819">
        <w:rPr>
          <w:rFonts w:ascii="Times New Roman" w:hAnsi="Times New Roman" w:cs="Times New Roman"/>
          <w:noProof/>
          <w:sz w:val="24"/>
          <w:szCs w:val="24"/>
          <w:lang w:eastAsia="ru-RU"/>
        </w:rPr>
        <w:drawing>
          <wp:inline distT="0" distB="0" distL="0" distR="0">
            <wp:extent cx="937895" cy="225425"/>
            <wp:effectExtent l="19050" t="0" r="0" b="0"/>
            <wp:docPr id="25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88" cstate="print"/>
                    <a:srcRect/>
                    <a:stretch>
                      <a:fillRect/>
                    </a:stretch>
                  </pic:blipFill>
                  <pic:spPr bwMode="auto">
                    <a:xfrm>
                      <a:off x="0" y="0"/>
                      <a:ext cx="937895" cy="22542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w:t>
      </w:r>
    </w:p>
    <w:p w:rsidR="00E922A5" w:rsidRPr="00F82819" w:rsidRDefault="00E922A5"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2):</w:t>
      </w:r>
      <w:r w:rsidRPr="00F82819">
        <w:rPr>
          <w:rFonts w:ascii="Times New Roman" w:hAnsi="Times New Roman" w:cs="Times New Roman"/>
          <w:noProof/>
          <w:sz w:val="24"/>
          <w:szCs w:val="24"/>
          <w:lang w:eastAsia="ru-RU"/>
        </w:rPr>
        <w:drawing>
          <wp:inline distT="0" distB="0" distL="0" distR="0">
            <wp:extent cx="819150" cy="178435"/>
            <wp:effectExtent l="19050" t="0" r="0" b="0"/>
            <wp:docPr id="256"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89" cstate="print"/>
                    <a:srcRect/>
                    <a:stretch>
                      <a:fillRect/>
                    </a:stretch>
                  </pic:blipFill>
                  <pic:spPr bwMode="auto">
                    <a:xfrm>
                      <a:off x="0" y="0"/>
                      <a:ext cx="819150" cy="178435"/>
                    </a:xfrm>
                    <a:prstGeom prst="rect">
                      <a:avLst/>
                    </a:prstGeom>
                    <a:noFill/>
                    <a:ln w="9525">
                      <a:noFill/>
                      <a:miter lim="800000"/>
                      <a:headEnd/>
                      <a:tailEnd/>
                    </a:ln>
                  </pic:spPr>
                </pic:pic>
              </a:graphicData>
            </a:graphic>
          </wp:inline>
        </w:drawing>
      </w:r>
    </w:p>
    <w:p w:rsidR="00E922A5" w:rsidRPr="00F82819" w:rsidRDefault="00E922A5"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3)</w:t>
      </w:r>
      <w:r w:rsidRPr="00F82819">
        <w:rPr>
          <w:rFonts w:ascii="Times New Roman" w:hAnsi="Times New Roman" w:cs="Times New Roman"/>
          <w:noProof/>
          <w:sz w:val="24"/>
          <w:szCs w:val="24"/>
          <w:lang w:eastAsia="ru-RU"/>
        </w:rPr>
        <w:drawing>
          <wp:inline distT="0" distB="0" distL="0" distR="0">
            <wp:extent cx="854710" cy="154305"/>
            <wp:effectExtent l="19050" t="0" r="2540" b="0"/>
            <wp:docPr id="47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90" cstate="print"/>
                    <a:srcRect/>
                    <a:stretch>
                      <a:fillRect/>
                    </a:stretch>
                  </pic:blipFill>
                  <pic:spPr bwMode="auto">
                    <a:xfrm>
                      <a:off x="0" y="0"/>
                      <a:ext cx="854710" cy="15430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w:t>
      </w:r>
    </w:p>
    <w:p w:rsidR="00E922A5" w:rsidRPr="00F82819" w:rsidRDefault="00E922A5" w:rsidP="004D472B">
      <w:pPr>
        <w:pStyle w:val="Style71"/>
        <w:widowControl/>
        <w:tabs>
          <w:tab w:val="left" w:pos="5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w:t>
      </w:r>
      <w:r w:rsidRPr="00F82819">
        <w:rPr>
          <w:rStyle w:val="FontStyle100"/>
          <w:rFonts w:ascii="Times New Roman" w:hAnsi="Times New Roman" w:cs="Times New Roman"/>
          <w:sz w:val="24"/>
          <w:szCs w:val="24"/>
        </w:rPr>
        <w:tab/>
        <w:t>среди ответов 1—3 нет верного.</w:t>
      </w: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Температура 1 моля идеального одноатомного газа увеличилась на 50 К после сообщения ему 700 Дж теплоты. Какую работу совершил при этом газ?</w:t>
      </w:r>
    </w:p>
    <w:p w:rsidR="00E922A5" w:rsidRPr="00F82819" w:rsidRDefault="00E922A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280 Дж;</w:t>
      </w:r>
    </w:p>
    <w:p w:rsidR="00E922A5" w:rsidRPr="00F82819"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40 Дж;</w:t>
      </w:r>
    </w:p>
    <w:p w:rsidR="00E922A5" w:rsidRPr="00F82819"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68 Дж; </w:t>
      </w:r>
    </w:p>
    <w:p w:rsidR="00E922A5" w:rsidRPr="00F82819" w:rsidRDefault="00E922A5" w:rsidP="00E841CA">
      <w:pPr>
        <w:pStyle w:val="Style69"/>
        <w:widowControl/>
        <w:numPr>
          <w:ilvl w:val="0"/>
          <w:numId w:val="7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77 Дж.</w:t>
      </w:r>
    </w:p>
    <w:p w:rsidR="00E922A5" w:rsidRPr="00F82819" w:rsidRDefault="00E922A5" w:rsidP="004D472B">
      <w:pPr>
        <w:pStyle w:val="Style69"/>
        <w:widowControl/>
        <w:tabs>
          <w:tab w:val="left" w:pos="830"/>
        </w:tabs>
        <w:spacing w:line="240" w:lineRule="auto"/>
        <w:rPr>
          <w:rStyle w:val="FontStyle100"/>
          <w:rFonts w:ascii="Times New Roman" w:hAnsi="Times New Roman" w:cs="Times New Roman"/>
          <w:sz w:val="24"/>
          <w:szCs w:val="24"/>
        </w:rPr>
      </w:pPr>
    </w:p>
    <w:p w:rsidR="00E922A5" w:rsidRPr="00F82819" w:rsidRDefault="00E922A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r>
    </w:tbl>
    <w:p w:rsidR="00E922A5" w:rsidRPr="00F82819" w:rsidRDefault="00E922A5" w:rsidP="004D472B">
      <w:pPr>
        <w:spacing w:after="0" w:line="240" w:lineRule="auto"/>
        <w:jc w:val="both"/>
        <w:rPr>
          <w:rFonts w:ascii="Times New Roman" w:hAnsi="Times New Roman" w:cs="Times New Roman"/>
          <w:sz w:val="24"/>
          <w:szCs w:val="24"/>
        </w:rPr>
      </w:pP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E922A5" w:rsidRPr="00F82819" w:rsidRDefault="00E922A5" w:rsidP="004D472B">
      <w:pPr>
        <w:spacing w:after="0" w:line="240" w:lineRule="auto"/>
        <w:jc w:val="both"/>
        <w:rPr>
          <w:rFonts w:ascii="Times New Roman" w:hAnsi="Times New Roman" w:cs="Times New Roman"/>
          <w:sz w:val="24"/>
          <w:szCs w:val="24"/>
        </w:rPr>
      </w:pPr>
    </w:p>
    <w:p w:rsidR="00305B89" w:rsidRPr="00F82819" w:rsidRDefault="00305B89" w:rsidP="004D472B">
      <w:pPr>
        <w:tabs>
          <w:tab w:val="left" w:pos="3086"/>
        </w:tabs>
        <w:spacing w:after="0" w:line="240" w:lineRule="auto"/>
        <w:rPr>
          <w:rStyle w:val="FontStyle99"/>
          <w:rFonts w:ascii="Times New Roman" w:hAnsi="Times New Roman" w:cs="Times New Roman"/>
          <w:sz w:val="24"/>
          <w:szCs w:val="24"/>
        </w:rPr>
      </w:pPr>
    </w:p>
    <w:p w:rsidR="00E922A5" w:rsidRPr="00F82819" w:rsidRDefault="00E922A5" w:rsidP="004D472B">
      <w:pPr>
        <w:tabs>
          <w:tab w:val="left" w:pos="3086"/>
        </w:tabs>
        <w:spacing w:after="0" w:line="240" w:lineRule="auto"/>
        <w:rPr>
          <w:rFonts w:ascii="Times New Roman" w:eastAsia="Arial Unicode MS" w:hAnsi="Times New Roman" w:cs="Times New Roman"/>
          <w:b/>
          <w:bCs/>
          <w:sz w:val="24"/>
          <w:szCs w:val="24"/>
        </w:rPr>
      </w:pPr>
    </w:p>
    <w:p w:rsidR="00371BB7" w:rsidRPr="00F82819" w:rsidRDefault="00371BB7" w:rsidP="004D472B">
      <w:pPr>
        <w:pStyle w:val="2"/>
        <w:spacing w:before="0"/>
        <w:rPr>
          <w:rFonts w:eastAsia="Arial Unicode MS"/>
        </w:rPr>
      </w:pPr>
      <w:r w:rsidRPr="00F82819">
        <w:rPr>
          <w:rFonts w:eastAsia="Arial Unicode MS"/>
        </w:rPr>
        <w:t>Свойства паров.</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E922A5" w:rsidRPr="00F82819" w:rsidRDefault="00E922A5" w:rsidP="004D472B">
      <w:pPr>
        <w:pStyle w:val="3"/>
        <w:spacing w:before="0"/>
        <w:rPr>
          <w:rStyle w:val="FontStyle117"/>
          <w:b/>
          <w:bCs/>
          <w:sz w:val="24"/>
          <w:szCs w:val="24"/>
        </w:rPr>
      </w:pPr>
      <w:bookmarkStart w:id="12" w:name="_Toc534225371"/>
      <w:r w:rsidRPr="00F82819">
        <w:rPr>
          <w:rStyle w:val="FontStyle118"/>
          <w:sz w:val="24"/>
          <w:szCs w:val="24"/>
        </w:rPr>
        <w:t>Лабораторная работа</w:t>
      </w:r>
      <w:r w:rsidRPr="00F82819">
        <w:rPr>
          <w:rStyle w:val="FontStyle117"/>
          <w:sz w:val="24"/>
          <w:szCs w:val="24"/>
        </w:rPr>
        <w:t xml:space="preserve"> №9</w:t>
      </w:r>
      <w:r w:rsidR="004D5E56" w:rsidRPr="00F82819">
        <w:rPr>
          <w:rStyle w:val="FontStyle117"/>
          <w:sz w:val="24"/>
          <w:szCs w:val="24"/>
        </w:rPr>
        <w:t xml:space="preserve"> </w:t>
      </w:r>
      <w:r w:rsidRPr="00F82819">
        <w:rPr>
          <w:rStyle w:val="FontStyle117"/>
          <w:b/>
          <w:bCs/>
          <w:sz w:val="24"/>
          <w:szCs w:val="24"/>
        </w:rPr>
        <w:t>Измерение</w:t>
      </w:r>
      <w:r w:rsidRPr="00F82819">
        <w:rPr>
          <w:rStyle w:val="FontStyle117"/>
          <w:sz w:val="24"/>
          <w:szCs w:val="24"/>
        </w:rPr>
        <w:t xml:space="preserve"> влажности воздуха.</w:t>
      </w:r>
      <w:bookmarkEnd w:id="12"/>
      <w:r w:rsidRPr="00F82819">
        <w:rPr>
          <w:rStyle w:val="FontStyle117"/>
          <w:sz w:val="24"/>
          <w:szCs w:val="24"/>
        </w:rPr>
        <w:t xml:space="preserve"> </w:t>
      </w:r>
    </w:p>
    <w:p w:rsidR="00E922A5" w:rsidRPr="00F82819" w:rsidRDefault="00E922A5" w:rsidP="004D472B">
      <w:pPr>
        <w:pStyle w:val="Style41"/>
        <w:widowControl/>
        <w:spacing w:line="240" w:lineRule="auto"/>
        <w:ind w:firstLine="567"/>
        <w:jc w:val="both"/>
        <w:rPr>
          <w:rStyle w:val="FontStyle118"/>
          <w:sz w:val="24"/>
          <w:szCs w:val="24"/>
        </w:rPr>
      </w:pPr>
      <w:r w:rsidRPr="00F82819">
        <w:rPr>
          <w:rStyle w:val="FontStyle117"/>
          <w:spacing w:val="10"/>
          <w:sz w:val="24"/>
          <w:szCs w:val="24"/>
        </w:rPr>
        <w:t>Цель</w:t>
      </w:r>
      <w:r w:rsidRPr="00F82819">
        <w:rPr>
          <w:rStyle w:val="FontStyle117"/>
          <w:sz w:val="24"/>
          <w:szCs w:val="24"/>
        </w:rPr>
        <w:t xml:space="preserve"> </w:t>
      </w:r>
      <w:r w:rsidRPr="00F82819">
        <w:rPr>
          <w:rStyle w:val="FontStyle117"/>
          <w:spacing w:val="10"/>
          <w:sz w:val="24"/>
          <w:szCs w:val="24"/>
        </w:rPr>
        <w:t>работы:</w:t>
      </w:r>
      <w:r w:rsidRPr="00F82819">
        <w:rPr>
          <w:rStyle w:val="FontStyle117"/>
          <w:sz w:val="24"/>
          <w:szCs w:val="24"/>
        </w:rPr>
        <w:t xml:space="preserve"> </w:t>
      </w:r>
      <w:r w:rsidRPr="00F82819">
        <w:rPr>
          <w:rStyle w:val="FontStyle118"/>
          <w:sz w:val="24"/>
          <w:szCs w:val="24"/>
        </w:rPr>
        <w:t xml:space="preserve">Определение относительной влажности воздуха опытным путём. </w:t>
      </w:r>
    </w:p>
    <w:p w:rsidR="00E922A5" w:rsidRPr="00F82819" w:rsidRDefault="00E922A5" w:rsidP="004D472B">
      <w:pPr>
        <w:pStyle w:val="Style41"/>
        <w:widowControl/>
        <w:spacing w:line="240" w:lineRule="auto"/>
        <w:ind w:firstLine="567"/>
        <w:jc w:val="both"/>
        <w:rPr>
          <w:rStyle w:val="FontStyle118"/>
          <w:sz w:val="24"/>
          <w:szCs w:val="24"/>
        </w:rPr>
      </w:pPr>
      <w:r w:rsidRPr="00F82819">
        <w:rPr>
          <w:rStyle w:val="FontStyle117"/>
          <w:spacing w:val="10"/>
          <w:sz w:val="24"/>
          <w:szCs w:val="24"/>
        </w:rPr>
        <w:t>Приобретенные</w:t>
      </w:r>
      <w:r w:rsidRPr="00F82819">
        <w:rPr>
          <w:rStyle w:val="FontStyle117"/>
          <w:sz w:val="24"/>
          <w:szCs w:val="24"/>
        </w:rPr>
        <w:t xml:space="preserve"> </w:t>
      </w:r>
      <w:r w:rsidRPr="00F82819">
        <w:rPr>
          <w:rStyle w:val="FontStyle117"/>
          <w:spacing w:val="10"/>
          <w:sz w:val="24"/>
          <w:szCs w:val="24"/>
        </w:rPr>
        <w:t>умения</w:t>
      </w:r>
      <w:r w:rsidRPr="00F82819">
        <w:rPr>
          <w:rStyle w:val="FontStyle117"/>
          <w:sz w:val="24"/>
          <w:szCs w:val="24"/>
        </w:rPr>
        <w:t xml:space="preserve"> </w:t>
      </w:r>
      <w:r w:rsidRPr="00F82819">
        <w:rPr>
          <w:rStyle w:val="FontStyle117"/>
          <w:spacing w:val="10"/>
          <w:sz w:val="24"/>
          <w:szCs w:val="24"/>
        </w:rPr>
        <w:t>и</w:t>
      </w:r>
      <w:r w:rsidRPr="00F82819">
        <w:rPr>
          <w:rStyle w:val="FontStyle117"/>
          <w:sz w:val="24"/>
          <w:szCs w:val="24"/>
        </w:rPr>
        <w:t xml:space="preserve"> </w:t>
      </w:r>
      <w:r w:rsidRPr="00F82819">
        <w:rPr>
          <w:rStyle w:val="FontStyle117"/>
          <w:spacing w:val="10"/>
          <w:sz w:val="24"/>
          <w:szCs w:val="24"/>
        </w:rPr>
        <w:t>навыки:</w:t>
      </w:r>
      <w:r w:rsidRPr="00F82819">
        <w:rPr>
          <w:rStyle w:val="FontStyle117"/>
          <w:sz w:val="24"/>
          <w:szCs w:val="24"/>
        </w:rPr>
        <w:t xml:space="preserve"> </w:t>
      </w:r>
      <w:r w:rsidRPr="00F82819">
        <w:rPr>
          <w:rStyle w:val="FontStyle118"/>
          <w:sz w:val="24"/>
          <w:szCs w:val="24"/>
        </w:rPr>
        <w:t>Продолжать развитие умений применять теоретические знания на практике, планировать эксперимент, пользоваться измерительными приборами.</w:t>
      </w:r>
    </w:p>
    <w:p w:rsidR="00E922A5" w:rsidRPr="00F82819" w:rsidRDefault="00E922A5" w:rsidP="004D472B">
      <w:pPr>
        <w:pStyle w:val="Style35"/>
        <w:widowControl/>
        <w:spacing w:line="240" w:lineRule="auto"/>
        <w:ind w:firstLine="567"/>
        <w:rPr>
          <w:rStyle w:val="FontStyle118"/>
          <w:sz w:val="24"/>
          <w:szCs w:val="24"/>
        </w:rPr>
      </w:pPr>
      <w:r w:rsidRPr="00F82819">
        <w:rPr>
          <w:rStyle w:val="FontStyle117"/>
          <w:spacing w:val="10"/>
          <w:sz w:val="24"/>
          <w:szCs w:val="24"/>
        </w:rPr>
        <w:t>Норма</w:t>
      </w:r>
      <w:r w:rsidRPr="00F82819">
        <w:rPr>
          <w:rStyle w:val="FontStyle117"/>
          <w:sz w:val="24"/>
          <w:szCs w:val="24"/>
        </w:rPr>
        <w:t xml:space="preserve"> </w:t>
      </w:r>
      <w:r w:rsidRPr="00F82819">
        <w:rPr>
          <w:rStyle w:val="FontStyle117"/>
          <w:spacing w:val="10"/>
          <w:sz w:val="24"/>
          <w:szCs w:val="24"/>
        </w:rPr>
        <w:t>времени:</w:t>
      </w:r>
      <w:r w:rsidRPr="00F82819">
        <w:rPr>
          <w:rStyle w:val="FontStyle117"/>
          <w:sz w:val="24"/>
          <w:szCs w:val="24"/>
        </w:rPr>
        <w:t xml:space="preserve"> </w:t>
      </w:r>
      <w:r w:rsidRPr="00F82819">
        <w:rPr>
          <w:rStyle w:val="FontStyle118"/>
          <w:sz w:val="24"/>
          <w:szCs w:val="24"/>
        </w:rPr>
        <w:t>2 часа.</w:t>
      </w:r>
    </w:p>
    <w:p w:rsidR="00E922A5" w:rsidRPr="00F82819" w:rsidRDefault="00E922A5" w:rsidP="004D472B">
      <w:pPr>
        <w:pStyle w:val="Style27"/>
        <w:widowControl/>
        <w:spacing w:line="240" w:lineRule="auto"/>
        <w:ind w:firstLine="567"/>
        <w:jc w:val="both"/>
        <w:rPr>
          <w:rStyle w:val="FontStyle118"/>
          <w:sz w:val="24"/>
          <w:szCs w:val="24"/>
        </w:rPr>
      </w:pPr>
      <w:r w:rsidRPr="00F82819">
        <w:rPr>
          <w:rStyle w:val="FontStyle117"/>
          <w:spacing w:val="10"/>
          <w:sz w:val="24"/>
          <w:szCs w:val="24"/>
        </w:rPr>
        <w:t>Оснащение</w:t>
      </w:r>
      <w:r w:rsidRPr="00F82819">
        <w:rPr>
          <w:rStyle w:val="FontStyle117"/>
          <w:sz w:val="24"/>
          <w:szCs w:val="24"/>
        </w:rPr>
        <w:t xml:space="preserve"> </w:t>
      </w:r>
      <w:r w:rsidRPr="00F82819">
        <w:rPr>
          <w:rStyle w:val="FontStyle117"/>
          <w:spacing w:val="10"/>
          <w:sz w:val="24"/>
          <w:szCs w:val="24"/>
        </w:rPr>
        <w:t>рабочего</w:t>
      </w:r>
      <w:r w:rsidRPr="00F82819">
        <w:rPr>
          <w:rStyle w:val="FontStyle117"/>
          <w:sz w:val="24"/>
          <w:szCs w:val="24"/>
        </w:rPr>
        <w:t xml:space="preserve"> </w:t>
      </w:r>
      <w:r w:rsidRPr="00F82819">
        <w:rPr>
          <w:rStyle w:val="FontStyle117"/>
          <w:spacing w:val="10"/>
          <w:sz w:val="24"/>
          <w:szCs w:val="24"/>
        </w:rPr>
        <w:t>места:</w:t>
      </w:r>
      <w:r w:rsidRPr="00F82819">
        <w:rPr>
          <w:rStyle w:val="FontStyle117"/>
          <w:sz w:val="24"/>
          <w:szCs w:val="24"/>
        </w:rPr>
        <w:t xml:space="preserve"> </w:t>
      </w:r>
      <w:r w:rsidRPr="00F82819">
        <w:rPr>
          <w:rStyle w:val="FontStyle118"/>
          <w:sz w:val="24"/>
          <w:szCs w:val="24"/>
        </w:rPr>
        <w:t>Психрометр, баротермогигрометр, справочный материал.</w:t>
      </w:r>
    </w:p>
    <w:p w:rsidR="00E922A5" w:rsidRPr="00F82819" w:rsidRDefault="00E922A5" w:rsidP="004D472B">
      <w:pPr>
        <w:pStyle w:val="Style9"/>
        <w:widowControl/>
        <w:spacing w:line="240" w:lineRule="auto"/>
        <w:ind w:firstLine="567"/>
        <w:jc w:val="both"/>
        <w:rPr>
          <w:rStyle w:val="FontStyle118"/>
          <w:sz w:val="24"/>
          <w:szCs w:val="24"/>
        </w:rPr>
      </w:pPr>
      <w:r w:rsidRPr="00F82819">
        <w:rPr>
          <w:rStyle w:val="FontStyle124"/>
          <w:sz w:val="24"/>
          <w:szCs w:val="24"/>
        </w:rPr>
        <w:t xml:space="preserve">Литература: 1. </w:t>
      </w:r>
      <w:r w:rsidRPr="00F82819">
        <w:rPr>
          <w:rStyle w:val="FontStyle118"/>
          <w:sz w:val="24"/>
          <w:szCs w:val="24"/>
        </w:rPr>
        <w:t xml:space="preserve">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w:t>
      </w:r>
    </w:p>
    <w:p w:rsidR="00E922A5" w:rsidRPr="00F82819" w:rsidRDefault="00E922A5" w:rsidP="004D472B">
      <w:pPr>
        <w:pStyle w:val="Style9"/>
        <w:widowControl/>
        <w:spacing w:line="240" w:lineRule="auto"/>
        <w:ind w:firstLine="567"/>
        <w:jc w:val="both"/>
        <w:rPr>
          <w:rStyle w:val="FontStyle118"/>
          <w:sz w:val="24"/>
          <w:szCs w:val="24"/>
        </w:rPr>
      </w:pPr>
      <w:r w:rsidRPr="00F82819">
        <w:rPr>
          <w:rStyle w:val="FontStyle124"/>
          <w:sz w:val="24"/>
          <w:szCs w:val="24"/>
        </w:rPr>
        <w:t xml:space="preserve">Теория: </w:t>
      </w:r>
      <w:r w:rsidRPr="00F82819">
        <w:rPr>
          <w:rStyle w:val="FontStyle118"/>
          <w:sz w:val="24"/>
          <w:szCs w:val="24"/>
        </w:rPr>
        <w:t>В атмосфере Земли всегда содержатся водяные пары.</w:t>
      </w:r>
    </w:p>
    <w:p w:rsidR="00E922A5" w:rsidRPr="00F82819" w:rsidRDefault="00E922A5" w:rsidP="004D472B">
      <w:pPr>
        <w:pStyle w:val="Style27"/>
        <w:widowControl/>
        <w:spacing w:line="240" w:lineRule="auto"/>
        <w:ind w:firstLine="567"/>
        <w:jc w:val="both"/>
        <w:rPr>
          <w:rStyle w:val="FontStyle118"/>
          <w:sz w:val="24"/>
          <w:szCs w:val="24"/>
        </w:rPr>
      </w:pPr>
      <w:r w:rsidRPr="00F82819">
        <w:rPr>
          <w:rStyle w:val="FontStyle118"/>
          <w:sz w:val="24"/>
          <w:szCs w:val="24"/>
        </w:rPr>
        <w:t>Их содержание в воздухе характеризуется абсолютной и относительной влажностью.</w:t>
      </w:r>
    </w:p>
    <w:p w:rsidR="00E922A5" w:rsidRPr="00F82819" w:rsidRDefault="00E922A5" w:rsidP="004D472B">
      <w:pPr>
        <w:pStyle w:val="Style9"/>
        <w:widowControl/>
        <w:spacing w:line="240" w:lineRule="auto"/>
        <w:ind w:firstLine="567"/>
        <w:jc w:val="both"/>
        <w:rPr>
          <w:rStyle w:val="FontStyle118"/>
          <w:sz w:val="24"/>
          <w:szCs w:val="24"/>
        </w:rPr>
      </w:pPr>
      <w:r w:rsidRPr="00F82819">
        <w:rPr>
          <w:rStyle w:val="FontStyle118"/>
          <w:sz w:val="24"/>
          <w:szCs w:val="24"/>
        </w:rPr>
        <w:t>Абсолютная влажность</w:t>
      </w:r>
      <w:r w:rsidRPr="00F82819">
        <w:rPr>
          <w:noProof/>
          <w:position w:val="-9"/>
        </w:rPr>
        <w:drawing>
          <wp:inline distT="0" distB="0" distL="0" distR="0">
            <wp:extent cx="297815" cy="201930"/>
            <wp:effectExtent l="19050" t="0" r="6985" b="0"/>
            <wp:docPr id="49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1" cstate="print"/>
                    <a:srcRect/>
                    <a:stretch>
                      <a:fillRect/>
                    </a:stretch>
                  </pic:blipFill>
                  <pic:spPr bwMode="auto">
                    <a:xfrm>
                      <a:off x="0" y="0"/>
                      <a:ext cx="297815" cy="201930"/>
                    </a:xfrm>
                    <a:prstGeom prst="rect">
                      <a:avLst/>
                    </a:prstGeom>
                    <a:noFill/>
                    <a:ln w="9525">
                      <a:noFill/>
                      <a:miter lim="800000"/>
                      <a:headEnd/>
                      <a:tailEnd/>
                    </a:ln>
                  </pic:spPr>
                </pic:pic>
              </a:graphicData>
            </a:graphic>
          </wp:inline>
        </w:drawing>
      </w:r>
      <w:r w:rsidRPr="00F82819">
        <w:rPr>
          <w:rStyle w:val="FontStyle118"/>
          <w:sz w:val="24"/>
          <w:szCs w:val="24"/>
        </w:rPr>
        <w:t>определяется массой водяного пара, содержащегося в 1м</w:t>
      </w:r>
      <w:r w:rsidRPr="00F82819">
        <w:rPr>
          <w:rStyle w:val="FontStyle118"/>
          <w:sz w:val="24"/>
          <w:szCs w:val="24"/>
          <w:vertAlign w:val="superscript"/>
        </w:rPr>
        <w:t xml:space="preserve">3 </w:t>
      </w:r>
      <w:r w:rsidRPr="00F82819">
        <w:rPr>
          <w:rStyle w:val="FontStyle118"/>
          <w:sz w:val="24"/>
          <w:szCs w:val="24"/>
        </w:rPr>
        <w:t>воздуха, т.е. плотность водяного пара.</w:t>
      </w:r>
    </w:p>
    <w:p w:rsidR="00E922A5" w:rsidRPr="00F82819" w:rsidRDefault="00E922A5" w:rsidP="004D472B">
      <w:pPr>
        <w:pStyle w:val="Style9"/>
        <w:widowControl/>
        <w:spacing w:line="240" w:lineRule="auto"/>
        <w:ind w:firstLine="567"/>
        <w:jc w:val="both"/>
        <w:rPr>
          <w:rStyle w:val="FontStyle118"/>
          <w:sz w:val="24"/>
          <w:szCs w:val="24"/>
        </w:rPr>
      </w:pPr>
      <w:r w:rsidRPr="00F82819">
        <w:rPr>
          <w:rStyle w:val="FontStyle118"/>
          <w:sz w:val="24"/>
          <w:szCs w:val="24"/>
        </w:rPr>
        <w:t>Относительная влажность В показывает, сколько процентов составляет абсолютная влажность от плотности водяного пара, насыщающего воздух при данной температуры:</w:t>
      </w:r>
    </w:p>
    <w:p w:rsidR="00E922A5" w:rsidRPr="00F82819" w:rsidRDefault="00E922A5" w:rsidP="004D472B">
      <w:pPr>
        <w:pStyle w:val="Style61"/>
        <w:widowControl/>
        <w:ind w:firstLine="567"/>
        <w:jc w:val="both"/>
      </w:pPr>
      <w:r w:rsidRPr="00F82819">
        <w:rPr>
          <w:noProof/>
        </w:rPr>
        <w:drawing>
          <wp:inline distT="0" distB="0" distL="0" distR="0">
            <wp:extent cx="1073785" cy="318770"/>
            <wp:effectExtent l="19050" t="0" r="0" b="0"/>
            <wp:docPr id="49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2" cstate="print"/>
                    <a:srcRect/>
                    <a:stretch>
                      <a:fillRect/>
                    </a:stretch>
                  </pic:blipFill>
                  <pic:spPr bwMode="auto">
                    <a:xfrm>
                      <a:off x="0" y="0"/>
                      <a:ext cx="1073785" cy="318770"/>
                    </a:xfrm>
                    <a:prstGeom prst="rect">
                      <a:avLst/>
                    </a:prstGeom>
                    <a:noFill/>
                    <a:ln w="9525">
                      <a:noFill/>
                      <a:miter lim="800000"/>
                      <a:headEnd/>
                      <a:tailEnd/>
                    </a:ln>
                  </pic:spPr>
                </pic:pic>
              </a:graphicData>
            </a:graphic>
          </wp:inline>
        </w:drawing>
      </w:r>
    </w:p>
    <w:p w:rsidR="00E922A5" w:rsidRPr="00F82819" w:rsidRDefault="00E922A5" w:rsidP="004D472B">
      <w:pPr>
        <w:pStyle w:val="Style35"/>
        <w:widowControl/>
        <w:spacing w:line="240" w:lineRule="auto"/>
        <w:ind w:firstLine="567"/>
        <w:rPr>
          <w:rStyle w:val="FontStyle117"/>
          <w:spacing w:val="10"/>
          <w:sz w:val="24"/>
          <w:szCs w:val="24"/>
        </w:rPr>
      </w:pPr>
      <w:r w:rsidRPr="00F82819">
        <w:rPr>
          <w:rStyle w:val="FontStyle117"/>
          <w:spacing w:val="10"/>
          <w:sz w:val="24"/>
          <w:szCs w:val="24"/>
        </w:rPr>
        <w:t>Порядок</w:t>
      </w:r>
      <w:r w:rsidRPr="00F82819">
        <w:rPr>
          <w:rStyle w:val="FontStyle117"/>
          <w:sz w:val="24"/>
          <w:szCs w:val="24"/>
        </w:rPr>
        <w:t xml:space="preserve"> </w:t>
      </w:r>
      <w:r w:rsidRPr="00F82819">
        <w:rPr>
          <w:rStyle w:val="FontStyle117"/>
          <w:spacing w:val="10"/>
          <w:sz w:val="24"/>
          <w:szCs w:val="24"/>
        </w:rPr>
        <w:t>выполнения</w:t>
      </w:r>
      <w:r w:rsidR="004D5E56" w:rsidRPr="00F82819">
        <w:rPr>
          <w:rStyle w:val="FontStyle117"/>
          <w:sz w:val="24"/>
          <w:szCs w:val="24"/>
        </w:rPr>
        <w:t xml:space="preserve"> </w:t>
      </w:r>
      <w:r w:rsidRPr="00F82819">
        <w:rPr>
          <w:rStyle w:val="FontStyle117"/>
          <w:spacing w:val="10"/>
          <w:sz w:val="24"/>
          <w:szCs w:val="24"/>
        </w:rPr>
        <w:t>работы:</w:t>
      </w:r>
    </w:p>
    <w:p w:rsidR="00E922A5" w:rsidRPr="00F82819"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F82819">
        <w:rPr>
          <w:rStyle w:val="FontStyle118"/>
          <w:sz w:val="24"/>
          <w:szCs w:val="24"/>
        </w:rPr>
        <w:t>Проверить наличие воды в стаканчике психрометра и при необходимости долить её.</w:t>
      </w:r>
    </w:p>
    <w:p w:rsidR="00E922A5" w:rsidRPr="00F82819"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F82819">
        <w:rPr>
          <w:rStyle w:val="FontStyle118"/>
          <w:sz w:val="24"/>
          <w:szCs w:val="24"/>
        </w:rPr>
        <w:lastRenderedPageBreak/>
        <w:t>Определить температуру сухого и смоченного термометров.</w:t>
      </w:r>
    </w:p>
    <w:p w:rsidR="00E922A5" w:rsidRPr="00F82819" w:rsidRDefault="00E922A5" w:rsidP="00E841CA">
      <w:pPr>
        <w:pStyle w:val="Style71"/>
        <w:widowControl/>
        <w:numPr>
          <w:ilvl w:val="0"/>
          <w:numId w:val="78"/>
        </w:numPr>
        <w:tabs>
          <w:tab w:val="left" w:pos="240"/>
        </w:tabs>
        <w:spacing w:line="240" w:lineRule="auto"/>
        <w:ind w:firstLine="567"/>
        <w:jc w:val="both"/>
        <w:rPr>
          <w:rStyle w:val="FontStyle118"/>
          <w:sz w:val="24"/>
          <w:szCs w:val="24"/>
        </w:rPr>
      </w:pPr>
      <w:r w:rsidRPr="00F82819">
        <w:rPr>
          <w:rStyle w:val="FontStyle118"/>
          <w:sz w:val="24"/>
          <w:szCs w:val="24"/>
        </w:rPr>
        <w:t>Пользуясь психрометрической таблицей, определить относительную влажность воздуха. (Психрометрическую таблицу см. в пособии (2)).</w:t>
      </w:r>
    </w:p>
    <w:p w:rsidR="00E922A5" w:rsidRPr="00F82819" w:rsidRDefault="00E922A5" w:rsidP="004D472B">
      <w:pPr>
        <w:pStyle w:val="Style27"/>
        <w:widowControl/>
        <w:spacing w:line="240" w:lineRule="auto"/>
        <w:ind w:firstLine="567"/>
        <w:jc w:val="both"/>
        <w:rPr>
          <w:rStyle w:val="FontStyle118"/>
          <w:sz w:val="24"/>
          <w:szCs w:val="24"/>
        </w:rPr>
      </w:pPr>
      <w:r w:rsidRPr="00F82819">
        <w:rPr>
          <w:rStyle w:val="FontStyle118"/>
          <w:sz w:val="24"/>
          <w:szCs w:val="24"/>
        </w:rPr>
        <w:t>4.Результаты измерений записать в таблицу</w:t>
      </w:r>
    </w:p>
    <w:p w:rsidR="00E922A5" w:rsidRPr="00F82819" w:rsidRDefault="00E922A5" w:rsidP="004D472B">
      <w:pPr>
        <w:framePr w:h="763" w:hSpace="38" w:wrap="notBeside" w:vAnchor="text" w:hAnchor="text" w:x="1" w:y="241"/>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1329055" cy="488950"/>
            <wp:effectExtent l="19050" t="0" r="4445" b="0"/>
            <wp:docPr id="49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3" cstate="print"/>
                    <a:srcRect/>
                    <a:stretch>
                      <a:fillRect/>
                    </a:stretch>
                  </pic:blipFill>
                  <pic:spPr bwMode="auto">
                    <a:xfrm>
                      <a:off x="0" y="0"/>
                      <a:ext cx="1329055" cy="488950"/>
                    </a:xfrm>
                    <a:prstGeom prst="rect">
                      <a:avLst/>
                    </a:prstGeom>
                    <a:noFill/>
                    <a:ln w="9525">
                      <a:noFill/>
                      <a:miter lim="800000"/>
                      <a:headEnd/>
                      <a:tailEnd/>
                    </a:ln>
                  </pic:spPr>
                </pic:pic>
              </a:graphicData>
            </a:graphic>
          </wp:inline>
        </w:drawing>
      </w:r>
    </w:p>
    <w:p w:rsidR="00E922A5" w:rsidRPr="00F82819" w:rsidRDefault="00E922A5" w:rsidP="004D472B">
      <w:pPr>
        <w:framePr w:h="1800" w:hSpace="38" w:wrap="notBeside" w:vAnchor="text" w:hAnchor="text" w:x="-109" w:y="1004"/>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6113780" cy="1148080"/>
            <wp:effectExtent l="19050" t="0" r="1270" b="0"/>
            <wp:docPr id="49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4" cstate="print"/>
                    <a:srcRect/>
                    <a:stretch>
                      <a:fillRect/>
                    </a:stretch>
                  </pic:blipFill>
                  <pic:spPr bwMode="auto">
                    <a:xfrm>
                      <a:off x="0" y="0"/>
                      <a:ext cx="6113780" cy="1148080"/>
                    </a:xfrm>
                    <a:prstGeom prst="rect">
                      <a:avLst/>
                    </a:prstGeom>
                    <a:noFill/>
                    <a:ln w="9525">
                      <a:noFill/>
                      <a:miter lim="800000"/>
                      <a:headEnd/>
                      <a:tailEnd/>
                    </a:ln>
                  </pic:spPr>
                </pic:pic>
              </a:graphicData>
            </a:graphic>
          </wp:inline>
        </w:drawing>
      </w:r>
    </w:p>
    <w:p w:rsidR="00E922A5" w:rsidRPr="00F82819" w:rsidRDefault="00E922A5" w:rsidP="004D472B">
      <w:pPr>
        <w:pStyle w:val="Style27"/>
        <w:widowControl/>
        <w:spacing w:line="240" w:lineRule="auto"/>
        <w:ind w:firstLine="567"/>
        <w:jc w:val="both"/>
        <w:rPr>
          <w:rStyle w:val="FontStyle118"/>
          <w:sz w:val="24"/>
          <w:szCs w:val="24"/>
        </w:rPr>
      </w:pPr>
      <w:r w:rsidRPr="00F82819">
        <w:rPr>
          <w:rStyle w:val="FontStyle118"/>
          <w:sz w:val="24"/>
          <w:szCs w:val="24"/>
        </w:rPr>
        <w:t>5. Определить погрешность вычисления относительной влажности воздуха</w:t>
      </w:r>
    </w:p>
    <w:p w:rsidR="00E922A5" w:rsidRPr="00F82819" w:rsidRDefault="00E922A5" w:rsidP="004D472B">
      <w:pPr>
        <w:pStyle w:val="Style12"/>
        <w:widowControl/>
        <w:ind w:firstLine="567"/>
        <w:jc w:val="both"/>
      </w:pPr>
    </w:p>
    <w:p w:rsidR="00E922A5" w:rsidRPr="00F82819" w:rsidRDefault="00E922A5" w:rsidP="004D472B">
      <w:pPr>
        <w:pStyle w:val="Style12"/>
        <w:widowControl/>
        <w:ind w:firstLine="567"/>
        <w:jc w:val="both"/>
      </w:pPr>
    </w:p>
    <w:p w:rsidR="00E922A5" w:rsidRPr="00F82819" w:rsidRDefault="00E922A5" w:rsidP="004D472B">
      <w:pPr>
        <w:pStyle w:val="Style12"/>
        <w:widowControl/>
        <w:ind w:firstLine="567"/>
        <w:jc w:val="both"/>
        <w:rPr>
          <w:rStyle w:val="FontStyle117"/>
          <w:spacing w:val="10"/>
          <w:sz w:val="24"/>
          <w:szCs w:val="24"/>
        </w:rPr>
      </w:pPr>
      <w:r w:rsidRPr="00F82819">
        <w:rPr>
          <w:rStyle w:val="FontStyle117"/>
          <w:spacing w:val="10"/>
          <w:sz w:val="24"/>
          <w:szCs w:val="24"/>
        </w:rPr>
        <w:t>КОНТРОЛЬНЫЕ</w:t>
      </w:r>
      <w:r w:rsidRPr="00F82819">
        <w:rPr>
          <w:rStyle w:val="FontStyle117"/>
          <w:sz w:val="24"/>
          <w:szCs w:val="24"/>
        </w:rPr>
        <w:t xml:space="preserve"> </w:t>
      </w:r>
      <w:r w:rsidRPr="00F82819">
        <w:rPr>
          <w:rStyle w:val="FontStyle117"/>
          <w:spacing w:val="10"/>
          <w:sz w:val="24"/>
          <w:szCs w:val="24"/>
        </w:rPr>
        <w:t>ВОПРОСЫ:</w:t>
      </w:r>
    </w:p>
    <w:p w:rsidR="00E922A5" w:rsidRPr="00F82819" w:rsidRDefault="00E922A5" w:rsidP="00E841CA">
      <w:pPr>
        <w:pStyle w:val="Style15"/>
        <w:widowControl/>
        <w:numPr>
          <w:ilvl w:val="0"/>
          <w:numId w:val="79"/>
        </w:numPr>
        <w:tabs>
          <w:tab w:val="left" w:pos="715"/>
        </w:tabs>
        <w:spacing w:line="240" w:lineRule="auto"/>
        <w:ind w:firstLine="567"/>
        <w:jc w:val="both"/>
        <w:rPr>
          <w:rStyle w:val="FontStyle123"/>
          <w:rFonts w:ascii="Times New Roman" w:hAnsi="Times New Roman" w:cs="Times New Roman"/>
          <w:sz w:val="24"/>
          <w:szCs w:val="24"/>
        </w:rPr>
      </w:pPr>
      <w:r w:rsidRPr="00F82819">
        <w:rPr>
          <w:rStyle w:val="FontStyle118"/>
          <w:sz w:val="24"/>
          <w:szCs w:val="24"/>
        </w:rPr>
        <w:t>Почему показания влажного термометра психрометра меньше показаний сухого термометра? При каком условии разность показаний термометров наибольшая?</w:t>
      </w:r>
    </w:p>
    <w:p w:rsidR="00E922A5" w:rsidRPr="00F82819" w:rsidRDefault="00E922A5" w:rsidP="00E841CA">
      <w:pPr>
        <w:pStyle w:val="Style15"/>
        <w:widowControl/>
        <w:numPr>
          <w:ilvl w:val="0"/>
          <w:numId w:val="80"/>
        </w:numPr>
        <w:tabs>
          <w:tab w:val="left" w:pos="715"/>
        </w:tabs>
        <w:spacing w:line="240" w:lineRule="auto"/>
        <w:ind w:firstLine="567"/>
        <w:jc w:val="both"/>
        <w:rPr>
          <w:rStyle w:val="FontStyle124"/>
          <w:sz w:val="24"/>
          <w:szCs w:val="24"/>
        </w:rPr>
      </w:pPr>
      <w:r w:rsidRPr="00F82819">
        <w:rPr>
          <w:rStyle w:val="FontStyle118"/>
          <w:sz w:val="24"/>
          <w:szCs w:val="24"/>
        </w:rPr>
        <w:t>Может ли относительная влажность увеличиваться, если абсолютная убывает?</w:t>
      </w:r>
    </w:p>
    <w:p w:rsidR="00E922A5" w:rsidRPr="00F82819" w:rsidRDefault="00E922A5" w:rsidP="00E841CA">
      <w:pPr>
        <w:pStyle w:val="Style15"/>
        <w:widowControl/>
        <w:numPr>
          <w:ilvl w:val="0"/>
          <w:numId w:val="80"/>
        </w:numPr>
        <w:tabs>
          <w:tab w:val="left" w:pos="715"/>
        </w:tabs>
        <w:spacing w:line="240" w:lineRule="auto"/>
        <w:ind w:firstLine="567"/>
        <w:jc w:val="both"/>
        <w:rPr>
          <w:rStyle w:val="FontStyle129"/>
          <w:sz w:val="24"/>
          <w:szCs w:val="24"/>
        </w:rPr>
      </w:pPr>
      <w:r w:rsidRPr="00F82819">
        <w:rPr>
          <w:rStyle w:val="FontStyle118"/>
          <w:sz w:val="24"/>
          <w:szCs w:val="24"/>
        </w:rPr>
        <w:t>Сухой и влажный термометры показывают одну и ту же температуру. Какова относительная влажность воздуха?</w:t>
      </w:r>
    </w:p>
    <w:p w:rsidR="00E922A5" w:rsidRPr="00F82819" w:rsidRDefault="00E922A5" w:rsidP="00E841CA">
      <w:pPr>
        <w:pStyle w:val="Style15"/>
        <w:widowControl/>
        <w:numPr>
          <w:ilvl w:val="0"/>
          <w:numId w:val="80"/>
        </w:numPr>
        <w:tabs>
          <w:tab w:val="left" w:pos="715"/>
        </w:tabs>
        <w:spacing w:line="240" w:lineRule="auto"/>
        <w:ind w:firstLine="567"/>
        <w:jc w:val="both"/>
        <w:rPr>
          <w:rStyle w:val="FontStyle118"/>
          <w:sz w:val="24"/>
          <w:szCs w:val="24"/>
        </w:rPr>
      </w:pPr>
      <w:r w:rsidRPr="00F82819">
        <w:rPr>
          <w:rStyle w:val="FontStyle118"/>
          <w:sz w:val="24"/>
          <w:szCs w:val="24"/>
        </w:rPr>
        <w:t>Почему после жаркого дня роса бывает более обильной?</w:t>
      </w:r>
    </w:p>
    <w:p w:rsidR="00305B89" w:rsidRPr="00F82819" w:rsidRDefault="00305B89" w:rsidP="004D472B">
      <w:pPr>
        <w:pStyle w:val="Style15"/>
        <w:widowControl/>
        <w:tabs>
          <w:tab w:val="left" w:pos="715"/>
        </w:tabs>
        <w:spacing w:line="240" w:lineRule="auto"/>
        <w:ind w:firstLine="0"/>
        <w:jc w:val="both"/>
        <w:rPr>
          <w:rStyle w:val="FontStyle129"/>
          <w:sz w:val="24"/>
          <w:szCs w:val="24"/>
        </w:rPr>
      </w:pPr>
    </w:p>
    <w:p w:rsidR="00E922A5" w:rsidRPr="00F82819" w:rsidRDefault="00E922A5" w:rsidP="004D472B">
      <w:pPr>
        <w:spacing w:after="0" w:line="240" w:lineRule="auto"/>
        <w:jc w:val="both"/>
        <w:rPr>
          <w:rStyle w:val="FontStyle129"/>
          <w:sz w:val="24"/>
          <w:szCs w:val="24"/>
        </w:rPr>
      </w:pPr>
    </w:p>
    <w:p w:rsidR="00371BB7" w:rsidRPr="00F82819" w:rsidRDefault="00371BB7" w:rsidP="004D472B">
      <w:pPr>
        <w:pStyle w:val="2"/>
        <w:spacing w:before="0"/>
        <w:rPr>
          <w:rFonts w:eastAsia="Arial Unicode MS"/>
        </w:rPr>
      </w:pPr>
      <w:r w:rsidRPr="00F82819">
        <w:rPr>
          <w:rFonts w:eastAsia="Arial Unicode MS"/>
        </w:rPr>
        <w:t>Свойства жидкостей.</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E922A5" w:rsidRPr="00F82819" w:rsidRDefault="00E922A5" w:rsidP="004D472B">
      <w:pPr>
        <w:pStyle w:val="3"/>
        <w:spacing w:before="0"/>
        <w:rPr>
          <w:rStyle w:val="FontStyle80"/>
          <w:rFonts w:ascii="Times New Roman" w:hAnsi="Times New Roman" w:cs="Times New Roman"/>
          <w:sz w:val="24"/>
          <w:szCs w:val="24"/>
        </w:rPr>
      </w:pPr>
      <w:bookmarkStart w:id="13" w:name="_Toc507343842"/>
      <w:bookmarkStart w:id="14" w:name="_Toc534225372"/>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10. </w:t>
      </w:r>
      <w:r w:rsidRPr="00F82819">
        <w:rPr>
          <w:rStyle w:val="FontStyle80"/>
          <w:rFonts w:ascii="Times New Roman" w:hAnsi="Times New Roman" w:cs="Times New Roman"/>
          <w:sz w:val="24"/>
          <w:szCs w:val="24"/>
        </w:rPr>
        <w:t>ИЗМЕРЕНИЕ КОЭФФИЦИЕНТА ПОВЕРХНОСТНОГО НАТЯЖЕНИЯ ЖИДКОСТИ</w:t>
      </w:r>
      <w:bookmarkEnd w:id="13"/>
      <w:bookmarkEnd w:id="14"/>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Цель работы: определить коэффициент поверхностного натя</w:t>
      </w:r>
      <w:r w:rsidRPr="00F82819">
        <w:rPr>
          <w:rStyle w:val="FontStyle79"/>
          <w:rFonts w:ascii="Times New Roman" w:hAnsi="Times New Roman" w:cs="Times New Roman"/>
          <w:sz w:val="24"/>
          <w:szCs w:val="24"/>
        </w:rPr>
        <w:softHyphen/>
        <w:t>жения воды с помощью весов и проволочной скобы.</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Оборудование: 1) весы лабораторные с набором гирь; 2) пло</w:t>
      </w:r>
      <w:r w:rsidRPr="00F82819">
        <w:rPr>
          <w:rStyle w:val="FontStyle79"/>
          <w:rFonts w:ascii="Times New Roman" w:hAnsi="Times New Roman" w:cs="Times New Roman"/>
          <w:sz w:val="24"/>
          <w:szCs w:val="24"/>
        </w:rPr>
        <w:softHyphen/>
        <w:t>ская кювета; 3) проволочная скоба; 4) штангенциркуль, 5) сосуд с водой комнатной температуры.</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Краткие теоретические сведения и описание эксперименталь</w:t>
      </w:r>
      <w:r w:rsidRPr="00F82819">
        <w:rPr>
          <w:rStyle w:val="FontStyle79"/>
          <w:rFonts w:ascii="Times New Roman" w:hAnsi="Times New Roman" w:cs="Times New Roman"/>
          <w:sz w:val="24"/>
          <w:szCs w:val="24"/>
        </w:rPr>
        <w:softHyphen/>
        <w:t>ной установки</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Метод определения коэффициента поверхностного натяжения, используемый в работе, основан на искусственном увеличении площади поверхности воды, которое происходит при попытке</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отделения от ее поверхности находящегося на ней предмета. Та</w:t>
      </w:r>
      <w:r w:rsidRPr="00F82819">
        <w:rPr>
          <w:rStyle w:val="FontStyle79"/>
          <w:rFonts w:ascii="Times New Roman" w:hAnsi="Times New Roman" w:cs="Times New Roman"/>
          <w:sz w:val="24"/>
          <w:szCs w:val="24"/>
        </w:rPr>
        <w:softHyphen/>
        <w:t>ким предметом может быть скоба, изготовленная из материала, хорошо смачиваемого водой, например из железной проволоки. Если проволочную скобу подвесить к коромыслу рычажных ве</w:t>
      </w:r>
      <w:r w:rsidRPr="00F82819">
        <w:rPr>
          <w:rStyle w:val="FontStyle79"/>
          <w:rFonts w:ascii="Times New Roman" w:hAnsi="Times New Roman" w:cs="Times New Roman"/>
          <w:sz w:val="24"/>
          <w:szCs w:val="24"/>
        </w:rPr>
        <w:softHyphen/>
        <w:t>сов, уравновесить и привести в контакт с поверхностью воды, то при попытке извлечь ее из жидкости равновесие весов нарушит</w:t>
      </w:r>
      <w:r w:rsidRPr="00F82819">
        <w:rPr>
          <w:rStyle w:val="FontStyle79"/>
          <w:rFonts w:ascii="Times New Roman" w:hAnsi="Times New Roman" w:cs="Times New Roman"/>
          <w:sz w:val="24"/>
          <w:szCs w:val="24"/>
        </w:rPr>
        <w:softHyphen/>
        <w:t>ся. Чтобы оторвать скобу от поверхности воды, на чашу весов потребуется добавить груз, сила тяжести которого уравновесит силу поверхностного натяжения. Скоба оторвется от жидкости при условии:</w:t>
      </w:r>
      <w:r w:rsidRPr="00F82819">
        <w:rPr>
          <w:noProof/>
          <w:position w:val="-7"/>
        </w:rPr>
        <w:drawing>
          <wp:inline distT="0" distB="0" distL="0" distR="0">
            <wp:extent cx="518795" cy="163830"/>
            <wp:effectExtent l="19050" t="0" r="0" b="0"/>
            <wp:docPr id="4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5" cstate="print"/>
                    <a:srcRect/>
                    <a:stretch>
                      <a:fillRect/>
                    </a:stretch>
                  </pic:blipFill>
                  <pic:spPr bwMode="auto">
                    <a:xfrm>
                      <a:off x="0" y="0"/>
                      <a:ext cx="518795" cy="16383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где</w:t>
      </w:r>
      <w:r w:rsidRPr="00F82819">
        <w:rPr>
          <w:noProof/>
          <w:position w:val="-6"/>
        </w:rPr>
        <w:drawing>
          <wp:inline distT="0" distB="0" distL="0" distR="0">
            <wp:extent cx="136525" cy="149860"/>
            <wp:effectExtent l="19050" t="0" r="0" b="0"/>
            <wp:docPr id="5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6" cstate="print"/>
                    <a:srcRect/>
                    <a:stretch>
                      <a:fillRect/>
                    </a:stretch>
                  </pic:blipFill>
                  <pic:spPr bwMode="auto">
                    <a:xfrm>
                      <a:off x="0" y="0"/>
                      <a:ext cx="136525" cy="14986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сила поверхностного натяжения;</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Fonts w:ascii="Times New Roman" w:hAnsi="Times New Roman" w:cs="Times New Roman"/>
          <w:noProof/>
          <w:position w:val="-5"/>
        </w:rPr>
        <w:lastRenderedPageBreak/>
        <w:drawing>
          <wp:inline distT="0" distB="0" distL="0" distR="0">
            <wp:extent cx="231775" cy="109220"/>
            <wp:effectExtent l="19050" t="0" r="0" b="0"/>
            <wp:docPr id="5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7" cstate="print"/>
                    <a:srcRect/>
                    <a:stretch>
                      <a:fillRect/>
                    </a:stretch>
                  </pic:blipFill>
                  <pic:spPr bwMode="auto">
                    <a:xfrm>
                      <a:off x="0" y="0"/>
                      <a:ext cx="231775" cy="109220"/>
                    </a:xfrm>
                    <a:prstGeom prst="rect">
                      <a:avLst/>
                    </a:prstGeom>
                    <a:noFill/>
                    <a:ln w="9525">
                      <a:noFill/>
                      <a:miter lim="800000"/>
                      <a:headEnd/>
                      <a:tailEnd/>
                    </a:ln>
                  </pic:spPr>
                </pic:pic>
              </a:graphicData>
            </a:graphic>
          </wp:inline>
        </w:drawing>
      </w:r>
      <w:r w:rsidRPr="00F82819">
        <w:rPr>
          <w:rFonts w:ascii="Times New Roman" w:hAnsi="Times New Roman" w:cs="Times New Roman"/>
          <w:position w:val="-5"/>
        </w:rPr>
        <w:t xml:space="preserve"> </w:t>
      </w:r>
      <w:r w:rsidRPr="00F82819">
        <w:rPr>
          <w:rStyle w:val="FontStyle79"/>
          <w:rFonts w:ascii="Times New Roman" w:hAnsi="Times New Roman" w:cs="Times New Roman"/>
          <w:sz w:val="24"/>
          <w:szCs w:val="24"/>
        </w:rPr>
        <w:t>— масса дополнительного груза; ,</w:t>
      </w:r>
      <w:r w:rsidRPr="00F82819">
        <w:rPr>
          <w:rFonts w:ascii="Times New Roman" w:hAnsi="Times New Roman" w:cs="Times New Roman"/>
          <w:noProof/>
          <w:position w:val="-4"/>
        </w:rPr>
        <w:drawing>
          <wp:inline distT="0" distB="0" distL="0" distR="0">
            <wp:extent cx="67945" cy="109220"/>
            <wp:effectExtent l="19050" t="0" r="8255" b="0"/>
            <wp:docPr id="5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8" cstate="print"/>
                    <a:srcRect/>
                    <a:stretch>
                      <a:fillRect/>
                    </a:stretch>
                  </pic:blipFill>
                  <pic:spPr bwMode="auto">
                    <a:xfrm>
                      <a:off x="0" y="0"/>
                      <a:ext cx="67945" cy="10922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ускорение свободного падения. Определив массу дополнительного груза, зная длину скобы</w:t>
      </w:r>
      <w:r w:rsidRPr="00F82819">
        <w:rPr>
          <w:rFonts w:ascii="Times New Roman" w:hAnsi="Times New Roman" w:cs="Times New Roman"/>
          <w:noProof/>
          <w:position w:val="-2"/>
        </w:rPr>
        <w:drawing>
          <wp:inline distT="0" distB="0" distL="0" distR="0">
            <wp:extent cx="122555" cy="109220"/>
            <wp:effectExtent l="19050" t="0" r="0" b="0"/>
            <wp:docPr id="50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9" cstate="print"/>
                    <a:srcRect/>
                    <a:stretch>
                      <a:fillRect/>
                    </a:stretch>
                  </pic:blipFill>
                  <pic:spPr bwMode="auto">
                    <a:xfrm>
                      <a:off x="0" y="0"/>
                      <a:ext cx="122555" cy="10922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ускорение свободного падения, находят коэффициент поверхностного натяжения:</w:t>
      </w:r>
    </w:p>
    <w:p w:rsidR="00E922A5" w:rsidRPr="00F82819" w:rsidRDefault="00E922A5" w:rsidP="004D472B">
      <w:pPr>
        <w:pStyle w:val="Style17"/>
        <w:widowControl/>
        <w:ind w:firstLine="709"/>
        <w:jc w:val="both"/>
        <w:rPr>
          <w:rFonts w:ascii="Times New Roman" w:hAnsi="Times New Roman" w:cs="Times New Roman"/>
        </w:rPr>
      </w:pPr>
    </w:p>
    <w:p w:rsidR="00E922A5" w:rsidRPr="00F82819" w:rsidRDefault="00E922A5"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2"/>
        </w:rPr>
        <w:drawing>
          <wp:inline distT="0" distB="0" distL="0" distR="0">
            <wp:extent cx="846455" cy="354965"/>
            <wp:effectExtent l="19050" t="0" r="0" b="0"/>
            <wp:docPr id="5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0" cstate="print"/>
                    <a:srcRect/>
                    <a:stretch>
                      <a:fillRect/>
                    </a:stretch>
                  </pic:blipFill>
                  <pic:spPr bwMode="auto">
                    <a:xfrm>
                      <a:off x="0" y="0"/>
                      <a:ext cx="846455" cy="354965"/>
                    </a:xfrm>
                    <a:prstGeom prst="rect">
                      <a:avLst/>
                    </a:prstGeom>
                    <a:noFill/>
                    <a:ln w="9525">
                      <a:noFill/>
                      <a:miter lim="800000"/>
                      <a:headEnd/>
                      <a:tailEnd/>
                    </a:ln>
                  </pic:spPr>
                </pic:pic>
              </a:graphicData>
            </a:graphic>
          </wp:inline>
        </w:drawing>
      </w:r>
      <w:r w:rsidRPr="00F82819">
        <w:rPr>
          <w:rFonts w:ascii="Times New Roman" w:hAnsi="Times New Roman" w:cs="Times New Roman"/>
          <w:position w:val="-22"/>
        </w:rPr>
        <w:t xml:space="preserve"> </w:t>
      </w:r>
      <w:r w:rsidRPr="00F82819">
        <w:rPr>
          <w:rStyle w:val="FontStyle79"/>
          <w:rFonts w:ascii="Times New Roman" w:hAnsi="Times New Roman" w:cs="Times New Roman"/>
          <w:sz w:val="24"/>
          <w:szCs w:val="24"/>
        </w:rPr>
        <w:t>(3.2)</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Число 2 в знаменателе появилось из-за того, что водная плен</w:t>
      </w:r>
      <w:r w:rsidRPr="00F82819">
        <w:rPr>
          <w:rStyle w:val="FontStyle79"/>
          <w:rFonts w:ascii="Times New Roman" w:hAnsi="Times New Roman" w:cs="Times New Roman"/>
          <w:sz w:val="24"/>
          <w:szCs w:val="24"/>
        </w:rPr>
        <w:softHyphen/>
        <w:t>ка, которая потянется за скобой при извлечении ее из воды, име</w:t>
      </w:r>
      <w:r w:rsidRPr="00F82819">
        <w:rPr>
          <w:rStyle w:val="FontStyle79"/>
          <w:rFonts w:ascii="Times New Roman" w:hAnsi="Times New Roman" w:cs="Times New Roman"/>
          <w:sz w:val="24"/>
          <w:szCs w:val="24"/>
        </w:rPr>
        <w:softHyphen/>
        <w:t>ет две поверхности.</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Общий вид экспериментальной установки, подготовленной к измерениям, показан на рис. 3.1.</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Скобу изготовляют из железной проволоки диаметром </w:t>
      </w:r>
      <w:r w:rsidRPr="00F82819">
        <w:rPr>
          <w:rStyle w:val="FontStyle78"/>
          <w:rFonts w:ascii="Times New Roman" w:hAnsi="Times New Roman" w:cs="Times New Roman"/>
          <w:sz w:val="24"/>
          <w:szCs w:val="24"/>
        </w:rPr>
        <w:t>0</w:t>
      </w:r>
      <w:r w:rsidRPr="00F82819">
        <w:rPr>
          <w:rStyle w:val="FontStyle79"/>
          <w:rFonts w:ascii="Times New Roman" w:hAnsi="Times New Roman" w:cs="Times New Roman"/>
          <w:sz w:val="24"/>
          <w:szCs w:val="24"/>
        </w:rPr>
        <w:t xml:space="preserve">,2 мм и длиной </w:t>
      </w:r>
      <w:r w:rsidRPr="00F82819">
        <w:rPr>
          <w:rStyle w:val="FontStyle78"/>
          <w:rFonts w:ascii="Times New Roman" w:hAnsi="Times New Roman" w:cs="Times New Roman"/>
          <w:sz w:val="24"/>
          <w:szCs w:val="24"/>
        </w:rPr>
        <w:t xml:space="preserve">10 </w:t>
      </w:r>
      <w:r w:rsidRPr="00F82819">
        <w:rPr>
          <w:rStyle w:val="FontStyle79"/>
          <w:rFonts w:ascii="Times New Roman" w:hAnsi="Times New Roman" w:cs="Times New Roman"/>
          <w:sz w:val="24"/>
          <w:szCs w:val="24"/>
        </w:rPr>
        <w:t xml:space="preserve">см. Края проволоки на расстоянии </w:t>
      </w:r>
      <w:r w:rsidRPr="00F82819">
        <w:rPr>
          <w:rStyle w:val="FontStyle78"/>
          <w:rFonts w:ascii="Times New Roman" w:hAnsi="Times New Roman" w:cs="Times New Roman"/>
          <w:sz w:val="24"/>
          <w:szCs w:val="24"/>
        </w:rPr>
        <w:t xml:space="preserve">10 </w:t>
      </w:r>
      <w:r w:rsidRPr="00F82819">
        <w:rPr>
          <w:rStyle w:val="FontStyle79"/>
          <w:rFonts w:ascii="Times New Roman" w:hAnsi="Times New Roman" w:cs="Times New Roman"/>
          <w:sz w:val="24"/>
          <w:szCs w:val="24"/>
        </w:rPr>
        <w:t xml:space="preserve">мм от концов отгибают под </w:t>
      </w:r>
      <w:r w:rsidRPr="00F82819">
        <w:rPr>
          <w:rStyle w:val="FontStyle78"/>
          <w:rFonts w:ascii="Times New Roman" w:hAnsi="Times New Roman" w:cs="Times New Roman"/>
          <w:sz w:val="24"/>
          <w:szCs w:val="24"/>
        </w:rPr>
        <w:t xml:space="preserve">90°. </w:t>
      </w:r>
      <w:r w:rsidRPr="00F82819">
        <w:rPr>
          <w:rStyle w:val="FontStyle79"/>
          <w:rFonts w:ascii="Times New Roman" w:hAnsi="Times New Roman" w:cs="Times New Roman"/>
          <w:sz w:val="24"/>
          <w:szCs w:val="24"/>
        </w:rPr>
        <w:t>В середине проволоки делают петлю для кре-</w:t>
      </w:r>
    </w:p>
    <w:p w:rsidR="00E922A5" w:rsidRPr="00F82819" w:rsidRDefault="00E922A5" w:rsidP="004D472B">
      <w:pPr>
        <w:pStyle w:val="Style12"/>
        <w:widowControl/>
        <w:ind w:firstLine="709"/>
        <w:jc w:val="both"/>
      </w:pPr>
      <w:r w:rsidRPr="00F82819">
        <w:rPr>
          <w:noProof/>
        </w:rPr>
        <w:drawing>
          <wp:inline distT="0" distB="0" distL="0" distR="0">
            <wp:extent cx="3029585" cy="3439160"/>
            <wp:effectExtent l="19050" t="0" r="0" b="0"/>
            <wp:docPr id="5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1" cstate="print"/>
                    <a:srcRect/>
                    <a:stretch>
                      <a:fillRect/>
                    </a:stretch>
                  </pic:blipFill>
                  <pic:spPr bwMode="auto">
                    <a:xfrm>
                      <a:off x="0" y="0"/>
                      <a:ext cx="3029585" cy="3439160"/>
                    </a:xfrm>
                    <a:prstGeom prst="rect">
                      <a:avLst/>
                    </a:prstGeom>
                    <a:noFill/>
                    <a:ln w="9525">
                      <a:noFill/>
                      <a:miter lim="800000"/>
                      <a:headEnd/>
                      <a:tailEnd/>
                    </a:ln>
                  </pic:spPr>
                </pic:pic>
              </a:graphicData>
            </a:graphic>
          </wp:inline>
        </w:drawing>
      </w:r>
    </w:p>
    <w:p w:rsidR="00E922A5" w:rsidRPr="00F82819" w:rsidRDefault="00E922A5" w:rsidP="004D472B">
      <w:pPr>
        <w:pStyle w:val="Style62"/>
        <w:widowControl/>
        <w:spacing w:line="240" w:lineRule="auto"/>
        <w:ind w:firstLine="709"/>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Рис. 3.1. Экспериментальная установка для определения коэффициен</w:t>
      </w:r>
      <w:r w:rsidRPr="00F82819">
        <w:rPr>
          <w:rStyle w:val="FontStyle81"/>
          <w:rFonts w:ascii="Times New Roman" w:hAnsi="Times New Roman" w:cs="Times New Roman"/>
          <w:sz w:val="24"/>
          <w:szCs w:val="24"/>
        </w:rPr>
        <w:softHyphen/>
        <w:t>та поверхностного натяжения жидкости</w:t>
      </w:r>
      <w:r w:rsidRPr="00F82819">
        <w:rPr>
          <w:rStyle w:val="FontStyle79"/>
          <w:rFonts w:ascii="Times New Roman" w:hAnsi="Times New Roman" w:cs="Times New Roman"/>
          <w:sz w:val="24"/>
          <w:szCs w:val="24"/>
        </w:rPr>
        <w:t>пления к нити подвеса. Скобу подвешивают на нити к коромыс</w:t>
      </w:r>
      <w:r w:rsidRPr="00F82819">
        <w:rPr>
          <w:rStyle w:val="FontStyle79"/>
          <w:rFonts w:ascii="Times New Roman" w:hAnsi="Times New Roman" w:cs="Times New Roman"/>
          <w:sz w:val="24"/>
          <w:szCs w:val="24"/>
        </w:rPr>
        <w:softHyphen/>
        <w:t>лу весов вместо одной из чаш. При этом нужно проследить, что</w:t>
      </w:r>
      <w:r w:rsidRPr="00F82819">
        <w:rPr>
          <w:rStyle w:val="FontStyle79"/>
          <w:rFonts w:ascii="Times New Roman" w:hAnsi="Times New Roman" w:cs="Times New Roman"/>
          <w:sz w:val="24"/>
          <w:szCs w:val="24"/>
        </w:rPr>
        <w:softHyphen/>
        <w:t>бы она располагалась строго горизонтально.</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 скобу ставят кювету. Коромысло весов закрепляют на та</w:t>
      </w:r>
      <w:r w:rsidRPr="00F82819">
        <w:rPr>
          <w:rStyle w:val="FontStyle79"/>
          <w:rFonts w:ascii="Times New Roman" w:hAnsi="Times New Roman" w:cs="Times New Roman"/>
          <w:sz w:val="24"/>
          <w:szCs w:val="24"/>
        </w:rPr>
        <w:softHyphen/>
        <w:t>кой высоте, чтобы при равновесии дно оставшейся чаши было на высоте около 20 мм от поверхности основания. Длину подве</w:t>
      </w:r>
      <w:r w:rsidRPr="00F82819">
        <w:rPr>
          <w:rStyle w:val="FontStyle79"/>
          <w:rFonts w:ascii="Times New Roman" w:hAnsi="Times New Roman" w:cs="Times New Roman"/>
          <w:sz w:val="24"/>
          <w:szCs w:val="24"/>
        </w:rPr>
        <w:softHyphen/>
        <w:t>са скобы регулируют так, чтобы при равновесии весов она нахо</w:t>
      </w:r>
      <w:r w:rsidRPr="00F82819">
        <w:rPr>
          <w:rStyle w:val="FontStyle79"/>
          <w:rFonts w:ascii="Times New Roman" w:hAnsi="Times New Roman" w:cs="Times New Roman"/>
          <w:sz w:val="24"/>
          <w:szCs w:val="24"/>
        </w:rPr>
        <w:softHyphen/>
        <w:t>дилась внутри кюветы, не касаясь дна. Весы уравновешивают, прикрепив к подвесу между коромыслом и скобой дополнитель</w:t>
      </w:r>
      <w:r w:rsidRPr="00F82819">
        <w:rPr>
          <w:rStyle w:val="FontStyle79"/>
          <w:rFonts w:ascii="Times New Roman" w:hAnsi="Times New Roman" w:cs="Times New Roman"/>
          <w:sz w:val="24"/>
          <w:szCs w:val="24"/>
        </w:rPr>
        <w:softHyphen/>
        <w:t>ный груз, например кусок пластилина. Равновесия добиваются, изменяя массу пластилина.</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Затем кювету постепенно заполняют водой, пока ее уровень не сравняется с горизонтальной частью скобы. Скобу несколько раз погружают в воду, чтобы ее поверхность была полностью смочена.</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E922A5" w:rsidRPr="00F82819" w:rsidRDefault="00E922A5" w:rsidP="004D472B">
      <w:pPr>
        <w:pStyle w:val="Style37"/>
        <w:widowControl/>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w:t>
      </w:r>
      <w:r w:rsidRPr="00F82819">
        <w:rPr>
          <w:rStyle w:val="FontStyle79"/>
          <w:rFonts w:ascii="Times New Roman" w:hAnsi="Times New Roman" w:cs="Times New Roman"/>
          <w:sz w:val="24"/>
          <w:szCs w:val="24"/>
        </w:rPr>
        <w:tab/>
        <w:t>Подготовьте табл. 3.5 для записи результатов измерений и вычислений.</w:t>
      </w:r>
    </w:p>
    <w:p w:rsidR="00E922A5" w:rsidRPr="00F82819" w:rsidRDefault="00E922A5" w:rsidP="004D472B">
      <w:pPr>
        <w:pStyle w:val="Style50"/>
        <w:widowControl/>
        <w:spacing w:line="240" w:lineRule="auto"/>
        <w:ind w:firstLine="709"/>
        <w:jc w:val="both"/>
        <w:rPr>
          <w:rStyle w:val="FontStyle83"/>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3.5. </w:t>
      </w:r>
      <w:r w:rsidRPr="00F82819">
        <w:rPr>
          <w:rStyle w:val="FontStyle94"/>
          <w:rFonts w:ascii="Times New Roman" w:hAnsi="Times New Roman" w:cs="Times New Roman"/>
          <w:sz w:val="24"/>
          <w:szCs w:val="24"/>
        </w:rPr>
        <w:t xml:space="preserve">Результаты измерений и вычислений (в </w:t>
      </w:r>
      <w:r w:rsidRPr="00F82819">
        <w:rPr>
          <w:rStyle w:val="FontStyle83"/>
          <w:rFonts w:ascii="Times New Roman" w:hAnsi="Times New Roman" w:cs="Times New Roman"/>
          <w:sz w:val="24"/>
          <w:szCs w:val="24"/>
        </w:rPr>
        <w:t>СГС)</w:t>
      </w:r>
    </w:p>
    <w:p w:rsidR="00E922A5" w:rsidRPr="00F82819" w:rsidRDefault="00E922A5" w:rsidP="004D472B">
      <w:pPr>
        <w:pStyle w:val="Style58"/>
        <w:widowControl/>
        <w:ind w:firstLine="709"/>
        <w:jc w:val="both"/>
        <w:rPr>
          <w:rFonts w:ascii="Times New Roman" w:hAnsi="Times New Roman"/>
        </w:rPr>
      </w:pPr>
      <w:r w:rsidRPr="00F82819">
        <w:rPr>
          <w:rFonts w:ascii="Times New Roman" w:hAnsi="Times New Roman"/>
          <w:noProof/>
        </w:rPr>
        <w:drawing>
          <wp:inline distT="0" distB="0" distL="0" distR="0">
            <wp:extent cx="6005195" cy="586740"/>
            <wp:effectExtent l="19050" t="0" r="0" b="0"/>
            <wp:docPr id="50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2" cstate="print"/>
                    <a:srcRect/>
                    <a:stretch>
                      <a:fillRect/>
                    </a:stretch>
                  </pic:blipFill>
                  <pic:spPr bwMode="auto">
                    <a:xfrm>
                      <a:off x="0" y="0"/>
                      <a:ext cx="6005195" cy="586740"/>
                    </a:xfrm>
                    <a:prstGeom prst="rect">
                      <a:avLst/>
                    </a:prstGeom>
                    <a:noFill/>
                    <a:ln w="9525">
                      <a:noFill/>
                      <a:miter lim="800000"/>
                      <a:headEnd/>
                      <a:tailEnd/>
                    </a:ln>
                  </pic:spPr>
                </pic:pic>
              </a:graphicData>
            </a:graphic>
          </wp:inline>
        </w:drawing>
      </w:r>
    </w:p>
    <w:p w:rsidR="00E922A5" w:rsidRPr="00F82819"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2.</w:t>
      </w:r>
      <w:r w:rsidRPr="00F82819">
        <w:rPr>
          <w:rStyle w:val="FontStyle79"/>
          <w:rFonts w:ascii="Times New Roman" w:hAnsi="Times New Roman" w:cs="Times New Roman"/>
          <w:sz w:val="24"/>
          <w:szCs w:val="24"/>
        </w:rPr>
        <w:tab/>
        <w:t>Подготовьте экспериментальную установку к выполнению измерений в соответствии с рекомендациями, приведенными в ее описании.</w:t>
      </w:r>
    </w:p>
    <w:p w:rsidR="00E922A5" w:rsidRPr="00F82819"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Измерьте длину </w:t>
      </w:r>
      <w:r w:rsidRPr="00F82819">
        <w:rPr>
          <w:rStyle w:val="FontStyle92"/>
          <w:rFonts w:ascii="Times New Roman" w:hAnsi="Times New Roman" w:cs="Times New Roman"/>
          <w:sz w:val="24"/>
          <w:szCs w:val="24"/>
          <w:lang w:val="en-US"/>
        </w:rPr>
        <w:t>L</w:t>
      </w:r>
      <w:r w:rsidRPr="00F82819">
        <w:rPr>
          <w:rStyle w:val="FontStyle92"/>
          <w:rFonts w:ascii="Times New Roman" w:hAnsi="Times New Roman" w:cs="Times New Roman"/>
          <w:sz w:val="24"/>
          <w:szCs w:val="24"/>
        </w:rPr>
        <w:t xml:space="preserve"> </w:t>
      </w:r>
      <w:r w:rsidRPr="00F82819">
        <w:rPr>
          <w:rStyle w:val="FontStyle79"/>
          <w:rFonts w:ascii="Times New Roman" w:hAnsi="Times New Roman" w:cs="Times New Roman"/>
          <w:sz w:val="24"/>
          <w:szCs w:val="24"/>
        </w:rPr>
        <w:t>горизонтальной части проволочной скобы.</w:t>
      </w:r>
    </w:p>
    <w:p w:rsidR="00E922A5" w:rsidRPr="00F82819"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Приведите скобу в контакт с поверхностью воды. Разме</w:t>
      </w:r>
      <w:r w:rsidRPr="00F82819">
        <w:rPr>
          <w:rStyle w:val="FontStyle79"/>
          <w:rFonts w:ascii="Times New Roman" w:hAnsi="Times New Roman" w:cs="Times New Roman"/>
          <w:sz w:val="24"/>
          <w:szCs w:val="24"/>
        </w:rPr>
        <w:softHyphen/>
        <w:t>стите на чаше весов гири и определите их максимальную суммарную массу</w:t>
      </w:r>
      <w:r w:rsidRPr="00F82819">
        <w:rPr>
          <w:rFonts w:ascii="Times New Roman" w:hAnsi="Times New Roman"/>
          <w:noProof/>
          <w:position w:val="-10"/>
        </w:rPr>
        <w:drawing>
          <wp:inline distT="0" distB="0" distL="0" distR="0">
            <wp:extent cx="177165" cy="136525"/>
            <wp:effectExtent l="19050" t="0" r="0" b="0"/>
            <wp:docPr id="50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3"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при которой скоба еще удерживается пленкой воды.</w:t>
      </w:r>
    </w:p>
    <w:p w:rsidR="00E922A5" w:rsidRPr="00F82819" w:rsidRDefault="00E922A5" w:rsidP="00E841CA">
      <w:pPr>
        <w:pStyle w:val="Style37"/>
        <w:widowControl/>
        <w:numPr>
          <w:ilvl w:val="0"/>
          <w:numId w:val="81"/>
        </w:numPr>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Вычислите границы абсолютных погрешностей измерений</w:t>
      </w:r>
    </w:p>
    <w:p w:rsidR="00E922A5" w:rsidRPr="00F82819" w:rsidRDefault="00E922A5" w:rsidP="004D472B">
      <w:pPr>
        <w:pStyle w:val="Style58"/>
        <w:widowControl/>
        <w:ind w:firstLine="709"/>
        <w:jc w:val="both"/>
        <w:rPr>
          <w:rFonts w:ascii="Times New Roman" w:hAnsi="Times New Roman"/>
        </w:rPr>
      </w:pPr>
      <w:r w:rsidRPr="00F82819">
        <w:rPr>
          <w:rFonts w:ascii="Times New Roman" w:hAnsi="Times New Roman"/>
          <w:noProof/>
        </w:rPr>
        <w:drawing>
          <wp:inline distT="0" distB="0" distL="0" distR="0">
            <wp:extent cx="1187450" cy="273050"/>
            <wp:effectExtent l="19050" t="0" r="0" b="0"/>
            <wp:docPr id="50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4" cstate="print"/>
                    <a:srcRect/>
                    <a:stretch>
                      <a:fillRect/>
                    </a:stretch>
                  </pic:blipFill>
                  <pic:spPr bwMode="auto">
                    <a:xfrm>
                      <a:off x="0" y="0"/>
                      <a:ext cx="1187450" cy="273050"/>
                    </a:xfrm>
                    <a:prstGeom prst="rect">
                      <a:avLst/>
                    </a:prstGeom>
                    <a:noFill/>
                    <a:ln w="9525">
                      <a:noFill/>
                      <a:miter lim="800000"/>
                      <a:headEnd/>
                      <a:tailEnd/>
                    </a:ln>
                  </pic:spPr>
                </pic:pic>
              </a:graphicData>
            </a:graphic>
          </wp:inline>
        </w:drawing>
      </w:r>
    </w:p>
    <w:p w:rsidR="00E922A5" w:rsidRPr="00F82819"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6.</w:t>
      </w:r>
      <w:r w:rsidRPr="00F82819">
        <w:rPr>
          <w:rStyle w:val="FontStyle79"/>
          <w:rFonts w:ascii="Times New Roman" w:hAnsi="Times New Roman" w:cs="Times New Roman"/>
          <w:sz w:val="24"/>
          <w:szCs w:val="24"/>
        </w:rPr>
        <w:tab/>
        <w:t>Вычислите по формуле (3.2) коэффициент поверхностного натяжения воды</w:t>
      </w:r>
      <w:r w:rsidRPr="00F82819">
        <w:rPr>
          <w:rFonts w:ascii="Times New Roman" w:hAnsi="Times New Roman"/>
          <w:noProof/>
          <w:position w:val="-2"/>
        </w:rPr>
        <w:drawing>
          <wp:inline distT="0" distB="0" distL="0" distR="0">
            <wp:extent cx="95250" cy="95250"/>
            <wp:effectExtent l="19050" t="0" r="0" b="0"/>
            <wp:docPr id="50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5"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E922A5" w:rsidRPr="00F82819" w:rsidRDefault="00E922A5" w:rsidP="00E841CA">
      <w:pPr>
        <w:pStyle w:val="Style37"/>
        <w:widowControl/>
        <w:numPr>
          <w:ilvl w:val="0"/>
          <w:numId w:val="82"/>
        </w:numPr>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Вычислите границу абсолютной погрешности</w:t>
      </w:r>
      <w:r w:rsidRPr="00F82819">
        <w:rPr>
          <w:rFonts w:ascii="Times New Roman" w:hAnsi="Times New Roman"/>
          <w:noProof/>
          <w:position w:val="-4"/>
        </w:rPr>
        <w:drawing>
          <wp:inline distT="0" distB="0" distL="0" distR="0">
            <wp:extent cx="177165" cy="136525"/>
            <wp:effectExtent l="19050" t="0" r="0" b="0"/>
            <wp:docPr id="5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6"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p>
    <w:p w:rsidR="00E922A5" w:rsidRPr="00F82819" w:rsidRDefault="00E922A5" w:rsidP="00E841CA">
      <w:pPr>
        <w:pStyle w:val="Style37"/>
        <w:widowControl/>
        <w:numPr>
          <w:ilvl w:val="0"/>
          <w:numId w:val="82"/>
        </w:numPr>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полученный результат с учетом границы абсо</w:t>
      </w:r>
      <w:r w:rsidRPr="00F82819">
        <w:rPr>
          <w:rStyle w:val="FontStyle79"/>
          <w:rFonts w:ascii="Times New Roman" w:hAnsi="Times New Roman" w:cs="Times New Roman"/>
          <w:sz w:val="24"/>
          <w:szCs w:val="24"/>
        </w:rPr>
        <w:softHyphen/>
        <w:t>лютной погрешности:</w:t>
      </w:r>
    </w:p>
    <w:p w:rsidR="00E922A5" w:rsidRPr="00F82819" w:rsidRDefault="00E922A5" w:rsidP="004D472B">
      <w:pPr>
        <w:pStyle w:val="Style58"/>
        <w:widowControl/>
        <w:ind w:firstLine="709"/>
        <w:jc w:val="both"/>
        <w:rPr>
          <w:rFonts w:ascii="Times New Roman" w:hAnsi="Times New Roman"/>
        </w:rPr>
      </w:pPr>
      <w:r w:rsidRPr="00F82819">
        <w:rPr>
          <w:rFonts w:ascii="Times New Roman" w:hAnsi="Times New Roman"/>
          <w:noProof/>
        </w:rPr>
        <w:drawing>
          <wp:inline distT="0" distB="0" distL="0" distR="0">
            <wp:extent cx="1187450" cy="259080"/>
            <wp:effectExtent l="19050" t="0" r="0" b="0"/>
            <wp:docPr id="5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7" cstate="print"/>
                    <a:srcRect/>
                    <a:stretch>
                      <a:fillRect/>
                    </a:stretch>
                  </pic:blipFill>
                  <pic:spPr bwMode="auto">
                    <a:xfrm>
                      <a:off x="0" y="0"/>
                      <a:ext cx="1187450" cy="259080"/>
                    </a:xfrm>
                    <a:prstGeom prst="rect">
                      <a:avLst/>
                    </a:prstGeom>
                    <a:noFill/>
                    <a:ln w="9525">
                      <a:noFill/>
                      <a:miter lim="800000"/>
                      <a:headEnd/>
                      <a:tailEnd/>
                    </a:ln>
                  </pic:spPr>
                </pic:pic>
              </a:graphicData>
            </a:graphic>
          </wp:inline>
        </w:drawing>
      </w:r>
    </w:p>
    <w:p w:rsidR="00E922A5" w:rsidRPr="00F82819" w:rsidRDefault="00E922A5" w:rsidP="004D472B">
      <w:pPr>
        <w:pStyle w:val="Style23"/>
        <w:widowControl/>
        <w:tabs>
          <w:tab w:val="left" w:pos="56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9.</w:t>
      </w:r>
      <w:r w:rsidRPr="00F82819">
        <w:rPr>
          <w:rStyle w:val="FontStyle79"/>
          <w:rFonts w:ascii="Times New Roman" w:hAnsi="Times New Roman" w:cs="Times New Roman"/>
          <w:sz w:val="24"/>
          <w:szCs w:val="24"/>
        </w:rPr>
        <w:tab/>
        <w:t>Определите, попадает ли табличное значение коэффициента поверхностного натяжения воды в интервал достоверных значений этой величины, полученный в ходе проведения опыта.</w:t>
      </w:r>
    </w:p>
    <w:p w:rsidR="00E922A5" w:rsidRPr="00F82819"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Дайте определение коэффициента поверхностного натяжения. В ка</w:t>
      </w:r>
      <w:r w:rsidRPr="00F82819">
        <w:rPr>
          <w:rStyle w:val="FontStyle81"/>
          <w:rFonts w:ascii="Times New Roman" w:hAnsi="Times New Roman" w:cs="Times New Roman"/>
          <w:sz w:val="24"/>
          <w:szCs w:val="24"/>
        </w:rPr>
        <w:softHyphen/>
        <w:t>ких единицах он измеряется? В чем суть метода определения коэф</w:t>
      </w:r>
      <w:r w:rsidRPr="00F82819">
        <w:rPr>
          <w:rStyle w:val="FontStyle81"/>
          <w:rFonts w:ascii="Times New Roman" w:hAnsi="Times New Roman" w:cs="Times New Roman"/>
          <w:sz w:val="24"/>
          <w:szCs w:val="24"/>
        </w:rPr>
        <w:softHyphen/>
        <w:t>фициента поверхностного натяжения методом отрыва проволочной скобы?</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Почему проволочную скобу перед проведением опыта рекомендует</w:t>
      </w:r>
      <w:r w:rsidRPr="00F82819">
        <w:rPr>
          <w:rStyle w:val="FontStyle81"/>
          <w:rFonts w:ascii="Times New Roman" w:hAnsi="Times New Roman" w:cs="Times New Roman"/>
          <w:sz w:val="24"/>
          <w:szCs w:val="24"/>
        </w:rPr>
        <w:softHyphen/>
        <w:t>ся промыть мыльной водой?</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 определить границу абсолютной погрешности измерения массы тела с помощью рычажных весов?</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Запишите формулу для вычисления границы абсолютной погрешно</w:t>
      </w:r>
      <w:r w:rsidRPr="00F82819">
        <w:rPr>
          <w:rStyle w:val="FontStyle81"/>
          <w:rFonts w:ascii="Times New Roman" w:hAnsi="Times New Roman" w:cs="Times New Roman"/>
          <w:sz w:val="24"/>
          <w:szCs w:val="24"/>
        </w:rPr>
        <w:softHyphen/>
        <w:t>сти определения а.</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От каких факторов зависит погрешность измерения коэффициента по</w:t>
      </w:r>
      <w:r w:rsidRPr="00F82819">
        <w:rPr>
          <w:rStyle w:val="FontStyle81"/>
          <w:rFonts w:ascii="Times New Roman" w:hAnsi="Times New Roman" w:cs="Times New Roman"/>
          <w:sz w:val="24"/>
          <w:szCs w:val="24"/>
        </w:rPr>
        <w:softHyphen/>
        <w:t>верхностного натяжения воды методом, использованным в работе?</w:t>
      </w:r>
    </w:p>
    <w:p w:rsidR="00E922A5" w:rsidRPr="00F82819" w:rsidRDefault="00E922A5" w:rsidP="00E841CA">
      <w:pPr>
        <w:pStyle w:val="Style27"/>
        <w:widowControl/>
        <w:numPr>
          <w:ilvl w:val="0"/>
          <w:numId w:val="83"/>
        </w:numPr>
        <w:tabs>
          <w:tab w:val="left" w:pos="278"/>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Назовите единицы коэффициента поверхностного натяжения жид</w:t>
      </w:r>
      <w:r w:rsidRPr="00F82819">
        <w:rPr>
          <w:rStyle w:val="FontStyle81"/>
          <w:rFonts w:ascii="Times New Roman" w:hAnsi="Times New Roman" w:cs="Times New Roman"/>
          <w:sz w:val="24"/>
          <w:szCs w:val="24"/>
        </w:rPr>
        <w:softHyphen/>
        <w:t>кости, используемые в СГС. Как они соотносятся с единицами коэф</w:t>
      </w:r>
      <w:r w:rsidRPr="00F82819">
        <w:rPr>
          <w:rStyle w:val="FontStyle81"/>
          <w:rFonts w:ascii="Times New Roman" w:hAnsi="Times New Roman" w:cs="Times New Roman"/>
          <w:sz w:val="24"/>
          <w:szCs w:val="24"/>
        </w:rPr>
        <w:softHyphen/>
        <w:t>фициента поверхностного натяжения, используемыми в СИ?</w:t>
      </w:r>
    </w:p>
    <w:p w:rsidR="00E922A5" w:rsidRPr="00F82819" w:rsidRDefault="00E922A5" w:rsidP="004D472B">
      <w:pPr>
        <w:pStyle w:val="Style61"/>
        <w:widowControl/>
        <w:jc w:val="both"/>
      </w:pPr>
    </w:p>
    <w:p w:rsidR="0043024D" w:rsidRPr="00F82819" w:rsidRDefault="0043024D" w:rsidP="004D472B">
      <w:pPr>
        <w:spacing w:after="0" w:line="240" w:lineRule="auto"/>
        <w:rPr>
          <w:rFonts w:ascii="Times New Roman" w:eastAsia="Arial Unicode MS" w:hAnsi="Times New Roman" w:cs="Times New Roman"/>
          <w:b/>
          <w:bCs/>
          <w:sz w:val="24"/>
          <w:szCs w:val="24"/>
        </w:rPr>
      </w:pPr>
    </w:p>
    <w:p w:rsidR="00371BB7" w:rsidRPr="00F82819" w:rsidRDefault="00371BB7" w:rsidP="004D472B">
      <w:pPr>
        <w:pStyle w:val="2"/>
        <w:spacing w:before="0"/>
        <w:rPr>
          <w:rFonts w:eastAsia="Arial Unicode MS"/>
        </w:rPr>
      </w:pPr>
      <w:r w:rsidRPr="00F82819">
        <w:rPr>
          <w:rFonts w:eastAsia="Arial Unicode MS"/>
        </w:rPr>
        <w:t>Свойства твердых тел.</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E922A5" w:rsidRPr="00F82819" w:rsidRDefault="00E922A5" w:rsidP="004D472B">
      <w:pPr>
        <w:pStyle w:val="3"/>
        <w:spacing w:before="0"/>
        <w:rPr>
          <w:rStyle w:val="FontStyle80"/>
          <w:rFonts w:ascii="Times New Roman" w:hAnsi="Times New Roman" w:cs="Times New Roman"/>
          <w:sz w:val="24"/>
          <w:szCs w:val="24"/>
        </w:rPr>
      </w:pPr>
      <w:bookmarkStart w:id="15" w:name="_Toc507343843"/>
      <w:bookmarkStart w:id="16" w:name="_Toc534225373"/>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11.</w:t>
      </w:r>
      <w:r w:rsidR="004D5E56" w:rsidRPr="00F82819">
        <w:rPr>
          <w:rStyle w:val="FontStyle78"/>
          <w:rFonts w:ascii="Times New Roman" w:hAnsi="Times New Roman" w:cs="Times New Roman"/>
          <w:sz w:val="24"/>
          <w:szCs w:val="24"/>
        </w:rPr>
        <w:t xml:space="preserve"> </w:t>
      </w:r>
      <w:r w:rsidRPr="00F82819">
        <w:rPr>
          <w:rStyle w:val="FontStyle80"/>
          <w:rFonts w:ascii="Times New Roman" w:hAnsi="Times New Roman" w:cs="Times New Roman"/>
          <w:sz w:val="24"/>
          <w:szCs w:val="24"/>
        </w:rPr>
        <w:t>НАБЛЮДЕНИЕ ПРОЦЕССА КРИСТАЛЛИЗАЦИИ</w:t>
      </w:r>
      <w:bookmarkEnd w:id="15"/>
      <w:bookmarkEnd w:id="16"/>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наблюдение анизотропии роста кристалла и пра</w:t>
      </w:r>
      <w:r w:rsidRPr="00F82819">
        <w:rPr>
          <w:rStyle w:val="FontStyle79"/>
          <w:rFonts w:ascii="Times New Roman" w:hAnsi="Times New Roman" w:cs="Times New Roman"/>
          <w:sz w:val="24"/>
          <w:szCs w:val="24"/>
        </w:rPr>
        <w:softHyphen/>
        <w:t>вильности его формы.</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Оборудование: 1) проекционный фонарь; 2) биологический микроскоп; 3) столик для установки микроскопа; 4) теплопогло-щающий фильтр из стекла толщиной 6 — 8 мм; 5) экран настоль</w:t>
      </w:r>
      <w:r w:rsidRPr="00F82819">
        <w:rPr>
          <w:rStyle w:val="FontStyle79"/>
          <w:rFonts w:ascii="Times New Roman" w:hAnsi="Times New Roman" w:cs="Times New Roman"/>
          <w:sz w:val="24"/>
          <w:szCs w:val="24"/>
        </w:rPr>
        <w:softHyphen/>
        <w:t>ный с масштабной сантиметровой сеткой; 6) колбы с насыщен</w:t>
      </w:r>
      <w:r w:rsidRPr="00F82819">
        <w:rPr>
          <w:rStyle w:val="FontStyle79"/>
          <w:rFonts w:ascii="Times New Roman" w:hAnsi="Times New Roman" w:cs="Times New Roman"/>
          <w:sz w:val="24"/>
          <w:szCs w:val="24"/>
        </w:rPr>
        <w:softHyphen/>
        <w:t>ными растворами поваренной соли и медного купороса; 7) сте</w:t>
      </w:r>
      <w:r w:rsidRPr="00F82819">
        <w:rPr>
          <w:rStyle w:val="FontStyle79"/>
          <w:rFonts w:ascii="Times New Roman" w:hAnsi="Times New Roman" w:cs="Times New Roman"/>
          <w:sz w:val="24"/>
          <w:szCs w:val="24"/>
        </w:rPr>
        <w:softHyphen/>
        <w:t xml:space="preserve">клянная палочка для нанесения </w:t>
      </w:r>
      <w:r w:rsidRPr="00F82819">
        <w:rPr>
          <w:rStyle w:val="FontStyle79"/>
          <w:rFonts w:ascii="Times New Roman" w:hAnsi="Times New Roman" w:cs="Times New Roman"/>
          <w:sz w:val="24"/>
          <w:szCs w:val="24"/>
        </w:rPr>
        <w:lastRenderedPageBreak/>
        <w:t>раствора на предметное стекло; 8) двояковыпуклая линза диаметром</w:t>
      </w:r>
      <w:r w:rsidRPr="00F82819">
        <w:rPr>
          <w:rFonts w:ascii="Times New Roman" w:hAnsi="Times New Roman" w:cs="Times New Roman"/>
          <w:noProof/>
          <w:position w:val="-6"/>
        </w:rPr>
        <w:drawing>
          <wp:inline distT="0" distB="0" distL="0" distR="0">
            <wp:extent cx="819150" cy="204470"/>
            <wp:effectExtent l="19050" t="0" r="0" b="0"/>
            <wp:docPr id="51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8" cstate="print"/>
                    <a:srcRect/>
                    <a:stretch>
                      <a:fillRect/>
                    </a:stretch>
                  </pic:blipFill>
                  <pic:spPr bwMode="auto">
                    <a:xfrm>
                      <a:off x="0" y="0"/>
                      <a:ext cx="819150" cy="2044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фокусным расстоянием</w:t>
      </w:r>
      <w:r w:rsidRPr="00F82819">
        <w:rPr>
          <w:rFonts w:ascii="Times New Roman" w:hAnsi="Times New Roman" w:cs="Times New Roman"/>
          <w:noProof/>
          <w:position w:val="-4"/>
        </w:rPr>
        <w:drawing>
          <wp:inline distT="0" distB="0" distL="0" distR="0">
            <wp:extent cx="901065" cy="163830"/>
            <wp:effectExtent l="19050" t="0" r="0" b="0"/>
            <wp:docPr id="51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9" cstate="print"/>
                    <a:srcRect/>
                    <a:stretch>
                      <a:fillRect/>
                    </a:stretch>
                  </pic:blipFill>
                  <pic:spPr bwMode="auto">
                    <a:xfrm>
                      <a:off x="0" y="0"/>
                      <a:ext cx="901065" cy="16383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с ширмой.</w:t>
      </w:r>
    </w:p>
    <w:p w:rsidR="00E922A5" w:rsidRPr="00F82819" w:rsidRDefault="00E922A5"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 xml:space="preserve">Краткие </w:t>
      </w:r>
      <w:r w:rsidRPr="00F82819">
        <w:rPr>
          <w:rStyle w:val="FontStyle79"/>
          <w:rFonts w:ascii="Times New Roman" w:hAnsi="Times New Roman" w:cs="Times New Roman"/>
          <w:sz w:val="24"/>
          <w:szCs w:val="24"/>
        </w:rPr>
        <w:t xml:space="preserve">теоретические </w:t>
      </w:r>
      <w:r w:rsidRPr="00F82819">
        <w:rPr>
          <w:rStyle w:val="FontStyle78"/>
          <w:rFonts w:ascii="Times New Roman" w:hAnsi="Times New Roman" w:cs="Times New Roman"/>
          <w:sz w:val="24"/>
          <w:szCs w:val="24"/>
        </w:rPr>
        <w:t>сведения</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Характерными особенностями кристалла являются его пра</w:t>
      </w:r>
      <w:r w:rsidRPr="00F82819">
        <w:rPr>
          <w:rStyle w:val="FontStyle79"/>
          <w:rFonts w:ascii="Times New Roman" w:hAnsi="Times New Roman" w:cs="Times New Roman"/>
          <w:sz w:val="24"/>
          <w:szCs w:val="24"/>
        </w:rPr>
        <w:softHyphen/>
        <w:t>вильная форма, а также анизотропия, наблюдаемая при росте кристалла. Если бы рост кристалла по всем направлениям был одинаков, то кристалл имел бы форму шара. Эти особенности кристалла можно пронаблюдать с помощью микропроекции.</w:t>
      </w:r>
    </w:p>
    <w:p w:rsidR="00E922A5" w:rsidRPr="00F82819" w:rsidRDefault="00E922A5"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E922A5" w:rsidRPr="00F82819" w:rsidRDefault="00E922A5" w:rsidP="004D472B">
      <w:pPr>
        <w:pStyle w:val="Style23"/>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1. Соберите установку на скамье </w:t>
      </w:r>
      <w:r w:rsidRPr="00F82819">
        <w:rPr>
          <w:rStyle w:val="FontStyle85"/>
          <w:rFonts w:ascii="Times New Roman" w:hAnsi="Times New Roman" w:cs="Times New Roman"/>
          <w:sz w:val="24"/>
          <w:szCs w:val="24"/>
        </w:rPr>
        <w:t xml:space="preserve">1 </w:t>
      </w:r>
      <w:r w:rsidRPr="00F82819">
        <w:rPr>
          <w:rStyle w:val="FontStyle79"/>
          <w:rFonts w:ascii="Times New Roman" w:hAnsi="Times New Roman" w:cs="Times New Roman"/>
          <w:sz w:val="24"/>
          <w:szCs w:val="24"/>
        </w:rPr>
        <w:t xml:space="preserve">проекционного фонаря </w:t>
      </w:r>
      <w:r w:rsidRPr="00F82819">
        <w:rPr>
          <w:rStyle w:val="FontStyle85"/>
          <w:rFonts w:ascii="Times New Roman" w:hAnsi="Times New Roman" w:cs="Times New Roman"/>
          <w:sz w:val="24"/>
          <w:szCs w:val="24"/>
        </w:rPr>
        <w:t xml:space="preserve">2 </w:t>
      </w:r>
      <w:r w:rsidRPr="00F82819">
        <w:rPr>
          <w:rStyle w:val="FontStyle79"/>
          <w:rFonts w:ascii="Times New Roman" w:hAnsi="Times New Roman" w:cs="Times New Roman"/>
          <w:sz w:val="24"/>
          <w:szCs w:val="24"/>
        </w:rPr>
        <w:t>(рис. 3.4). Для этого в корпусе осветителя поместите кино</w:t>
      </w:r>
      <w:r w:rsidRPr="00F82819">
        <w:rPr>
          <w:rStyle w:val="FontStyle79"/>
          <w:rFonts w:ascii="Times New Roman" w:hAnsi="Times New Roman" w:cs="Times New Roman"/>
          <w:sz w:val="24"/>
          <w:szCs w:val="24"/>
        </w:rPr>
        <w:softHyphen/>
        <w:t xml:space="preserve">проекционную лампу </w:t>
      </w:r>
      <w:r w:rsidRPr="00F82819">
        <w:rPr>
          <w:rStyle w:val="FontStyle85"/>
          <w:rFonts w:ascii="Times New Roman" w:hAnsi="Times New Roman" w:cs="Times New Roman"/>
          <w:sz w:val="24"/>
          <w:szCs w:val="24"/>
        </w:rPr>
        <w:t xml:space="preserve">3. </w:t>
      </w:r>
      <w:r w:rsidRPr="00F82819">
        <w:rPr>
          <w:rStyle w:val="FontStyle79"/>
          <w:rFonts w:ascii="Times New Roman" w:hAnsi="Times New Roman" w:cs="Times New Roman"/>
          <w:sz w:val="24"/>
          <w:szCs w:val="24"/>
        </w:rPr>
        <w:t xml:space="preserve">С помощью конденсора </w:t>
      </w:r>
      <w:r w:rsidRPr="00F82819">
        <w:rPr>
          <w:rStyle w:val="FontStyle85"/>
          <w:rFonts w:ascii="Times New Roman" w:hAnsi="Times New Roman" w:cs="Times New Roman"/>
          <w:sz w:val="24"/>
          <w:szCs w:val="24"/>
        </w:rPr>
        <w:t xml:space="preserve">5 </w:t>
      </w:r>
      <w:r w:rsidRPr="00F82819">
        <w:rPr>
          <w:rStyle w:val="FontStyle79"/>
          <w:rFonts w:ascii="Times New Roman" w:hAnsi="Times New Roman" w:cs="Times New Roman"/>
          <w:sz w:val="24"/>
          <w:szCs w:val="24"/>
        </w:rPr>
        <w:t>получи</w:t>
      </w:r>
      <w:r w:rsidRPr="00F82819">
        <w:rPr>
          <w:rStyle w:val="FontStyle79"/>
          <w:rFonts w:ascii="Times New Roman" w:hAnsi="Times New Roman" w:cs="Times New Roman"/>
          <w:sz w:val="24"/>
          <w:szCs w:val="24"/>
        </w:rPr>
        <w:softHyphen/>
        <w:t xml:space="preserve">те пучок сходящихся лучей. На скамье перед конденсором укрепите теплопоглощающий фильтр </w:t>
      </w:r>
      <w:r w:rsidRPr="00F82819">
        <w:rPr>
          <w:rStyle w:val="FontStyle85"/>
          <w:rFonts w:ascii="Times New Roman" w:hAnsi="Times New Roman" w:cs="Times New Roman"/>
          <w:sz w:val="24"/>
          <w:szCs w:val="24"/>
        </w:rPr>
        <w:t xml:space="preserve">4, </w:t>
      </w:r>
      <w:r w:rsidRPr="00F82819">
        <w:rPr>
          <w:rStyle w:val="FontStyle79"/>
          <w:rFonts w:ascii="Times New Roman" w:hAnsi="Times New Roman" w:cs="Times New Roman"/>
          <w:sz w:val="24"/>
          <w:szCs w:val="24"/>
        </w:rPr>
        <w:t>затем микроскоп 7. Перед микроскопом с помощью ширмы установите лин</w:t>
      </w:r>
      <w:r w:rsidRPr="00F82819">
        <w:rPr>
          <w:rStyle w:val="FontStyle79"/>
          <w:rFonts w:ascii="Times New Roman" w:hAnsi="Times New Roman" w:cs="Times New Roman"/>
          <w:sz w:val="24"/>
          <w:szCs w:val="24"/>
        </w:rPr>
        <w:softHyphen/>
        <w:t xml:space="preserve">зу </w:t>
      </w:r>
      <w:r w:rsidRPr="00F82819">
        <w:rPr>
          <w:rStyle w:val="FontStyle85"/>
          <w:rFonts w:ascii="Times New Roman" w:hAnsi="Times New Roman" w:cs="Times New Roman"/>
          <w:sz w:val="24"/>
          <w:szCs w:val="24"/>
        </w:rPr>
        <w:t xml:space="preserve">6 </w:t>
      </w:r>
      <w:r w:rsidRPr="00F82819">
        <w:rPr>
          <w:rStyle w:val="FontStyle79"/>
          <w:rFonts w:ascii="Times New Roman" w:hAnsi="Times New Roman" w:cs="Times New Roman"/>
          <w:sz w:val="24"/>
          <w:szCs w:val="24"/>
        </w:rPr>
        <w:t>для получения более узкого пучка света, входящего в объектив. Тубус микроскопа установите горизонтально так, чтобы его оптическая ось была совмещена с оптической осью конденсора проекционного аппарата. Зеркало микро-</w:t>
      </w:r>
    </w:p>
    <w:p w:rsidR="00E922A5" w:rsidRPr="00F82819" w:rsidRDefault="00E922A5" w:rsidP="004D472B">
      <w:pPr>
        <w:pStyle w:val="Style12"/>
        <w:widowControl/>
        <w:ind w:firstLine="709"/>
        <w:jc w:val="both"/>
      </w:pPr>
      <w:r w:rsidRPr="00F82819">
        <w:rPr>
          <w:noProof/>
        </w:rPr>
        <w:drawing>
          <wp:inline distT="0" distB="0" distL="0" distR="0">
            <wp:extent cx="5049520" cy="3043555"/>
            <wp:effectExtent l="19050" t="0" r="0" b="0"/>
            <wp:docPr id="5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0" cstate="print"/>
                    <a:srcRect/>
                    <a:stretch>
                      <a:fillRect/>
                    </a:stretch>
                  </pic:blipFill>
                  <pic:spPr bwMode="auto">
                    <a:xfrm>
                      <a:off x="0" y="0"/>
                      <a:ext cx="5049520" cy="3043555"/>
                    </a:xfrm>
                    <a:prstGeom prst="rect">
                      <a:avLst/>
                    </a:prstGeom>
                    <a:noFill/>
                    <a:ln w="9525">
                      <a:noFill/>
                      <a:miter lim="800000"/>
                      <a:headEnd/>
                      <a:tailEnd/>
                    </a:ln>
                  </pic:spPr>
                </pic:pic>
              </a:graphicData>
            </a:graphic>
          </wp:inline>
        </w:drawing>
      </w:r>
    </w:p>
    <w:p w:rsidR="00E922A5" w:rsidRPr="00F82819" w:rsidRDefault="00E922A5"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3.4. Экспериментальная установка, позволяющая наблюдать рост кристаллов проекционным методом</w:t>
      </w:r>
    </w:p>
    <w:p w:rsidR="00E922A5" w:rsidRPr="00F82819" w:rsidRDefault="00E922A5" w:rsidP="004D472B">
      <w:pPr>
        <w:pStyle w:val="Style11"/>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скопа снимите или отведите в сторону, чтобы пучок света входил непосредственно в отверстие предметного столика. Во избежание перегрева объектива и препарата необходи</w:t>
      </w:r>
      <w:r w:rsidRPr="00F82819">
        <w:rPr>
          <w:rStyle w:val="FontStyle79"/>
          <w:rFonts w:ascii="Times New Roman" w:hAnsi="Times New Roman" w:cs="Times New Roman"/>
          <w:sz w:val="24"/>
          <w:szCs w:val="24"/>
        </w:rPr>
        <w:softHyphen/>
        <w:t>мо перед микроскопом поставить теплопоглощающий фильтр из специального стекла с водой, имеющий толщи</w:t>
      </w:r>
      <w:r w:rsidRPr="00F82819">
        <w:rPr>
          <w:rStyle w:val="FontStyle79"/>
          <w:rFonts w:ascii="Times New Roman" w:hAnsi="Times New Roman" w:cs="Times New Roman"/>
          <w:sz w:val="24"/>
          <w:szCs w:val="24"/>
        </w:rPr>
        <w:softHyphen/>
        <w:t>ну слоя не менее 5 мм.</w:t>
      </w:r>
    </w:p>
    <w:p w:rsidR="00E922A5" w:rsidRPr="00F82819"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Установку отцентрируйте: добейтесь, чтобы источник све</w:t>
      </w:r>
      <w:r w:rsidRPr="00F82819">
        <w:rPr>
          <w:rStyle w:val="FontStyle79"/>
          <w:rFonts w:ascii="Times New Roman" w:hAnsi="Times New Roman" w:cs="Times New Roman"/>
          <w:sz w:val="24"/>
          <w:szCs w:val="24"/>
        </w:rPr>
        <w:softHyphen/>
        <w:t>та, оптические центры всех линз находились на одной пря</w:t>
      </w:r>
      <w:r w:rsidRPr="00F82819">
        <w:rPr>
          <w:rStyle w:val="FontStyle79"/>
          <w:rFonts w:ascii="Times New Roman" w:hAnsi="Times New Roman" w:cs="Times New Roman"/>
          <w:sz w:val="24"/>
          <w:szCs w:val="24"/>
        </w:rPr>
        <w:softHyphen/>
        <w:t>мой, наведите резкость. С этой целью между двумя чисты</w:t>
      </w:r>
      <w:r w:rsidRPr="00F82819">
        <w:rPr>
          <w:rStyle w:val="FontStyle79"/>
          <w:rFonts w:ascii="Times New Roman" w:hAnsi="Times New Roman" w:cs="Times New Roman"/>
          <w:sz w:val="24"/>
          <w:szCs w:val="24"/>
        </w:rPr>
        <w:softHyphen/>
        <w:t>ми стеклами зажмите волос и установите на предметном столике микроскопа в пучке света. При этом на экране должно получиться отчетливое изображение волоса.</w:t>
      </w:r>
    </w:p>
    <w:p w:rsidR="00E922A5" w:rsidRPr="00F82819"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Стеклянной палочкой возьмите из колбы каплю насыщен</w:t>
      </w:r>
      <w:r w:rsidRPr="00F82819">
        <w:rPr>
          <w:rStyle w:val="FontStyle79"/>
          <w:rFonts w:ascii="Times New Roman" w:hAnsi="Times New Roman" w:cs="Times New Roman"/>
          <w:sz w:val="24"/>
          <w:szCs w:val="24"/>
        </w:rPr>
        <w:softHyphen/>
        <w:t>ного раствора поваренной соли или медного купороса и на</w:t>
      </w:r>
      <w:r w:rsidRPr="00F82819">
        <w:rPr>
          <w:rStyle w:val="FontStyle79"/>
          <w:rFonts w:ascii="Times New Roman" w:hAnsi="Times New Roman" w:cs="Times New Roman"/>
          <w:sz w:val="24"/>
          <w:szCs w:val="24"/>
        </w:rPr>
        <w:softHyphen/>
        <w:t>несите ее на предметное стекло. Каплю наносите очень тон</w:t>
      </w:r>
      <w:r w:rsidRPr="00F82819">
        <w:rPr>
          <w:rStyle w:val="FontStyle79"/>
          <w:rFonts w:ascii="Times New Roman" w:hAnsi="Times New Roman" w:cs="Times New Roman"/>
          <w:sz w:val="24"/>
          <w:szCs w:val="24"/>
        </w:rPr>
        <w:softHyphen/>
        <w:t>ким слоем. Для этого удобнее слегка смочить палочку в растворе и провести ее боковой стороной по стеклу, а затем стекло встряхнуть. Раствор следует приготовить заранее и хранить в колбе, закрытой пробкой.</w:t>
      </w:r>
    </w:p>
    <w:p w:rsidR="00E922A5" w:rsidRPr="00F82819"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Предметное стекло с препаратом установите в пучке света на столике микроскопа и, перемещая объектив вдоль опти</w:t>
      </w:r>
      <w:r w:rsidRPr="00F82819">
        <w:rPr>
          <w:rStyle w:val="FontStyle79"/>
          <w:rFonts w:ascii="Times New Roman" w:hAnsi="Times New Roman" w:cs="Times New Roman"/>
          <w:sz w:val="24"/>
          <w:szCs w:val="24"/>
        </w:rPr>
        <w:softHyphen/>
        <w:t>ческой оси, добейтесь четкого изображения на экране. В ре</w:t>
      </w:r>
      <w:r w:rsidRPr="00F82819">
        <w:rPr>
          <w:rStyle w:val="FontStyle79"/>
          <w:rFonts w:ascii="Times New Roman" w:hAnsi="Times New Roman" w:cs="Times New Roman"/>
          <w:sz w:val="24"/>
          <w:szCs w:val="24"/>
        </w:rPr>
        <w:softHyphen/>
        <w:t>зультате нагревания препарата капля начнет быстро испа</w:t>
      </w:r>
      <w:r w:rsidRPr="00F82819">
        <w:rPr>
          <w:rStyle w:val="FontStyle79"/>
          <w:rFonts w:ascii="Times New Roman" w:hAnsi="Times New Roman" w:cs="Times New Roman"/>
          <w:sz w:val="24"/>
          <w:szCs w:val="24"/>
        </w:rPr>
        <w:softHyphen/>
        <w:t>ряться, а из раствора будут выпадать кристаллы.</w:t>
      </w:r>
    </w:p>
    <w:p w:rsidR="00E922A5" w:rsidRPr="00F82819"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Выберите для наблюдения одиночный кристалл, у которо</w:t>
      </w:r>
      <w:r w:rsidRPr="00F82819">
        <w:rPr>
          <w:rStyle w:val="FontStyle79"/>
          <w:rFonts w:ascii="Times New Roman" w:hAnsi="Times New Roman" w:cs="Times New Roman"/>
          <w:sz w:val="24"/>
          <w:szCs w:val="24"/>
        </w:rPr>
        <w:softHyphen/>
        <w:t>го сторона куба (для кристалла поваренной соли) или сто</w:t>
      </w:r>
      <w:r w:rsidRPr="00F82819">
        <w:rPr>
          <w:rStyle w:val="FontStyle79"/>
          <w:rFonts w:ascii="Times New Roman" w:hAnsi="Times New Roman" w:cs="Times New Roman"/>
          <w:sz w:val="24"/>
          <w:szCs w:val="24"/>
        </w:rPr>
        <w:softHyphen/>
        <w:t>рона параллелепипеда (для кристалла медного купороса) окажется параллельной линии сетки на экране, и отметьте время по секундной стрелке ваших часов.</w:t>
      </w:r>
    </w:p>
    <w:p w:rsidR="00E922A5" w:rsidRPr="00F82819" w:rsidRDefault="00E922A5" w:rsidP="00E841CA">
      <w:pPr>
        <w:pStyle w:val="Style37"/>
        <w:widowControl/>
        <w:numPr>
          <w:ilvl w:val="0"/>
          <w:numId w:val="84"/>
        </w:numPr>
        <w:tabs>
          <w:tab w:val="left" w:pos="552"/>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Дождитесь момента, когда проекция грани наблюдаемого кристалла поваренной соли переместится на 1 см.</w:t>
      </w:r>
    </w:p>
    <w:p w:rsidR="00E922A5" w:rsidRPr="00F82819"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То же самое проделайте и при наблюдении роста кристал</w:t>
      </w:r>
      <w:r w:rsidRPr="00F82819">
        <w:rPr>
          <w:rStyle w:val="FontStyle79"/>
          <w:rFonts w:ascii="Times New Roman" w:hAnsi="Times New Roman" w:cs="Times New Roman"/>
          <w:sz w:val="24"/>
          <w:szCs w:val="24"/>
        </w:rPr>
        <w:softHyphen/>
        <w:t>ла медного купороса.</w:t>
      </w:r>
    </w:p>
    <w:p w:rsidR="00E922A5" w:rsidRPr="00F82819"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Сделайте вывод о скорости роста кристаллов различных веществ при одинаковых условиях опыта.</w:t>
      </w:r>
    </w:p>
    <w:p w:rsidR="00E922A5" w:rsidRPr="00F82819" w:rsidRDefault="00E922A5" w:rsidP="00E841CA">
      <w:pPr>
        <w:pStyle w:val="Style2"/>
        <w:widowControl/>
        <w:numPr>
          <w:ilvl w:val="0"/>
          <w:numId w:val="85"/>
        </w:numPr>
        <w:tabs>
          <w:tab w:val="left" w:pos="595"/>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Зарисуйте изображение кристаллов поваренной соли и мед</w:t>
      </w:r>
      <w:r w:rsidRPr="00F82819">
        <w:rPr>
          <w:rStyle w:val="FontStyle79"/>
          <w:rFonts w:ascii="Times New Roman" w:hAnsi="Times New Roman" w:cs="Times New Roman"/>
          <w:sz w:val="24"/>
          <w:szCs w:val="24"/>
        </w:rPr>
        <w:softHyphen/>
        <w:t>ного купороса на экране в начале и конце наблюдения, сде</w:t>
      </w:r>
      <w:r w:rsidRPr="00F82819">
        <w:rPr>
          <w:rStyle w:val="FontStyle79"/>
          <w:rFonts w:ascii="Times New Roman" w:hAnsi="Times New Roman" w:cs="Times New Roman"/>
          <w:sz w:val="24"/>
          <w:szCs w:val="24"/>
        </w:rPr>
        <w:softHyphen/>
        <w:t>лайте выводы.</w:t>
      </w:r>
    </w:p>
    <w:p w:rsidR="00E922A5" w:rsidRPr="00F82819" w:rsidRDefault="00E922A5" w:rsidP="004D472B">
      <w:pPr>
        <w:pStyle w:val="Style14"/>
        <w:widowControl/>
        <w:spacing w:line="240" w:lineRule="auto"/>
        <w:ind w:firstLine="709"/>
        <w:jc w:val="both"/>
        <w:rPr>
          <w:rFonts w:ascii="Times New Roman" w:hAnsi="Times New Roman" w:cs="Times New Roman"/>
        </w:rPr>
      </w:pPr>
    </w:p>
    <w:p w:rsidR="00E922A5" w:rsidRPr="00F82819" w:rsidRDefault="00E922A5" w:rsidP="004D472B">
      <w:pPr>
        <w:pStyle w:val="Style14"/>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E922A5" w:rsidRPr="00F82819"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Есть ли разница между процессом кристаллизации и выращивания кристаллов поваренной соли и медного купороса?</w:t>
      </w:r>
    </w:p>
    <w:p w:rsidR="00E922A5" w:rsidRPr="00F82819"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Что можно сказать о росте кристаллов по различным направле</w:t>
      </w:r>
      <w:r w:rsidRPr="00F82819">
        <w:rPr>
          <w:rStyle w:val="FontStyle81"/>
          <w:rFonts w:ascii="Times New Roman" w:hAnsi="Times New Roman" w:cs="Times New Roman"/>
          <w:sz w:val="24"/>
          <w:szCs w:val="24"/>
        </w:rPr>
        <w:softHyphen/>
        <w:t>ниям?</w:t>
      </w:r>
    </w:p>
    <w:p w:rsidR="00E922A5" w:rsidRPr="00F82819" w:rsidRDefault="00E922A5" w:rsidP="00E841CA">
      <w:pPr>
        <w:pStyle w:val="Style13"/>
        <w:widowControl/>
        <w:numPr>
          <w:ilvl w:val="0"/>
          <w:numId w:val="86"/>
        </w:numPr>
        <w:tabs>
          <w:tab w:val="left" w:pos="278"/>
        </w:tabs>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Отличаются ли по форме кристаллы различных веществ? (Ответ дай</w:t>
      </w:r>
      <w:r w:rsidRPr="00F82819">
        <w:rPr>
          <w:rStyle w:val="FontStyle81"/>
          <w:rFonts w:ascii="Times New Roman" w:hAnsi="Times New Roman" w:cs="Times New Roman"/>
          <w:sz w:val="24"/>
          <w:szCs w:val="24"/>
        </w:rPr>
        <w:softHyphen/>
        <w:t>те на основании ваших наблюдений.)</w:t>
      </w:r>
    </w:p>
    <w:p w:rsidR="00E922A5" w:rsidRPr="00F82819" w:rsidRDefault="00E922A5" w:rsidP="004D472B">
      <w:pPr>
        <w:pStyle w:val="Style14"/>
        <w:widowControl/>
        <w:spacing w:line="240" w:lineRule="auto"/>
        <w:ind w:firstLine="709"/>
        <w:jc w:val="both"/>
        <w:rPr>
          <w:rFonts w:ascii="Times New Roman" w:hAnsi="Times New Roman" w:cs="Times New Roman"/>
        </w:rPr>
      </w:pPr>
    </w:p>
    <w:p w:rsidR="00305B89" w:rsidRPr="00F82819" w:rsidRDefault="00305B89" w:rsidP="004D472B">
      <w:pPr>
        <w:pStyle w:val="Style14"/>
        <w:widowControl/>
        <w:spacing w:line="240" w:lineRule="auto"/>
        <w:ind w:firstLine="709"/>
        <w:jc w:val="both"/>
        <w:rPr>
          <w:rFonts w:ascii="Times New Roman" w:hAnsi="Times New Roman" w:cs="Times New Roman"/>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305B89" w:rsidRPr="00F82819" w:rsidRDefault="00305B89" w:rsidP="004D472B">
      <w:pPr>
        <w:pStyle w:val="Style14"/>
        <w:widowControl/>
        <w:spacing w:line="240" w:lineRule="auto"/>
        <w:ind w:firstLine="709"/>
        <w:jc w:val="both"/>
        <w:rPr>
          <w:rFonts w:ascii="Times New Roman" w:hAnsi="Times New Roman" w:cs="Times New Roman"/>
        </w:rPr>
      </w:pPr>
    </w:p>
    <w:p w:rsidR="00E922A5" w:rsidRPr="00F82819" w:rsidRDefault="00E922A5" w:rsidP="004D472B">
      <w:pPr>
        <w:pStyle w:val="3"/>
        <w:spacing w:before="0"/>
        <w:rPr>
          <w:rStyle w:val="FontStyle80"/>
          <w:rFonts w:ascii="Times New Roman" w:hAnsi="Times New Roman" w:cs="Times New Roman"/>
          <w:sz w:val="24"/>
          <w:szCs w:val="24"/>
        </w:rPr>
      </w:pPr>
      <w:bookmarkStart w:id="17" w:name="_Toc507343844"/>
      <w:bookmarkStart w:id="18" w:name="_Toc534225374"/>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12</w:t>
      </w:r>
      <w:r w:rsidR="004D5E56" w:rsidRPr="00F82819">
        <w:rPr>
          <w:rStyle w:val="FontStyle78"/>
          <w:rFonts w:ascii="Times New Roman" w:hAnsi="Times New Roman" w:cs="Times New Roman"/>
          <w:sz w:val="24"/>
          <w:szCs w:val="24"/>
        </w:rPr>
        <w:t xml:space="preserve"> </w:t>
      </w:r>
      <w:r w:rsidRPr="00F82819">
        <w:rPr>
          <w:rStyle w:val="FontStyle80"/>
          <w:rFonts w:ascii="Times New Roman" w:hAnsi="Times New Roman" w:cs="Times New Roman"/>
          <w:sz w:val="24"/>
          <w:szCs w:val="24"/>
        </w:rPr>
        <w:t>ИЗУЧЕНИЕ ДЕФОРМАЦИИ РАСТЯЖЕНИЯ</w:t>
      </w:r>
      <w:bookmarkEnd w:id="17"/>
      <w:bookmarkEnd w:id="18"/>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исследовать упругие свойства стали и меди.</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w:t>
      </w:r>
      <w:r w:rsidRPr="00F82819">
        <w:rPr>
          <w:rStyle w:val="FontStyle79"/>
          <w:rFonts w:ascii="Times New Roman" w:hAnsi="Times New Roman" w:cs="Times New Roman"/>
          <w:sz w:val="24"/>
          <w:szCs w:val="24"/>
        </w:rPr>
        <w:t>1) железная и медная проволоки различного сечения длиной по 3 м, диаметром 0,2 — 0,5 мм; 2) струбцина для захвата за край стола; 3) струбцина с блоком; 4) крючок для грузов; 5) грузы; 6) метровая линейка с миллиметровыми деле</w:t>
      </w:r>
      <w:r w:rsidRPr="00F82819">
        <w:rPr>
          <w:rStyle w:val="FontStyle79"/>
          <w:rFonts w:ascii="Times New Roman" w:hAnsi="Times New Roman" w:cs="Times New Roman"/>
          <w:sz w:val="24"/>
          <w:szCs w:val="24"/>
        </w:rPr>
        <w:softHyphen/>
        <w:t>ниями; 7) зеркальные масштабы на подставках — 3 шт.; 8) ми</w:t>
      </w:r>
      <w:r w:rsidRPr="00F82819">
        <w:rPr>
          <w:rStyle w:val="FontStyle79"/>
          <w:rFonts w:ascii="Times New Roman" w:hAnsi="Times New Roman" w:cs="Times New Roman"/>
          <w:sz w:val="24"/>
          <w:szCs w:val="24"/>
        </w:rPr>
        <w:softHyphen/>
        <w:t>крометр.</w:t>
      </w:r>
    </w:p>
    <w:p w:rsidR="00E922A5" w:rsidRPr="00F82819" w:rsidRDefault="00E922A5"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Вначале с помощью зеркальных масштабов определяют мо</w:t>
      </w:r>
      <w:r w:rsidRPr="00F82819">
        <w:rPr>
          <w:rStyle w:val="FontStyle79"/>
          <w:rFonts w:ascii="Times New Roman" w:hAnsi="Times New Roman" w:cs="Times New Roman"/>
          <w:sz w:val="24"/>
          <w:szCs w:val="24"/>
        </w:rPr>
        <w:softHyphen/>
        <w:t>дуль Юнга материала различных проволок. Использование зер</w:t>
      </w:r>
      <w:r w:rsidRPr="00F82819">
        <w:rPr>
          <w:rStyle w:val="FontStyle79"/>
          <w:rFonts w:ascii="Times New Roman" w:hAnsi="Times New Roman" w:cs="Times New Roman"/>
          <w:sz w:val="24"/>
          <w:szCs w:val="24"/>
        </w:rPr>
        <w:softHyphen/>
        <w:t>кальных масштабов дает возможность измерять удлинение не всей проволоки, а лишь ее части (между зеркальными масшта</w:t>
      </w:r>
      <w:r w:rsidRPr="00F82819">
        <w:rPr>
          <w:rStyle w:val="FontStyle79"/>
          <w:rFonts w:ascii="Times New Roman" w:hAnsi="Times New Roman" w:cs="Times New Roman"/>
          <w:sz w:val="24"/>
          <w:szCs w:val="24"/>
        </w:rPr>
        <w:softHyphen/>
        <w:t>бами), поэтому исключается погрешность за счет разматывания проволоки в местах ее крепления, что неизбежно даже при тща</w:t>
      </w:r>
      <w:r w:rsidRPr="00F82819">
        <w:rPr>
          <w:rStyle w:val="FontStyle79"/>
          <w:rFonts w:ascii="Times New Roman" w:hAnsi="Times New Roman" w:cs="Times New Roman"/>
          <w:sz w:val="24"/>
          <w:szCs w:val="24"/>
        </w:rPr>
        <w:softHyphen/>
        <w:t>тельном креплении концов проволоки в установке.</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Механическое напряжение</w:t>
      </w:r>
      <w:r w:rsidRPr="00F82819">
        <w:rPr>
          <w:noProof/>
          <w:position w:val="-20"/>
        </w:rPr>
        <w:drawing>
          <wp:inline distT="0" distB="0" distL="0" distR="0">
            <wp:extent cx="573405" cy="600710"/>
            <wp:effectExtent l="19050" t="0" r="0" b="0"/>
            <wp:docPr id="5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1" cstate="print"/>
                    <a:srcRect/>
                    <a:stretch>
                      <a:fillRect/>
                    </a:stretch>
                  </pic:blipFill>
                  <pic:spPr bwMode="auto">
                    <a:xfrm>
                      <a:off x="0" y="0"/>
                      <a:ext cx="573405" cy="6007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по закону Гука, в упруго</w:t>
      </w:r>
    </w:p>
    <w:p w:rsidR="00E922A5" w:rsidRPr="00F82819" w:rsidRDefault="00E922A5" w:rsidP="004D472B">
      <w:pPr>
        <w:pStyle w:val="Style7"/>
        <w:widowControl/>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деформируемом теле пропорционально относительной деформа</w:t>
      </w:r>
      <w:r w:rsidRPr="00F82819">
        <w:rPr>
          <w:rStyle w:val="FontStyle79"/>
          <w:rFonts w:ascii="Times New Roman" w:hAnsi="Times New Roman" w:cs="Times New Roman"/>
          <w:sz w:val="24"/>
          <w:szCs w:val="24"/>
        </w:rPr>
        <w:softHyphen/>
        <w:t>ции:</w:t>
      </w:r>
      <w:r w:rsidRPr="00F82819">
        <w:rPr>
          <w:rFonts w:ascii="Times New Roman" w:hAnsi="Times New Roman"/>
          <w:noProof/>
          <w:position w:val="-20"/>
        </w:rPr>
        <w:drawing>
          <wp:inline distT="0" distB="0" distL="0" distR="0">
            <wp:extent cx="586740" cy="546100"/>
            <wp:effectExtent l="19050" t="0" r="3810" b="0"/>
            <wp:docPr id="5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2" cstate="print"/>
                    <a:srcRect/>
                    <a:stretch>
                      <a:fillRect/>
                    </a:stretch>
                  </pic:blipFill>
                  <pic:spPr bwMode="auto">
                    <a:xfrm>
                      <a:off x="0" y="0"/>
                      <a:ext cx="586740" cy="5461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т.е.</w:t>
      </w:r>
      <w:r w:rsidRPr="00F82819">
        <w:rPr>
          <w:rFonts w:ascii="Times New Roman" w:hAnsi="Times New Roman"/>
          <w:noProof/>
          <w:position w:val="-8"/>
        </w:rPr>
        <w:drawing>
          <wp:inline distT="0" distB="0" distL="0" distR="0">
            <wp:extent cx="819150" cy="409575"/>
            <wp:effectExtent l="19050" t="0" r="0" b="0"/>
            <wp:docPr id="5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3" cstate="print"/>
                    <a:srcRect/>
                    <a:stretch>
                      <a:fillRect/>
                    </a:stretch>
                  </pic:blipFill>
                  <pic:spPr bwMode="auto">
                    <a:xfrm>
                      <a:off x="0" y="0"/>
                      <a:ext cx="819150" cy="40957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где </w:t>
      </w:r>
      <w:r w:rsidRPr="00F82819">
        <w:rPr>
          <w:rStyle w:val="FontStyle85"/>
          <w:rFonts w:ascii="Times New Roman" w:hAnsi="Times New Roman" w:cs="Times New Roman"/>
          <w:sz w:val="24"/>
          <w:szCs w:val="24"/>
        </w:rPr>
        <w:t xml:space="preserve">Е </w:t>
      </w:r>
      <w:r w:rsidRPr="00F82819">
        <w:rPr>
          <w:rStyle w:val="FontStyle79"/>
          <w:rFonts w:ascii="Times New Roman" w:hAnsi="Times New Roman" w:cs="Times New Roman"/>
          <w:sz w:val="24"/>
          <w:szCs w:val="24"/>
        </w:rPr>
        <w:t>— модуль упругости.</w:t>
      </w:r>
    </w:p>
    <w:p w:rsidR="00E922A5" w:rsidRPr="00F82819" w:rsidRDefault="00E922A5" w:rsidP="004D472B">
      <w:pPr>
        <w:pStyle w:val="Style8"/>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При деформации одностороннего растяжения или сжатия мо</w:t>
      </w:r>
      <w:r w:rsidRPr="00F82819">
        <w:rPr>
          <w:rStyle w:val="FontStyle79"/>
          <w:rFonts w:ascii="Times New Roman" w:hAnsi="Times New Roman" w:cs="Times New Roman"/>
          <w:sz w:val="24"/>
          <w:szCs w:val="24"/>
        </w:rPr>
        <w:softHyphen/>
        <w:t xml:space="preserve">дуль упоугости называют </w:t>
      </w:r>
      <w:r w:rsidRPr="00F82819">
        <w:rPr>
          <w:rStyle w:val="FontStyle85"/>
          <w:rFonts w:ascii="Times New Roman" w:hAnsi="Times New Roman" w:cs="Times New Roman"/>
          <w:sz w:val="24"/>
          <w:szCs w:val="24"/>
        </w:rPr>
        <w:t xml:space="preserve">модулем Юнга. </w:t>
      </w:r>
      <w:r w:rsidRPr="00F82819">
        <w:rPr>
          <w:rStyle w:val="FontStyle79"/>
          <w:rFonts w:ascii="Times New Roman" w:hAnsi="Times New Roman" w:cs="Times New Roman"/>
          <w:sz w:val="24"/>
          <w:szCs w:val="24"/>
        </w:rPr>
        <w:t>В этом случае величи</w:t>
      </w:r>
      <w:r w:rsidRPr="00F82819">
        <w:rPr>
          <w:rStyle w:val="FontStyle79"/>
          <w:rFonts w:ascii="Times New Roman" w:hAnsi="Times New Roman" w:cs="Times New Roman"/>
          <w:sz w:val="24"/>
          <w:szCs w:val="24"/>
        </w:rPr>
        <w:softHyphen/>
        <w:t>ну</w:t>
      </w:r>
      <w:r w:rsidRPr="00F82819">
        <w:rPr>
          <w:noProof/>
          <w:position w:val="-23"/>
        </w:rPr>
        <w:drawing>
          <wp:inline distT="0" distB="0" distL="0" distR="0">
            <wp:extent cx="682625" cy="641350"/>
            <wp:effectExtent l="19050" t="0" r="3175" b="0"/>
            <wp:docPr id="51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4" cstate="print"/>
                    <a:srcRect/>
                    <a:stretch>
                      <a:fillRect/>
                    </a:stretch>
                  </pic:blipFill>
                  <pic:spPr bwMode="auto">
                    <a:xfrm>
                      <a:off x="0" y="0"/>
                      <a:ext cx="682625" cy="64135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называют </w:t>
      </w:r>
      <w:r w:rsidRPr="00F82819">
        <w:rPr>
          <w:rStyle w:val="FontStyle85"/>
          <w:rFonts w:ascii="Times New Roman" w:hAnsi="Times New Roman" w:cs="Times New Roman"/>
          <w:sz w:val="24"/>
          <w:szCs w:val="24"/>
        </w:rPr>
        <w:t xml:space="preserve">относительным удлинением. </w:t>
      </w:r>
      <w:r w:rsidRPr="00F82819">
        <w:rPr>
          <w:rStyle w:val="FontStyle79"/>
          <w:rFonts w:ascii="Times New Roman" w:hAnsi="Times New Roman" w:cs="Times New Roman"/>
          <w:sz w:val="24"/>
          <w:szCs w:val="24"/>
        </w:rPr>
        <w:t>Тогда закон</w:t>
      </w:r>
    </w:p>
    <w:p w:rsidR="00E922A5" w:rsidRPr="00F82819" w:rsidRDefault="00E922A5" w:rsidP="004D472B">
      <w:pPr>
        <w:pStyle w:val="Style16"/>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Гука можно записать так:</w:t>
      </w:r>
    </w:p>
    <w:p w:rsidR="00E922A5" w:rsidRPr="00F82819" w:rsidRDefault="00E922A5" w:rsidP="004D472B">
      <w:pPr>
        <w:pStyle w:val="Style17"/>
        <w:widowControl/>
        <w:ind w:firstLine="709"/>
        <w:jc w:val="both"/>
        <w:rPr>
          <w:rStyle w:val="FontStyle79"/>
          <w:rFonts w:ascii="Times New Roman" w:hAnsi="Times New Roman" w:cs="Times New Roman"/>
          <w:b/>
          <w:sz w:val="24"/>
          <w:szCs w:val="24"/>
        </w:rPr>
      </w:pPr>
      <w:r w:rsidRPr="00F82819">
        <w:rPr>
          <w:rFonts w:ascii="Times New Roman" w:hAnsi="Times New Roman" w:cs="Times New Roman"/>
          <w:noProof/>
          <w:position w:val="-4"/>
        </w:rPr>
        <w:drawing>
          <wp:inline distT="0" distB="0" distL="0" distR="0">
            <wp:extent cx="1555750" cy="832485"/>
            <wp:effectExtent l="19050" t="0" r="6350" b="0"/>
            <wp:docPr id="51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5" cstate="print"/>
                    <a:srcRect/>
                    <a:stretch>
                      <a:fillRect/>
                    </a:stretch>
                  </pic:blipFill>
                  <pic:spPr bwMode="auto">
                    <a:xfrm>
                      <a:off x="0" y="0"/>
                      <a:ext cx="1555750" cy="832485"/>
                    </a:xfrm>
                    <a:prstGeom prst="rect">
                      <a:avLst/>
                    </a:prstGeom>
                    <a:noFill/>
                    <a:ln w="9525">
                      <a:noFill/>
                      <a:miter lim="800000"/>
                      <a:headEnd/>
                      <a:tailEnd/>
                    </a:ln>
                  </pic:spPr>
                </pic:pic>
              </a:graphicData>
            </a:graphic>
          </wp:inline>
        </w:drawing>
      </w:r>
      <w:r w:rsidRPr="00F82819">
        <w:rPr>
          <w:rFonts w:ascii="Times New Roman" w:hAnsi="Times New Roman" w:cs="Times New Roman"/>
          <w:position w:val="-4"/>
        </w:rPr>
        <w:t xml:space="preserve"> </w:t>
      </w:r>
      <w:r w:rsidRPr="00F82819">
        <w:rPr>
          <w:rStyle w:val="FontStyle79"/>
          <w:rFonts w:ascii="Times New Roman" w:hAnsi="Times New Roman" w:cs="Times New Roman"/>
          <w:sz w:val="24"/>
          <w:szCs w:val="24"/>
        </w:rPr>
        <w:t>(3.4)</w:t>
      </w:r>
    </w:p>
    <w:p w:rsidR="00E922A5" w:rsidRPr="00F82819" w:rsidRDefault="00E922A5" w:rsidP="004D472B">
      <w:pPr>
        <w:pStyle w:val="Style16"/>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rFonts w:ascii="Times New Roman" w:hAnsi="Times New Roman" w:cs="Times New Roman"/>
          <w:noProof/>
          <w:position w:val="-8"/>
        </w:rPr>
        <w:drawing>
          <wp:inline distT="0" distB="0" distL="0" distR="0">
            <wp:extent cx="149860" cy="177165"/>
            <wp:effectExtent l="19050" t="0" r="2540" b="0"/>
            <wp:docPr id="5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6" cstate="print"/>
                    <a:srcRect/>
                    <a:stretch>
                      <a:fillRect/>
                    </a:stretch>
                  </pic:blipFill>
                  <pic:spPr bwMode="auto">
                    <a:xfrm>
                      <a:off x="0" y="0"/>
                      <a:ext cx="149860" cy="1771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поперечное сечение образца.</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этой работе определяют предел прочности стальной и мед</w:t>
      </w:r>
      <w:r w:rsidRPr="00F82819">
        <w:rPr>
          <w:rStyle w:val="FontStyle79"/>
          <w:rFonts w:ascii="Times New Roman" w:hAnsi="Times New Roman" w:cs="Times New Roman"/>
          <w:sz w:val="24"/>
          <w:szCs w:val="24"/>
        </w:rPr>
        <w:softHyphen/>
        <w:t>ной проволок — это механическое напряжение в момент их раз</w:t>
      </w:r>
      <w:r w:rsidRPr="00F82819">
        <w:rPr>
          <w:rStyle w:val="FontStyle79"/>
          <w:rFonts w:ascii="Times New Roman" w:hAnsi="Times New Roman" w:cs="Times New Roman"/>
          <w:sz w:val="24"/>
          <w:szCs w:val="24"/>
        </w:rPr>
        <w:softHyphen/>
        <w:t>рыва.</w:t>
      </w:r>
    </w:p>
    <w:p w:rsidR="00E922A5" w:rsidRPr="00F82819" w:rsidRDefault="00E922A5" w:rsidP="004D472B">
      <w:pPr>
        <w:pStyle w:val="Style16"/>
        <w:widowControl/>
        <w:spacing w:line="240" w:lineRule="auto"/>
        <w:ind w:firstLine="709"/>
        <w:jc w:val="both"/>
        <w:rPr>
          <w:rStyle w:val="FontStyle78"/>
          <w:rFonts w:ascii="Times New Roman" w:hAnsi="Times New Roman" w:cs="Times New Roman"/>
          <w:sz w:val="24"/>
          <w:szCs w:val="24"/>
        </w:rPr>
      </w:pPr>
      <w:r w:rsidRPr="00F82819">
        <w:rPr>
          <w:rStyle w:val="FontStyle79"/>
          <w:rFonts w:ascii="Times New Roman" w:hAnsi="Times New Roman" w:cs="Times New Roman"/>
          <w:sz w:val="24"/>
          <w:szCs w:val="24"/>
        </w:rPr>
        <w:t xml:space="preserve">Определение модуля </w:t>
      </w:r>
      <w:r w:rsidRPr="00F82819">
        <w:rPr>
          <w:rStyle w:val="FontStyle78"/>
          <w:rFonts w:ascii="Times New Roman" w:hAnsi="Times New Roman" w:cs="Times New Roman"/>
          <w:sz w:val="24"/>
          <w:szCs w:val="24"/>
        </w:rPr>
        <w:t xml:space="preserve">Юнга </w:t>
      </w:r>
      <w:r w:rsidRPr="00F82819">
        <w:rPr>
          <w:rStyle w:val="FontStyle79"/>
          <w:rFonts w:ascii="Times New Roman" w:hAnsi="Times New Roman" w:cs="Times New Roman"/>
          <w:sz w:val="24"/>
          <w:szCs w:val="24"/>
        </w:rPr>
        <w:t xml:space="preserve">Порядок выполнения </w:t>
      </w:r>
      <w:r w:rsidRPr="00F82819">
        <w:rPr>
          <w:rStyle w:val="FontStyle78"/>
          <w:rFonts w:ascii="Times New Roman" w:hAnsi="Times New Roman" w:cs="Times New Roman"/>
          <w:sz w:val="24"/>
          <w:szCs w:val="24"/>
        </w:rPr>
        <w:t>работы</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установку по схеме, показанной на рис. 3.5.</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Возьмите ровную, без перегибов проволоку и один ее конец прочно закрепите к крючку струбцины А, а второй — пере</w:t>
      </w:r>
      <w:r w:rsidRPr="00F82819">
        <w:rPr>
          <w:rStyle w:val="FontStyle79"/>
          <w:rFonts w:ascii="Times New Roman" w:hAnsi="Times New Roman" w:cs="Times New Roman"/>
          <w:sz w:val="24"/>
          <w:szCs w:val="24"/>
        </w:rPr>
        <w:softHyphen/>
        <w:t xml:space="preserve">киньте через блок </w:t>
      </w:r>
      <w:r w:rsidRPr="00F82819">
        <w:rPr>
          <w:rStyle w:val="FontStyle85"/>
          <w:rFonts w:ascii="Times New Roman" w:hAnsi="Times New Roman" w:cs="Times New Roman"/>
          <w:sz w:val="24"/>
          <w:szCs w:val="24"/>
        </w:rPr>
        <w:t>В.</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Подвесьте к свободному концу проволоки груз массой 0,5 кг для того, чтобы выправить проволоку.</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 проволоку наденьте три нитяных или проволочных узел</w:t>
      </w:r>
      <w:r w:rsidRPr="00F82819">
        <w:rPr>
          <w:rStyle w:val="FontStyle79"/>
          <w:rFonts w:ascii="Times New Roman" w:hAnsi="Times New Roman" w:cs="Times New Roman"/>
          <w:sz w:val="24"/>
          <w:szCs w:val="24"/>
        </w:rPr>
        <w:softHyphen/>
        <w:t xml:space="preserve">ка и за ними поставьте три зеркальных масштаба </w:t>
      </w:r>
      <w:r w:rsidRPr="00F82819">
        <w:rPr>
          <w:rStyle w:val="FontStyle85"/>
          <w:rFonts w:ascii="Times New Roman" w:hAnsi="Times New Roman" w:cs="Times New Roman"/>
          <w:sz w:val="24"/>
          <w:szCs w:val="24"/>
        </w:rPr>
        <w:t>1</w:t>
      </w:r>
      <w:r w:rsidRPr="00F82819">
        <w:rPr>
          <w:rStyle w:val="FontStyle79"/>
          <w:rFonts w:ascii="Times New Roman" w:hAnsi="Times New Roman" w:cs="Times New Roman"/>
          <w:sz w:val="24"/>
          <w:szCs w:val="24"/>
        </w:rPr>
        <w:t>—3, которые представляют собой плоские зеркала с нанесенны</w:t>
      </w:r>
      <w:r w:rsidRPr="00F82819">
        <w:rPr>
          <w:rStyle w:val="FontStyle79"/>
          <w:rFonts w:ascii="Times New Roman" w:hAnsi="Times New Roman" w:cs="Times New Roman"/>
          <w:sz w:val="24"/>
          <w:szCs w:val="24"/>
        </w:rPr>
        <w:softHyphen/>
        <w:t>ми на них миллиметровыми делениями.</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микрометром диаметр проволоки в нескольких местах и вычислите среднее значение. Определите площадь поперечного сечения.</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длину проволоки между точками С и £ и точка</w:t>
      </w:r>
      <w:r w:rsidRPr="00F82819">
        <w:rPr>
          <w:rStyle w:val="FontStyle79"/>
          <w:rFonts w:ascii="Times New Roman" w:hAnsi="Times New Roman" w:cs="Times New Roman"/>
          <w:sz w:val="24"/>
          <w:szCs w:val="24"/>
        </w:rPr>
        <w:softHyphen/>
        <w:t xml:space="preserve">ми </w:t>
      </w:r>
      <w:r w:rsidRPr="00F82819">
        <w:rPr>
          <w:rStyle w:val="FontStyle79"/>
          <w:rFonts w:ascii="Times New Roman" w:hAnsi="Times New Roman" w:cs="Times New Roman"/>
          <w:spacing w:val="50"/>
          <w:sz w:val="24"/>
          <w:szCs w:val="24"/>
        </w:rPr>
        <w:t>Си</w:t>
      </w:r>
      <w:r w:rsidRPr="00F82819">
        <w:rPr>
          <w:rStyle w:val="FontStyle79"/>
          <w:rFonts w:ascii="Times New Roman" w:hAnsi="Times New Roman" w:cs="Times New Roman"/>
          <w:sz w:val="24"/>
          <w:szCs w:val="24"/>
        </w:rPr>
        <w:t xml:space="preserve"> Л. Отметьте положение меток С, </w:t>
      </w:r>
      <w:r w:rsidRPr="00F82819">
        <w:rPr>
          <w:rStyle w:val="FontStyle85"/>
          <w:rFonts w:ascii="Times New Roman" w:hAnsi="Times New Roman" w:cs="Times New Roman"/>
          <w:sz w:val="24"/>
          <w:szCs w:val="24"/>
          <w:lang w:val="en-US"/>
        </w:rPr>
        <w:t>D</w:t>
      </w:r>
      <w:r w:rsidRPr="00F82819">
        <w:rPr>
          <w:rStyle w:val="FontStyle85"/>
          <w:rFonts w:ascii="Times New Roman" w:hAnsi="Times New Roman" w:cs="Times New Roman"/>
          <w:sz w:val="24"/>
          <w:szCs w:val="24"/>
        </w:rPr>
        <w:t xml:space="preserve">, Е </w:t>
      </w:r>
      <w:r w:rsidRPr="00F82819">
        <w:rPr>
          <w:rStyle w:val="FontStyle79"/>
          <w:rFonts w:ascii="Times New Roman" w:hAnsi="Times New Roman" w:cs="Times New Roman"/>
          <w:sz w:val="24"/>
          <w:szCs w:val="24"/>
        </w:rPr>
        <w:t>на зеркаль</w:t>
      </w:r>
      <w:r w:rsidRPr="00F82819">
        <w:rPr>
          <w:rStyle w:val="FontStyle79"/>
          <w:rFonts w:ascii="Times New Roman" w:hAnsi="Times New Roman" w:cs="Times New Roman"/>
          <w:sz w:val="24"/>
          <w:szCs w:val="24"/>
        </w:rPr>
        <w:softHyphen/>
        <w:t>ных масштабах.</w:t>
      </w:r>
    </w:p>
    <w:p w:rsidR="00E922A5" w:rsidRPr="00F82819" w:rsidRDefault="00E922A5" w:rsidP="00E841CA">
      <w:pPr>
        <w:pStyle w:val="Style37"/>
        <w:widowControl/>
        <w:numPr>
          <w:ilvl w:val="0"/>
          <w:numId w:val="87"/>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Увеличьте груз на 5 Н, что соответствует увеличению мас</w:t>
      </w:r>
      <w:r w:rsidRPr="00F82819">
        <w:rPr>
          <w:rStyle w:val="FontStyle79"/>
          <w:rFonts w:ascii="Times New Roman" w:hAnsi="Times New Roman" w:cs="Times New Roman"/>
          <w:sz w:val="24"/>
          <w:szCs w:val="24"/>
        </w:rPr>
        <w:softHyphen/>
        <w:t xml:space="preserve">сы на 0, 5 кг. Осталась ли метка </w:t>
      </w:r>
      <w:r w:rsidRPr="00F82819">
        <w:rPr>
          <w:rStyle w:val="FontStyle85"/>
          <w:rFonts w:ascii="Times New Roman" w:hAnsi="Times New Roman" w:cs="Times New Roman"/>
          <w:sz w:val="24"/>
          <w:szCs w:val="24"/>
        </w:rPr>
        <w:t xml:space="preserve">С </w:t>
      </w:r>
      <w:r w:rsidRPr="00F82819">
        <w:rPr>
          <w:rStyle w:val="FontStyle79"/>
          <w:rFonts w:ascii="Times New Roman" w:hAnsi="Times New Roman" w:cs="Times New Roman"/>
          <w:sz w:val="24"/>
          <w:szCs w:val="24"/>
        </w:rPr>
        <w:t>на месте? На какое рас</w:t>
      </w:r>
      <w:r w:rsidRPr="00F82819">
        <w:rPr>
          <w:rStyle w:val="FontStyle79"/>
          <w:rFonts w:ascii="Times New Roman" w:hAnsi="Times New Roman" w:cs="Times New Roman"/>
          <w:sz w:val="24"/>
          <w:szCs w:val="24"/>
        </w:rPr>
        <w:softHyphen/>
        <w:t xml:space="preserve">стояние передвинулись метки </w:t>
      </w:r>
      <w:r w:rsidRPr="00F82819">
        <w:rPr>
          <w:rStyle w:val="FontStyle85"/>
          <w:rFonts w:ascii="Times New Roman" w:hAnsi="Times New Roman" w:cs="Times New Roman"/>
          <w:sz w:val="24"/>
          <w:szCs w:val="24"/>
          <w:lang w:val="en-US"/>
        </w:rPr>
        <w:t>D</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и </w:t>
      </w:r>
      <w:r w:rsidRPr="00F82819">
        <w:rPr>
          <w:rStyle w:val="FontStyle85"/>
          <w:rFonts w:ascii="Times New Roman" w:hAnsi="Times New Roman" w:cs="Times New Roman"/>
          <w:sz w:val="24"/>
          <w:szCs w:val="24"/>
        </w:rPr>
        <w:t>Е?</w:t>
      </w:r>
    </w:p>
    <w:p w:rsidR="00E922A5" w:rsidRPr="00F82819" w:rsidRDefault="00E922A5" w:rsidP="004D472B">
      <w:pPr>
        <w:pStyle w:val="Style12"/>
        <w:widowControl/>
        <w:ind w:firstLine="709"/>
        <w:jc w:val="both"/>
      </w:pPr>
      <w:r w:rsidRPr="00F82819">
        <w:rPr>
          <w:noProof/>
        </w:rPr>
        <w:drawing>
          <wp:inline distT="0" distB="0" distL="0" distR="0">
            <wp:extent cx="5076825" cy="2197100"/>
            <wp:effectExtent l="19050" t="0" r="9525" b="0"/>
            <wp:docPr id="52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7" cstate="print"/>
                    <a:srcRect/>
                    <a:stretch>
                      <a:fillRect/>
                    </a:stretch>
                  </pic:blipFill>
                  <pic:spPr bwMode="auto">
                    <a:xfrm>
                      <a:off x="0" y="0"/>
                      <a:ext cx="5076825" cy="2197100"/>
                    </a:xfrm>
                    <a:prstGeom prst="rect">
                      <a:avLst/>
                    </a:prstGeom>
                    <a:noFill/>
                    <a:ln w="9525">
                      <a:noFill/>
                      <a:miter lim="800000"/>
                      <a:headEnd/>
                      <a:tailEnd/>
                    </a:ln>
                  </pic:spPr>
                </pic:pic>
              </a:graphicData>
            </a:graphic>
          </wp:inline>
        </w:drawing>
      </w:r>
    </w:p>
    <w:p w:rsidR="00E922A5" w:rsidRPr="00F82819" w:rsidRDefault="00E922A5"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3.5. Экспериментальная установка для изучения деформации рас</w:t>
      </w:r>
      <w:r w:rsidRPr="00F82819">
        <w:rPr>
          <w:rStyle w:val="FontStyle81"/>
          <w:rFonts w:ascii="Times New Roman" w:hAnsi="Times New Roman" w:cs="Times New Roman"/>
          <w:sz w:val="24"/>
          <w:szCs w:val="24"/>
        </w:rPr>
        <w:softHyphen/>
        <w:t>тяжения</w:t>
      </w:r>
    </w:p>
    <w:p w:rsidR="00E922A5" w:rsidRPr="00F82819" w:rsidRDefault="00E922A5" w:rsidP="00E841CA">
      <w:pPr>
        <w:pStyle w:val="Style37"/>
        <w:widowControl/>
        <w:numPr>
          <w:ilvl w:val="0"/>
          <w:numId w:val="88"/>
        </w:numPr>
        <w:tabs>
          <w:tab w:val="left" w:pos="58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Снимите груз. Вернулись ли метки </w:t>
      </w:r>
      <w:r w:rsidRPr="00F82819">
        <w:rPr>
          <w:rStyle w:val="FontStyle85"/>
          <w:rFonts w:ascii="Times New Roman" w:hAnsi="Times New Roman" w:cs="Times New Roman"/>
          <w:sz w:val="24"/>
          <w:szCs w:val="24"/>
          <w:lang w:val="en-US"/>
        </w:rPr>
        <w:t>D</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и </w:t>
      </w:r>
      <w:r w:rsidRPr="00F82819">
        <w:rPr>
          <w:rStyle w:val="FontStyle85"/>
          <w:rFonts w:ascii="Times New Roman" w:hAnsi="Times New Roman" w:cs="Times New Roman"/>
          <w:sz w:val="24"/>
          <w:szCs w:val="24"/>
        </w:rPr>
        <w:t xml:space="preserve">Е </w:t>
      </w:r>
      <w:r w:rsidRPr="00F82819">
        <w:rPr>
          <w:rStyle w:val="FontStyle79"/>
          <w:rFonts w:ascii="Times New Roman" w:hAnsi="Times New Roman" w:cs="Times New Roman"/>
          <w:sz w:val="24"/>
          <w:szCs w:val="24"/>
        </w:rPr>
        <w:t>в прежние поло</w:t>
      </w:r>
      <w:r w:rsidRPr="00F82819">
        <w:rPr>
          <w:rStyle w:val="FontStyle79"/>
          <w:rFonts w:ascii="Times New Roman" w:hAnsi="Times New Roman" w:cs="Times New Roman"/>
          <w:sz w:val="24"/>
          <w:szCs w:val="24"/>
        </w:rPr>
        <w:softHyphen/>
        <w:t>жения?</w:t>
      </w:r>
    </w:p>
    <w:p w:rsidR="00E922A5" w:rsidRPr="00F82819" w:rsidRDefault="00E922A5" w:rsidP="00E841CA">
      <w:pPr>
        <w:pStyle w:val="Style37"/>
        <w:widowControl/>
        <w:numPr>
          <w:ilvl w:val="0"/>
          <w:numId w:val="88"/>
        </w:numPr>
        <w:tabs>
          <w:tab w:val="left" w:pos="58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Увеличьте нагрузку на 10 Н, на 15 Н и каждый раз отме</w:t>
      </w:r>
      <w:r w:rsidRPr="00F82819">
        <w:rPr>
          <w:rStyle w:val="FontStyle79"/>
          <w:rFonts w:ascii="Times New Roman" w:hAnsi="Times New Roman" w:cs="Times New Roman"/>
          <w:sz w:val="24"/>
          <w:szCs w:val="24"/>
        </w:rPr>
        <w:softHyphen/>
        <w:t>чайте удлинение всей проволоки, половины или трети ее.</w:t>
      </w:r>
    </w:p>
    <w:p w:rsidR="00E922A5" w:rsidRPr="00F82819" w:rsidRDefault="00E922A5" w:rsidP="00E841CA">
      <w:pPr>
        <w:pStyle w:val="Style53"/>
        <w:widowControl/>
        <w:numPr>
          <w:ilvl w:val="0"/>
          <w:numId w:val="89"/>
        </w:numPr>
        <w:tabs>
          <w:tab w:val="left" w:pos="437"/>
        </w:tabs>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Повторите опыт с проволокой, изготовленной из того же материала, но другого сечения, а также с проволокой из другого материала.</w:t>
      </w:r>
    </w:p>
    <w:p w:rsidR="00E922A5" w:rsidRPr="00F82819" w:rsidRDefault="00E922A5" w:rsidP="00E841CA">
      <w:pPr>
        <w:pStyle w:val="Style37"/>
        <w:widowControl/>
        <w:numPr>
          <w:ilvl w:val="0"/>
          <w:numId w:val="89"/>
        </w:numPr>
        <w:tabs>
          <w:tab w:val="left" w:pos="437"/>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модуль Юнга по формуле (3.4).</w:t>
      </w:r>
    </w:p>
    <w:p w:rsidR="00E922A5" w:rsidRPr="00F82819" w:rsidRDefault="00E922A5" w:rsidP="00E841CA">
      <w:pPr>
        <w:pStyle w:val="Style37"/>
        <w:widowControl/>
        <w:numPr>
          <w:ilvl w:val="0"/>
          <w:numId w:val="89"/>
        </w:numPr>
        <w:tabs>
          <w:tab w:val="left" w:pos="437"/>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Заполните табл. 3.7.</w:t>
      </w:r>
    </w:p>
    <w:p w:rsidR="00E922A5" w:rsidRPr="00F82819"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w:t>
      </w:r>
      <w:r w:rsidRPr="00F82819">
        <w:rPr>
          <w:rStyle w:val="FontStyle81"/>
          <w:rFonts w:ascii="Times New Roman" w:hAnsi="Times New Roman" w:cs="Times New Roman"/>
          <w:sz w:val="24"/>
          <w:szCs w:val="24"/>
        </w:rPr>
        <w:t xml:space="preserve">3.7. </w:t>
      </w:r>
      <w:r w:rsidRPr="00F82819">
        <w:rPr>
          <w:rStyle w:val="FontStyle94"/>
          <w:rFonts w:ascii="Times New Roman" w:hAnsi="Times New Roman" w:cs="Times New Roman"/>
          <w:sz w:val="24"/>
          <w:szCs w:val="24"/>
        </w:rPr>
        <w:t>Результаты измерений и вычислений</w:t>
      </w:r>
    </w:p>
    <w:p w:rsidR="00E922A5" w:rsidRPr="00F82819" w:rsidRDefault="00E922A5" w:rsidP="004D472B">
      <w:pPr>
        <w:pStyle w:val="Style12"/>
        <w:widowControl/>
        <w:ind w:firstLine="709"/>
        <w:jc w:val="both"/>
      </w:pPr>
      <w:r w:rsidRPr="00F82819">
        <w:rPr>
          <w:noProof/>
        </w:rPr>
        <w:lastRenderedPageBreak/>
        <w:drawing>
          <wp:inline distT="0" distB="0" distL="0" distR="0">
            <wp:extent cx="5663565" cy="2169795"/>
            <wp:effectExtent l="19050" t="0" r="0" b="0"/>
            <wp:docPr id="52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8" cstate="print"/>
                    <a:srcRect/>
                    <a:stretch>
                      <a:fillRect/>
                    </a:stretch>
                  </pic:blipFill>
                  <pic:spPr bwMode="auto">
                    <a:xfrm>
                      <a:off x="0" y="0"/>
                      <a:ext cx="5663565" cy="2169795"/>
                    </a:xfrm>
                    <a:prstGeom prst="rect">
                      <a:avLst/>
                    </a:prstGeom>
                    <a:noFill/>
                    <a:ln w="9525">
                      <a:noFill/>
                      <a:miter lim="800000"/>
                      <a:headEnd/>
                      <a:tailEnd/>
                    </a:ln>
                  </pic:spPr>
                </pic:pic>
              </a:graphicData>
            </a:graphic>
          </wp:inline>
        </w:drawing>
      </w:r>
    </w:p>
    <w:p w:rsidR="00E922A5" w:rsidRPr="00F82819" w:rsidRDefault="00E922A5" w:rsidP="004D472B">
      <w:pPr>
        <w:pStyle w:val="Style23"/>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13. Вычислите погрешность в определении модуля упруго</w:t>
      </w:r>
      <w:r w:rsidRPr="00F82819">
        <w:rPr>
          <w:rStyle w:val="FontStyle79"/>
          <w:rFonts w:ascii="Times New Roman" w:hAnsi="Times New Roman" w:cs="Times New Roman"/>
          <w:sz w:val="24"/>
          <w:szCs w:val="24"/>
        </w:rPr>
        <w:softHyphen/>
        <w:t>сти.</w:t>
      </w:r>
    </w:p>
    <w:p w:rsidR="00E922A5" w:rsidRPr="00F82819" w:rsidRDefault="00E922A5" w:rsidP="004D472B">
      <w:pPr>
        <w:pStyle w:val="Style28"/>
        <w:widowControl/>
        <w:spacing w:line="240" w:lineRule="auto"/>
        <w:ind w:firstLine="709"/>
        <w:jc w:val="both"/>
        <w:rPr>
          <w:rFonts w:ascii="Times New Roman" w:hAnsi="Times New Roman"/>
        </w:rPr>
      </w:pPr>
    </w:p>
    <w:p w:rsidR="00E922A5" w:rsidRPr="00F82819"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E922A5" w:rsidRPr="00F82819"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Какая зависимость наблюдается между нагрузкой и абсолютным уд</w:t>
      </w:r>
      <w:r w:rsidRPr="00F82819">
        <w:rPr>
          <w:rStyle w:val="FontStyle81"/>
          <w:rFonts w:ascii="Times New Roman" w:hAnsi="Times New Roman" w:cs="Times New Roman"/>
          <w:sz w:val="24"/>
          <w:szCs w:val="24"/>
        </w:rPr>
        <w:softHyphen/>
        <w:t>линением проволоки? Что такое модуль Юнга? В каких единицах он измеряется?</w:t>
      </w:r>
    </w:p>
    <w:p w:rsidR="00E922A5" w:rsidRPr="00F82819"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 изменяется относительное удлинение проволоки при увеличе</w:t>
      </w:r>
      <w:r w:rsidRPr="00F82819">
        <w:rPr>
          <w:rStyle w:val="FontStyle81"/>
          <w:rFonts w:ascii="Times New Roman" w:hAnsi="Times New Roman" w:cs="Times New Roman"/>
          <w:sz w:val="24"/>
          <w:szCs w:val="24"/>
        </w:rPr>
        <w:softHyphen/>
        <w:t>нии ее первоначальной длины, если абсолютное удлинение сохраня</w:t>
      </w:r>
      <w:r w:rsidRPr="00F82819">
        <w:rPr>
          <w:rStyle w:val="FontStyle81"/>
          <w:rFonts w:ascii="Times New Roman" w:hAnsi="Times New Roman" w:cs="Times New Roman"/>
          <w:sz w:val="24"/>
          <w:szCs w:val="24"/>
        </w:rPr>
        <w:softHyphen/>
        <w:t>ется неизменным?</w:t>
      </w:r>
    </w:p>
    <w:p w:rsidR="00E922A5" w:rsidRPr="00F82819"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Зависит ли относительное удлинение проволоки при неизменных на</w:t>
      </w:r>
      <w:r w:rsidRPr="00F82819">
        <w:rPr>
          <w:rStyle w:val="FontStyle81"/>
          <w:rFonts w:ascii="Times New Roman" w:hAnsi="Times New Roman" w:cs="Times New Roman"/>
          <w:sz w:val="24"/>
          <w:szCs w:val="24"/>
        </w:rPr>
        <w:softHyphen/>
        <w:t>чальной длине и нагрузке от материала проволоки?</w:t>
      </w:r>
    </w:p>
    <w:p w:rsidR="00E922A5" w:rsidRPr="00F82819" w:rsidRDefault="00E922A5" w:rsidP="00E841CA">
      <w:pPr>
        <w:pStyle w:val="Style27"/>
        <w:widowControl/>
        <w:numPr>
          <w:ilvl w:val="0"/>
          <w:numId w:val="90"/>
        </w:numPr>
        <w:tabs>
          <w:tab w:val="left" w:pos="278"/>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Зависит ли модуль упругости от первоначальных размеров образца, взятого для испытания?</w:t>
      </w:r>
    </w:p>
    <w:p w:rsidR="009C4A0A" w:rsidRPr="00F82819"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9C4A0A" w:rsidRPr="00F82819"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9C4A0A" w:rsidRPr="00F82819"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E922A5" w:rsidRPr="00F82819" w:rsidRDefault="00E922A5" w:rsidP="004D472B">
      <w:pPr>
        <w:pStyle w:val="3"/>
        <w:spacing w:before="0"/>
        <w:rPr>
          <w:rStyle w:val="FontStyle80"/>
          <w:rFonts w:ascii="Times New Roman" w:hAnsi="Times New Roman" w:cs="Times New Roman"/>
          <w:sz w:val="24"/>
          <w:szCs w:val="24"/>
        </w:rPr>
      </w:pPr>
      <w:bookmarkStart w:id="19" w:name="_Toc507343845"/>
      <w:bookmarkStart w:id="20" w:name="_Toc534225375"/>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z w:val="24"/>
          <w:szCs w:val="24"/>
        </w:rPr>
        <w:t xml:space="preserve">13 </w:t>
      </w:r>
      <w:r w:rsidRPr="00F82819">
        <w:rPr>
          <w:rStyle w:val="FontStyle80"/>
          <w:rFonts w:ascii="Times New Roman" w:hAnsi="Times New Roman" w:cs="Times New Roman"/>
          <w:sz w:val="24"/>
          <w:szCs w:val="24"/>
        </w:rPr>
        <w:t>ИЗУЧЕНИЕ ТЕПЛОВОГО РАСШИРЕНИЯ ТВЕРДЫХ ТЕЛ</w:t>
      </w:r>
      <w:bookmarkEnd w:id="19"/>
      <w:bookmarkEnd w:id="20"/>
    </w:p>
    <w:p w:rsidR="00E922A5" w:rsidRPr="00F82819" w:rsidRDefault="00E922A5" w:rsidP="004D472B">
      <w:pPr>
        <w:pStyle w:val="Style24"/>
        <w:widowControl/>
        <w:spacing w:line="240" w:lineRule="auto"/>
        <w:ind w:firstLine="709"/>
        <w:rPr>
          <w:rFonts w:ascii="Times New Roman" w:hAnsi="Times New Roman" w:cs="Times New Roman"/>
        </w:rPr>
      </w:pP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определить коэффициент линейного расшире</w:t>
      </w:r>
      <w:r w:rsidRPr="00F82819">
        <w:rPr>
          <w:rStyle w:val="FontStyle79"/>
          <w:rFonts w:ascii="Times New Roman" w:hAnsi="Times New Roman" w:cs="Times New Roman"/>
          <w:sz w:val="24"/>
          <w:szCs w:val="24"/>
        </w:rPr>
        <w:softHyphen/>
        <w:t>ния твердого тела.</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w:t>
      </w:r>
      <w:r w:rsidRPr="00F82819">
        <w:rPr>
          <w:rStyle w:val="FontStyle79"/>
          <w:rFonts w:ascii="Times New Roman" w:hAnsi="Times New Roman" w:cs="Times New Roman"/>
          <w:sz w:val="24"/>
          <w:szCs w:val="24"/>
        </w:rPr>
        <w:t>1) прибор для изучения линейного расшире</w:t>
      </w:r>
      <w:r w:rsidRPr="00F82819">
        <w:rPr>
          <w:rStyle w:val="FontStyle79"/>
          <w:rFonts w:ascii="Times New Roman" w:hAnsi="Times New Roman" w:cs="Times New Roman"/>
          <w:sz w:val="24"/>
          <w:szCs w:val="24"/>
        </w:rPr>
        <w:softHyphen/>
        <w:t>ния твердых тел (рис. 3.6); 2) нагреватель (электрическая плит</w:t>
      </w:r>
      <w:r w:rsidRPr="00F82819">
        <w:rPr>
          <w:rStyle w:val="FontStyle79"/>
          <w:rFonts w:ascii="Times New Roman" w:hAnsi="Times New Roman" w:cs="Times New Roman"/>
          <w:sz w:val="24"/>
          <w:szCs w:val="24"/>
        </w:rPr>
        <w:softHyphen/>
        <w:t>ка); 3) колба вместимостью</w:t>
      </w:r>
      <w:r w:rsidRPr="00F82819">
        <w:rPr>
          <w:rFonts w:ascii="Times New Roman" w:hAnsi="Times New Roman" w:cs="Times New Roman"/>
          <w:noProof/>
          <w:position w:val="-6"/>
        </w:rPr>
        <w:drawing>
          <wp:inline distT="0" distB="0" distL="0" distR="0">
            <wp:extent cx="477520" cy="149860"/>
            <wp:effectExtent l="19050" t="0" r="0" b="0"/>
            <wp:docPr id="52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9" cstate="print"/>
                    <a:srcRect/>
                    <a:stretch>
                      <a:fillRect/>
                    </a:stretch>
                  </pic:blipFill>
                  <pic:spPr bwMode="auto">
                    <a:xfrm>
                      <a:off x="0" y="0"/>
                      <a:ext cx="477520" cy="14986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с резиновым или стеклянным паропроводом; 4) кристаллизатор; 5) миллиметровая линейка длиной 50 см; 6) микрометр (или индикатор).</w:t>
      </w:r>
    </w:p>
    <w:p w:rsidR="00E922A5" w:rsidRPr="00F82819" w:rsidRDefault="00E922A5" w:rsidP="004D472B">
      <w:pPr>
        <w:pStyle w:val="Style12"/>
        <w:widowControl/>
        <w:ind w:firstLine="709"/>
        <w:jc w:val="both"/>
      </w:pPr>
      <w:r w:rsidRPr="00F82819">
        <w:rPr>
          <w:noProof/>
        </w:rPr>
        <w:drawing>
          <wp:inline distT="0" distB="0" distL="0" distR="0">
            <wp:extent cx="3343910" cy="1760855"/>
            <wp:effectExtent l="19050" t="0" r="8890" b="0"/>
            <wp:docPr id="52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0" cstate="print"/>
                    <a:srcRect/>
                    <a:stretch>
                      <a:fillRect/>
                    </a:stretch>
                  </pic:blipFill>
                  <pic:spPr bwMode="auto">
                    <a:xfrm>
                      <a:off x="0" y="0"/>
                      <a:ext cx="3343910" cy="1760855"/>
                    </a:xfrm>
                    <a:prstGeom prst="rect">
                      <a:avLst/>
                    </a:prstGeom>
                    <a:noFill/>
                    <a:ln w="9525">
                      <a:noFill/>
                      <a:miter lim="800000"/>
                      <a:headEnd/>
                      <a:tailEnd/>
                    </a:ln>
                  </pic:spPr>
                </pic:pic>
              </a:graphicData>
            </a:graphic>
          </wp:inline>
        </w:drawing>
      </w:r>
    </w:p>
    <w:p w:rsidR="00E922A5" w:rsidRPr="00F82819" w:rsidRDefault="00E922A5"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3.6. Прибор для изучения линейного теплового расширения твер</w:t>
      </w:r>
      <w:r w:rsidRPr="00F82819">
        <w:rPr>
          <w:rStyle w:val="FontStyle81"/>
          <w:rFonts w:ascii="Times New Roman" w:hAnsi="Times New Roman" w:cs="Times New Roman"/>
          <w:sz w:val="24"/>
          <w:szCs w:val="24"/>
        </w:rPr>
        <w:softHyphen/>
        <w:t>дых тел</w:t>
      </w:r>
    </w:p>
    <w:p w:rsidR="00E922A5" w:rsidRPr="00F82819" w:rsidRDefault="00E922A5"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Тепловое расширение твердых тел характеризуют коэффици</w:t>
      </w:r>
      <w:r w:rsidRPr="00F82819">
        <w:rPr>
          <w:rStyle w:val="FontStyle79"/>
          <w:rFonts w:ascii="Times New Roman" w:hAnsi="Times New Roman" w:cs="Times New Roman"/>
          <w:sz w:val="24"/>
          <w:szCs w:val="24"/>
        </w:rPr>
        <w:softHyphen/>
        <w:t>ентом линейного расширения а, определяемым по формуле</w:t>
      </w:r>
    </w:p>
    <w:p w:rsidR="00E922A5" w:rsidRPr="00F82819" w:rsidRDefault="00E922A5" w:rsidP="004D472B">
      <w:pPr>
        <w:pStyle w:val="Style17"/>
        <w:widowControl/>
        <w:ind w:firstLine="709"/>
        <w:jc w:val="both"/>
        <w:rPr>
          <w:rFonts w:ascii="Times New Roman" w:hAnsi="Times New Roman" w:cs="Times New Roman"/>
        </w:rPr>
      </w:pPr>
    </w:p>
    <w:p w:rsidR="00E922A5" w:rsidRPr="00F82819" w:rsidRDefault="00E922A5"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1"/>
        </w:rPr>
        <w:drawing>
          <wp:inline distT="0" distB="0" distL="0" distR="0">
            <wp:extent cx="2101850" cy="846455"/>
            <wp:effectExtent l="19050" t="0" r="0" b="0"/>
            <wp:docPr id="52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1" cstate="print"/>
                    <a:srcRect/>
                    <a:stretch>
                      <a:fillRect/>
                    </a:stretch>
                  </pic:blipFill>
                  <pic:spPr bwMode="auto">
                    <a:xfrm>
                      <a:off x="0" y="0"/>
                      <a:ext cx="2101850" cy="846455"/>
                    </a:xfrm>
                    <a:prstGeom prst="rect">
                      <a:avLst/>
                    </a:prstGeom>
                    <a:noFill/>
                    <a:ln w="9525">
                      <a:noFill/>
                      <a:miter lim="800000"/>
                      <a:headEnd/>
                      <a:tailEnd/>
                    </a:ln>
                  </pic:spPr>
                </pic:pic>
              </a:graphicData>
            </a:graphic>
          </wp:inline>
        </w:drawing>
      </w:r>
      <w:r w:rsidRPr="00F82819">
        <w:rPr>
          <w:rFonts w:ascii="Times New Roman" w:hAnsi="Times New Roman" w:cs="Times New Roman"/>
          <w:position w:val="-21"/>
        </w:rPr>
        <w:t xml:space="preserve"> </w:t>
      </w:r>
      <w:r w:rsidRPr="00F82819">
        <w:rPr>
          <w:rStyle w:val="FontStyle79"/>
          <w:rFonts w:ascii="Times New Roman" w:hAnsi="Times New Roman" w:cs="Times New Roman"/>
          <w:sz w:val="24"/>
          <w:szCs w:val="24"/>
        </w:rPr>
        <w:t>(3.5)</w:t>
      </w:r>
    </w:p>
    <w:p w:rsidR="00E922A5" w:rsidRPr="00F82819" w:rsidRDefault="00E922A5" w:rsidP="004D472B">
      <w:pPr>
        <w:pStyle w:val="Style17"/>
        <w:widowControl/>
        <w:ind w:firstLine="709"/>
        <w:jc w:val="both"/>
        <w:rPr>
          <w:rFonts w:ascii="Times New Roman" w:hAnsi="Times New Roman" w:cs="Times New Roman"/>
        </w:rPr>
      </w:pPr>
    </w:p>
    <w:p w:rsidR="00E922A5" w:rsidRPr="00F82819" w:rsidRDefault="00E922A5" w:rsidP="004D472B">
      <w:pPr>
        <w:pStyle w:val="Style17"/>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rFonts w:ascii="Times New Roman" w:hAnsi="Times New Roman" w:cs="Times New Roman"/>
          <w:noProof/>
          <w:position w:val="-4"/>
        </w:rPr>
        <w:drawing>
          <wp:inline distT="0" distB="0" distL="0" distR="0">
            <wp:extent cx="422910" cy="136525"/>
            <wp:effectExtent l="19050" t="0" r="0" b="0"/>
            <wp:docPr id="5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2" cstate="print"/>
                    <a:srcRect/>
                    <a:stretch>
                      <a:fillRect/>
                    </a:stretch>
                  </pic:blipFill>
                  <pic:spPr bwMode="auto">
                    <a:xfrm>
                      <a:off x="0" y="0"/>
                      <a:ext cx="42291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4"/>
          <w:sz w:val="24"/>
          <w:szCs w:val="24"/>
        </w:rPr>
        <w:t xml:space="preserve"> </w:t>
      </w:r>
      <w:r w:rsidRPr="00F82819">
        <w:rPr>
          <w:rStyle w:val="FontStyle79"/>
          <w:rFonts w:ascii="Times New Roman" w:hAnsi="Times New Roman" w:cs="Times New Roman"/>
          <w:sz w:val="24"/>
          <w:szCs w:val="24"/>
        </w:rPr>
        <w:t>— прирост температуры тела;</w:t>
      </w:r>
      <w:r w:rsidRPr="00F82819">
        <w:rPr>
          <w:rFonts w:ascii="Times New Roman" w:hAnsi="Times New Roman" w:cs="Times New Roman"/>
          <w:noProof/>
          <w:position w:val="-8"/>
        </w:rPr>
        <w:drawing>
          <wp:inline distT="0" distB="0" distL="0" distR="0">
            <wp:extent cx="149860" cy="177165"/>
            <wp:effectExtent l="19050" t="0" r="2540" b="0"/>
            <wp:docPr id="52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3" cstate="print"/>
                    <a:srcRect/>
                    <a:stretch>
                      <a:fillRect/>
                    </a:stretch>
                  </pic:blipFill>
                  <pic:spPr bwMode="auto">
                    <a:xfrm>
                      <a:off x="0" y="0"/>
                      <a:ext cx="149860" cy="1771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8"/>
          <w:sz w:val="24"/>
          <w:szCs w:val="24"/>
        </w:rPr>
        <w:t xml:space="preserve"> </w:t>
      </w:r>
      <w:r w:rsidRPr="00F82819">
        <w:rPr>
          <w:rStyle w:val="FontStyle79"/>
          <w:rFonts w:ascii="Times New Roman" w:hAnsi="Times New Roman" w:cs="Times New Roman"/>
          <w:sz w:val="24"/>
          <w:szCs w:val="24"/>
        </w:rPr>
        <w:t>- абсолютное уве-</w:t>
      </w:r>
    </w:p>
    <w:p w:rsidR="00E922A5" w:rsidRPr="00F82819" w:rsidRDefault="00E922A5" w:rsidP="004D472B">
      <w:pPr>
        <w:pStyle w:val="Style17"/>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личение его длины;</w:t>
      </w:r>
      <w:r w:rsidRPr="00F82819">
        <w:rPr>
          <w:rFonts w:ascii="Times New Roman" w:hAnsi="Times New Roman" w:cs="Times New Roman"/>
          <w:noProof/>
          <w:position w:val="-5"/>
        </w:rPr>
        <w:drawing>
          <wp:inline distT="0" distB="0" distL="0" distR="0">
            <wp:extent cx="95250" cy="136525"/>
            <wp:effectExtent l="19050" t="0" r="0" b="0"/>
            <wp:docPr id="52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4"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длина тела при температуре</w:t>
      </w:r>
      <w:r w:rsidRPr="00F82819">
        <w:rPr>
          <w:rFonts w:ascii="Times New Roman" w:hAnsi="Times New Roman" w:cs="Times New Roman"/>
          <w:noProof/>
          <w:position w:val="-5"/>
        </w:rPr>
        <w:drawing>
          <wp:inline distT="0" distB="0" distL="0" distR="0">
            <wp:extent cx="122555" cy="177165"/>
            <wp:effectExtent l="19050" t="0" r="0" b="0"/>
            <wp:docPr id="52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5" cstate="print"/>
                    <a:srcRect/>
                    <a:stretch>
                      <a:fillRect/>
                    </a:stretch>
                  </pic:blipFill>
                  <pic:spPr bwMode="auto">
                    <a:xfrm>
                      <a:off x="0" y="0"/>
                      <a:ext cx="122555" cy="1771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E922A5" w:rsidRPr="00F82819" w:rsidRDefault="00E922A5" w:rsidP="004D472B">
      <w:pPr>
        <w:pStyle w:val="Style4"/>
        <w:widowControl/>
        <w:spacing w:line="240" w:lineRule="auto"/>
        <w:ind w:firstLine="709"/>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E922A5" w:rsidRPr="00F82819" w:rsidRDefault="00E922A5" w:rsidP="00E841CA">
      <w:pPr>
        <w:pStyle w:val="Style37"/>
        <w:widowControl/>
        <w:numPr>
          <w:ilvl w:val="0"/>
          <w:numId w:val="91"/>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длину образца (стержня) с точностью до 1 мм.</w:t>
      </w:r>
    </w:p>
    <w:p w:rsidR="00E922A5" w:rsidRPr="00F82819"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Установите стержень </w:t>
      </w:r>
      <w:r w:rsidRPr="00F82819">
        <w:rPr>
          <w:rStyle w:val="FontStyle85"/>
          <w:rFonts w:ascii="Times New Roman" w:hAnsi="Times New Roman" w:cs="Times New Roman"/>
          <w:sz w:val="24"/>
          <w:szCs w:val="24"/>
        </w:rPr>
        <w:t xml:space="preserve">1 </w:t>
      </w:r>
      <w:r w:rsidRPr="00F82819">
        <w:rPr>
          <w:rStyle w:val="FontStyle79"/>
          <w:rFonts w:ascii="Times New Roman" w:hAnsi="Times New Roman" w:cs="Times New Roman"/>
          <w:sz w:val="24"/>
          <w:szCs w:val="24"/>
        </w:rPr>
        <w:t>между стойками прибора, предва</w:t>
      </w:r>
      <w:r w:rsidRPr="00F82819">
        <w:rPr>
          <w:rStyle w:val="FontStyle79"/>
          <w:rFonts w:ascii="Times New Roman" w:hAnsi="Times New Roman" w:cs="Times New Roman"/>
          <w:sz w:val="24"/>
          <w:szCs w:val="24"/>
        </w:rPr>
        <w:softHyphen/>
        <w:t>рительно вставьте один конец стержня в отверстие непод</w:t>
      </w:r>
      <w:r w:rsidRPr="00F82819">
        <w:rPr>
          <w:rStyle w:val="FontStyle79"/>
          <w:rFonts w:ascii="Times New Roman" w:hAnsi="Times New Roman" w:cs="Times New Roman"/>
          <w:sz w:val="24"/>
          <w:szCs w:val="24"/>
        </w:rPr>
        <w:softHyphen/>
        <w:t>вижного упора, а затем второй конец поместите на опорный кронштейн.</w:t>
      </w:r>
    </w:p>
    <w:p w:rsidR="00E922A5" w:rsidRPr="00F82819"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Подведите к стержню подвижный упор и измерьте микро</w:t>
      </w:r>
      <w:r w:rsidRPr="00F82819">
        <w:rPr>
          <w:rStyle w:val="FontStyle79"/>
          <w:rFonts w:ascii="Times New Roman" w:hAnsi="Times New Roman" w:cs="Times New Roman"/>
          <w:sz w:val="24"/>
          <w:szCs w:val="24"/>
        </w:rPr>
        <w:softHyphen/>
        <w:t>метром расстояние между стойкой и подвижным упором I</w:t>
      </w:r>
      <w:r w:rsidRPr="00F82819">
        <w:rPr>
          <w:rFonts w:ascii="Times New Roman" w:hAnsi="Times New Roman"/>
          <w:noProof/>
          <w:position w:val="-5"/>
        </w:rPr>
        <w:drawing>
          <wp:inline distT="0" distB="0" distL="0" distR="0">
            <wp:extent cx="122555" cy="136525"/>
            <wp:effectExtent l="19050" t="0" r="0" b="0"/>
            <wp:docPr id="530"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6" cstate="print"/>
                    <a:srcRect/>
                    <a:stretch>
                      <a:fillRect/>
                    </a:stretch>
                  </pic:blipFill>
                  <pic:spPr bwMode="auto">
                    <a:xfrm>
                      <a:off x="0" y="0"/>
                      <a:ext cx="12255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(рис. 3.7).</w:t>
      </w:r>
    </w:p>
    <w:p w:rsidR="00E922A5" w:rsidRPr="00F82819"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Заполненную на 2/3 своего объема водой колбу </w:t>
      </w:r>
      <w:r w:rsidRPr="00F82819">
        <w:rPr>
          <w:rStyle w:val="FontStyle85"/>
          <w:rFonts w:ascii="Times New Roman" w:hAnsi="Times New Roman" w:cs="Times New Roman"/>
          <w:sz w:val="24"/>
          <w:szCs w:val="24"/>
        </w:rPr>
        <w:t xml:space="preserve">3 </w:t>
      </w:r>
      <w:r w:rsidRPr="00F82819">
        <w:rPr>
          <w:rStyle w:val="FontStyle79"/>
          <w:rFonts w:ascii="Times New Roman" w:hAnsi="Times New Roman" w:cs="Times New Roman"/>
          <w:sz w:val="24"/>
          <w:szCs w:val="24"/>
        </w:rPr>
        <w:t>соедини</w:t>
      </w:r>
      <w:r w:rsidRPr="00F82819">
        <w:rPr>
          <w:rStyle w:val="FontStyle79"/>
          <w:rFonts w:ascii="Times New Roman" w:hAnsi="Times New Roman" w:cs="Times New Roman"/>
          <w:sz w:val="24"/>
          <w:szCs w:val="24"/>
        </w:rPr>
        <w:softHyphen/>
        <w:t xml:space="preserve">те паропроводом </w:t>
      </w:r>
      <w:r w:rsidRPr="00F82819">
        <w:rPr>
          <w:rStyle w:val="FontStyle85"/>
          <w:rFonts w:ascii="Times New Roman" w:hAnsi="Times New Roman" w:cs="Times New Roman"/>
          <w:sz w:val="24"/>
          <w:szCs w:val="24"/>
        </w:rPr>
        <w:t xml:space="preserve">2 </w:t>
      </w:r>
      <w:r w:rsidRPr="00F82819">
        <w:rPr>
          <w:rStyle w:val="FontStyle79"/>
          <w:rFonts w:ascii="Times New Roman" w:hAnsi="Times New Roman" w:cs="Times New Roman"/>
          <w:sz w:val="24"/>
          <w:szCs w:val="24"/>
        </w:rPr>
        <w:t>со стеклянной муфтой прибора и поме</w:t>
      </w:r>
      <w:r w:rsidRPr="00F82819">
        <w:rPr>
          <w:rStyle w:val="FontStyle79"/>
          <w:rFonts w:ascii="Times New Roman" w:hAnsi="Times New Roman" w:cs="Times New Roman"/>
          <w:sz w:val="24"/>
          <w:szCs w:val="24"/>
        </w:rPr>
        <w:softHyphen/>
        <w:t xml:space="preserve">стите на нагреватель </w:t>
      </w:r>
      <w:r w:rsidRPr="00F82819">
        <w:rPr>
          <w:rStyle w:val="FontStyle85"/>
          <w:rFonts w:ascii="Times New Roman" w:hAnsi="Times New Roman" w:cs="Times New Roman"/>
          <w:sz w:val="24"/>
          <w:szCs w:val="24"/>
        </w:rPr>
        <w:t>4.</w:t>
      </w:r>
    </w:p>
    <w:p w:rsidR="00E922A5" w:rsidRPr="00F82819"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Второй конец стеклянной муфты с помощью резинового шланга соедините с кристаллизатором </w:t>
      </w:r>
      <w:r w:rsidRPr="00F82819">
        <w:rPr>
          <w:rStyle w:val="FontStyle85"/>
          <w:rFonts w:ascii="Times New Roman" w:hAnsi="Times New Roman" w:cs="Times New Roman"/>
          <w:sz w:val="24"/>
          <w:szCs w:val="24"/>
        </w:rPr>
        <w:t xml:space="preserve">6, </w:t>
      </w:r>
      <w:r w:rsidRPr="00F82819">
        <w:rPr>
          <w:rStyle w:val="FontStyle79"/>
          <w:rFonts w:ascii="Times New Roman" w:hAnsi="Times New Roman" w:cs="Times New Roman"/>
          <w:sz w:val="24"/>
          <w:szCs w:val="24"/>
        </w:rPr>
        <w:t>куда будет сте</w:t>
      </w:r>
      <w:r w:rsidRPr="00F82819">
        <w:rPr>
          <w:rStyle w:val="FontStyle79"/>
          <w:rFonts w:ascii="Times New Roman" w:hAnsi="Times New Roman" w:cs="Times New Roman"/>
          <w:sz w:val="24"/>
          <w:szCs w:val="24"/>
        </w:rPr>
        <w:softHyphen/>
        <w:t>кать конденсат.</w:t>
      </w:r>
    </w:p>
    <w:p w:rsidR="00E922A5" w:rsidRPr="00F82819" w:rsidRDefault="00E922A5" w:rsidP="00E841CA">
      <w:pPr>
        <w:pStyle w:val="Style37"/>
        <w:widowControl/>
        <w:numPr>
          <w:ilvl w:val="0"/>
          <w:numId w:val="92"/>
        </w:numPr>
        <w:tabs>
          <w:tab w:val="left" w:pos="56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Включите нагреватель, нагрейте воду в парообразователе (колбе) до кипения и через несколько минут с момента на</w:t>
      </w:r>
      <w:r w:rsidRPr="00F82819">
        <w:rPr>
          <w:rStyle w:val="FontStyle79"/>
          <w:rFonts w:ascii="Times New Roman" w:hAnsi="Times New Roman" w:cs="Times New Roman"/>
          <w:sz w:val="24"/>
          <w:szCs w:val="24"/>
        </w:rPr>
        <w:softHyphen/>
        <w:t>чала кипения воды произведите вторичное измерение ми</w:t>
      </w:r>
      <w:r w:rsidRPr="00F82819">
        <w:rPr>
          <w:rStyle w:val="FontStyle79"/>
          <w:rFonts w:ascii="Times New Roman" w:hAnsi="Times New Roman" w:cs="Times New Roman"/>
          <w:sz w:val="24"/>
          <w:szCs w:val="24"/>
        </w:rPr>
        <w:softHyphen/>
        <w:t xml:space="preserve">крометром </w:t>
      </w:r>
      <w:r w:rsidRPr="00F82819">
        <w:rPr>
          <w:rStyle w:val="FontStyle85"/>
          <w:rFonts w:ascii="Times New Roman" w:hAnsi="Times New Roman" w:cs="Times New Roman"/>
          <w:sz w:val="24"/>
          <w:szCs w:val="24"/>
        </w:rPr>
        <w:t xml:space="preserve">5 </w:t>
      </w:r>
      <w:r w:rsidRPr="00F82819">
        <w:rPr>
          <w:rStyle w:val="FontStyle79"/>
          <w:rFonts w:ascii="Times New Roman" w:hAnsi="Times New Roman" w:cs="Times New Roman"/>
          <w:sz w:val="24"/>
          <w:szCs w:val="24"/>
        </w:rPr>
        <w:t>расстояния между стойкой и подвижным упо</w:t>
      </w:r>
      <w:r w:rsidRPr="00F82819">
        <w:rPr>
          <w:rStyle w:val="FontStyle79"/>
          <w:rFonts w:ascii="Times New Roman" w:hAnsi="Times New Roman" w:cs="Times New Roman"/>
          <w:sz w:val="24"/>
          <w:szCs w:val="24"/>
        </w:rPr>
        <w:softHyphen/>
        <w:t>ром (</w:t>
      </w:r>
      <w:r w:rsidRPr="00F82819">
        <w:rPr>
          <w:rFonts w:ascii="Times New Roman" w:hAnsi="Times New Roman"/>
          <w:noProof/>
          <w:position w:val="-8"/>
        </w:rPr>
        <w:drawing>
          <wp:inline distT="0" distB="0" distL="0" distR="0">
            <wp:extent cx="95250" cy="149860"/>
            <wp:effectExtent l="19050" t="0" r="0" b="0"/>
            <wp:docPr id="53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7" cstate="print"/>
                    <a:srcRect/>
                    <a:stretch>
                      <a:fillRect/>
                    </a:stretch>
                  </pic:blipFill>
                  <pic:spPr bwMode="auto">
                    <a:xfrm>
                      <a:off x="0" y="0"/>
                      <a:ext cx="95250" cy="14986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E922A5" w:rsidRPr="00F82819" w:rsidRDefault="00E922A5" w:rsidP="004D472B">
      <w:pPr>
        <w:pStyle w:val="Style12"/>
        <w:widowControl/>
        <w:ind w:firstLine="709"/>
        <w:jc w:val="both"/>
      </w:pPr>
      <w:r w:rsidRPr="00F82819">
        <w:rPr>
          <w:noProof/>
        </w:rPr>
        <w:drawing>
          <wp:inline distT="0" distB="0" distL="0" distR="0">
            <wp:extent cx="3125470" cy="2715895"/>
            <wp:effectExtent l="19050" t="0" r="0" b="0"/>
            <wp:docPr id="53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8" cstate="print"/>
                    <a:srcRect/>
                    <a:stretch>
                      <a:fillRect/>
                    </a:stretch>
                  </pic:blipFill>
                  <pic:spPr bwMode="auto">
                    <a:xfrm>
                      <a:off x="0" y="0"/>
                      <a:ext cx="3125470" cy="2715895"/>
                    </a:xfrm>
                    <a:prstGeom prst="rect">
                      <a:avLst/>
                    </a:prstGeom>
                    <a:noFill/>
                    <a:ln w="9525">
                      <a:noFill/>
                      <a:miter lim="800000"/>
                      <a:headEnd/>
                      <a:tailEnd/>
                    </a:ln>
                  </pic:spPr>
                </pic:pic>
              </a:graphicData>
            </a:graphic>
          </wp:inline>
        </w:drawing>
      </w:r>
    </w:p>
    <w:p w:rsidR="00E922A5" w:rsidRPr="00F82819" w:rsidRDefault="00E922A5"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3.7. Измерение расстояний микрометром</w:t>
      </w:r>
    </w:p>
    <w:p w:rsidR="00E922A5" w:rsidRPr="00F82819"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Вычислите удлинение стержня:</w:t>
      </w:r>
      <w:r w:rsidRPr="00F82819">
        <w:rPr>
          <w:rFonts w:ascii="Times New Roman" w:hAnsi="Times New Roman"/>
          <w:noProof/>
          <w:position w:val="-9"/>
        </w:rPr>
        <w:drawing>
          <wp:inline distT="0" distB="0" distL="0" distR="0">
            <wp:extent cx="1187450" cy="313690"/>
            <wp:effectExtent l="19050" t="0" r="0" b="0"/>
            <wp:docPr id="533"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9" cstate="print"/>
                    <a:srcRect/>
                    <a:stretch>
                      <a:fillRect/>
                    </a:stretch>
                  </pic:blipFill>
                  <pic:spPr bwMode="auto">
                    <a:xfrm>
                      <a:off x="0" y="0"/>
                      <a:ext cx="1187450" cy="313690"/>
                    </a:xfrm>
                    <a:prstGeom prst="rect">
                      <a:avLst/>
                    </a:prstGeom>
                    <a:noFill/>
                    <a:ln w="9525">
                      <a:noFill/>
                      <a:miter lim="800000"/>
                      <a:headEnd/>
                      <a:tailEnd/>
                    </a:ln>
                  </pic:spPr>
                </pic:pic>
              </a:graphicData>
            </a:graphic>
          </wp:inline>
        </w:drawing>
      </w:r>
    </w:p>
    <w:p w:rsidR="00E922A5" w:rsidRPr="00F82819"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Данные измерений внесите в табл. 3.9.</w:t>
      </w:r>
    </w:p>
    <w:p w:rsidR="00E922A5" w:rsidRPr="00F82819" w:rsidRDefault="00E922A5" w:rsidP="00E841CA">
      <w:pPr>
        <w:pStyle w:val="Style37"/>
        <w:widowControl/>
        <w:numPr>
          <w:ilvl w:val="0"/>
          <w:numId w:val="93"/>
        </w:numPr>
        <w:tabs>
          <w:tab w:val="left" w:pos="619"/>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Вычислите коэффициент линейного расширения по фор</w:t>
      </w:r>
      <w:r w:rsidRPr="00F82819">
        <w:rPr>
          <w:rStyle w:val="FontStyle79"/>
          <w:rFonts w:ascii="Times New Roman" w:hAnsi="Times New Roman" w:cs="Times New Roman"/>
          <w:sz w:val="24"/>
          <w:szCs w:val="24"/>
        </w:rPr>
        <w:softHyphen/>
        <w:t>муле (3.5).</w:t>
      </w:r>
    </w:p>
    <w:p w:rsidR="00E922A5" w:rsidRPr="00F82819" w:rsidRDefault="00E922A5" w:rsidP="004D472B">
      <w:pPr>
        <w:pStyle w:val="Style23"/>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10.Вычислите максимальную относительную погрешность по формуле (</w:t>
      </w:r>
      <w:r w:rsidRPr="00F82819">
        <w:rPr>
          <w:rFonts w:ascii="Times New Roman" w:hAnsi="Times New Roman"/>
          <w:noProof/>
          <w:position w:val="-4"/>
        </w:rPr>
        <w:drawing>
          <wp:inline distT="0" distB="0" distL="0" distR="0">
            <wp:extent cx="927735" cy="191135"/>
            <wp:effectExtent l="19050" t="0" r="5715" b="0"/>
            <wp:docPr id="53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0" cstate="print"/>
                    <a:srcRect/>
                    <a:stretch>
                      <a:fillRect/>
                    </a:stretch>
                  </pic:blipFill>
                  <pic:spPr bwMode="auto">
                    <a:xfrm>
                      <a:off x="0" y="0"/>
                      <a:ext cx="927735" cy="1911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E922A5" w:rsidRPr="00F82819" w:rsidRDefault="00E922A5" w:rsidP="004D472B">
      <w:pPr>
        <w:pStyle w:val="Style12"/>
        <w:widowControl/>
        <w:ind w:firstLine="709"/>
        <w:jc w:val="both"/>
      </w:pPr>
      <w:r w:rsidRPr="00F82819">
        <w:rPr>
          <w:noProof/>
        </w:rPr>
        <w:drawing>
          <wp:inline distT="0" distB="0" distL="0" distR="0">
            <wp:extent cx="1364615" cy="464185"/>
            <wp:effectExtent l="19050" t="0" r="6985" b="0"/>
            <wp:docPr id="53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1" cstate="print"/>
                    <a:srcRect/>
                    <a:stretch>
                      <a:fillRect/>
                    </a:stretch>
                  </pic:blipFill>
                  <pic:spPr bwMode="auto">
                    <a:xfrm>
                      <a:off x="0" y="0"/>
                      <a:ext cx="1364615" cy="464185"/>
                    </a:xfrm>
                    <a:prstGeom prst="rect">
                      <a:avLst/>
                    </a:prstGeom>
                    <a:noFill/>
                    <a:ln w="9525">
                      <a:noFill/>
                      <a:miter lim="800000"/>
                      <a:headEnd/>
                      <a:tailEnd/>
                    </a:ln>
                  </pic:spPr>
                </pic:pic>
              </a:graphicData>
            </a:graphic>
          </wp:inline>
        </w:drawing>
      </w:r>
    </w:p>
    <w:p w:rsidR="00E922A5" w:rsidRPr="00F82819"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3.9. </w:t>
      </w:r>
      <w:r w:rsidRPr="00F82819">
        <w:rPr>
          <w:rStyle w:val="FontStyle94"/>
          <w:rFonts w:ascii="Times New Roman" w:hAnsi="Times New Roman" w:cs="Times New Roman"/>
          <w:sz w:val="24"/>
          <w:szCs w:val="24"/>
        </w:rPr>
        <w:t>Результаты измерений и вычислений</w:t>
      </w:r>
    </w:p>
    <w:p w:rsidR="00E922A5" w:rsidRPr="00F82819" w:rsidRDefault="00E922A5" w:rsidP="004D472B">
      <w:pPr>
        <w:pStyle w:val="Style12"/>
        <w:widowControl/>
        <w:ind w:firstLine="709"/>
        <w:jc w:val="both"/>
      </w:pPr>
      <w:r w:rsidRPr="00F82819">
        <w:rPr>
          <w:noProof/>
        </w:rPr>
        <w:lastRenderedPageBreak/>
        <w:drawing>
          <wp:inline distT="0" distB="0" distL="0" distR="0">
            <wp:extent cx="5636260" cy="1487805"/>
            <wp:effectExtent l="19050" t="0" r="2540" b="0"/>
            <wp:docPr id="53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2" cstate="print"/>
                    <a:srcRect/>
                    <a:stretch>
                      <a:fillRect/>
                    </a:stretch>
                  </pic:blipFill>
                  <pic:spPr bwMode="auto">
                    <a:xfrm>
                      <a:off x="0" y="0"/>
                      <a:ext cx="5636260" cy="1487805"/>
                    </a:xfrm>
                    <a:prstGeom prst="rect">
                      <a:avLst/>
                    </a:prstGeom>
                    <a:noFill/>
                    <a:ln w="9525">
                      <a:noFill/>
                      <a:miter lim="800000"/>
                      <a:headEnd/>
                      <a:tailEnd/>
                    </a:ln>
                  </pic:spPr>
                </pic:pic>
              </a:graphicData>
            </a:graphic>
          </wp:inline>
        </w:drawing>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 вычислении погрешностей нужно иметь в виду, что ми</w:t>
      </w:r>
      <w:r w:rsidRPr="00F82819">
        <w:rPr>
          <w:rStyle w:val="FontStyle79"/>
          <w:rFonts w:ascii="Times New Roman" w:hAnsi="Times New Roman" w:cs="Times New Roman"/>
          <w:sz w:val="24"/>
          <w:szCs w:val="24"/>
        </w:rPr>
        <w:softHyphen/>
        <w:t>крометром можно производить измерения с точностью до 0,01 мм, масштабной линейкой — до 1 мм и термометром — до 0,5.</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 расчета видно, что погрешность главным образом получа</w:t>
      </w:r>
      <w:r w:rsidRPr="00F82819">
        <w:rPr>
          <w:rStyle w:val="FontStyle79"/>
          <w:rFonts w:ascii="Times New Roman" w:hAnsi="Times New Roman" w:cs="Times New Roman"/>
          <w:sz w:val="24"/>
          <w:szCs w:val="24"/>
        </w:rPr>
        <w:softHyphen/>
        <w:t>ется за счет измерения приращений длины стержня микро</w:t>
      </w:r>
      <w:r w:rsidRPr="00F82819">
        <w:rPr>
          <w:rStyle w:val="FontStyle79"/>
          <w:rFonts w:ascii="Times New Roman" w:hAnsi="Times New Roman" w:cs="Times New Roman"/>
          <w:sz w:val="24"/>
          <w:szCs w:val="24"/>
        </w:rPr>
        <w:softHyphen/>
        <w:t>метром.</w:t>
      </w:r>
    </w:p>
    <w:p w:rsidR="00E922A5" w:rsidRPr="00F82819" w:rsidRDefault="00E922A5" w:rsidP="004D472B">
      <w:pPr>
        <w:pStyle w:val="Style3"/>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E922A5" w:rsidRPr="00F82819" w:rsidRDefault="00E922A5" w:rsidP="00E841CA">
      <w:pPr>
        <w:pStyle w:val="Style13"/>
        <w:widowControl/>
        <w:numPr>
          <w:ilvl w:val="0"/>
          <w:numId w:val="94"/>
        </w:numPr>
        <w:tabs>
          <w:tab w:val="left" w:pos="274"/>
        </w:tabs>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Почему при нагревании тела расширяются? При подите формулу, описывающую линейное расширение, и объясните смысл всех вели</w:t>
      </w:r>
      <w:r w:rsidRPr="00F82819">
        <w:rPr>
          <w:rStyle w:val="FontStyle81"/>
          <w:rFonts w:ascii="Times New Roman" w:hAnsi="Times New Roman" w:cs="Times New Roman"/>
          <w:sz w:val="24"/>
          <w:szCs w:val="24"/>
        </w:rPr>
        <w:softHyphen/>
        <w:t>чин, в нее входящих.</w:t>
      </w:r>
    </w:p>
    <w:p w:rsidR="00E922A5" w:rsidRPr="00F82819" w:rsidRDefault="00E922A5" w:rsidP="00E841CA">
      <w:pPr>
        <w:pStyle w:val="Style13"/>
        <w:widowControl/>
        <w:numPr>
          <w:ilvl w:val="0"/>
          <w:numId w:val="94"/>
        </w:numPr>
        <w:tabs>
          <w:tab w:val="left" w:pos="274"/>
        </w:tabs>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Можно ли пользоваться формулой (3.5) для монокристаллов?</w:t>
      </w:r>
    </w:p>
    <w:p w:rsidR="00E922A5" w:rsidRPr="00F82819" w:rsidRDefault="00E922A5" w:rsidP="00E841CA">
      <w:pPr>
        <w:pStyle w:val="Style13"/>
        <w:widowControl/>
        <w:numPr>
          <w:ilvl w:val="0"/>
          <w:numId w:val="94"/>
        </w:numPr>
        <w:tabs>
          <w:tab w:val="left" w:pos="274"/>
        </w:tabs>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Выразите коэффициент объемного расширения через коэффициент линейного расширения.</w:t>
      </w:r>
    </w:p>
    <w:p w:rsidR="00E922A5" w:rsidRPr="00F82819" w:rsidRDefault="00E922A5" w:rsidP="004D472B">
      <w:pPr>
        <w:pStyle w:val="Style4"/>
        <w:widowControl/>
        <w:spacing w:line="240" w:lineRule="auto"/>
        <w:ind w:firstLine="709"/>
      </w:pPr>
    </w:p>
    <w:p w:rsidR="009C4A0A" w:rsidRPr="00F82819" w:rsidRDefault="009C4A0A"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9C4A0A" w:rsidRPr="00F82819" w:rsidRDefault="009C4A0A" w:rsidP="004D472B">
      <w:pPr>
        <w:pStyle w:val="Style4"/>
        <w:widowControl/>
        <w:spacing w:line="240" w:lineRule="auto"/>
        <w:ind w:firstLine="709"/>
      </w:pPr>
    </w:p>
    <w:p w:rsidR="00E922A5" w:rsidRPr="00F82819" w:rsidRDefault="00E922A5" w:rsidP="004D472B">
      <w:pPr>
        <w:pStyle w:val="3"/>
        <w:spacing w:before="0"/>
        <w:rPr>
          <w:rStyle w:val="FontStyle80"/>
          <w:rFonts w:ascii="Times New Roman" w:hAnsi="Times New Roman" w:cs="Times New Roman"/>
          <w:sz w:val="24"/>
          <w:szCs w:val="24"/>
        </w:rPr>
      </w:pPr>
      <w:bookmarkStart w:id="21" w:name="_Toc507343846"/>
      <w:bookmarkStart w:id="22" w:name="_Toc534225376"/>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z w:val="24"/>
          <w:szCs w:val="24"/>
        </w:rPr>
        <w:t>14.</w:t>
      </w:r>
      <w:r w:rsidR="004D5E56" w:rsidRPr="00F82819">
        <w:rPr>
          <w:rStyle w:val="FontStyle78"/>
          <w:rFonts w:ascii="Times New Roman" w:hAnsi="Times New Roman" w:cs="Times New Roman"/>
          <w:sz w:val="24"/>
          <w:szCs w:val="24"/>
        </w:rPr>
        <w:t xml:space="preserve"> </w:t>
      </w:r>
      <w:r w:rsidRPr="00F82819">
        <w:rPr>
          <w:rStyle w:val="FontStyle80"/>
          <w:rFonts w:ascii="Times New Roman" w:hAnsi="Times New Roman" w:cs="Times New Roman"/>
          <w:sz w:val="24"/>
          <w:szCs w:val="24"/>
        </w:rPr>
        <w:t>ИЗУЧЕНИЕ ОСОБЕННОСТЕЙ ТЕПЛОВОГО РАСШИРЕНИЯ ВОДЫ</w:t>
      </w:r>
      <w:bookmarkEnd w:id="21"/>
      <w:bookmarkEnd w:id="22"/>
    </w:p>
    <w:p w:rsidR="00E922A5" w:rsidRPr="00F82819" w:rsidRDefault="00E922A5" w:rsidP="004D472B">
      <w:pPr>
        <w:pStyle w:val="Style5"/>
        <w:widowControl/>
        <w:spacing w:line="240" w:lineRule="auto"/>
        <w:ind w:firstLine="709"/>
        <w:jc w:val="both"/>
      </w:pP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Цель работы: определить коэффициент изменения объема воды при нагревании при разных интервалах температур, °С: 0 — 4; 4 — 10 и 10 — 20.</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Оборудование: 1) тонкостенная стеклянная колба вместимо</w:t>
      </w:r>
      <w:r w:rsidRPr="00F82819">
        <w:rPr>
          <w:rStyle w:val="FontStyle79"/>
          <w:rFonts w:ascii="Times New Roman" w:hAnsi="Times New Roman" w:cs="Times New Roman"/>
          <w:sz w:val="24"/>
          <w:szCs w:val="24"/>
        </w:rPr>
        <w:softHyphen/>
        <w:t>стью 0,5 л; 2) пробка с пропущенной через нее трубкой, внутрен</w:t>
      </w:r>
      <w:r w:rsidRPr="00F82819">
        <w:rPr>
          <w:rStyle w:val="FontStyle79"/>
          <w:rFonts w:ascii="Times New Roman" w:hAnsi="Times New Roman" w:cs="Times New Roman"/>
          <w:sz w:val="24"/>
          <w:szCs w:val="24"/>
        </w:rPr>
        <w:softHyphen/>
        <w:t>ний диаметр которой 2,9 мм, а высота 400 мм; 3) термометр с ценой деления 0,5 град, также пропущенный через пробку; 4) со</w:t>
      </w:r>
      <w:r w:rsidRPr="00F82819">
        <w:rPr>
          <w:rStyle w:val="FontStyle79"/>
          <w:rFonts w:ascii="Times New Roman" w:hAnsi="Times New Roman" w:cs="Times New Roman"/>
          <w:sz w:val="24"/>
          <w:szCs w:val="24"/>
        </w:rPr>
        <w:softHyphen/>
        <w:t>суд вместимостью 2 — 3 л; 5) мензурка.</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b/>
          <w:sz w:val="24"/>
          <w:szCs w:val="24"/>
        </w:rPr>
      </w:pPr>
      <w:r w:rsidRPr="00F82819">
        <w:rPr>
          <w:rStyle w:val="FontStyle79"/>
          <w:rFonts w:ascii="Times New Roman" w:hAnsi="Times New Roman" w:cs="Times New Roman"/>
          <w:sz w:val="24"/>
          <w:szCs w:val="24"/>
        </w:rPr>
        <w:t>Краткие теоретические сведения</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понимания свойств воды в жидком и кристаллическом состояниях необходимы знания о структуре молекул воды. Мо</w:t>
      </w:r>
      <w:r w:rsidRPr="00F82819">
        <w:rPr>
          <w:rStyle w:val="FontStyle79"/>
          <w:rFonts w:ascii="Times New Roman" w:hAnsi="Times New Roman" w:cs="Times New Roman"/>
          <w:sz w:val="24"/>
          <w:szCs w:val="24"/>
        </w:rPr>
        <w:softHyphen/>
        <w:t>лекула воды, как все другие молекулы, состоит из атомов, рас</w:t>
      </w:r>
      <w:r w:rsidRPr="00F82819">
        <w:rPr>
          <w:rStyle w:val="FontStyle79"/>
          <w:rFonts w:ascii="Times New Roman" w:hAnsi="Times New Roman" w:cs="Times New Roman"/>
          <w:sz w:val="24"/>
          <w:szCs w:val="24"/>
        </w:rPr>
        <w:softHyphen/>
        <w:t>положение которых определяется характером распределения ва</w:t>
      </w:r>
      <w:r w:rsidRPr="00F82819">
        <w:rPr>
          <w:rStyle w:val="FontStyle79"/>
          <w:rFonts w:ascii="Times New Roman" w:hAnsi="Times New Roman" w:cs="Times New Roman"/>
          <w:sz w:val="24"/>
          <w:szCs w:val="24"/>
        </w:rPr>
        <w:softHyphen/>
        <w:t>лентных электронов в них.</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кристалле льда между молекулами воды существует водо</w:t>
      </w:r>
      <w:r w:rsidRPr="00F82819">
        <w:rPr>
          <w:rStyle w:val="FontStyle79"/>
          <w:rFonts w:ascii="Times New Roman" w:hAnsi="Times New Roman" w:cs="Times New Roman"/>
          <w:sz w:val="24"/>
          <w:szCs w:val="24"/>
        </w:rPr>
        <w:softHyphen/>
        <w:t>родная связь, возникающая за счет ковалентной связи атома во</w:t>
      </w:r>
      <w:r w:rsidRPr="00F82819">
        <w:rPr>
          <w:rStyle w:val="FontStyle79"/>
          <w:rFonts w:ascii="Times New Roman" w:hAnsi="Times New Roman" w:cs="Times New Roman"/>
          <w:sz w:val="24"/>
          <w:szCs w:val="24"/>
        </w:rPr>
        <w:softHyphen/>
        <w:t>дорода одной молекулы с атомом кислорода другой молекулы.</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Молекула воды имеет сложную геометрическую форму, что обусловливает решетчатое, ажурное строение кристалла. В нем много пустот, размеры которых незначительно больше диаметра молекул. Каждая молекула окружена шестью центрами пустот. Пустоты образуют каналы, которые окружены кольцами, содер</w:t>
      </w:r>
      <w:r w:rsidRPr="00F82819">
        <w:rPr>
          <w:rStyle w:val="FontStyle79"/>
          <w:rFonts w:ascii="Times New Roman" w:hAnsi="Times New Roman" w:cs="Times New Roman"/>
          <w:sz w:val="24"/>
          <w:szCs w:val="24"/>
        </w:rPr>
        <w:softHyphen/>
        <w:t>жащими по шесть молекул воды. Из-за такого строения кристалл льда имеет малую плотность.</w:t>
      </w:r>
    </w:p>
    <w:p w:rsidR="00E922A5" w:rsidRPr="00F82819" w:rsidRDefault="00E922A5" w:rsidP="004D472B">
      <w:pPr>
        <w:pStyle w:val="Style5"/>
        <w:widowControl/>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Вещества, между молекулами которых существуют водород</w:t>
      </w:r>
      <w:r w:rsidRPr="00F82819">
        <w:rPr>
          <w:rStyle w:val="FontStyle79"/>
          <w:rFonts w:ascii="Times New Roman" w:hAnsi="Times New Roman" w:cs="Times New Roman"/>
          <w:sz w:val="24"/>
          <w:szCs w:val="24"/>
        </w:rPr>
        <w:softHyphen/>
        <w:t xml:space="preserve">ные связи, в процессе плавления частично эти связи теряют. По данным рентгенографических снимков установлено, что в воде в основном сохраняется расположение молекул, свойственное </w:t>
      </w:r>
      <w:r w:rsidRPr="00F82819">
        <w:rPr>
          <w:rStyle w:val="FontStyle79"/>
          <w:rFonts w:ascii="Times New Roman" w:hAnsi="Times New Roman" w:cs="Times New Roman"/>
          <w:sz w:val="24"/>
          <w:szCs w:val="24"/>
        </w:rPr>
        <w:lastRenderedPageBreak/>
        <w:t>структуре льда. Однако строгий порядок в расположении молекул при плавлении льда несколько нарушается, пустоты частич</w:t>
      </w:r>
      <w:r w:rsidRPr="00F82819">
        <w:rPr>
          <w:rStyle w:val="FontStyle79"/>
          <w:rFonts w:ascii="Times New Roman" w:hAnsi="Times New Roman" w:cs="Times New Roman"/>
          <w:sz w:val="24"/>
          <w:szCs w:val="24"/>
        </w:rPr>
        <w:softHyphen/>
        <w:t>но заполняются и плотность увеличивается.</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 нагревании воды от 0 до 4 °С происходит процесс даль</w:t>
      </w:r>
      <w:r w:rsidRPr="00F82819">
        <w:rPr>
          <w:rStyle w:val="FontStyle79"/>
          <w:rFonts w:ascii="Times New Roman" w:hAnsi="Times New Roman" w:cs="Times New Roman"/>
          <w:sz w:val="24"/>
          <w:szCs w:val="24"/>
        </w:rPr>
        <w:softHyphen/>
        <w:t>нейшего изменения пространственной структуры. Эффект умень</w:t>
      </w:r>
      <w:r w:rsidRPr="00F82819">
        <w:rPr>
          <w:rStyle w:val="FontStyle79"/>
          <w:rFonts w:ascii="Times New Roman" w:hAnsi="Times New Roman" w:cs="Times New Roman"/>
          <w:sz w:val="24"/>
          <w:szCs w:val="24"/>
        </w:rPr>
        <w:softHyphen/>
        <w:t>шения объема за счет более плотной упаковки молекул превы</w:t>
      </w:r>
      <w:r w:rsidRPr="00F82819">
        <w:rPr>
          <w:rStyle w:val="FontStyle79"/>
          <w:rFonts w:ascii="Times New Roman" w:hAnsi="Times New Roman" w:cs="Times New Roman"/>
          <w:sz w:val="24"/>
          <w:szCs w:val="24"/>
        </w:rPr>
        <w:softHyphen/>
        <w:t>шает результат теплового движения молекул. Поэтому в интер</w:t>
      </w:r>
      <w:r w:rsidRPr="00F82819">
        <w:rPr>
          <w:rStyle w:val="FontStyle79"/>
          <w:rFonts w:ascii="Times New Roman" w:hAnsi="Times New Roman" w:cs="Times New Roman"/>
          <w:sz w:val="24"/>
          <w:szCs w:val="24"/>
        </w:rPr>
        <w:softHyphen/>
        <w:t>вале температур от 0 до 4 С нагревание воды сопровождается уменьшением ее объема и увеличением плотности. При дальней</w:t>
      </w:r>
      <w:r w:rsidRPr="00F82819">
        <w:rPr>
          <w:rStyle w:val="FontStyle79"/>
          <w:rFonts w:ascii="Times New Roman" w:hAnsi="Times New Roman" w:cs="Times New Roman"/>
          <w:sz w:val="24"/>
          <w:szCs w:val="24"/>
        </w:rPr>
        <w:softHyphen/>
        <w:t>шем нагревании воды объем ее увеличивается.</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Следует отметить, что вода не единственное вещество, у кото</w:t>
      </w:r>
      <w:r w:rsidRPr="00F82819">
        <w:rPr>
          <w:rStyle w:val="FontStyle79"/>
          <w:rFonts w:ascii="Times New Roman" w:hAnsi="Times New Roman" w:cs="Times New Roman"/>
          <w:sz w:val="24"/>
          <w:szCs w:val="24"/>
        </w:rPr>
        <w:softHyphen/>
        <w:t>рого наблюдается аномальное тепловое расширение. Так, алмаз начинает расширяться при охлаждении ниже 42 С, йодид сере</w:t>
      </w:r>
      <w:r w:rsidRPr="00F82819">
        <w:rPr>
          <w:rStyle w:val="FontStyle79"/>
          <w:rFonts w:ascii="Times New Roman" w:hAnsi="Times New Roman" w:cs="Times New Roman"/>
          <w:sz w:val="24"/>
          <w:szCs w:val="24"/>
        </w:rPr>
        <w:softHyphen/>
        <w:t>бра — при нагревании от -10 до +142 С.</w:t>
      </w:r>
    </w:p>
    <w:p w:rsidR="00E922A5" w:rsidRPr="00F82819" w:rsidRDefault="00E922A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Большой сосуд заполните холодной водой и, бросая туда кусочки льда, доведите ее температуру до </w:t>
      </w:r>
      <w:r w:rsidRPr="00F82819">
        <w:rPr>
          <w:rStyle w:val="FontStyle79"/>
          <w:rFonts w:ascii="Times New Roman" w:hAnsi="Times New Roman" w:cs="Times New Roman"/>
          <w:spacing w:val="50"/>
          <w:sz w:val="24"/>
          <w:szCs w:val="24"/>
        </w:rPr>
        <w:t>ОС.</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Тщательно измерьте объем колбы</w:t>
      </w:r>
      <w:r w:rsidRPr="00F82819">
        <w:rPr>
          <w:rFonts w:ascii="Times New Roman" w:hAnsi="Times New Roman"/>
          <w:noProof/>
          <w:position w:val="-4"/>
        </w:rPr>
        <w:drawing>
          <wp:inline distT="0" distB="0" distL="0" distR="0">
            <wp:extent cx="204470" cy="136525"/>
            <wp:effectExtent l="19050" t="0" r="5080" b="0"/>
            <wp:docPr id="5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3" cstate="print"/>
                    <a:srcRect/>
                    <a:stretch>
                      <a:fillRect/>
                    </a:stretch>
                  </pic:blipFill>
                  <pic:spPr bwMode="auto">
                    <a:xfrm>
                      <a:off x="0" y="0"/>
                      <a:ext cx="20447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Измерьте диаметр трубки</w:t>
      </w:r>
      <w:r w:rsidRPr="00F82819">
        <w:rPr>
          <w:rFonts w:ascii="Times New Roman" w:hAnsi="Times New Roman"/>
          <w:noProof/>
        </w:rPr>
        <w:drawing>
          <wp:inline distT="0" distB="0" distL="0" distR="0">
            <wp:extent cx="95250" cy="95250"/>
            <wp:effectExtent l="19050" t="0" r="0" b="0"/>
            <wp:docPr id="53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4"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Для этого изготовьте бумажный треугольник с высотой </w:t>
      </w:r>
      <w:r w:rsidRPr="00F82819">
        <w:rPr>
          <w:rStyle w:val="FontStyle85"/>
          <w:rFonts w:ascii="Times New Roman" w:hAnsi="Times New Roman" w:cs="Times New Roman"/>
          <w:sz w:val="24"/>
          <w:szCs w:val="24"/>
        </w:rPr>
        <w:t xml:space="preserve">АВ </w:t>
      </w:r>
      <w:r w:rsidRPr="00F82819">
        <w:rPr>
          <w:rStyle w:val="FontStyle79"/>
          <w:rFonts w:ascii="Times New Roman" w:hAnsi="Times New Roman" w:cs="Times New Roman"/>
          <w:sz w:val="24"/>
          <w:szCs w:val="24"/>
        </w:rPr>
        <w:t xml:space="preserve">= 1 см и основанием </w:t>
      </w:r>
      <w:r w:rsidRPr="00F82819">
        <w:rPr>
          <w:rStyle w:val="FontStyle85"/>
          <w:rFonts w:ascii="Times New Roman" w:hAnsi="Times New Roman" w:cs="Times New Roman"/>
          <w:sz w:val="24"/>
          <w:szCs w:val="24"/>
        </w:rPr>
        <w:t xml:space="preserve">СВ = </w:t>
      </w:r>
      <w:r w:rsidRPr="00F82819">
        <w:rPr>
          <w:rStyle w:val="FontStyle79"/>
          <w:rFonts w:ascii="Times New Roman" w:hAnsi="Times New Roman" w:cs="Times New Roman"/>
          <w:sz w:val="24"/>
          <w:szCs w:val="24"/>
        </w:rPr>
        <w:t>10 см (рис. 3.8). В от</w:t>
      </w:r>
      <w:r w:rsidRPr="00F82819">
        <w:rPr>
          <w:rStyle w:val="FontStyle79"/>
          <w:rFonts w:ascii="Times New Roman" w:hAnsi="Times New Roman" w:cs="Times New Roman"/>
          <w:sz w:val="24"/>
          <w:szCs w:val="24"/>
        </w:rPr>
        <w:softHyphen/>
        <w:t xml:space="preserve">верстие сухой трубки введите треугольник острым углом так, чтобы края трубки коснулись сторон </w:t>
      </w:r>
      <w:r w:rsidRPr="00F82819">
        <w:rPr>
          <w:rStyle w:val="FontStyle85"/>
          <w:rFonts w:ascii="Times New Roman" w:hAnsi="Times New Roman" w:cs="Times New Roman"/>
          <w:sz w:val="24"/>
          <w:szCs w:val="24"/>
        </w:rPr>
        <w:t xml:space="preserve">СА </w:t>
      </w:r>
      <w:r w:rsidRPr="00F82819">
        <w:rPr>
          <w:rStyle w:val="FontStyle79"/>
          <w:rFonts w:ascii="Times New Roman" w:hAnsi="Times New Roman" w:cs="Times New Roman"/>
          <w:sz w:val="24"/>
          <w:szCs w:val="24"/>
        </w:rPr>
        <w:t xml:space="preserve">и </w:t>
      </w:r>
      <w:r w:rsidRPr="00F82819">
        <w:rPr>
          <w:rStyle w:val="FontStyle85"/>
          <w:rFonts w:ascii="Times New Roman" w:hAnsi="Times New Roman" w:cs="Times New Roman"/>
          <w:sz w:val="24"/>
          <w:szCs w:val="24"/>
        </w:rPr>
        <w:t xml:space="preserve">СВ </w:t>
      </w:r>
      <w:r w:rsidRPr="00F82819">
        <w:rPr>
          <w:rStyle w:val="FontStyle79"/>
          <w:rFonts w:ascii="Times New Roman" w:hAnsi="Times New Roman" w:cs="Times New Roman"/>
          <w:sz w:val="24"/>
          <w:szCs w:val="24"/>
        </w:rPr>
        <w:t>тре</w:t>
      </w:r>
      <w:r w:rsidRPr="00F82819">
        <w:rPr>
          <w:rStyle w:val="FontStyle79"/>
          <w:rFonts w:ascii="Times New Roman" w:hAnsi="Times New Roman" w:cs="Times New Roman"/>
          <w:sz w:val="24"/>
          <w:szCs w:val="24"/>
        </w:rPr>
        <w:softHyphen/>
        <w:t xml:space="preserve">угольника </w:t>
      </w:r>
      <w:r w:rsidRPr="00F82819">
        <w:rPr>
          <w:rStyle w:val="FontStyle85"/>
          <w:rFonts w:ascii="Times New Roman" w:hAnsi="Times New Roman" w:cs="Times New Roman"/>
          <w:sz w:val="24"/>
          <w:szCs w:val="24"/>
        </w:rPr>
        <w:t xml:space="preserve">АСВ. </w:t>
      </w:r>
      <w:r w:rsidRPr="00F82819">
        <w:rPr>
          <w:rStyle w:val="FontStyle79"/>
          <w:rFonts w:ascii="Times New Roman" w:hAnsi="Times New Roman" w:cs="Times New Roman"/>
          <w:sz w:val="24"/>
          <w:szCs w:val="24"/>
        </w:rPr>
        <w:t>Допустим, края трубки остановились на делении 4. Это означает, что диаметр трубки равен 4 мм.</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Тонкостенную колбу заполните водой при </w:t>
      </w:r>
      <w:r w:rsidRPr="00F82819">
        <w:rPr>
          <w:rStyle w:val="FontStyle79"/>
          <w:rFonts w:ascii="Times New Roman" w:hAnsi="Times New Roman" w:cs="Times New Roman"/>
          <w:spacing w:val="80"/>
          <w:sz w:val="24"/>
          <w:szCs w:val="24"/>
        </w:rPr>
        <w:t>ОС</w:t>
      </w:r>
      <w:r w:rsidRPr="00F82819">
        <w:rPr>
          <w:rStyle w:val="FontStyle79"/>
          <w:rFonts w:ascii="Times New Roman" w:hAnsi="Times New Roman" w:cs="Times New Roman"/>
          <w:sz w:val="24"/>
          <w:szCs w:val="24"/>
        </w:rPr>
        <w:t xml:space="preserve"> и закройте пробкой, в которую пропущены трубка и термометр. (Кол</w:t>
      </w:r>
      <w:r w:rsidRPr="00F82819">
        <w:rPr>
          <w:rStyle w:val="FontStyle79"/>
          <w:rFonts w:ascii="Times New Roman" w:hAnsi="Times New Roman" w:cs="Times New Roman"/>
          <w:sz w:val="24"/>
          <w:szCs w:val="24"/>
        </w:rPr>
        <w:softHyphen/>
        <w:t>бу заполните так, чтобы уровень воды в трубке установил</w:t>
      </w:r>
      <w:r w:rsidRPr="00F82819">
        <w:rPr>
          <w:rStyle w:val="FontStyle79"/>
          <w:rFonts w:ascii="Times New Roman" w:hAnsi="Times New Roman" w:cs="Times New Roman"/>
          <w:sz w:val="24"/>
          <w:szCs w:val="24"/>
        </w:rPr>
        <w:softHyphen/>
        <w:t>ся примерно на 5 см выше края пробки. После этого воз</w:t>
      </w:r>
      <w:r w:rsidRPr="00F82819">
        <w:rPr>
          <w:rStyle w:val="FontStyle79"/>
          <w:rFonts w:ascii="Times New Roman" w:hAnsi="Times New Roman" w:cs="Times New Roman"/>
          <w:sz w:val="24"/>
          <w:szCs w:val="24"/>
        </w:rPr>
        <w:softHyphen/>
        <w:t>духа в колбе не должно быть и герметичность закрытой колбы будет надежной.)</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Поместите колбу в большой сосуд с водой.</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Нагрейте воду до 20 °С, подливая в большой сосуд горячую воду.</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Наблюдайте понижение уровня воды в трубке при нагре</w:t>
      </w:r>
      <w:r w:rsidRPr="00F82819">
        <w:rPr>
          <w:rStyle w:val="FontStyle79"/>
          <w:rFonts w:ascii="Times New Roman" w:hAnsi="Times New Roman" w:cs="Times New Roman"/>
          <w:sz w:val="24"/>
          <w:szCs w:val="24"/>
        </w:rPr>
        <w:softHyphen/>
        <w:t>вании воды от 0 до 4 С.</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Пронаблюдайте повышение уровня воды в трубке при на</w:t>
      </w:r>
      <w:r w:rsidRPr="00F82819">
        <w:rPr>
          <w:rStyle w:val="FontStyle79"/>
          <w:rFonts w:ascii="Times New Roman" w:hAnsi="Times New Roman" w:cs="Times New Roman"/>
          <w:sz w:val="24"/>
          <w:szCs w:val="24"/>
        </w:rPr>
        <w:softHyphen/>
        <w:t>гревании воды от 4 до 20 С.</w:t>
      </w:r>
    </w:p>
    <w:p w:rsidR="00E922A5" w:rsidRPr="00F82819" w:rsidRDefault="00E922A5" w:rsidP="00E841CA">
      <w:pPr>
        <w:pStyle w:val="Style37"/>
        <w:widowControl/>
        <w:numPr>
          <w:ilvl w:val="0"/>
          <w:numId w:val="95"/>
        </w:numPr>
        <w:tabs>
          <w:tab w:val="left" w:pos="576"/>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изменения положения уровня воды в трубке и соответствующие показания термометра.</w:t>
      </w:r>
    </w:p>
    <w:p w:rsidR="00E922A5" w:rsidRPr="00F82819" w:rsidRDefault="00E922A5" w:rsidP="00E841CA">
      <w:pPr>
        <w:pStyle w:val="Style76"/>
        <w:widowControl/>
        <w:numPr>
          <w:ilvl w:val="0"/>
          <w:numId w:val="95"/>
        </w:numPr>
        <w:tabs>
          <w:tab w:val="left" w:pos="576"/>
        </w:tabs>
        <w:spacing w:line="240" w:lineRule="auto"/>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Сделайте вывод из наблюдений.</w:t>
      </w:r>
    </w:p>
    <w:p w:rsidR="00E922A5" w:rsidRPr="00F82819" w:rsidRDefault="00E922A5" w:rsidP="004D472B">
      <w:pPr>
        <w:pStyle w:val="Style76"/>
        <w:widowControl/>
        <w:tabs>
          <w:tab w:val="left" w:pos="576"/>
        </w:tabs>
        <w:spacing w:line="240" w:lineRule="auto"/>
        <w:ind w:firstLine="709"/>
        <w:jc w:val="both"/>
        <w:rPr>
          <w:rStyle w:val="FontStyle79"/>
          <w:rFonts w:ascii="Times New Roman" w:hAnsi="Times New Roman" w:cs="Times New Roman"/>
          <w:sz w:val="24"/>
          <w:szCs w:val="24"/>
        </w:rPr>
      </w:pPr>
      <w:r w:rsidRPr="00F82819">
        <w:rPr>
          <w:rFonts w:ascii="Times New Roman" w:hAnsi="Times New Roman"/>
          <w:noProof/>
        </w:rPr>
        <w:drawing>
          <wp:inline distT="0" distB="0" distL="0" distR="0">
            <wp:extent cx="3084195" cy="655320"/>
            <wp:effectExtent l="19050" t="0" r="1905" b="0"/>
            <wp:docPr id="53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5" cstate="print"/>
                    <a:srcRect/>
                    <a:stretch>
                      <a:fillRect/>
                    </a:stretch>
                  </pic:blipFill>
                  <pic:spPr bwMode="auto">
                    <a:xfrm>
                      <a:off x="0" y="0"/>
                      <a:ext cx="3084195" cy="655320"/>
                    </a:xfrm>
                    <a:prstGeom prst="rect">
                      <a:avLst/>
                    </a:prstGeom>
                    <a:noFill/>
                    <a:ln w="9525">
                      <a:noFill/>
                      <a:miter lim="800000"/>
                      <a:headEnd/>
                      <a:tailEnd/>
                    </a:ln>
                  </pic:spPr>
                </pic:pic>
              </a:graphicData>
            </a:graphic>
          </wp:inline>
        </w:drawing>
      </w:r>
    </w:p>
    <w:p w:rsidR="00E922A5" w:rsidRPr="00F82819" w:rsidRDefault="00E922A5" w:rsidP="004D472B">
      <w:pPr>
        <w:pStyle w:val="Style50"/>
        <w:widowControl/>
        <w:spacing w:line="240" w:lineRule="auto"/>
        <w:ind w:firstLine="709"/>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3.10. </w:t>
      </w:r>
      <w:r w:rsidRPr="00F82819">
        <w:rPr>
          <w:rStyle w:val="FontStyle94"/>
          <w:rFonts w:ascii="Times New Roman" w:hAnsi="Times New Roman" w:cs="Times New Roman"/>
          <w:sz w:val="24"/>
          <w:szCs w:val="24"/>
        </w:rPr>
        <w:t>Результаты измерений и вычислений</w:t>
      </w:r>
    </w:p>
    <w:p w:rsidR="00E922A5" w:rsidRPr="00F82819" w:rsidRDefault="00E922A5" w:rsidP="004D472B">
      <w:pPr>
        <w:pStyle w:val="Style58"/>
        <w:widowControl/>
        <w:ind w:firstLine="709"/>
        <w:jc w:val="both"/>
        <w:rPr>
          <w:rFonts w:ascii="Times New Roman" w:hAnsi="Times New Roman"/>
        </w:rPr>
      </w:pPr>
      <w:r w:rsidRPr="00F82819">
        <w:rPr>
          <w:rFonts w:ascii="Times New Roman" w:hAnsi="Times New Roman"/>
          <w:noProof/>
        </w:rPr>
        <w:drawing>
          <wp:inline distT="0" distB="0" distL="0" distR="0">
            <wp:extent cx="5977890" cy="1214755"/>
            <wp:effectExtent l="19050" t="0" r="3810" b="0"/>
            <wp:docPr id="54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6" cstate="print"/>
                    <a:srcRect/>
                    <a:stretch>
                      <a:fillRect/>
                    </a:stretch>
                  </pic:blipFill>
                  <pic:spPr bwMode="auto">
                    <a:xfrm>
                      <a:off x="0" y="0"/>
                      <a:ext cx="5977890" cy="1214755"/>
                    </a:xfrm>
                    <a:prstGeom prst="rect">
                      <a:avLst/>
                    </a:prstGeom>
                    <a:noFill/>
                    <a:ln w="9525">
                      <a:noFill/>
                      <a:miter lim="800000"/>
                      <a:headEnd/>
                      <a:tailEnd/>
                    </a:ln>
                  </pic:spPr>
                </pic:pic>
              </a:graphicData>
            </a:graphic>
          </wp:inline>
        </w:drawing>
      </w:r>
    </w:p>
    <w:p w:rsidR="00E922A5" w:rsidRPr="00F82819" w:rsidRDefault="00E922A5" w:rsidP="004D472B">
      <w:pPr>
        <w:pStyle w:val="Style23"/>
        <w:widowControl/>
        <w:tabs>
          <w:tab w:val="left" w:pos="600"/>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10.</w:t>
      </w:r>
      <w:r w:rsidRPr="00F82819">
        <w:rPr>
          <w:rStyle w:val="FontStyle79"/>
          <w:rFonts w:ascii="Times New Roman" w:hAnsi="Times New Roman" w:cs="Times New Roman"/>
          <w:sz w:val="24"/>
          <w:szCs w:val="24"/>
        </w:rPr>
        <w:tab/>
        <w:t>Составьте табл. 3.10 для двух интервалов температур:</w:t>
      </w:r>
    </w:p>
    <w:p w:rsidR="00E922A5" w:rsidRPr="00F82819" w:rsidRDefault="00E922A5" w:rsidP="004D472B">
      <w:pPr>
        <w:pStyle w:val="Style23"/>
        <w:widowControl/>
        <w:tabs>
          <w:tab w:val="left" w:pos="600"/>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 4 —10 С и 2) 10 — 20 С.</w:t>
      </w:r>
    </w:p>
    <w:p w:rsidR="00E922A5" w:rsidRPr="00F82819" w:rsidRDefault="00E922A5" w:rsidP="00E841CA">
      <w:pPr>
        <w:pStyle w:val="Style37"/>
        <w:widowControl/>
        <w:numPr>
          <w:ilvl w:val="0"/>
          <w:numId w:val="96"/>
        </w:numPr>
        <w:tabs>
          <w:tab w:val="left" w:pos="600"/>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Проведите расчет коэффициентов объемного расширения воды с учетом расширения стекла.</w:t>
      </w:r>
    </w:p>
    <w:p w:rsidR="00E922A5" w:rsidRPr="00F82819" w:rsidRDefault="00E922A5" w:rsidP="00E841CA">
      <w:pPr>
        <w:pStyle w:val="Style37"/>
        <w:widowControl/>
        <w:numPr>
          <w:ilvl w:val="0"/>
          <w:numId w:val="96"/>
        </w:numPr>
        <w:tabs>
          <w:tab w:val="left" w:pos="600"/>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Сделайте вывод об измерении коэффициента объемного рас</w:t>
      </w:r>
      <w:r w:rsidRPr="00F82819">
        <w:rPr>
          <w:rStyle w:val="FontStyle79"/>
          <w:rFonts w:ascii="Times New Roman" w:hAnsi="Times New Roman" w:cs="Times New Roman"/>
          <w:sz w:val="24"/>
          <w:szCs w:val="24"/>
        </w:rPr>
        <w:softHyphen/>
        <w:t xml:space="preserve">ширения воды </w:t>
      </w:r>
      <w:r w:rsidRPr="00F82819">
        <w:rPr>
          <w:rStyle w:val="FontStyle86"/>
          <w:rFonts w:ascii="Times New Roman" w:hAnsi="Times New Roman" w:cs="Times New Roman"/>
          <w:sz w:val="24"/>
          <w:szCs w:val="24"/>
        </w:rPr>
        <w:t>Р</w:t>
      </w:r>
      <w:r w:rsidRPr="00F82819">
        <w:rPr>
          <w:rStyle w:val="FontStyle86"/>
          <w:rFonts w:ascii="Times New Roman" w:hAnsi="Times New Roman" w:cs="Times New Roman"/>
          <w:sz w:val="24"/>
          <w:szCs w:val="24"/>
          <w:vertAlign w:val="subscript"/>
        </w:rPr>
        <w:t>с</w:t>
      </w:r>
      <w:r w:rsidRPr="00F82819">
        <w:rPr>
          <w:rStyle w:val="FontStyle86"/>
          <w:rFonts w:ascii="Times New Roman" w:hAnsi="Times New Roman" w:cs="Times New Roman"/>
          <w:sz w:val="24"/>
          <w:szCs w:val="24"/>
        </w:rPr>
        <w:t>.</w:t>
      </w:r>
    </w:p>
    <w:p w:rsidR="00E922A5" w:rsidRPr="00F82819" w:rsidRDefault="00E922A5" w:rsidP="004D472B">
      <w:pPr>
        <w:pStyle w:val="Style28"/>
        <w:widowControl/>
        <w:spacing w:line="240" w:lineRule="auto"/>
        <w:ind w:firstLine="709"/>
        <w:jc w:val="both"/>
        <w:rPr>
          <w:rFonts w:ascii="Times New Roman" w:hAnsi="Times New Roman"/>
        </w:rPr>
      </w:pPr>
    </w:p>
    <w:p w:rsidR="00E922A5" w:rsidRPr="00F82819" w:rsidRDefault="00E922A5" w:rsidP="004D472B">
      <w:pPr>
        <w:pStyle w:val="Style28"/>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E922A5" w:rsidRPr="00F82819" w:rsidRDefault="00E922A5" w:rsidP="00E841CA">
      <w:pPr>
        <w:pStyle w:val="Style27"/>
        <w:widowControl/>
        <w:numPr>
          <w:ilvl w:val="0"/>
          <w:numId w:val="97"/>
        </w:numPr>
        <w:tabs>
          <w:tab w:val="left" w:pos="307"/>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 xml:space="preserve">Чем объясняется аномальное поведение воды при нагревании от </w:t>
      </w:r>
      <w:r w:rsidRPr="00F82819">
        <w:rPr>
          <w:rStyle w:val="FontStyle83"/>
          <w:rFonts w:ascii="Times New Roman" w:hAnsi="Times New Roman" w:cs="Times New Roman"/>
          <w:sz w:val="24"/>
          <w:szCs w:val="24"/>
        </w:rPr>
        <w:t xml:space="preserve">0 </w:t>
      </w:r>
      <w:r w:rsidRPr="00F82819">
        <w:rPr>
          <w:rStyle w:val="FontStyle81"/>
          <w:rFonts w:ascii="Times New Roman" w:hAnsi="Times New Roman" w:cs="Times New Roman"/>
          <w:sz w:val="24"/>
          <w:szCs w:val="24"/>
        </w:rPr>
        <w:t xml:space="preserve">до </w:t>
      </w:r>
      <w:r w:rsidRPr="00F82819">
        <w:rPr>
          <w:rStyle w:val="FontStyle79"/>
          <w:rFonts w:ascii="Times New Roman" w:hAnsi="Times New Roman" w:cs="Times New Roman"/>
          <w:sz w:val="24"/>
          <w:szCs w:val="24"/>
        </w:rPr>
        <w:t xml:space="preserve">4 </w:t>
      </w:r>
      <w:r w:rsidRPr="00F82819">
        <w:rPr>
          <w:rStyle w:val="FontStyle81"/>
          <w:rFonts w:ascii="Times New Roman" w:hAnsi="Times New Roman" w:cs="Times New Roman"/>
          <w:sz w:val="24"/>
          <w:szCs w:val="24"/>
        </w:rPr>
        <w:t>С?</w:t>
      </w:r>
    </w:p>
    <w:p w:rsidR="00E922A5" w:rsidRPr="00F82819" w:rsidRDefault="00E922A5" w:rsidP="00E841CA">
      <w:pPr>
        <w:pStyle w:val="Style27"/>
        <w:widowControl/>
        <w:numPr>
          <w:ilvl w:val="0"/>
          <w:numId w:val="97"/>
        </w:numPr>
        <w:tabs>
          <w:tab w:val="left" w:pos="307"/>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Все ли вещества обладают таким свойством аномального теплового расширения, как вода?</w:t>
      </w:r>
    </w:p>
    <w:p w:rsidR="00E922A5" w:rsidRPr="00F82819" w:rsidRDefault="00E922A5"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E922A5" w:rsidRPr="00F82819" w:rsidRDefault="00E922A5" w:rsidP="004D472B">
      <w:pPr>
        <w:pStyle w:val="3"/>
        <w:spacing w:before="0"/>
        <w:rPr>
          <w:rStyle w:val="FontStyle99"/>
          <w:rFonts w:asciiTheme="majorHAnsi" w:hAnsiTheme="majorHAnsi" w:cstheme="majorBidi"/>
          <w:b/>
          <w:bCs/>
          <w:sz w:val="22"/>
          <w:szCs w:val="24"/>
        </w:rPr>
      </w:pPr>
      <w:r w:rsidRPr="00F82819">
        <w:rPr>
          <w:rStyle w:val="FontStyle99"/>
          <w:rFonts w:asciiTheme="majorHAnsi" w:hAnsiTheme="majorHAnsi" w:cstheme="majorBidi"/>
          <w:b/>
          <w:bCs/>
          <w:sz w:val="22"/>
          <w:szCs w:val="24"/>
        </w:rPr>
        <w:t xml:space="preserve">Тест СВОЙСТВА ПАРОВ, ЖИДКОСТЕЙ И ТВЕРДЫХ ТЕЛ </w:t>
      </w:r>
    </w:p>
    <w:p w:rsidR="00E922A5" w:rsidRPr="00F82819" w:rsidRDefault="00E922A5" w:rsidP="004D472B">
      <w:pPr>
        <w:pStyle w:val="Style48"/>
        <w:widowControl/>
        <w:jc w:val="both"/>
        <w:rPr>
          <w:rFonts w:ascii="Times New Roman" w:hAnsi="Times New Roman" w:cs="Times New Roman"/>
          <w:b/>
        </w:rPr>
      </w:pPr>
    </w:p>
    <w:p w:rsidR="00E922A5" w:rsidRPr="00F82819" w:rsidRDefault="00E922A5" w:rsidP="004D472B">
      <w:pPr>
        <w:pStyle w:val="Style18"/>
        <w:widowControl/>
        <w:spacing w:line="240" w:lineRule="auto"/>
        <w:ind w:firstLine="0"/>
        <w:rPr>
          <w:rFonts w:ascii="Times New Roman" w:hAnsi="Times New Roman" w:cs="Times New Roman"/>
        </w:rPr>
      </w:pPr>
    </w:p>
    <w:p w:rsidR="00E922A5" w:rsidRPr="00F82819" w:rsidRDefault="00E922A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понятие фазы вещества;</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насыщенный пар и его свойства;</w:t>
      </w:r>
      <w:r w:rsidR="004D5E56" w:rsidRPr="00F82819">
        <w:rPr>
          <w:rStyle w:val="FontStyle108"/>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влажность воздуха;</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точка росы;</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приборы для определения влажности воздуха;</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кипение;</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зависимость температуры кипения от давления;</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критическое состояние вещества;</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поверхностное натяжение;</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смачивание;</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капиллярность;</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капиллярные явления в природе, быту и технике;</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кристаллическое состояние вещества;</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типы связей в кристаллах;</w:t>
      </w:r>
    </w:p>
    <w:p w:rsidR="00E922A5" w:rsidRPr="00F82819" w:rsidRDefault="00E922A5" w:rsidP="00E841CA">
      <w:pPr>
        <w:pStyle w:val="Style47"/>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виды кристаллических структур.</w:t>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E922A5" w:rsidRPr="00F82819" w:rsidRDefault="00E922A5" w:rsidP="004D472B">
      <w:pPr>
        <w:pStyle w:val="Style24"/>
        <w:widowControl/>
        <w:spacing w:line="240" w:lineRule="auto"/>
        <w:ind w:firstLine="0"/>
        <w:rPr>
          <w:rFonts w:ascii="Times New Roman" w:hAnsi="Times New Roman" w:cs="Times New Roman"/>
        </w:rPr>
      </w:pPr>
    </w:p>
    <w:p w:rsidR="00E922A5" w:rsidRPr="00F82819"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Что называется испарением?</w:t>
      </w:r>
    </w:p>
    <w:p w:rsidR="00E922A5" w:rsidRPr="00F82819" w:rsidRDefault="00E922A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явление перехода вещества в пар;</w:t>
      </w:r>
    </w:p>
    <w:p w:rsidR="00E922A5" w:rsidRPr="00F82819"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парообразование с открытой поверхности;</w:t>
      </w:r>
    </w:p>
    <w:p w:rsidR="00E922A5" w:rsidRPr="00F82819"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процесс парообразования по всему объему жидкости;</w:t>
      </w:r>
    </w:p>
    <w:p w:rsidR="00E922A5" w:rsidRPr="00F82819" w:rsidRDefault="00E922A5" w:rsidP="00E841CA">
      <w:pPr>
        <w:pStyle w:val="Style22"/>
        <w:widowControl/>
        <w:numPr>
          <w:ilvl w:val="0"/>
          <w:numId w:val="9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E922A5" w:rsidRPr="00F82819"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Какой из приборов более точно измеряет влажность воздуха?</w:t>
      </w:r>
    </w:p>
    <w:p w:rsidR="00E922A5" w:rsidRPr="00F82819" w:rsidRDefault="00E922A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психрометр;</w:t>
      </w:r>
    </w:p>
    <w:p w:rsidR="00E922A5" w:rsidRPr="00F82819"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гигрометр;</w:t>
      </w:r>
    </w:p>
    <w:p w:rsidR="00E922A5" w:rsidRPr="00F82819"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барометр;</w:t>
      </w:r>
    </w:p>
    <w:p w:rsidR="00E922A5" w:rsidRPr="00F82819" w:rsidRDefault="00E922A5" w:rsidP="00E841CA">
      <w:pPr>
        <w:pStyle w:val="Style22"/>
        <w:widowControl/>
        <w:numPr>
          <w:ilvl w:val="0"/>
          <w:numId w:val="99"/>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гигрометр и психрометр позволяют с одинаковой точно</w:t>
      </w:r>
      <w:r w:rsidRPr="00F82819">
        <w:rPr>
          <w:rStyle w:val="FontStyle100"/>
          <w:rFonts w:ascii="Times New Roman" w:hAnsi="Times New Roman" w:cs="Times New Roman"/>
          <w:sz w:val="24"/>
          <w:szCs w:val="24"/>
        </w:rPr>
        <w:softHyphen/>
        <w:t>стью измерить влажность воздуха.</w:t>
      </w:r>
    </w:p>
    <w:p w:rsidR="00E922A5" w:rsidRPr="00F82819"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Какой буквой принято обозначать механическое напряжение?</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118745" cy="106680"/>
            <wp:effectExtent l="19050" t="0" r="0" b="0"/>
            <wp:docPr id="591"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37" cstate="print"/>
                    <a:srcRect/>
                    <a:stretch>
                      <a:fillRect/>
                    </a:stretch>
                  </pic:blipFill>
                  <pic:spPr bwMode="auto">
                    <a:xfrm>
                      <a:off x="0" y="0"/>
                      <a:ext cx="118745"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166370" cy="106680"/>
            <wp:effectExtent l="19050" t="0" r="5080" b="0"/>
            <wp:docPr id="590"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38"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6"/>
        <w:widowControl/>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3)</w:t>
      </w:r>
      <w:r w:rsidRPr="00F82819">
        <w:rPr>
          <w:b/>
          <w:bCs/>
          <w:noProof/>
          <w:position w:val="-2"/>
        </w:rPr>
        <w:drawing>
          <wp:inline distT="0" distB="0" distL="0" distR="0">
            <wp:extent cx="106680" cy="154305"/>
            <wp:effectExtent l="19050" t="0" r="7620" b="0"/>
            <wp:docPr id="58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39"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w:t>
      </w:r>
    </w:p>
    <w:p w:rsidR="00E922A5" w:rsidRPr="00F82819" w:rsidRDefault="00E922A5" w:rsidP="004D472B">
      <w:pPr>
        <w:pStyle w:val="Style86"/>
        <w:widowControl/>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b/>
          <w:bCs/>
          <w:noProof/>
          <w:position w:val="-5"/>
        </w:rPr>
        <w:drawing>
          <wp:inline distT="0" distB="0" distL="0" distR="0">
            <wp:extent cx="95250" cy="142240"/>
            <wp:effectExtent l="19050" t="0" r="0" b="0"/>
            <wp:docPr id="588"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40"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Какова единица измерения удельной теплоты парообразования?</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47"/>
        <w:widowControl/>
        <w:spacing w:line="240" w:lineRule="auto"/>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510540" cy="166370"/>
            <wp:effectExtent l="19050" t="0" r="3810" b="0"/>
            <wp:docPr id="587"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41"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5"/>
        </w:rPr>
        <w:drawing>
          <wp:inline distT="0" distB="0" distL="0" distR="0">
            <wp:extent cx="760095" cy="142240"/>
            <wp:effectExtent l="19050" t="0" r="1905" b="0"/>
            <wp:docPr id="586"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42" cstate="print"/>
                    <a:srcRect/>
                    <a:stretch>
                      <a:fillRect/>
                    </a:stretch>
                  </pic:blipFill>
                  <pic:spPr bwMode="auto">
                    <a:xfrm>
                      <a:off x="0" y="0"/>
                      <a:ext cx="76009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6"/>
          <w:rFonts w:ascii="Times New Roman" w:hAnsi="Times New Roman" w:cs="Times New Roman"/>
          <w:sz w:val="24"/>
          <w:szCs w:val="24"/>
        </w:rPr>
        <w:t>3)</w:t>
      </w:r>
      <w:r w:rsidRPr="00F82819">
        <w:rPr>
          <w:rFonts w:ascii="Times New Roman" w:hAnsi="Times New Roman" w:cs="Times New Roman"/>
          <w:b/>
          <w:bCs/>
          <w:noProof/>
          <w:position w:val="-4"/>
        </w:rPr>
        <w:drawing>
          <wp:inline distT="0" distB="0" distL="0" distR="0">
            <wp:extent cx="474980" cy="118745"/>
            <wp:effectExtent l="19050" t="0" r="1270" b="0"/>
            <wp:docPr id="585"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43" cstate="print"/>
                    <a:srcRect/>
                    <a:stretch>
                      <a:fillRect/>
                    </a:stretch>
                  </pic:blipFill>
                  <pic:spPr bwMode="auto">
                    <a:xfrm>
                      <a:off x="0" y="0"/>
                      <a:ext cx="474980" cy="11874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position w:val="-4"/>
          <w:sz w:val="24"/>
          <w:szCs w:val="24"/>
        </w:rPr>
        <w:t xml:space="preserve"> </w:t>
      </w:r>
      <w:r w:rsidRPr="00F82819">
        <w:rPr>
          <w:rStyle w:val="FontStyle106"/>
          <w:rFonts w:ascii="Times New Roman" w:hAnsi="Times New Roman" w:cs="Times New Roman"/>
          <w:sz w:val="24"/>
          <w:szCs w:val="24"/>
        </w:rPr>
        <w:t>4)</w:t>
      </w:r>
      <w:r w:rsidRPr="00F82819">
        <w:rPr>
          <w:rFonts w:ascii="Times New Roman" w:hAnsi="Times New Roman" w:cs="Times New Roman"/>
          <w:b/>
          <w:bCs/>
          <w:noProof/>
          <w:position w:val="-3"/>
        </w:rPr>
        <w:drawing>
          <wp:inline distT="0" distB="0" distL="0" distR="0">
            <wp:extent cx="249555" cy="142240"/>
            <wp:effectExtent l="19050" t="0" r="0" b="0"/>
            <wp:docPr id="5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44" cstate="print"/>
                    <a:srcRect/>
                    <a:stretch>
                      <a:fillRect/>
                    </a:stretch>
                  </pic:blipFill>
                  <pic:spPr bwMode="auto">
                    <a:xfrm>
                      <a:off x="0" y="0"/>
                      <a:ext cx="249555"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w:t>
      </w:r>
    </w:p>
    <w:p w:rsidR="00E922A5" w:rsidRPr="00F82819" w:rsidRDefault="00E922A5" w:rsidP="004D472B">
      <w:pPr>
        <w:pStyle w:val="Style97"/>
        <w:widowControl/>
        <w:tabs>
          <w:tab w:val="left" w:pos="398"/>
        </w:tabs>
        <w:spacing w:line="240" w:lineRule="auto"/>
        <w:jc w:val="both"/>
        <w:rPr>
          <w:rStyle w:val="FontStyle106"/>
          <w:rFonts w:ascii="Times New Roman" w:hAnsi="Times New Roman" w:cs="Times New Roman"/>
          <w:sz w:val="24"/>
          <w:szCs w:val="24"/>
        </w:rPr>
      </w:pPr>
    </w:p>
    <w:p w:rsidR="00E922A5" w:rsidRPr="00F82819" w:rsidRDefault="00E922A5" w:rsidP="004D472B">
      <w:pPr>
        <w:pStyle w:val="Style97"/>
        <w:widowControl/>
        <w:tabs>
          <w:tab w:val="left" w:pos="398"/>
        </w:tabs>
        <w:spacing w:line="240" w:lineRule="auto"/>
        <w:jc w:val="both"/>
        <w:rPr>
          <w:rStyle w:val="FontStyle125"/>
          <w:rFonts w:ascii="Times New Roman" w:hAnsi="Times New Roman" w:cs="Times New Roman"/>
          <w:sz w:val="24"/>
          <w:szCs w:val="24"/>
        </w:rPr>
      </w:pPr>
      <w:r w:rsidRPr="00F82819">
        <w:rPr>
          <w:rStyle w:val="FontStyle106"/>
          <w:rFonts w:ascii="Times New Roman" w:hAnsi="Times New Roman" w:cs="Times New Roman"/>
          <w:sz w:val="24"/>
          <w:szCs w:val="24"/>
        </w:rPr>
        <w:lastRenderedPageBreak/>
        <w:t>5.</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 xml:space="preserve">Какая формула выражает закон Гука? </w:t>
      </w: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474980" cy="142240"/>
            <wp:effectExtent l="19050" t="0" r="1270" b="0"/>
            <wp:docPr id="583"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45" cstate="print"/>
                    <a:srcRect/>
                    <a:stretch>
                      <a:fillRect/>
                    </a:stretch>
                  </pic:blipFill>
                  <pic:spPr bwMode="auto">
                    <a:xfrm>
                      <a:off x="0" y="0"/>
                      <a:ext cx="4749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rPr>
        <w:drawing>
          <wp:inline distT="0" distB="0" distL="0" distR="0">
            <wp:extent cx="439420" cy="95250"/>
            <wp:effectExtent l="19050" t="0" r="0" b="0"/>
            <wp:docPr id="582"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46" cstate="print"/>
                    <a:srcRect/>
                    <a:stretch>
                      <a:fillRect/>
                    </a:stretch>
                  </pic:blipFill>
                  <pic:spPr bwMode="auto">
                    <a:xfrm>
                      <a:off x="0" y="0"/>
                      <a:ext cx="439420" cy="952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6"/>
        <w:widowControl/>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3)</w:t>
      </w:r>
      <w:r w:rsidRPr="00F82819">
        <w:rPr>
          <w:b/>
          <w:bCs/>
          <w:noProof/>
          <w:position w:val="-4"/>
        </w:rPr>
        <w:drawing>
          <wp:inline distT="0" distB="0" distL="0" distR="0">
            <wp:extent cx="510540" cy="166370"/>
            <wp:effectExtent l="19050" t="0" r="3810" b="0"/>
            <wp:docPr id="581"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47" cstate="print"/>
                    <a:srcRect/>
                    <a:stretch>
                      <a:fillRect/>
                    </a:stretch>
                  </pic:blipFill>
                  <pic:spPr bwMode="auto">
                    <a:xfrm>
                      <a:off x="0" y="0"/>
                      <a:ext cx="510540" cy="16637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w:t>
      </w:r>
    </w:p>
    <w:p w:rsidR="00E922A5" w:rsidRPr="00F82819" w:rsidRDefault="00E922A5" w:rsidP="004D472B">
      <w:pPr>
        <w:pStyle w:val="Style86"/>
        <w:widowControl/>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b/>
          <w:bCs/>
          <w:noProof/>
          <w:position w:val="-5"/>
        </w:rPr>
        <w:drawing>
          <wp:inline distT="0" distB="0" distL="0" distR="0">
            <wp:extent cx="510540" cy="142240"/>
            <wp:effectExtent l="19050" t="0" r="3810" b="0"/>
            <wp:docPr id="580"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48" cstate="print"/>
                    <a:srcRect/>
                    <a:stretch>
                      <a:fillRect/>
                    </a:stretch>
                  </pic:blipFill>
                  <pic:spPr bwMode="auto">
                    <a:xfrm>
                      <a:off x="0" y="0"/>
                      <a:ext cx="510540"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&gt;•</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6.</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Что можно сказать о силах взаимодействия между молекулами жидкости, если жидкость сжимают?</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 xml:space="preserve">Возможные ответы: </w:t>
      </w:r>
    </w:p>
    <w:p w:rsidR="00E922A5" w:rsidRPr="00F82819" w:rsidRDefault="00E922A5" w:rsidP="004D472B">
      <w:pPr>
        <w:pStyle w:val="Style8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629285" cy="166370"/>
            <wp:effectExtent l="19050" t="0" r="0" b="0"/>
            <wp:docPr id="57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49" cstate="print"/>
                    <a:srcRect/>
                    <a:stretch>
                      <a:fillRect/>
                    </a:stretch>
                  </pic:blipFill>
                  <pic:spPr bwMode="auto">
                    <a:xfrm>
                      <a:off x="0" y="0"/>
                      <a:ext cx="629285" cy="166370"/>
                    </a:xfrm>
                    <a:prstGeom prst="rect">
                      <a:avLst/>
                    </a:prstGeom>
                    <a:noFill/>
                    <a:ln w="9525">
                      <a:noFill/>
                      <a:miter lim="800000"/>
                      <a:headEnd/>
                      <a:tailEnd/>
                    </a:ln>
                  </pic:spPr>
                </pic:pic>
              </a:graphicData>
            </a:graphic>
          </wp:inline>
        </w:drawing>
      </w:r>
    </w:p>
    <w:p w:rsidR="00E922A5" w:rsidRPr="00F82819" w:rsidRDefault="00E922A5" w:rsidP="004D472B">
      <w:pPr>
        <w:pStyle w:val="Style85"/>
        <w:widowControl/>
        <w:jc w:val="both"/>
        <w:rPr>
          <w:rStyle w:val="FontStyle125"/>
          <w:rFonts w:ascii="Times New Roman" w:hAnsi="Times New Roman" w:cs="Times New Roman"/>
          <w:spacing w:val="50"/>
          <w:sz w:val="24"/>
          <w:szCs w:val="24"/>
        </w:rPr>
      </w:pPr>
      <w:r w:rsidRPr="00F82819">
        <w:rPr>
          <w:rStyle w:val="FontStyle125"/>
          <w:rFonts w:ascii="Times New Roman" w:hAnsi="Times New Roman" w:cs="Times New Roman"/>
          <w:spacing w:val="50"/>
          <w:sz w:val="24"/>
          <w:szCs w:val="24"/>
        </w:rPr>
        <w:t>2)~</w:t>
      </w:r>
      <w:r w:rsidRPr="00F82819">
        <w:rPr>
          <w:rFonts w:ascii="Times New Roman" w:hAnsi="Times New Roman" w:cs="Times New Roman"/>
          <w:smallCaps/>
          <w:noProof/>
          <w:spacing w:val="50"/>
          <w:position w:val="-3"/>
        </w:rPr>
        <w:drawing>
          <wp:inline distT="0" distB="0" distL="0" distR="0">
            <wp:extent cx="629285" cy="118745"/>
            <wp:effectExtent l="19050" t="0" r="0" b="0"/>
            <wp:docPr id="578"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50" cstate="print"/>
                    <a:srcRect/>
                    <a:stretch>
                      <a:fillRect/>
                    </a:stretch>
                  </pic:blipFill>
                  <pic:spPr bwMode="auto">
                    <a:xfrm>
                      <a:off x="0" y="0"/>
                      <a:ext cx="629285" cy="118745"/>
                    </a:xfrm>
                    <a:prstGeom prst="rect">
                      <a:avLst/>
                    </a:prstGeom>
                    <a:noFill/>
                    <a:ln w="9525">
                      <a:noFill/>
                      <a:miter lim="800000"/>
                      <a:headEnd/>
                      <a:tailEnd/>
                    </a:ln>
                  </pic:spPr>
                </pic:pic>
              </a:graphicData>
            </a:graphic>
          </wp:inline>
        </w:drawing>
      </w:r>
      <w:r w:rsidRPr="00F82819">
        <w:rPr>
          <w:rStyle w:val="FontStyle125"/>
          <w:rFonts w:ascii="Times New Roman" w:hAnsi="Times New Roman" w:cs="Times New Roman"/>
          <w:spacing w:val="50"/>
          <w:sz w:val="24"/>
          <w:szCs w:val="24"/>
        </w:rPr>
        <w:t>;</w:t>
      </w:r>
    </w:p>
    <w:p w:rsidR="00E922A5" w:rsidRPr="00F82819" w:rsidRDefault="00E922A5" w:rsidP="004D472B">
      <w:pPr>
        <w:pStyle w:val="Style86"/>
        <w:widowControl/>
        <w:jc w:val="both"/>
        <w:rPr>
          <w:rStyle w:val="FontStyle106"/>
          <w:rFonts w:ascii="Times New Roman" w:hAnsi="Times New Roman" w:cs="Times New Roman"/>
          <w:spacing w:val="-20"/>
          <w:sz w:val="24"/>
          <w:szCs w:val="24"/>
        </w:rPr>
      </w:pPr>
      <w:r w:rsidRPr="00F82819">
        <w:rPr>
          <w:rStyle w:val="FontStyle106"/>
          <w:rFonts w:ascii="Times New Roman" w:hAnsi="Times New Roman" w:cs="Times New Roman"/>
          <w:sz w:val="24"/>
          <w:szCs w:val="24"/>
        </w:rPr>
        <w:t>3)</w:t>
      </w:r>
      <w:r w:rsidRPr="00F82819">
        <w:rPr>
          <w:b/>
          <w:bCs/>
          <w:noProof/>
          <w:position w:val="-3"/>
        </w:rPr>
        <w:drawing>
          <wp:inline distT="0" distB="0" distL="0" distR="0">
            <wp:extent cx="534670" cy="142240"/>
            <wp:effectExtent l="19050" t="0" r="0" b="0"/>
            <wp:docPr id="577"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51" cstate="print"/>
                    <a:srcRect/>
                    <a:stretch>
                      <a:fillRect/>
                    </a:stretch>
                  </pic:blipFill>
                  <pic:spPr bwMode="auto">
                    <a:xfrm>
                      <a:off x="0" y="0"/>
                      <a:ext cx="534670"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pacing w:val="-20"/>
          <w:sz w:val="24"/>
          <w:szCs w:val="24"/>
        </w:rPr>
        <w:t>,;"</w:t>
      </w:r>
    </w:p>
    <w:p w:rsidR="00E922A5" w:rsidRPr="00F82819" w:rsidRDefault="00E922A5" w:rsidP="004D472B">
      <w:pPr>
        <w:pStyle w:val="Style69"/>
        <w:widowControl/>
        <w:tabs>
          <w:tab w:val="left" w:pos="830"/>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среди ответов 1—</w:t>
      </w:r>
      <w:r w:rsidRPr="00F82819">
        <w:rPr>
          <w:rStyle w:val="FontStyle106"/>
          <w:rFonts w:ascii="Times New Roman" w:hAnsi="Times New Roman" w:cs="Times New Roman"/>
          <w:sz w:val="24"/>
          <w:szCs w:val="24"/>
        </w:rPr>
        <w:t xml:space="preserve">3 </w:t>
      </w:r>
      <w:r w:rsidRPr="00F82819">
        <w:rPr>
          <w:rStyle w:val="FontStyle100"/>
          <w:rFonts w:ascii="Times New Roman" w:hAnsi="Times New Roman" w:cs="Times New Roman"/>
          <w:sz w:val="24"/>
          <w:szCs w:val="24"/>
        </w:rPr>
        <w:t>нет верного.</w:t>
      </w:r>
    </w:p>
    <w:p w:rsidR="00E922A5" w:rsidRPr="00F82819" w:rsidRDefault="00E922A5" w:rsidP="004D472B">
      <w:pPr>
        <w:pStyle w:val="Style72"/>
        <w:widowControl/>
        <w:tabs>
          <w:tab w:val="left" w:pos="394"/>
        </w:tabs>
        <w:spacing w:line="240" w:lineRule="auto"/>
        <w:ind w:firstLine="0"/>
        <w:rPr>
          <w:rStyle w:val="FontStyle99"/>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99"/>
          <w:rFonts w:ascii="Times New Roman" w:hAnsi="Times New Roman" w:cs="Times New Roman"/>
          <w:sz w:val="24"/>
          <w:szCs w:val="24"/>
        </w:rPr>
        <w:t>7.</w:t>
      </w:r>
      <w:r w:rsidRPr="00F82819">
        <w:rPr>
          <w:rStyle w:val="FontStyle99"/>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Важными характеристиками состояния вещества являются кинетическая энергия теплового движения молекул</w:t>
      </w:r>
      <w:r w:rsidRPr="00F82819">
        <w:rPr>
          <w:rFonts w:ascii="Times New Roman" w:hAnsi="Times New Roman" w:cs="Times New Roman"/>
          <w:noProof/>
          <w:position w:val="-10"/>
        </w:rPr>
        <w:drawing>
          <wp:inline distT="0" distB="0" distL="0" distR="0">
            <wp:extent cx="189865" cy="178435"/>
            <wp:effectExtent l="19050" t="0" r="635" b="0"/>
            <wp:docPr id="576"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52" cstate="print"/>
                    <a:srcRect/>
                    <a:stretch>
                      <a:fillRect/>
                    </a:stretch>
                  </pic:blipFill>
                  <pic:spPr bwMode="auto">
                    <a:xfrm>
                      <a:off x="0" y="0"/>
                      <a:ext cx="18986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 потенциальная энергия</w:t>
      </w:r>
      <w:r w:rsidRPr="00F82819">
        <w:rPr>
          <w:rFonts w:ascii="Times New Roman" w:hAnsi="Times New Roman" w:cs="Times New Roman"/>
          <w:noProof/>
          <w:position w:val="-10"/>
        </w:rPr>
        <w:drawing>
          <wp:inline distT="0" distB="0" distL="0" distR="0">
            <wp:extent cx="154305" cy="166370"/>
            <wp:effectExtent l="19050" t="0" r="0" b="0"/>
            <wp:docPr id="575"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53"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их взаимодействия. В каком состоянии находится вещество, если</w:t>
      </w:r>
      <w:r w:rsidRPr="00F82819">
        <w:rPr>
          <w:rFonts w:ascii="Times New Roman" w:hAnsi="Times New Roman" w:cs="Times New Roman"/>
          <w:noProof/>
          <w:position w:val="-10"/>
        </w:rPr>
        <w:drawing>
          <wp:inline distT="0" distB="0" distL="0" distR="0">
            <wp:extent cx="570230" cy="201930"/>
            <wp:effectExtent l="19050" t="0" r="1270" b="0"/>
            <wp:docPr id="57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54" cstate="print"/>
                    <a:srcRect/>
                    <a:stretch>
                      <a:fillRect/>
                    </a:stretch>
                  </pic:blipFill>
                  <pic:spPr bwMode="auto">
                    <a:xfrm>
                      <a:off x="0" y="0"/>
                      <a:ext cx="57023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0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газообразное;</w:t>
      </w:r>
    </w:p>
    <w:p w:rsidR="00E922A5" w:rsidRPr="00F82819" w:rsidRDefault="00E922A5" w:rsidP="00E841CA">
      <w:pPr>
        <w:pStyle w:val="Style69"/>
        <w:widowControl/>
        <w:numPr>
          <w:ilvl w:val="0"/>
          <w:numId w:val="10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жидкое;</w:t>
      </w:r>
    </w:p>
    <w:p w:rsidR="00E922A5" w:rsidRPr="00F82819" w:rsidRDefault="00E922A5" w:rsidP="00E841CA">
      <w:pPr>
        <w:pStyle w:val="Style69"/>
        <w:widowControl/>
        <w:numPr>
          <w:ilvl w:val="0"/>
          <w:numId w:val="100"/>
        </w:numPr>
        <w:tabs>
          <w:tab w:val="left" w:pos="830"/>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 xml:space="preserve">идеальный газ; </w:t>
      </w:r>
      <w:r w:rsidRPr="00F82819">
        <w:rPr>
          <w:rStyle w:val="FontStyle106"/>
          <w:rFonts w:ascii="Times New Roman" w:hAnsi="Times New Roman" w:cs="Times New Roman"/>
          <w:sz w:val="24"/>
          <w:szCs w:val="24"/>
        </w:rPr>
        <w:t>4)</w:t>
      </w:r>
      <w:r w:rsidRPr="00F82819">
        <w:rPr>
          <w:rStyle w:val="FontStyle100"/>
          <w:rFonts w:ascii="Times New Roman" w:hAnsi="Times New Roman" w:cs="Times New Roman"/>
          <w:sz w:val="24"/>
          <w:szCs w:val="24"/>
        </w:rPr>
        <w:t>твердое.</w:t>
      </w: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Какое свойство отличает кристалл от аморфного тела?</w:t>
      </w:r>
    </w:p>
    <w:p w:rsidR="00E922A5" w:rsidRPr="00F82819" w:rsidRDefault="00E922A5" w:rsidP="004D472B">
      <w:pPr>
        <w:pStyle w:val="Style82"/>
        <w:widowControl/>
        <w:spacing w:line="240" w:lineRule="auto"/>
        <w:ind w:firstLine="0"/>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0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твердость;</w:t>
      </w:r>
    </w:p>
    <w:p w:rsidR="00E922A5" w:rsidRPr="00F82819" w:rsidRDefault="00E922A5" w:rsidP="00E841CA">
      <w:pPr>
        <w:pStyle w:val="Style69"/>
        <w:widowControl/>
        <w:numPr>
          <w:ilvl w:val="0"/>
          <w:numId w:val="10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прозрачность;</w:t>
      </w:r>
    </w:p>
    <w:p w:rsidR="00E922A5" w:rsidRPr="00F82819" w:rsidRDefault="00E922A5" w:rsidP="00E841CA">
      <w:pPr>
        <w:pStyle w:val="Style69"/>
        <w:widowControl/>
        <w:numPr>
          <w:ilvl w:val="0"/>
          <w:numId w:val="101"/>
        </w:numPr>
        <w:tabs>
          <w:tab w:val="left" w:pos="826"/>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существование плоских граней;</w:t>
      </w:r>
    </w:p>
    <w:p w:rsidR="00E922A5" w:rsidRPr="00F82819" w:rsidRDefault="00E922A5" w:rsidP="00E841CA">
      <w:pPr>
        <w:pStyle w:val="Style69"/>
        <w:widowControl/>
        <w:numPr>
          <w:ilvl w:val="0"/>
          <w:numId w:val="101"/>
        </w:numPr>
        <w:tabs>
          <w:tab w:val="left" w:pos="826"/>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анизотропность.</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Сравните значения температуры кипения воды в открытом сосуде у основания горы</w:t>
      </w:r>
      <w:r w:rsidRPr="00F82819">
        <w:rPr>
          <w:rFonts w:ascii="Times New Roman" w:hAnsi="Times New Roman" w:cs="Times New Roman"/>
          <w:noProof/>
          <w:position w:val="-8"/>
        </w:rPr>
        <w:drawing>
          <wp:inline distT="0" distB="0" distL="0" distR="0">
            <wp:extent cx="260985" cy="166370"/>
            <wp:effectExtent l="19050" t="0" r="5715" b="0"/>
            <wp:docPr id="573"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55"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 на ее вершине</w:t>
      </w:r>
      <w:r w:rsidRPr="00F82819">
        <w:rPr>
          <w:rFonts w:ascii="Times New Roman" w:hAnsi="Times New Roman" w:cs="Times New Roman"/>
          <w:noProof/>
          <w:position w:val="-6"/>
        </w:rPr>
        <w:drawing>
          <wp:inline distT="0" distB="0" distL="0" distR="0">
            <wp:extent cx="260985" cy="154305"/>
            <wp:effectExtent l="19050" t="0" r="5715" b="0"/>
            <wp:docPr id="572"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6"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4"/>
        </w:rPr>
        <w:drawing>
          <wp:inline distT="0" distB="0" distL="0" distR="0">
            <wp:extent cx="462915" cy="166370"/>
            <wp:effectExtent l="19050" t="0" r="0" b="0"/>
            <wp:docPr id="571"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7"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3"/>
        </w:rPr>
        <w:drawing>
          <wp:inline distT="0" distB="0" distL="0" distR="0">
            <wp:extent cx="451485" cy="142240"/>
            <wp:effectExtent l="19050" t="0" r="5715" b="0"/>
            <wp:docPr id="570"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58" cstate="print"/>
                    <a:srcRect/>
                    <a:stretch>
                      <a:fillRect/>
                    </a:stretch>
                  </pic:blipFill>
                  <pic:spPr bwMode="auto">
                    <a:xfrm>
                      <a:off x="0" y="0"/>
                      <a:ext cx="45148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E841CA">
      <w:pPr>
        <w:pStyle w:val="Style84"/>
        <w:widowControl/>
        <w:numPr>
          <w:ilvl w:val="0"/>
          <w:numId w:val="102"/>
        </w:numPr>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7"/>
        </w:rPr>
        <w:drawing>
          <wp:inline distT="0" distB="0" distL="0" distR="0">
            <wp:extent cx="451485" cy="166370"/>
            <wp:effectExtent l="19050" t="0" r="5715" b="0"/>
            <wp:docPr id="56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59" cstate="print"/>
                    <a:srcRect/>
                    <a:stretch>
                      <a:fillRect/>
                    </a:stretch>
                  </pic:blipFill>
                  <pic:spPr bwMode="auto">
                    <a:xfrm>
                      <a:off x="0" y="0"/>
                      <a:ext cx="4514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84"/>
        <w:widowControl/>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на вершине горы вода кипеть не может.</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Выделяется или поглощается теплота при конденсации водяного пара?</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выделяется;</w:t>
      </w:r>
    </w:p>
    <w:p w:rsidR="00E922A5" w:rsidRPr="00F82819"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поглощается;</w:t>
      </w:r>
    </w:p>
    <w:p w:rsidR="00E922A5" w:rsidRPr="00F82819"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выделяется и не поглощается;</w:t>
      </w:r>
    </w:p>
    <w:p w:rsidR="00E922A5" w:rsidRPr="00F82819" w:rsidRDefault="00E922A5" w:rsidP="00E841CA">
      <w:pPr>
        <w:pStyle w:val="Style84"/>
        <w:widowControl/>
        <w:numPr>
          <w:ilvl w:val="0"/>
          <w:numId w:val="103"/>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процесс может идти как с выделением, так и поглоще</w:t>
      </w:r>
      <w:r w:rsidRPr="00F82819">
        <w:rPr>
          <w:rStyle w:val="FontStyle100"/>
          <w:rFonts w:ascii="Times New Roman" w:hAnsi="Times New Roman" w:cs="Times New Roman"/>
          <w:sz w:val="24"/>
          <w:szCs w:val="24"/>
        </w:rPr>
        <w:softHyphen/>
        <w:t>нием теплоты.</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Выделяется или поглощается теплота при таянии льда?</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выделяется;</w:t>
      </w:r>
    </w:p>
    <w:p w:rsidR="00E922A5" w:rsidRPr="00F82819"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выделяется и не поглощается;</w:t>
      </w:r>
    </w:p>
    <w:p w:rsidR="00E922A5" w:rsidRPr="00F82819" w:rsidRDefault="00E922A5" w:rsidP="00E841CA">
      <w:pPr>
        <w:pStyle w:val="Style84"/>
        <w:widowControl/>
        <w:numPr>
          <w:ilvl w:val="0"/>
          <w:numId w:val="10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поглощается;</w:t>
      </w:r>
    </w:p>
    <w:p w:rsidR="00E922A5" w:rsidRPr="00F82819" w:rsidRDefault="00E922A5" w:rsidP="00E841CA">
      <w:pPr>
        <w:pStyle w:val="Style84"/>
        <w:widowControl/>
        <w:numPr>
          <w:ilvl w:val="0"/>
          <w:numId w:val="10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процесс может идти как с выделением, так и поглоще</w:t>
      </w:r>
      <w:r w:rsidRPr="00F82819">
        <w:rPr>
          <w:rStyle w:val="FontStyle100"/>
          <w:rFonts w:ascii="Times New Roman" w:hAnsi="Times New Roman" w:cs="Times New Roman"/>
          <w:sz w:val="24"/>
          <w:szCs w:val="24"/>
        </w:rPr>
        <w:softHyphen/>
        <w:t>нием теплоты.</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12.</w:t>
      </w:r>
      <w:r w:rsidRPr="00F82819">
        <w:rPr>
          <w:rStyle w:val="FontStyle100"/>
          <w:rFonts w:ascii="Times New Roman" w:hAnsi="Times New Roman" w:cs="Times New Roman"/>
          <w:sz w:val="24"/>
          <w:szCs w:val="24"/>
        </w:rPr>
        <w:tab/>
        <w:t>Повышение влажности приводит к нарушению теплового обмена человека с окружающей средой. Это связано с изменением одного из параметров. Какого?</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удельной теплоемкости воздуха;</w:t>
      </w:r>
    </w:p>
    <w:p w:rsidR="00E922A5" w:rsidRPr="00F82819"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атмосферного давления;</w:t>
      </w:r>
    </w:p>
    <w:p w:rsidR="00E922A5" w:rsidRPr="00F82819"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скорости испарения влаги с поверхности тела;</w:t>
      </w:r>
    </w:p>
    <w:p w:rsidR="00E922A5" w:rsidRPr="00F82819" w:rsidRDefault="00E922A5" w:rsidP="00E841CA">
      <w:pPr>
        <w:pStyle w:val="Style84"/>
        <w:widowControl/>
        <w:numPr>
          <w:ilvl w:val="0"/>
          <w:numId w:val="10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содержания кислорода в воздухе.</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Какое количество теплоты необходимо для испарения 100 г воды, взятой при температуре кипения?</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226,4 кДж/кг;</w:t>
      </w:r>
    </w:p>
    <w:p w:rsidR="00E922A5" w:rsidRPr="00F82819"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2 264 кДж/кг;</w:t>
      </w:r>
    </w:p>
    <w:p w:rsidR="00E922A5" w:rsidRPr="00F82819"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2640 кДж/кг;</w:t>
      </w:r>
    </w:p>
    <w:p w:rsidR="00E922A5" w:rsidRPr="00F82819" w:rsidRDefault="00E922A5" w:rsidP="00E841CA">
      <w:pPr>
        <w:pStyle w:val="Style84"/>
        <w:widowControl/>
        <w:numPr>
          <w:ilvl w:val="0"/>
          <w:numId w:val="107"/>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Какое количество теплоты необходимо, чтобы нагреть 1 т кирпича от 20 до</w:t>
      </w:r>
      <w:r w:rsidRPr="00F82819">
        <w:rPr>
          <w:rFonts w:ascii="Times New Roman" w:hAnsi="Times New Roman" w:cs="Times New Roman"/>
          <w:noProof/>
          <w:position w:val="-3"/>
        </w:rPr>
        <w:drawing>
          <wp:inline distT="0" distB="0" distL="0" distR="0">
            <wp:extent cx="379730" cy="142240"/>
            <wp:effectExtent l="19050" t="0" r="1270" b="0"/>
            <wp:docPr id="568"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60"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Удельная теплоемкость кирпича равна</w:t>
      </w:r>
      <w:r w:rsidRPr="00F82819">
        <w:rPr>
          <w:rFonts w:ascii="Times New Roman" w:hAnsi="Times New Roman" w:cs="Times New Roman"/>
          <w:noProof/>
          <w:position w:val="-4"/>
        </w:rPr>
        <w:drawing>
          <wp:inline distT="0" distB="0" distL="0" distR="0">
            <wp:extent cx="1033145" cy="154305"/>
            <wp:effectExtent l="19050" t="0" r="0" b="0"/>
            <wp:docPr id="567"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61" cstate="print"/>
                    <a:srcRect/>
                    <a:stretch>
                      <a:fillRect/>
                    </a:stretch>
                  </pic:blipFill>
                  <pic:spPr bwMode="auto">
                    <a:xfrm>
                      <a:off x="0" y="0"/>
                      <a:ext cx="1033145" cy="15430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878840" cy="154305"/>
            <wp:effectExtent l="19050" t="0" r="0" b="0"/>
            <wp:docPr id="566"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62" cstate="print"/>
                    <a:srcRect/>
                    <a:stretch>
                      <a:fillRect/>
                    </a:stretch>
                  </pic:blipFill>
                  <pic:spPr bwMode="auto">
                    <a:xfrm>
                      <a:off x="0" y="0"/>
                      <a:ext cx="87884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5"/>
        </w:rPr>
        <w:drawing>
          <wp:inline distT="0" distB="0" distL="0" distR="0">
            <wp:extent cx="878840" cy="154305"/>
            <wp:effectExtent l="19050" t="0" r="0" b="0"/>
            <wp:docPr id="565"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63" cstate="print"/>
                    <a:srcRect/>
                    <a:stretch>
                      <a:fillRect/>
                    </a:stretch>
                  </pic:blipFill>
                  <pic:spPr bwMode="auto">
                    <a:xfrm>
                      <a:off x="0" y="0"/>
                      <a:ext cx="87884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3"/>
        </w:rPr>
        <w:drawing>
          <wp:inline distT="0" distB="0" distL="0" distR="0">
            <wp:extent cx="664845" cy="118745"/>
            <wp:effectExtent l="19050" t="0" r="1905" b="0"/>
            <wp:docPr id="56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64" cstate="print"/>
                    <a:srcRect/>
                    <a:stretch>
                      <a:fillRect/>
                    </a:stretch>
                  </pic:blipFill>
                  <pic:spPr bwMode="auto">
                    <a:xfrm>
                      <a:off x="0" y="0"/>
                      <a:ext cx="6648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4"/>
        </w:rPr>
        <w:drawing>
          <wp:inline distT="0" distB="0" distL="0" distR="0">
            <wp:extent cx="783590" cy="154305"/>
            <wp:effectExtent l="19050" t="0" r="0" b="0"/>
            <wp:docPr id="563"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65" cstate="print"/>
                    <a:srcRect/>
                    <a:stretch>
                      <a:fillRect/>
                    </a:stretch>
                  </pic:blipFill>
                  <pic:spPr bwMode="auto">
                    <a:xfrm>
                      <a:off x="0" y="0"/>
                      <a:ext cx="783590" cy="154305"/>
                    </a:xfrm>
                    <a:prstGeom prst="rect">
                      <a:avLst/>
                    </a:prstGeom>
                    <a:noFill/>
                    <a:ln w="9525">
                      <a:noFill/>
                      <a:miter lim="800000"/>
                      <a:headEnd/>
                      <a:tailEnd/>
                    </a:ln>
                  </pic:spPr>
                </pic:pic>
              </a:graphicData>
            </a:graphic>
          </wp:inline>
        </w:drawing>
      </w:r>
    </w:p>
    <w:p w:rsidR="00E922A5" w:rsidRPr="00F82819" w:rsidRDefault="00E922A5" w:rsidP="004D472B">
      <w:pPr>
        <w:pStyle w:val="Style54"/>
        <w:widowControl/>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Определите относительное удлинение железнодорожного рельса длиной 10 м, если при нагревании он удлинился на 6 мм.</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7"/>
        </w:rPr>
        <w:drawing>
          <wp:inline distT="0" distB="0" distL="0" distR="0">
            <wp:extent cx="260985" cy="142240"/>
            <wp:effectExtent l="19050" t="0" r="5715" b="0"/>
            <wp:docPr id="562"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66"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p>
    <w:p w:rsidR="00E922A5" w:rsidRPr="00F82819" w:rsidRDefault="00E922A5" w:rsidP="004D472B">
      <w:pPr>
        <w:pStyle w:val="Style37"/>
        <w:widowControl/>
        <w:spacing w:line="240" w:lineRule="auto"/>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Fonts w:ascii="Times New Roman" w:hAnsi="Times New Roman"/>
          <w:b/>
          <w:bCs/>
          <w:noProof/>
          <w:position w:val="-3"/>
        </w:rPr>
        <w:drawing>
          <wp:inline distT="0" distB="0" distL="0" distR="0">
            <wp:extent cx="344170" cy="142240"/>
            <wp:effectExtent l="19050" t="0" r="0" b="0"/>
            <wp:docPr id="561"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6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427355" cy="118745"/>
            <wp:effectExtent l="19050" t="0" r="0" b="0"/>
            <wp:docPr id="560"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68" cstate="print"/>
                    <a:srcRect/>
                    <a:stretch>
                      <a:fillRect/>
                    </a:stretch>
                  </pic:blipFill>
                  <pic:spPr bwMode="auto">
                    <a:xfrm>
                      <a:off x="0" y="0"/>
                      <a:ext cx="42735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403860" cy="154305"/>
            <wp:effectExtent l="19050" t="0" r="0" b="0"/>
            <wp:docPr id="55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69"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E922A5" w:rsidRPr="00F82819" w:rsidRDefault="00E922A5" w:rsidP="004D472B">
      <w:pPr>
        <w:pStyle w:val="Style72"/>
        <w:widowControl/>
        <w:spacing w:line="240" w:lineRule="auto"/>
        <w:ind w:firstLine="0"/>
        <w:rPr>
          <w:rFonts w:ascii="Times New Roman" w:hAnsi="Times New Roman" w:cs="Times New Roman"/>
        </w:rPr>
      </w:pPr>
    </w:p>
    <w:p w:rsidR="00E922A5" w:rsidRPr="00F82819" w:rsidRDefault="00E922A5" w:rsidP="004D472B">
      <w:pPr>
        <w:pStyle w:val="Style72"/>
        <w:widowControl/>
        <w:tabs>
          <w:tab w:val="left" w:pos="3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Капля жидкости находится на горизонтальной поверхности твердого тела (рис. 12). Сравните взаимодействие между молекулами капли и молекулами капли с молекулами твердого тела.</w:t>
      </w:r>
    </w:p>
    <w:p w:rsidR="00E922A5" w:rsidRPr="00F82819" w:rsidRDefault="00E922A5" w:rsidP="004D472B">
      <w:pPr>
        <w:pStyle w:val="Style72"/>
        <w:widowControl/>
        <w:tabs>
          <w:tab w:val="left" w:pos="350"/>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3"/>
        </w:rPr>
        <w:drawing>
          <wp:inline distT="0" distB="0" distL="0" distR="0">
            <wp:extent cx="1211580" cy="617220"/>
            <wp:effectExtent l="19050" t="0" r="7620" b="0"/>
            <wp:docPr id="558"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70" cstate="print"/>
                    <a:srcRect/>
                    <a:stretch>
                      <a:fillRect/>
                    </a:stretch>
                  </pic:blipFill>
                  <pic:spPr bwMode="auto">
                    <a:xfrm>
                      <a:off x="0" y="0"/>
                      <a:ext cx="1211580" cy="617220"/>
                    </a:xfrm>
                    <a:prstGeom prst="rect">
                      <a:avLst/>
                    </a:prstGeom>
                    <a:noFill/>
                    <a:ln w="9525">
                      <a:noFill/>
                      <a:miter lim="800000"/>
                      <a:headEnd/>
                      <a:tailEnd/>
                    </a:ln>
                  </pic:spPr>
                </pic:pic>
              </a:graphicData>
            </a:graphic>
          </wp:inline>
        </w:drawing>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молекулы капли взаимодействуют с молекулами твердого тела сильнее, чем с молекулами жидкости;</w:t>
      </w:r>
    </w:p>
    <w:p w:rsidR="00E922A5" w:rsidRPr="00F82819"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молекулы капли взаимодействуют с молекулами твердого тела слабее, чем с молекулами жидкости;</w:t>
      </w:r>
    </w:p>
    <w:p w:rsidR="00E922A5" w:rsidRPr="00F82819"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взаимодействие молекул капли с молекулами твердого тела примерно равно их взаимодействию с молекулами жидкости;</w:t>
      </w:r>
    </w:p>
    <w:p w:rsidR="00E922A5" w:rsidRPr="00F82819" w:rsidRDefault="00E922A5" w:rsidP="004D472B">
      <w:pPr>
        <w:pStyle w:val="Style84"/>
        <w:widowControl/>
        <w:tabs>
          <w:tab w:val="left" w:pos="92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ответов 1—3 нет верного.</w:t>
      </w:r>
    </w:p>
    <w:p w:rsidR="00E922A5" w:rsidRPr="00F82819" w:rsidRDefault="00E922A5" w:rsidP="004D472B">
      <w:pPr>
        <w:pStyle w:val="Style72"/>
        <w:widowControl/>
        <w:tabs>
          <w:tab w:val="left" w:pos="485"/>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72"/>
        <w:widowControl/>
        <w:tabs>
          <w:tab w:val="left" w:pos="485"/>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Что происходит в насыщенном паре с массой при изменении температуры пара?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84"/>
        <w:widowControl/>
        <w:tabs>
          <w:tab w:val="left" w:pos="91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не изменяется;</w:t>
      </w:r>
    </w:p>
    <w:p w:rsidR="00E922A5" w:rsidRPr="00F82819" w:rsidRDefault="00E922A5" w:rsidP="00E841CA">
      <w:pPr>
        <w:pStyle w:val="Style84"/>
        <w:widowControl/>
        <w:numPr>
          <w:ilvl w:val="0"/>
          <w:numId w:val="108"/>
        </w:numPr>
        <w:tabs>
          <w:tab w:val="left" w:pos="91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изменяется;</w:t>
      </w:r>
    </w:p>
    <w:p w:rsidR="00E922A5" w:rsidRPr="00F82819" w:rsidRDefault="00E922A5" w:rsidP="00E841CA">
      <w:pPr>
        <w:pStyle w:val="Style78"/>
        <w:widowControl/>
        <w:numPr>
          <w:ilvl w:val="0"/>
          <w:numId w:val="109"/>
        </w:numPr>
        <w:tabs>
          <w:tab w:val="left" w:pos="912"/>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остается постоянной; </w:t>
      </w:r>
    </w:p>
    <w:p w:rsidR="00E922A5" w:rsidRPr="00F82819" w:rsidRDefault="00E922A5" w:rsidP="004D472B">
      <w:pPr>
        <w:pStyle w:val="Style78"/>
        <w:widowControl/>
        <w:tabs>
          <w:tab w:val="left" w:pos="912"/>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 данных недостаточно для ответа.</w:t>
      </w:r>
    </w:p>
    <w:p w:rsidR="00E922A5" w:rsidRPr="00F82819" w:rsidRDefault="00E922A5" w:rsidP="004D472B">
      <w:pPr>
        <w:pStyle w:val="Style54"/>
        <w:widowControl/>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Определите массу водяного пара в ком</w:t>
      </w:r>
      <w:r w:rsidRPr="00F82819">
        <w:rPr>
          <w:rStyle w:val="FontStyle100"/>
          <w:rFonts w:ascii="Times New Roman" w:hAnsi="Times New Roman" w:cs="Times New Roman"/>
          <w:sz w:val="24"/>
          <w:szCs w:val="24"/>
        </w:rPr>
        <w:softHyphen/>
        <w:t>нате объемом</w:t>
      </w:r>
      <w:r w:rsidRPr="00F82819">
        <w:rPr>
          <w:rFonts w:ascii="Times New Roman" w:hAnsi="Times New Roman" w:cs="Times New Roman"/>
          <w:noProof/>
          <w:position w:val="-4"/>
        </w:rPr>
        <w:drawing>
          <wp:inline distT="0" distB="0" distL="0" distR="0">
            <wp:extent cx="487045" cy="166370"/>
            <wp:effectExtent l="19050" t="0" r="8255" b="0"/>
            <wp:docPr id="557"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71" cstate="print"/>
                    <a:srcRect/>
                    <a:stretch>
                      <a:fillRect/>
                    </a:stretch>
                  </pic:blipFill>
                  <pic:spPr bwMode="auto">
                    <a:xfrm>
                      <a:off x="0" y="0"/>
                      <a:ext cx="48704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при температуре </w:t>
      </w:r>
      <w:r w:rsidRPr="00F82819">
        <w:rPr>
          <w:rFonts w:ascii="Times New Roman" w:hAnsi="Times New Roman" w:cs="Times New Roman"/>
          <w:noProof/>
        </w:rPr>
        <w:drawing>
          <wp:inline distT="0" distB="0" distL="0" distR="0">
            <wp:extent cx="320675" cy="118745"/>
            <wp:effectExtent l="19050" t="0" r="3175" b="0"/>
            <wp:docPr id="556"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72" cstate="print"/>
                    <a:srcRect/>
                    <a:stretch>
                      <a:fillRect/>
                    </a:stretch>
                  </pic:blipFill>
                  <pic:spPr bwMode="auto">
                    <a:xfrm>
                      <a:off x="0" y="0"/>
                      <a:ext cx="32067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 Точка росы равна</w:t>
      </w:r>
      <w:r w:rsidRPr="00F82819">
        <w:rPr>
          <w:rFonts w:ascii="Times New Roman" w:hAnsi="Times New Roman" w:cs="Times New Roman"/>
          <w:noProof/>
          <w:position w:val="-2"/>
        </w:rPr>
        <w:drawing>
          <wp:inline distT="0" distB="0" distL="0" distR="0">
            <wp:extent cx="308610" cy="118745"/>
            <wp:effectExtent l="19050" t="0" r="0" b="0"/>
            <wp:docPr id="555"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73" cstate="print"/>
                    <a:srcRect/>
                    <a:stretch>
                      <a:fillRect/>
                    </a:stretch>
                  </pic:blipFill>
                  <pic:spPr bwMode="auto">
                    <a:xfrm>
                      <a:off x="0" y="0"/>
                      <a:ext cx="308610" cy="118745"/>
                    </a:xfrm>
                    <a:prstGeom prst="rect">
                      <a:avLst/>
                    </a:prstGeom>
                    <a:noFill/>
                    <a:ln w="9525">
                      <a:noFill/>
                      <a:miter lim="800000"/>
                      <a:headEnd/>
                      <a:tailEnd/>
                    </a:ln>
                  </pic:spPr>
                </pic:pic>
              </a:graphicData>
            </a:graphic>
          </wp:inline>
        </w:drawing>
      </w:r>
    </w:p>
    <w:p w:rsidR="00E922A5" w:rsidRPr="00F82819"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1)1,36 кг;</w:t>
      </w:r>
    </w:p>
    <w:p w:rsidR="00E922A5" w:rsidRPr="00F82819"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13,6 кг;</w:t>
      </w:r>
    </w:p>
    <w:p w:rsidR="00E922A5" w:rsidRPr="00F82819"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10,2 кг;</w:t>
      </w:r>
    </w:p>
    <w:p w:rsidR="00E922A5" w:rsidRPr="00F82819" w:rsidRDefault="00E922A5" w:rsidP="00E841CA">
      <w:pPr>
        <w:pStyle w:val="Style30"/>
        <w:widowControl/>
        <w:numPr>
          <w:ilvl w:val="0"/>
          <w:numId w:val="11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 кг.</w:t>
      </w: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Определите количество фаз и назовите их, если в закрытом сосуде над водой с плавающими в ней кусочками льда находится смесь воздуха с водяными парами.</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четыре — твердая, жидкая и две газообразные;</w:t>
      </w:r>
    </w:p>
    <w:p w:rsidR="00E922A5" w:rsidRPr="00F82819"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три — две жидкие и одна газообразная;</w:t>
      </w:r>
    </w:p>
    <w:p w:rsidR="00E922A5" w:rsidRPr="00F82819"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три — твердая, жидкая и газообразная;</w:t>
      </w:r>
    </w:p>
    <w:p w:rsidR="00E922A5" w:rsidRPr="00F82819" w:rsidRDefault="00E922A5" w:rsidP="00E841CA">
      <w:pPr>
        <w:pStyle w:val="Style30"/>
        <w:widowControl/>
        <w:numPr>
          <w:ilvl w:val="0"/>
          <w:numId w:val="111"/>
        </w:numPr>
        <w:tabs>
          <w:tab w:val="left" w:pos="85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четыре — твердая, две жидкие и газообразная.</w:t>
      </w: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График зависимости некоторого параметра от температуры изображен на рис. 13. Определите, какой из графиков выражает изменение давления ненасыщенного пара с увеличением температуры.</w:t>
      </w:r>
    </w:p>
    <w:p w:rsidR="00E922A5" w:rsidRPr="00F82819" w:rsidRDefault="00E922A5" w:rsidP="004D472B">
      <w:pPr>
        <w:pStyle w:val="Style56"/>
        <w:widowControl/>
        <w:jc w:val="both"/>
        <w:rPr>
          <w:rFonts w:ascii="Times New Roman" w:hAnsi="Times New Roman" w:cs="Times New Roman"/>
        </w:rPr>
      </w:pPr>
      <w:r w:rsidRPr="00F82819">
        <w:rPr>
          <w:rFonts w:ascii="Times New Roman" w:hAnsi="Times New Roman" w:cs="Times New Roman"/>
          <w:noProof/>
        </w:rPr>
        <w:drawing>
          <wp:inline distT="0" distB="0" distL="0" distR="0">
            <wp:extent cx="1258570" cy="1104265"/>
            <wp:effectExtent l="19050" t="0" r="0" b="0"/>
            <wp:docPr id="55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74" cstate="print"/>
                    <a:srcRect/>
                    <a:stretch>
                      <a:fillRect/>
                    </a:stretch>
                  </pic:blipFill>
                  <pic:spPr bwMode="auto">
                    <a:xfrm>
                      <a:off x="0" y="0"/>
                      <a:ext cx="1258570" cy="1104265"/>
                    </a:xfrm>
                    <a:prstGeom prst="rect">
                      <a:avLst/>
                    </a:prstGeom>
                    <a:noFill/>
                    <a:ln w="9525">
                      <a:noFill/>
                      <a:miter lim="800000"/>
                      <a:headEnd/>
                      <a:tailEnd/>
                    </a:ln>
                  </pic:spPr>
                </pic:pic>
              </a:graphicData>
            </a:graphic>
          </wp:inline>
        </w:drawing>
      </w:r>
      <w:r w:rsidRPr="00F82819">
        <w:rPr>
          <w:rFonts w:ascii="Times New Roman" w:hAnsi="Times New Roman" w:cs="Times New Roman"/>
          <w:noProof/>
        </w:rPr>
        <w:drawing>
          <wp:inline distT="0" distB="0" distL="0" distR="0">
            <wp:extent cx="1199515" cy="1092835"/>
            <wp:effectExtent l="19050" t="0" r="635" b="0"/>
            <wp:docPr id="553"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75" cstate="print"/>
                    <a:srcRect/>
                    <a:stretch>
                      <a:fillRect/>
                    </a:stretch>
                  </pic:blipFill>
                  <pic:spPr bwMode="auto">
                    <a:xfrm>
                      <a:off x="0" y="0"/>
                      <a:ext cx="1199515" cy="1092835"/>
                    </a:xfrm>
                    <a:prstGeom prst="rect">
                      <a:avLst/>
                    </a:prstGeom>
                    <a:noFill/>
                    <a:ln w="9525">
                      <a:noFill/>
                      <a:miter lim="800000"/>
                      <a:headEnd/>
                      <a:tailEnd/>
                    </a:ln>
                  </pic:spPr>
                </pic:pic>
              </a:graphicData>
            </a:graphic>
          </wp:inline>
        </w:drawing>
      </w:r>
      <w:r w:rsidRPr="00F82819">
        <w:rPr>
          <w:rFonts w:ascii="Times New Roman" w:hAnsi="Times New Roman" w:cs="Times New Roman"/>
          <w:noProof/>
          <w:position w:val="5"/>
        </w:rPr>
        <w:drawing>
          <wp:inline distT="0" distB="0" distL="0" distR="0">
            <wp:extent cx="1223010" cy="1045210"/>
            <wp:effectExtent l="19050" t="0" r="0" b="0"/>
            <wp:docPr id="552"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76" cstate="print"/>
                    <a:srcRect/>
                    <a:stretch>
                      <a:fillRect/>
                    </a:stretch>
                  </pic:blipFill>
                  <pic:spPr bwMode="auto">
                    <a:xfrm>
                      <a:off x="0" y="0"/>
                      <a:ext cx="1223010" cy="1045210"/>
                    </a:xfrm>
                    <a:prstGeom prst="rect">
                      <a:avLst/>
                    </a:prstGeom>
                    <a:noFill/>
                    <a:ln w="9525">
                      <a:noFill/>
                      <a:miter lim="800000"/>
                      <a:headEnd/>
                      <a:tailEnd/>
                    </a:ln>
                  </pic:spPr>
                </pic:pic>
              </a:graphicData>
            </a:graphic>
          </wp:inline>
        </w:drawing>
      </w:r>
    </w:p>
    <w:p w:rsidR="00E922A5" w:rsidRPr="00F82819" w:rsidRDefault="00E922A5" w:rsidP="004D472B">
      <w:pPr>
        <w:pStyle w:val="Style65"/>
        <w:widowControl/>
        <w:jc w:val="both"/>
        <w:rPr>
          <w:rStyle w:val="FontStyle105"/>
          <w:rFonts w:ascii="Times New Roman" w:hAnsi="Times New Roman" w:cs="Times New Roman"/>
          <w:sz w:val="24"/>
          <w:szCs w:val="24"/>
        </w:rPr>
      </w:pPr>
      <w:r w:rsidRPr="00F82819">
        <w:rPr>
          <w:rStyle w:val="FontStyle105"/>
          <w:rFonts w:ascii="Times New Roman" w:hAnsi="Times New Roman" w:cs="Times New Roman"/>
          <w:sz w:val="24"/>
          <w:szCs w:val="24"/>
        </w:rPr>
        <w:t>Рис. 13</w:t>
      </w: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а;</w:t>
      </w:r>
    </w:p>
    <w:p w:rsidR="00E922A5" w:rsidRPr="00F82819"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F82819">
        <w:rPr>
          <w:rStyle w:val="FontStyle128"/>
          <w:rFonts w:ascii="Times New Roman" w:hAnsi="Times New Roman" w:cs="Times New Roman"/>
          <w:sz w:val="24"/>
          <w:szCs w:val="24"/>
        </w:rPr>
        <w:t>б;</w:t>
      </w:r>
    </w:p>
    <w:p w:rsidR="00E922A5" w:rsidRPr="00F82819"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в;</w:t>
      </w:r>
    </w:p>
    <w:p w:rsidR="00E922A5" w:rsidRPr="00F82819" w:rsidRDefault="00E922A5" w:rsidP="00E841CA">
      <w:pPr>
        <w:pStyle w:val="Style30"/>
        <w:widowControl/>
        <w:numPr>
          <w:ilvl w:val="0"/>
          <w:numId w:val="112"/>
        </w:numPr>
        <w:tabs>
          <w:tab w:val="left" w:pos="88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и е.</w:t>
      </w: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относительную влажность воздуха при температуре 303 К. Точка росы соответствует температуре 286 К.</w:t>
      </w:r>
    </w:p>
    <w:p w:rsidR="00E922A5" w:rsidRPr="00F82819" w:rsidRDefault="00E922A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w:t>
      </w:r>
    </w:p>
    <w:p w:rsidR="00E922A5" w:rsidRPr="00F82819"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50 %;</w:t>
      </w:r>
    </w:p>
    <w:p w:rsidR="00E922A5" w:rsidRPr="00F82819"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37,6 %;</w:t>
      </w:r>
    </w:p>
    <w:p w:rsidR="00E922A5" w:rsidRPr="00F82819" w:rsidRDefault="00E922A5" w:rsidP="00E841CA">
      <w:pPr>
        <w:pStyle w:val="Style30"/>
        <w:widowControl/>
        <w:numPr>
          <w:ilvl w:val="0"/>
          <w:numId w:val="113"/>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данных недостаточно для решения задачи.</w:t>
      </w:r>
    </w:p>
    <w:p w:rsidR="00E922A5" w:rsidRPr="00F82819" w:rsidRDefault="00E922A5" w:rsidP="004D472B">
      <w:pPr>
        <w:pStyle w:val="Style30"/>
        <w:widowControl/>
        <w:tabs>
          <w:tab w:val="left" w:pos="917"/>
        </w:tabs>
        <w:spacing w:line="240" w:lineRule="auto"/>
        <w:rPr>
          <w:rStyle w:val="FontStyle100"/>
          <w:rFonts w:ascii="Times New Roman" w:hAnsi="Times New Roman" w:cs="Times New Roman"/>
          <w:sz w:val="24"/>
          <w:szCs w:val="24"/>
        </w:rPr>
      </w:pPr>
    </w:p>
    <w:p w:rsidR="00E922A5" w:rsidRPr="00F82819" w:rsidRDefault="00E922A5" w:rsidP="004D472B">
      <w:pPr>
        <w:pStyle w:val="Style46"/>
        <w:widowControl/>
        <w:tabs>
          <w:tab w:val="left" w:pos="50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Возле стеклянной пластинки, стоящей в воде, параллельно близко поставили такую же пластинку. Что произойдет с уровнем воды между пластинками по сравнению с уровнем воды в сосуде?</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14"/>
        </w:numPr>
        <w:tabs>
          <w:tab w:val="left" w:pos="878"/>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повысится;</w:t>
      </w:r>
    </w:p>
    <w:p w:rsidR="00E922A5" w:rsidRPr="00F82819"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понизится;</w:t>
      </w:r>
    </w:p>
    <w:p w:rsidR="00E922A5" w:rsidRPr="00F82819"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E922A5" w:rsidRPr="00F82819" w:rsidRDefault="00E922A5" w:rsidP="00E841CA">
      <w:pPr>
        <w:pStyle w:val="Style69"/>
        <w:widowControl/>
        <w:numPr>
          <w:ilvl w:val="0"/>
          <w:numId w:val="114"/>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среди ответов </w:t>
      </w:r>
      <w:r w:rsidRPr="00F82819">
        <w:rPr>
          <w:rStyle w:val="FontStyle106"/>
          <w:rFonts w:ascii="Times New Roman" w:hAnsi="Times New Roman" w:cs="Times New Roman"/>
          <w:sz w:val="24"/>
          <w:szCs w:val="24"/>
        </w:rPr>
        <w:t>1</w:t>
      </w:r>
      <w:r w:rsidRPr="00F82819">
        <w:rPr>
          <w:rStyle w:val="FontStyle100"/>
          <w:rFonts w:ascii="Times New Roman" w:hAnsi="Times New Roman" w:cs="Times New Roman"/>
          <w:sz w:val="24"/>
          <w:szCs w:val="24"/>
        </w:rPr>
        <w:t>—3 нет верного.</w:t>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8.</w:t>
      </w:r>
      <w:r w:rsidRPr="00F82819">
        <w:rPr>
          <w:rStyle w:val="FontStyle100"/>
          <w:rFonts w:ascii="Times New Roman" w:hAnsi="Times New Roman" w:cs="Times New Roman"/>
          <w:sz w:val="24"/>
          <w:szCs w:val="24"/>
        </w:rPr>
        <w:tab/>
        <w:t xml:space="preserve">Каково парциальное давление водяного пара в комнате при данной температуре, если относительная влажность равна </w:t>
      </w:r>
      <w:r w:rsidRPr="00F82819">
        <w:rPr>
          <w:rFonts w:ascii="Times New Roman" w:hAnsi="Times New Roman" w:cs="Times New Roman"/>
          <w:noProof/>
          <w:position w:val="1"/>
        </w:rPr>
        <w:drawing>
          <wp:inline distT="0" distB="0" distL="0" distR="0">
            <wp:extent cx="344170" cy="142240"/>
            <wp:effectExtent l="19050" t="0" r="0" b="0"/>
            <wp:docPr id="551"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7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r w:rsidRPr="00F82819">
        <w:rPr>
          <w:rFonts w:ascii="Times New Roman" w:hAnsi="Times New Roman" w:cs="Times New Roman"/>
          <w:position w:val="1"/>
        </w:rPr>
        <w:t xml:space="preserve"> </w:t>
      </w:r>
      <w:r w:rsidRPr="00F82819">
        <w:rPr>
          <w:rStyle w:val="FontStyle100"/>
          <w:rFonts w:ascii="Times New Roman" w:hAnsi="Times New Roman" w:cs="Times New Roman"/>
          <w:sz w:val="24"/>
          <w:szCs w:val="24"/>
        </w:rPr>
        <w:t>? Давление насыщенного водяного пара при температу</w:t>
      </w:r>
      <w:r w:rsidRPr="00F82819">
        <w:rPr>
          <w:rStyle w:val="FontStyle100"/>
          <w:rFonts w:ascii="Times New Roman" w:hAnsi="Times New Roman" w:cs="Times New Roman"/>
          <w:sz w:val="24"/>
          <w:szCs w:val="24"/>
        </w:rPr>
        <w:softHyphen/>
        <w:t>ре 40 °С примерно равно</w:t>
      </w:r>
      <w:r w:rsidRPr="00F82819">
        <w:rPr>
          <w:rFonts w:ascii="Times New Roman" w:hAnsi="Times New Roman" w:cs="Times New Roman"/>
          <w:noProof/>
          <w:position w:val="-7"/>
        </w:rPr>
        <w:drawing>
          <wp:inline distT="0" distB="0" distL="0" distR="0">
            <wp:extent cx="368300" cy="189865"/>
            <wp:effectExtent l="19050" t="0" r="0" b="0"/>
            <wp:docPr id="550"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78" cstate="print"/>
                    <a:srcRect/>
                    <a:stretch>
                      <a:fillRect/>
                    </a:stretch>
                  </pic:blipFill>
                  <pic:spPr bwMode="auto">
                    <a:xfrm>
                      <a:off x="0" y="0"/>
                      <a:ext cx="36830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86"/>
        <w:widowControl/>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b/>
          <w:bCs/>
          <w:noProof/>
        </w:rPr>
        <w:drawing>
          <wp:inline distT="0" distB="0" distL="0" distR="0">
            <wp:extent cx="558165" cy="154305"/>
            <wp:effectExtent l="19050" t="0" r="0" b="0"/>
            <wp:docPr id="54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79"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position w:val="1"/>
        </w:rPr>
        <w:drawing>
          <wp:inline distT="0" distB="0" distL="0" distR="0">
            <wp:extent cx="522605" cy="118745"/>
            <wp:effectExtent l="19050" t="0" r="0" b="0"/>
            <wp:docPr id="548"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80" cstate="print"/>
                    <a:srcRect/>
                    <a:stretch>
                      <a:fillRect/>
                    </a:stretch>
                  </pic:blipFill>
                  <pic:spPr bwMode="auto">
                    <a:xfrm>
                      <a:off x="0" y="0"/>
                      <a:ext cx="52260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tabs>
          <w:tab w:val="left" w:pos="175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629285" cy="154305"/>
            <wp:effectExtent l="19050" t="0" r="0" b="0"/>
            <wp:docPr id="547"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81"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641350" cy="118745"/>
            <wp:effectExtent l="19050" t="0" r="6350" b="0"/>
            <wp:docPr id="546"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82" cstate="print"/>
                    <a:srcRect/>
                    <a:stretch>
                      <a:fillRect/>
                    </a:stretch>
                  </pic:blipFill>
                  <pic:spPr bwMode="auto">
                    <a:xfrm>
                      <a:off x="0" y="0"/>
                      <a:ext cx="641350" cy="11874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Определите минимальную силу, приложенную к петле, при которой может произойти разрыв водяной пленки, если при подъеме из воды проволочной петли образуется пленка шириной 3 см. Коэффициент поверхностного натяжения воды равен</w:t>
      </w:r>
      <w:r w:rsidRPr="00F82819">
        <w:rPr>
          <w:rFonts w:ascii="Times New Roman" w:hAnsi="Times New Roman" w:cs="Times New Roman"/>
          <w:noProof/>
          <w:position w:val="-6"/>
        </w:rPr>
        <w:drawing>
          <wp:inline distT="0" distB="0" distL="0" distR="0">
            <wp:extent cx="735965" cy="154305"/>
            <wp:effectExtent l="19050" t="0" r="6985" b="0"/>
            <wp:docPr id="545"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83"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6"/>
          <w:rFonts w:ascii="Times New Roman" w:hAnsi="Times New Roman" w:cs="Times New Roman"/>
          <w:sz w:val="24"/>
          <w:szCs w:val="24"/>
        </w:rPr>
        <w:t>1)</w:t>
      </w:r>
      <w:r w:rsidRPr="00F82819">
        <w:rPr>
          <w:rFonts w:ascii="Times New Roman" w:hAnsi="Times New Roman" w:cs="Times New Roman"/>
          <w:b/>
          <w:bCs/>
          <w:noProof/>
          <w:position w:val="-2"/>
        </w:rPr>
        <w:drawing>
          <wp:inline distT="0" distB="0" distL="0" distR="0">
            <wp:extent cx="735965" cy="142240"/>
            <wp:effectExtent l="19050" t="0" r="6985" b="0"/>
            <wp:docPr id="54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84" cstate="print"/>
                    <a:srcRect/>
                    <a:stretch>
                      <a:fillRect/>
                    </a:stretch>
                  </pic:blipFill>
                  <pic:spPr bwMode="auto">
                    <a:xfrm>
                      <a:off x="0" y="0"/>
                      <a:ext cx="735965"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sz w:val="24"/>
          <w:szCs w:val="24"/>
        </w:rPr>
        <w:t xml:space="preserve"> </w:t>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5"/>
        </w:rPr>
        <w:drawing>
          <wp:inline distT="0" distB="0" distL="0" distR="0">
            <wp:extent cx="735965" cy="166370"/>
            <wp:effectExtent l="19050" t="0" r="6985" b="0"/>
            <wp:docPr id="543"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85" cstate="print"/>
                    <a:srcRect/>
                    <a:stretch>
                      <a:fillRect/>
                    </a:stretch>
                  </pic:blipFill>
                  <pic:spPr bwMode="auto">
                    <a:xfrm>
                      <a:off x="0" y="0"/>
                      <a:ext cx="73596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3"/>
        </w:rPr>
        <w:drawing>
          <wp:inline distT="0" distB="0" distL="0" distR="0">
            <wp:extent cx="735965" cy="154305"/>
            <wp:effectExtent l="19050" t="0" r="6985" b="0"/>
            <wp:docPr id="542"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86"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3"/>
        </w:rPr>
        <w:drawing>
          <wp:inline distT="0" distB="0" distL="0" distR="0">
            <wp:extent cx="700405" cy="154305"/>
            <wp:effectExtent l="19050" t="0" r="4445" b="0"/>
            <wp:docPr id="541"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87" cstate="print"/>
                    <a:srcRect/>
                    <a:stretch>
                      <a:fillRect/>
                    </a:stretch>
                  </pic:blipFill>
                  <pic:spPr bwMode="auto">
                    <a:xfrm>
                      <a:off x="0" y="0"/>
                      <a:ext cx="700405" cy="154305"/>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Удлинение проволоки при подвешивании к ней груза равно 2 см. Каким будет удлинение, если тот же груз подвесить к проволоке из того же материала, такой же площади сечения,</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но в 2 раза большей длины?</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15"/>
        </w:numPr>
        <w:tabs>
          <w:tab w:val="left" w:pos="821"/>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0,5 см;</w:t>
      </w:r>
    </w:p>
    <w:p w:rsidR="00E922A5" w:rsidRPr="00F82819"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 xml:space="preserve">1 </w:t>
      </w:r>
      <w:r w:rsidRPr="00F82819">
        <w:rPr>
          <w:rStyle w:val="FontStyle100"/>
          <w:rFonts w:ascii="Times New Roman" w:hAnsi="Times New Roman" w:cs="Times New Roman"/>
          <w:sz w:val="24"/>
          <w:szCs w:val="24"/>
        </w:rPr>
        <w:t>см;</w:t>
      </w:r>
    </w:p>
    <w:p w:rsidR="00E922A5" w:rsidRPr="00F82819"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см;</w:t>
      </w:r>
    </w:p>
    <w:p w:rsidR="00E922A5" w:rsidRPr="00F82819" w:rsidRDefault="00E922A5" w:rsidP="00E841CA">
      <w:pPr>
        <w:pStyle w:val="Style69"/>
        <w:widowControl/>
        <w:numPr>
          <w:ilvl w:val="0"/>
          <w:numId w:val="1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см.</w:t>
      </w:r>
    </w:p>
    <w:p w:rsidR="00E922A5" w:rsidRPr="00F82819" w:rsidRDefault="00E922A5" w:rsidP="004D472B">
      <w:pPr>
        <w:pStyle w:val="Style55"/>
        <w:widowControl/>
        <w:spacing w:line="240" w:lineRule="auto"/>
        <w:rPr>
          <w:rStyle w:val="FontStyle104"/>
          <w:rFonts w:ascii="Times New Roman" w:hAnsi="Times New Roman" w:cs="Times New Roman"/>
          <w:sz w:val="24"/>
          <w:szCs w:val="24"/>
        </w:rPr>
      </w:pPr>
    </w:p>
    <w:p w:rsidR="00E922A5" w:rsidRPr="00F82819" w:rsidRDefault="00E922A5" w:rsidP="004D472B">
      <w:pPr>
        <w:pStyle w:val="Style55"/>
        <w:widowControl/>
        <w:spacing w:line="240" w:lineRule="auto"/>
        <w:rPr>
          <w:rStyle w:val="FontStyle104"/>
          <w:rFonts w:ascii="Times New Roman" w:hAnsi="Times New Roman" w:cs="Times New Roman"/>
          <w:sz w:val="24"/>
          <w:szCs w:val="24"/>
        </w:rPr>
      </w:pPr>
    </w:p>
    <w:p w:rsidR="00E922A5" w:rsidRPr="00F82819" w:rsidRDefault="00E922A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E922A5" w:rsidRPr="00F82819" w:rsidRDefault="00E922A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E922A5" w:rsidRPr="00F82819" w:rsidRDefault="00E922A5" w:rsidP="004D472B">
      <w:pPr>
        <w:spacing w:after="0" w:line="240" w:lineRule="auto"/>
        <w:jc w:val="both"/>
        <w:rPr>
          <w:rFonts w:ascii="Times New Roman" w:hAnsi="Times New Roman" w:cs="Times New Roman"/>
          <w:sz w:val="24"/>
          <w:szCs w:val="24"/>
        </w:rPr>
      </w:pP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r>
    </w:tbl>
    <w:p w:rsidR="00E922A5" w:rsidRPr="00F82819" w:rsidRDefault="00E922A5" w:rsidP="004D472B">
      <w:pPr>
        <w:spacing w:after="0" w:line="240" w:lineRule="auto"/>
        <w:jc w:val="both"/>
        <w:rPr>
          <w:rFonts w:ascii="Times New Roman" w:hAnsi="Times New Roman" w:cs="Times New Roman"/>
          <w:sz w:val="24"/>
          <w:szCs w:val="24"/>
        </w:rPr>
      </w:pPr>
    </w:p>
    <w:p w:rsidR="00E922A5" w:rsidRPr="00F82819" w:rsidRDefault="00E922A5" w:rsidP="004D472B">
      <w:pPr>
        <w:spacing w:after="0" w:line="240" w:lineRule="auto"/>
        <w:rPr>
          <w:rFonts w:ascii="Times New Roman" w:hAnsi="Times New Roman" w:cs="Times New Roman"/>
          <w:sz w:val="24"/>
          <w:szCs w:val="24"/>
        </w:rPr>
      </w:pPr>
      <w:r w:rsidRPr="00F82819">
        <w:rPr>
          <w:rStyle w:val="FontStyle104"/>
          <w:rFonts w:ascii="Times New Roman" w:hAnsi="Times New Roman" w:cs="Times New Roman"/>
          <w:sz w:val="24"/>
          <w:szCs w:val="24"/>
        </w:rPr>
        <w:br w:type="page"/>
      </w:r>
    </w:p>
    <w:p w:rsidR="00E922A5" w:rsidRPr="00F82819" w:rsidRDefault="00E922A5" w:rsidP="004D472B">
      <w:pPr>
        <w:spacing w:after="0" w:line="240" w:lineRule="auto"/>
        <w:rPr>
          <w:rFonts w:ascii="Times New Roman" w:hAnsi="Times New Roman" w:cs="Times New Roman"/>
          <w:sz w:val="24"/>
          <w:szCs w:val="24"/>
        </w:rPr>
      </w:pPr>
    </w:p>
    <w:p w:rsidR="00371BB7" w:rsidRPr="00F82819" w:rsidRDefault="00371BB7" w:rsidP="004D472B">
      <w:pPr>
        <w:pStyle w:val="1"/>
        <w:spacing w:before="0"/>
        <w:rPr>
          <w:rFonts w:eastAsia="Arial Unicode MS"/>
        </w:rPr>
      </w:pPr>
      <w:r w:rsidRPr="00F82819">
        <w:rPr>
          <w:rFonts w:eastAsia="Arial Unicode MS"/>
        </w:rPr>
        <w:t>Электродинамика</w:t>
      </w:r>
    </w:p>
    <w:p w:rsidR="00371BB7" w:rsidRPr="00F82819" w:rsidRDefault="00371BB7" w:rsidP="004D472B">
      <w:pPr>
        <w:pStyle w:val="2"/>
        <w:spacing w:before="0"/>
        <w:rPr>
          <w:rFonts w:eastAsia="Arial Unicode MS"/>
        </w:rPr>
      </w:pPr>
      <w:r w:rsidRPr="00F82819">
        <w:rPr>
          <w:rFonts w:eastAsia="Arial Unicode MS"/>
        </w:rPr>
        <w:t>Электрическое поле.</w:t>
      </w:r>
    </w:p>
    <w:p w:rsidR="00E922A5" w:rsidRPr="00F82819" w:rsidRDefault="00E922A5"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ЭЛЕКТРИЧЕСКОЕ ПОЛЕ </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4B045B">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E922A5" w:rsidRPr="00F82819" w:rsidRDefault="00E922A5" w:rsidP="004D472B">
      <w:pPr>
        <w:pStyle w:val="Style18"/>
        <w:widowControl/>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Тестовые задания включают следующие теоретические во</w:t>
      </w:r>
      <w:r w:rsidRPr="00F82819">
        <w:rPr>
          <w:rStyle w:val="FontStyle106"/>
          <w:rFonts w:ascii="Times New Roman" w:hAnsi="Times New Roman" w:cs="Times New Roman"/>
          <w:sz w:val="24"/>
          <w:szCs w:val="24"/>
        </w:rPr>
        <w:softHyphen/>
        <w:t>просы:</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явление электризации;</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электрический заряд и закон его сохранения;</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закон Кулона;</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электрическое поле и его напряженность;</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принцип суперпозиции полей;</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работа, совершаемая силами электрического поля по пере</w:t>
      </w:r>
      <w:r w:rsidRPr="00F82819">
        <w:rPr>
          <w:rStyle w:val="FontStyle106"/>
          <w:rFonts w:ascii="Times New Roman" w:hAnsi="Times New Roman" w:cs="Times New Roman"/>
          <w:sz w:val="24"/>
          <w:szCs w:val="24"/>
        </w:rPr>
        <w:softHyphen/>
        <w:t>мещению заряда;</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потенциал и разность потенциалов;</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связь между напряженностью и разностью потенциалов;</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проводники и диэлектрики в электрическом поле;</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диэлектрическая проницаемость среды;</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электроемкость;</w:t>
      </w:r>
    </w:p>
    <w:p w:rsidR="00E922A5" w:rsidRPr="00F82819" w:rsidRDefault="00E922A5" w:rsidP="00E841CA">
      <w:pPr>
        <w:pStyle w:val="Style28"/>
        <w:widowControl/>
        <w:numPr>
          <w:ilvl w:val="0"/>
          <w:numId w:val="46"/>
        </w:numPr>
        <w:tabs>
          <w:tab w:val="left" w:pos="269"/>
        </w:tabs>
        <w:spacing w:line="240" w:lineRule="auto"/>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конденсаторы и их соединение;</w:t>
      </w:r>
    </w:p>
    <w:p w:rsidR="00E922A5" w:rsidRPr="00F82819" w:rsidRDefault="00E922A5" w:rsidP="004D472B">
      <w:pPr>
        <w:pStyle w:val="Style21"/>
        <w:widowControl/>
        <w:tabs>
          <w:tab w:val="left" w:pos="278"/>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w:t>
      </w:r>
      <w:r w:rsidRPr="00F82819">
        <w:rPr>
          <w:rStyle w:val="FontStyle106"/>
          <w:rFonts w:ascii="Times New Roman" w:hAnsi="Times New Roman" w:cs="Times New Roman"/>
          <w:sz w:val="24"/>
          <w:szCs w:val="24"/>
        </w:rPr>
        <w:tab/>
        <w:t xml:space="preserve">энергия электрического поля заряженного конденсатора. </w:t>
      </w:r>
    </w:p>
    <w:p w:rsidR="00E922A5" w:rsidRPr="00F82819" w:rsidRDefault="00E922A5" w:rsidP="004D472B">
      <w:pPr>
        <w:pStyle w:val="Style21"/>
        <w:widowControl/>
        <w:tabs>
          <w:tab w:val="left" w:pos="278"/>
        </w:tabs>
        <w:jc w:val="both"/>
        <w:rPr>
          <w:rStyle w:val="FontStyle106"/>
          <w:rFonts w:ascii="Times New Roman" w:hAnsi="Times New Roman" w:cs="Times New Roman"/>
          <w:sz w:val="24"/>
          <w:szCs w:val="24"/>
        </w:rPr>
      </w:pPr>
    </w:p>
    <w:p w:rsidR="00E922A5" w:rsidRPr="00F82819" w:rsidRDefault="00E922A5" w:rsidP="004D472B">
      <w:pPr>
        <w:pStyle w:val="Style21"/>
        <w:widowControl/>
        <w:tabs>
          <w:tab w:val="left" w:pos="278"/>
        </w:tabs>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E922A5" w:rsidRPr="00F82819"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6"/>
          <w:rFonts w:ascii="Times New Roman" w:hAnsi="Times New Roman" w:cs="Times New Roman"/>
          <w:sz w:val="24"/>
          <w:szCs w:val="24"/>
        </w:rPr>
        <w:tab/>
        <w:t>Когда снимают одежду, изготовленную из синтетических материалов или шерсти, слышится характерный треск. Каким явлением можно объяснить этот треск?</w:t>
      </w:r>
    </w:p>
    <w:p w:rsidR="00E922A5" w:rsidRPr="00F82819" w:rsidRDefault="00E922A5" w:rsidP="004D472B">
      <w:pPr>
        <w:pStyle w:val="Style59"/>
        <w:widowControl/>
        <w:spacing w:line="240" w:lineRule="auto"/>
        <w:ind w:firstLine="0"/>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E922A5" w:rsidRPr="00F82819" w:rsidRDefault="00E922A5" w:rsidP="004D472B">
      <w:pPr>
        <w:pStyle w:val="Style59"/>
        <w:widowControl/>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1)электризацией;</w:t>
      </w:r>
    </w:p>
    <w:p w:rsidR="00E922A5" w:rsidRPr="00F82819"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трением;</w:t>
      </w:r>
    </w:p>
    <w:p w:rsidR="00E922A5" w:rsidRPr="00F82819"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нагреванием;</w:t>
      </w:r>
    </w:p>
    <w:p w:rsidR="00E922A5" w:rsidRPr="00F82819" w:rsidRDefault="00E922A5" w:rsidP="00E841CA">
      <w:pPr>
        <w:pStyle w:val="Style30"/>
        <w:widowControl/>
        <w:numPr>
          <w:ilvl w:val="0"/>
          <w:numId w:val="116"/>
        </w:numPr>
        <w:tabs>
          <w:tab w:val="left" w:pos="874"/>
        </w:tabs>
        <w:spacing w:line="240" w:lineRule="auto"/>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электромагнитной индукцией.</w:t>
      </w:r>
    </w:p>
    <w:p w:rsidR="00E922A5" w:rsidRPr="00F82819"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E922A5" w:rsidRPr="00F82819"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sz w:val="24"/>
          <w:szCs w:val="24"/>
        </w:rPr>
        <w:tab/>
        <w:t>Определите знак заряда на лепестках электроскопа; на шарике в верхней части электроскопа (рис. 14).</w:t>
      </w:r>
    </w:p>
    <w:p w:rsidR="00E922A5" w:rsidRPr="00F82819" w:rsidRDefault="00E922A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Fonts w:ascii="Times New Roman" w:hAnsi="Times New Roman" w:cs="Times New Roman"/>
          <w:noProof/>
        </w:rPr>
        <w:drawing>
          <wp:inline distT="0" distB="0" distL="0" distR="0">
            <wp:extent cx="1258570" cy="1531620"/>
            <wp:effectExtent l="19050" t="0" r="0" b="0"/>
            <wp:docPr id="661"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88" cstate="print"/>
                    <a:srcRect/>
                    <a:stretch>
                      <a:fillRect/>
                    </a:stretch>
                  </pic:blipFill>
                  <pic:spPr bwMode="auto">
                    <a:xfrm>
                      <a:off x="0" y="0"/>
                      <a:ext cx="1258570" cy="1531620"/>
                    </a:xfrm>
                    <a:prstGeom prst="rect">
                      <a:avLst/>
                    </a:prstGeom>
                    <a:noFill/>
                    <a:ln w="9525">
                      <a:noFill/>
                      <a:miter lim="800000"/>
                      <a:headEnd/>
                      <a:tailEnd/>
                    </a:ln>
                  </pic:spPr>
                </pic:pic>
              </a:graphicData>
            </a:graphic>
          </wp:inline>
        </w:drawing>
      </w:r>
    </w:p>
    <w:p w:rsidR="00E922A5" w:rsidRPr="00F82819" w:rsidRDefault="00E922A5" w:rsidP="004D472B">
      <w:pPr>
        <w:pStyle w:val="Style56"/>
        <w:widowControl/>
        <w:jc w:val="both"/>
        <w:rPr>
          <w:rFonts w:ascii="Times New Roman" w:hAnsi="Times New Roman" w:cs="Times New Roman"/>
        </w:rPr>
      </w:pP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положительный; отрицательный;</w:t>
      </w:r>
    </w:p>
    <w:p w:rsidR="00E922A5" w:rsidRPr="00F82819"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положительный; положительный;</w:t>
      </w:r>
    </w:p>
    <w:p w:rsidR="00E922A5" w:rsidRPr="00F82819"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отрицательный; отрицательный;</w:t>
      </w:r>
    </w:p>
    <w:p w:rsidR="00E922A5" w:rsidRPr="00F82819" w:rsidRDefault="00E922A5" w:rsidP="00E841CA">
      <w:pPr>
        <w:pStyle w:val="Style69"/>
        <w:widowControl/>
        <w:numPr>
          <w:ilvl w:val="0"/>
          <w:numId w:val="117"/>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отрицательный; положительный.</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3.</w:t>
      </w:r>
      <w:r w:rsidRPr="00F82819">
        <w:rPr>
          <w:rStyle w:val="FontStyle100"/>
          <w:rFonts w:ascii="Times New Roman" w:hAnsi="Times New Roman" w:cs="Times New Roman"/>
          <w:sz w:val="24"/>
          <w:szCs w:val="24"/>
        </w:rPr>
        <w:tab/>
        <w:t>Частицы с какими электрическими зарядами притягиваются друг к другу?</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 одноименными;</w:t>
      </w:r>
    </w:p>
    <w:p w:rsidR="00E922A5" w:rsidRPr="00F82819"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разноименными;</w:t>
      </w:r>
    </w:p>
    <w:p w:rsidR="00E922A5" w:rsidRPr="00F82819"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любые заряженные частицы;</w:t>
      </w:r>
    </w:p>
    <w:p w:rsidR="00E922A5" w:rsidRPr="00F82819" w:rsidRDefault="00E922A5" w:rsidP="00E841CA">
      <w:pPr>
        <w:pStyle w:val="Style69"/>
        <w:widowControl/>
        <w:numPr>
          <w:ilvl w:val="0"/>
          <w:numId w:val="11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любые заряженные частицы отталкиваются.</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Какой буквой принято обозначать электрический заряд?</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5"/>
        </w:rPr>
        <w:drawing>
          <wp:inline distT="0" distB="0" distL="0" distR="0">
            <wp:extent cx="178435" cy="142240"/>
            <wp:effectExtent l="19050" t="0" r="0" b="0"/>
            <wp:docPr id="66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89"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2"/>
        </w:rPr>
        <w:drawing>
          <wp:inline distT="0" distB="0" distL="0" distR="0">
            <wp:extent cx="142240" cy="142240"/>
            <wp:effectExtent l="19050" t="0" r="0" b="0"/>
            <wp:docPr id="659"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9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7"/>
        </w:rPr>
        <w:drawing>
          <wp:inline distT="0" distB="0" distL="0" distR="0">
            <wp:extent cx="142240" cy="166370"/>
            <wp:effectExtent l="19050" t="0" r="0" b="0"/>
            <wp:docPr id="658"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91"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3"/>
        </w:rPr>
        <w:drawing>
          <wp:inline distT="0" distB="0" distL="0" distR="0">
            <wp:extent cx="118745" cy="142240"/>
            <wp:effectExtent l="19050" t="0" r="0" b="0"/>
            <wp:docPr id="657"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92"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9"/>
        </w:tabs>
        <w:spacing w:line="240" w:lineRule="auto"/>
        <w:ind w:firstLine="0"/>
        <w:jc w:val="both"/>
        <w:rPr>
          <w:rStyle w:val="FontStyle106"/>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Модель какого атома изображена на рис. 15?</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Fonts w:ascii="Times New Roman" w:hAnsi="Times New Roman" w:cs="Times New Roman"/>
          <w:noProof/>
          <w:position w:val="-7"/>
        </w:rPr>
        <w:drawing>
          <wp:inline distT="0" distB="0" distL="0" distR="0">
            <wp:extent cx="1330325" cy="1472565"/>
            <wp:effectExtent l="19050" t="0" r="3175" b="0"/>
            <wp:docPr id="656"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93" cstate="print"/>
                    <a:srcRect/>
                    <a:stretch>
                      <a:fillRect/>
                    </a:stretch>
                  </pic:blipFill>
                  <pic:spPr bwMode="auto">
                    <a:xfrm>
                      <a:off x="0" y="0"/>
                      <a:ext cx="1330325" cy="1472565"/>
                    </a:xfrm>
                    <a:prstGeom prst="rect">
                      <a:avLst/>
                    </a:prstGeom>
                    <a:noFill/>
                    <a:ln w="9525">
                      <a:noFill/>
                      <a:miter lim="800000"/>
                      <a:headEnd/>
                      <a:tailEnd/>
                    </a:ln>
                  </pic:spPr>
                </pic:pic>
              </a:graphicData>
            </a:graphic>
          </wp:inline>
        </w:drawing>
      </w:r>
    </w:p>
    <w:p w:rsidR="00E922A5" w:rsidRPr="00F82819" w:rsidRDefault="00E922A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7"/>
        </w:rPr>
        <w:drawing>
          <wp:inline distT="0" distB="0" distL="0" distR="0">
            <wp:extent cx="260985" cy="166370"/>
            <wp:effectExtent l="19050" t="0" r="5715" b="0"/>
            <wp:docPr id="65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94"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2)</w:t>
      </w:r>
      <w:r w:rsidRPr="00F82819">
        <w:rPr>
          <w:rFonts w:ascii="Times New Roman" w:hAnsi="Times New Roman" w:cs="Times New Roman"/>
          <w:noProof/>
          <w:position w:val="-1"/>
        </w:rPr>
        <w:drawing>
          <wp:inline distT="0" distB="0" distL="0" distR="0">
            <wp:extent cx="225425" cy="118745"/>
            <wp:effectExtent l="19050" t="0" r="3175" b="0"/>
            <wp:docPr id="654"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95" cstate="print"/>
                    <a:srcRect/>
                    <a:stretch>
                      <a:fillRect/>
                    </a:stretch>
                  </pic:blipFill>
                  <pic:spPr bwMode="auto">
                    <a:xfrm>
                      <a:off x="0" y="0"/>
                      <a:ext cx="22542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3"/>
        </w:rPr>
        <w:drawing>
          <wp:inline distT="0" distB="0" distL="0" distR="0">
            <wp:extent cx="249555" cy="166370"/>
            <wp:effectExtent l="19050" t="0" r="0" b="0"/>
            <wp:docPr id="653"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96" cstate="print"/>
                    <a:srcRect/>
                    <a:stretch>
                      <a:fillRect/>
                    </a:stretch>
                  </pic:blipFill>
                  <pic:spPr bwMode="auto">
                    <a:xfrm>
                      <a:off x="0" y="0"/>
                      <a:ext cx="24955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5"/>
        </w:rPr>
        <w:drawing>
          <wp:inline distT="0" distB="0" distL="0" distR="0">
            <wp:extent cx="225425" cy="154305"/>
            <wp:effectExtent l="19050" t="0" r="3175" b="0"/>
            <wp:docPr id="652"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97" cstate="print"/>
                    <a:srcRect/>
                    <a:stretch>
                      <a:fillRect/>
                    </a:stretch>
                  </pic:blipFill>
                  <pic:spPr bwMode="auto">
                    <a:xfrm>
                      <a:off x="0" y="0"/>
                      <a:ext cx="225425" cy="154305"/>
                    </a:xfrm>
                    <a:prstGeom prst="rect">
                      <a:avLst/>
                    </a:prstGeom>
                    <a:noFill/>
                    <a:ln w="9525">
                      <a:noFill/>
                      <a:miter lim="800000"/>
                      <a:headEnd/>
                      <a:tailEnd/>
                    </a:ln>
                  </pic:spPr>
                </pic:pic>
              </a:graphicData>
            </a:graphic>
          </wp:inline>
        </w:drawing>
      </w:r>
    </w:p>
    <w:p w:rsidR="00E922A5" w:rsidRPr="00F82819" w:rsidRDefault="00E922A5" w:rsidP="004D472B">
      <w:pPr>
        <w:pStyle w:val="Style71"/>
        <w:widowControl/>
        <w:tabs>
          <w:tab w:val="left" w:pos="398"/>
        </w:tabs>
        <w:spacing w:line="240" w:lineRule="auto"/>
        <w:rPr>
          <w:rStyle w:val="FontStyle100"/>
          <w:rFonts w:ascii="Times New Roman" w:hAnsi="Times New Roman" w:cs="Times New Roman"/>
          <w:sz w:val="24"/>
          <w:szCs w:val="24"/>
        </w:rPr>
      </w:pPr>
    </w:p>
    <w:p w:rsidR="00E922A5" w:rsidRPr="00F82819" w:rsidRDefault="00E922A5" w:rsidP="004D472B">
      <w:pPr>
        <w:pStyle w:val="Style71"/>
        <w:widowControl/>
        <w:tabs>
          <w:tab w:val="left" w:pos="398"/>
        </w:tabs>
        <w:spacing w:line="240" w:lineRule="auto"/>
        <w:rPr>
          <w:rStyle w:val="FontStyle100"/>
          <w:rFonts w:ascii="Times New Roman" w:hAnsi="Times New Roman" w:cs="Times New Roman"/>
          <w:position w:val="-9"/>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заряд ядра атома</w:t>
      </w:r>
      <w:r w:rsidRPr="00F82819">
        <w:rPr>
          <w:rFonts w:ascii="Times New Roman" w:hAnsi="Times New Roman"/>
          <w:noProof/>
          <w:position w:val="-9"/>
        </w:rPr>
        <w:drawing>
          <wp:inline distT="0" distB="0" distL="0" distR="0">
            <wp:extent cx="320675" cy="166370"/>
            <wp:effectExtent l="19050" t="0" r="3175" b="0"/>
            <wp:docPr id="651"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98" cstate="print"/>
                    <a:srcRect/>
                    <a:stretch>
                      <a:fillRect/>
                    </a:stretch>
                  </pic:blipFill>
                  <pic:spPr bwMode="auto">
                    <a:xfrm>
                      <a:off x="0" y="0"/>
                      <a:ext cx="320675" cy="166370"/>
                    </a:xfrm>
                    <a:prstGeom prst="rect">
                      <a:avLst/>
                    </a:prstGeom>
                    <a:noFill/>
                    <a:ln w="9525">
                      <a:noFill/>
                      <a:miter lim="800000"/>
                      <a:headEnd/>
                      <a:tailEnd/>
                    </a:ln>
                  </pic:spPr>
                </pic:pic>
              </a:graphicData>
            </a:graphic>
          </wp:inline>
        </w:drawing>
      </w:r>
    </w:p>
    <w:p w:rsidR="00E922A5" w:rsidRPr="00F82819" w:rsidRDefault="00E922A5" w:rsidP="004D472B">
      <w:pPr>
        <w:pStyle w:val="Style71"/>
        <w:widowControl/>
        <w:tabs>
          <w:tab w:val="left" w:pos="398"/>
        </w:tabs>
        <w:spacing w:line="240" w:lineRule="auto"/>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56"/>
        <w:widowControl/>
        <w:jc w:val="both"/>
        <w:rPr>
          <w:rFonts w:ascii="Times New Roman" w:hAnsi="Times New Roman" w:cs="Times New Roman"/>
        </w:rPr>
      </w:pPr>
      <w:r w:rsidRPr="00F82819">
        <w:rPr>
          <w:rFonts w:ascii="Times New Roman" w:hAnsi="Times New Roman" w:cs="Times New Roman"/>
        </w:rPr>
        <w:t>1)</w:t>
      </w:r>
      <w:r w:rsidRPr="00F82819">
        <w:rPr>
          <w:rFonts w:ascii="Times New Roman" w:hAnsi="Times New Roman" w:cs="Times New Roman"/>
          <w:noProof/>
        </w:rPr>
        <w:drawing>
          <wp:inline distT="0" distB="0" distL="0" distR="0">
            <wp:extent cx="379730" cy="142240"/>
            <wp:effectExtent l="19050" t="0" r="1270" b="0"/>
            <wp:docPr id="65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99" cstate="print"/>
                    <a:srcRect/>
                    <a:stretch>
                      <a:fillRect/>
                    </a:stretch>
                  </pic:blipFill>
                  <pic:spPr bwMode="auto">
                    <a:xfrm>
                      <a:off x="0" y="0"/>
                      <a:ext cx="379730" cy="14224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368300" cy="118745"/>
            <wp:effectExtent l="19050" t="0" r="0" b="0"/>
            <wp:docPr id="649"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00"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260985" cy="142240"/>
            <wp:effectExtent l="19050" t="0" r="5715"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01"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ни один из приведенных ответов.</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Нейтральная водяная капля разделилась на две. Первая из них обладает электрическим зарядом</w:t>
      </w:r>
      <w:r w:rsidRPr="00F82819">
        <w:rPr>
          <w:rFonts w:ascii="Times New Roman" w:hAnsi="Times New Roman" w:cs="Times New Roman"/>
          <w:noProof/>
          <w:position w:val="-4"/>
        </w:rPr>
        <w:drawing>
          <wp:inline distT="0" distB="0" distL="0" distR="0">
            <wp:extent cx="201930" cy="142240"/>
            <wp:effectExtent l="19050" t="0" r="7620" b="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02" cstate="print"/>
                    <a:srcRect/>
                    <a:stretch>
                      <a:fillRect/>
                    </a:stretch>
                  </pic:blipFill>
                  <pic:spPr bwMode="auto">
                    <a:xfrm>
                      <a:off x="0" y="0"/>
                      <a:ext cx="2019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Каким зарядом обладает вторая капля?</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60985" cy="166370"/>
            <wp:effectExtent l="19050" t="0" r="571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03"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189865" cy="142240"/>
            <wp:effectExtent l="19050" t="0" r="635" b="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04" cstate="print"/>
                    <a:srcRect/>
                    <a:stretch>
                      <a:fillRect/>
                    </a:stretch>
                  </pic:blipFill>
                  <pic:spPr bwMode="auto">
                    <a:xfrm>
                      <a:off x="0" y="0"/>
                      <a:ext cx="18986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0;</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7"/>
        </w:rPr>
        <w:drawing>
          <wp:inline distT="0" distB="0" distL="0" distR="0">
            <wp:extent cx="225425" cy="178435"/>
            <wp:effectExtent l="19050" t="0" r="3175"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05"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Какие единицы физических величин соответствуют напряженности электрического поля?</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474980" cy="118745"/>
            <wp:effectExtent l="19050" t="0" r="127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06" cstate="print"/>
                    <a:srcRect/>
                    <a:stretch>
                      <a:fillRect/>
                    </a:stretch>
                  </pic:blipFill>
                  <pic:spPr bwMode="auto">
                    <a:xfrm>
                      <a:off x="0" y="0"/>
                      <a:ext cx="4749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5"/>
        </w:rPr>
        <w:drawing>
          <wp:inline distT="0" distB="0" distL="0" distR="0">
            <wp:extent cx="795655" cy="154305"/>
            <wp:effectExtent l="19050" t="0" r="4445" b="0"/>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07" cstate="print"/>
                    <a:srcRect/>
                    <a:stretch>
                      <a:fillRect/>
                    </a:stretch>
                  </pic:blipFill>
                  <pic:spPr bwMode="auto">
                    <a:xfrm>
                      <a:off x="0" y="0"/>
                      <a:ext cx="79565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2"/>
        </w:rPr>
        <w:drawing>
          <wp:inline distT="0" distB="0" distL="0" distR="0">
            <wp:extent cx="356235" cy="142240"/>
            <wp:effectExtent l="19050" t="0" r="571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8" cstate="print"/>
                    <a:srcRect/>
                    <a:stretch>
                      <a:fillRect/>
                    </a:stretch>
                  </pic:blipFill>
                  <pic:spPr bwMode="auto">
                    <a:xfrm>
                      <a:off x="0" y="0"/>
                      <a:ext cx="3562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E922A5" w:rsidRPr="00F82819" w:rsidRDefault="00E922A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154305" cy="118745"/>
            <wp:effectExtent l="19050" t="0" r="0"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09" cstate="print"/>
                    <a:srcRect/>
                    <a:stretch>
                      <a:fillRect/>
                    </a:stretch>
                  </pic:blipFill>
                  <pic:spPr bwMode="auto">
                    <a:xfrm>
                      <a:off x="0" y="0"/>
                      <a:ext cx="154305" cy="118745"/>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9"/>
        </w:tabs>
        <w:spacing w:line="240" w:lineRule="auto"/>
        <w:ind w:firstLine="0"/>
        <w:jc w:val="both"/>
        <w:rPr>
          <w:rStyle w:val="FontStyle121"/>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С какой силой действует однородное электрическое поле, напряженность которого</w:t>
      </w:r>
      <w:r w:rsidRPr="00F82819">
        <w:rPr>
          <w:rFonts w:ascii="Times New Roman" w:hAnsi="Times New Roman" w:cs="Times New Roman"/>
          <w:noProof/>
          <w:position w:val="-5"/>
        </w:rPr>
        <w:drawing>
          <wp:inline distT="0" distB="0" distL="0" distR="0">
            <wp:extent cx="617220" cy="166370"/>
            <wp:effectExtent l="19050" t="0" r="0"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10" cstate="print"/>
                    <a:srcRect/>
                    <a:stretch>
                      <a:fillRect/>
                    </a:stretch>
                  </pic:blipFill>
                  <pic:spPr bwMode="auto">
                    <a:xfrm>
                      <a:off x="0" y="0"/>
                      <a:ext cx="61722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на электрический заряд </w:t>
      </w:r>
      <w:r w:rsidRPr="00F82819">
        <w:rPr>
          <w:rFonts w:ascii="Times New Roman" w:hAnsi="Times New Roman" w:cs="Times New Roman"/>
          <w:noProof/>
          <w:position w:val="-8"/>
        </w:rPr>
        <w:drawing>
          <wp:inline distT="0" distB="0" distL="0" distR="0">
            <wp:extent cx="641350" cy="154305"/>
            <wp:effectExtent l="19050" t="0" r="635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11" cstate="print"/>
                    <a:srcRect/>
                    <a:stretch>
                      <a:fillRect/>
                    </a:stretch>
                  </pic:blipFill>
                  <pic:spPr bwMode="auto">
                    <a:xfrm>
                      <a:off x="0" y="0"/>
                      <a:ext cx="641350" cy="154305"/>
                    </a:xfrm>
                    <a:prstGeom prst="rect">
                      <a:avLst/>
                    </a:prstGeom>
                    <a:noFill/>
                    <a:ln w="9525">
                      <a:noFill/>
                      <a:miter lim="800000"/>
                      <a:headEnd/>
                      <a:tailEnd/>
                    </a:ln>
                  </pic:spPr>
                </pic:pic>
              </a:graphicData>
            </a:graphic>
          </wp:inline>
        </w:drawing>
      </w:r>
      <w:r w:rsidRPr="00F82819">
        <w:rPr>
          <w:rFonts w:ascii="Times New Roman" w:hAnsi="Times New Roman" w:cs="Times New Roman"/>
          <w:position w:val="-8"/>
        </w:rPr>
        <w:t xml:space="preserve"> </w:t>
      </w:r>
      <w:r w:rsidRPr="00F82819">
        <w:rPr>
          <w:rStyle w:val="FontStyle121"/>
          <w:rFonts w:ascii="Times New Roman" w:hAnsi="Times New Roman" w:cs="Times New Roman"/>
          <w:sz w:val="24"/>
          <w:szCs w:val="24"/>
        </w:rPr>
        <w:t>?</w:t>
      </w:r>
    </w:p>
    <w:p w:rsidR="00E922A5" w:rsidRPr="00F82819" w:rsidRDefault="00E922A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427355" cy="166370"/>
            <wp:effectExtent l="19050" t="0" r="0"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12" cstate="print"/>
                    <a:srcRect/>
                    <a:stretch>
                      <a:fillRect/>
                    </a:stretch>
                  </pic:blipFill>
                  <pic:spPr bwMode="auto">
                    <a:xfrm>
                      <a:off x="0" y="0"/>
                      <a:ext cx="42735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rPr>
        <w:drawing>
          <wp:inline distT="0" distB="0" distL="0" distR="0">
            <wp:extent cx="902335" cy="142240"/>
            <wp:effectExtent l="1905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3" cstate="print"/>
                    <a:srcRect/>
                    <a:stretch>
                      <a:fillRect/>
                    </a:stretch>
                  </pic:blipFill>
                  <pic:spPr bwMode="auto">
                    <a:xfrm>
                      <a:off x="0" y="0"/>
                      <a:ext cx="9023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2"/>
        </w:rPr>
        <w:drawing>
          <wp:inline distT="0" distB="0" distL="0" distR="0">
            <wp:extent cx="570230" cy="166370"/>
            <wp:effectExtent l="19050" t="0" r="1270" b="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14" cstate="print"/>
                    <a:srcRect/>
                    <a:stretch>
                      <a:fillRect/>
                    </a:stretch>
                  </pic:blipFill>
                  <pic:spPr bwMode="auto">
                    <a:xfrm>
                      <a:off x="0" y="0"/>
                      <a:ext cx="57023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
        </w:rPr>
        <w:drawing>
          <wp:inline distT="0" distB="0" distL="0" distR="0">
            <wp:extent cx="462915" cy="154305"/>
            <wp:effectExtent l="1905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15"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p>
    <w:p w:rsidR="00E922A5" w:rsidRPr="00F82819" w:rsidRDefault="00E922A5" w:rsidP="004D472B">
      <w:pPr>
        <w:pStyle w:val="Style74"/>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74"/>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В некоторой точке поля на заряд</w:t>
      </w:r>
      <w:r w:rsidRPr="00F82819">
        <w:rPr>
          <w:rFonts w:ascii="Times New Roman" w:hAnsi="Times New Roman" w:cs="Times New Roman"/>
          <w:noProof/>
          <w:position w:val="-4"/>
        </w:rPr>
        <w:drawing>
          <wp:inline distT="0" distB="0" distL="0" distR="0">
            <wp:extent cx="498475" cy="142240"/>
            <wp:effectExtent l="19050" t="0" r="0" b="0"/>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16"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действует сила </w:t>
      </w:r>
      <w:r w:rsidRPr="00F82819">
        <w:rPr>
          <w:rFonts w:ascii="Times New Roman" w:hAnsi="Times New Roman" w:cs="Times New Roman"/>
          <w:noProof/>
          <w:position w:val="-3"/>
        </w:rPr>
        <w:drawing>
          <wp:inline distT="0" distB="0" distL="0" distR="0">
            <wp:extent cx="558165" cy="142240"/>
            <wp:effectExtent l="19050" t="0" r="0"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17" cstate="print"/>
                    <a:srcRect/>
                    <a:stretch>
                      <a:fillRect/>
                    </a:stretch>
                  </pic:blipFill>
                  <pic:spPr bwMode="auto">
                    <a:xfrm>
                      <a:off x="0" y="0"/>
                      <a:ext cx="55816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3"/>
          <w:sz w:val="24"/>
          <w:szCs w:val="24"/>
        </w:rPr>
        <w:t xml:space="preserve"> </w:t>
      </w:r>
      <w:r w:rsidRPr="00F82819">
        <w:rPr>
          <w:rStyle w:val="FontStyle100"/>
          <w:rFonts w:ascii="Times New Roman" w:hAnsi="Times New Roman" w:cs="Times New Roman"/>
          <w:sz w:val="24"/>
          <w:szCs w:val="24"/>
        </w:rPr>
        <w:t>. Найдите напряженность поля в этой точке.</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Возможные ответы:</w:t>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795655" cy="142240"/>
            <wp:effectExtent l="19050" t="0" r="4445"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18" cstate="print"/>
                    <a:srcRect/>
                    <a:stretch>
                      <a:fillRect/>
                    </a:stretch>
                  </pic:blipFill>
                  <pic:spPr bwMode="auto">
                    <a:xfrm>
                      <a:off x="0" y="0"/>
                      <a:ext cx="79565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3"/>
        </w:rPr>
        <w:drawing>
          <wp:inline distT="0" distB="0" distL="0" distR="0">
            <wp:extent cx="890905" cy="142240"/>
            <wp:effectExtent l="19050" t="0" r="4445"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19" cstate="print"/>
                    <a:srcRect/>
                    <a:stretch>
                      <a:fillRect/>
                    </a:stretch>
                  </pic:blipFill>
                  <pic:spPr bwMode="auto">
                    <a:xfrm>
                      <a:off x="0" y="0"/>
                      <a:ext cx="890905" cy="14224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878840" cy="118745"/>
            <wp:effectExtent l="19050" t="0" r="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20" cstate="print"/>
                    <a:srcRect/>
                    <a:stretch>
                      <a:fillRect/>
                    </a:stretch>
                  </pic:blipFill>
                  <pic:spPr bwMode="auto">
                    <a:xfrm>
                      <a:off x="0" y="0"/>
                      <a:ext cx="87884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
        </w:rPr>
        <w:drawing>
          <wp:inline distT="0" distB="0" distL="0" distR="0">
            <wp:extent cx="843280" cy="142240"/>
            <wp:effectExtent l="19050" t="0" r="0" b="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21" cstate="print"/>
                    <a:srcRect/>
                    <a:stretch>
                      <a:fillRect/>
                    </a:stretch>
                  </pic:blipFill>
                  <pic:spPr bwMode="auto">
                    <a:xfrm>
                      <a:off x="0" y="0"/>
                      <a:ext cx="843280" cy="142240"/>
                    </a:xfrm>
                    <a:prstGeom prst="rect">
                      <a:avLst/>
                    </a:prstGeom>
                    <a:noFill/>
                    <a:ln w="9525">
                      <a:noFill/>
                      <a:miter lim="800000"/>
                      <a:headEnd/>
                      <a:tailEnd/>
                    </a:ln>
                  </pic:spPr>
                </pic:pic>
              </a:graphicData>
            </a:graphic>
          </wp:inline>
        </w:drawing>
      </w: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E922A5" w:rsidRPr="00F82819" w:rsidRDefault="00E922A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Металлическому шару радиусом 30 см сообщен заряд 60 нКл. Определите напряженность электрического поля на поверхности шара.</w:t>
      </w:r>
    </w:p>
    <w:p w:rsidR="00E922A5" w:rsidRPr="00F82819" w:rsidRDefault="00E922A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E922A5" w:rsidRPr="00F82819" w:rsidRDefault="00E922A5" w:rsidP="004D472B">
      <w:pPr>
        <w:pStyle w:val="Style56"/>
        <w:widowControl/>
        <w:jc w:val="both"/>
        <w:rPr>
          <w:rStyle w:val="FontStyle100"/>
          <w:rFonts w:ascii="Times New Roman" w:hAnsi="Times New Roman" w:cs="Times New Roman"/>
          <w:sz w:val="24"/>
          <w:szCs w:val="24"/>
        </w:rPr>
      </w:pPr>
      <w:r w:rsidRPr="00F82819">
        <w:rPr>
          <w:rFonts w:ascii="Times New Roman" w:hAnsi="Times New Roman" w:cs="Times New Roman"/>
        </w:rPr>
        <w:t>1)</w:t>
      </w:r>
      <w:r w:rsidRPr="00F82819">
        <w:rPr>
          <w:rFonts w:ascii="Times New Roman" w:hAnsi="Times New Roman" w:cs="Times New Roman"/>
          <w:noProof/>
        </w:rPr>
        <w:drawing>
          <wp:inline distT="0" distB="0" distL="0" distR="0">
            <wp:extent cx="605790" cy="154305"/>
            <wp:effectExtent l="19050" t="0" r="381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2" cstate="print"/>
                    <a:srcRect/>
                    <a:stretch>
                      <a:fillRect/>
                    </a:stretch>
                  </pic:blipFill>
                  <pic:spPr bwMode="auto">
                    <a:xfrm>
                      <a:off x="0" y="0"/>
                      <a:ext cx="605790" cy="154305"/>
                    </a:xfrm>
                    <a:prstGeom prst="rect">
                      <a:avLst/>
                    </a:prstGeom>
                    <a:noFill/>
                    <a:ln w="9525">
                      <a:noFill/>
                      <a:miter lim="800000"/>
                      <a:headEnd/>
                      <a:tailEnd/>
                    </a:ln>
                  </pic:spPr>
                </pic:pic>
              </a:graphicData>
            </a:graphic>
          </wp:inline>
        </w:drawing>
      </w:r>
      <w:r w:rsidRPr="00F82819">
        <w:rPr>
          <w:rFonts w:ascii="Times New Roman" w:hAnsi="Times New Roman" w:cs="Times New Roman"/>
        </w:rPr>
        <w:t xml:space="preserve"> </w:t>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807720" cy="154305"/>
            <wp:effectExtent l="19050" t="0" r="0" b="0"/>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3" cstate="print"/>
                    <a:srcRect/>
                    <a:stretch>
                      <a:fillRect/>
                    </a:stretch>
                  </pic:blipFill>
                  <pic:spPr bwMode="auto">
                    <a:xfrm>
                      <a:off x="0" y="0"/>
                      <a:ext cx="80772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4"/>
        </w:rPr>
        <w:drawing>
          <wp:inline distT="0" distB="0" distL="0" distR="0">
            <wp:extent cx="937895" cy="142240"/>
            <wp:effectExtent l="19050" t="0" r="0" b="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24" cstate="print"/>
                    <a:srcRect/>
                    <a:stretch>
                      <a:fillRect/>
                    </a:stretch>
                  </pic:blipFill>
                  <pic:spPr bwMode="auto">
                    <a:xfrm>
                      <a:off x="0" y="0"/>
                      <a:ext cx="93789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3"/>
        </w:rPr>
        <w:drawing>
          <wp:inline distT="0" distB="0" distL="0" distR="0">
            <wp:extent cx="807720" cy="142240"/>
            <wp:effectExtent l="19050" t="0" r="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25" cstate="print"/>
                    <a:srcRect/>
                    <a:stretch>
                      <a:fillRect/>
                    </a:stretch>
                  </pic:blipFill>
                  <pic:spPr bwMode="auto">
                    <a:xfrm>
                      <a:off x="0" y="0"/>
                      <a:ext cx="807720" cy="142240"/>
                    </a:xfrm>
                    <a:prstGeom prst="rect">
                      <a:avLst/>
                    </a:prstGeom>
                    <a:noFill/>
                    <a:ln w="9525">
                      <a:noFill/>
                      <a:miter lim="800000"/>
                      <a:headEnd/>
                      <a:tailEnd/>
                    </a:ln>
                  </pic:spPr>
                </pic:pic>
              </a:graphicData>
            </a:graphic>
          </wp:inline>
        </w:drawing>
      </w:r>
    </w:p>
    <w:p w:rsidR="00E922A5" w:rsidRPr="00F82819" w:rsidRDefault="00E922A5" w:rsidP="004D472B">
      <w:pPr>
        <w:pStyle w:val="Style40"/>
        <w:widowControl/>
        <w:spacing w:line="240" w:lineRule="auto"/>
        <w:rPr>
          <w:rStyle w:val="FontStyle100"/>
          <w:rFonts w:ascii="Times New Roman" w:hAnsi="Times New Roman" w:cs="Times New Roman"/>
          <w:sz w:val="24"/>
          <w:szCs w:val="24"/>
        </w:rPr>
      </w:pP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Определите потенциал поля в точке, если работа при переносе заряда</w:t>
      </w:r>
      <w:r w:rsidRPr="00F82819">
        <w:rPr>
          <w:rFonts w:ascii="Times New Roman" w:hAnsi="Times New Roman" w:cs="Times New Roman"/>
          <w:noProof/>
          <w:position w:val="-5"/>
        </w:rPr>
        <w:drawing>
          <wp:inline distT="0" distB="0" distL="0" distR="0">
            <wp:extent cx="439420" cy="166370"/>
            <wp:effectExtent l="19050" t="0" r="0"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26"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Кл из бесконечности в эту точку электрического поля равна</w:t>
      </w:r>
      <w:r w:rsidRPr="00F82819">
        <w:rPr>
          <w:rFonts w:ascii="Times New Roman" w:hAnsi="Times New Roman" w:cs="Times New Roman"/>
          <w:noProof/>
          <w:position w:val="-7"/>
        </w:rPr>
        <w:drawing>
          <wp:inline distT="0" distB="0" distL="0" distR="0">
            <wp:extent cx="439420" cy="166370"/>
            <wp:effectExtent l="1905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27"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119"/>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32 мВ;</w:t>
      </w:r>
    </w:p>
    <w:p w:rsidR="00E922A5" w:rsidRPr="00F82819" w:rsidRDefault="00E922A5" w:rsidP="00E841CA">
      <w:pPr>
        <w:pStyle w:val="Style71"/>
        <w:widowControl/>
        <w:numPr>
          <w:ilvl w:val="0"/>
          <w:numId w:val="119"/>
        </w:numPr>
        <w:tabs>
          <w:tab w:val="left" w:pos="84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кВ;</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noProof/>
          <w:position w:val="-3"/>
        </w:rPr>
        <w:drawing>
          <wp:inline distT="0" distB="0" distL="0" distR="0">
            <wp:extent cx="498475" cy="154305"/>
            <wp:effectExtent l="1905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28" cstate="print"/>
                    <a:srcRect/>
                    <a:stretch>
                      <a:fillRect/>
                    </a:stretch>
                  </pic:blipFill>
                  <pic:spPr bwMode="auto">
                    <a:xfrm>
                      <a:off x="0" y="0"/>
                      <a:ext cx="49847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w:t>
      </w:r>
    </w:p>
    <w:p w:rsidR="00E922A5" w:rsidRPr="00F82819" w:rsidRDefault="00E922A5" w:rsidP="004D472B">
      <w:pPr>
        <w:pStyle w:val="Style86"/>
        <w:widowControl/>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b/>
          <w:bCs/>
          <w:noProof/>
          <w:position w:val="-2"/>
        </w:rPr>
        <w:drawing>
          <wp:inline distT="0" distB="0" distL="0" distR="0">
            <wp:extent cx="605790" cy="142240"/>
            <wp:effectExtent l="19050" t="0" r="381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29"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w:t>
      </w: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По какой формуле определяют электроемкость плоского конденсатора?</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71"/>
        <w:widowControl/>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noProof/>
          <w:position w:val="-16"/>
        </w:rPr>
        <w:drawing>
          <wp:inline distT="0" distB="0" distL="0" distR="0">
            <wp:extent cx="189865" cy="308610"/>
            <wp:effectExtent l="19050" t="0" r="635"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30" cstate="print"/>
                    <a:srcRect/>
                    <a:stretch>
                      <a:fillRect/>
                    </a:stretch>
                  </pic:blipFill>
                  <pic:spPr bwMode="auto">
                    <a:xfrm>
                      <a:off x="0" y="0"/>
                      <a:ext cx="189865" cy="30861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2) </w:t>
      </w:r>
      <w:r w:rsidRPr="00F82819">
        <w:rPr>
          <w:rFonts w:ascii="Times New Roman" w:hAnsi="Times New Roman"/>
          <w:noProof/>
          <w:position w:val="-4"/>
        </w:rPr>
        <w:drawing>
          <wp:inline distT="0" distB="0" distL="0" distR="0">
            <wp:extent cx="391795" cy="118745"/>
            <wp:effectExtent l="19050" t="0" r="8255"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31" cstate="print"/>
                    <a:srcRect/>
                    <a:stretch>
                      <a:fillRect/>
                    </a:stretch>
                  </pic:blipFill>
                  <pic:spPr bwMode="auto">
                    <a:xfrm>
                      <a:off x="0" y="0"/>
                      <a:ext cx="39179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noProof/>
          <w:position w:val="-12"/>
        </w:rPr>
        <w:drawing>
          <wp:inline distT="0" distB="0" distL="0" distR="0">
            <wp:extent cx="356235" cy="273050"/>
            <wp:effectExtent l="19050" t="0" r="5715"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32" cstate="print"/>
                    <a:srcRect/>
                    <a:stretch>
                      <a:fillRect/>
                    </a:stretch>
                  </pic:blipFill>
                  <pic:spPr bwMode="auto">
                    <a:xfrm>
                      <a:off x="0" y="0"/>
                      <a:ext cx="356235" cy="2730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6"/>
          <w:rFonts w:ascii="Times New Roman" w:hAnsi="Times New Roman" w:cs="Times New Roman"/>
          <w:sz w:val="24"/>
          <w:szCs w:val="24"/>
        </w:rPr>
        <w:t>4)</w:t>
      </w:r>
      <w:r w:rsidRPr="00F82819">
        <w:rPr>
          <w:rFonts w:ascii="Times New Roman" w:hAnsi="Times New Roman"/>
          <w:b/>
          <w:bCs/>
          <w:noProof/>
          <w:position w:val="-18"/>
        </w:rPr>
        <w:drawing>
          <wp:inline distT="0" distB="0" distL="0" distR="0">
            <wp:extent cx="308610" cy="308610"/>
            <wp:effectExtent l="19050" t="0" r="0"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33"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spacing w:line="240" w:lineRule="auto"/>
        <w:ind w:firstLine="0"/>
        <w:rPr>
          <w:rFonts w:ascii="Times New Roman" w:hAnsi="Times New Roman" w:cs="Times New Roman"/>
        </w:rPr>
      </w:pP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На корпусе конденсатора написано 50 мкФ; 300 В. Какой максимальный заряд можно сообщить конденсатору?</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noProof/>
          <w:position w:val="-1"/>
        </w:rPr>
        <w:drawing>
          <wp:inline distT="0" distB="0" distL="0" distR="0">
            <wp:extent cx="403860" cy="142240"/>
            <wp:effectExtent l="19050" t="0" r="0" b="0"/>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34"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Кл;</w:t>
      </w:r>
    </w:p>
    <w:p w:rsidR="00E922A5" w:rsidRPr="00F82819" w:rsidRDefault="00E922A5" w:rsidP="00E841CA">
      <w:pPr>
        <w:pStyle w:val="Style71"/>
        <w:widowControl/>
        <w:numPr>
          <w:ilvl w:val="0"/>
          <w:numId w:val="120"/>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0,16 мкКл;</w:t>
      </w:r>
    </w:p>
    <w:p w:rsidR="00E922A5" w:rsidRPr="00F82819" w:rsidRDefault="00E922A5" w:rsidP="00E841CA">
      <w:pPr>
        <w:pStyle w:val="Style71"/>
        <w:widowControl/>
        <w:numPr>
          <w:ilvl w:val="0"/>
          <w:numId w:val="120"/>
        </w:numPr>
        <w:tabs>
          <w:tab w:val="left" w:pos="835"/>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мКл;</w:t>
      </w:r>
    </w:p>
    <w:p w:rsidR="00E922A5" w:rsidRPr="00F82819" w:rsidRDefault="00E922A5" w:rsidP="00E841CA">
      <w:pPr>
        <w:pStyle w:val="Style71"/>
        <w:widowControl/>
        <w:numPr>
          <w:ilvl w:val="0"/>
          <w:numId w:val="120"/>
        </w:numPr>
        <w:tabs>
          <w:tab w:val="left" w:pos="835"/>
        </w:tabs>
        <w:spacing w:line="240" w:lineRule="auto"/>
        <w:ind w:firstLine="0"/>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5 мКл.</w:t>
      </w:r>
    </w:p>
    <w:p w:rsidR="00E922A5" w:rsidRPr="00F82819" w:rsidRDefault="00E922A5" w:rsidP="004D472B">
      <w:pPr>
        <w:pStyle w:val="Style72"/>
        <w:widowControl/>
        <w:tabs>
          <w:tab w:val="left" w:pos="3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 xml:space="preserve">Чему равна энергия электрического поля конденсатора электроемкостью 100 мкФ, если напряжение между его обкладками равно </w:t>
      </w:r>
      <w:r w:rsidRPr="00F82819">
        <w:rPr>
          <w:rStyle w:val="FontStyle106"/>
          <w:rFonts w:ascii="Times New Roman" w:hAnsi="Times New Roman" w:cs="Times New Roman"/>
          <w:sz w:val="24"/>
          <w:szCs w:val="24"/>
        </w:rPr>
        <w:t xml:space="preserve">4 </w:t>
      </w:r>
      <w:r w:rsidRPr="00F82819">
        <w:rPr>
          <w:rStyle w:val="FontStyle100"/>
          <w:rFonts w:ascii="Times New Roman" w:hAnsi="Times New Roman" w:cs="Times New Roman"/>
          <w:sz w:val="24"/>
          <w:szCs w:val="24"/>
        </w:rPr>
        <w:t>В?</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noProof/>
          <w:position w:val="-1"/>
        </w:rPr>
        <w:drawing>
          <wp:inline distT="0" distB="0" distL="0" distR="0">
            <wp:extent cx="427355" cy="154305"/>
            <wp:effectExtent l="1905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35" cstate="print"/>
                    <a:srcRect/>
                    <a:stretch>
                      <a:fillRect/>
                    </a:stretch>
                  </pic:blipFill>
                  <pic:spPr bwMode="auto">
                    <a:xfrm>
                      <a:off x="0" y="0"/>
                      <a:ext cx="42735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noProof/>
          <w:position w:val="-1"/>
        </w:rPr>
        <w:drawing>
          <wp:inline distT="0" distB="0" distL="0" distR="0">
            <wp:extent cx="403860" cy="142240"/>
            <wp:effectExtent l="19050" t="0" r="0" b="0"/>
            <wp:docPr id="627" name="Рисунок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36"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noProof/>
          <w:position w:val="-4"/>
        </w:rPr>
        <w:drawing>
          <wp:inline distT="0" distB="0" distL="0" distR="0">
            <wp:extent cx="403860" cy="166370"/>
            <wp:effectExtent l="19050" t="0" r="0" b="0"/>
            <wp:docPr id="628" name="Рисунок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37"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E922A5" w:rsidRPr="00F82819" w:rsidRDefault="00E922A5" w:rsidP="004D472B">
      <w:pPr>
        <w:pStyle w:val="Style71"/>
        <w:widowControl/>
        <w:tabs>
          <w:tab w:val="left" w:pos="826"/>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rStyle w:val="FontStyle106"/>
          <w:rFonts w:ascii="Times New Roman" w:hAnsi="Times New Roman" w:cs="Times New Roman"/>
          <w:sz w:val="24"/>
          <w:szCs w:val="24"/>
        </w:rPr>
        <w:tab/>
      </w:r>
      <w:r w:rsidRPr="00F82819">
        <w:rPr>
          <w:rStyle w:val="FontStyle100"/>
          <w:rFonts w:ascii="Times New Roman" w:hAnsi="Times New Roman" w:cs="Times New Roman"/>
          <w:sz w:val="24"/>
          <w:szCs w:val="24"/>
        </w:rPr>
        <w:t>800 Дж.</w:t>
      </w:r>
    </w:p>
    <w:p w:rsidR="00E922A5" w:rsidRPr="00F82819" w:rsidRDefault="00E922A5" w:rsidP="004D472B">
      <w:pPr>
        <w:pStyle w:val="Style17"/>
        <w:widowControl/>
        <w:jc w:val="both"/>
        <w:rPr>
          <w:rFonts w:ascii="Times New Roman" w:hAnsi="Times New Roman" w:cs="Times New Roman"/>
        </w:rPr>
      </w:pPr>
    </w:p>
    <w:p w:rsidR="00E922A5" w:rsidRPr="00F82819" w:rsidRDefault="00E922A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E922A5" w:rsidRPr="00F82819" w:rsidRDefault="00E922A5" w:rsidP="004D472B">
      <w:pPr>
        <w:pStyle w:val="Style54"/>
        <w:widowControl/>
        <w:spacing w:line="240" w:lineRule="auto"/>
        <w:ind w:firstLine="0"/>
        <w:jc w:val="both"/>
        <w:rPr>
          <w:rFonts w:ascii="Times New Roman" w:hAnsi="Times New Roman" w:cs="Times New Roman"/>
        </w:rPr>
      </w:pPr>
    </w:p>
    <w:p w:rsidR="00E922A5" w:rsidRPr="00F82819" w:rsidRDefault="00E922A5" w:rsidP="004D472B">
      <w:pPr>
        <w:pStyle w:val="Style54"/>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Как изменится суммарный заряд электронов на внешних орбитах при превращении нейтрального атома в положи</w:t>
      </w:r>
      <w:r w:rsidRPr="00F82819">
        <w:rPr>
          <w:rStyle w:val="FontStyle100"/>
          <w:rFonts w:ascii="Times New Roman" w:hAnsi="Times New Roman" w:cs="Times New Roman"/>
          <w:sz w:val="24"/>
          <w:szCs w:val="24"/>
        </w:rPr>
        <w:softHyphen/>
        <w:t>тельный ион?</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w:t>
      </w:r>
    </w:p>
    <w:p w:rsidR="00E922A5" w:rsidRPr="00F82819"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w:t>
      </w:r>
    </w:p>
    <w:p w:rsidR="00E922A5" w:rsidRPr="00F82819" w:rsidRDefault="00E922A5" w:rsidP="00E841CA">
      <w:pPr>
        <w:pStyle w:val="Style71"/>
        <w:widowControl/>
        <w:numPr>
          <w:ilvl w:val="0"/>
          <w:numId w:val="121"/>
        </w:numPr>
        <w:tabs>
          <w:tab w:val="left" w:pos="821"/>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E922A5" w:rsidRPr="00F82819" w:rsidRDefault="00E922A5" w:rsidP="00E841CA">
      <w:pPr>
        <w:pStyle w:val="Style71"/>
        <w:widowControl/>
        <w:numPr>
          <w:ilvl w:val="0"/>
          <w:numId w:val="121"/>
        </w:numPr>
        <w:tabs>
          <w:tab w:val="left" w:pos="821"/>
        </w:tabs>
        <w:spacing w:line="240" w:lineRule="auto"/>
        <w:ind w:firstLine="0"/>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ни один из ответов 1—3 не подходит.</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 xml:space="preserve">Определите силу кулоновского взаимодействия электрона на первой орбите радиуса </w:t>
      </w:r>
      <w:r w:rsidRPr="00F82819">
        <w:rPr>
          <w:rStyle w:val="FontStyle101"/>
          <w:rFonts w:ascii="Times New Roman" w:hAnsi="Times New Roman" w:cs="Times New Roman"/>
          <w:sz w:val="24"/>
          <w:szCs w:val="24"/>
          <w:lang w:val="en-US"/>
        </w:rPr>
        <w:t>R</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с ядром атома</w:t>
      </w:r>
      <w:r w:rsidRPr="00F82819">
        <w:rPr>
          <w:rFonts w:ascii="Times New Roman" w:hAnsi="Times New Roman" w:cs="Times New Roman"/>
          <w:noProof/>
          <w:position w:val="-6"/>
        </w:rPr>
        <w:drawing>
          <wp:inline distT="0" distB="0" distL="0" distR="0">
            <wp:extent cx="225425" cy="178435"/>
            <wp:effectExtent l="19050" t="0" r="3175"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38"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4D472B">
      <w:pPr>
        <w:pStyle w:val="Style71"/>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w:t>
      </w:r>
      <w:r w:rsidRPr="00F82819">
        <w:rPr>
          <w:rFonts w:ascii="Times New Roman" w:hAnsi="Times New Roman"/>
          <w:noProof/>
          <w:position w:val="-20"/>
        </w:rPr>
        <w:drawing>
          <wp:inline distT="0" distB="0" distL="0" distR="0">
            <wp:extent cx="403860" cy="368300"/>
            <wp:effectExtent l="19050" t="0" r="0" b="0"/>
            <wp:docPr id="630" name="Рисунок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39" cstate="print"/>
                    <a:srcRect/>
                    <a:stretch>
                      <a:fillRect/>
                    </a:stretch>
                  </pic:blipFill>
                  <pic:spPr bwMode="auto">
                    <a:xfrm>
                      <a:off x="0" y="0"/>
                      <a:ext cx="403860" cy="36830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w:t>
      </w:r>
      <w:r w:rsidRPr="00F82819">
        <w:rPr>
          <w:rFonts w:ascii="Times New Roman" w:hAnsi="Times New Roman"/>
          <w:noProof/>
          <w:position w:val="-14"/>
        </w:rPr>
        <w:drawing>
          <wp:inline distT="0" distB="0" distL="0" distR="0">
            <wp:extent cx="403860" cy="308610"/>
            <wp:effectExtent l="19050" t="0" r="0" b="0"/>
            <wp:docPr id="631" name="Рисунок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540" cstate="print"/>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 xml:space="preserve">3) </w:t>
      </w:r>
      <w:r w:rsidRPr="00F82819">
        <w:rPr>
          <w:rFonts w:ascii="Times New Roman" w:hAnsi="Times New Roman"/>
          <w:noProof/>
          <w:position w:val="-14"/>
        </w:rPr>
        <w:drawing>
          <wp:inline distT="0" distB="0" distL="0" distR="0">
            <wp:extent cx="403860" cy="308610"/>
            <wp:effectExtent l="19050" t="0" r="0"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541" cstate="print"/>
                    <a:srcRect/>
                    <a:stretch>
                      <a:fillRect/>
                    </a:stretch>
                  </pic:blipFill>
                  <pic:spPr bwMode="auto">
                    <a:xfrm>
                      <a:off x="0" y="0"/>
                      <a:ext cx="403860" cy="30861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noProof/>
          <w:position w:val="-17"/>
        </w:rPr>
        <w:drawing>
          <wp:inline distT="0" distB="0" distL="0" distR="0">
            <wp:extent cx="427355" cy="308610"/>
            <wp:effectExtent l="19050" t="0" r="0" b="0"/>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542" cstate="print"/>
                    <a:srcRect/>
                    <a:stretch>
                      <a:fillRect/>
                    </a:stretch>
                  </pic:blipFill>
                  <pic:spPr bwMode="auto">
                    <a:xfrm>
                      <a:off x="0" y="0"/>
                      <a:ext cx="427355" cy="308610"/>
                    </a:xfrm>
                    <a:prstGeom prst="rect">
                      <a:avLst/>
                    </a:prstGeom>
                    <a:noFill/>
                    <a:ln w="9525">
                      <a:noFill/>
                      <a:miter lim="800000"/>
                      <a:headEnd/>
                      <a:tailEnd/>
                    </a:ln>
                  </pic:spPr>
                </pic:pic>
              </a:graphicData>
            </a:graphic>
          </wp:inline>
        </w:drawing>
      </w:r>
    </w:p>
    <w:p w:rsidR="00E922A5" w:rsidRPr="00F82819" w:rsidRDefault="00E922A5" w:rsidP="004D472B">
      <w:pPr>
        <w:pStyle w:val="Style72"/>
        <w:widowControl/>
        <w:spacing w:line="240" w:lineRule="auto"/>
        <w:ind w:firstLine="0"/>
        <w:rPr>
          <w:rFonts w:ascii="Times New Roman" w:hAnsi="Times New Roman" w:cs="Times New Roman"/>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На чем основывается физический принцип действия электростатической защиты?</w:t>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происходит нейтрализация противоположных по знаку электрических зарядов в проводящей части приспосо</w:t>
      </w:r>
      <w:r w:rsidRPr="00F82819">
        <w:rPr>
          <w:rStyle w:val="FontStyle100"/>
          <w:rFonts w:ascii="Times New Roman" w:hAnsi="Times New Roman" w:cs="Times New Roman"/>
          <w:sz w:val="24"/>
          <w:szCs w:val="24"/>
        </w:rPr>
        <w:softHyphen/>
        <w:t>бления;</w:t>
      </w:r>
    </w:p>
    <w:p w:rsidR="00E922A5" w:rsidRPr="00F82819"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электрический заряд находится на поверхности провод</w:t>
      </w:r>
      <w:r w:rsidRPr="00F82819">
        <w:rPr>
          <w:rStyle w:val="FontStyle100"/>
          <w:rFonts w:ascii="Times New Roman" w:hAnsi="Times New Roman" w:cs="Times New Roman"/>
          <w:sz w:val="24"/>
          <w:szCs w:val="24"/>
        </w:rPr>
        <w:softHyphen/>
        <w:t>ника;</w:t>
      </w:r>
    </w:p>
    <w:p w:rsidR="00E922A5" w:rsidRPr="00F82819" w:rsidRDefault="00E922A5" w:rsidP="00E841CA">
      <w:pPr>
        <w:pStyle w:val="Style84"/>
        <w:widowControl/>
        <w:numPr>
          <w:ilvl w:val="0"/>
          <w:numId w:val="122"/>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напряженность электрического поля внутри проводника равна нулю;</w:t>
      </w:r>
    </w:p>
    <w:p w:rsidR="00E922A5" w:rsidRPr="00F82819" w:rsidRDefault="00E922A5" w:rsidP="00E841CA">
      <w:pPr>
        <w:pStyle w:val="Style84"/>
        <w:widowControl/>
        <w:numPr>
          <w:ilvl w:val="0"/>
          <w:numId w:val="122"/>
        </w:numPr>
        <w:tabs>
          <w:tab w:val="left" w:pos="854"/>
        </w:tabs>
        <w:spacing w:line="240" w:lineRule="auto"/>
        <w:ind w:firstLine="0"/>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происходит наведение электрического заряда в прово</w:t>
      </w:r>
      <w:r w:rsidRPr="00F82819">
        <w:rPr>
          <w:rStyle w:val="FontStyle100"/>
          <w:rFonts w:ascii="Times New Roman" w:hAnsi="Times New Roman" w:cs="Times New Roman"/>
          <w:sz w:val="24"/>
          <w:szCs w:val="24"/>
        </w:rPr>
        <w:softHyphen/>
        <w:t>дящей части приспособления.</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 xml:space="preserve">Определите, под действием каких сил — электрического поля или сторонних движется положительный заряд в направлении из точки </w:t>
      </w:r>
      <w:r w:rsidRPr="00F82819">
        <w:rPr>
          <w:rStyle w:val="FontStyle125"/>
          <w:rFonts w:ascii="Times New Roman" w:hAnsi="Times New Roman" w:cs="Times New Roman"/>
          <w:sz w:val="24"/>
          <w:szCs w:val="24"/>
        </w:rPr>
        <w:t xml:space="preserve">В </w:t>
      </w:r>
      <w:r w:rsidRPr="00F82819">
        <w:rPr>
          <w:rStyle w:val="FontStyle100"/>
          <w:rFonts w:ascii="Times New Roman" w:hAnsi="Times New Roman" w:cs="Times New Roman"/>
          <w:sz w:val="24"/>
          <w:szCs w:val="24"/>
        </w:rPr>
        <w:t xml:space="preserve">в точку </w:t>
      </w:r>
      <w:r w:rsidRPr="00F82819">
        <w:rPr>
          <w:rStyle w:val="FontStyle125"/>
          <w:rFonts w:ascii="Times New Roman" w:hAnsi="Times New Roman" w:cs="Times New Roman"/>
          <w:sz w:val="24"/>
          <w:szCs w:val="24"/>
        </w:rPr>
        <w:t xml:space="preserve">С </w:t>
      </w:r>
      <w:r w:rsidRPr="00F82819">
        <w:rPr>
          <w:rStyle w:val="FontStyle100"/>
          <w:rFonts w:ascii="Times New Roman" w:hAnsi="Times New Roman" w:cs="Times New Roman"/>
          <w:sz w:val="24"/>
          <w:szCs w:val="24"/>
        </w:rPr>
        <w:t>(рис. 16). Какова по знаку работа силы по перемещению заряда?</w:t>
      </w:r>
    </w:p>
    <w:p w:rsidR="00E922A5" w:rsidRPr="00F82819" w:rsidRDefault="00E922A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2399030" cy="2018665"/>
            <wp:effectExtent l="19050" t="0" r="1270" b="0"/>
            <wp:docPr id="634" name="Рисунок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43" cstate="print"/>
                    <a:srcRect/>
                    <a:stretch>
                      <a:fillRect/>
                    </a:stretch>
                  </pic:blipFill>
                  <pic:spPr bwMode="auto">
                    <a:xfrm>
                      <a:off x="0" y="0"/>
                      <a:ext cx="2399030" cy="2018665"/>
                    </a:xfrm>
                    <a:prstGeom prst="rect">
                      <a:avLst/>
                    </a:prstGeom>
                    <a:noFill/>
                    <a:ln w="9525">
                      <a:noFill/>
                      <a:miter lim="800000"/>
                      <a:headEnd/>
                      <a:tailEnd/>
                    </a:ln>
                  </pic:spPr>
                </pic:pic>
              </a:graphicData>
            </a:graphic>
          </wp:inline>
        </w:drawing>
      </w:r>
    </w:p>
    <w:p w:rsidR="00E922A5" w:rsidRPr="00F82819" w:rsidRDefault="00E922A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E922A5" w:rsidRPr="00F82819"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электрического поля; положительная;</w:t>
      </w:r>
    </w:p>
    <w:p w:rsidR="00E922A5" w:rsidRPr="00F82819"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электрического поля; отрицательная;</w:t>
      </w:r>
    </w:p>
    <w:p w:rsidR="00E922A5" w:rsidRPr="00F82819" w:rsidRDefault="00E922A5" w:rsidP="00E841CA">
      <w:pPr>
        <w:pStyle w:val="Style71"/>
        <w:widowControl/>
        <w:numPr>
          <w:ilvl w:val="0"/>
          <w:numId w:val="123"/>
        </w:numPr>
        <w:tabs>
          <w:tab w:val="left" w:pos="883"/>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сторонних сил; положительная;</w:t>
      </w:r>
    </w:p>
    <w:p w:rsidR="00E922A5" w:rsidRPr="00F82819" w:rsidRDefault="00E922A5" w:rsidP="00E841CA">
      <w:pPr>
        <w:pStyle w:val="Style71"/>
        <w:widowControl/>
        <w:numPr>
          <w:ilvl w:val="0"/>
          <w:numId w:val="123"/>
        </w:numPr>
        <w:tabs>
          <w:tab w:val="left" w:pos="883"/>
        </w:tabs>
        <w:spacing w:line="240" w:lineRule="auto"/>
        <w:ind w:firstLine="0"/>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сторонних сил; отрицательная.</w:t>
      </w:r>
    </w:p>
    <w:p w:rsidR="00E922A5" w:rsidRPr="00F82819" w:rsidRDefault="00E922A5" w:rsidP="004D472B">
      <w:pPr>
        <w:pStyle w:val="Style77"/>
        <w:widowControl/>
        <w:tabs>
          <w:tab w:val="left" w:pos="403"/>
        </w:tabs>
        <w:spacing w:line="240" w:lineRule="auto"/>
        <w:jc w:val="both"/>
        <w:rPr>
          <w:rStyle w:val="FontStyle100"/>
          <w:rFonts w:ascii="Times New Roman" w:hAnsi="Times New Roman" w:cs="Times New Roman"/>
          <w:sz w:val="24"/>
          <w:szCs w:val="24"/>
        </w:rPr>
      </w:pPr>
    </w:p>
    <w:p w:rsidR="00E922A5" w:rsidRPr="00F82819" w:rsidRDefault="00E922A5" w:rsidP="004D472B">
      <w:pPr>
        <w:pStyle w:val="Style2"/>
        <w:widowControl/>
        <w:spacing w:line="240" w:lineRule="auto"/>
        <w:ind w:firstLine="0"/>
        <w:rPr>
          <w:rStyle w:val="FontStyle11"/>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Определите, как изменится электроемкость плоского воздушного конденсатора при увеличении расстояния между</w:t>
      </w:r>
      <w:r w:rsidRPr="00F82819">
        <w:rPr>
          <w:rStyle w:val="FontStyle11"/>
          <w:rFonts w:ascii="Times New Roman" w:hAnsi="Times New Roman" w:cs="Times New Roman"/>
          <w:sz w:val="24"/>
          <w:szCs w:val="24"/>
        </w:rPr>
        <w:t xml:space="preserve"> его пластинами в 2 раза и введении между пластинами ди</w:t>
      </w:r>
      <w:r w:rsidRPr="00F82819">
        <w:rPr>
          <w:rStyle w:val="FontStyle11"/>
          <w:rFonts w:ascii="Times New Roman" w:hAnsi="Times New Roman" w:cs="Times New Roman"/>
          <w:sz w:val="24"/>
          <w:szCs w:val="24"/>
        </w:rPr>
        <w:softHyphen/>
        <w:t>электрика с диэлектрической проницаемостью, равной 4?</w:t>
      </w:r>
    </w:p>
    <w:p w:rsidR="00E922A5" w:rsidRPr="00F82819" w:rsidRDefault="00E922A5" w:rsidP="004D472B">
      <w:pPr>
        <w:pStyle w:val="Style6"/>
        <w:widowControl/>
        <w:spacing w:line="240" w:lineRule="auto"/>
        <w:ind w:firstLine="0"/>
        <w:rPr>
          <w:rStyle w:val="FontStyle12"/>
          <w:rFonts w:ascii="Times New Roman" w:hAnsi="Times New Roman" w:cs="Times New Roman"/>
          <w:sz w:val="24"/>
          <w:szCs w:val="24"/>
        </w:rPr>
      </w:pPr>
      <w:r w:rsidRPr="00F82819">
        <w:rPr>
          <w:rStyle w:val="FontStyle12"/>
          <w:rFonts w:ascii="Times New Roman" w:hAnsi="Times New Roman" w:cs="Times New Roman"/>
          <w:sz w:val="24"/>
          <w:szCs w:val="24"/>
        </w:rPr>
        <w:t>Возможные ответы:</w:t>
      </w:r>
    </w:p>
    <w:p w:rsidR="00E922A5" w:rsidRPr="00F82819" w:rsidRDefault="00E922A5" w:rsidP="004D472B">
      <w:pPr>
        <w:pStyle w:val="Style7"/>
        <w:widowControl/>
        <w:tabs>
          <w:tab w:val="left" w:pos="313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1)</w:t>
      </w:r>
      <w:r w:rsidRPr="00F82819">
        <w:rPr>
          <w:rStyle w:val="FontStyle11"/>
          <w:rFonts w:ascii="Times New Roman" w:hAnsi="Times New Roman" w:cs="Times New Roman"/>
          <w:sz w:val="24"/>
          <w:szCs w:val="24"/>
        </w:rPr>
        <w:tab/>
        <w:t>увеличится в 8 раз;</w:t>
      </w:r>
    </w:p>
    <w:p w:rsidR="00E922A5" w:rsidRPr="00F82819" w:rsidRDefault="00E922A5" w:rsidP="00E841CA">
      <w:pPr>
        <w:pStyle w:val="Style7"/>
        <w:widowControl/>
        <w:numPr>
          <w:ilvl w:val="0"/>
          <w:numId w:val="124"/>
        </w:numPr>
        <w:tabs>
          <w:tab w:val="left" w:pos="313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увеличится в 2 раза;</w:t>
      </w:r>
    </w:p>
    <w:p w:rsidR="00E922A5" w:rsidRPr="00F82819" w:rsidRDefault="00E922A5" w:rsidP="00E841CA">
      <w:pPr>
        <w:pStyle w:val="Style7"/>
        <w:widowControl/>
        <w:numPr>
          <w:ilvl w:val="0"/>
          <w:numId w:val="124"/>
        </w:numPr>
        <w:tabs>
          <w:tab w:val="left" w:pos="3135"/>
        </w:tabs>
        <w:rPr>
          <w:rStyle w:val="FontStyle11"/>
          <w:rFonts w:ascii="Times New Roman" w:hAnsi="Times New Roman" w:cs="Times New Roman"/>
          <w:position w:val="3"/>
          <w:sz w:val="24"/>
          <w:szCs w:val="24"/>
        </w:rPr>
      </w:pPr>
      <w:r w:rsidRPr="00F82819">
        <w:rPr>
          <w:rStyle w:val="FontStyle11"/>
          <w:rFonts w:ascii="Times New Roman" w:hAnsi="Times New Roman" w:cs="Times New Roman"/>
          <w:position w:val="3"/>
          <w:sz w:val="24"/>
          <w:szCs w:val="24"/>
        </w:rPr>
        <w:t>не изменится;</w:t>
      </w:r>
    </w:p>
    <w:p w:rsidR="00E922A5" w:rsidRPr="00F82819" w:rsidRDefault="00E922A5" w:rsidP="00E841CA">
      <w:pPr>
        <w:pStyle w:val="Style7"/>
        <w:widowControl/>
        <w:numPr>
          <w:ilvl w:val="0"/>
          <w:numId w:val="124"/>
        </w:numPr>
        <w:tabs>
          <w:tab w:val="left" w:pos="313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уменьшится в 2 раза.</w:t>
      </w:r>
    </w:p>
    <w:p w:rsidR="00E922A5" w:rsidRPr="00F82819" w:rsidRDefault="00E922A5" w:rsidP="004D472B">
      <w:pPr>
        <w:pStyle w:val="Style8"/>
        <w:widowControl/>
      </w:pPr>
    </w:p>
    <w:p w:rsidR="00E922A5" w:rsidRPr="00F82819" w:rsidRDefault="00E922A5" w:rsidP="004D472B">
      <w:pPr>
        <w:pStyle w:val="Style8"/>
        <w:widowControl/>
        <w:tabs>
          <w:tab w:val="left" w:pos="1830"/>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6.</w:t>
      </w:r>
      <w:r w:rsidRPr="00F82819">
        <w:rPr>
          <w:rStyle w:val="FontStyle11"/>
          <w:rFonts w:ascii="Times New Roman" w:hAnsi="Times New Roman" w:cs="Times New Roman"/>
          <w:sz w:val="24"/>
          <w:szCs w:val="24"/>
        </w:rPr>
        <w:tab/>
        <w:t xml:space="preserve">Найдите напряженность электрического поля в центре квадрата, по вершинам которого расположены электрические заряды. Модуль вектора напряженности, создаваемой одним зарядом </w:t>
      </w:r>
      <w:r w:rsidRPr="00F82819">
        <w:rPr>
          <w:rStyle w:val="FontStyle12"/>
          <w:rFonts w:ascii="Times New Roman" w:hAnsi="Times New Roman" w:cs="Times New Roman"/>
          <w:sz w:val="24"/>
          <w:szCs w:val="24"/>
          <w:lang w:val="en-US"/>
        </w:rPr>
        <w:t>Q</w:t>
      </w:r>
      <w:r w:rsidRPr="00F82819">
        <w:rPr>
          <w:rStyle w:val="FontStyle12"/>
          <w:rFonts w:ascii="Times New Roman" w:hAnsi="Times New Roman" w:cs="Times New Roman"/>
          <w:sz w:val="24"/>
          <w:szCs w:val="24"/>
        </w:rPr>
        <w:t xml:space="preserve"> </w:t>
      </w:r>
      <w:r w:rsidRPr="00F82819">
        <w:rPr>
          <w:rStyle w:val="FontStyle11"/>
          <w:rFonts w:ascii="Times New Roman" w:hAnsi="Times New Roman" w:cs="Times New Roman"/>
          <w:sz w:val="24"/>
          <w:szCs w:val="24"/>
        </w:rPr>
        <w:t xml:space="preserve">в точке </w:t>
      </w:r>
      <w:r w:rsidRPr="00F82819">
        <w:rPr>
          <w:rStyle w:val="FontStyle11"/>
          <w:rFonts w:ascii="Times New Roman" w:hAnsi="Times New Roman" w:cs="Times New Roman"/>
          <w:spacing w:val="-20"/>
          <w:sz w:val="24"/>
          <w:szCs w:val="24"/>
        </w:rPr>
        <w:t>О,</w:t>
      </w:r>
      <w:r w:rsidRPr="00F82819">
        <w:rPr>
          <w:rStyle w:val="FontStyle11"/>
          <w:rFonts w:ascii="Times New Roman" w:hAnsi="Times New Roman" w:cs="Times New Roman"/>
          <w:sz w:val="24"/>
          <w:szCs w:val="24"/>
        </w:rPr>
        <w:t xml:space="preserve"> равен </w:t>
      </w:r>
      <w:r w:rsidRPr="00F82819">
        <w:rPr>
          <w:rStyle w:val="FontStyle12"/>
          <w:rFonts w:ascii="Times New Roman" w:hAnsi="Times New Roman" w:cs="Times New Roman"/>
          <w:sz w:val="24"/>
          <w:szCs w:val="24"/>
        </w:rPr>
        <w:t xml:space="preserve">Е </w:t>
      </w:r>
      <w:r w:rsidRPr="00F82819">
        <w:rPr>
          <w:rStyle w:val="FontStyle11"/>
          <w:rFonts w:ascii="Times New Roman" w:hAnsi="Times New Roman" w:cs="Times New Roman"/>
          <w:sz w:val="24"/>
          <w:szCs w:val="24"/>
        </w:rPr>
        <w:t>(рис. 17).</w:t>
      </w:r>
    </w:p>
    <w:p w:rsidR="00E922A5" w:rsidRPr="00F82819" w:rsidRDefault="00E922A5" w:rsidP="004D472B">
      <w:pPr>
        <w:pStyle w:val="Style6"/>
        <w:widowControl/>
        <w:spacing w:line="240" w:lineRule="auto"/>
        <w:ind w:firstLine="0"/>
      </w:pPr>
      <w:r w:rsidRPr="00F82819">
        <w:rPr>
          <w:noProof/>
          <w:position w:val="12"/>
        </w:rPr>
        <w:lastRenderedPageBreak/>
        <w:drawing>
          <wp:inline distT="0" distB="0" distL="0" distR="0">
            <wp:extent cx="2529205" cy="2660015"/>
            <wp:effectExtent l="19050" t="0" r="4445" b="0"/>
            <wp:docPr id="635" name="Рисунок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44" cstate="print"/>
                    <a:srcRect/>
                    <a:stretch>
                      <a:fillRect/>
                    </a:stretch>
                  </pic:blipFill>
                  <pic:spPr bwMode="auto">
                    <a:xfrm>
                      <a:off x="0" y="0"/>
                      <a:ext cx="2529205" cy="2660015"/>
                    </a:xfrm>
                    <a:prstGeom prst="rect">
                      <a:avLst/>
                    </a:prstGeom>
                    <a:noFill/>
                    <a:ln w="9525">
                      <a:noFill/>
                      <a:miter lim="800000"/>
                      <a:headEnd/>
                      <a:tailEnd/>
                    </a:ln>
                  </pic:spPr>
                </pic:pic>
              </a:graphicData>
            </a:graphic>
          </wp:inline>
        </w:drawing>
      </w:r>
    </w:p>
    <w:p w:rsidR="00E922A5" w:rsidRPr="00F82819" w:rsidRDefault="00E922A5" w:rsidP="004D472B">
      <w:pPr>
        <w:pStyle w:val="Style6"/>
        <w:widowControl/>
        <w:spacing w:line="240" w:lineRule="auto"/>
        <w:ind w:firstLine="0"/>
        <w:rPr>
          <w:rStyle w:val="FontStyle12"/>
          <w:rFonts w:ascii="Times New Roman" w:hAnsi="Times New Roman" w:cs="Times New Roman"/>
          <w:position w:val="3"/>
          <w:sz w:val="24"/>
          <w:szCs w:val="24"/>
        </w:rPr>
      </w:pPr>
      <w:r w:rsidRPr="00F82819">
        <w:rPr>
          <w:rStyle w:val="FontStyle12"/>
          <w:rFonts w:ascii="Times New Roman" w:hAnsi="Times New Roman" w:cs="Times New Roman"/>
          <w:position w:val="3"/>
          <w:sz w:val="24"/>
          <w:szCs w:val="24"/>
        </w:rPr>
        <w:t>Возможные ответы:</w:t>
      </w:r>
    </w:p>
    <w:p w:rsidR="00E922A5" w:rsidRPr="00F82819" w:rsidRDefault="00E922A5" w:rsidP="004D472B">
      <w:pPr>
        <w:pStyle w:val="Style7"/>
        <w:widowControl/>
        <w:tabs>
          <w:tab w:val="left" w:pos="322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1)модуль</w:t>
      </w:r>
      <w:r w:rsidRPr="00F82819">
        <w:rPr>
          <w:rFonts w:ascii="Times New Roman" w:hAnsi="Times New Roman"/>
          <w:noProof/>
          <w:position w:val="-6"/>
        </w:rPr>
        <w:drawing>
          <wp:inline distT="0" distB="0" distL="0" distR="0">
            <wp:extent cx="356235" cy="225425"/>
            <wp:effectExtent l="19050" t="0" r="5715" b="0"/>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545" cstate="print"/>
                    <a:srcRect/>
                    <a:stretch>
                      <a:fillRect/>
                    </a:stretch>
                  </pic:blipFill>
                  <pic:spPr bwMode="auto">
                    <a:xfrm>
                      <a:off x="0" y="0"/>
                      <a:ext cx="356235" cy="225425"/>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 направление влево;</w:t>
      </w:r>
    </w:p>
    <w:p w:rsidR="00E922A5" w:rsidRPr="00F82819" w:rsidRDefault="00E922A5" w:rsidP="004D472B">
      <w:pPr>
        <w:pStyle w:val="Style7"/>
        <w:widowControl/>
        <w:tabs>
          <w:tab w:val="left" w:pos="322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2)модуль</w:t>
      </w:r>
      <w:r w:rsidRPr="00F82819">
        <w:rPr>
          <w:rFonts w:ascii="Times New Roman" w:hAnsi="Times New Roman"/>
          <w:noProof/>
          <w:position w:val="-9"/>
        </w:rPr>
        <w:drawing>
          <wp:inline distT="0" distB="0" distL="0" distR="0">
            <wp:extent cx="558165" cy="297180"/>
            <wp:effectExtent l="19050" t="0" r="0" b="0"/>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46" cstate="print"/>
                    <a:srcRect/>
                    <a:stretch>
                      <a:fillRect/>
                    </a:stretch>
                  </pic:blipFill>
                  <pic:spPr bwMode="auto">
                    <a:xfrm>
                      <a:off x="0" y="0"/>
                      <a:ext cx="558165" cy="297180"/>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 направление влево;</w:t>
      </w:r>
    </w:p>
    <w:p w:rsidR="00E922A5" w:rsidRPr="00F82819" w:rsidRDefault="00E922A5" w:rsidP="00E841CA">
      <w:pPr>
        <w:pStyle w:val="Style7"/>
        <w:widowControl/>
        <w:numPr>
          <w:ilvl w:val="0"/>
          <w:numId w:val="125"/>
        </w:numPr>
        <w:tabs>
          <w:tab w:val="left" w:pos="322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модуль</w:t>
      </w:r>
      <w:r w:rsidRPr="00F82819">
        <w:rPr>
          <w:rFonts w:ascii="Times New Roman" w:hAnsi="Times New Roman"/>
          <w:noProof/>
          <w:position w:val="-10"/>
        </w:rPr>
        <w:drawing>
          <wp:inline distT="0" distB="0" distL="0" distR="0">
            <wp:extent cx="760095" cy="332740"/>
            <wp:effectExtent l="19050" t="0" r="1905"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47" cstate="print"/>
                    <a:srcRect/>
                    <a:stretch>
                      <a:fillRect/>
                    </a:stretch>
                  </pic:blipFill>
                  <pic:spPr bwMode="auto">
                    <a:xfrm>
                      <a:off x="0" y="0"/>
                      <a:ext cx="760095" cy="332740"/>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 направление влево;</w:t>
      </w:r>
    </w:p>
    <w:p w:rsidR="00E922A5" w:rsidRPr="00F82819" w:rsidRDefault="00E922A5" w:rsidP="00E841CA">
      <w:pPr>
        <w:pStyle w:val="Style7"/>
        <w:widowControl/>
        <w:numPr>
          <w:ilvl w:val="0"/>
          <w:numId w:val="125"/>
        </w:numPr>
        <w:tabs>
          <w:tab w:val="left" w:pos="322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модуль</w:t>
      </w:r>
      <w:r w:rsidRPr="00F82819">
        <w:rPr>
          <w:rFonts w:ascii="Times New Roman" w:hAnsi="Times New Roman"/>
          <w:noProof/>
          <w:position w:val="-12"/>
        </w:rPr>
        <w:drawing>
          <wp:inline distT="0" distB="0" distL="0" distR="0">
            <wp:extent cx="760095" cy="308610"/>
            <wp:effectExtent l="19050" t="0" r="1905" b="0"/>
            <wp:docPr id="639" name="Рисунок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48" cstate="print"/>
                    <a:srcRect/>
                    <a:stretch>
                      <a:fillRect/>
                    </a:stretch>
                  </pic:blipFill>
                  <pic:spPr bwMode="auto">
                    <a:xfrm>
                      <a:off x="0" y="0"/>
                      <a:ext cx="760095" cy="308610"/>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 направление вправо.</w:t>
      </w:r>
    </w:p>
    <w:p w:rsidR="00E922A5" w:rsidRPr="00F82819" w:rsidRDefault="00E922A5" w:rsidP="004D472B">
      <w:pPr>
        <w:pStyle w:val="Style8"/>
        <w:widowControl/>
      </w:pPr>
    </w:p>
    <w:p w:rsidR="00E922A5" w:rsidRPr="00F82819" w:rsidRDefault="00E922A5" w:rsidP="004D472B">
      <w:pPr>
        <w:pStyle w:val="Style8"/>
        <w:widowControl/>
        <w:tabs>
          <w:tab w:val="left" w:pos="1830"/>
        </w:tabs>
        <w:rPr>
          <w:rStyle w:val="FontStyle12"/>
          <w:rFonts w:ascii="Times New Roman" w:hAnsi="Times New Roman" w:cs="Times New Roman"/>
          <w:sz w:val="24"/>
          <w:szCs w:val="24"/>
        </w:rPr>
      </w:pPr>
      <w:r w:rsidRPr="00F82819">
        <w:rPr>
          <w:rStyle w:val="FontStyle11"/>
          <w:rFonts w:ascii="Times New Roman" w:hAnsi="Times New Roman" w:cs="Times New Roman"/>
          <w:spacing w:val="-20"/>
          <w:sz w:val="24"/>
          <w:szCs w:val="24"/>
        </w:rPr>
        <w:t>7.</w:t>
      </w:r>
      <w:r w:rsidRPr="00F82819">
        <w:rPr>
          <w:rStyle w:val="FontStyle11"/>
          <w:rFonts w:ascii="Times New Roman" w:hAnsi="Times New Roman" w:cs="Times New Roman"/>
          <w:sz w:val="24"/>
          <w:szCs w:val="24"/>
        </w:rPr>
        <w:tab/>
        <w:t xml:space="preserve">Определите тормозящую разность потенциалов поля, под действием которой электрон, движущийся с </w:t>
      </w:r>
      <w:r w:rsidRPr="00F82819">
        <w:rPr>
          <w:rStyle w:val="FontStyle11"/>
          <w:rFonts w:ascii="Times New Roman" w:hAnsi="Times New Roman" w:cs="Times New Roman"/>
          <w:spacing w:val="-20"/>
          <w:sz w:val="24"/>
          <w:szCs w:val="24"/>
        </w:rPr>
        <w:t>начальной</w:t>
      </w:r>
      <w:r w:rsidRPr="00F82819">
        <w:rPr>
          <w:rStyle w:val="FontStyle11"/>
          <w:rFonts w:ascii="Times New Roman" w:hAnsi="Times New Roman" w:cs="Times New Roman"/>
          <w:sz w:val="24"/>
          <w:szCs w:val="24"/>
        </w:rPr>
        <w:t xml:space="preserve"> скоростью и</w:t>
      </w:r>
      <w:r w:rsidRPr="00F82819">
        <w:rPr>
          <w:rStyle w:val="FontStyle11"/>
          <w:rFonts w:ascii="Times New Roman" w:hAnsi="Times New Roman" w:cs="Times New Roman"/>
          <w:sz w:val="24"/>
          <w:szCs w:val="24"/>
          <w:vertAlign w:val="subscript"/>
        </w:rPr>
        <w:t>0</w:t>
      </w:r>
      <w:r w:rsidRPr="00F82819">
        <w:rPr>
          <w:rStyle w:val="FontStyle11"/>
          <w:rFonts w:ascii="Times New Roman" w:hAnsi="Times New Roman" w:cs="Times New Roman"/>
          <w:sz w:val="24"/>
          <w:szCs w:val="24"/>
        </w:rPr>
        <w:t xml:space="preserve">, остановится. Масса электрона равна </w:t>
      </w:r>
      <w:r w:rsidRPr="00F82819">
        <w:rPr>
          <w:rStyle w:val="FontStyle12"/>
          <w:rFonts w:ascii="Times New Roman" w:hAnsi="Times New Roman" w:cs="Times New Roman"/>
          <w:spacing w:val="30"/>
          <w:sz w:val="24"/>
          <w:szCs w:val="24"/>
        </w:rPr>
        <w:t>т,</w:t>
      </w:r>
      <w:r w:rsidRPr="00F82819">
        <w:rPr>
          <w:rStyle w:val="FontStyle12"/>
          <w:rFonts w:ascii="Times New Roman" w:hAnsi="Times New Roman" w:cs="Times New Roman"/>
          <w:sz w:val="24"/>
          <w:szCs w:val="24"/>
        </w:rPr>
        <w:t xml:space="preserve"> </w:t>
      </w:r>
      <w:r w:rsidRPr="00F82819">
        <w:rPr>
          <w:rStyle w:val="FontStyle11"/>
          <w:rFonts w:ascii="Times New Roman" w:hAnsi="Times New Roman" w:cs="Times New Roman"/>
          <w:sz w:val="24"/>
          <w:szCs w:val="24"/>
        </w:rPr>
        <w:t xml:space="preserve">заряд </w:t>
      </w:r>
      <w:r w:rsidRPr="00F82819">
        <w:rPr>
          <w:rStyle w:val="FontStyle11"/>
          <w:rFonts w:ascii="Times New Roman" w:hAnsi="Times New Roman" w:cs="Times New Roman"/>
          <w:spacing w:val="-20"/>
          <w:sz w:val="24"/>
          <w:szCs w:val="24"/>
        </w:rPr>
        <w:t>электрона</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равен</w:t>
      </w:r>
      <w:r w:rsidRPr="00F82819">
        <w:rPr>
          <w:rStyle w:val="FontStyle11"/>
          <w:rFonts w:ascii="Times New Roman" w:hAnsi="Times New Roman" w:cs="Times New Roman"/>
          <w:sz w:val="24"/>
          <w:szCs w:val="24"/>
        </w:rPr>
        <w:t xml:space="preserve"> </w:t>
      </w:r>
      <w:r w:rsidRPr="00F82819">
        <w:rPr>
          <w:rStyle w:val="FontStyle12"/>
          <w:rFonts w:ascii="Times New Roman" w:hAnsi="Times New Roman" w:cs="Times New Roman"/>
          <w:sz w:val="24"/>
          <w:szCs w:val="24"/>
        </w:rPr>
        <w:t>е.</w:t>
      </w:r>
    </w:p>
    <w:p w:rsidR="00E922A5" w:rsidRPr="00F82819" w:rsidRDefault="00E922A5" w:rsidP="004D472B">
      <w:pPr>
        <w:pStyle w:val="Style6"/>
        <w:widowControl/>
        <w:spacing w:line="240" w:lineRule="auto"/>
        <w:ind w:firstLine="0"/>
        <w:rPr>
          <w:rStyle w:val="FontStyle12"/>
          <w:rFonts w:ascii="Times New Roman" w:hAnsi="Times New Roman" w:cs="Times New Roman"/>
          <w:sz w:val="24"/>
          <w:szCs w:val="24"/>
        </w:rPr>
      </w:pPr>
      <w:r w:rsidRPr="00F82819">
        <w:rPr>
          <w:rStyle w:val="FontStyle12"/>
          <w:rFonts w:ascii="Times New Roman" w:hAnsi="Times New Roman" w:cs="Times New Roman"/>
          <w:sz w:val="24"/>
          <w:szCs w:val="24"/>
        </w:rPr>
        <w:t>Возможные ответы:</w:t>
      </w:r>
    </w:p>
    <w:p w:rsidR="00E922A5" w:rsidRPr="00F82819" w:rsidRDefault="00E922A5" w:rsidP="004D472B">
      <w:pPr>
        <w:pStyle w:val="Style7"/>
        <w:widowControl/>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 xml:space="preserve">1) </w:t>
      </w:r>
      <w:r w:rsidRPr="00F82819">
        <w:rPr>
          <w:rFonts w:ascii="Times New Roman" w:hAnsi="Times New Roman"/>
          <w:noProof/>
          <w:position w:val="-42"/>
        </w:rPr>
        <w:drawing>
          <wp:inline distT="0" distB="0" distL="0" distR="0">
            <wp:extent cx="617220" cy="474980"/>
            <wp:effectExtent l="19050" t="0" r="0" b="0"/>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549" cstate="print"/>
                    <a:srcRect/>
                    <a:stretch>
                      <a:fillRect/>
                    </a:stretch>
                  </pic:blipFill>
                  <pic:spPr bwMode="auto">
                    <a:xfrm>
                      <a:off x="0" y="0"/>
                      <a:ext cx="617220" cy="474980"/>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w:t>
      </w:r>
    </w:p>
    <w:p w:rsidR="00E922A5" w:rsidRPr="00F82819" w:rsidRDefault="00E922A5" w:rsidP="004D472B">
      <w:pPr>
        <w:pStyle w:val="Style7"/>
        <w:widowControl/>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 xml:space="preserve">2) </w:t>
      </w:r>
      <w:r w:rsidRPr="00F82819">
        <w:rPr>
          <w:rFonts w:ascii="Times New Roman" w:hAnsi="Times New Roman"/>
          <w:noProof/>
          <w:position w:val="-57"/>
        </w:rPr>
        <w:drawing>
          <wp:inline distT="0" distB="0" distL="0" distR="0">
            <wp:extent cx="439420" cy="439420"/>
            <wp:effectExtent l="19050" t="0" r="0" b="0"/>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50" cstate="print"/>
                    <a:srcRect/>
                    <a:stretch>
                      <a:fillRect/>
                    </a:stretch>
                  </pic:blipFill>
                  <pic:spPr bwMode="auto">
                    <a:xfrm>
                      <a:off x="0" y="0"/>
                      <a:ext cx="439420" cy="439420"/>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w:t>
      </w:r>
    </w:p>
    <w:p w:rsidR="00E922A5" w:rsidRPr="00F82819" w:rsidRDefault="00E922A5" w:rsidP="004D472B">
      <w:pPr>
        <w:pStyle w:val="Style9"/>
        <w:widowControl/>
        <w:spacing w:line="240" w:lineRule="auto"/>
        <w:ind w:firstLine="0"/>
        <w:jc w:val="both"/>
        <w:rPr>
          <w:rStyle w:val="FontStyle13"/>
          <w:rFonts w:ascii="Times New Roman" w:hAnsi="Times New Roman" w:cs="Times New Roman"/>
          <w:sz w:val="24"/>
          <w:szCs w:val="24"/>
        </w:rPr>
      </w:pPr>
      <w:r w:rsidRPr="00F82819">
        <w:rPr>
          <w:rStyle w:val="FontStyle11"/>
          <w:rFonts w:ascii="Times New Roman" w:hAnsi="Times New Roman" w:cs="Times New Roman"/>
          <w:sz w:val="24"/>
          <w:szCs w:val="24"/>
        </w:rPr>
        <w:t xml:space="preserve">3) </w:t>
      </w:r>
      <w:r w:rsidRPr="00F82819">
        <w:rPr>
          <w:noProof/>
          <w:position w:val="-54"/>
        </w:rPr>
        <w:drawing>
          <wp:inline distT="0" distB="0" distL="0" distR="0">
            <wp:extent cx="474980" cy="522605"/>
            <wp:effectExtent l="19050" t="0" r="1270" b="0"/>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51" cstate="print"/>
                    <a:srcRect/>
                    <a:stretch>
                      <a:fillRect/>
                    </a:stretch>
                  </pic:blipFill>
                  <pic:spPr bwMode="auto">
                    <a:xfrm>
                      <a:off x="0" y="0"/>
                      <a:ext cx="474980" cy="522605"/>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w:t>
      </w:r>
    </w:p>
    <w:p w:rsidR="00E922A5" w:rsidRPr="00F82819" w:rsidRDefault="00E922A5" w:rsidP="004D472B">
      <w:pPr>
        <w:pStyle w:val="Style11"/>
        <w:widowControl/>
        <w:rPr>
          <w:rStyle w:val="FontStyle13"/>
          <w:rFonts w:ascii="Times New Roman" w:hAnsi="Times New Roman" w:cs="Times New Roman"/>
          <w:sz w:val="24"/>
          <w:szCs w:val="24"/>
        </w:rPr>
      </w:pPr>
      <w:r w:rsidRPr="00F82819">
        <w:rPr>
          <w:rStyle w:val="FontStyle13"/>
          <w:rFonts w:ascii="Times New Roman" w:hAnsi="Times New Roman" w:cs="Times New Roman"/>
          <w:sz w:val="24"/>
          <w:szCs w:val="24"/>
        </w:rPr>
        <w:t>4)</w:t>
      </w:r>
      <w:r w:rsidRPr="00F82819">
        <w:rPr>
          <w:b/>
          <w:bCs/>
          <w:noProof/>
          <w:spacing w:val="-20"/>
          <w:position w:val="-55"/>
        </w:rPr>
        <w:drawing>
          <wp:inline distT="0" distB="0" distL="0" distR="0">
            <wp:extent cx="451485" cy="558165"/>
            <wp:effectExtent l="19050" t="0" r="5715"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52" cstate="print"/>
                    <a:srcRect/>
                    <a:stretch>
                      <a:fillRect/>
                    </a:stretch>
                  </pic:blipFill>
                  <pic:spPr bwMode="auto">
                    <a:xfrm>
                      <a:off x="0" y="0"/>
                      <a:ext cx="451485" cy="558165"/>
                    </a:xfrm>
                    <a:prstGeom prst="rect">
                      <a:avLst/>
                    </a:prstGeom>
                    <a:noFill/>
                    <a:ln w="9525">
                      <a:noFill/>
                      <a:miter lim="800000"/>
                      <a:headEnd/>
                      <a:tailEnd/>
                    </a:ln>
                  </pic:spPr>
                </pic:pic>
              </a:graphicData>
            </a:graphic>
          </wp:inline>
        </w:drawing>
      </w:r>
    </w:p>
    <w:p w:rsidR="00E922A5" w:rsidRPr="00F82819" w:rsidRDefault="00E922A5" w:rsidP="004D472B">
      <w:pPr>
        <w:pStyle w:val="Style7"/>
        <w:widowControl/>
        <w:rPr>
          <w:rStyle w:val="FontStyle11"/>
          <w:rFonts w:ascii="Times New Roman" w:hAnsi="Times New Roman" w:cs="Times New Roman"/>
          <w:sz w:val="24"/>
          <w:szCs w:val="24"/>
        </w:rPr>
      </w:pPr>
    </w:p>
    <w:p w:rsidR="00E922A5" w:rsidRPr="00F82819" w:rsidRDefault="00E922A5" w:rsidP="004D472B">
      <w:pPr>
        <w:pStyle w:val="Style8"/>
        <w:widowControl/>
        <w:tabs>
          <w:tab w:val="left" w:pos="1065"/>
        </w:tabs>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8.</w:t>
      </w:r>
      <w:r w:rsidRPr="00F82819">
        <w:rPr>
          <w:rStyle w:val="FontStyle11"/>
          <w:rFonts w:ascii="Times New Roman" w:hAnsi="Times New Roman" w:cs="Times New Roman"/>
          <w:sz w:val="24"/>
          <w:szCs w:val="24"/>
        </w:rPr>
        <w:tab/>
        <w:t xml:space="preserve">Какую работу необходимо совершить, чтобы два </w:t>
      </w:r>
      <w:r w:rsidRPr="00F82819">
        <w:rPr>
          <w:rStyle w:val="FontStyle11"/>
          <w:rFonts w:ascii="Times New Roman" w:hAnsi="Times New Roman" w:cs="Times New Roman"/>
          <w:spacing w:val="-20"/>
          <w:sz w:val="24"/>
          <w:szCs w:val="24"/>
        </w:rPr>
        <w:t>заряда</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по</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4</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10~</w:t>
      </w:r>
      <w:r w:rsidRPr="00F82819">
        <w:rPr>
          <w:rStyle w:val="FontStyle11"/>
          <w:rFonts w:ascii="Times New Roman" w:hAnsi="Times New Roman" w:cs="Times New Roman"/>
          <w:spacing w:val="-20"/>
          <w:sz w:val="24"/>
          <w:szCs w:val="24"/>
          <w:vertAlign w:val="superscript"/>
        </w:rPr>
        <w:t xml:space="preserve">5 </w:t>
      </w:r>
      <w:r w:rsidRPr="00F82819">
        <w:rPr>
          <w:rStyle w:val="FontStyle11"/>
          <w:rFonts w:ascii="Times New Roman" w:hAnsi="Times New Roman" w:cs="Times New Roman"/>
          <w:sz w:val="24"/>
          <w:szCs w:val="24"/>
        </w:rPr>
        <w:t>Кл, находящиеся в воздухе на расстоянии 0,8 м друг от друга, сблизить до 0,2 м?</w:t>
      </w:r>
    </w:p>
    <w:p w:rsidR="00E922A5" w:rsidRPr="00F82819" w:rsidRDefault="00E922A5" w:rsidP="004D472B">
      <w:pPr>
        <w:pStyle w:val="Style3"/>
        <w:widowControl/>
        <w:spacing w:line="240" w:lineRule="auto"/>
        <w:jc w:val="both"/>
      </w:pPr>
    </w:p>
    <w:p w:rsidR="00E922A5" w:rsidRPr="00F82819"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F82819">
        <w:rPr>
          <w:rStyle w:val="FontStyle12"/>
          <w:rFonts w:ascii="Times New Roman" w:hAnsi="Times New Roman" w:cs="Times New Roman"/>
          <w:sz w:val="24"/>
          <w:szCs w:val="24"/>
        </w:rPr>
        <w:t xml:space="preserve">Возможные ответы: </w:t>
      </w:r>
      <w:r w:rsidRPr="00F82819">
        <w:rPr>
          <w:rStyle w:val="FontStyle11"/>
          <w:rFonts w:ascii="Times New Roman" w:hAnsi="Times New Roman" w:cs="Times New Roman"/>
          <w:spacing w:val="50"/>
          <w:sz w:val="24"/>
          <w:szCs w:val="24"/>
        </w:rPr>
        <w:t>1)-2,7Дж;</w:t>
      </w:r>
    </w:p>
    <w:p w:rsidR="00E922A5" w:rsidRPr="00F82819"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F82819">
        <w:rPr>
          <w:rStyle w:val="FontStyle11"/>
          <w:rFonts w:ascii="Times New Roman" w:hAnsi="Times New Roman" w:cs="Times New Roman"/>
          <w:sz w:val="24"/>
          <w:szCs w:val="24"/>
        </w:rPr>
        <w:t>0,225 Дж;</w:t>
      </w:r>
    </w:p>
    <w:p w:rsidR="00E922A5" w:rsidRPr="00F82819"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F82819">
        <w:rPr>
          <w:rStyle w:val="FontStyle11"/>
          <w:rFonts w:ascii="Times New Roman" w:hAnsi="Times New Roman" w:cs="Times New Roman"/>
          <w:spacing w:val="-20"/>
          <w:sz w:val="24"/>
          <w:szCs w:val="24"/>
        </w:rPr>
        <w:t>-54</w:t>
      </w:r>
      <w:r w:rsidRPr="00F82819">
        <w:rPr>
          <w:rStyle w:val="FontStyle11"/>
          <w:rFonts w:ascii="Times New Roman" w:hAnsi="Times New Roman" w:cs="Times New Roman"/>
          <w:sz w:val="24"/>
          <w:szCs w:val="24"/>
        </w:rPr>
        <w:t xml:space="preserve"> Дж;</w:t>
      </w:r>
    </w:p>
    <w:p w:rsidR="00E922A5" w:rsidRPr="00F82819" w:rsidRDefault="00E922A5" w:rsidP="00E841CA">
      <w:pPr>
        <w:pStyle w:val="Style5"/>
        <w:widowControl/>
        <w:numPr>
          <w:ilvl w:val="0"/>
          <w:numId w:val="126"/>
        </w:numPr>
        <w:tabs>
          <w:tab w:val="left" w:pos="2715"/>
        </w:tabs>
        <w:spacing w:line="240" w:lineRule="auto"/>
        <w:jc w:val="both"/>
        <w:rPr>
          <w:rStyle w:val="FontStyle11"/>
          <w:rFonts w:ascii="Times New Roman" w:hAnsi="Times New Roman" w:cs="Times New Roman"/>
          <w:spacing w:val="50"/>
          <w:sz w:val="24"/>
          <w:szCs w:val="24"/>
        </w:rPr>
      </w:pPr>
      <w:r w:rsidRPr="00F82819">
        <w:rPr>
          <w:rStyle w:val="FontStyle11"/>
          <w:rFonts w:ascii="Times New Roman" w:hAnsi="Times New Roman" w:cs="Times New Roman"/>
          <w:sz w:val="24"/>
          <w:szCs w:val="24"/>
        </w:rPr>
        <w:t>0,09 Дж.</w:t>
      </w:r>
    </w:p>
    <w:p w:rsidR="00E922A5" w:rsidRPr="00F82819" w:rsidRDefault="00E922A5" w:rsidP="004D472B">
      <w:pPr>
        <w:pStyle w:val="Style8"/>
        <w:widowControl/>
      </w:pPr>
    </w:p>
    <w:p w:rsidR="00E922A5" w:rsidRPr="00F82819" w:rsidRDefault="00E922A5" w:rsidP="004D472B">
      <w:pPr>
        <w:pStyle w:val="Style8"/>
        <w:widowControl/>
        <w:tabs>
          <w:tab w:val="left" w:pos="1140"/>
        </w:tabs>
        <w:rPr>
          <w:rStyle w:val="FontStyle11"/>
          <w:rFonts w:ascii="Times New Roman" w:hAnsi="Times New Roman" w:cs="Times New Roman"/>
          <w:sz w:val="24"/>
          <w:szCs w:val="24"/>
        </w:rPr>
      </w:pPr>
      <w:r w:rsidRPr="00F82819">
        <w:rPr>
          <w:rStyle w:val="FontStyle11"/>
          <w:rFonts w:ascii="Times New Roman" w:hAnsi="Times New Roman" w:cs="Times New Roman"/>
          <w:spacing w:val="-20"/>
          <w:sz w:val="24"/>
          <w:szCs w:val="24"/>
        </w:rPr>
        <w:t>9.</w:t>
      </w:r>
      <w:r w:rsidRPr="00F82819">
        <w:rPr>
          <w:rStyle w:val="FontStyle11"/>
          <w:rFonts w:ascii="Times New Roman" w:hAnsi="Times New Roman" w:cs="Times New Roman"/>
          <w:sz w:val="24"/>
          <w:szCs w:val="24"/>
        </w:rPr>
        <w:tab/>
        <w:t xml:space="preserve">Определите заряд пылинки, находящейся в равновесии между двумя горизонтально расположенными пластинами, </w:t>
      </w:r>
      <w:r w:rsidRPr="00F82819">
        <w:rPr>
          <w:rStyle w:val="FontStyle11"/>
          <w:rFonts w:ascii="Times New Roman" w:hAnsi="Times New Roman" w:cs="Times New Roman"/>
          <w:spacing w:val="-20"/>
          <w:sz w:val="24"/>
          <w:szCs w:val="24"/>
        </w:rPr>
        <w:t>заряженными</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до</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10</w:t>
      </w:r>
      <w:r w:rsidRPr="00F82819">
        <w:rPr>
          <w:rStyle w:val="FontStyle11"/>
          <w:rFonts w:ascii="Times New Roman" w:hAnsi="Times New Roman" w:cs="Times New Roman"/>
          <w:sz w:val="24"/>
          <w:szCs w:val="24"/>
        </w:rPr>
        <w:t xml:space="preserve"> кВ. </w:t>
      </w:r>
      <w:r w:rsidRPr="00F82819">
        <w:rPr>
          <w:rStyle w:val="FontStyle11"/>
          <w:rFonts w:ascii="Times New Roman" w:hAnsi="Times New Roman" w:cs="Times New Roman"/>
          <w:spacing w:val="-20"/>
          <w:sz w:val="24"/>
          <w:szCs w:val="24"/>
        </w:rPr>
        <w:t>Масса</w:t>
      </w:r>
      <w:r w:rsidRPr="00F82819">
        <w:rPr>
          <w:rStyle w:val="FontStyle11"/>
          <w:rFonts w:ascii="Times New Roman" w:hAnsi="Times New Roman" w:cs="Times New Roman"/>
          <w:sz w:val="24"/>
          <w:szCs w:val="24"/>
        </w:rPr>
        <w:t xml:space="preserve"> пылинки 1 • </w:t>
      </w:r>
      <w:r w:rsidRPr="00F82819">
        <w:rPr>
          <w:rStyle w:val="FontStyle11"/>
          <w:rFonts w:ascii="Times New Roman" w:hAnsi="Times New Roman" w:cs="Times New Roman"/>
          <w:spacing w:val="-20"/>
          <w:sz w:val="24"/>
          <w:szCs w:val="24"/>
        </w:rPr>
        <w:t>10~</w:t>
      </w:r>
      <w:r w:rsidRPr="00F82819">
        <w:rPr>
          <w:rStyle w:val="FontStyle11"/>
          <w:rFonts w:ascii="Times New Roman" w:hAnsi="Times New Roman" w:cs="Times New Roman"/>
          <w:spacing w:val="-20"/>
          <w:sz w:val="24"/>
          <w:szCs w:val="24"/>
          <w:vertAlign w:val="superscript"/>
        </w:rPr>
        <w:t>10</w:t>
      </w:r>
      <w:r w:rsidRPr="00F82819">
        <w:rPr>
          <w:rStyle w:val="FontStyle11"/>
          <w:rFonts w:ascii="Times New Roman" w:hAnsi="Times New Roman" w:cs="Times New Roman"/>
          <w:sz w:val="24"/>
          <w:szCs w:val="24"/>
        </w:rPr>
        <w:t xml:space="preserve"> кг, </w:t>
      </w:r>
      <w:r w:rsidRPr="00F82819">
        <w:rPr>
          <w:rStyle w:val="FontStyle11"/>
          <w:rFonts w:ascii="Times New Roman" w:hAnsi="Times New Roman" w:cs="Times New Roman"/>
          <w:spacing w:val="-20"/>
          <w:sz w:val="24"/>
          <w:szCs w:val="24"/>
        </w:rPr>
        <w:t>рассто</w:t>
      </w:r>
      <w:r w:rsidRPr="00F82819">
        <w:rPr>
          <w:rStyle w:val="FontStyle11"/>
          <w:rFonts w:ascii="Times New Roman" w:hAnsi="Times New Roman" w:cs="Times New Roman"/>
          <w:sz w:val="24"/>
          <w:szCs w:val="24"/>
        </w:rPr>
        <w:t>яние между пластинами 1 см.</w:t>
      </w:r>
    </w:p>
    <w:p w:rsidR="00E922A5" w:rsidRPr="00F82819" w:rsidRDefault="00E922A5" w:rsidP="004D472B">
      <w:pPr>
        <w:pStyle w:val="Style3"/>
        <w:widowControl/>
        <w:spacing w:line="240" w:lineRule="auto"/>
        <w:jc w:val="both"/>
      </w:pPr>
    </w:p>
    <w:p w:rsidR="00E922A5" w:rsidRPr="00F82819" w:rsidRDefault="00E922A5" w:rsidP="004D472B">
      <w:pPr>
        <w:pStyle w:val="Style3"/>
        <w:widowControl/>
        <w:spacing w:line="240" w:lineRule="auto"/>
        <w:jc w:val="both"/>
        <w:rPr>
          <w:rStyle w:val="FontStyle12"/>
          <w:rFonts w:ascii="Times New Roman" w:hAnsi="Times New Roman" w:cs="Times New Roman"/>
          <w:sz w:val="24"/>
          <w:szCs w:val="24"/>
        </w:rPr>
      </w:pPr>
      <w:r w:rsidRPr="00F82819">
        <w:rPr>
          <w:rStyle w:val="FontStyle12"/>
          <w:rFonts w:ascii="Times New Roman" w:hAnsi="Times New Roman" w:cs="Times New Roman"/>
          <w:sz w:val="24"/>
          <w:szCs w:val="24"/>
        </w:rPr>
        <w:t>Возможные ответы:</w:t>
      </w:r>
    </w:p>
    <w:p w:rsidR="00E922A5" w:rsidRPr="00F82819"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F82819">
        <w:rPr>
          <w:rStyle w:val="FontStyle12"/>
          <w:rFonts w:ascii="Times New Roman" w:hAnsi="Times New Roman" w:cs="Times New Roman"/>
          <w:sz w:val="24"/>
          <w:szCs w:val="24"/>
        </w:rPr>
        <w:t xml:space="preserve"> </w:t>
      </w:r>
      <w:r w:rsidRPr="00F82819">
        <w:rPr>
          <w:rStyle w:val="FontStyle11"/>
          <w:rFonts w:ascii="Times New Roman" w:hAnsi="Times New Roman" w:cs="Times New Roman"/>
          <w:spacing w:val="50"/>
          <w:sz w:val="24"/>
          <w:szCs w:val="24"/>
        </w:rPr>
        <w:t>1)</w:t>
      </w:r>
      <w:r w:rsidRPr="00F82819">
        <w:rPr>
          <w:noProof/>
          <w:spacing w:val="50"/>
          <w:position w:val="-18"/>
        </w:rPr>
        <w:drawing>
          <wp:inline distT="0" distB="0" distL="0" distR="0">
            <wp:extent cx="843280" cy="225425"/>
            <wp:effectExtent l="19050" t="0" r="0"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53" cstate="print"/>
                    <a:srcRect/>
                    <a:stretch>
                      <a:fillRect/>
                    </a:stretch>
                  </pic:blipFill>
                  <pic:spPr bwMode="auto">
                    <a:xfrm>
                      <a:off x="0" y="0"/>
                      <a:ext cx="843280" cy="225425"/>
                    </a:xfrm>
                    <a:prstGeom prst="rect">
                      <a:avLst/>
                    </a:prstGeom>
                    <a:noFill/>
                    <a:ln w="9525">
                      <a:noFill/>
                      <a:miter lim="800000"/>
                      <a:headEnd/>
                      <a:tailEnd/>
                    </a:ln>
                  </pic:spPr>
                </pic:pic>
              </a:graphicData>
            </a:graphic>
          </wp:inline>
        </w:drawing>
      </w:r>
    </w:p>
    <w:p w:rsidR="00E922A5" w:rsidRPr="00F82819" w:rsidRDefault="00E922A5" w:rsidP="004D472B">
      <w:pPr>
        <w:pStyle w:val="Style2"/>
        <w:widowControl/>
        <w:spacing w:line="240" w:lineRule="auto"/>
        <w:ind w:firstLine="0"/>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2)</w:t>
      </w:r>
      <w:r w:rsidRPr="00F82819">
        <w:rPr>
          <w:rFonts w:ascii="Times New Roman" w:hAnsi="Times New Roman"/>
          <w:noProof/>
          <w:position w:val="-10"/>
        </w:rPr>
        <w:drawing>
          <wp:inline distT="0" distB="0" distL="0" distR="0">
            <wp:extent cx="890905" cy="225425"/>
            <wp:effectExtent l="19050" t="0" r="4445"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54" cstate="print"/>
                    <a:srcRect/>
                    <a:stretch>
                      <a:fillRect/>
                    </a:stretch>
                  </pic:blipFill>
                  <pic:spPr bwMode="auto">
                    <a:xfrm>
                      <a:off x="0" y="0"/>
                      <a:ext cx="890905" cy="225425"/>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z w:val="24"/>
          <w:szCs w:val="24"/>
        </w:rPr>
        <w:t xml:space="preserve"> </w:t>
      </w:r>
    </w:p>
    <w:p w:rsidR="00E922A5" w:rsidRPr="00F82819" w:rsidRDefault="00E922A5" w:rsidP="004D472B">
      <w:pPr>
        <w:pStyle w:val="Style2"/>
        <w:widowControl/>
        <w:spacing w:line="240" w:lineRule="auto"/>
        <w:ind w:firstLine="0"/>
        <w:rPr>
          <w:rStyle w:val="FontStyle11"/>
          <w:rFonts w:ascii="Times New Roman" w:hAnsi="Times New Roman" w:cs="Times New Roman"/>
          <w:spacing w:val="50"/>
          <w:sz w:val="24"/>
          <w:szCs w:val="24"/>
        </w:rPr>
      </w:pPr>
      <w:r w:rsidRPr="00F82819">
        <w:rPr>
          <w:rStyle w:val="FontStyle11"/>
          <w:rFonts w:ascii="Times New Roman" w:hAnsi="Times New Roman" w:cs="Times New Roman"/>
          <w:spacing w:val="50"/>
          <w:sz w:val="24"/>
          <w:szCs w:val="24"/>
        </w:rPr>
        <w:t>3)</w:t>
      </w:r>
      <w:r w:rsidRPr="00F82819">
        <w:rPr>
          <w:rFonts w:ascii="Times New Roman" w:hAnsi="Times New Roman"/>
          <w:noProof/>
          <w:spacing w:val="50"/>
          <w:position w:val="-15"/>
        </w:rPr>
        <w:drawing>
          <wp:inline distT="0" distB="0" distL="0" distR="0">
            <wp:extent cx="1068705" cy="225425"/>
            <wp:effectExtent l="1905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55" cstate="print"/>
                    <a:srcRect/>
                    <a:stretch>
                      <a:fillRect/>
                    </a:stretch>
                  </pic:blipFill>
                  <pic:spPr bwMode="auto">
                    <a:xfrm>
                      <a:off x="0" y="0"/>
                      <a:ext cx="1068705" cy="225425"/>
                    </a:xfrm>
                    <a:prstGeom prst="rect">
                      <a:avLst/>
                    </a:prstGeom>
                    <a:noFill/>
                    <a:ln w="9525">
                      <a:noFill/>
                      <a:miter lim="800000"/>
                      <a:headEnd/>
                      <a:tailEnd/>
                    </a:ln>
                  </pic:spPr>
                </pic:pic>
              </a:graphicData>
            </a:graphic>
          </wp:inline>
        </w:drawing>
      </w:r>
      <w:r w:rsidRPr="00F82819">
        <w:rPr>
          <w:rStyle w:val="FontStyle11"/>
          <w:rFonts w:ascii="Times New Roman" w:hAnsi="Times New Roman" w:cs="Times New Roman"/>
          <w:spacing w:val="50"/>
          <w:sz w:val="24"/>
          <w:szCs w:val="24"/>
        </w:rPr>
        <w:t xml:space="preserve"> </w:t>
      </w:r>
    </w:p>
    <w:p w:rsidR="00E922A5" w:rsidRPr="00F82819" w:rsidRDefault="00E922A5" w:rsidP="004D472B">
      <w:pPr>
        <w:pStyle w:val="Style2"/>
        <w:widowControl/>
        <w:spacing w:line="240" w:lineRule="auto"/>
        <w:ind w:firstLine="0"/>
        <w:rPr>
          <w:rStyle w:val="FontStyle11"/>
          <w:rFonts w:ascii="Times New Roman" w:hAnsi="Times New Roman" w:cs="Times New Roman"/>
          <w:spacing w:val="50"/>
          <w:sz w:val="24"/>
          <w:szCs w:val="24"/>
        </w:rPr>
      </w:pPr>
      <w:r w:rsidRPr="00F82819">
        <w:rPr>
          <w:rStyle w:val="FontStyle11"/>
          <w:rFonts w:ascii="Times New Roman" w:hAnsi="Times New Roman" w:cs="Times New Roman"/>
          <w:spacing w:val="50"/>
          <w:sz w:val="24"/>
          <w:szCs w:val="24"/>
        </w:rPr>
        <w:t>4)</w:t>
      </w:r>
      <w:r w:rsidRPr="00F82819">
        <w:rPr>
          <w:rFonts w:ascii="Times New Roman" w:hAnsi="Times New Roman"/>
          <w:noProof/>
          <w:spacing w:val="50"/>
          <w:position w:val="-10"/>
        </w:rPr>
        <w:drawing>
          <wp:inline distT="0" distB="0" distL="0" distR="0">
            <wp:extent cx="1187450" cy="225425"/>
            <wp:effectExtent l="1905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56" cstate="print"/>
                    <a:srcRect/>
                    <a:stretch>
                      <a:fillRect/>
                    </a:stretch>
                  </pic:blipFill>
                  <pic:spPr bwMode="auto">
                    <a:xfrm>
                      <a:off x="0" y="0"/>
                      <a:ext cx="1187450" cy="225425"/>
                    </a:xfrm>
                    <a:prstGeom prst="rect">
                      <a:avLst/>
                    </a:prstGeom>
                    <a:noFill/>
                    <a:ln w="9525">
                      <a:noFill/>
                      <a:miter lim="800000"/>
                      <a:headEnd/>
                      <a:tailEnd/>
                    </a:ln>
                  </pic:spPr>
                </pic:pic>
              </a:graphicData>
            </a:graphic>
          </wp:inline>
        </w:drawing>
      </w:r>
    </w:p>
    <w:p w:rsidR="00E922A5" w:rsidRPr="00F82819" w:rsidRDefault="00E922A5" w:rsidP="004D472B">
      <w:pPr>
        <w:pStyle w:val="Style8"/>
        <w:widowControl/>
      </w:pPr>
    </w:p>
    <w:p w:rsidR="00E922A5" w:rsidRPr="00F82819" w:rsidRDefault="00E922A5" w:rsidP="004D472B">
      <w:pPr>
        <w:pStyle w:val="Style8"/>
        <w:widowControl/>
        <w:tabs>
          <w:tab w:val="left" w:pos="1170"/>
        </w:tabs>
        <w:rPr>
          <w:rStyle w:val="FontStyle12"/>
          <w:rFonts w:ascii="Times New Roman" w:hAnsi="Times New Roman" w:cs="Times New Roman"/>
          <w:spacing w:val="30"/>
          <w:sz w:val="24"/>
          <w:szCs w:val="24"/>
        </w:rPr>
      </w:pPr>
      <w:r w:rsidRPr="00F82819">
        <w:rPr>
          <w:rStyle w:val="FontStyle13"/>
          <w:rFonts w:ascii="Times New Roman" w:hAnsi="Times New Roman" w:cs="Times New Roman"/>
          <w:sz w:val="24"/>
          <w:szCs w:val="24"/>
        </w:rPr>
        <w:t>10.</w:t>
      </w:r>
      <w:r w:rsidRPr="00F82819">
        <w:rPr>
          <w:rStyle w:val="FontStyle13"/>
          <w:rFonts w:ascii="Times New Roman" w:hAnsi="Times New Roman" w:cs="Times New Roman"/>
          <w:sz w:val="24"/>
          <w:szCs w:val="24"/>
        </w:rPr>
        <w:tab/>
      </w:r>
      <w:r w:rsidRPr="00F82819">
        <w:rPr>
          <w:rStyle w:val="FontStyle11"/>
          <w:rFonts w:ascii="Times New Roman" w:hAnsi="Times New Roman" w:cs="Times New Roman"/>
          <w:sz w:val="24"/>
          <w:szCs w:val="24"/>
        </w:rPr>
        <w:t xml:space="preserve">Определите электроемкость батареи одинаковых конденсаторов емкостью С </w:t>
      </w:r>
      <w:r w:rsidRPr="00F82819">
        <w:rPr>
          <w:rStyle w:val="FontStyle11"/>
          <w:rFonts w:ascii="Times New Roman" w:hAnsi="Times New Roman" w:cs="Times New Roman"/>
          <w:spacing w:val="20"/>
          <w:sz w:val="24"/>
          <w:szCs w:val="24"/>
        </w:rPr>
        <w:t>(рис.</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18)</w:t>
      </w:r>
      <w:r w:rsidRPr="00F82819">
        <w:rPr>
          <w:rStyle w:val="FontStyle11"/>
          <w:rFonts w:ascii="Times New Roman" w:hAnsi="Times New Roman" w:cs="Times New Roman"/>
          <w:sz w:val="24"/>
          <w:szCs w:val="24"/>
        </w:rPr>
        <w:t xml:space="preserve"> при разомкнутом </w:t>
      </w:r>
      <w:r w:rsidRPr="00F82819">
        <w:rPr>
          <w:rStyle w:val="FontStyle11"/>
          <w:rFonts w:ascii="Times New Roman" w:hAnsi="Times New Roman" w:cs="Times New Roman"/>
          <w:spacing w:val="20"/>
          <w:sz w:val="24"/>
          <w:szCs w:val="24"/>
        </w:rPr>
        <w:t>ключе</w:t>
      </w:r>
      <w:r w:rsidRPr="00F82819">
        <w:rPr>
          <w:rStyle w:val="FontStyle11"/>
          <w:rFonts w:ascii="Times New Roman" w:hAnsi="Times New Roman" w:cs="Times New Roman"/>
          <w:sz w:val="24"/>
          <w:szCs w:val="24"/>
        </w:rPr>
        <w:t xml:space="preserve"> </w:t>
      </w:r>
      <w:r w:rsidRPr="00F82819">
        <w:rPr>
          <w:rStyle w:val="FontStyle12"/>
          <w:rFonts w:ascii="Times New Roman" w:hAnsi="Times New Roman" w:cs="Times New Roman"/>
          <w:spacing w:val="90"/>
          <w:sz w:val="24"/>
          <w:szCs w:val="24"/>
        </w:rPr>
        <w:t>К</w:t>
      </w:r>
      <w:r w:rsidRPr="00F82819">
        <w:rPr>
          <w:rStyle w:val="FontStyle12"/>
          <w:rFonts w:ascii="Times New Roman" w:hAnsi="Times New Roman" w:cs="Times New Roman"/>
          <w:spacing w:val="90"/>
          <w:sz w:val="24"/>
          <w:szCs w:val="24"/>
          <w:vertAlign w:val="subscript"/>
        </w:rPr>
        <w:t>1</w:t>
      </w:r>
      <w:r w:rsidRPr="00F82819">
        <w:rPr>
          <w:rStyle w:val="FontStyle12"/>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 xml:space="preserve">и </w:t>
      </w:r>
      <w:r w:rsidRPr="00F82819">
        <w:rPr>
          <w:rStyle w:val="FontStyle11"/>
          <w:rFonts w:ascii="Times New Roman" w:hAnsi="Times New Roman" w:cs="Times New Roman"/>
          <w:sz w:val="24"/>
          <w:szCs w:val="24"/>
        </w:rPr>
        <w:t xml:space="preserve">замкнутом ключе </w:t>
      </w:r>
      <w:r w:rsidRPr="00F82819">
        <w:rPr>
          <w:rStyle w:val="FontStyle12"/>
          <w:rFonts w:ascii="Times New Roman" w:hAnsi="Times New Roman" w:cs="Times New Roman"/>
          <w:spacing w:val="30"/>
          <w:sz w:val="24"/>
          <w:szCs w:val="24"/>
        </w:rPr>
        <w:t>К</w:t>
      </w:r>
      <w:r w:rsidRPr="00F82819">
        <w:rPr>
          <w:rStyle w:val="FontStyle12"/>
          <w:rFonts w:ascii="Times New Roman" w:hAnsi="Times New Roman" w:cs="Times New Roman"/>
          <w:spacing w:val="30"/>
          <w:sz w:val="24"/>
          <w:szCs w:val="24"/>
          <w:vertAlign w:val="subscript"/>
        </w:rPr>
        <w:t>2</w:t>
      </w:r>
      <w:r w:rsidRPr="00F82819">
        <w:rPr>
          <w:rStyle w:val="FontStyle12"/>
          <w:rFonts w:ascii="Times New Roman" w:hAnsi="Times New Roman" w:cs="Times New Roman"/>
          <w:spacing w:val="30"/>
          <w:sz w:val="24"/>
          <w:szCs w:val="24"/>
        </w:rPr>
        <w:t>.</w:t>
      </w:r>
    </w:p>
    <w:p w:rsidR="00E922A5" w:rsidRPr="00F82819" w:rsidRDefault="00E922A5" w:rsidP="004D472B">
      <w:pPr>
        <w:pStyle w:val="Style3"/>
        <w:widowControl/>
        <w:spacing w:line="240" w:lineRule="auto"/>
        <w:jc w:val="both"/>
      </w:pPr>
      <w:r w:rsidRPr="00F82819">
        <w:rPr>
          <w:noProof/>
          <w:position w:val="-4"/>
        </w:rPr>
        <w:drawing>
          <wp:inline distT="0" distB="0" distL="0" distR="0">
            <wp:extent cx="3455670" cy="2470150"/>
            <wp:effectExtent l="1905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57" cstate="print"/>
                    <a:srcRect/>
                    <a:stretch>
                      <a:fillRect/>
                    </a:stretch>
                  </pic:blipFill>
                  <pic:spPr bwMode="auto">
                    <a:xfrm>
                      <a:off x="0" y="0"/>
                      <a:ext cx="3455670" cy="2470150"/>
                    </a:xfrm>
                    <a:prstGeom prst="rect">
                      <a:avLst/>
                    </a:prstGeom>
                    <a:noFill/>
                    <a:ln w="9525">
                      <a:noFill/>
                      <a:miter lim="800000"/>
                      <a:headEnd/>
                      <a:tailEnd/>
                    </a:ln>
                  </pic:spPr>
                </pic:pic>
              </a:graphicData>
            </a:graphic>
          </wp:inline>
        </w:drawing>
      </w:r>
    </w:p>
    <w:p w:rsidR="00E922A5" w:rsidRPr="00F82819" w:rsidRDefault="00E922A5" w:rsidP="004D472B">
      <w:pPr>
        <w:pStyle w:val="Style3"/>
        <w:widowControl/>
        <w:spacing w:line="240" w:lineRule="auto"/>
        <w:jc w:val="both"/>
        <w:rPr>
          <w:rStyle w:val="FontStyle12"/>
          <w:rFonts w:ascii="Times New Roman" w:hAnsi="Times New Roman" w:cs="Times New Roman"/>
          <w:sz w:val="24"/>
          <w:szCs w:val="24"/>
        </w:rPr>
      </w:pPr>
      <w:r w:rsidRPr="00F82819">
        <w:rPr>
          <w:rStyle w:val="FontStyle12"/>
          <w:rFonts w:ascii="Times New Roman" w:hAnsi="Times New Roman" w:cs="Times New Roman"/>
          <w:sz w:val="24"/>
          <w:szCs w:val="24"/>
        </w:rPr>
        <w:t xml:space="preserve">Возможные ответы: </w:t>
      </w:r>
    </w:p>
    <w:p w:rsidR="00E922A5" w:rsidRPr="00F82819" w:rsidRDefault="00E922A5" w:rsidP="004D472B">
      <w:pPr>
        <w:pStyle w:val="Style3"/>
        <w:widowControl/>
        <w:spacing w:line="240" w:lineRule="auto"/>
        <w:jc w:val="both"/>
        <w:rPr>
          <w:rStyle w:val="FontStyle11"/>
          <w:rFonts w:ascii="Times New Roman" w:hAnsi="Times New Roman" w:cs="Times New Roman"/>
          <w:spacing w:val="50"/>
          <w:sz w:val="24"/>
          <w:szCs w:val="24"/>
        </w:rPr>
      </w:pPr>
      <w:r w:rsidRPr="00F82819">
        <w:rPr>
          <w:rStyle w:val="FontStyle11"/>
          <w:rFonts w:ascii="Times New Roman" w:hAnsi="Times New Roman" w:cs="Times New Roman"/>
          <w:spacing w:val="50"/>
          <w:sz w:val="24"/>
          <w:szCs w:val="24"/>
        </w:rPr>
        <w:t>1)С;</w:t>
      </w:r>
    </w:p>
    <w:p w:rsidR="00E922A5" w:rsidRPr="00F82819" w:rsidRDefault="00E922A5" w:rsidP="004D472B">
      <w:pPr>
        <w:pStyle w:val="Style5"/>
        <w:widowControl/>
        <w:tabs>
          <w:tab w:val="left" w:pos="2580"/>
        </w:tabs>
        <w:spacing w:line="240" w:lineRule="auto"/>
        <w:jc w:val="both"/>
        <w:rPr>
          <w:rStyle w:val="FontStyle11"/>
          <w:rFonts w:ascii="Times New Roman" w:hAnsi="Times New Roman" w:cs="Times New Roman"/>
          <w:spacing w:val="20"/>
          <w:sz w:val="24"/>
          <w:szCs w:val="24"/>
        </w:rPr>
      </w:pPr>
      <w:r w:rsidRPr="00F82819">
        <w:rPr>
          <w:rStyle w:val="FontStyle11"/>
          <w:rFonts w:ascii="Times New Roman" w:hAnsi="Times New Roman" w:cs="Times New Roman"/>
          <w:sz w:val="24"/>
          <w:szCs w:val="24"/>
        </w:rPr>
        <w:t xml:space="preserve">2)0,5 </w:t>
      </w:r>
      <w:r w:rsidRPr="00F82819">
        <w:rPr>
          <w:rStyle w:val="FontStyle11"/>
          <w:rFonts w:ascii="Times New Roman" w:hAnsi="Times New Roman" w:cs="Times New Roman"/>
          <w:spacing w:val="-20"/>
          <w:sz w:val="24"/>
          <w:szCs w:val="24"/>
        </w:rPr>
        <w:t>С;</w:t>
      </w:r>
    </w:p>
    <w:p w:rsidR="00E922A5" w:rsidRPr="00F82819" w:rsidRDefault="00E922A5" w:rsidP="004D472B">
      <w:pPr>
        <w:pStyle w:val="Style5"/>
        <w:widowControl/>
        <w:tabs>
          <w:tab w:val="left" w:pos="2580"/>
        </w:tabs>
        <w:spacing w:line="240" w:lineRule="auto"/>
        <w:jc w:val="both"/>
        <w:rPr>
          <w:rStyle w:val="FontStyle11"/>
          <w:rFonts w:ascii="Times New Roman" w:hAnsi="Times New Roman" w:cs="Times New Roman"/>
          <w:sz w:val="24"/>
          <w:szCs w:val="24"/>
        </w:rPr>
      </w:pPr>
      <w:r w:rsidRPr="00F82819">
        <w:rPr>
          <w:rStyle w:val="FontStyle11"/>
          <w:rFonts w:ascii="Times New Roman" w:hAnsi="Times New Roman" w:cs="Times New Roman"/>
          <w:sz w:val="24"/>
          <w:szCs w:val="24"/>
        </w:rPr>
        <w:t xml:space="preserve">3)0,66 </w:t>
      </w:r>
      <w:r w:rsidRPr="00F82819">
        <w:rPr>
          <w:rStyle w:val="FontStyle11"/>
          <w:rFonts w:ascii="Times New Roman" w:hAnsi="Times New Roman" w:cs="Times New Roman"/>
          <w:spacing w:val="-20"/>
          <w:sz w:val="24"/>
          <w:szCs w:val="24"/>
        </w:rPr>
        <w:t>С;</w:t>
      </w:r>
    </w:p>
    <w:p w:rsidR="00E922A5" w:rsidRPr="00F82819" w:rsidRDefault="00E922A5" w:rsidP="004D472B">
      <w:pPr>
        <w:pStyle w:val="Style5"/>
        <w:widowControl/>
        <w:tabs>
          <w:tab w:val="left" w:pos="2580"/>
        </w:tabs>
        <w:spacing w:line="240" w:lineRule="auto"/>
        <w:jc w:val="both"/>
        <w:rPr>
          <w:rStyle w:val="FontStyle11"/>
          <w:rFonts w:ascii="Times New Roman" w:hAnsi="Times New Roman" w:cs="Times New Roman"/>
          <w:spacing w:val="50"/>
          <w:sz w:val="24"/>
          <w:szCs w:val="24"/>
        </w:rPr>
      </w:pPr>
      <w:r w:rsidRPr="00F82819">
        <w:rPr>
          <w:rStyle w:val="FontStyle11"/>
          <w:rFonts w:ascii="Times New Roman" w:hAnsi="Times New Roman" w:cs="Times New Roman"/>
          <w:spacing w:val="20"/>
          <w:sz w:val="24"/>
          <w:szCs w:val="24"/>
        </w:rPr>
        <w:t>4)1,5</w:t>
      </w:r>
      <w:r w:rsidRPr="00F82819">
        <w:rPr>
          <w:rStyle w:val="FontStyle11"/>
          <w:rFonts w:ascii="Times New Roman" w:hAnsi="Times New Roman" w:cs="Times New Roman"/>
          <w:sz w:val="24"/>
          <w:szCs w:val="24"/>
        </w:rPr>
        <w:t xml:space="preserve"> </w:t>
      </w:r>
      <w:r w:rsidRPr="00F82819">
        <w:rPr>
          <w:rStyle w:val="FontStyle11"/>
          <w:rFonts w:ascii="Times New Roman" w:hAnsi="Times New Roman" w:cs="Times New Roman"/>
          <w:spacing w:val="-20"/>
          <w:sz w:val="24"/>
          <w:szCs w:val="24"/>
        </w:rPr>
        <w:t>С.</w:t>
      </w:r>
    </w:p>
    <w:p w:rsidR="00E922A5" w:rsidRPr="00F82819" w:rsidRDefault="00E922A5" w:rsidP="004D472B">
      <w:pPr>
        <w:pStyle w:val="Style77"/>
        <w:widowControl/>
        <w:tabs>
          <w:tab w:val="left" w:pos="403"/>
        </w:tabs>
        <w:spacing w:line="240" w:lineRule="auto"/>
        <w:jc w:val="both"/>
        <w:rPr>
          <w:rStyle w:val="FontStyle100"/>
          <w:rFonts w:ascii="Times New Roman" w:hAnsi="Times New Roman" w:cs="Times New Roman"/>
          <w:sz w:val="24"/>
          <w:szCs w:val="24"/>
        </w:rPr>
      </w:pPr>
    </w:p>
    <w:p w:rsidR="00E922A5" w:rsidRPr="00F82819" w:rsidRDefault="00E922A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E922A5" w:rsidRPr="00F82819" w:rsidRDefault="00E922A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E922A5" w:rsidRPr="00F82819" w:rsidTr="00E922A5">
        <w:tc>
          <w:tcPr>
            <w:tcW w:w="869"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E922A5" w:rsidRPr="00F82819" w:rsidRDefault="00E922A5" w:rsidP="004D472B">
      <w:pPr>
        <w:spacing w:after="0" w:line="240" w:lineRule="auto"/>
        <w:jc w:val="both"/>
        <w:rPr>
          <w:rFonts w:ascii="Times New Roman" w:hAnsi="Times New Roman" w:cs="Times New Roman"/>
          <w:sz w:val="24"/>
          <w:szCs w:val="24"/>
        </w:rPr>
      </w:pPr>
    </w:p>
    <w:p w:rsidR="00E922A5" w:rsidRPr="00F82819" w:rsidRDefault="00E922A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E922A5" w:rsidRPr="00F82819" w:rsidTr="00E922A5">
        <w:tc>
          <w:tcPr>
            <w:tcW w:w="101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E922A5" w:rsidRPr="00F82819" w:rsidRDefault="00E922A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E922A5" w:rsidRPr="00F82819" w:rsidRDefault="00E922A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rPr>
          <w:rStyle w:val="FontStyle99"/>
          <w:rFonts w:ascii="Times New Roman" w:hAnsi="Times New Roman" w:cs="Times New Roman"/>
          <w:sz w:val="24"/>
          <w:szCs w:val="24"/>
        </w:rPr>
      </w:pPr>
    </w:p>
    <w:p w:rsidR="00E922A5" w:rsidRPr="00F82819" w:rsidRDefault="00E922A5" w:rsidP="004D472B">
      <w:pPr>
        <w:spacing w:after="0" w:line="240" w:lineRule="auto"/>
        <w:rPr>
          <w:rFonts w:ascii="Times New Roman" w:eastAsia="Arial Unicode MS" w:hAnsi="Times New Roman" w:cs="Times New Roman"/>
          <w:b/>
          <w:bCs/>
          <w:sz w:val="24"/>
          <w:szCs w:val="24"/>
        </w:rPr>
      </w:pPr>
    </w:p>
    <w:p w:rsidR="00371BB7" w:rsidRPr="00F82819" w:rsidRDefault="00371BB7" w:rsidP="004D472B">
      <w:pPr>
        <w:pStyle w:val="2"/>
        <w:spacing w:before="0"/>
        <w:rPr>
          <w:rFonts w:eastAsia="Arial Unicode MS"/>
        </w:rPr>
      </w:pPr>
      <w:r w:rsidRPr="00F82819">
        <w:rPr>
          <w:rFonts w:eastAsia="Arial Unicode MS"/>
        </w:rPr>
        <w:t>Законы постоянного тока.</w:t>
      </w: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4B045B" w:rsidRPr="00F82819" w:rsidRDefault="004B045B" w:rsidP="004B045B"/>
    <w:p w:rsidR="008D4655" w:rsidRPr="00F82819" w:rsidRDefault="008D4655" w:rsidP="004D472B">
      <w:pPr>
        <w:pStyle w:val="3"/>
        <w:spacing w:before="0"/>
        <w:rPr>
          <w:rStyle w:val="FontStyle80"/>
          <w:rFonts w:ascii="Times New Roman" w:hAnsi="Times New Roman" w:cs="Times New Roman"/>
          <w:sz w:val="24"/>
          <w:szCs w:val="24"/>
        </w:rPr>
      </w:pPr>
      <w:bookmarkStart w:id="23" w:name="_Toc507343847"/>
      <w:bookmarkStart w:id="24" w:name="_Toc534225377"/>
      <w:r w:rsidRPr="00F82819">
        <w:rPr>
          <w:rStyle w:val="FontStyle78"/>
          <w:rFonts w:ascii="Times New Roman" w:hAnsi="Times New Roman" w:cs="Times New Roman"/>
          <w:spacing w:val="50"/>
          <w:sz w:val="24"/>
          <w:szCs w:val="24"/>
        </w:rPr>
        <w:lastRenderedPageBreak/>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15. </w:t>
      </w:r>
      <w:r w:rsidRPr="00F82819">
        <w:rPr>
          <w:rStyle w:val="FontStyle80"/>
          <w:rFonts w:ascii="Times New Roman" w:hAnsi="Times New Roman" w:cs="Times New Roman"/>
          <w:sz w:val="24"/>
          <w:szCs w:val="24"/>
        </w:rPr>
        <w:t>ИЗУЧЕНИЕ ЗАКОНА ОМА ДЛЯ УЧАСТКА ЦЕПИ</w:t>
      </w:r>
      <w:bookmarkEnd w:id="23"/>
      <w:bookmarkEnd w:id="24"/>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определить сопротивление проводника на осно</w:t>
      </w:r>
      <w:r w:rsidRPr="00F82819">
        <w:rPr>
          <w:rStyle w:val="FontStyle79"/>
          <w:rFonts w:ascii="Times New Roman" w:hAnsi="Times New Roman" w:cs="Times New Roman"/>
          <w:sz w:val="24"/>
          <w:szCs w:val="24"/>
        </w:rPr>
        <w:softHyphen/>
        <w:t>ве закона Ома.</w:t>
      </w:r>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батарея из трех элементов (или аккумуля</w:t>
      </w:r>
      <w:r w:rsidRPr="00F82819">
        <w:rPr>
          <w:rStyle w:val="FontStyle79"/>
          <w:rFonts w:ascii="Times New Roman" w:hAnsi="Times New Roman" w:cs="Times New Roman"/>
          <w:sz w:val="24"/>
          <w:szCs w:val="24"/>
        </w:rPr>
        <w:softHyphen/>
        <w:t>торов); 2) исследуемый проводник (небольшая никелиновая спи</w:t>
      </w:r>
      <w:r w:rsidRPr="00F82819">
        <w:rPr>
          <w:rStyle w:val="FontStyle79"/>
          <w:rFonts w:ascii="Times New Roman" w:hAnsi="Times New Roman" w:cs="Times New Roman"/>
          <w:sz w:val="24"/>
          <w:szCs w:val="24"/>
        </w:rPr>
        <w:softHyphen/>
        <w:t>раль); 3) амперметр; 4) вольтметр; 5) реостат; 6) ключ; 7) соеди</w:t>
      </w:r>
      <w:r w:rsidRPr="00F82819">
        <w:rPr>
          <w:rStyle w:val="FontStyle79"/>
          <w:rFonts w:ascii="Times New Roman" w:hAnsi="Times New Roman" w:cs="Times New Roman"/>
          <w:sz w:val="24"/>
          <w:szCs w:val="24"/>
        </w:rPr>
        <w:softHyphen/>
        <w:t>нительные провода.</w:t>
      </w:r>
    </w:p>
    <w:p w:rsidR="008D4655" w:rsidRPr="00F82819" w:rsidRDefault="008D4655" w:rsidP="004D472B">
      <w:pPr>
        <w:pStyle w:val="Style23"/>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Задание 1. Определите сопротивление проводника с помощью амперметра и вольтметра. </w:t>
      </w:r>
    </w:p>
    <w:p w:rsidR="008D4655" w:rsidRPr="00F82819" w:rsidRDefault="008D4655" w:rsidP="004D472B">
      <w:pPr>
        <w:pStyle w:val="Style23"/>
        <w:widowControl/>
        <w:spacing w:line="240" w:lineRule="auto"/>
        <w:ind w:firstLine="851"/>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Порядок выполнения работы</w:t>
      </w:r>
    </w:p>
    <w:p w:rsidR="008D4655" w:rsidRPr="00F82819" w:rsidRDefault="008D4655" w:rsidP="004D472B">
      <w:pPr>
        <w:pStyle w:val="Style23"/>
        <w:widowControl/>
        <w:spacing w:line="240" w:lineRule="auto"/>
        <w:ind w:firstLine="851"/>
        <w:rPr>
          <w:rStyle w:val="FontStyle79"/>
          <w:rFonts w:ascii="Times New Roman" w:hAnsi="Times New Roman" w:cs="Times New Roman"/>
          <w:b/>
          <w:sz w:val="24"/>
          <w:szCs w:val="24"/>
        </w:rPr>
      </w:pPr>
      <w:r w:rsidRPr="00F82819">
        <w:rPr>
          <w:rFonts w:ascii="Times New Roman" w:hAnsi="Times New Roman"/>
          <w:noProof/>
        </w:rPr>
        <w:drawing>
          <wp:inline distT="0" distB="0" distL="0" distR="0">
            <wp:extent cx="5541010" cy="2715895"/>
            <wp:effectExtent l="19050" t="0" r="2540" b="0"/>
            <wp:docPr id="68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8" cstate="print"/>
                    <a:srcRect/>
                    <a:stretch>
                      <a:fillRect/>
                    </a:stretch>
                  </pic:blipFill>
                  <pic:spPr bwMode="auto">
                    <a:xfrm>
                      <a:off x="0" y="0"/>
                      <a:ext cx="5541010" cy="2715895"/>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цепь, соединив последовательно батарею элемен</w:t>
      </w:r>
      <w:r w:rsidRPr="00F82819">
        <w:rPr>
          <w:rStyle w:val="FontStyle79"/>
          <w:rFonts w:ascii="Times New Roman" w:hAnsi="Times New Roman" w:cs="Times New Roman"/>
          <w:sz w:val="24"/>
          <w:szCs w:val="24"/>
        </w:rPr>
        <w:softHyphen/>
        <w:t xml:space="preserve">тов, амперметр, исследуемый проводник (реостат), ключ (рис. 4.1, </w:t>
      </w:r>
      <w:r w:rsidRPr="00F82819">
        <w:rPr>
          <w:rStyle w:val="FontStyle85"/>
          <w:rFonts w:ascii="Times New Roman" w:hAnsi="Times New Roman" w:cs="Times New Roman"/>
          <w:sz w:val="24"/>
          <w:szCs w:val="24"/>
        </w:rPr>
        <w:t>а).</w:t>
      </w:r>
    </w:p>
    <w:p w:rsidR="008D4655" w:rsidRPr="00F82819"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силу тока в цепи.</w:t>
      </w:r>
    </w:p>
    <w:p w:rsidR="008D4655" w:rsidRPr="00F82819"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Присоедините вольтметр к концам исследуемого проводни</w:t>
      </w:r>
      <w:r w:rsidRPr="00F82819">
        <w:rPr>
          <w:rStyle w:val="FontStyle79"/>
          <w:rFonts w:ascii="Times New Roman" w:hAnsi="Times New Roman" w:cs="Times New Roman"/>
          <w:sz w:val="24"/>
          <w:szCs w:val="24"/>
        </w:rPr>
        <w:softHyphen/>
        <w:t xml:space="preserve">ка и измерьте напряжение на проводнике (рис. 4.1, </w:t>
      </w:r>
      <w:r w:rsidRPr="00F82819">
        <w:rPr>
          <w:rStyle w:val="FontStyle85"/>
          <w:rFonts w:ascii="Times New Roman" w:hAnsi="Times New Roman" w:cs="Times New Roman"/>
          <w:sz w:val="24"/>
          <w:szCs w:val="24"/>
        </w:rPr>
        <w:t>б).</w:t>
      </w:r>
    </w:p>
    <w:p w:rsidR="008D4655" w:rsidRPr="00F82819"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Измените с помощью реостата сопротивление цепи и снова измерьте силу тока и напряжение.</w:t>
      </w:r>
    </w:p>
    <w:p w:rsidR="008D4655" w:rsidRPr="00F82819" w:rsidRDefault="008D4655" w:rsidP="00E841CA">
      <w:pPr>
        <w:pStyle w:val="Style37"/>
        <w:widowControl/>
        <w:numPr>
          <w:ilvl w:val="0"/>
          <w:numId w:val="127"/>
        </w:numPr>
        <w:tabs>
          <w:tab w:val="left" w:pos="58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Результаты измерений занесите в табл. 4.1.</w:t>
      </w:r>
    </w:p>
    <w:p w:rsidR="008D4655" w:rsidRPr="00F82819" w:rsidRDefault="008D4655" w:rsidP="004D472B">
      <w:pPr>
        <w:pStyle w:val="Style57"/>
        <w:widowControl/>
        <w:ind w:firstLine="851"/>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4.1. </w:t>
      </w:r>
      <w:r w:rsidRPr="00F82819">
        <w:rPr>
          <w:rStyle w:val="FontStyle94"/>
          <w:rFonts w:ascii="Times New Roman" w:hAnsi="Times New Roman" w:cs="Times New Roman"/>
          <w:sz w:val="24"/>
          <w:szCs w:val="24"/>
        </w:rPr>
        <w:t xml:space="preserve">Результаты измерений и вычислений </w:t>
      </w:r>
    </w:p>
    <w:p w:rsidR="008D4655" w:rsidRPr="00F82819" w:rsidRDefault="008D4655" w:rsidP="004D472B">
      <w:pPr>
        <w:pStyle w:val="Style57"/>
        <w:widowControl/>
        <w:ind w:firstLine="851"/>
        <w:jc w:val="both"/>
        <w:rPr>
          <w:rStyle w:val="FontStyle94"/>
          <w:rFonts w:ascii="Times New Roman" w:hAnsi="Times New Roman" w:cs="Times New Roman"/>
          <w:sz w:val="24"/>
          <w:szCs w:val="24"/>
        </w:rPr>
      </w:pPr>
      <w:r w:rsidRPr="00F82819">
        <w:rPr>
          <w:rFonts w:ascii="Times New Roman" w:hAnsi="Times New Roman"/>
          <w:b/>
          <w:bCs/>
          <w:noProof/>
        </w:rPr>
        <w:drawing>
          <wp:inline distT="0" distB="0" distL="0" distR="0">
            <wp:extent cx="5745480" cy="832485"/>
            <wp:effectExtent l="19050" t="0" r="7620" b="0"/>
            <wp:docPr id="68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9" cstate="print"/>
                    <a:srcRect/>
                    <a:stretch>
                      <a:fillRect/>
                    </a:stretch>
                  </pic:blipFill>
                  <pic:spPr bwMode="auto">
                    <a:xfrm>
                      <a:off x="0" y="0"/>
                      <a:ext cx="5745480" cy="832485"/>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6. Вычислите, используя закон Ома, сопротивление прово</w:t>
      </w:r>
      <w:r w:rsidRPr="00F82819">
        <w:rPr>
          <w:rStyle w:val="FontStyle79"/>
          <w:rFonts w:ascii="Times New Roman" w:hAnsi="Times New Roman" w:cs="Times New Roman"/>
          <w:sz w:val="24"/>
          <w:szCs w:val="24"/>
        </w:rPr>
        <w:softHyphen/>
        <w:t>дника по данным каждого отдельного измерения. Найдите среднее значение сопротивления проводника.</w:t>
      </w:r>
    </w:p>
    <w:p w:rsidR="008D4655" w:rsidRPr="00F82819" w:rsidRDefault="008D4655" w:rsidP="004D472B">
      <w:pPr>
        <w:pStyle w:val="Style17"/>
        <w:widowControl/>
        <w:ind w:firstLine="851"/>
        <w:jc w:val="both"/>
        <w:rPr>
          <w:rFonts w:ascii="Times New Roman" w:hAnsi="Times New Roman" w:cs="Times New Roman"/>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9C4A0A" w:rsidRPr="00F82819" w:rsidRDefault="009C4A0A" w:rsidP="004D472B">
      <w:pPr>
        <w:pStyle w:val="Style17"/>
        <w:widowControl/>
        <w:ind w:firstLine="851"/>
        <w:jc w:val="both"/>
        <w:rPr>
          <w:rFonts w:ascii="Times New Roman" w:hAnsi="Times New Roman" w:cs="Times New Roman"/>
        </w:rPr>
      </w:pPr>
    </w:p>
    <w:p w:rsidR="008D4655" w:rsidRPr="00F82819" w:rsidRDefault="008D4655" w:rsidP="004D472B">
      <w:pPr>
        <w:pStyle w:val="3"/>
        <w:spacing w:before="0"/>
        <w:rPr>
          <w:rStyle w:val="FontStyle79"/>
          <w:rFonts w:ascii="Times New Roman" w:hAnsi="Times New Roman" w:cs="Times New Roman"/>
          <w:sz w:val="24"/>
          <w:szCs w:val="24"/>
        </w:rPr>
      </w:pPr>
      <w:bookmarkStart w:id="25" w:name="_Toc507343848"/>
      <w:bookmarkStart w:id="26" w:name="_Toc534225378"/>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16. </w:t>
      </w:r>
      <w:r w:rsidRPr="00F82819">
        <w:rPr>
          <w:rStyle w:val="FontStyle80"/>
          <w:rFonts w:ascii="Times New Roman" w:hAnsi="Times New Roman" w:cs="Times New Roman"/>
          <w:sz w:val="24"/>
          <w:szCs w:val="24"/>
        </w:rPr>
        <w:t>ИЗУЧЕНИЕ</w:t>
      </w:r>
      <w:r w:rsidR="004D5E56" w:rsidRPr="00F82819">
        <w:rPr>
          <w:rStyle w:val="FontStyle80"/>
          <w:rFonts w:ascii="Times New Roman" w:hAnsi="Times New Roman" w:cs="Times New Roman"/>
          <w:sz w:val="24"/>
          <w:szCs w:val="24"/>
        </w:rPr>
        <w:t xml:space="preserve"> </w:t>
      </w:r>
      <w:r w:rsidRPr="00F82819">
        <w:rPr>
          <w:rStyle w:val="FontStyle80"/>
          <w:rFonts w:ascii="Times New Roman" w:hAnsi="Times New Roman" w:cs="Times New Roman"/>
          <w:sz w:val="24"/>
          <w:szCs w:val="24"/>
        </w:rPr>
        <w:t>ПОСЛЕДОВАТЕЛЬНОГО СОЕДИ</w:t>
      </w:r>
      <w:r w:rsidRPr="00F82819">
        <w:rPr>
          <w:rStyle w:val="FontStyle80"/>
          <w:rFonts w:ascii="Times New Roman" w:hAnsi="Times New Roman" w:cs="Times New Roman"/>
          <w:sz w:val="24"/>
          <w:szCs w:val="24"/>
        </w:rPr>
        <w:softHyphen/>
        <w:t>НЕНИЯ ПРОВОДНИКОВ</w:t>
      </w:r>
      <w:bookmarkEnd w:id="25"/>
      <w:bookmarkEnd w:id="26"/>
      <w:r w:rsidRPr="00F82819">
        <w:rPr>
          <w:rStyle w:val="FontStyle78"/>
          <w:rFonts w:ascii="Times New Roman" w:hAnsi="Times New Roman" w:cs="Times New Roman"/>
          <w:sz w:val="24"/>
          <w:szCs w:val="24"/>
        </w:rPr>
        <w:t xml:space="preserve"> </w:t>
      </w:r>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выяснить законы последовательного соедине</w:t>
      </w:r>
      <w:r w:rsidRPr="00F82819">
        <w:rPr>
          <w:rStyle w:val="FontStyle79"/>
          <w:rFonts w:ascii="Times New Roman" w:hAnsi="Times New Roman" w:cs="Times New Roman"/>
          <w:sz w:val="24"/>
          <w:szCs w:val="24"/>
        </w:rPr>
        <w:softHyphen/>
        <w:t>ния проводников.</w:t>
      </w:r>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lastRenderedPageBreak/>
        <w:t>Оборудование</w:t>
      </w:r>
      <w:r w:rsidRPr="00F82819">
        <w:rPr>
          <w:rStyle w:val="FontStyle79"/>
          <w:rFonts w:ascii="Times New Roman" w:hAnsi="Times New Roman" w:cs="Times New Roman"/>
          <w:sz w:val="24"/>
          <w:szCs w:val="24"/>
        </w:rPr>
        <w:t>: 1) батарея из трех элементов (или аккумуля</w:t>
      </w:r>
      <w:r w:rsidRPr="00F82819">
        <w:rPr>
          <w:rStyle w:val="FontStyle79"/>
          <w:rFonts w:ascii="Times New Roman" w:hAnsi="Times New Roman" w:cs="Times New Roman"/>
          <w:sz w:val="24"/>
          <w:szCs w:val="24"/>
        </w:rPr>
        <w:softHyphen/>
        <w:t>торов); 2) два никелиновых проводника (две спирали из набора сопротивлений); 3) амперметр; 4) вольтметр; 5) реостат; 6) ключ; 7) соединительные провода.</w:t>
      </w:r>
    </w:p>
    <w:p w:rsidR="008D4655" w:rsidRPr="00F82819" w:rsidRDefault="008D4655" w:rsidP="004D472B">
      <w:pPr>
        <w:pStyle w:val="Style24"/>
        <w:widowControl/>
        <w:spacing w:line="240" w:lineRule="auto"/>
        <w:ind w:firstLine="851"/>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Порядок выполнения работы</w:t>
      </w:r>
    </w:p>
    <w:p w:rsidR="008D4655" w:rsidRPr="00F82819" w:rsidRDefault="008D4655" w:rsidP="004D472B">
      <w:pPr>
        <w:pStyle w:val="Style24"/>
        <w:widowControl/>
        <w:spacing w:line="240" w:lineRule="auto"/>
        <w:ind w:firstLine="851"/>
        <w:rPr>
          <w:rStyle w:val="FontStyle79"/>
          <w:rFonts w:ascii="Times New Roman" w:hAnsi="Times New Roman" w:cs="Times New Roman"/>
          <w:b/>
          <w:sz w:val="24"/>
          <w:szCs w:val="24"/>
        </w:rPr>
      </w:pPr>
      <w:r w:rsidRPr="00F82819">
        <w:rPr>
          <w:rFonts w:ascii="Times New Roman" w:hAnsi="Times New Roman" w:cs="Times New Roman"/>
          <w:noProof/>
          <w:position w:val="-9"/>
        </w:rPr>
        <w:drawing>
          <wp:inline distT="0" distB="0" distL="0" distR="0">
            <wp:extent cx="2484120" cy="3548380"/>
            <wp:effectExtent l="19050" t="0" r="0" b="0"/>
            <wp:docPr id="68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0" cstate="print"/>
                    <a:srcRect/>
                    <a:stretch>
                      <a:fillRect/>
                    </a:stretch>
                  </pic:blipFill>
                  <pic:spPr bwMode="auto">
                    <a:xfrm>
                      <a:off x="0" y="0"/>
                      <a:ext cx="2484120" cy="354838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цепь, состоящую из источника тока, реостата, двух проводников, амперметра, ключа, соединив все по</w:t>
      </w:r>
      <w:r w:rsidRPr="00F82819">
        <w:rPr>
          <w:rStyle w:val="FontStyle79"/>
          <w:rFonts w:ascii="Times New Roman" w:hAnsi="Times New Roman" w:cs="Times New Roman"/>
          <w:sz w:val="24"/>
          <w:szCs w:val="24"/>
        </w:rPr>
        <w:softHyphen/>
        <w:t>следовательно (рис. 4.2).</w:t>
      </w:r>
    </w:p>
    <w:p w:rsidR="008D4655" w:rsidRPr="00F82819"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с помощью вольтметра на</w:t>
      </w:r>
      <w:r w:rsidRPr="00F82819">
        <w:rPr>
          <w:rStyle w:val="FontStyle79"/>
          <w:rFonts w:ascii="Times New Roman" w:hAnsi="Times New Roman" w:cs="Times New Roman"/>
          <w:sz w:val="24"/>
          <w:szCs w:val="24"/>
        </w:rPr>
        <w:softHyphen/>
        <w:t>пряжение</w:t>
      </w:r>
      <w:r w:rsidRPr="00F82819">
        <w:rPr>
          <w:rFonts w:ascii="Times New Roman" w:hAnsi="Times New Roman"/>
          <w:noProof/>
        </w:rPr>
        <w:drawing>
          <wp:inline distT="0" distB="0" distL="0" distR="0">
            <wp:extent cx="109220" cy="95250"/>
            <wp:effectExtent l="19050" t="0" r="5080" b="0"/>
            <wp:docPr id="68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1" cstate="print"/>
                    <a:srcRect/>
                    <a:stretch>
                      <a:fillRect/>
                    </a:stretch>
                  </pic:blipFill>
                  <pic:spPr bwMode="auto">
                    <a:xfrm>
                      <a:off x="0" y="0"/>
                      <a:ext cx="109220" cy="9525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 всем участке цепи, состоящем из двух проводников, на отдельных проводниках</w:t>
      </w:r>
      <w:r w:rsidRPr="00F82819">
        <w:rPr>
          <w:rFonts w:ascii="Times New Roman" w:hAnsi="Times New Roman"/>
          <w:noProof/>
          <w:position w:val="-6"/>
        </w:rPr>
        <w:drawing>
          <wp:inline distT="0" distB="0" distL="0" distR="0">
            <wp:extent cx="191135" cy="177165"/>
            <wp:effectExtent l="19050" t="0" r="0" b="0"/>
            <wp:docPr id="68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2" cstate="print"/>
                    <a:srcRect/>
                    <a:stretch>
                      <a:fillRect/>
                    </a:stretch>
                  </pic:blipFill>
                  <pic:spPr bwMode="auto">
                    <a:xfrm>
                      <a:off x="0" y="0"/>
                      <a:ext cx="191135" cy="1771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r w:rsidRPr="00F82819">
        <w:rPr>
          <w:rFonts w:ascii="Times New Roman" w:hAnsi="Times New Roman"/>
          <w:noProof/>
          <w:position w:val="-6"/>
        </w:rPr>
        <w:drawing>
          <wp:inline distT="0" distB="0" distL="0" distR="0">
            <wp:extent cx="177165" cy="149860"/>
            <wp:effectExtent l="19050" t="0" r="0" b="0"/>
            <wp:docPr id="68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3" cstate="print"/>
                    <a:srcRect/>
                    <a:stretch>
                      <a:fillRect/>
                    </a:stretch>
                  </pic:blipFill>
                  <pic:spPr bwMode="auto">
                    <a:xfrm>
                      <a:off x="0" y="0"/>
                      <a:ext cx="177165" cy="14986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силу тока в цепи</w:t>
      </w:r>
      <w:r w:rsidRPr="00F82819">
        <w:rPr>
          <w:rFonts w:ascii="Times New Roman" w:hAnsi="Times New Roman"/>
          <w:noProof/>
          <w:position w:val="-4"/>
        </w:rPr>
        <w:drawing>
          <wp:inline distT="0" distB="0" distL="0" distR="0">
            <wp:extent cx="81915" cy="136525"/>
            <wp:effectExtent l="19050" t="0" r="0" b="0"/>
            <wp:docPr id="69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4" cstate="print"/>
                    <a:srcRect/>
                    <a:stretch>
                      <a:fillRect/>
                    </a:stretch>
                  </pic:blipFill>
                  <pic:spPr bwMode="auto">
                    <a:xfrm>
                      <a:off x="0" y="0"/>
                      <a:ext cx="8191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w:t>
      </w:r>
    </w:p>
    <w:p w:rsidR="008D4655" w:rsidRPr="00F82819" w:rsidRDefault="008D4655" w:rsidP="00E841CA">
      <w:pPr>
        <w:pStyle w:val="Style37"/>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Вычислите по результатам измере</w:t>
      </w:r>
      <w:r w:rsidRPr="00F82819">
        <w:rPr>
          <w:rStyle w:val="FontStyle79"/>
          <w:rFonts w:ascii="Times New Roman" w:hAnsi="Times New Roman" w:cs="Times New Roman"/>
          <w:sz w:val="24"/>
          <w:szCs w:val="24"/>
        </w:rPr>
        <w:softHyphen/>
        <w:t>ний сопротивление всего участка</w:t>
      </w:r>
    </w:p>
    <w:p w:rsidR="008D4655" w:rsidRPr="00F82819" w:rsidRDefault="008D4655" w:rsidP="004D472B">
      <w:pPr>
        <w:pStyle w:val="Style17"/>
        <w:widowControl/>
        <w:ind w:firstLine="851"/>
        <w:jc w:val="both"/>
        <w:rPr>
          <w:rStyle w:val="FontStyle79"/>
          <w:rFonts w:ascii="Times New Roman" w:hAnsi="Times New Roman" w:cs="Times New Roman"/>
          <w:sz w:val="24"/>
          <w:szCs w:val="24"/>
        </w:rPr>
      </w:pPr>
      <w:r w:rsidRPr="00F82819">
        <w:rPr>
          <w:rFonts w:ascii="Times New Roman" w:hAnsi="Times New Roman" w:cs="Times New Roman"/>
          <w:noProof/>
          <w:position w:val="-14"/>
        </w:rPr>
        <w:drawing>
          <wp:inline distT="0" distB="0" distL="0" distR="0">
            <wp:extent cx="859790" cy="655320"/>
            <wp:effectExtent l="19050" t="0" r="0" b="0"/>
            <wp:docPr id="69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5" cstate="print"/>
                    <a:srcRect/>
                    <a:stretch>
                      <a:fillRect/>
                    </a:stretch>
                  </pic:blipFill>
                  <pic:spPr bwMode="auto">
                    <a:xfrm>
                      <a:off x="0" y="0"/>
                      <a:ext cx="859790" cy="655320"/>
                    </a:xfrm>
                    <a:prstGeom prst="rect">
                      <a:avLst/>
                    </a:prstGeom>
                    <a:noFill/>
                    <a:ln w="9525">
                      <a:noFill/>
                      <a:miter lim="800000"/>
                      <a:headEnd/>
                      <a:tailEnd/>
                    </a:ln>
                  </pic:spPr>
                </pic:pic>
              </a:graphicData>
            </a:graphic>
          </wp:inline>
        </w:drawing>
      </w:r>
      <w:r w:rsidRPr="00F82819">
        <w:rPr>
          <w:rFonts w:ascii="Times New Roman" w:hAnsi="Times New Roman" w:cs="Times New Roman"/>
          <w:position w:val="-14"/>
        </w:rPr>
        <w:t xml:space="preserve"> </w:t>
      </w:r>
      <w:r w:rsidRPr="00F82819">
        <w:rPr>
          <w:rStyle w:val="FontStyle79"/>
          <w:rFonts w:ascii="Times New Roman" w:hAnsi="Times New Roman" w:cs="Times New Roman"/>
          <w:sz w:val="24"/>
          <w:szCs w:val="24"/>
        </w:rPr>
        <w:t>и отдельных проводников</w:t>
      </w:r>
    </w:p>
    <w:p w:rsidR="008D4655" w:rsidRPr="00F82819" w:rsidRDefault="008D4655" w:rsidP="004D472B">
      <w:pPr>
        <w:pStyle w:val="Style58"/>
        <w:widowControl/>
        <w:ind w:firstLine="851"/>
        <w:jc w:val="both"/>
        <w:rPr>
          <w:rFonts w:ascii="Times New Roman" w:hAnsi="Times New Roman"/>
        </w:rPr>
      </w:pPr>
      <w:r w:rsidRPr="00F82819">
        <w:rPr>
          <w:rFonts w:ascii="Times New Roman" w:hAnsi="Times New Roman"/>
          <w:noProof/>
        </w:rPr>
        <w:drawing>
          <wp:inline distT="0" distB="0" distL="0" distR="0">
            <wp:extent cx="1951355" cy="600710"/>
            <wp:effectExtent l="19050" t="0" r="0" b="0"/>
            <wp:docPr id="69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6" cstate="print"/>
                    <a:srcRect/>
                    <a:stretch>
                      <a:fillRect/>
                    </a:stretch>
                  </pic:blipFill>
                  <pic:spPr bwMode="auto">
                    <a:xfrm>
                      <a:off x="0" y="0"/>
                      <a:ext cx="1951355" cy="600710"/>
                    </a:xfrm>
                    <a:prstGeom prst="rect">
                      <a:avLst/>
                    </a:prstGeom>
                    <a:noFill/>
                    <a:ln w="9525">
                      <a:noFill/>
                      <a:miter lim="800000"/>
                      <a:headEnd/>
                      <a:tailEnd/>
                    </a:ln>
                  </pic:spPr>
                </pic:pic>
              </a:graphicData>
            </a:graphic>
          </wp:inline>
        </w:drawing>
      </w:r>
    </w:p>
    <w:p w:rsidR="008D4655" w:rsidRPr="00F82819" w:rsidRDefault="008D4655" w:rsidP="00E841CA">
      <w:pPr>
        <w:pStyle w:val="Style23"/>
        <w:widowControl/>
        <w:numPr>
          <w:ilvl w:val="0"/>
          <w:numId w:val="128"/>
        </w:numPr>
        <w:tabs>
          <w:tab w:val="left" w:pos="566"/>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Занесите результаты измерений и вычислений в табл. 4.2.</w:t>
      </w:r>
    </w:p>
    <w:p w:rsidR="008D4655" w:rsidRPr="00F82819" w:rsidRDefault="008D4655" w:rsidP="004D472B">
      <w:pPr>
        <w:pStyle w:val="Style23"/>
        <w:widowControl/>
        <w:tabs>
          <w:tab w:val="left" w:pos="566"/>
        </w:tabs>
        <w:spacing w:line="240" w:lineRule="auto"/>
        <w:ind w:firstLine="851"/>
        <w:rPr>
          <w:rStyle w:val="FontStyle79"/>
          <w:rFonts w:ascii="Times New Roman" w:hAnsi="Times New Roman" w:cs="Times New Roman"/>
          <w:sz w:val="24"/>
          <w:szCs w:val="24"/>
        </w:rPr>
      </w:pPr>
    </w:p>
    <w:p w:rsidR="008D4655" w:rsidRPr="00F82819" w:rsidRDefault="008D4655" w:rsidP="004D472B">
      <w:pPr>
        <w:pStyle w:val="Style50"/>
        <w:widowControl/>
        <w:spacing w:line="240" w:lineRule="auto"/>
        <w:ind w:firstLine="851"/>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 6л и ца 4.2. </w:t>
      </w:r>
      <w:r w:rsidRPr="00F82819">
        <w:rPr>
          <w:rStyle w:val="FontStyle94"/>
          <w:rFonts w:ascii="Times New Roman" w:hAnsi="Times New Roman" w:cs="Times New Roman"/>
          <w:sz w:val="24"/>
          <w:szCs w:val="24"/>
        </w:rPr>
        <w:t>Результаты измерений и вычислений</w:t>
      </w:r>
    </w:p>
    <w:p w:rsidR="008D4655" w:rsidRPr="00F82819" w:rsidRDefault="008D4655" w:rsidP="004D472B">
      <w:pPr>
        <w:pStyle w:val="Style58"/>
        <w:widowControl/>
        <w:ind w:firstLine="851"/>
        <w:jc w:val="both"/>
        <w:rPr>
          <w:rFonts w:ascii="Times New Roman" w:hAnsi="Times New Roman"/>
        </w:rPr>
      </w:pPr>
      <w:r w:rsidRPr="00F82819">
        <w:rPr>
          <w:rFonts w:ascii="Times New Roman" w:hAnsi="Times New Roman"/>
          <w:noProof/>
        </w:rPr>
        <w:drawing>
          <wp:inline distT="0" distB="0" distL="0" distR="0">
            <wp:extent cx="5636260" cy="668655"/>
            <wp:effectExtent l="19050" t="0" r="2540" b="0"/>
            <wp:docPr id="69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7" cstate="print"/>
                    <a:srcRect/>
                    <a:stretch>
                      <a:fillRect/>
                    </a:stretch>
                  </pic:blipFill>
                  <pic:spPr bwMode="auto">
                    <a:xfrm>
                      <a:off x="0" y="0"/>
                      <a:ext cx="5636260" cy="668655"/>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tabs>
          <w:tab w:val="left" w:pos="57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5.</w:t>
      </w:r>
      <w:r w:rsidRPr="00F82819">
        <w:rPr>
          <w:rStyle w:val="FontStyle79"/>
          <w:rFonts w:ascii="Times New Roman" w:hAnsi="Times New Roman" w:cs="Times New Roman"/>
          <w:sz w:val="24"/>
          <w:szCs w:val="24"/>
        </w:rPr>
        <w:tab/>
        <w:t xml:space="preserve">Сравните сопротивление всего участка цепи </w:t>
      </w:r>
      <w:r w:rsidRPr="00F82819">
        <w:rPr>
          <w:rStyle w:val="FontStyle85"/>
          <w:rFonts w:ascii="Times New Roman" w:hAnsi="Times New Roman" w:cs="Times New Roman"/>
          <w:sz w:val="24"/>
          <w:szCs w:val="24"/>
          <w:lang w:val="en-US"/>
        </w:rPr>
        <w:t>R</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с суммой сопротивлений двух проводников</w:t>
      </w:r>
      <w:r w:rsidRPr="00F82819">
        <w:rPr>
          <w:rFonts w:ascii="Times New Roman" w:hAnsi="Times New Roman"/>
          <w:noProof/>
          <w:position w:val="-6"/>
        </w:rPr>
        <w:drawing>
          <wp:inline distT="0" distB="0" distL="0" distR="0">
            <wp:extent cx="791845" cy="259080"/>
            <wp:effectExtent l="19050" t="0" r="8255" b="0"/>
            <wp:docPr id="69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8" cstate="print"/>
                    <a:srcRect/>
                    <a:stretch>
                      <a:fillRect/>
                    </a:stretch>
                  </pic:blipFill>
                  <pic:spPr bwMode="auto">
                    <a:xfrm>
                      <a:off x="0" y="0"/>
                      <a:ext cx="791845" cy="25908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Сделайте вывод.</w:t>
      </w:r>
    </w:p>
    <w:p w:rsidR="008D4655" w:rsidRPr="00F82819" w:rsidRDefault="008D4655" w:rsidP="00E841CA">
      <w:pPr>
        <w:pStyle w:val="Style37"/>
        <w:widowControl/>
        <w:numPr>
          <w:ilvl w:val="0"/>
          <w:numId w:val="129"/>
        </w:numPr>
        <w:tabs>
          <w:tab w:val="left" w:pos="57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Сравните напряжение на участке двух проводников </w:t>
      </w:r>
      <w:r w:rsidRPr="00F82819">
        <w:rPr>
          <w:rStyle w:val="FontStyle88"/>
          <w:rFonts w:ascii="Times New Roman" w:hAnsi="Times New Roman" w:cs="Times New Roman"/>
          <w:sz w:val="24"/>
          <w:szCs w:val="24"/>
          <w:lang w:val="en-US"/>
        </w:rPr>
        <w:t>U</w:t>
      </w:r>
      <w:r w:rsidRPr="00F82819">
        <w:rPr>
          <w:rStyle w:val="FontStyle88"/>
          <w:rFonts w:ascii="Times New Roman" w:hAnsi="Times New Roman" w:cs="Times New Roman"/>
          <w:sz w:val="24"/>
          <w:szCs w:val="24"/>
        </w:rPr>
        <w:t xml:space="preserve"> </w:t>
      </w:r>
      <w:r w:rsidRPr="00F82819">
        <w:rPr>
          <w:rStyle w:val="FontStyle79"/>
          <w:rFonts w:ascii="Times New Roman" w:hAnsi="Times New Roman" w:cs="Times New Roman"/>
          <w:sz w:val="24"/>
          <w:szCs w:val="24"/>
        </w:rPr>
        <w:t>с суммой напряжений</w:t>
      </w:r>
      <w:r w:rsidRPr="00F82819">
        <w:rPr>
          <w:rFonts w:ascii="Times New Roman" w:hAnsi="Times New Roman"/>
          <w:noProof/>
          <w:position w:val="-7"/>
        </w:rPr>
        <w:drawing>
          <wp:inline distT="0" distB="0" distL="0" distR="0">
            <wp:extent cx="996315" cy="286385"/>
            <wp:effectExtent l="19050" t="0" r="0" b="0"/>
            <wp:docPr id="69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9" cstate="print"/>
                    <a:srcRect/>
                    <a:stretch>
                      <a:fillRect/>
                    </a:stretch>
                  </pic:blipFill>
                  <pic:spPr bwMode="auto">
                    <a:xfrm>
                      <a:off x="0" y="0"/>
                      <a:ext cx="996315" cy="28638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 концах отдельных прово</w:t>
      </w:r>
      <w:r w:rsidRPr="00F82819">
        <w:rPr>
          <w:rStyle w:val="FontStyle79"/>
          <w:rFonts w:ascii="Times New Roman" w:hAnsi="Times New Roman" w:cs="Times New Roman"/>
          <w:sz w:val="24"/>
          <w:szCs w:val="24"/>
        </w:rPr>
        <w:softHyphen/>
        <w:t>дников. Сделайте вывод.</w:t>
      </w:r>
    </w:p>
    <w:p w:rsidR="008D4655" w:rsidRPr="00F82819" w:rsidRDefault="008D4655" w:rsidP="00E841CA">
      <w:pPr>
        <w:pStyle w:val="Style37"/>
        <w:widowControl/>
        <w:numPr>
          <w:ilvl w:val="0"/>
          <w:numId w:val="129"/>
        </w:numPr>
        <w:tabs>
          <w:tab w:val="left" w:pos="57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Измените с помощью реостата сопротивление цепи (см. рис. 4.2) и повторите измерения, описанные в пп. 2 — 6.</w:t>
      </w:r>
    </w:p>
    <w:p w:rsidR="009C4A0A" w:rsidRPr="00F82819" w:rsidRDefault="009C4A0A" w:rsidP="004D472B">
      <w:pPr>
        <w:pStyle w:val="Style37"/>
        <w:widowControl/>
        <w:tabs>
          <w:tab w:val="left" w:pos="571"/>
        </w:tabs>
        <w:spacing w:line="240" w:lineRule="auto"/>
        <w:ind w:firstLine="0"/>
        <w:rPr>
          <w:rStyle w:val="FontStyle79"/>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lastRenderedPageBreak/>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9C4A0A" w:rsidRPr="00F82819" w:rsidRDefault="009C4A0A" w:rsidP="004D472B">
      <w:pPr>
        <w:pStyle w:val="Style37"/>
        <w:widowControl/>
        <w:tabs>
          <w:tab w:val="left" w:pos="571"/>
        </w:tabs>
        <w:spacing w:line="240" w:lineRule="auto"/>
        <w:ind w:firstLine="0"/>
        <w:rPr>
          <w:rStyle w:val="FontStyle79"/>
          <w:rFonts w:ascii="Times New Roman" w:hAnsi="Times New Roman" w:cs="Times New Roman"/>
          <w:sz w:val="24"/>
          <w:szCs w:val="24"/>
        </w:rPr>
      </w:pPr>
    </w:p>
    <w:p w:rsidR="008D4655" w:rsidRPr="00F82819" w:rsidRDefault="008D4655" w:rsidP="004D472B">
      <w:pPr>
        <w:pStyle w:val="3"/>
        <w:spacing w:before="0"/>
        <w:rPr>
          <w:rStyle w:val="FontStyle79"/>
          <w:rFonts w:asciiTheme="majorHAnsi" w:hAnsiTheme="majorHAnsi" w:cstheme="majorBidi"/>
          <w:sz w:val="22"/>
          <w:szCs w:val="24"/>
        </w:rPr>
      </w:pPr>
      <w:r w:rsidRPr="00F82819">
        <w:rPr>
          <w:rStyle w:val="FontStyle78"/>
          <w:rFonts w:asciiTheme="majorHAnsi" w:hAnsiTheme="majorHAnsi" w:cstheme="majorBidi"/>
          <w:b/>
          <w:bCs/>
          <w:sz w:val="22"/>
          <w:szCs w:val="24"/>
        </w:rPr>
        <w:t>ЛАБОРАТОРНАЯ</w:t>
      </w:r>
      <w:r w:rsidR="004D5E56" w:rsidRPr="00F82819">
        <w:rPr>
          <w:rStyle w:val="FontStyle78"/>
          <w:rFonts w:asciiTheme="majorHAnsi" w:hAnsiTheme="majorHAnsi" w:cstheme="majorBidi"/>
          <w:b/>
          <w:bCs/>
          <w:sz w:val="22"/>
          <w:szCs w:val="24"/>
        </w:rPr>
        <w:t xml:space="preserve"> </w:t>
      </w:r>
      <w:r w:rsidRPr="00F82819">
        <w:rPr>
          <w:rStyle w:val="FontStyle78"/>
          <w:rFonts w:asciiTheme="majorHAnsi" w:hAnsiTheme="majorHAnsi" w:cstheme="majorBidi"/>
          <w:b/>
          <w:bCs/>
          <w:sz w:val="22"/>
          <w:szCs w:val="24"/>
        </w:rPr>
        <w:t>РАБОТА 17</w:t>
      </w:r>
      <w:r w:rsidRPr="00F82819">
        <w:rPr>
          <w:rStyle w:val="FontStyle79"/>
          <w:rFonts w:asciiTheme="majorHAnsi" w:hAnsiTheme="majorHAnsi" w:cstheme="majorBidi"/>
          <w:sz w:val="22"/>
          <w:szCs w:val="24"/>
        </w:rPr>
        <w:t>. ИЗУЧИТЕ ПАРАЛЛЕЛЬНОЕ СОЕДИНЕНИЕ ПРОВОДНИКОВ.</w:t>
      </w:r>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выяснить законы параллельного соединения проводников.</w:t>
      </w:r>
    </w:p>
    <w:p w:rsidR="008D4655" w:rsidRPr="00F82819" w:rsidRDefault="008D4655" w:rsidP="004D472B">
      <w:pPr>
        <w:pStyle w:val="Style24"/>
        <w:widowControl/>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1) батарея из трех элементов (или аккумуля</w:t>
      </w:r>
      <w:r w:rsidRPr="00F82819">
        <w:rPr>
          <w:rStyle w:val="FontStyle79"/>
          <w:rFonts w:ascii="Times New Roman" w:hAnsi="Times New Roman" w:cs="Times New Roman"/>
          <w:sz w:val="24"/>
          <w:szCs w:val="24"/>
        </w:rPr>
        <w:softHyphen/>
        <w:t>торов); 2) два проводника (две спирали из набора сопротивле</w:t>
      </w:r>
      <w:r w:rsidRPr="00F82819">
        <w:rPr>
          <w:rStyle w:val="FontStyle79"/>
          <w:rFonts w:ascii="Times New Roman" w:hAnsi="Times New Roman" w:cs="Times New Roman"/>
          <w:sz w:val="24"/>
          <w:szCs w:val="24"/>
        </w:rPr>
        <w:softHyphen/>
        <w:t>ний); 3) вольтметр; 4) амперметр; 5) ключ; 6) соединительные провода.</w:t>
      </w:r>
    </w:p>
    <w:p w:rsidR="008D4655" w:rsidRPr="00F82819" w:rsidRDefault="008D4655" w:rsidP="004D472B">
      <w:pPr>
        <w:pStyle w:val="Style23"/>
        <w:widowControl/>
        <w:spacing w:line="240" w:lineRule="auto"/>
        <w:ind w:firstLine="851"/>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Порядок выполнения работы</w:t>
      </w:r>
    </w:p>
    <w:p w:rsidR="008D4655" w:rsidRPr="00F82819" w:rsidRDefault="008D4655" w:rsidP="004D472B">
      <w:pPr>
        <w:pStyle w:val="Style23"/>
        <w:widowControl/>
        <w:spacing w:line="240" w:lineRule="auto"/>
        <w:ind w:firstLine="851"/>
        <w:rPr>
          <w:rFonts w:ascii="Times New Roman" w:hAnsi="Times New Roman"/>
        </w:rPr>
      </w:pPr>
      <w:r w:rsidRPr="00F82819">
        <w:rPr>
          <w:rFonts w:ascii="Times New Roman" w:hAnsi="Times New Roman"/>
          <w:noProof/>
        </w:rPr>
        <w:drawing>
          <wp:inline distT="0" distB="0" distL="0" distR="0">
            <wp:extent cx="2251710" cy="1828800"/>
            <wp:effectExtent l="19050" t="0" r="0" b="0"/>
            <wp:docPr id="69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0" cstate="print"/>
                    <a:srcRect/>
                    <a:stretch>
                      <a:fillRect/>
                    </a:stretch>
                  </pic:blipFill>
                  <pic:spPr bwMode="auto">
                    <a:xfrm>
                      <a:off x="0" y="0"/>
                      <a:ext cx="2251710" cy="1828800"/>
                    </a:xfrm>
                    <a:prstGeom prst="rect">
                      <a:avLst/>
                    </a:prstGeom>
                    <a:noFill/>
                    <a:ln w="9525">
                      <a:noFill/>
                      <a:miter lim="800000"/>
                      <a:headEnd/>
                      <a:tailEnd/>
                    </a:ln>
                  </pic:spPr>
                </pic:pic>
              </a:graphicData>
            </a:graphic>
          </wp:inline>
        </w:drawing>
      </w:r>
    </w:p>
    <w:p w:rsidR="008D4655" w:rsidRPr="00F82819" w:rsidRDefault="008D4655" w:rsidP="004D472B">
      <w:pPr>
        <w:pStyle w:val="Style62"/>
        <w:widowControl/>
        <w:spacing w:line="240" w:lineRule="auto"/>
        <w:ind w:firstLine="851"/>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4.3. Электрическая цепь для изучения закономерностей параллель</w:t>
      </w:r>
      <w:r w:rsidRPr="00F82819">
        <w:rPr>
          <w:rStyle w:val="FontStyle81"/>
          <w:rFonts w:ascii="Times New Roman" w:hAnsi="Times New Roman" w:cs="Times New Roman"/>
          <w:sz w:val="24"/>
          <w:szCs w:val="24"/>
        </w:rPr>
        <w:softHyphen/>
        <w:t>ного соединения проводников</w:t>
      </w:r>
    </w:p>
    <w:p w:rsidR="008D4655" w:rsidRPr="00F82819" w:rsidRDefault="008D4655" w:rsidP="00E841CA">
      <w:pPr>
        <w:pStyle w:val="Style37"/>
        <w:widowControl/>
        <w:numPr>
          <w:ilvl w:val="0"/>
          <w:numId w:val="130"/>
        </w:numPr>
        <w:tabs>
          <w:tab w:val="left" w:pos="58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цепь по схеме, изображенной на рис. 4.3</w:t>
      </w:r>
    </w:p>
    <w:p w:rsidR="008D4655" w:rsidRPr="00F82819" w:rsidRDefault="008D4655" w:rsidP="00E841CA">
      <w:pPr>
        <w:pStyle w:val="Style37"/>
        <w:widowControl/>
        <w:numPr>
          <w:ilvl w:val="0"/>
          <w:numId w:val="131"/>
        </w:numPr>
        <w:tabs>
          <w:tab w:val="left" w:pos="58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Измерьте напряжение </w:t>
      </w:r>
      <w:r w:rsidRPr="00F82819">
        <w:rPr>
          <w:rStyle w:val="FontStyle88"/>
          <w:rFonts w:ascii="Times New Roman" w:hAnsi="Times New Roman" w:cs="Times New Roman"/>
          <w:sz w:val="24"/>
          <w:szCs w:val="24"/>
          <w:lang w:val="en-US"/>
        </w:rPr>
        <w:t>U</w:t>
      </w:r>
      <w:r w:rsidRPr="00F82819">
        <w:rPr>
          <w:rStyle w:val="FontStyle88"/>
          <w:rFonts w:ascii="Times New Roman" w:hAnsi="Times New Roman" w:cs="Times New Roman"/>
          <w:sz w:val="24"/>
          <w:szCs w:val="24"/>
        </w:rPr>
        <w:t xml:space="preserve"> </w:t>
      </w:r>
      <w:r w:rsidRPr="00F82819">
        <w:rPr>
          <w:rStyle w:val="FontStyle79"/>
          <w:rFonts w:ascii="Times New Roman" w:hAnsi="Times New Roman" w:cs="Times New Roman"/>
          <w:sz w:val="24"/>
          <w:szCs w:val="24"/>
        </w:rPr>
        <w:t>на концах проводников, соединен</w:t>
      </w:r>
      <w:r w:rsidRPr="00F82819">
        <w:rPr>
          <w:rStyle w:val="FontStyle79"/>
          <w:rFonts w:ascii="Times New Roman" w:hAnsi="Times New Roman" w:cs="Times New Roman"/>
          <w:sz w:val="24"/>
          <w:szCs w:val="24"/>
        </w:rPr>
        <w:softHyphen/>
        <w:t>ных параллельно.</w:t>
      </w:r>
    </w:p>
    <w:p w:rsidR="008D4655" w:rsidRPr="00F82819" w:rsidRDefault="008D4655" w:rsidP="00E841CA">
      <w:pPr>
        <w:pStyle w:val="Style37"/>
        <w:widowControl/>
        <w:numPr>
          <w:ilvl w:val="0"/>
          <w:numId w:val="131"/>
        </w:numPr>
        <w:tabs>
          <w:tab w:val="left" w:pos="581"/>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Измерьте, включая амперметр поочередно в основную цепь и в ветви, силу тока в основной цепи </w:t>
      </w:r>
      <w:r w:rsidRPr="00F82819">
        <w:rPr>
          <w:rStyle w:val="FontStyle79"/>
          <w:rFonts w:ascii="Times New Roman" w:hAnsi="Times New Roman" w:cs="Times New Roman"/>
          <w:spacing w:val="50"/>
          <w:sz w:val="24"/>
          <w:szCs w:val="24"/>
        </w:rPr>
        <w:t>/ив</w:t>
      </w:r>
      <w:r w:rsidRPr="00F82819">
        <w:rPr>
          <w:rStyle w:val="FontStyle79"/>
          <w:rFonts w:ascii="Times New Roman" w:hAnsi="Times New Roman" w:cs="Times New Roman"/>
          <w:sz w:val="24"/>
          <w:szCs w:val="24"/>
        </w:rPr>
        <w:t xml:space="preserve"> ветвях </w:t>
      </w:r>
      <w:r w:rsidRPr="00F82819">
        <w:rPr>
          <w:rStyle w:val="FontStyle88"/>
          <w:rFonts w:ascii="Times New Roman" w:hAnsi="Times New Roman" w:cs="Times New Roman"/>
          <w:sz w:val="24"/>
          <w:szCs w:val="24"/>
          <w:lang w:val="en-US"/>
        </w:rPr>
        <w:t>I</w:t>
      </w:r>
      <w:r w:rsidRPr="00F82819">
        <w:rPr>
          <w:rStyle w:val="FontStyle88"/>
          <w:rFonts w:ascii="Times New Roman" w:hAnsi="Times New Roman" w:cs="Times New Roman"/>
          <w:sz w:val="24"/>
          <w:szCs w:val="24"/>
          <w:vertAlign w:val="subscript"/>
          <w:lang w:val="en-US"/>
        </w:rPr>
        <w:t>lt</w:t>
      </w:r>
      <w:r w:rsidRPr="00F82819">
        <w:rPr>
          <w:rStyle w:val="FontStyle88"/>
          <w:rFonts w:ascii="Times New Roman" w:hAnsi="Times New Roman" w:cs="Times New Roman"/>
          <w:sz w:val="24"/>
          <w:szCs w:val="24"/>
        </w:rPr>
        <w:t xml:space="preserve"> 1</w:t>
      </w:r>
      <w:r w:rsidRPr="00F82819">
        <w:rPr>
          <w:rStyle w:val="FontStyle88"/>
          <w:rFonts w:ascii="Times New Roman" w:hAnsi="Times New Roman" w:cs="Times New Roman"/>
          <w:sz w:val="24"/>
          <w:szCs w:val="24"/>
          <w:vertAlign w:val="subscript"/>
        </w:rPr>
        <w:t>2</w:t>
      </w:r>
      <w:r w:rsidRPr="00F82819">
        <w:rPr>
          <w:rStyle w:val="FontStyle88"/>
          <w:rFonts w:ascii="Times New Roman" w:hAnsi="Times New Roman" w:cs="Times New Roman"/>
          <w:sz w:val="24"/>
          <w:szCs w:val="24"/>
        </w:rPr>
        <w:t xml:space="preserve">. </w:t>
      </w:r>
      <w:r w:rsidRPr="00F82819">
        <w:rPr>
          <w:rStyle w:val="FontStyle79"/>
          <w:rFonts w:ascii="Times New Roman" w:hAnsi="Times New Roman" w:cs="Times New Roman"/>
          <w:sz w:val="24"/>
          <w:szCs w:val="24"/>
        </w:rPr>
        <w:t>Ре</w:t>
      </w:r>
      <w:r w:rsidRPr="00F82819">
        <w:rPr>
          <w:rStyle w:val="FontStyle79"/>
          <w:rFonts w:ascii="Times New Roman" w:hAnsi="Times New Roman" w:cs="Times New Roman"/>
          <w:sz w:val="24"/>
          <w:szCs w:val="24"/>
        </w:rPr>
        <w:softHyphen/>
        <w:t>зультаты измерений запишите в табл. 4.3.</w:t>
      </w:r>
    </w:p>
    <w:p w:rsidR="008D4655" w:rsidRPr="00F82819" w:rsidRDefault="008D4655" w:rsidP="004D472B">
      <w:pPr>
        <w:pStyle w:val="Style50"/>
        <w:widowControl/>
        <w:spacing w:line="240" w:lineRule="auto"/>
        <w:ind w:firstLine="851"/>
        <w:jc w:val="both"/>
        <w:rPr>
          <w:rFonts w:ascii="Times New Roman" w:hAnsi="Times New Roman"/>
        </w:rPr>
      </w:pPr>
    </w:p>
    <w:p w:rsidR="008D4655" w:rsidRPr="00F82819" w:rsidRDefault="008D4655" w:rsidP="004D472B">
      <w:pPr>
        <w:pStyle w:val="Style50"/>
        <w:widowControl/>
        <w:spacing w:line="240" w:lineRule="auto"/>
        <w:ind w:firstLine="851"/>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4.3. </w:t>
      </w:r>
      <w:r w:rsidRPr="00F82819">
        <w:rPr>
          <w:rStyle w:val="FontStyle94"/>
          <w:rFonts w:ascii="Times New Roman" w:hAnsi="Times New Roman" w:cs="Times New Roman"/>
          <w:sz w:val="24"/>
          <w:szCs w:val="24"/>
        </w:rPr>
        <w:t>Результаты измерений и вычислений</w:t>
      </w:r>
    </w:p>
    <w:p w:rsidR="008D4655" w:rsidRPr="00F82819" w:rsidRDefault="008D4655" w:rsidP="004D472B">
      <w:pPr>
        <w:pStyle w:val="Style12"/>
        <w:widowControl/>
        <w:ind w:firstLine="851"/>
        <w:jc w:val="both"/>
      </w:pPr>
      <w:r w:rsidRPr="00F82819">
        <w:rPr>
          <w:noProof/>
        </w:rPr>
        <w:drawing>
          <wp:inline distT="0" distB="0" distL="0" distR="0">
            <wp:extent cx="5772785" cy="682625"/>
            <wp:effectExtent l="19050" t="0" r="0" b="0"/>
            <wp:docPr id="69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1" cstate="print"/>
                    <a:srcRect/>
                    <a:stretch>
                      <a:fillRect/>
                    </a:stretch>
                  </pic:blipFill>
                  <pic:spPr bwMode="auto">
                    <a:xfrm>
                      <a:off x="0" y="0"/>
                      <a:ext cx="5772785" cy="682625"/>
                    </a:xfrm>
                    <a:prstGeom prst="rect">
                      <a:avLst/>
                    </a:prstGeom>
                    <a:noFill/>
                    <a:ln w="9525">
                      <a:noFill/>
                      <a:miter lim="800000"/>
                      <a:headEnd/>
                      <a:tailEnd/>
                    </a:ln>
                  </pic:spPr>
                </pic:pic>
              </a:graphicData>
            </a:graphic>
          </wp:inline>
        </w:drawing>
      </w:r>
    </w:p>
    <w:p w:rsidR="008D4655" w:rsidRPr="00F82819" w:rsidRDefault="008D4655" w:rsidP="004D472B">
      <w:pPr>
        <w:pStyle w:val="Style12"/>
        <w:widowControl/>
        <w:ind w:firstLine="851"/>
        <w:jc w:val="both"/>
      </w:pPr>
    </w:p>
    <w:p w:rsidR="008D4655" w:rsidRPr="00F82819" w:rsidRDefault="008D4655" w:rsidP="00E841CA">
      <w:pPr>
        <w:pStyle w:val="Style38"/>
        <w:widowControl/>
        <w:numPr>
          <w:ilvl w:val="0"/>
          <w:numId w:val="132"/>
        </w:numPr>
        <w:tabs>
          <w:tab w:val="left" w:pos="600"/>
        </w:tabs>
        <w:ind w:firstLine="851"/>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 помощью полученных данных вычислите сопротивление всего участка</w:t>
      </w:r>
      <w:r w:rsidRPr="00F82819">
        <w:rPr>
          <w:rFonts w:ascii="Times New Roman" w:hAnsi="Times New Roman" w:cs="Times New Roman"/>
          <w:noProof/>
          <w:position w:val="-20"/>
        </w:rPr>
        <w:drawing>
          <wp:inline distT="0" distB="0" distL="0" distR="0">
            <wp:extent cx="477520" cy="436880"/>
            <wp:effectExtent l="19050" t="0" r="0" b="0"/>
            <wp:docPr id="69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72" cstate="print"/>
                    <a:srcRect/>
                    <a:stretch>
                      <a:fillRect/>
                    </a:stretch>
                  </pic:blipFill>
                  <pic:spPr bwMode="auto">
                    <a:xfrm>
                      <a:off x="0" y="0"/>
                      <a:ext cx="477520" cy="43688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отдельных ветвей</w:t>
      </w:r>
      <w:r w:rsidRPr="00F82819">
        <w:rPr>
          <w:rFonts w:ascii="Times New Roman" w:hAnsi="Times New Roman" w:cs="Times New Roman"/>
          <w:noProof/>
          <w:position w:val="-23"/>
        </w:rPr>
        <w:drawing>
          <wp:inline distT="0" distB="0" distL="0" distR="0">
            <wp:extent cx="1187450" cy="464185"/>
            <wp:effectExtent l="19050" t="0" r="0" b="0"/>
            <wp:docPr id="69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3" cstate="print"/>
                    <a:srcRect/>
                    <a:stretch>
                      <a:fillRect/>
                    </a:stretch>
                  </pic:blipFill>
                  <pic:spPr bwMode="auto">
                    <a:xfrm>
                      <a:off x="0" y="0"/>
                      <a:ext cx="1187450" cy="464185"/>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32"/>
        </w:numPr>
        <w:tabs>
          <w:tab w:val="left" w:pos="600"/>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Сравните сумму сил токов</w:t>
      </w:r>
      <w:r w:rsidRPr="00F82819">
        <w:rPr>
          <w:rFonts w:ascii="Times New Roman" w:hAnsi="Times New Roman"/>
          <w:noProof/>
          <w:position w:val="-4"/>
        </w:rPr>
        <w:drawing>
          <wp:inline distT="0" distB="0" distL="0" distR="0">
            <wp:extent cx="628015" cy="245745"/>
            <wp:effectExtent l="19050" t="0" r="635" b="0"/>
            <wp:docPr id="70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74" cstate="print"/>
                    <a:srcRect/>
                    <a:stretch>
                      <a:fillRect/>
                    </a:stretch>
                  </pic:blipFill>
                  <pic:spPr bwMode="auto">
                    <a:xfrm>
                      <a:off x="0" y="0"/>
                      <a:ext cx="628015" cy="245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 отдельных проводниках с силой тока</w:t>
      </w:r>
      <w:r w:rsidRPr="00F82819">
        <w:rPr>
          <w:rFonts w:ascii="Times New Roman" w:hAnsi="Times New Roman"/>
          <w:noProof/>
          <w:position w:val="-5"/>
        </w:rPr>
        <w:drawing>
          <wp:inline distT="0" distB="0" distL="0" distR="0">
            <wp:extent cx="95250" cy="136525"/>
            <wp:effectExtent l="19050" t="0" r="0" b="0"/>
            <wp:docPr id="70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75"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 основной цепи. Сделайте вывод.</w:t>
      </w:r>
    </w:p>
    <w:p w:rsidR="008D4655" w:rsidRPr="00F82819" w:rsidRDefault="008D4655" w:rsidP="00E841CA">
      <w:pPr>
        <w:pStyle w:val="Style37"/>
        <w:widowControl/>
        <w:numPr>
          <w:ilvl w:val="0"/>
          <w:numId w:val="132"/>
        </w:numPr>
        <w:tabs>
          <w:tab w:val="left" w:pos="600"/>
        </w:tabs>
        <w:spacing w:line="240" w:lineRule="auto"/>
        <w:ind w:firstLine="851"/>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Проверьте, подтверждается ли опытным путем формула:</w:t>
      </w:r>
    </w:p>
    <w:p w:rsidR="008D4655" w:rsidRPr="00F82819" w:rsidRDefault="008D4655" w:rsidP="004D472B">
      <w:pPr>
        <w:pStyle w:val="Style12"/>
        <w:widowControl/>
        <w:ind w:firstLine="851"/>
        <w:jc w:val="both"/>
      </w:pPr>
      <w:r w:rsidRPr="00F82819">
        <w:rPr>
          <w:noProof/>
        </w:rPr>
        <w:drawing>
          <wp:inline distT="0" distB="0" distL="0" distR="0">
            <wp:extent cx="1187450" cy="559435"/>
            <wp:effectExtent l="19050" t="0" r="0" b="0"/>
            <wp:docPr id="70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6" cstate="print"/>
                    <a:srcRect/>
                    <a:stretch>
                      <a:fillRect/>
                    </a:stretch>
                  </pic:blipFill>
                  <pic:spPr bwMode="auto">
                    <a:xfrm>
                      <a:off x="0" y="0"/>
                      <a:ext cx="1187450" cy="559435"/>
                    </a:xfrm>
                    <a:prstGeom prst="rect">
                      <a:avLst/>
                    </a:prstGeom>
                    <a:noFill/>
                    <a:ln w="9525">
                      <a:noFill/>
                      <a:miter lim="800000"/>
                      <a:headEnd/>
                      <a:tailEnd/>
                    </a:ln>
                  </pic:spPr>
                </pic:pic>
              </a:graphicData>
            </a:graphic>
          </wp:inline>
        </w:drawing>
      </w:r>
    </w:p>
    <w:p w:rsidR="008D4655" w:rsidRPr="00F82819" w:rsidRDefault="008D4655" w:rsidP="004D472B">
      <w:pPr>
        <w:pStyle w:val="Style61"/>
        <w:widowControl/>
        <w:ind w:firstLine="851"/>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 источнику напряжения подключены последовательно два резисто</w:t>
      </w:r>
      <w:r w:rsidRPr="00F82819">
        <w:rPr>
          <w:rStyle w:val="FontStyle81"/>
          <w:rFonts w:ascii="Times New Roman" w:hAnsi="Times New Roman" w:cs="Times New Roman"/>
          <w:sz w:val="24"/>
          <w:szCs w:val="24"/>
        </w:rPr>
        <w:softHyphen/>
      </w:r>
      <w:r w:rsidRPr="00F82819">
        <w:rPr>
          <w:rStyle w:val="FontStyle81"/>
          <w:rFonts w:ascii="Times New Roman" w:hAnsi="Times New Roman" w:cs="Times New Roman"/>
          <w:spacing w:val="-20"/>
          <w:sz w:val="24"/>
          <w:szCs w:val="24"/>
        </w:rPr>
        <w:t>ра</w:t>
      </w:r>
      <w:r w:rsidRPr="00F82819">
        <w:rPr>
          <w:rStyle w:val="FontStyle81"/>
          <w:rFonts w:ascii="Times New Roman" w:hAnsi="Times New Roman" w:cs="Times New Roman"/>
          <w:sz w:val="24"/>
          <w:szCs w:val="24"/>
        </w:rPr>
        <w:t xml:space="preserve"> сопротивлениями 4 и 6 Ом соответственно. Чему будет равно об</w:t>
      </w:r>
      <w:r w:rsidRPr="00F82819">
        <w:rPr>
          <w:rStyle w:val="FontStyle81"/>
          <w:rFonts w:ascii="Times New Roman" w:hAnsi="Times New Roman" w:cs="Times New Roman"/>
          <w:sz w:val="24"/>
          <w:szCs w:val="24"/>
        </w:rPr>
        <w:softHyphen/>
        <w:t>щее сопротивление участка цепи? Во сколько раз будут различаться сила тока и напряжение на каждом из резисторов?</w:t>
      </w:r>
    </w:p>
    <w:p w:rsidR="008D4655" w:rsidRPr="00F82819"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 источнику напряжения подключены параллельно два резистора сопротивлениями 2 и 3 Ом соответственно. Во сколько раз будут от</w:t>
      </w:r>
      <w:r w:rsidRPr="00F82819">
        <w:rPr>
          <w:rStyle w:val="FontStyle81"/>
          <w:rFonts w:ascii="Times New Roman" w:hAnsi="Times New Roman" w:cs="Times New Roman"/>
          <w:sz w:val="24"/>
          <w:szCs w:val="24"/>
        </w:rPr>
        <w:softHyphen/>
        <w:t xml:space="preserve">личаться сила тока и </w:t>
      </w:r>
      <w:r w:rsidRPr="00F82819">
        <w:rPr>
          <w:rStyle w:val="FontStyle81"/>
          <w:rFonts w:ascii="Times New Roman" w:hAnsi="Times New Roman" w:cs="Times New Roman"/>
          <w:sz w:val="24"/>
          <w:szCs w:val="24"/>
        </w:rPr>
        <w:lastRenderedPageBreak/>
        <w:t>напряжение на каждом из резисторов? Чему будет равно общее сопротивление участка цепи?</w:t>
      </w:r>
    </w:p>
    <w:p w:rsidR="008D4655" w:rsidRPr="00F82819" w:rsidRDefault="008D4655" w:rsidP="00E841CA">
      <w:pPr>
        <w:pStyle w:val="Style27"/>
        <w:widowControl/>
        <w:numPr>
          <w:ilvl w:val="0"/>
          <w:numId w:val="133"/>
        </w:numPr>
        <w:tabs>
          <w:tab w:val="left" w:pos="269"/>
        </w:tabs>
        <w:spacing w:line="240" w:lineRule="auto"/>
        <w:ind w:firstLine="851"/>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Резистор сопротивлением 10 Ом подключен к источнику напряже</w:t>
      </w:r>
      <w:r w:rsidRPr="00F82819">
        <w:rPr>
          <w:rStyle w:val="FontStyle81"/>
          <w:rFonts w:ascii="Times New Roman" w:hAnsi="Times New Roman" w:cs="Times New Roman"/>
          <w:sz w:val="24"/>
          <w:szCs w:val="24"/>
        </w:rPr>
        <w:softHyphen/>
        <w:t>ния. Во сколько раз изменится общее сопротивление, если парал</w:t>
      </w:r>
      <w:r w:rsidRPr="00F82819">
        <w:rPr>
          <w:rStyle w:val="FontStyle81"/>
          <w:rFonts w:ascii="Times New Roman" w:hAnsi="Times New Roman" w:cs="Times New Roman"/>
          <w:sz w:val="24"/>
          <w:szCs w:val="24"/>
        </w:rPr>
        <w:softHyphen/>
        <w:t>лельно подключить еще четыре резистора сопротивлением 10 Ом каждый?</w:t>
      </w:r>
    </w:p>
    <w:p w:rsidR="008D4655" w:rsidRPr="00F82819" w:rsidRDefault="008D4655" w:rsidP="004D472B">
      <w:pPr>
        <w:pStyle w:val="Style61"/>
        <w:widowControl/>
        <w:jc w:val="both"/>
      </w:pPr>
    </w:p>
    <w:p w:rsidR="009C4A0A" w:rsidRPr="00F82819" w:rsidRDefault="009C4A0A" w:rsidP="004D472B">
      <w:pPr>
        <w:pStyle w:val="Style61"/>
        <w:widowControl/>
        <w:jc w:val="both"/>
      </w:pPr>
    </w:p>
    <w:p w:rsidR="009C4A0A" w:rsidRPr="00F82819" w:rsidRDefault="009C4A0A" w:rsidP="004D472B">
      <w:pPr>
        <w:pStyle w:val="Style61"/>
        <w:widowControl/>
        <w:jc w:val="both"/>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bookmarkStart w:id="27" w:name="_Toc507343849"/>
            <w:bookmarkStart w:id="28" w:name="_Toc534225379"/>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8D4655" w:rsidRPr="00F82819" w:rsidRDefault="008D4655" w:rsidP="004D472B">
      <w:pPr>
        <w:pStyle w:val="3"/>
        <w:spacing w:before="0"/>
        <w:rPr>
          <w:rStyle w:val="FontStyle80"/>
          <w:rFonts w:ascii="Times New Roman" w:hAnsi="Times New Roman" w:cs="Times New Roman"/>
          <w:sz w:val="24"/>
          <w:szCs w:val="24"/>
        </w:rPr>
      </w:pPr>
      <w:r w:rsidRPr="00F82819">
        <w:rPr>
          <w:rStyle w:val="FontStyle79"/>
          <w:rFonts w:ascii="Times New Roman" w:hAnsi="Times New Roman" w:cs="Times New Roman"/>
          <w:spacing w:val="50"/>
          <w:sz w:val="24"/>
          <w:szCs w:val="24"/>
        </w:rPr>
        <w:t>ЛАБОРАТОРНАЯ</w:t>
      </w:r>
      <w:r w:rsidR="004D5E56" w:rsidRPr="00F82819">
        <w:rPr>
          <w:rStyle w:val="FontStyle79"/>
          <w:rFonts w:ascii="Times New Roman" w:hAnsi="Times New Roman" w:cs="Times New Roman"/>
          <w:sz w:val="24"/>
          <w:szCs w:val="24"/>
        </w:rPr>
        <w:t xml:space="preserve"> </w:t>
      </w:r>
      <w:r w:rsidRPr="00F82819">
        <w:rPr>
          <w:rStyle w:val="FontStyle79"/>
          <w:rFonts w:ascii="Times New Roman" w:hAnsi="Times New Roman" w:cs="Times New Roman"/>
          <w:spacing w:val="50"/>
          <w:sz w:val="24"/>
          <w:szCs w:val="24"/>
        </w:rPr>
        <w:t>РАБОТА</w:t>
      </w:r>
      <w:r w:rsidRPr="00F82819">
        <w:rPr>
          <w:rStyle w:val="FontStyle79"/>
          <w:rFonts w:ascii="Times New Roman" w:hAnsi="Times New Roman" w:cs="Times New Roman"/>
          <w:sz w:val="24"/>
          <w:szCs w:val="24"/>
        </w:rPr>
        <w:t xml:space="preserve"> 18. </w:t>
      </w:r>
      <w:r w:rsidRPr="00F82819">
        <w:rPr>
          <w:rStyle w:val="FontStyle80"/>
          <w:rFonts w:ascii="Times New Roman" w:hAnsi="Times New Roman" w:cs="Times New Roman"/>
          <w:sz w:val="24"/>
          <w:szCs w:val="24"/>
        </w:rPr>
        <w:t>ИЗУЧЕНИЕ ЗАКОНА ОМА ДЛЯ ПОЛНОЙ ЦЕПИ</w:t>
      </w:r>
      <w:bookmarkEnd w:id="27"/>
      <w:bookmarkEnd w:id="28"/>
    </w:p>
    <w:p w:rsidR="008D4655" w:rsidRPr="00F82819" w:rsidRDefault="008D4655" w:rsidP="004D472B">
      <w:pPr>
        <w:pStyle w:val="Style24"/>
        <w:widowControl/>
        <w:spacing w:line="240" w:lineRule="auto"/>
        <w:ind w:firstLine="709"/>
        <w:rPr>
          <w:rFonts w:ascii="Times New Roman" w:hAnsi="Times New Roman" w:cs="Times New Roman"/>
        </w:rPr>
      </w:pP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измерить ЭДС и внутреннее сопротивление ис</w:t>
      </w:r>
      <w:r w:rsidRPr="00F82819">
        <w:rPr>
          <w:rStyle w:val="FontStyle79"/>
          <w:rFonts w:ascii="Times New Roman" w:hAnsi="Times New Roman" w:cs="Times New Roman"/>
          <w:sz w:val="24"/>
          <w:szCs w:val="24"/>
        </w:rPr>
        <w:softHyphen/>
        <w:t>точника тока.</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источник питания; 2) проволочный резистор сопротивлением 2 Ом; 3) амперметр; 4) ключ; 5) вольтметр; 6) со</w:t>
      </w:r>
      <w:r w:rsidRPr="00F82819">
        <w:rPr>
          <w:rStyle w:val="FontStyle79"/>
          <w:rFonts w:ascii="Times New Roman" w:hAnsi="Times New Roman" w:cs="Times New Roman"/>
          <w:sz w:val="24"/>
          <w:szCs w:val="24"/>
        </w:rPr>
        <w:softHyphen/>
        <w:t>единительные провода.</w:t>
      </w:r>
    </w:p>
    <w:p w:rsidR="008D4655" w:rsidRPr="00F82819" w:rsidRDefault="008D4655" w:rsidP="004D472B">
      <w:pPr>
        <w:pStyle w:val="Style24"/>
        <w:widowControl/>
        <w:spacing w:line="240" w:lineRule="auto"/>
        <w:ind w:firstLine="709"/>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 и описание эксперименталь</w:t>
      </w:r>
      <w:r w:rsidRPr="00F82819">
        <w:rPr>
          <w:rStyle w:val="FontStyle79"/>
          <w:rFonts w:ascii="Times New Roman" w:hAnsi="Times New Roman" w:cs="Times New Roman"/>
          <w:b/>
          <w:sz w:val="24"/>
          <w:szCs w:val="24"/>
        </w:rPr>
        <w:softHyphen/>
        <w:t>ной установки</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Электрическая схема цепи приведена на рис. 4.4.</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К источнику тока подключаются резистор, амперметр и ключ. ЭДС источника тока измеряется непосредственно вольтметром.</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Согласно закону Ома сила тока / в замкнутой цепи с одним источником определяется выражением</w:t>
      </w:r>
    </w:p>
    <w:p w:rsidR="008D4655" w:rsidRPr="00F82819" w:rsidRDefault="008D4655" w:rsidP="004D472B">
      <w:pPr>
        <w:pStyle w:val="Style17"/>
        <w:widowControl/>
        <w:ind w:firstLine="709"/>
        <w:jc w:val="both"/>
        <w:rPr>
          <w:rFonts w:ascii="Times New Roman" w:hAnsi="Times New Roman" w:cs="Times New Roman"/>
        </w:rPr>
      </w:pPr>
    </w:p>
    <w:p w:rsidR="008D4655" w:rsidRPr="00F82819" w:rsidRDefault="008D4655"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0"/>
        </w:rPr>
        <w:drawing>
          <wp:inline distT="0" distB="0" distL="0" distR="0">
            <wp:extent cx="901065" cy="614045"/>
            <wp:effectExtent l="19050" t="0" r="0" b="0"/>
            <wp:docPr id="70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77" cstate="print"/>
                    <a:srcRect/>
                    <a:stretch>
                      <a:fillRect/>
                    </a:stretch>
                  </pic:blipFill>
                  <pic:spPr bwMode="auto">
                    <a:xfrm>
                      <a:off x="0" y="0"/>
                      <a:ext cx="901065" cy="614045"/>
                    </a:xfrm>
                    <a:prstGeom prst="rect">
                      <a:avLst/>
                    </a:prstGeom>
                    <a:noFill/>
                    <a:ln w="9525">
                      <a:noFill/>
                      <a:miter lim="800000"/>
                      <a:headEnd/>
                      <a:tailEnd/>
                    </a:ln>
                  </pic:spPr>
                </pic:pic>
              </a:graphicData>
            </a:graphic>
          </wp:inline>
        </w:drawing>
      </w:r>
      <w:r w:rsidRPr="00F82819">
        <w:rPr>
          <w:rFonts w:ascii="Times New Roman" w:hAnsi="Times New Roman" w:cs="Times New Roman"/>
          <w:position w:val="-20"/>
        </w:rPr>
        <w:t xml:space="preserve"> </w:t>
      </w:r>
      <w:r w:rsidRPr="00F82819">
        <w:rPr>
          <w:rStyle w:val="FontStyle79"/>
          <w:rFonts w:ascii="Times New Roman" w:hAnsi="Times New Roman" w:cs="Times New Roman"/>
          <w:sz w:val="24"/>
          <w:szCs w:val="24"/>
        </w:rPr>
        <w:t>(4.1)</w:t>
      </w:r>
    </w:p>
    <w:p w:rsidR="008D4655" w:rsidRPr="00F82819" w:rsidRDefault="008D4655" w:rsidP="004D472B">
      <w:pPr>
        <w:pStyle w:val="Style12"/>
        <w:widowControl/>
        <w:ind w:firstLine="709"/>
        <w:jc w:val="both"/>
      </w:pPr>
      <w:r w:rsidRPr="00F82819">
        <w:rPr>
          <w:noProof/>
        </w:rPr>
        <w:drawing>
          <wp:inline distT="0" distB="0" distL="0" distR="0">
            <wp:extent cx="1664970" cy="1924050"/>
            <wp:effectExtent l="19050" t="0" r="0" b="0"/>
            <wp:docPr id="7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8" cstate="print"/>
                    <a:srcRect/>
                    <a:stretch>
                      <a:fillRect/>
                    </a:stretch>
                  </pic:blipFill>
                  <pic:spPr bwMode="auto">
                    <a:xfrm>
                      <a:off x="0" y="0"/>
                      <a:ext cx="1664970" cy="1924050"/>
                    </a:xfrm>
                    <a:prstGeom prst="rect">
                      <a:avLst/>
                    </a:prstGeom>
                    <a:noFill/>
                    <a:ln w="9525">
                      <a:noFill/>
                      <a:miter lim="800000"/>
                      <a:headEnd/>
                      <a:tailEnd/>
                    </a:ln>
                  </pic:spPr>
                </pic:pic>
              </a:graphicData>
            </a:graphic>
          </wp:inline>
        </w:drawing>
      </w:r>
    </w:p>
    <w:p w:rsidR="008D4655" w:rsidRPr="00F82819" w:rsidRDefault="008D4655" w:rsidP="004D472B">
      <w:pPr>
        <w:pStyle w:val="Style62"/>
        <w:widowControl/>
        <w:spacing w:line="240" w:lineRule="auto"/>
        <w:ind w:firstLine="709"/>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Рис. 4.4. Электрическая цепь для изучения закона Ома для полной цепи</w:t>
      </w:r>
    </w:p>
    <w:p w:rsidR="008D4655" w:rsidRPr="00F82819" w:rsidRDefault="008D4655" w:rsidP="004D472B">
      <w:pPr>
        <w:pStyle w:val="Style17"/>
        <w:widowControl/>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откуда</w:t>
      </w:r>
    </w:p>
    <w:p w:rsidR="008D4655" w:rsidRPr="00F82819" w:rsidRDefault="008D4655"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12"/>
        </w:rPr>
        <w:drawing>
          <wp:inline distT="0" distB="0" distL="0" distR="0">
            <wp:extent cx="1351280" cy="340995"/>
            <wp:effectExtent l="19050" t="0" r="1270" b="0"/>
            <wp:docPr id="70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79" cstate="print"/>
                    <a:srcRect/>
                    <a:stretch>
                      <a:fillRect/>
                    </a:stretch>
                  </pic:blipFill>
                  <pic:spPr bwMode="auto">
                    <a:xfrm>
                      <a:off x="0" y="0"/>
                      <a:ext cx="1351280" cy="340995"/>
                    </a:xfrm>
                    <a:prstGeom prst="rect">
                      <a:avLst/>
                    </a:prstGeom>
                    <a:noFill/>
                    <a:ln w="9525">
                      <a:noFill/>
                      <a:miter lim="800000"/>
                      <a:headEnd/>
                      <a:tailEnd/>
                    </a:ln>
                  </pic:spPr>
                </pic:pic>
              </a:graphicData>
            </a:graphic>
          </wp:inline>
        </w:drawing>
      </w:r>
      <w:r w:rsidRPr="00F82819">
        <w:rPr>
          <w:rFonts w:ascii="Times New Roman" w:hAnsi="Times New Roman" w:cs="Times New Roman"/>
          <w:position w:val="-12"/>
        </w:rPr>
        <w:t xml:space="preserve"> </w:t>
      </w:r>
      <w:r w:rsidRPr="00F82819">
        <w:rPr>
          <w:rStyle w:val="FontStyle79"/>
          <w:rFonts w:ascii="Times New Roman" w:hAnsi="Times New Roman" w:cs="Times New Roman"/>
          <w:sz w:val="24"/>
          <w:szCs w:val="24"/>
        </w:rPr>
        <w:t>(4.2)</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Из формулы (4.2) можно найти внутреннее сопротивление </w:t>
      </w:r>
      <w:r w:rsidRPr="00F82819">
        <w:rPr>
          <w:rStyle w:val="FontStyle85"/>
          <w:rFonts w:ascii="Times New Roman" w:hAnsi="Times New Roman" w:cs="Times New Roman"/>
          <w:sz w:val="24"/>
          <w:szCs w:val="24"/>
        </w:rPr>
        <w:t xml:space="preserve">г </w:t>
      </w:r>
      <w:r w:rsidRPr="00F82819">
        <w:rPr>
          <w:rStyle w:val="FontStyle79"/>
          <w:rFonts w:ascii="Times New Roman" w:hAnsi="Times New Roman" w:cs="Times New Roman"/>
          <w:sz w:val="24"/>
          <w:szCs w:val="24"/>
        </w:rPr>
        <w:t>источника тока, ЭДС которого предварительно измеряют вольт</w:t>
      </w:r>
      <w:r w:rsidRPr="00F82819">
        <w:rPr>
          <w:rStyle w:val="FontStyle79"/>
          <w:rFonts w:ascii="Times New Roman" w:hAnsi="Times New Roman" w:cs="Times New Roman"/>
          <w:sz w:val="24"/>
          <w:szCs w:val="24"/>
        </w:rPr>
        <w:softHyphen/>
        <w:t>метром:</w:t>
      </w:r>
    </w:p>
    <w:p w:rsidR="008D4655" w:rsidRPr="00F82819" w:rsidRDefault="008D4655" w:rsidP="004D472B">
      <w:pPr>
        <w:pStyle w:val="Style17"/>
        <w:widowControl/>
        <w:ind w:firstLine="709"/>
        <w:jc w:val="both"/>
        <w:rPr>
          <w:rStyle w:val="FontStyle79"/>
          <w:rFonts w:ascii="Times New Roman" w:hAnsi="Times New Roman" w:cs="Times New Roman"/>
          <w:sz w:val="24"/>
          <w:szCs w:val="24"/>
        </w:rPr>
      </w:pPr>
      <w:r w:rsidRPr="00F82819">
        <w:rPr>
          <w:rFonts w:ascii="Times New Roman" w:hAnsi="Times New Roman" w:cs="Times New Roman"/>
          <w:noProof/>
          <w:position w:val="-20"/>
        </w:rPr>
        <w:drawing>
          <wp:inline distT="0" distB="0" distL="0" distR="0">
            <wp:extent cx="1555750" cy="491490"/>
            <wp:effectExtent l="19050" t="0" r="6350" b="0"/>
            <wp:docPr id="70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0" cstate="print"/>
                    <a:srcRect/>
                    <a:stretch>
                      <a:fillRect/>
                    </a:stretch>
                  </pic:blipFill>
                  <pic:spPr bwMode="auto">
                    <a:xfrm>
                      <a:off x="0" y="0"/>
                      <a:ext cx="1555750" cy="491490"/>
                    </a:xfrm>
                    <a:prstGeom prst="rect">
                      <a:avLst/>
                    </a:prstGeom>
                    <a:noFill/>
                    <a:ln w="9525">
                      <a:noFill/>
                      <a:miter lim="800000"/>
                      <a:headEnd/>
                      <a:tailEnd/>
                    </a:ln>
                  </pic:spPr>
                </pic:pic>
              </a:graphicData>
            </a:graphic>
          </wp:inline>
        </w:drawing>
      </w:r>
      <w:r w:rsidRPr="00F82819">
        <w:rPr>
          <w:rFonts w:ascii="Times New Roman" w:hAnsi="Times New Roman" w:cs="Times New Roman"/>
          <w:position w:val="-20"/>
        </w:rPr>
        <w:t xml:space="preserve"> </w:t>
      </w:r>
      <w:r w:rsidRPr="00F82819">
        <w:rPr>
          <w:rStyle w:val="FontStyle79"/>
          <w:rFonts w:ascii="Times New Roman" w:hAnsi="Times New Roman" w:cs="Times New Roman"/>
          <w:sz w:val="24"/>
          <w:szCs w:val="24"/>
        </w:rPr>
        <w:t>(4.3)</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Сила тока</w:t>
      </w:r>
      <w:r w:rsidRPr="00F82819">
        <w:rPr>
          <w:rFonts w:ascii="Times New Roman" w:hAnsi="Times New Roman" w:cs="Times New Roman"/>
          <w:noProof/>
          <w:position w:val="-2"/>
        </w:rPr>
        <w:drawing>
          <wp:inline distT="0" distB="0" distL="0" distR="0">
            <wp:extent cx="95250" cy="136525"/>
            <wp:effectExtent l="19050" t="0" r="0" b="0"/>
            <wp:docPr id="70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81" cstate="print"/>
                    <a:srcRect/>
                    <a:stretch>
                      <a:fillRect/>
                    </a:stretch>
                  </pic:blipFill>
                  <pic:spPr bwMode="auto">
                    <a:xfrm>
                      <a:off x="0" y="0"/>
                      <a:ext cx="9525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 цепи измеряется амперметром.</w:t>
      </w:r>
    </w:p>
    <w:p w:rsidR="008D4655" w:rsidRPr="00F82819" w:rsidRDefault="008D4655" w:rsidP="004D472B">
      <w:pPr>
        <w:pStyle w:val="Style24"/>
        <w:widowControl/>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8D4655" w:rsidRPr="00F82819" w:rsidRDefault="008D4655" w:rsidP="00E841CA">
      <w:pPr>
        <w:pStyle w:val="Style38"/>
        <w:widowControl/>
        <w:numPr>
          <w:ilvl w:val="0"/>
          <w:numId w:val="134"/>
        </w:numPr>
        <w:tabs>
          <w:tab w:val="left" w:pos="571"/>
        </w:tabs>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электрическую цепь (см. рис. 4.4).</w:t>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Измерьте вольтметром ЭДС источника тока при разомкну</w:t>
      </w:r>
      <w:r w:rsidRPr="00F82819">
        <w:rPr>
          <w:rStyle w:val="FontStyle79"/>
          <w:rFonts w:ascii="Times New Roman" w:hAnsi="Times New Roman" w:cs="Times New Roman"/>
          <w:sz w:val="24"/>
          <w:szCs w:val="24"/>
        </w:rPr>
        <w:softHyphen/>
        <w:t>том ключе К:</w:t>
      </w:r>
      <w:r w:rsidRPr="00F82819">
        <w:rPr>
          <w:rFonts w:ascii="Times New Roman" w:hAnsi="Times New Roman"/>
          <w:noProof/>
          <w:position w:val="-4"/>
        </w:rPr>
        <w:drawing>
          <wp:inline distT="0" distB="0" distL="0" distR="0">
            <wp:extent cx="600710" cy="204470"/>
            <wp:effectExtent l="19050" t="0" r="8890" b="0"/>
            <wp:docPr id="70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2" cstate="print"/>
                    <a:srcRect/>
                    <a:stretch>
                      <a:fillRect/>
                    </a:stretch>
                  </pic:blipFill>
                  <pic:spPr bwMode="auto">
                    <a:xfrm>
                      <a:off x="0" y="0"/>
                      <a:ext cx="600710" cy="20447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класс точности вольтметра к</w:t>
      </w:r>
      <w:r w:rsidRPr="00F82819">
        <w:rPr>
          <w:rStyle w:val="FontStyle79"/>
          <w:rFonts w:ascii="Times New Roman" w:hAnsi="Times New Roman" w:cs="Times New Roman"/>
          <w:sz w:val="24"/>
          <w:szCs w:val="24"/>
          <w:vertAlign w:val="subscript"/>
        </w:rPr>
        <w:t>у</w:t>
      </w:r>
      <w:r w:rsidRPr="00F82819">
        <w:rPr>
          <w:rStyle w:val="FontStyle79"/>
          <w:rFonts w:ascii="Times New Roman" w:hAnsi="Times New Roman" w:cs="Times New Roman"/>
          <w:sz w:val="24"/>
          <w:szCs w:val="24"/>
        </w:rPr>
        <w:t xml:space="preserve"> и предел измере</w:t>
      </w:r>
      <w:r w:rsidRPr="00F82819">
        <w:rPr>
          <w:rStyle w:val="FontStyle79"/>
          <w:rFonts w:ascii="Times New Roman" w:hAnsi="Times New Roman" w:cs="Times New Roman"/>
          <w:sz w:val="24"/>
          <w:szCs w:val="24"/>
        </w:rPr>
        <w:softHyphen/>
        <w:t>ния его шкалы</w:t>
      </w:r>
      <w:r w:rsidRPr="00F82819">
        <w:rPr>
          <w:rFonts w:ascii="Times New Roman" w:hAnsi="Times New Roman"/>
          <w:noProof/>
          <w:position w:val="-8"/>
        </w:rPr>
        <w:drawing>
          <wp:inline distT="0" distB="0" distL="0" distR="0">
            <wp:extent cx="546100" cy="327660"/>
            <wp:effectExtent l="19050" t="0" r="6350" b="0"/>
            <wp:docPr id="70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83" cstate="print"/>
                    <a:srcRect/>
                    <a:stretch>
                      <a:fillRect/>
                    </a:stretch>
                  </pic:blipFill>
                  <pic:spPr bwMode="auto">
                    <a:xfrm>
                      <a:off x="0" y="0"/>
                      <a:ext cx="546100" cy="327660"/>
                    </a:xfrm>
                    <a:prstGeom prst="rect">
                      <a:avLst/>
                    </a:prstGeom>
                    <a:noFill/>
                    <a:ln w="9525">
                      <a:noFill/>
                      <a:miter lim="800000"/>
                      <a:headEnd/>
                      <a:tailEnd/>
                    </a:ln>
                  </pic:spPr>
                </pic:pic>
              </a:graphicData>
            </a:graphic>
          </wp:inline>
        </w:drawing>
      </w:r>
    </w:p>
    <w:p w:rsidR="008D4655" w:rsidRPr="00F82819" w:rsidRDefault="008D4655" w:rsidP="00E841CA">
      <w:pPr>
        <w:pStyle w:val="Style38"/>
        <w:widowControl/>
        <w:numPr>
          <w:ilvl w:val="0"/>
          <w:numId w:val="134"/>
        </w:numPr>
        <w:tabs>
          <w:tab w:val="left" w:pos="571"/>
        </w:tabs>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абсолютную погрешность измерения ЭДС источ</w:t>
      </w:r>
      <w:r w:rsidRPr="00F82819">
        <w:rPr>
          <w:rStyle w:val="FontStyle79"/>
          <w:rFonts w:ascii="Times New Roman" w:hAnsi="Times New Roman" w:cs="Times New Roman"/>
          <w:sz w:val="24"/>
          <w:szCs w:val="24"/>
        </w:rPr>
        <w:softHyphen/>
        <w:t>ника тока:</w:t>
      </w:r>
      <w:r w:rsidRPr="00F82819">
        <w:rPr>
          <w:rFonts w:ascii="Times New Roman" w:hAnsi="Times New Roman" w:cs="Times New Roman"/>
          <w:noProof/>
          <w:position w:val="-21"/>
        </w:rPr>
        <w:drawing>
          <wp:inline distT="0" distB="0" distL="0" distR="0">
            <wp:extent cx="1405890" cy="546100"/>
            <wp:effectExtent l="19050" t="0" r="3810" b="0"/>
            <wp:docPr id="71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84" cstate="print"/>
                    <a:srcRect/>
                    <a:stretch>
                      <a:fillRect/>
                    </a:stretch>
                  </pic:blipFill>
                  <pic:spPr bwMode="auto">
                    <a:xfrm>
                      <a:off x="0" y="0"/>
                      <a:ext cx="1405890" cy="54610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окончательный результат измерения ЭДС источ</w:t>
      </w:r>
      <w:r w:rsidRPr="00F82819">
        <w:rPr>
          <w:rStyle w:val="FontStyle79"/>
          <w:rFonts w:ascii="Times New Roman" w:hAnsi="Times New Roman" w:cs="Times New Roman"/>
          <w:sz w:val="24"/>
          <w:szCs w:val="24"/>
        </w:rPr>
        <w:softHyphen/>
        <w:t>ника тока.</w:t>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Отключите вольтметр. Замкните ключ К. Измерьте ампер</w:t>
      </w:r>
      <w:r w:rsidRPr="00F82819">
        <w:rPr>
          <w:rStyle w:val="FontStyle79"/>
          <w:rFonts w:ascii="Times New Roman" w:hAnsi="Times New Roman" w:cs="Times New Roman"/>
          <w:sz w:val="24"/>
          <w:szCs w:val="24"/>
        </w:rPr>
        <w:softHyphen/>
        <w:t>метром силу тока</w:t>
      </w:r>
      <w:r w:rsidRPr="00F82819">
        <w:rPr>
          <w:rFonts w:ascii="Times New Roman" w:hAnsi="Times New Roman"/>
          <w:noProof/>
          <w:position w:val="-4"/>
        </w:rPr>
        <w:drawing>
          <wp:inline distT="0" distB="0" distL="0" distR="0">
            <wp:extent cx="109220" cy="122555"/>
            <wp:effectExtent l="19050" t="0" r="5080" b="0"/>
            <wp:docPr id="71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5" cstate="print"/>
                    <a:srcRect/>
                    <a:stretch>
                      <a:fillRect/>
                    </a:stretch>
                  </pic:blipFill>
                  <pic:spPr bwMode="auto">
                    <a:xfrm>
                      <a:off x="0" y="0"/>
                      <a:ext cx="109220" cy="12255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 цепи.</w:t>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класс точности амперметра</w:t>
      </w:r>
      <w:r w:rsidRPr="00F82819">
        <w:rPr>
          <w:rFonts w:ascii="Times New Roman" w:hAnsi="Times New Roman"/>
          <w:noProof/>
          <w:position w:val="-7"/>
        </w:rPr>
        <w:drawing>
          <wp:inline distT="0" distB="0" distL="0" distR="0">
            <wp:extent cx="204470" cy="136525"/>
            <wp:effectExtent l="19050" t="0" r="5080" b="0"/>
            <wp:docPr id="71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86" cstate="print"/>
                    <a:srcRect/>
                    <a:stretch>
                      <a:fillRect/>
                    </a:stretch>
                  </pic:blipFill>
                  <pic:spPr bwMode="auto">
                    <a:xfrm>
                      <a:off x="0" y="0"/>
                      <a:ext cx="204470"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предел измере</w:t>
      </w:r>
      <w:r w:rsidRPr="00F82819">
        <w:rPr>
          <w:rStyle w:val="FontStyle79"/>
          <w:rFonts w:ascii="Times New Roman" w:hAnsi="Times New Roman" w:cs="Times New Roman"/>
          <w:sz w:val="24"/>
          <w:szCs w:val="24"/>
        </w:rPr>
        <w:softHyphen/>
        <w:t>ния</w:t>
      </w:r>
      <w:r w:rsidRPr="00F82819">
        <w:rPr>
          <w:rFonts w:ascii="Times New Roman" w:hAnsi="Times New Roman"/>
          <w:noProof/>
          <w:position w:val="-6"/>
        </w:rPr>
        <w:drawing>
          <wp:inline distT="0" distB="0" distL="0" distR="0">
            <wp:extent cx="245745" cy="149860"/>
            <wp:effectExtent l="19050" t="0" r="1905" b="0"/>
            <wp:docPr id="71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7" cstate="print"/>
                    <a:srcRect/>
                    <a:stretch>
                      <a:fillRect/>
                    </a:stretch>
                  </pic:blipFill>
                  <pic:spPr bwMode="auto">
                    <a:xfrm>
                      <a:off x="0" y="0"/>
                      <a:ext cx="245745" cy="14986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его шкалы.</w:t>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Рассчитайте внутреннее сопротивление источника</w:t>
      </w:r>
      <w:r w:rsidRPr="00F82819">
        <w:rPr>
          <w:rFonts w:ascii="Times New Roman" w:hAnsi="Times New Roman"/>
          <w:noProof/>
          <w:position w:val="-5"/>
        </w:rPr>
        <w:drawing>
          <wp:inline distT="0" distB="0" distL="0" distR="0">
            <wp:extent cx="122555" cy="136525"/>
            <wp:effectExtent l="19050" t="0" r="0" b="0"/>
            <wp:docPr id="71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88" cstate="print"/>
                    <a:srcRect/>
                    <a:stretch>
                      <a:fillRect/>
                    </a:stretch>
                  </pic:blipFill>
                  <pic:spPr bwMode="auto">
                    <a:xfrm>
                      <a:off x="0" y="0"/>
                      <a:ext cx="12255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тока по формуле (4.3).</w:t>
      </w:r>
    </w:p>
    <w:p w:rsidR="008D4655" w:rsidRPr="00F82819" w:rsidRDefault="008D4655" w:rsidP="00E841CA">
      <w:pPr>
        <w:pStyle w:val="Style37"/>
        <w:widowControl/>
        <w:numPr>
          <w:ilvl w:val="0"/>
          <w:numId w:val="134"/>
        </w:numPr>
        <w:tabs>
          <w:tab w:val="left" w:pos="571"/>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Оцените абсолютную погрешность</w:t>
      </w:r>
      <w:r w:rsidRPr="00F82819">
        <w:rPr>
          <w:rFonts w:ascii="Times New Roman" w:hAnsi="Times New Roman"/>
          <w:noProof/>
          <w:position w:val="-3"/>
        </w:rPr>
        <w:drawing>
          <wp:inline distT="0" distB="0" distL="0" distR="0">
            <wp:extent cx="231775" cy="136525"/>
            <wp:effectExtent l="19050" t="0" r="0" b="0"/>
            <wp:docPr id="71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89" cstate="print"/>
                    <a:srcRect/>
                    <a:stretch>
                      <a:fillRect/>
                    </a:stretch>
                  </pic:blipFill>
                  <pic:spPr bwMode="auto">
                    <a:xfrm>
                      <a:off x="0" y="0"/>
                      <a:ext cx="23177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его измерения: </w:t>
      </w:r>
      <w:r w:rsidRPr="00F82819">
        <w:rPr>
          <w:rFonts w:ascii="Times New Roman" w:hAnsi="Times New Roman"/>
          <w:noProof/>
          <w:position w:val="-1"/>
        </w:rPr>
        <w:drawing>
          <wp:inline distT="0" distB="0" distL="0" distR="0">
            <wp:extent cx="518795" cy="136525"/>
            <wp:effectExtent l="19050" t="0" r="0" b="0"/>
            <wp:docPr id="71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90" cstate="print"/>
                    <a:srcRect/>
                    <a:stretch>
                      <a:fillRect/>
                    </a:stretch>
                  </pic:blipFill>
                  <pic:spPr bwMode="auto">
                    <a:xfrm>
                      <a:off x="0" y="0"/>
                      <a:ext cx="51879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1"/>
          <w:sz w:val="24"/>
          <w:szCs w:val="24"/>
        </w:rPr>
        <w:t xml:space="preserve"> </w:t>
      </w:r>
      <w:r w:rsidRPr="00F82819">
        <w:rPr>
          <w:rStyle w:val="FontStyle79"/>
          <w:rFonts w:ascii="Times New Roman" w:hAnsi="Times New Roman" w:cs="Times New Roman"/>
          <w:sz w:val="24"/>
          <w:szCs w:val="24"/>
        </w:rPr>
        <w:t xml:space="preserve">учитывая, что сопротивление </w:t>
      </w:r>
      <w:r w:rsidRPr="00F82819">
        <w:rPr>
          <w:rStyle w:val="FontStyle85"/>
          <w:rFonts w:ascii="Times New Roman" w:hAnsi="Times New Roman" w:cs="Times New Roman"/>
          <w:sz w:val="24"/>
          <w:szCs w:val="24"/>
          <w:lang w:val="en-US"/>
        </w:rPr>
        <w:t>R</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резистора извест</w:t>
      </w:r>
      <w:r w:rsidRPr="00F82819">
        <w:rPr>
          <w:rStyle w:val="FontStyle79"/>
          <w:rFonts w:ascii="Times New Roman" w:hAnsi="Times New Roman" w:cs="Times New Roman"/>
          <w:sz w:val="24"/>
          <w:szCs w:val="24"/>
        </w:rPr>
        <w:softHyphen/>
        <w:t>но с относительной погрешностью 3 % , т.е.</w:t>
      </w:r>
      <w:r w:rsidRPr="00F82819">
        <w:rPr>
          <w:rFonts w:ascii="Times New Roman" w:hAnsi="Times New Roman"/>
          <w:noProof/>
          <w:position w:val="-16"/>
        </w:rPr>
        <w:drawing>
          <wp:inline distT="0" distB="0" distL="0" distR="0">
            <wp:extent cx="1036955" cy="409575"/>
            <wp:effectExtent l="19050" t="0" r="0" b="0"/>
            <wp:docPr id="7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91" cstate="print"/>
                    <a:srcRect/>
                    <a:stretch>
                      <a:fillRect/>
                    </a:stretch>
                  </pic:blipFill>
                  <pic:spPr bwMode="auto">
                    <a:xfrm>
                      <a:off x="0" y="0"/>
                      <a:ext cx="1036955" cy="409575"/>
                    </a:xfrm>
                    <a:prstGeom prst="rect">
                      <a:avLst/>
                    </a:prstGeom>
                    <a:noFill/>
                    <a:ln w="9525">
                      <a:noFill/>
                      <a:miter lim="800000"/>
                      <a:headEnd/>
                      <a:tailEnd/>
                    </a:ln>
                  </pic:spPr>
                </pic:pic>
              </a:graphicData>
            </a:graphic>
          </wp:inline>
        </w:drawing>
      </w:r>
    </w:p>
    <w:p w:rsidR="008D4655" w:rsidRPr="00F82819" w:rsidRDefault="008D4655" w:rsidP="004D472B">
      <w:pPr>
        <w:spacing w:after="0" w:line="240" w:lineRule="auto"/>
        <w:ind w:firstLine="709"/>
        <w:jc w:val="both"/>
        <w:rPr>
          <w:rFonts w:ascii="Times New Roman" w:hAnsi="Times New Roman" w:cs="Times New Roman"/>
          <w:sz w:val="24"/>
          <w:szCs w:val="24"/>
        </w:rPr>
      </w:pPr>
    </w:p>
    <w:p w:rsidR="008D4655" w:rsidRPr="00F82819" w:rsidRDefault="008D4655" w:rsidP="00E841CA">
      <w:pPr>
        <w:pStyle w:val="Style38"/>
        <w:widowControl/>
        <w:numPr>
          <w:ilvl w:val="0"/>
          <w:numId w:val="135"/>
        </w:numPr>
        <w:tabs>
          <w:tab w:val="left" w:pos="600"/>
        </w:tabs>
        <w:ind w:firstLine="709"/>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абсолютную погрешность</w:t>
      </w:r>
      <w:r w:rsidRPr="00F82819">
        <w:rPr>
          <w:rFonts w:ascii="Times New Roman" w:hAnsi="Times New Roman" w:cs="Times New Roman"/>
          <w:noProof/>
          <w:position w:val="-4"/>
        </w:rPr>
        <w:drawing>
          <wp:inline distT="0" distB="0" distL="0" distR="0">
            <wp:extent cx="177165" cy="136525"/>
            <wp:effectExtent l="19050" t="0" r="0" b="0"/>
            <wp:docPr id="71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2" cstate="print"/>
                    <a:srcRect/>
                    <a:stretch>
                      <a:fillRect/>
                    </a:stretch>
                  </pic:blipFill>
                  <pic:spPr bwMode="auto">
                    <a:xfrm>
                      <a:off x="0" y="0"/>
                      <a:ext cx="177165" cy="13652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измерения внутренне</w:t>
      </w:r>
      <w:r w:rsidRPr="00F82819">
        <w:rPr>
          <w:rStyle w:val="FontStyle79"/>
          <w:rFonts w:ascii="Times New Roman" w:hAnsi="Times New Roman" w:cs="Times New Roman"/>
          <w:sz w:val="24"/>
          <w:szCs w:val="24"/>
        </w:rPr>
        <w:softHyphen/>
        <w:t>го сопротивления источника тока:</w:t>
      </w:r>
      <w:r w:rsidRPr="00F82819">
        <w:rPr>
          <w:rFonts w:ascii="Times New Roman" w:hAnsi="Times New Roman" w:cs="Times New Roman"/>
          <w:noProof/>
          <w:position w:val="-21"/>
        </w:rPr>
        <w:drawing>
          <wp:inline distT="0" distB="0" distL="0" distR="0">
            <wp:extent cx="1896745" cy="532130"/>
            <wp:effectExtent l="19050" t="0" r="8255" b="0"/>
            <wp:docPr id="71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93" cstate="print"/>
                    <a:srcRect/>
                    <a:stretch>
                      <a:fillRect/>
                    </a:stretch>
                  </pic:blipFill>
                  <pic:spPr bwMode="auto">
                    <a:xfrm>
                      <a:off x="0" y="0"/>
                      <a:ext cx="1896745" cy="53213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35"/>
        </w:numPr>
        <w:tabs>
          <w:tab w:val="left" w:pos="600"/>
        </w:tabs>
        <w:spacing w:line="240" w:lineRule="auto"/>
        <w:ind w:firstLine="709"/>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окончательный результат измерения внутренне</w:t>
      </w:r>
      <w:r w:rsidRPr="00F82819">
        <w:rPr>
          <w:rStyle w:val="FontStyle79"/>
          <w:rFonts w:ascii="Times New Roman" w:hAnsi="Times New Roman" w:cs="Times New Roman"/>
          <w:sz w:val="24"/>
          <w:szCs w:val="24"/>
        </w:rPr>
        <w:softHyphen/>
        <w:t>го сопротивления источника тока.</w:t>
      </w:r>
    </w:p>
    <w:p w:rsidR="008D4655" w:rsidRPr="00F82819" w:rsidRDefault="008D4655" w:rsidP="004D472B">
      <w:pPr>
        <w:pStyle w:val="Style28"/>
        <w:widowControl/>
        <w:spacing w:line="240" w:lineRule="auto"/>
        <w:ind w:firstLine="709"/>
        <w:jc w:val="both"/>
        <w:rPr>
          <w:rFonts w:ascii="Times New Roman" w:hAnsi="Times New Roman"/>
        </w:rPr>
      </w:pPr>
    </w:p>
    <w:p w:rsidR="008D4655" w:rsidRPr="00F82819" w:rsidRDefault="008D4655" w:rsidP="004D472B">
      <w:pPr>
        <w:pStyle w:val="Style28"/>
        <w:widowControl/>
        <w:spacing w:line="240" w:lineRule="auto"/>
        <w:ind w:firstLine="709"/>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136"/>
        </w:numPr>
        <w:tabs>
          <w:tab w:val="left" w:pos="274"/>
        </w:tabs>
        <w:spacing w:line="240" w:lineRule="auto"/>
        <w:ind w:firstLine="709"/>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К источнику ЭДС подключен резистор переменного сопротивления. Как изменится сила тока в цепи, если сопротивление будет плавно увеличиваться?</w:t>
      </w:r>
    </w:p>
    <w:p w:rsidR="008D4655" w:rsidRPr="00F82819" w:rsidRDefault="008D4655" w:rsidP="00E841CA">
      <w:pPr>
        <w:pStyle w:val="Style27"/>
        <w:widowControl/>
        <w:numPr>
          <w:ilvl w:val="0"/>
          <w:numId w:val="136"/>
        </w:numPr>
        <w:tabs>
          <w:tab w:val="left" w:pos="274"/>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 xml:space="preserve">К источнику ЭДС 5 В и внутренним сопротивлением </w:t>
      </w:r>
      <w:r w:rsidRPr="00F82819">
        <w:rPr>
          <w:rStyle w:val="FontStyle79"/>
          <w:rFonts w:ascii="Times New Roman" w:hAnsi="Times New Roman" w:cs="Times New Roman"/>
          <w:sz w:val="24"/>
          <w:szCs w:val="24"/>
        </w:rPr>
        <w:t xml:space="preserve">0,1 </w:t>
      </w:r>
      <w:r w:rsidRPr="00F82819">
        <w:rPr>
          <w:rStyle w:val="FontStyle81"/>
          <w:rFonts w:ascii="Times New Roman" w:hAnsi="Times New Roman" w:cs="Times New Roman"/>
          <w:sz w:val="24"/>
          <w:szCs w:val="24"/>
        </w:rPr>
        <w:t>Ом подклю</w:t>
      </w:r>
      <w:r w:rsidRPr="00F82819">
        <w:rPr>
          <w:rStyle w:val="FontStyle81"/>
          <w:rFonts w:ascii="Times New Roman" w:hAnsi="Times New Roman" w:cs="Times New Roman"/>
          <w:sz w:val="24"/>
          <w:szCs w:val="24"/>
        </w:rPr>
        <w:softHyphen/>
        <w:t>чен резистор сопротивлением 2,4 Ом. Чему равна сила тока в цепи и напряжение на резисторе?</w:t>
      </w:r>
    </w:p>
    <w:p w:rsidR="008D4655" w:rsidRPr="00F82819" w:rsidRDefault="008D4655" w:rsidP="00E841CA">
      <w:pPr>
        <w:pStyle w:val="Style27"/>
        <w:widowControl/>
        <w:numPr>
          <w:ilvl w:val="0"/>
          <w:numId w:val="136"/>
        </w:numPr>
        <w:tabs>
          <w:tab w:val="left" w:pos="274"/>
        </w:tabs>
        <w:spacing w:line="240" w:lineRule="auto"/>
        <w:ind w:firstLine="709"/>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 изменятся сила тока и напряжение на резисторе, обсуждаемом в задаче 2, если сопротивление резистора уменьшить?</w:t>
      </w:r>
    </w:p>
    <w:p w:rsidR="008D4655" w:rsidRPr="00F82819" w:rsidRDefault="008D4655" w:rsidP="004D472B">
      <w:pPr>
        <w:pStyle w:val="Style4"/>
        <w:widowControl/>
        <w:spacing w:line="240" w:lineRule="auto"/>
        <w:ind w:firstLine="709"/>
      </w:pPr>
    </w:p>
    <w:p w:rsidR="009C4A0A" w:rsidRPr="00F82819" w:rsidRDefault="009C4A0A" w:rsidP="004D472B">
      <w:pPr>
        <w:pStyle w:val="Style4"/>
        <w:widowControl/>
        <w:spacing w:line="240" w:lineRule="auto"/>
        <w:ind w:firstLine="709"/>
      </w:pPr>
    </w:p>
    <w:p w:rsidR="009C4A0A" w:rsidRPr="00F82819" w:rsidRDefault="009C4A0A" w:rsidP="004D472B">
      <w:pPr>
        <w:pStyle w:val="Style4"/>
        <w:widowControl/>
        <w:spacing w:line="240" w:lineRule="auto"/>
        <w:ind w:firstLine="709"/>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3"/>
        <w:spacing w:before="0"/>
        <w:rPr>
          <w:rStyle w:val="FontStyle130"/>
          <w:b/>
          <w:bCs/>
        </w:rPr>
      </w:pPr>
      <w:bookmarkStart w:id="29" w:name="_Toc534225380"/>
      <w:r w:rsidRPr="00F82819">
        <w:rPr>
          <w:rStyle w:val="FontStyle124"/>
          <w:b/>
          <w:bCs/>
          <w:sz w:val="24"/>
          <w:szCs w:val="24"/>
        </w:rPr>
        <w:t>Лабораторная работа №19</w:t>
      </w:r>
      <w:r w:rsidRPr="00F82819">
        <w:rPr>
          <w:rStyle w:val="FontStyle132"/>
          <w:b/>
          <w:bCs/>
          <w:i w:val="0"/>
          <w:iCs w:val="0"/>
          <w:sz w:val="24"/>
          <w:szCs w:val="24"/>
        </w:rPr>
        <w:t xml:space="preserve"> </w:t>
      </w:r>
      <w:r w:rsidRPr="00F82819">
        <w:rPr>
          <w:rStyle w:val="FontStyle130"/>
          <w:b/>
          <w:bCs/>
        </w:rPr>
        <w:t>Расчет электрических цепей постоянного тока.</w:t>
      </w:r>
      <w:bookmarkEnd w:id="29"/>
    </w:p>
    <w:p w:rsidR="008D4655" w:rsidRPr="00F82819" w:rsidRDefault="008D4655" w:rsidP="004D472B">
      <w:pPr>
        <w:pStyle w:val="Style67"/>
        <w:widowControl/>
        <w:ind w:firstLine="567"/>
        <w:jc w:val="both"/>
        <w:rPr>
          <w:rStyle w:val="FontStyle133"/>
          <w:b w:val="0"/>
          <w:sz w:val="24"/>
          <w:szCs w:val="24"/>
        </w:rPr>
      </w:pPr>
      <w:r w:rsidRPr="00F82819">
        <w:rPr>
          <w:rStyle w:val="FontStyle131"/>
          <w:b w:val="0"/>
        </w:rPr>
        <w:t xml:space="preserve">Цель </w:t>
      </w:r>
      <w:r w:rsidRPr="00F82819">
        <w:rPr>
          <w:rStyle w:val="FontStyle132"/>
          <w:b w:val="0"/>
          <w:sz w:val="24"/>
          <w:szCs w:val="24"/>
        </w:rPr>
        <w:t xml:space="preserve">работы: </w:t>
      </w:r>
      <w:r w:rsidRPr="00F82819">
        <w:rPr>
          <w:rStyle w:val="FontStyle133"/>
          <w:b w:val="0"/>
          <w:sz w:val="24"/>
          <w:szCs w:val="24"/>
        </w:rPr>
        <w:t>формирование навыка решения задач.</w:t>
      </w:r>
    </w:p>
    <w:p w:rsidR="008D4655" w:rsidRPr="00F82819" w:rsidRDefault="008D4655" w:rsidP="004D472B">
      <w:pPr>
        <w:pStyle w:val="Style35"/>
        <w:widowControl/>
        <w:spacing w:line="240" w:lineRule="auto"/>
        <w:ind w:firstLine="567"/>
        <w:rPr>
          <w:rStyle w:val="FontStyle117"/>
          <w:b w:val="0"/>
          <w:sz w:val="24"/>
          <w:szCs w:val="24"/>
        </w:rPr>
      </w:pPr>
      <w:r w:rsidRPr="00F82819">
        <w:rPr>
          <w:rStyle w:val="FontStyle124"/>
          <w:b w:val="0"/>
          <w:sz w:val="24"/>
          <w:szCs w:val="24"/>
        </w:rPr>
        <w:t xml:space="preserve">Приобретаемые умения и навыки: </w:t>
      </w:r>
      <w:r w:rsidRPr="00F82819">
        <w:rPr>
          <w:rStyle w:val="FontStyle117"/>
          <w:b w:val="0"/>
          <w:sz w:val="24"/>
          <w:szCs w:val="24"/>
        </w:rPr>
        <w:t xml:space="preserve">студенты должны уметь решать задачи различных типов. Норма времени: </w:t>
      </w:r>
      <w:r w:rsidRPr="00F82819">
        <w:rPr>
          <w:rStyle w:val="FontStyle129"/>
          <w:sz w:val="24"/>
          <w:szCs w:val="24"/>
        </w:rPr>
        <w:t xml:space="preserve">2 </w:t>
      </w:r>
      <w:r w:rsidRPr="00F82819">
        <w:rPr>
          <w:rStyle w:val="FontStyle117"/>
          <w:b w:val="0"/>
          <w:sz w:val="24"/>
          <w:szCs w:val="24"/>
        </w:rPr>
        <w:t>час</w:t>
      </w:r>
    </w:p>
    <w:p w:rsidR="008D4655" w:rsidRPr="00F82819" w:rsidRDefault="008D4655" w:rsidP="004D472B">
      <w:pPr>
        <w:pStyle w:val="Style98"/>
        <w:widowControl/>
        <w:ind w:firstLine="567"/>
        <w:jc w:val="both"/>
        <w:rPr>
          <w:rStyle w:val="FontStyle124"/>
          <w:b w:val="0"/>
          <w:sz w:val="24"/>
          <w:szCs w:val="24"/>
        </w:rPr>
      </w:pPr>
      <w:r w:rsidRPr="00F82819">
        <w:rPr>
          <w:rStyle w:val="FontStyle124"/>
          <w:b w:val="0"/>
          <w:sz w:val="24"/>
          <w:szCs w:val="24"/>
        </w:rPr>
        <w:t xml:space="preserve">Оснащение рабочего места! </w:t>
      </w:r>
    </w:p>
    <w:p w:rsidR="008D4655" w:rsidRPr="00F82819" w:rsidRDefault="008D4655" w:rsidP="004D472B">
      <w:pPr>
        <w:pStyle w:val="Style98"/>
        <w:widowControl/>
        <w:ind w:firstLine="567"/>
        <w:jc w:val="both"/>
        <w:rPr>
          <w:rStyle w:val="FontStyle117"/>
          <w:b w:val="0"/>
          <w:sz w:val="24"/>
          <w:szCs w:val="24"/>
        </w:rPr>
      </w:pPr>
      <w:r w:rsidRPr="00F82819">
        <w:rPr>
          <w:rStyle w:val="FontStyle117"/>
          <w:b w:val="0"/>
          <w:sz w:val="24"/>
          <w:szCs w:val="24"/>
        </w:rPr>
        <w:t xml:space="preserve">варианты </w:t>
      </w:r>
      <w:r w:rsidRPr="00F82819">
        <w:rPr>
          <w:rStyle w:val="FontStyle133"/>
          <w:b w:val="0"/>
          <w:sz w:val="24"/>
          <w:szCs w:val="24"/>
        </w:rPr>
        <w:t xml:space="preserve">индивидуальных </w:t>
      </w:r>
      <w:r w:rsidRPr="00F82819">
        <w:rPr>
          <w:rStyle w:val="FontStyle124"/>
          <w:b w:val="0"/>
          <w:sz w:val="24"/>
          <w:szCs w:val="24"/>
        </w:rPr>
        <w:t xml:space="preserve">Заданий. </w:t>
      </w:r>
      <w:r w:rsidRPr="00F82819">
        <w:rPr>
          <w:rStyle w:val="FontStyle117"/>
          <w:b w:val="0"/>
          <w:sz w:val="24"/>
          <w:szCs w:val="24"/>
        </w:rPr>
        <w:t>Пояснение.</w:t>
      </w:r>
    </w:p>
    <w:p w:rsidR="008D4655" w:rsidRPr="00F82819" w:rsidRDefault="008D4655" w:rsidP="004D472B">
      <w:pPr>
        <w:pStyle w:val="Style78"/>
        <w:widowControl/>
        <w:spacing w:line="240" w:lineRule="auto"/>
        <w:ind w:firstLine="567"/>
        <w:jc w:val="both"/>
        <w:rPr>
          <w:rStyle w:val="FontStyle124"/>
          <w:b w:val="0"/>
          <w:sz w:val="24"/>
          <w:szCs w:val="24"/>
        </w:rPr>
      </w:pPr>
      <w:r w:rsidRPr="00F82819">
        <w:rPr>
          <w:rStyle w:val="FontStyle124"/>
          <w:b w:val="0"/>
          <w:sz w:val="24"/>
          <w:szCs w:val="24"/>
        </w:rPr>
        <w:t>Решение задачи требует знания основных законов постоянного тока, производных формул этих законов и умения их применять для расчета электрических цепей со смешанным соединением резисторов.</w:t>
      </w:r>
    </w:p>
    <w:p w:rsidR="008D4655" w:rsidRPr="00F82819" w:rsidRDefault="008D4655" w:rsidP="004D472B">
      <w:pPr>
        <w:pStyle w:val="Style82"/>
        <w:widowControl/>
        <w:spacing w:line="240" w:lineRule="auto"/>
        <w:ind w:right="2268" w:firstLine="567"/>
        <w:jc w:val="both"/>
        <w:rPr>
          <w:rStyle w:val="FontStyle124"/>
          <w:b w:val="0"/>
          <w:sz w:val="24"/>
          <w:szCs w:val="24"/>
        </w:rPr>
      </w:pPr>
      <w:r w:rsidRPr="00F82819">
        <w:rPr>
          <w:rStyle w:val="FontStyle124"/>
          <w:b w:val="0"/>
          <w:noProof/>
          <w:sz w:val="24"/>
          <w:szCs w:val="24"/>
        </w:rPr>
        <w:lastRenderedPageBreak/>
        <w:drawing>
          <wp:inline distT="0" distB="0" distL="0" distR="0">
            <wp:extent cx="1658620" cy="1510030"/>
            <wp:effectExtent l="19050" t="0" r="0" b="0"/>
            <wp:docPr id="72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94" cstate="print"/>
                    <a:srcRect/>
                    <a:stretch>
                      <a:fillRect/>
                    </a:stretch>
                  </pic:blipFill>
                  <pic:spPr bwMode="auto">
                    <a:xfrm>
                      <a:off x="0" y="0"/>
                      <a:ext cx="1658620" cy="1510030"/>
                    </a:xfrm>
                    <a:prstGeom prst="rect">
                      <a:avLst/>
                    </a:prstGeom>
                    <a:noFill/>
                    <a:ln w="9525">
                      <a:noFill/>
                      <a:miter lim="800000"/>
                      <a:headEnd/>
                      <a:tailEnd/>
                    </a:ln>
                  </pic:spPr>
                </pic:pic>
              </a:graphicData>
            </a:graphic>
          </wp:inline>
        </w:drawing>
      </w:r>
      <w:r w:rsidRPr="00F82819">
        <w:rPr>
          <w:rStyle w:val="FontStyle124"/>
          <w:b w:val="0"/>
          <w:sz w:val="24"/>
          <w:szCs w:val="24"/>
        </w:rPr>
        <w:t>Методику и последовательность действий при решении задач со смешанным соединением резисторов рассмотрим в общем виде на конкретном примере.</w:t>
      </w:r>
    </w:p>
    <w:p w:rsidR="008D4655" w:rsidRPr="00F82819" w:rsidRDefault="008D4655" w:rsidP="004D472B">
      <w:pPr>
        <w:pStyle w:val="Style97"/>
        <w:widowControl/>
        <w:tabs>
          <w:tab w:val="left" w:pos="442"/>
        </w:tabs>
        <w:spacing w:line="240" w:lineRule="auto"/>
        <w:ind w:right="2268" w:firstLine="567"/>
        <w:jc w:val="both"/>
        <w:rPr>
          <w:rStyle w:val="FontStyle124"/>
          <w:b w:val="0"/>
          <w:sz w:val="24"/>
          <w:szCs w:val="24"/>
        </w:rPr>
      </w:pPr>
      <w:r w:rsidRPr="00F82819">
        <w:rPr>
          <w:rStyle w:val="FontStyle123"/>
          <w:rFonts w:ascii="Times New Roman" w:hAnsi="Times New Roman" w:cs="Times New Roman"/>
          <w:b w:val="0"/>
          <w:spacing w:val="-10"/>
          <w:sz w:val="24"/>
          <w:szCs w:val="24"/>
        </w:rPr>
        <w:t>1.</w:t>
      </w:r>
      <w:r w:rsidRPr="00F82819">
        <w:rPr>
          <w:rStyle w:val="FontStyle123"/>
          <w:rFonts w:ascii="Times New Roman" w:hAnsi="Times New Roman" w:cs="Times New Roman"/>
          <w:b w:val="0"/>
          <w:sz w:val="24"/>
          <w:szCs w:val="24"/>
        </w:rPr>
        <w:tab/>
      </w:r>
      <w:r w:rsidRPr="00F82819">
        <w:rPr>
          <w:rStyle w:val="FontStyle124"/>
          <w:b w:val="0"/>
          <w:sz w:val="24"/>
          <w:szCs w:val="24"/>
        </w:rPr>
        <w:t>Выписываем условие задачи</w:t>
      </w:r>
      <w:r w:rsidRPr="00F82819">
        <w:rPr>
          <w:rStyle w:val="FontStyle124"/>
          <w:b w:val="0"/>
          <w:sz w:val="24"/>
          <w:szCs w:val="24"/>
        </w:rPr>
        <w:br/>
        <w:t>(содержание условий задач выписывать</w:t>
      </w:r>
      <w:r w:rsidRPr="00F82819">
        <w:rPr>
          <w:rStyle w:val="FontStyle124"/>
          <w:b w:val="0"/>
          <w:sz w:val="24"/>
          <w:szCs w:val="24"/>
        </w:rPr>
        <w:br/>
        <w:t>применительно к своему вари анту).</w:t>
      </w:r>
    </w:p>
    <w:p w:rsidR="008D4655" w:rsidRPr="00F82819" w:rsidRDefault="008D4655" w:rsidP="004D472B">
      <w:pPr>
        <w:pStyle w:val="Style98"/>
        <w:widowControl/>
        <w:ind w:right="2268" w:firstLine="567"/>
        <w:jc w:val="both"/>
        <w:rPr>
          <w:rStyle w:val="FontStyle124"/>
          <w:b w:val="0"/>
          <w:sz w:val="24"/>
          <w:szCs w:val="24"/>
        </w:rPr>
      </w:pPr>
      <w:r w:rsidRPr="00F82819">
        <w:rPr>
          <w:rStyle w:val="FontStyle123"/>
          <w:rFonts w:ascii="Times New Roman" w:hAnsi="Times New Roman" w:cs="Times New Roman"/>
          <w:b w:val="0"/>
          <w:spacing w:val="-10"/>
          <w:sz w:val="24"/>
          <w:szCs w:val="24"/>
        </w:rPr>
        <w:t>Условие</w:t>
      </w:r>
      <w:r w:rsidRPr="00F82819">
        <w:rPr>
          <w:rStyle w:val="FontStyle123"/>
          <w:rFonts w:ascii="Times New Roman" w:hAnsi="Times New Roman" w:cs="Times New Roman"/>
          <w:b w:val="0"/>
          <w:sz w:val="24"/>
          <w:szCs w:val="24"/>
        </w:rPr>
        <w:t xml:space="preserve"> </w:t>
      </w:r>
      <w:r w:rsidRPr="00F82819">
        <w:rPr>
          <w:rStyle w:val="FontStyle123"/>
          <w:rFonts w:ascii="Times New Roman" w:hAnsi="Times New Roman" w:cs="Times New Roman"/>
          <w:b w:val="0"/>
          <w:spacing w:val="-10"/>
          <w:sz w:val="24"/>
          <w:szCs w:val="24"/>
        </w:rPr>
        <w:t>задачи.</w:t>
      </w:r>
      <w:r w:rsidRPr="00F82819">
        <w:rPr>
          <w:rStyle w:val="FontStyle123"/>
          <w:rFonts w:ascii="Times New Roman" w:hAnsi="Times New Roman" w:cs="Times New Roman"/>
          <w:b w:val="0"/>
          <w:sz w:val="24"/>
          <w:szCs w:val="24"/>
        </w:rPr>
        <w:t xml:space="preserve"> </w:t>
      </w:r>
      <w:r w:rsidRPr="00F82819">
        <w:rPr>
          <w:rStyle w:val="FontStyle124"/>
          <w:b w:val="0"/>
          <w:sz w:val="24"/>
          <w:szCs w:val="24"/>
        </w:rPr>
        <w:t>Цепь постоянного тока со смешанным соединением состоит из четырех резисторов. Заданы схема цепи (рис. 5), значения сопротивлений резисторов:</w:t>
      </w:r>
      <w:r w:rsidRPr="00F82819">
        <w:rPr>
          <w:bCs/>
          <w:noProof/>
          <w:position w:val="-5"/>
        </w:rPr>
        <w:drawing>
          <wp:inline distT="0" distB="0" distL="0" distR="0">
            <wp:extent cx="148590" cy="180975"/>
            <wp:effectExtent l="19050" t="0" r="3810" b="0"/>
            <wp:docPr id="721"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5" cstate="print"/>
                    <a:srcRect/>
                    <a:stretch>
                      <a:fillRect/>
                    </a:stretch>
                  </pic:blipFill>
                  <pic:spPr bwMode="auto">
                    <a:xfrm>
                      <a:off x="0" y="0"/>
                      <a:ext cx="148590" cy="180975"/>
                    </a:xfrm>
                    <a:prstGeom prst="rect">
                      <a:avLst/>
                    </a:prstGeom>
                    <a:noFill/>
                    <a:ln w="9525">
                      <a:noFill/>
                      <a:miter lim="800000"/>
                      <a:headEnd/>
                      <a:tailEnd/>
                    </a:ln>
                  </pic:spPr>
                </pic:pic>
              </a:graphicData>
            </a:graphic>
          </wp:inline>
        </w:drawing>
      </w:r>
      <w:r w:rsidRPr="00F82819">
        <w:rPr>
          <w:rStyle w:val="FontStyle124"/>
          <w:b w:val="0"/>
          <w:sz w:val="24"/>
          <w:szCs w:val="24"/>
        </w:rPr>
        <w:t>= 30 Ом,</w:t>
      </w:r>
      <w:r w:rsidRPr="00F82819">
        <w:rPr>
          <w:bCs/>
          <w:noProof/>
          <w:position w:val="-5"/>
        </w:rPr>
        <w:drawing>
          <wp:inline distT="0" distB="0" distL="0" distR="0">
            <wp:extent cx="170180" cy="159385"/>
            <wp:effectExtent l="19050" t="0" r="1270" b="0"/>
            <wp:docPr id="722"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96" cstate="print"/>
                    <a:srcRect/>
                    <a:stretch>
                      <a:fillRect/>
                    </a:stretch>
                  </pic:blipFill>
                  <pic:spPr bwMode="auto">
                    <a:xfrm>
                      <a:off x="0" y="0"/>
                      <a:ext cx="170180" cy="159385"/>
                    </a:xfrm>
                    <a:prstGeom prst="rect">
                      <a:avLst/>
                    </a:prstGeom>
                    <a:noFill/>
                    <a:ln w="9525">
                      <a:noFill/>
                      <a:miter lim="800000"/>
                      <a:headEnd/>
                      <a:tailEnd/>
                    </a:ln>
                  </pic:spPr>
                </pic:pic>
              </a:graphicData>
            </a:graphic>
          </wp:inline>
        </w:drawing>
      </w:r>
      <w:r w:rsidRPr="00F82819">
        <w:rPr>
          <w:rStyle w:val="FontStyle124"/>
          <w:b w:val="0"/>
          <w:sz w:val="24"/>
          <w:szCs w:val="24"/>
        </w:rPr>
        <w:t>= 20 Ом,</w:t>
      </w:r>
      <w:r w:rsidRPr="00F82819">
        <w:rPr>
          <w:bCs/>
          <w:noProof/>
          <w:position w:val="-8"/>
        </w:rPr>
        <w:drawing>
          <wp:inline distT="0" distB="0" distL="0" distR="0">
            <wp:extent cx="201930" cy="180975"/>
            <wp:effectExtent l="19050" t="0" r="7620" b="0"/>
            <wp:docPr id="72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97" cstate="print"/>
                    <a:srcRect/>
                    <a:stretch>
                      <a:fillRect/>
                    </a:stretch>
                  </pic:blipFill>
                  <pic:spPr bwMode="auto">
                    <a:xfrm>
                      <a:off x="0" y="0"/>
                      <a:ext cx="201930" cy="180975"/>
                    </a:xfrm>
                    <a:prstGeom prst="rect">
                      <a:avLst/>
                    </a:prstGeom>
                    <a:noFill/>
                    <a:ln w="9525">
                      <a:noFill/>
                      <a:miter lim="800000"/>
                      <a:headEnd/>
                      <a:tailEnd/>
                    </a:ln>
                  </pic:spPr>
                </pic:pic>
              </a:graphicData>
            </a:graphic>
          </wp:inline>
        </w:drawing>
      </w:r>
      <w:r w:rsidRPr="00F82819">
        <w:rPr>
          <w:rStyle w:val="FontStyle124"/>
          <w:b w:val="0"/>
          <w:sz w:val="24"/>
          <w:szCs w:val="24"/>
        </w:rPr>
        <w:t xml:space="preserve">= 3 Ом, </w:t>
      </w:r>
      <w:r w:rsidRPr="00F82819">
        <w:rPr>
          <w:bCs/>
          <w:noProof/>
          <w:position w:val="-8"/>
        </w:rPr>
        <w:drawing>
          <wp:inline distT="0" distB="0" distL="0" distR="0">
            <wp:extent cx="180975" cy="180975"/>
            <wp:effectExtent l="19050" t="0" r="9525" b="0"/>
            <wp:docPr id="724"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98"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F82819">
        <w:rPr>
          <w:rStyle w:val="FontStyle124"/>
          <w:b w:val="0"/>
          <w:position w:val="-8"/>
          <w:sz w:val="24"/>
          <w:szCs w:val="24"/>
        </w:rPr>
        <w:t xml:space="preserve"> </w:t>
      </w:r>
      <w:r w:rsidRPr="00F82819">
        <w:rPr>
          <w:rStyle w:val="FontStyle124"/>
          <w:b w:val="0"/>
          <w:sz w:val="24"/>
          <w:szCs w:val="24"/>
        </w:rPr>
        <w:t>= 5 Ом, мощность цепи</w:t>
      </w:r>
      <w:r w:rsidRPr="00F82819">
        <w:rPr>
          <w:bCs/>
          <w:noProof/>
          <w:position w:val="-5"/>
        </w:rPr>
        <w:drawing>
          <wp:inline distT="0" distB="0" distL="0" distR="0">
            <wp:extent cx="138430" cy="138430"/>
            <wp:effectExtent l="19050" t="0" r="0" b="0"/>
            <wp:docPr id="725"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99" cstate="print"/>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F82819">
        <w:rPr>
          <w:rStyle w:val="FontStyle124"/>
          <w:b w:val="0"/>
          <w:sz w:val="24"/>
          <w:szCs w:val="24"/>
        </w:rPr>
        <w:t>=320 Вт.</w:t>
      </w:r>
    </w:p>
    <w:p w:rsidR="008D4655" w:rsidRPr="00F82819" w:rsidRDefault="008D4655" w:rsidP="004D472B">
      <w:pPr>
        <w:pStyle w:val="Style98"/>
        <w:widowControl/>
        <w:ind w:firstLine="567"/>
        <w:jc w:val="both"/>
        <w:rPr>
          <w:rStyle w:val="FontStyle124"/>
          <w:b w:val="0"/>
          <w:sz w:val="24"/>
          <w:szCs w:val="24"/>
        </w:rPr>
      </w:pPr>
      <w:r w:rsidRPr="00F82819">
        <w:rPr>
          <w:rStyle w:val="FontStyle123"/>
          <w:rFonts w:ascii="Times New Roman" w:hAnsi="Times New Roman" w:cs="Times New Roman"/>
          <w:b w:val="0"/>
          <w:spacing w:val="30"/>
          <w:sz w:val="24"/>
          <w:szCs w:val="24"/>
        </w:rPr>
        <w:t>Определить:</w:t>
      </w:r>
      <w:r w:rsidRPr="00F82819">
        <w:rPr>
          <w:rStyle w:val="FontStyle123"/>
          <w:rFonts w:ascii="Times New Roman" w:hAnsi="Times New Roman" w:cs="Times New Roman"/>
          <w:b w:val="0"/>
          <w:sz w:val="24"/>
          <w:szCs w:val="24"/>
        </w:rPr>
        <w:t xml:space="preserve"> </w:t>
      </w:r>
      <w:r w:rsidRPr="00F82819">
        <w:rPr>
          <w:rStyle w:val="FontStyle123"/>
          <w:rFonts w:ascii="Times New Roman" w:hAnsi="Times New Roman" w:cs="Times New Roman"/>
          <w:b w:val="0"/>
          <w:spacing w:val="-10"/>
          <w:sz w:val="24"/>
          <w:szCs w:val="24"/>
        </w:rPr>
        <w:t>1)</w:t>
      </w:r>
      <w:r w:rsidRPr="00F82819">
        <w:rPr>
          <w:rStyle w:val="FontStyle123"/>
          <w:rFonts w:ascii="Times New Roman" w:hAnsi="Times New Roman" w:cs="Times New Roman"/>
          <w:b w:val="0"/>
          <w:sz w:val="24"/>
          <w:szCs w:val="24"/>
        </w:rPr>
        <w:t xml:space="preserve"> </w:t>
      </w:r>
      <w:r w:rsidRPr="00F82819">
        <w:rPr>
          <w:rStyle w:val="FontStyle124"/>
          <w:b w:val="0"/>
          <w:sz w:val="24"/>
          <w:szCs w:val="24"/>
        </w:rPr>
        <w:t>эквивалентное сопротивление цепи</w:t>
      </w:r>
      <w:r w:rsidRPr="00F82819">
        <w:rPr>
          <w:bCs/>
          <w:noProof/>
          <w:position w:val="-4"/>
        </w:rPr>
        <w:drawing>
          <wp:inline distT="0" distB="0" distL="0" distR="0">
            <wp:extent cx="223520" cy="180975"/>
            <wp:effectExtent l="19050" t="0" r="5080" b="0"/>
            <wp:docPr id="726"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00" cstate="print"/>
                    <a:srcRect/>
                    <a:stretch>
                      <a:fillRect/>
                    </a:stretch>
                  </pic:blipFill>
                  <pic:spPr bwMode="auto">
                    <a:xfrm>
                      <a:off x="0" y="0"/>
                      <a:ext cx="223520" cy="180975"/>
                    </a:xfrm>
                    <a:prstGeom prst="rect">
                      <a:avLst/>
                    </a:prstGeom>
                    <a:noFill/>
                    <a:ln w="9525">
                      <a:noFill/>
                      <a:miter lim="800000"/>
                      <a:headEnd/>
                      <a:tailEnd/>
                    </a:ln>
                  </pic:spPr>
                </pic:pic>
              </a:graphicData>
            </a:graphic>
          </wp:inline>
        </w:drawing>
      </w:r>
      <w:r w:rsidRPr="00F82819">
        <w:rPr>
          <w:rStyle w:val="FontStyle124"/>
          <w:b w:val="0"/>
          <w:sz w:val="24"/>
          <w:szCs w:val="24"/>
        </w:rPr>
        <w:t>; 2) токи, проходящие через каждый резистор Решение задачи проверить, применив первый закон Кирхгофа.</w:t>
      </w:r>
    </w:p>
    <w:p w:rsidR="008D4655" w:rsidRPr="00F82819" w:rsidRDefault="008D4655" w:rsidP="004D472B">
      <w:pPr>
        <w:pStyle w:val="Style97"/>
        <w:widowControl/>
        <w:tabs>
          <w:tab w:val="left" w:pos="562"/>
        </w:tabs>
        <w:spacing w:line="240" w:lineRule="auto"/>
        <w:ind w:firstLine="567"/>
        <w:jc w:val="both"/>
        <w:rPr>
          <w:rStyle w:val="FontStyle124"/>
          <w:b w:val="0"/>
          <w:sz w:val="24"/>
          <w:szCs w:val="24"/>
        </w:rPr>
      </w:pPr>
      <w:r w:rsidRPr="00F82819">
        <w:rPr>
          <w:rStyle w:val="FontStyle124"/>
          <w:b w:val="0"/>
          <w:sz w:val="24"/>
          <w:szCs w:val="24"/>
        </w:rPr>
        <w:t>2.</w:t>
      </w:r>
      <w:r w:rsidRPr="00F82819">
        <w:rPr>
          <w:rStyle w:val="FontStyle124"/>
          <w:b w:val="0"/>
          <w:sz w:val="24"/>
          <w:szCs w:val="24"/>
        </w:rPr>
        <w:tab/>
        <w:t>Выписываем из условий то, что дано и нужно определить в виде буквенных обозначений и числовых значений.</w:t>
      </w:r>
    </w:p>
    <w:p w:rsidR="008D4655" w:rsidRPr="00F82819" w:rsidRDefault="008D4655" w:rsidP="004D472B">
      <w:pPr>
        <w:pStyle w:val="Style62"/>
        <w:widowControl/>
        <w:tabs>
          <w:tab w:val="left" w:pos="571"/>
        </w:tabs>
        <w:spacing w:line="240" w:lineRule="auto"/>
        <w:ind w:firstLine="567"/>
        <w:rPr>
          <w:rStyle w:val="FontStyle124"/>
          <w:b w:val="0"/>
          <w:sz w:val="24"/>
          <w:szCs w:val="24"/>
        </w:rPr>
      </w:pPr>
      <w:r w:rsidRPr="00F82819">
        <w:rPr>
          <w:rStyle w:val="FontStyle124"/>
          <w:b w:val="0"/>
          <w:sz w:val="24"/>
          <w:szCs w:val="24"/>
        </w:rPr>
        <w:t>3.</w:t>
      </w:r>
      <w:r w:rsidRPr="00F82819">
        <w:rPr>
          <w:rStyle w:val="FontStyle124"/>
          <w:b w:val="0"/>
          <w:sz w:val="24"/>
          <w:szCs w:val="24"/>
        </w:rPr>
        <w:tab/>
        <w:t>В нашем случае принимаем такой порядок решения: 1) находим эквивалентное сопротивление цепи</w:t>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noProof/>
          <w:position w:val="-7"/>
        </w:rPr>
        <w:drawing>
          <wp:inline distT="0" distB="0" distL="0" distR="0">
            <wp:extent cx="882650" cy="180975"/>
            <wp:effectExtent l="19050" t="0" r="0" b="0"/>
            <wp:docPr id="72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01" cstate="print"/>
                    <a:srcRect/>
                    <a:stretch>
                      <a:fillRect/>
                    </a:stretch>
                  </pic:blipFill>
                  <pic:spPr bwMode="auto">
                    <a:xfrm>
                      <a:off x="0" y="0"/>
                      <a:ext cx="882650" cy="180975"/>
                    </a:xfrm>
                    <a:prstGeom prst="rect">
                      <a:avLst/>
                    </a:prstGeom>
                    <a:noFill/>
                    <a:ln w="9525">
                      <a:noFill/>
                      <a:miter lim="800000"/>
                      <a:headEnd/>
                      <a:tailEnd/>
                    </a:ln>
                  </pic:spPr>
                </pic:pic>
              </a:graphicData>
            </a:graphic>
          </wp:inline>
        </w:drawing>
      </w:r>
      <w:r w:rsidRPr="00F82819">
        <w:rPr>
          <w:position w:val="-7"/>
        </w:rPr>
        <w:t xml:space="preserve"> </w:t>
      </w:r>
      <w:r w:rsidRPr="00F82819">
        <w:rPr>
          <w:rStyle w:val="FontStyle124"/>
          <w:b w:val="0"/>
          <w:sz w:val="24"/>
          <w:szCs w:val="24"/>
        </w:rPr>
        <w:t xml:space="preserve">где </w:t>
      </w:r>
      <w:r w:rsidRPr="00F82819">
        <w:rPr>
          <w:bCs/>
          <w:noProof/>
          <w:position w:val="-6"/>
        </w:rPr>
        <w:drawing>
          <wp:inline distT="0" distB="0" distL="0" distR="0">
            <wp:extent cx="1212215" cy="159385"/>
            <wp:effectExtent l="19050" t="0" r="6985" b="0"/>
            <wp:docPr id="72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02" cstate="print"/>
                    <a:srcRect/>
                    <a:stretch>
                      <a:fillRect/>
                    </a:stretch>
                  </pic:blipFill>
                  <pic:spPr bwMode="auto">
                    <a:xfrm>
                      <a:off x="0" y="0"/>
                      <a:ext cx="1212215" cy="159385"/>
                    </a:xfrm>
                    <a:prstGeom prst="rect">
                      <a:avLst/>
                    </a:prstGeom>
                    <a:noFill/>
                    <a:ln w="9525">
                      <a:noFill/>
                      <a:miter lim="800000"/>
                      <a:headEnd/>
                      <a:tailEnd/>
                    </a:ln>
                  </pic:spPr>
                </pic:pic>
              </a:graphicData>
            </a:graphic>
          </wp:inline>
        </w:drawing>
      </w:r>
      <w:r w:rsidRPr="00F82819">
        <w:rPr>
          <w:rStyle w:val="FontStyle124"/>
          <w:b w:val="0"/>
          <w:sz w:val="24"/>
          <w:szCs w:val="24"/>
        </w:rPr>
        <w:t>— параллельное соединение, а</w:t>
      </w:r>
      <w:r w:rsidRPr="00F82819">
        <w:rPr>
          <w:bCs/>
          <w:noProof/>
          <w:position w:val="-5"/>
        </w:rPr>
        <w:drawing>
          <wp:inline distT="0" distB="0" distL="0" distR="0">
            <wp:extent cx="775970" cy="148590"/>
            <wp:effectExtent l="19050" t="0" r="5080" b="0"/>
            <wp:docPr id="729"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03" cstate="print"/>
                    <a:srcRect/>
                    <a:stretch>
                      <a:fillRect/>
                    </a:stretch>
                  </pic:blipFill>
                  <pic:spPr bwMode="auto">
                    <a:xfrm>
                      <a:off x="0" y="0"/>
                      <a:ext cx="775970" cy="148590"/>
                    </a:xfrm>
                    <a:prstGeom prst="rect">
                      <a:avLst/>
                    </a:prstGeom>
                    <a:noFill/>
                    <a:ln w="9525">
                      <a:noFill/>
                      <a:miter lim="800000"/>
                      <a:headEnd/>
                      <a:tailEnd/>
                    </a:ln>
                  </pic:spPr>
                </pic:pic>
              </a:graphicData>
            </a:graphic>
          </wp:inline>
        </w:drawing>
      </w:r>
      <w:r w:rsidRPr="00F82819">
        <w:rPr>
          <w:rStyle w:val="FontStyle124"/>
          <w:b w:val="0"/>
          <w:sz w:val="24"/>
          <w:szCs w:val="24"/>
        </w:rPr>
        <w:t>—</w:t>
      </w:r>
    </w:p>
    <w:p w:rsidR="008D4655" w:rsidRPr="00F82819" w:rsidRDefault="008D4655" w:rsidP="004D472B">
      <w:pPr>
        <w:pStyle w:val="Style98"/>
        <w:widowControl/>
        <w:ind w:firstLine="567"/>
        <w:jc w:val="both"/>
        <w:rPr>
          <w:rStyle w:val="FontStyle124"/>
          <w:b w:val="0"/>
          <w:sz w:val="24"/>
          <w:szCs w:val="24"/>
        </w:rPr>
      </w:pPr>
      <w:r w:rsidRPr="00F82819">
        <w:rPr>
          <w:rStyle w:val="FontStyle124"/>
          <w:b w:val="0"/>
          <w:sz w:val="24"/>
          <w:szCs w:val="24"/>
        </w:rPr>
        <w:t>последовательное соединение; 2) обозначим токи</w:t>
      </w:r>
      <w:r w:rsidRPr="00F82819">
        <w:rPr>
          <w:bCs/>
          <w:noProof/>
          <w:position w:val="-6"/>
        </w:rPr>
        <w:drawing>
          <wp:inline distT="0" distB="0" distL="0" distR="0">
            <wp:extent cx="531495" cy="159385"/>
            <wp:effectExtent l="19050" t="0" r="1905" b="0"/>
            <wp:docPr id="730"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04" cstate="print"/>
                    <a:srcRect/>
                    <a:stretch>
                      <a:fillRect/>
                    </a:stretch>
                  </pic:blipFill>
                  <pic:spPr bwMode="auto">
                    <a:xfrm>
                      <a:off x="0" y="0"/>
                      <a:ext cx="531495" cy="159385"/>
                    </a:xfrm>
                    <a:prstGeom prst="rect">
                      <a:avLst/>
                    </a:prstGeom>
                    <a:noFill/>
                    <a:ln w="9525">
                      <a:noFill/>
                      <a:miter lim="800000"/>
                      <a:headEnd/>
                      <a:tailEnd/>
                    </a:ln>
                  </pic:spPr>
                </pic:pic>
              </a:graphicData>
            </a:graphic>
          </wp:inline>
        </w:drawing>
      </w:r>
      <w:r w:rsidRPr="00F82819">
        <w:rPr>
          <w:rStyle w:val="FontStyle124"/>
          <w:b w:val="0"/>
          <w:sz w:val="24"/>
          <w:szCs w:val="24"/>
        </w:rPr>
        <w:t>, на рис. 5 стрелками и определим их</w:t>
      </w:r>
    </w:p>
    <w:p w:rsidR="008D4655" w:rsidRPr="00F82819" w:rsidRDefault="008D4655" w:rsidP="004D472B">
      <w:pPr>
        <w:pStyle w:val="Style98"/>
        <w:widowControl/>
        <w:ind w:firstLine="567"/>
        <w:jc w:val="both"/>
        <w:rPr>
          <w:rStyle w:val="FontStyle124"/>
          <w:b w:val="0"/>
          <w:sz w:val="24"/>
          <w:szCs w:val="24"/>
        </w:rPr>
      </w:pPr>
      <w:r w:rsidRPr="00F82819">
        <w:rPr>
          <w:rStyle w:val="FontStyle124"/>
          <w:b w:val="0"/>
          <w:sz w:val="24"/>
          <w:szCs w:val="24"/>
        </w:rPr>
        <w:t>значения из формулы мощности:</w:t>
      </w:r>
      <w:r w:rsidRPr="00F82819">
        <w:rPr>
          <w:bCs/>
          <w:noProof/>
          <w:position w:val="-1"/>
        </w:rPr>
        <w:drawing>
          <wp:inline distT="0" distB="0" distL="0" distR="0">
            <wp:extent cx="1818005" cy="148590"/>
            <wp:effectExtent l="19050" t="0" r="0" b="0"/>
            <wp:docPr id="731"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05" cstate="print"/>
                    <a:srcRect/>
                    <a:stretch>
                      <a:fillRect/>
                    </a:stretch>
                  </pic:blipFill>
                  <pic:spPr bwMode="auto">
                    <a:xfrm>
                      <a:off x="0" y="0"/>
                      <a:ext cx="1818005" cy="148590"/>
                    </a:xfrm>
                    <a:prstGeom prst="rect">
                      <a:avLst/>
                    </a:prstGeom>
                    <a:noFill/>
                    <a:ln w="9525">
                      <a:noFill/>
                      <a:miter lim="800000"/>
                      <a:headEnd/>
                      <a:tailEnd/>
                    </a:ln>
                  </pic:spPr>
                </pic:pic>
              </a:graphicData>
            </a:graphic>
          </wp:inline>
        </w:drawing>
      </w:r>
      <w:r w:rsidRPr="00F82819">
        <w:rPr>
          <w:rStyle w:val="FontStyle124"/>
          <w:b w:val="0"/>
          <w:sz w:val="24"/>
          <w:szCs w:val="24"/>
        </w:rPr>
        <w:t>, так как при последовательном</w:t>
      </w:r>
    </w:p>
    <w:p w:rsidR="008D4655" w:rsidRPr="00F82819" w:rsidRDefault="008D4655" w:rsidP="004D472B">
      <w:pPr>
        <w:pStyle w:val="Style98"/>
        <w:widowControl/>
        <w:ind w:firstLine="567"/>
        <w:jc w:val="both"/>
        <w:rPr>
          <w:rStyle w:val="FontStyle124"/>
          <w:b w:val="0"/>
          <w:sz w:val="24"/>
          <w:szCs w:val="24"/>
        </w:rPr>
      </w:pPr>
      <w:r w:rsidRPr="00F82819">
        <w:rPr>
          <w:rStyle w:val="FontStyle124"/>
          <w:b w:val="0"/>
          <w:sz w:val="24"/>
          <w:szCs w:val="24"/>
        </w:rPr>
        <w:t>соединении они одни и те же, а</w:t>
      </w:r>
    </w:p>
    <w:p w:rsidR="008D4655" w:rsidRPr="00F82819" w:rsidRDefault="008D4655" w:rsidP="004D472B">
      <w:pPr>
        <w:pStyle w:val="Style95"/>
        <w:widowControl/>
        <w:ind w:firstLine="567"/>
        <w:jc w:val="both"/>
      </w:pPr>
      <w:r w:rsidRPr="00F82819">
        <w:rPr>
          <w:noProof/>
        </w:rPr>
        <w:drawing>
          <wp:inline distT="0" distB="0" distL="0" distR="0">
            <wp:extent cx="2254250" cy="170180"/>
            <wp:effectExtent l="19050" t="0" r="0" b="0"/>
            <wp:docPr id="732"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06" cstate="print"/>
                    <a:srcRect/>
                    <a:stretch>
                      <a:fillRect/>
                    </a:stretch>
                  </pic:blipFill>
                  <pic:spPr bwMode="auto">
                    <a:xfrm>
                      <a:off x="0" y="0"/>
                      <a:ext cx="2254250" cy="170180"/>
                    </a:xfrm>
                    <a:prstGeom prst="rect">
                      <a:avLst/>
                    </a:prstGeom>
                    <a:noFill/>
                    <a:ln w="9525">
                      <a:noFill/>
                      <a:miter lim="800000"/>
                      <a:headEnd/>
                      <a:tailEnd/>
                    </a:ln>
                  </pic:spPr>
                </pic:pic>
              </a:graphicData>
            </a:graphic>
          </wp:inline>
        </w:drawing>
      </w:r>
    </w:p>
    <w:p w:rsidR="008D4655" w:rsidRPr="00F82819" w:rsidRDefault="008D4655" w:rsidP="004D472B">
      <w:pPr>
        <w:pStyle w:val="Style98"/>
        <w:widowControl/>
        <w:tabs>
          <w:tab w:val="left" w:pos="216"/>
        </w:tabs>
        <w:ind w:firstLine="567"/>
        <w:jc w:val="both"/>
        <w:rPr>
          <w:rStyle w:val="FontStyle124"/>
          <w:b w:val="0"/>
          <w:sz w:val="24"/>
          <w:szCs w:val="24"/>
        </w:rPr>
      </w:pPr>
      <w:r w:rsidRPr="00F82819">
        <w:rPr>
          <w:rStyle w:val="FontStyle124"/>
          <w:b w:val="0"/>
          <w:sz w:val="24"/>
          <w:szCs w:val="24"/>
        </w:rPr>
        <w:t>4.</w:t>
      </w:r>
      <w:r w:rsidRPr="00F82819">
        <w:rPr>
          <w:rStyle w:val="FontStyle124"/>
          <w:b w:val="0"/>
          <w:sz w:val="24"/>
          <w:szCs w:val="24"/>
        </w:rPr>
        <w:tab/>
        <w:t>Выполняем решение, не забывая нумеровать и кратко описывать действия.</w:t>
      </w:r>
    </w:p>
    <w:p w:rsidR="008D4655" w:rsidRPr="00F82819" w:rsidRDefault="008D4655" w:rsidP="004D472B">
      <w:pPr>
        <w:pStyle w:val="Style97"/>
        <w:widowControl/>
        <w:tabs>
          <w:tab w:val="left" w:pos="365"/>
        </w:tabs>
        <w:spacing w:line="240" w:lineRule="auto"/>
        <w:ind w:firstLine="567"/>
        <w:jc w:val="both"/>
        <w:rPr>
          <w:rStyle w:val="FontStyle124"/>
          <w:b w:val="0"/>
          <w:sz w:val="24"/>
          <w:szCs w:val="24"/>
        </w:rPr>
      </w:pPr>
      <w:r w:rsidRPr="00F82819">
        <w:rPr>
          <w:rStyle w:val="FontStyle124"/>
          <w:b w:val="0"/>
          <w:sz w:val="24"/>
          <w:szCs w:val="24"/>
        </w:rPr>
        <w:t>5.</w:t>
      </w:r>
      <w:r w:rsidRPr="00F82819">
        <w:rPr>
          <w:rStyle w:val="FontStyle124"/>
          <w:b w:val="0"/>
          <w:sz w:val="24"/>
          <w:szCs w:val="24"/>
        </w:rPr>
        <w:tab/>
        <w:t>Выполняем проверку решения следующими способами: а) логичность получения такого результата; б)</w:t>
      </w:r>
      <w:r w:rsidR="004D5E56" w:rsidRPr="00F82819">
        <w:rPr>
          <w:rStyle w:val="FontStyle124"/>
          <w:b w:val="0"/>
          <w:sz w:val="24"/>
          <w:szCs w:val="24"/>
        </w:rPr>
        <w:t xml:space="preserve"> </w:t>
      </w:r>
      <w:r w:rsidRPr="00F82819">
        <w:rPr>
          <w:rStyle w:val="FontStyle124"/>
          <w:b w:val="0"/>
          <w:sz w:val="24"/>
          <w:szCs w:val="24"/>
        </w:rPr>
        <w:t>проверка результатов с применением первого и второго закона Кирхгофа, подсчетом баланса мощности; в) сравнение результатов решением задачи другими способами.</w:t>
      </w:r>
    </w:p>
    <w:p w:rsidR="008D4655" w:rsidRPr="00F82819" w:rsidRDefault="008D4655" w:rsidP="004D472B">
      <w:pPr>
        <w:pStyle w:val="Style75"/>
        <w:widowControl/>
        <w:spacing w:line="240" w:lineRule="auto"/>
        <w:ind w:firstLine="567"/>
        <w:jc w:val="both"/>
        <w:rPr>
          <w:rStyle w:val="FontStyle124"/>
          <w:b w:val="0"/>
          <w:sz w:val="24"/>
          <w:szCs w:val="24"/>
        </w:rPr>
      </w:pPr>
      <w:r w:rsidRPr="00F82819">
        <w:rPr>
          <w:rStyle w:val="FontStyle124"/>
          <w:b w:val="0"/>
          <w:sz w:val="24"/>
          <w:szCs w:val="24"/>
        </w:rPr>
        <w:t xml:space="preserve">В замкнутом контуре рис. 5 приложенное напряжение </w:t>
      </w:r>
      <w:r w:rsidRPr="00F82819">
        <w:rPr>
          <w:rStyle w:val="FontStyle127"/>
          <w:sz w:val="24"/>
          <w:szCs w:val="24"/>
          <w:lang w:val="en-US"/>
        </w:rPr>
        <w:t>U</w:t>
      </w:r>
      <w:r w:rsidRPr="00F82819">
        <w:rPr>
          <w:rStyle w:val="FontStyle127"/>
          <w:sz w:val="24"/>
          <w:szCs w:val="24"/>
        </w:rPr>
        <w:t xml:space="preserve"> </w:t>
      </w:r>
      <w:r w:rsidRPr="00F82819">
        <w:rPr>
          <w:rStyle w:val="FontStyle124"/>
          <w:b w:val="0"/>
          <w:sz w:val="24"/>
          <w:szCs w:val="24"/>
        </w:rPr>
        <w:t>(аналогично ЭДС при внутреннем сопротивлении источника тока, равном нулю) и падения напряжения</w:t>
      </w:r>
      <w:r w:rsidRPr="00F82819">
        <w:rPr>
          <w:bCs/>
          <w:noProof/>
          <w:position w:val="-4"/>
        </w:rPr>
        <w:drawing>
          <wp:inline distT="0" distB="0" distL="0" distR="0">
            <wp:extent cx="1765300" cy="159385"/>
            <wp:effectExtent l="19050" t="0" r="6350" b="0"/>
            <wp:docPr id="73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7" cstate="print"/>
                    <a:srcRect/>
                    <a:stretch>
                      <a:fillRect/>
                    </a:stretch>
                  </pic:blipFill>
                  <pic:spPr bwMode="auto">
                    <a:xfrm>
                      <a:off x="0" y="0"/>
                      <a:ext cx="1765300" cy="159385"/>
                    </a:xfrm>
                    <a:prstGeom prst="rect">
                      <a:avLst/>
                    </a:prstGeom>
                    <a:noFill/>
                    <a:ln w="9525">
                      <a:noFill/>
                      <a:miter lim="800000"/>
                      <a:headEnd/>
                      <a:tailEnd/>
                    </a:ln>
                  </pic:spPr>
                </pic:pic>
              </a:graphicData>
            </a:graphic>
          </wp:inline>
        </w:drawing>
      </w:r>
      <w:r w:rsidRPr="00F82819">
        <w:rPr>
          <w:rStyle w:val="FontStyle124"/>
          <w:b w:val="0"/>
          <w:sz w:val="24"/>
          <w:szCs w:val="24"/>
        </w:rPr>
        <w:t xml:space="preserve"> 06-ходя контур по направлению тока (в данном случае по часовой стрелке), составим уравнение по второму закону Кирхгофа:</w:t>
      </w:r>
      <w:r w:rsidRPr="00F82819">
        <w:rPr>
          <w:bCs/>
          <w:noProof/>
          <w:position w:val="-5"/>
        </w:rPr>
        <w:drawing>
          <wp:inline distT="0" distB="0" distL="0" distR="0">
            <wp:extent cx="1169670" cy="159385"/>
            <wp:effectExtent l="19050" t="0" r="0" b="0"/>
            <wp:docPr id="734"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08" cstate="print"/>
                    <a:srcRect/>
                    <a:stretch>
                      <a:fillRect/>
                    </a:stretch>
                  </pic:blipFill>
                  <pic:spPr bwMode="auto">
                    <a:xfrm>
                      <a:off x="0" y="0"/>
                      <a:ext cx="1169670" cy="159385"/>
                    </a:xfrm>
                    <a:prstGeom prst="rect">
                      <a:avLst/>
                    </a:prstGeom>
                    <a:noFill/>
                    <a:ln w="9525">
                      <a:noFill/>
                      <a:miter lim="800000"/>
                      <a:headEnd/>
                      <a:tailEnd/>
                    </a:ln>
                  </pic:spPr>
                </pic:pic>
              </a:graphicData>
            </a:graphic>
          </wp:inline>
        </w:drawing>
      </w:r>
    </w:p>
    <w:p w:rsidR="008D4655" w:rsidRPr="00F82819" w:rsidRDefault="008D4655" w:rsidP="004D472B">
      <w:pPr>
        <w:pStyle w:val="Style76"/>
        <w:widowControl/>
        <w:spacing w:line="240" w:lineRule="auto"/>
        <w:ind w:firstLine="567"/>
        <w:jc w:val="both"/>
        <w:rPr>
          <w:rStyle w:val="FontStyle124"/>
          <w:b w:val="0"/>
          <w:sz w:val="24"/>
          <w:szCs w:val="24"/>
        </w:rPr>
      </w:pPr>
      <w:r w:rsidRPr="00F82819">
        <w:rPr>
          <w:rStyle w:val="FontStyle123"/>
          <w:rFonts w:ascii="Times New Roman" w:hAnsi="Times New Roman" w:cs="Times New Roman"/>
          <w:b w:val="0"/>
          <w:spacing w:val="-10"/>
          <w:sz w:val="24"/>
          <w:szCs w:val="24"/>
        </w:rPr>
        <w:t>Подсчет</w:t>
      </w:r>
      <w:r w:rsidRPr="00F82819">
        <w:rPr>
          <w:rStyle w:val="FontStyle123"/>
          <w:rFonts w:ascii="Times New Roman" w:hAnsi="Times New Roman" w:cs="Times New Roman"/>
          <w:b w:val="0"/>
          <w:sz w:val="24"/>
          <w:szCs w:val="24"/>
        </w:rPr>
        <w:t xml:space="preserve"> </w:t>
      </w:r>
      <w:r w:rsidRPr="00F82819">
        <w:rPr>
          <w:rStyle w:val="FontStyle123"/>
          <w:rFonts w:ascii="Times New Roman" w:hAnsi="Times New Roman" w:cs="Times New Roman"/>
          <w:b w:val="0"/>
          <w:spacing w:val="-10"/>
          <w:sz w:val="24"/>
          <w:szCs w:val="24"/>
        </w:rPr>
        <w:t>баланса</w:t>
      </w:r>
      <w:r w:rsidRPr="00F82819">
        <w:rPr>
          <w:rStyle w:val="FontStyle123"/>
          <w:rFonts w:ascii="Times New Roman" w:hAnsi="Times New Roman" w:cs="Times New Roman"/>
          <w:b w:val="0"/>
          <w:sz w:val="24"/>
          <w:szCs w:val="24"/>
        </w:rPr>
        <w:t xml:space="preserve"> </w:t>
      </w:r>
      <w:r w:rsidRPr="00F82819">
        <w:rPr>
          <w:rStyle w:val="FontStyle123"/>
          <w:rFonts w:ascii="Times New Roman" w:hAnsi="Times New Roman" w:cs="Times New Roman"/>
          <w:b w:val="0"/>
          <w:spacing w:val="-10"/>
          <w:sz w:val="24"/>
          <w:szCs w:val="24"/>
        </w:rPr>
        <w:t>мощности.</w:t>
      </w:r>
      <w:r w:rsidRPr="00F82819">
        <w:rPr>
          <w:rStyle w:val="FontStyle123"/>
          <w:rFonts w:ascii="Times New Roman" w:hAnsi="Times New Roman" w:cs="Times New Roman"/>
          <w:b w:val="0"/>
          <w:sz w:val="24"/>
          <w:szCs w:val="24"/>
        </w:rPr>
        <w:t xml:space="preserve"> </w:t>
      </w:r>
      <w:r w:rsidRPr="00F82819">
        <w:rPr>
          <w:rStyle w:val="FontStyle124"/>
          <w:b w:val="0"/>
          <w:sz w:val="24"/>
          <w:szCs w:val="24"/>
        </w:rPr>
        <w:t>Общая мощность цепи равна сумме мощностей на отдельных резисторах. Для схемы цепи (рис. 5)</w:t>
      </w:r>
      <w:r w:rsidRPr="00F82819">
        <w:rPr>
          <w:rFonts w:ascii="Times New Roman" w:hAnsi="Times New Roman"/>
          <w:bCs/>
          <w:noProof/>
          <w:position w:val="-5"/>
        </w:rPr>
        <w:drawing>
          <wp:inline distT="0" distB="0" distL="0" distR="0">
            <wp:extent cx="1212215" cy="159385"/>
            <wp:effectExtent l="19050" t="0" r="6985" b="0"/>
            <wp:docPr id="73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9" cstate="print"/>
                    <a:srcRect/>
                    <a:stretch>
                      <a:fillRect/>
                    </a:stretch>
                  </pic:blipFill>
                  <pic:spPr bwMode="auto">
                    <a:xfrm>
                      <a:off x="0" y="0"/>
                      <a:ext cx="1212215" cy="159385"/>
                    </a:xfrm>
                    <a:prstGeom prst="rect">
                      <a:avLst/>
                    </a:prstGeom>
                    <a:noFill/>
                    <a:ln w="9525">
                      <a:noFill/>
                      <a:miter lim="800000"/>
                      <a:headEnd/>
                      <a:tailEnd/>
                    </a:ln>
                  </pic:spPr>
                </pic:pic>
              </a:graphicData>
            </a:graphic>
          </wp:inline>
        </w:drawing>
      </w:r>
      <w:r w:rsidRPr="00F82819">
        <w:rPr>
          <w:rStyle w:val="FontStyle124"/>
          <w:b w:val="0"/>
          <w:sz w:val="24"/>
          <w:szCs w:val="24"/>
        </w:rPr>
        <w:t>так как</w:t>
      </w:r>
      <w:r w:rsidRPr="00F82819">
        <w:rPr>
          <w:rFonts w:ascii="Times New Roman" w:hAnsi="Times New Roman"/>
          <w:bCs/>
          <w:noProof/>
          <w:position w:val="-4"/>
        </w:rPr>
        <w:drawing>
          <wp:inline distT="0" distB="0" distL="0" distR="0">
            <wp:extent cx="446405" cy="159385"/>
            <wp:effectExtent l="19050" t="0" r="0" b="0"/>
            <wp:docPr id="736"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10" cstate="print"/>
                    <a:srcRect/>
                    <a:stretch>
                      <a:fillRect/>
                    </a:stretch>
                  </pic:blipFill>
                  <pic:spPr bwMode="auto">
                    <a:xfrm>
                      <a:off x="0" y="0"/>
                      <a:ext cx="446405" cy="159385"/>
                    </a:xfrm>
                    <a:prstGeom prst="rect">
                      <a:avLst/>
                    </a:prstGeom>
                    <a:noFill/>
                    <a:ln w="9525">
                      <a:noFill/>
                      <a:miter lim="800000"/>
                      <a:headEnd/>
                      <a:tailEnd/>
                    </a:ln>
                  </pic:spPr>
                </pic:pic>
              </a:graphicData>
            </a:graphic>
          </wp:inline>
        </w:drawing>
      </w:r>
      <w:r w:rsidRPr="00F82819">
        <w:rPr>
          <w:rStyle w:val="FontStyle124"/>
          <w:b w:val="0"/>
          <w:sz w:val="24"/>
          <w:szCs w:val="24"/>
        </w:rPr>
        <w:t>или</w:t>
      </w:r>
      <w:r w:rsidRPr="00F82819">
        <w:rPr>
          <w:rFonts w:ascii="Times New Roman" w:hAnsi="Times New Roman"/>
          <w:bCs/>
          <w:noProof/>
          <w:position w:val="-5"/>
        </w:rPr>
        <w:drawing>
          <wp:inline distT="0" distB="0" distL="0" distR="0">
            <wp:extent cx="520700" cy="180975"/>
            <wp:effectExtent l="19050" t="0" r="0" b="0"/>
            <wp:docPr id="737"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11" cstate="print"/>
                    <a:srcRect/>
                    <a:stretch>
                      <a:fillRect/>
                    </a:stretch>
                  </pic:blipFill>
                  <pic:spPr bwMode="auto">
                    <a:xfrm>
                      <a:off x="0" y="0"/>
                      <a:ext cx="520700" cy="180975"/>
                    </a:xfrm>
                    <a:prstGeom prst="rect">
                      <a:avLst/>
                    </a:prstGeom>
                    <a:noFill/>
                    <a:ln w="9525">
                      <a:noFill/>
                      <a:miter lim="800000"/>
                      <a:headEnd/>
                      <a:tailEnd/>
                    </a:ln>
                  </pic:spPr>
                </pic:pic>
              </a:graphicData>
            </a:graphic>
          </wp:inline>
        </w:drawing>
      </w:r>
      <w:r w:rsidRPr="00F82819">
        <w:rPr>
          <w:rStyle w:val="FontStyle124"/>
          <w:b w:val="0"/>
          <w:sz w:val="24"/>
          <w:szCs w:val="24"/>
        </w:rPr>
        <w:t>, то</w:t>
      </w:r>
    </w:p>
    <w:p w:rsidR="008D4655" w:rsidRPr="00F82819" w:rsidRDefault="008D4655" w:rsidP="004D472B">
      <w:pPr>
        <w:pStyle w:val="Style77"/>
        <w:widowControl/>
        <w:spacing w:line="240" w:lineRule="auto"/>
        <w:ind w:firstLine="567"/>
        <w:jc w:val="both"/>
        <w:rPr>
          <w:rStyle w:val="FontStyle134"/>
          <w:b w:val="0"/>
          <w:sz w:val="24"/>
          <w:szCs w:val="24"/>
        </w:rPr>
      </w:pPr>
      <w:r w:rsidRPr="00F82819">
        <w:rPr>
          <w:rFonts w:ascii="Times New Roman" w:hAnsi="Times New Roman" w:cs="Times New Roman"/>
          <w:noProof/>
          <w:position w:val="-9"/>
        </w:rPr>
        <w:drawing>
          <wp:inline distT="0" distB="0" distL="0" distR="0">
            <wp:extent cx="2541270" cy="223520"/>
            <wp:effectExtent l="19050" t="0" r="0" b="0"/>
            <wp:docPr id="738"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12" cstate="print"/>
                    <a:srcRect/>
                    <a:stretch>
                      <a:fillRect/>
                    </a:stretch>
                  </pic:blipFill>
                  <pic:spPr bwMode="auto">
                    <a:xfrm>
                      <a:off x="0" y="0"/>
                      <a:ext cx="2541270" cy="223520"/>
                    </a:xfrm>
                    <a:prstGeom prst="rect">
                      <a:avLst/>
                    </a:prstGeom>
                    <a:noFill/>
                    <a:ln w="9525">
                      <a:noFill/>
                      <a:miter lim="800000"/>
                      <a:headEnd/>
                      <a:tailEnd/>
                    </a:ln>
                  </pic:spPr>
                </pic:pic>
              </a:graphicData>
            </a:graphic>
          </wp:inline>
        </w:drawing>
      </w:r>
      <w:r w:rsidRPr="00F82819">
        <w:rPr>
          <w:rFonts w:ascii="Times New Roman" w:hAnsi="Times New Roman" w:cs="Times New Roman"/>
          <w:position w:val="-9"/>
        </w:rPr>
        <w:t xml:space="preserve"> </w:t>
      </w:r>
      <w:r w:rsidRPr="00F82819">
        <w:rPr>
          <w:rStyle w:val="FontStyle134"/>
          <w:b w:val="0"/>
          <w:sz w:val="24"/>
          <w:szCs w:val="24"/>
        </w:rPr>
        <w:t>или</w:t>
      </w:r>
      <w:r w:rsidRPr="00F82819">
        <w:rPr>
          <w:rFonts w:ascii="Times New Roman" w:hAnsi="Times New Roman" w:cs="Times New Roman"/>
          <w:bCs/>
          <w:smallCaps/>
          <w:noProof/>
          <w:position w:val="-26"/>
        </w:rPr>
        <w:drawing>
          <wp:inline distT="0" distB="0" distL="0" distR="0">
            <wp:extent cx="1647825" cy="414655"/>
            <wp:effectExtent l="19050" t="0" r="9525" b="0"/>
            <wp:docPr id="739"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13" cstate="print"/>
                    <a:srcRect/>
                    <a:stretch>
                      <a:fillRect/>
                    </a:stretch>
                  </pic:blipFill>
                  <pic:spPr bwMode="auto">
                    <a:xfrm>
                      <a:off x="0" y="0"/>
                      <a:ext cx="1647825" cy="414655"/>
                    </a:xfrm>
                    <a:prstGeom prst="rect">
                      <a:avLst/>
                    </a:prstGeom>
                    <a:noFill/>
                    <a:ln w="9525">
                      <a:noFill/>
                      <a:miter lim="800000"/>
                      <a:headEnd/>
                      <a:tailEnd/>
                    </a:ln>
                  </pic:spPr>
                </pic:pic>
              </a:graphicData>
            </a:graphic>
          </wp:inline>
        </w:drawing>
      </w:r>
    </w:p>
    <w:p w:rsidR="008D4655" w:rsidRPr="00F82819" w:rsidRDefault="008D4655" w:rsidP="004D472B">
      <w:pPr>
        <w:pStyle w:val="Style39"/>
        <w:widowControl/>
        <w:spacing w:line="240" w:lineRule="auto"/>
        <w:ind w:firstLine="567"/>
        <w:jc w:val="both"/>
        <w:rPr>
          <w:rStyle w:val="FontStyle117"/>
          <w:b w:val="0"/>
          <w:sz w:val="24"/>
          <w:szCs w:val="24"/>
        </w:rPr>
      </w:pPr>
      <w:r w:rsidRPr="00F82819">
        <w:rPr>
          <w:rStyle w:val="FontStyle134"/>
          <w:b w:val="0"/>
          <w:sz w:val="24"/>
          <w:szCs w:val="24"/>
        </w:rPr>
        <w:t xml:space="preserve">если </w:t>
      </w:r>
      <w:r w:rsidRPr="00F82819">
        <w:rPr>
          <w:rStyle w:val="FontStyle117"/>
          <w:b w:val="0"/>
          <w:sz w:val="24"/>
          <w:szCs w:val="24"/>
        </w:rPr>
        <w:t>проверку решения проводить путем сравнения результатов решения другими способами, то в данном случае вместо определения тока из</w:t>
      </w:r>
      <w:r w:rsidR="004D5E56" w:rsidRPr="00F82819">
        <w:rPr>
          <w:rStyle w:val="FontStyle117"/>
          <w:b w:val="0"/>
          <w:sz w:val="24"/>
          <w:szCs w:val="24"/>
        </w:rPr>
        <w:t xml:space="preserve"> </w:t>
      </w:r>
      <w:r w:rsidRPr="00F82819">
        <w:rPr>
          <w:rStyle w:val="FontStyle117"/>
          <w:b w:val="0"/>
          <w:sz w:val="24"/>
          <w:szCs w:val="24"/>
        </w:rPr>
        <w:t>формулы</w:t>
      </w:r>
      <w:r w:rsidR="004D5E56" w:rsidRPr="00F82819">
        <w:rPr>
          <w:rStyle w:val="FontStyle117"/>
          <w:b w:val="0"/>
          <w:sz w:val="24"/>
          <w:szCs w:val="24"/>
        </w:rPr>
        <w:t xml:space="preserve"> </w:t>
      </w:r>
      <w:r w:rsidRPr="00F82819">
        <w:rPr>
          <w:bCs/>
          <w:noProof/>
          <w:position w:val="-8"/>
        </w:rPr>
        <w:drawing>
          <wp:inline distT="0" distB="0" distL="0" distR="0">
            <wp:extent cx="531495" cy="233680"/>
            <wp:effectExtent l="19050" t="0" r="1905" b="0"/>
            <wp:docPr id="740"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14" cstate="print"/>
                    <a:srcRect/>
                    <a:stretch>
                      <a:fillRect/>
                    </a:stretch>
                  </pic:blipFill>
                  <pic:spPr bwMode="auto">
                    <a:xfrm>
                      <a:off x="0" y="0"/>
                      <a:ext cx="531495" cy="233680"/>
                    </a:xfrm>
                    <a:prstGeom prst="rect">
                      <a:avLst/>
                    </a:prstGeom>
                    <a:noFill/>
                    <a:ln w="9525">
                      <a:noFill/>
                      <a:miter lim="800000"/>
                      <a:headEnd/>
                      <a:tailEnd/>
                    </a:ln>
                  </pic:spPr>
                </pic:pic>
              </a:graphicData>
            </a:graphic>
          </wp:inline>
        </w:drawing>
      </w:r>
      <w:r w:rsidRPr="00F82819">
        <w:rPr>
          <w:rStyle w:val="FontStyle117"/>
          <w:b w:val="0"/>
          <w:position w:val="-8"/>
          <w:sz w:val="24"/>
          <w:szCs w:val="24"/>
        </w:rPr>
        <w:t xml:space="preserve"> </w:t>
      </w:r>
      <w:r w:rsidRPr="00F82819">
        <w:rPr>
          <w:rStyle w:val="FontStyle117"/>
          <w:b w:val="0"/>
          <w:sz w:val="24"/>
          <w:szCs w:val="24"/>
        </w:rPr>
        <w:t>можно</w:t>
      </w:r>
    </w:p>
    <w:p w:rsidR="008D4655" w:rsidRPr="00F82819" w:rsidRDefault="008D4655" w:rsidP="004D472B">
      <w:pPr>
        <w:pStyle w:val="Style35"/>
        <w:widowControl/>
        <w:spacing w:line="240" w:lineRule="auto"/>
        <w:ind w:firstLine="567"/>
        <w:rPr>
          <w:rStyle w:val="FontStyle117"/>
          <w:b w:val="0"/>
          <w:sz w:val="24"/>
          <w:szCs w:val="24"/>
        </w:rPr>
      </w:pPr>
      <w:r w:rsidRPr="00F82819">
        <w:rPr>
          <w:rStyle w:val="FontStyle117"/>
          <w:b w:val="0"/>
          <w:sz w:val="24"/>
          <w:szCs w:val="24"/>
        </w:rPr>
        <w:t xml:space="preserve">было найти напряжение </w:t>
      </w:r>
      <w:r w:rsidRPr="00F82819">
        <w:rPr>
          <w:bCs/>
          <w:noProof/>
          <w:position w:val="-12"/>
        </w:rPr>
        <w:drawing>
          <wp:inline distT="0" distB="0" distL="0" distR="0">
            <wp:extent cx="786765" cy="308610"/>
            <wp:effectExtent l="19050" t="0" r="0" b="0"/>
            <wp:docPr id="741"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15" cstate="print"/>
                    <a:srcRect/>
                    <a:stretch>
                      <a:fillRect/>
                    </a:stretch>
                  </pic:blipFill>
                  <pic:spPr bwMode="auto">
                    <a:xfrm>
                      <a:off x="0" y="0"/>
                      <a:ext cx="786765" cy="308610"/>
                    </a:xfrm>
                    <a:prstGeom prst="rect">
                      <a:avLst/>
                    </a:prstGeom>
                    <a:noFill/>
                    <a:ln w="9525">
                      <a:noFill/>
                      <a:miter lim="800000"/>
                      <a:headEnd/>
                      <a:tailEnd/>
                    </a:ln>
                  </pic:spPr>
                </pic:pic>
              </a:graphicData>
            </a:graphic>
          </wp:inline>
        </w:drawing>
      </w:r>
      <w:r w:rsidRPr="00F82819">
        <w:rPr>
          <w:rStyle w:val="FontStyle117"/>
          <w:b w:val="0"/>
          <w:sz w:val="24"/>
          <w:szCs w:val="24"/>
        </w:rPr>
        <w:t>из</w:t>
      </w:r>
      <w:r w:rsidRPr="00F82819">
        <w:rPr>
          <w:bCs/>
          <w:noProof/>
          <w:position w:val="-29"/>
        </w:rPr>
        <w:drawing>
          <wp:inline distT="0" distB="0" distL="0" distR="0">
            <wp:extent cx="520700" cy="425450"/>
            <wp:effectExtent l="19050" t="0" r="0" b="0"/>
            <wp:docPr id="742"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6" cstate="print"/>
                    <a:srcRect/>
                    <a:stretch>
                      <a:fillRect/>
                    </a:stretch>
                  </pic:blipFill>
                  <pic:spPr bwMode="auto">
                    <a:xfrm>
                      <a:off x="0" y="0"/>
                      <a:ext cx="520700" cy="425450"/>
                    </a:xfrm>
                    <a:prstGeom prst="rect">
                      <a:avLst/>
                    </a:prstGeom>
                    <a:noFill/>
                    <a:ln w="9525">
                      <a:noFill/>
                      <a:miter lim="800000"/>
                      <a:headEnd/>
                      <a:tailEnd/>
                    </a:ln>
                  </pic:spPr>
                </pic:pic>
              </a:graphicData>
            </a:graphic>
          </wp:inline>
        </w:drawing>
      </w:r>
      <w:r w:rsidRPr="00F82819">
        <w:rPr>
          <w:rStyle w:val="FontStyle117"/>
          <w:b w:val="0"/>
          <w:sz w:val="24"/>
          <w:szCs w:val="24"/>
        </w:rPr>
        <w:t>, а затем -</w:t>
      </w:r>
      <w:r w:rsidRPr="00F82819">
        <w:rPr>
          <w:bCs/>
          <w:noProof/>
          <w:position w:val="-8"/>
        </w:rPr>
        <w:drawing>
          <wp:inline distT="0" distB="0" distL="0" distR="0">
            <wp:extent cx="659130" cy="191135"/>
            <wp:effectExtent l="19050" t="0" r="7620" b="0"/>
            <wp:docPr id="743"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17" cstate="print"/>
                    <a:srcRect/>
                    <a:stretch>
                      <a:fillRect/>
                    </a:stretch>
                  </pic:blipFill>
                  <pic:spPr bwMode="auto">
                    <a:xfrm>
                      <a:off x="0" y="0"/>
                      <a:ext cx="659130" cy="191135"/>
                    </a:xfrm>
                    <a:prstGeom prst="rect">
                      <a:avLst/>
                    </a:prstGeom>
                    <a:noFill/>
                    <a:ln w="9525">
                      <a:noFill/>
                      <a:miter lim="800000"/>
                      <a:headEnd/>
                      <a:tailEnd/>
                    </a:ln>
                  </pic:spPr>
                </pic:pic>
              </a:graphicData>
            </a:graphic>
          </wp:inline>
        </w:drawing>
      </w:r>
      <w:r w:rsidRPr="00F82819">
        <w:rPr>
          <w:rStyle w:val="FontStyle117"/>
          <w:b w:val="0"/>
          <w:position w:val="-8"/>
          <w:sz w:val="24"/>
          <w:szCs w:val="24"/>
        </w:rPr>
        <w:t xml:space="preserve"> </w:t>
      </w:r>
      <w:r w:rsidRPr="00F82819">
        <w:rPr>
          <w:rStyle w:val="FontStyle117"/>
          <w:b w:val="0"/>
          <w:sz w:val="24"/>
          <w:szCs w:val="24"/>
        </w:rPr>
        <w:t>по формуле закона</w:t>
      </w:r>
    </w:p>
    <w:p w:rsidR="008D4655" w:rsidRPr="00F82819" w:rsidRDefault="008D4655" w:rsidP="004D472B">
      <w:pPr>
        <w:pStyle w:val="Style35"/>
        <w:widowControl/>
        <w:spacing w:line="240" w:lineRule="auto"/>
        <w:ind w:firstLine="567"/>
        <w:rPr>
          <w:rStyle w:val="FontStyle117"/>
          <w:b w:val="0"/>
          <w:sz w:val="24"/>
          <w:szCs w:val="24"/>
        </w:rPr>
      </w:pPr>
      <w:r w:rsidRPr="00F82819">
        <w:rPr>
          <w:rStyle w:val="FontStyle117"/>
          <w:b w:val="0"/>
          <w:sz w:val="24"/>
          <w:szCs w:val="24"/>
        </w:rPr>
        <w:t>Ома.</w:t>
      </w:r>
    </w:p>
    <w:p w:rsidR="008D4655" w:rsidRPr="00F82819" w:rsidRDefault="008D4655" w:rsidP="004D472B">
      <w:pPr>
        <w:pStyle w:val="Style98"/>
        <w:widowControl/>
        <w:ind w:firstLine="567"/>
        <w:jc w:val="both"/>
      </w:pPr>
    </w:p>
    <w:p w:rsidR="008D4655" w:rsidRPr="00F82819" w:rsidRDefault="008D4655" w:rsidP="004D472B">
      <w:pPr>
        <w:pStyle w:val="Style98"/>
        <w:widowControl/>
        <w:ind w:firstLine="567"/>
        <w:jc w:val="both"/>
        <w:rPr>
          <w:rStyle w:val="FontStyle124"/>
          <w:b w:val="0"/>
          <w:sz w:val="24"/>
          <w:szCs w:val="24"/>
        </w:rPr>
      </w:pPr>
      <w:r w:rsidRPr="00F82819">
        <w:rPr>
          <w:rStyle w:val="FontStyle123"/>
          <w:rFonts w:ascii="Times New Roman" w:hAnsi="Times New Roman" w:cs="Times New Roman"/>
          <w:b w:val="0"/>
          <w:spacing w:val="-10"/>
          <w:sz w:val="24"/>
          <w:szCs w:val="24"/>
        </w:rPr>
        <w:t>Пример</w:t>
      </w:r>
      <w:r w:rsidRPr="00F82819">
        <w:rPr>
          <w:rStyle w:val="FontStyle123"/>
          <w:rFonts w:ascii="Times New Roman" w:hAnsi="Times New Roman" w:cs="Times New Roman"/>
          <w:b w:val="0"/>
          <w:sz w:val="24"/>
          <w:szCs w:val="24"/>
        </w:rPr>
        <w:t xml:space="preserve"> </w:t>
      </w:r>
      <w:r w:rsidRPr="00F82819">
        <w:rPr>
          <w:rStyle w:val="FontStyle117"/>
          <w:b w:val="0"/>
          <w:sz w:val="24"/>
          <w:szCs w:val="24"/>
        </w:rPr>
        <w:t xml:space="preserve">1. </w:t>
      </w:r>
      <w:r w:rsidRPr="00F82819">
        <w:rPr>
          <w:rStyle w:val="FontStyle124"/>
          <w:b w:val="0"/>
          <w:sz w:val="24"/>
          <w:szCs w:val="24"/>
        </w:rPr>
        <w:t>На рис. 6 изображена электрическая цепь со смешанным соединением резисторов. Известны значения сопротивлений резисторов</w:t>
      </w:r>
      <w:r w:rsidRPr="00F82819">
        <w:rPr>
          <w:bCs/>
          <w:noProof/>
          <w:position w:val="-7"/>
        </w:rPr>
        <w:drawing>
          <wp:inline distT="0" distB="0" distL="0" distR="0">
            <wp:extent cx="2647315" cy="180975"/>
            <wp:effectExtent l="19050" t="0" r="635" b="0"/>
            <wp:docPr id="744"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18" cstate="print"/>
                    <a:srcRect/>
                    <a:stretch>
                      <a:fillRect/>
                    </a:stretch>
                  </pic:blipFill>
                  <pic:spPr bwMode="auto">
                    <a:xfrm>
                      <a:off x="0" y="0"/>
                      <a:ext cx="2647315" cy="180975"/>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32"/>
          <w:b w:val="0"/>
          <w:sz w:val="24"/>
          <w:szCs w:val="24"/>
        </w:rPr>
      </w:pPr>
      <w:r w:rsidRPr="00F82819">
        <w:rPr>
          <w:rStyle w:val="FontStyle124"/>
          <w:b w:val="0"/>
          <w:sz w:val="24"/>
          <w:szCs w:val="24"/>
        </w:rPr>
        <w:t xml:space="preserve">напряжение </w:t>
      </w:r>
      <w:r w:rsidRPr="00F82819">
        <w:rPr>
          <w:rStyle w:val="FontStyle127"/>
          <w:sz w:val="24"/>
          <w:szCs w:val="24"/>
          <w:lang w:val="en-US"/>
        </w:rPr>
        <w:t>U</w:t>
      </w:r>
      <w:r w:rsidRPr="00F82819">
        <w:rPr>
          <w:rStyle w:val="FontStyle127"/>
          <w:sz w:val="24"/>
          <w:szCs w:val="24"/>
        </w:rPr>
        <w:t xml:space="preserve">= </w:t>
      </w:r>
      <w:r w:rsidRPr="00F82819">
        <w:rPr>
          <w:rStyle w:val="FontStyle124"/>
          <w:b w:val="0"/>
          <w:sz w:val="24"/>
          <w:szCs w:val="24"/>
        </w:rPr>
        <w:t>110 В и время работы цепи / = 10 ч. Определить токи, проходящие через каждый резистор,</w:t>
      </w:r>
      <w:r w:rsidRPr="00F82819">
        <w:rPr>
          <w:bCs/>
          <w:noProof/>
          <w:position w:val="-5"/>
        </w:rPr>
        <w:drawing>
          <wp:inline distT="0" distB="0" distL="0" distR="0">
            <wp:extent cx="616585" cy="170180"/>
            <wp:effectExtent l="19050" t="0" r="0" b="0"/>
            <wp:docPr id="745"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19" cstate="print"/>
                    <a:srcRect/>
                    <a:stretch>
                      <a:fillRect/>
                    </a:stretch>
                  </pic:blipFill>
                  <pic:spPr bwMode="auto">
                    <a:xfrm>
                      <a:off x="0" y="0"/>
                      <a:ext cx="616585" cy="170180"/>
                    </a:xfrm>
                    <a:prstGeom prst="rect">
                      <a:avLst/>
                    </a:prstGeom>
                    <a:noFill/>
                    <a:ln w="9525">
                      <a:noFill/>
                      <a:miter lim="800000"/>
                      <a:headEnd/>
                      <a:tailEnd/>
                    </a:ln>
                  </pic:spPr>
                </pic:pic>
              </a:graphicData>
            </a:graphic>
          </wp:inline>
        </w:drawing>
      </w:r>
      <w:r w:rsidRPr="00F82819">
        <w:rPr>
          <w:rStyle w:val="FontStyle124"/>
          <w:b w:val="0"/>
          <w:sz w:val="24"/>
          <w:szCs w:val="24"/>
        </w:rPr>
        <w:t xml:space="preserve">общую мощность цепи </w:t>
      </w:r>
      <w:r w:rsidRPr="00F82819">
        <w:rPr>
          <w:rStyle w:val="FontStyle132"/>
          <w:b w:val="0"/>
          <w:sz w:val="24"/>
          <w:szCs w:val="24"/>
        </w:rPr>
        <w:t xml:space="preserve">Р </w:t>
      </w:r>
      <w:r w:rsidRPr="00F82819">
        <w:rPr>
          <w:rStyle w:val="FontStyle124"/>
          <w:b w:val="0"/>
          <w:sz w:val="24"/>
          <w:szCs w:val="24"/>
        </w:rPr>
        <w:t xml:space="preserve">и расход энергии </w:t>
      </w:r>
      <w:r w:rsidRPr="00F82819">
        <w:rPr>
          <w:rStyle w:val="FontStyle132"/>
          <w:b w:val="0"/>
          <w:sz w:val="24"/>
          <w:szCs w:val="24"/>
          <w:lang w:val="en-US"/>
        </w:rPr>
        <w:t>W</w:t>
      </w:r>
      <w:r w:rsidRPr="00F82819">
        <w:rPr>
          <w:rStyle w:val="FontStyle132"/>
          <w:b w:val="0"/>
          <w:sz w:val="24"/>
          <w:szCs w:val="24"/>
        </w:rPr>
        <w:t>.</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Дано:</w:t>
      </w:r>
      <w:r w:rsidRPr="00F82819">
        <w:rPr>
          <w:rFonts w:ascii="Times New Roman" w:hAnsi="Times New Roman" w:cs="Times New Roman"/>
          <w:bCs/>
          <w:noProof/>
          <w:position w:val="-2"/>
        </w:rPr>
        <w:drawing>
          <wp:inline distT="0" distB="0" distL="0" distR="0">
            <wp:extent cx="2658110" cy="138430"/>
            <wp:effectExtent l="19050" t="0" r="8890" b="0"/>
            <wp:docPr id="74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20" cstate="print"/>
                    <a:srcRect/>
                    <a:stretch>
                      <a:fillRect/>
                    </a:stretch>
                  </pic:blipFill>
                  <pic:spPr bwMode="auto">
                    <a:xfrm>
                      <a:off x="0" y="0"/>
                      <a:ext cx="2658110" cy="138430"/>
                    </a:xfrm>
                    <a:prstGeom prst="rect">
                      <a:avLst/>
                    </a:prstGeom>
                    <a:noFill/>
                    <a:ln w="9525">
                      <a:noFill/>
                      <a:miter lim="800000"/>
                      <a:headEnd/>
                      <a:tailEnd/>
                    </a:ln>
                  </pic:spPr>
                </pic:pic>
              </a:graphicData>
            </a:graphic>
          </wp:inline>
        </w:drawing>
      </w:r>
      <w:r w:rsidRPr="00F82819">
        <w:rPr>
          <w:rStyle w:val="FontStyle124"/>
          <w:b w:val="0"/>
          <w:sz w:val="24"/>
          <w:szCs w:val="24"/>
        </w:rPr>
        <w:t xml:space="preserve">, </w:t>
      </w:r>
      <w:r w:rsidRPr="00F82819">
        <w:rPr>
          <w:rStyle w:val="FontStyle127"/>
          <w:spacing w:val="40"/>
          <w:sz w:val="24"/>
          <w:szCs w:val="24"/>
          <w:lang w:val="en-US"/>
        </w:rPr>
        <w:t>U</w:t>
      </w:r>
      <w:r w:rsidRPr="00F82819">
        <w:rPr>
          <w:rStyle w:val="FontStyle127"/>
          <w:spacing w:val="40"/>
          <w:sz w:val="24"/>
          <w:szCs w:val="24"/>
        </w:rPr>
        <w:t>=</w:t>
      </w:r>
      <w:r w:rsidRPr="00F82819">
        <w:rPr>
          <w:rStyle w:val="FontStyle127"/>
          <w:sz w:val="24"/>
          <w:szCs w:val="24"/>
        </w:rPr>
        <w:t xml:space="preserve"> </w:t>
      </w:r>
      <w:r w:rsidRPr="00F82819">
        <w:rPr>
          <w:rStyle w:val="FontStyle124"/>
          <w:b w:val="0"/>
          <w:sz w:val="24"/>
          <w:szCs w:val="24"/>
        </w:rPr>
        <w:t>110 В, / = 10 ч.</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pacing w:val="40"/>
          <w:sz w:val="24"/>
          <w:szCs w:val="24"/>
        </w:rPr>
        <w:t>Определить</w:t>
      </w:r>
      <w:r w:rsidRPr="00F82819">
        <w:rPr>
          <w:rFonts w:ascii="Times New Roman" w:hAnsi="Times New Roman" w:cs="Times New Roman"/>
          <w:bCs/>
          <w:noProof/>
          <w:spacing w:val="40"/>
          <w:position w:val="-7"/>
        </w:rPr>
        <w:drawing>
          <wp:inline distT="0" distB="0" distL="0" distR="0">
            <wp:extent cx="457200" cy="170180"/>
            <wp:effectExtent l="19050" t="0" r="0" b="0"/>
            <wp:docPr id="747"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21" cstate="print"/>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F82819">
        <w:rPr>
          <w:rStyle w:val="FontStyle124"/>
          <w:b w:val="0"/>
          <w:sz w:val="24"/>
          <w:szCs w:val="24"/>
        </w:rPr>
        <w:t xml:space="preserve">, </w:t>
      </w:r>
      <w:r w:rsidRPr="00F82819">
        <w:rPr>
          <w:rStyle w:val="FontStyle124"/>
          <w:b w:val="0"/>
          <w:sz w:val="24"/>
          <w:szCs w:val="24"/>
          <w:lang w:val="en-US"/>
        </w:rPr>
        <w:t>U</w:t>
      </w:r>
      <w:r w:rsidRPr="00F82819">
        <w:rPr>
          <w:rStyle w:val="FontStyle124"/>
          <w:b w:val="0"/>
          <w:sz w:val="24"/>
          <w:szCs w:val="24"/>
        </w:rPr>
        <w:t xml:space="preserve">, Р, </w:t>
      </w:r>
      <w:r w:rsidRPr="00F82819">
        <w:rPr>
          <w:rStyle w:val="FontStyle124"/>
          <w:b w:val="0"/>
          <w:sz w:val="24"/>
          <w:szCs w:val="24"/>
          <w:lang w:val="en-US"/>
        </w:rPr>
        <w:t>W</w:t>
      </w:r>
      <w:r w:rsidRPr="00F82819">
        <w:rPr>
          <w:rStyle w:val="FontStyle124"/>
          <w:b w:val="0"/>
          <w:sz w:val="24"/>
          <w:szCs w:val="24"/>
        </w:rPr>
        <w:t>.</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pacing w:val="40"/>
          <w:sz w:val="24"/>
          <w:szCs w:val="24"/>
        </w:rPr>
        <w:t>Решение.</w:t>
      </w:r>
      <w:r w:rsidRPr="00F82819">
        <w:rPr>
          <w:rStyle w:val="FontStyle124"/>
          <w:b w:val="0"/>
          <w:sz w:val="24"/>
          <w:szCs w:val="24"/>
        </w:rPr>
        <w:t xml:space="preserve"> 1. Обозначим стрелками токи, проходящие через каждый резистор с учетом их направления (см. рис. 6).</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2. Определим общее эквивалентное сопротивление цепи, метод подсчета которого для цепи со смешанным соединением резисторов сводится к последовательному упрощению схемы.</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Сопротивления</w:t>
      </w:r>
      <w:r w:rsidRPr="00F82819">
        <w:rPr>
          <w:rFonts w:ascii="Times New Roman" w:hAnsi="Times New Roman" w:cs="Times New Roman"/>
          <w:bCs/>
          <w:noProof/>
          <w:position w:val="-5"/>
        </w:rPr>
        <w:drawing>
          <wp:inline distT="0" distB="0" distL="0" distR="0">
            <wp:extent cx="180975" cy="191135"/>
            <wp:effectExtent l="19050" t="0" r="9525" b="0"/>
            <wp:docPr id="74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22" cstate="print"/>
                    <a:srcRect/>
                    <a:stretch>
                      <a:fillRect/>
                    </a:stretch>
                  </pic:blipFill>
                  <pic:spPr bwMode="auto">
                    <a:xfrm>
                      <a:off x="0" y="0"/>
                      <a:ext cx="180975" cy="191135"/>
                    </a:xfrm>
                    <a:prstGeom prst="rect">
                      <a:avLst/>
                    </a:prstGeom>
                    <a:noFill/>
                    <a:ln w="9525">
                      <a:noFill/>
                      <a:miter lim="800000"/>
                      <a:headEnd/>
                      <a:tailEnd/>
                    </a:ln>
                  </pic:spPr>
                </pic:pic>
              </a:graphicData>
            </a:graphic>
          </wp:inline>
        </w:drawing>
      </w:r>
      <w:r w:rsidRPr="00F82819">
        <w:rPr>
          <w:rStyle w:val="FontStyle124"/>
          <w:b w:val="0"/>
          <w:sz w:val="24"/>
          <w:szCs w:val="24"/>
        </w:rPr>
        <w:t xml:space="preserve">и </w:t>
      </w:r>
      <w:r w:rsidRPr="00F82819">
        <w:rPr>
          <w:rFonts w:ascii="Times New Roman" w:hAnsi="Times New Roman" w:cs="Times New Roman"/>
          <w:bCs/>
          <w:noProof/>
          <w:position w:val="-6"/>
        </w:rPr>
        <w:drawing>
          <wp:inline distT="0" distB="0" distL="0" distR="0">
            <wp:extent cx="159385" cy="170180"/>
            <wp:effectExtent l="19050" t="0" r="0" b="0"/>
            <wp:docPr id="749"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3" cstate="print"/>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F82819">
        <w:rPr>
          <w:rStyle w:val="FontStyle124"/>
          <w:b w:val="0"/>
          <w:sz w:val="24"/>
          <w:szCs w:val="24"/>
        </w:rPr>
        <w:t>соединены параллельно. Найдем общее сопротивление при таком</w:t>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соединении:</w:t>
      </w:r>
      <w:r w:rsidRPr="00F82819">
        <w:rPr>
          <w:bCs/>
          <w:noProof/>
          <w:position w:val="-26"/>
        </w:rPr>
        <w:drawing>
          <wp:inline distT="0" distB="0" distL="0" distR="0">
            <wp:extent cx="999490" cy="425450"/>
            <wp:effectExtent l="19050" t="0" r="0" b="0"/>
            <wp:docPr id="750"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24" cstate="print"/>
                    <a:srcRect/>
                    <a:stretch>
                      <a:fillRect/>
                    </a:stretch>
                  </pic:blipFill>
                  <pic:spPr bwMode="auto">
                    <a:xfrm>
                      <a:off x="0" y="0"/>
                      <a:ext cx="999490" cy="425450"/>
                    </a:xfrm>
                    <a:prstGeom prst="rect">
                      <a:avLst/>
                    </a:prstGeom>
                    <a:noFill/>
                    <a:ln w="9525">
                      <a:noFill/>
                      <a:miter lim="800000"/>
                      <a:headEnd/>
                      <a:tailEnd/>
                    </a:ln>
                  </pic:spPr>
                </pic:pic>
              </a:graphicData>
            </a:graphic>
          </wp:inline>
        </w:drawing>
      </w:r>
      <w:r w:rsidRPr="00F82819">
        <w:rPr>
          <w:rStyle w:val="FontStyle124"/>
          <w:b w:val="0"/>
          <w:sz w:val="24"/>
          <w:szCs w:val="24"/>
        </w:rPr>
        <w:t>, приводя к общему знаменателю, получим</w:t>
      </w:r>
      <w:r w:rsidRPr="00F82819">
        <w:rPr>
          <w:bCs/>
          <w:noProof/>
          <w:position w:val="-6"/>
        </w:rPr>
        <w:drawing>
          <wp:inline distT="0" distB="0" distL="0" distR="0">
            <wp:extent cx="1297305" cy="180975"/>
            <wp:effectExtent l="19050" t="0" r="0" b="0"/>
            <wp:docPr id="75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25" cstate="print"/>
                    <a:srcRect/>
                    <a:stretch>
                      <a:fillRect/>
                    </a:stretch>
                  </pic:blipFill>
                  <pic:spPr bwMode="auto">
                    <a:xfrm>
                      <a:off x="0" y="0"/>
                      <a:ext cx="1297305" cy="180975"/>
                    </a:xfrm>
                    <a:prstGeom prst="rect">
                      <a:avLst/>
                    </a:prstGeom>
                    <a:noFill/>
                    <a:ln w="9525">
                      <a:noFill/>
                      <a:miter lim="800000"/>
                      <a:headEnd/>
                      <a:tailEnd/>
                    </a:ln>
                  </pic:spPr>
                </pic:pic>
              </a:graphicData>
            </a:graphic>
          </wp:inline>
        </w:drawing>
      </w:r>
      <w:r w:rsidRPr="00F82819">
        <w:rPr>
          <w:rStyle w:val="FontStyle124"/>
          <w:b w:val="0"/>
          <w:sz w:val="24"/>
          <w:szCs w:val="24"/>
        </w:rPr>
        <w:t>=</w:t>
      </w:r>
    </w:p>
    <w:p w:rsidR="008D4655" w:rsidRPr="00F82819" w:rsidRDefault="008D4655" w:rsidP="004D472B">
      <w:pPr>
        <w:pStyle w:val="Style89"/>
        <w:widowControl/>
        <w:spacing w:line="240" w:lineRule="auto"/>
        <w:ind w:firstLine="567"/>
        <w:jc w:val="both"/>
      </w:pPr>
    </w:p>
    <w:p w:rsidR="008D4655" w:rsidRPr="00F82819" w:rsidRDefault="008D4655" w:rsidP="004D472B">
      <w:pPr>
        <w:pStyle w:val="Style89"/>
        <w:widowControl/>
        <w:spacing w:line="240" w:lineRule="auto"/>
        <w:ind w:firstLine="567"/>
        <w:jc w:val="both"/>
        <w:rPr>
          <w:rStyle w:val="FontStyle118"/>
          <w:sz w:val="24"/>
          <w:szCs w:val="24"/>
        </w:rPr>
      </w:pPr>
      <w:r w:rsidRPr="00F82819">
        <w:rPr>
          <w:rStyle w:val="FontStyle124"/>
          <w:b w:val="0"/>
          <w:sz w:val="24"/>
          <w:szCs w:val="24"/>
        </w:rPr>
        <w:t xml:space="preserve">=10-15/(10 +15) = 150/25= 6 Ом. Схема примет вид рис. </w:t>
      </w:r>
      <w:r w:rsidRPr="00F82819">
        <w:rPr>
          <w:rStyle w:val="FontStyle118"/>
          <w:sz w:val="24"/>
          <w:szCs w:val="24"/>
        </w:rPr>
        <w:t>7.</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Теперь резисторы</w:t>
      </w:r>
      <w:r w:rsidRPr="00F82819">
        <w:rPr>
          <w:rFonts w:ascii="Times New Roman" w:hAnsi="Times New Roman" w:cs="Times New Roman"/>
          <w:bCs/>
          <w:noProof/>
          <w:position w:val="-4"/>
        </w:rPr>
        <w:drawing>
          <wp:inline distT="0" distB="0" distL="0" distR="0">
            <wp:extent cx="605790" cy="159385"/>
            <wp:effectExtent l="19050" t="0" r="3810" b="0"/>
            <wp:docPr id="752"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26" cstate="print"/>
                    <a:srcRect/>
                    <a:stretch>
                      <a:fillRect/>
                    </a:stretch>
                  </pic:blipFill>
                  <pic:spPr bwMode="auto">
                    <a:xfrm>
                      <a:off x="0" y="0"/>
                      <a:ext cx="605790" cy="159385"/>
                    </a:xfrm>
                    <a:prstGeom prst="rect">
                      <a:avLst/>
                    </a:prstGeom>
                    <a:noFill/>
                    <a:ln w="9525">
                      <a:noFill/>
                      <a:miter lim="800000"/>
                      <a:headEnd/>
                      <a:tailEnd/>
                    </a:ln>
                  </pic:spPr>
                </pic:pic>
              </a:graphicData>
            </a:graphic>
          </wp:inline>
        </w:drawing>
      </w:r>
      <w:r w:rsidRPr="00F82819">
        <w:rPr>
          <w:rStyle w:val="FontStyle124"/>
          <w:b w:val="0"/>
          <w:sz w:val="24"/>
          <w:szCs w:val="24"/>
        </w:rPr>
        <w:t>соединены последовательно, их общее сопротивление</w:t>
      </w:r>
    </w:p>
    <w:p w:rsidR="008D4655" w:rsidRPr="00F82819" w:rsidRDefault="008D4655" w:rsidP="004D472B">
      <w:pPr>
        <w:pStyle w:val="Style61"/>
        <w:widowControl/>
        <w:ind w:firstLine="567"/>
        <w:jc w:val="both"/>
      </w:pPr>
      <w:r w:rsidRPr="00F82819">
        <w:rPr>
          <w:noProof/>
        </w:rPr>
        <w:drawing>
          <wp:inline distT="0" distB="0" distL="0" distR="0">
            <wp:extent cx="1934845" cy="159385"/>
            <wp:effectExtent l="19050" t="0" r="8255" b="0"/>
            <wp:docPr id="75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27" cstate="print"/>
                    <a:srcRect/>
                    <a:stretch>
                      <a:fillRect/>
                    </a:stretch>
                  </pic:blipFill>
                  <pic:spPr bwMode="auto">
                    <a:xfrm>
                      <a:off x="0" y="0"/>
                      <a:ext cx="1934845" cy="159385"/>
                    </a:xfrm>
                    <a:prstGeom prst="rect">
                      <a:avLst/>
                    </a:prstGeom>
                    <a:noFill/>
                    <a:ln w="9525">
                      <a:noFill/>
                      <a:miter lim="800000"/>
                      <a:headEnd/>
                      <a:tailEnd/>
                    </a:ln>
                  </pic:spPr>
                </pic:pic>
              </a:graphicData>
            </a:graphic>
          </wp:inline>
        </w:drawing>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Это общее сопротивление, включенное в цепь вместо четырех сопротивлений схемы рис. 6, при таком же значении напряжения не изменит тока в цепи. Поэтому это сопротивление чаще называется общим эквивалентным сопротивлением цепи или просто эквивалентным (рис. 8).</w:t>
      </w:r>
    </w:p>
    <w:p w:rsidR="008D4655" w:rsidRPr="00F82819" w:rsidRDefault="008D4655"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drawing>
          <wp:inline distT="0" distB="0" distL="0" distR="0">
            <wp:extent cx="3359785" cy="1339850"/>
            <wp:effectExtent l="19050" t="0" r="0" b="0"/>
            <wp:docPr id="754"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28" cstate="print"/>
                    <a:srcRect/>
                    <a:stretch>
                      <a:fillRect/>
                    </a:stretch>
                  </pic:blipFill>
                  <pic:spPr bwMode="auto">
                    <a:xfrm>
                      <a:off x="0" y="0"/>
                      <a:ext cx="3359785" cy="1339850"/>
                    </a:xfrm>
                    <a:prstGeom prst="rect">
                      <a:avLst/>
                    </a:prstGeom>
                    <a:noFill/>
                    <a:ln w="9525">
                      <a:noFill/>
                      <a:miter lim="800000"/>
                      <a:headEnd/>
                      <a:tailEnd/>
                    </a:ln>
                  </pic:spPr>
                </pic:pic>
              </a:graphicData>
            </a:graphic>
          </wp:inline>
        </w:drawing>
      </w:r>
    </w:p>
    <w:p w:rsidR="008D4655" w:rsidRPr="00F82819" w:rsidRDefault="008D4655" w:rsidP="004D472B">
      <w:pPr>
        <w:pStyle w:val="Style90"/>
        <w:widowControl/>
        <w:tabs>
          <w:tab w:val="left" w:pos="638"/>
        </w:tabs>
        <w:spacing w:line="240" w:lineRule="auto"/>
        <w:ind w:firstLine="567"/>
        <w:jc w:val="both"/>
        <w:rPr>
          <w:rStyle w:val="FontStyle124"/>
          <w:b w:val="0"/>
          <w:sz w:val="24"/>
          <w:szCs w:val="24"/>
        </w:rPr>
      </w:pPr>
      <w:r w:rsidRPr="00F82819">
        <w:rPr>
          <w:rStyle w:val="FontStyle124"/>
          <w:b w:val="0"/>
          <w:sz w:val="24"/>
          <w:szCs w:val="24"/>
        </w:rPr>
        <w:t>3.</w:t>
      </w:r>
      <w:r w:rsidRPr="00F82819">
        <w:rPr>
          <w:rStyle w:val="FontStyle124"/>
          <w:b w:val="0"/>
          <w:sz w:val="24"/>
          <w:szCs w:val="24"/>
        </w:rPr>
        <w:tab/>
        <w:t>По закону Ома для внешнего участка цепи определим ток</w:t>
      </w:r>
      <w:r w:rsidRPr="00F82819">
        <w:rPr>
          <w:bCs/>
          <w:noProof/>
          <w:position w:val="-4"/>
        </w:rPr>
        <w:drawing>
          <wp:inline distT="0" distB="0" distL="0" distR="0">
            <wp:extent cx="1424940" cy="148590"/>
            <wp:effectExtent l="19050" t="0" r="3810" b="0"/>
            <wp:docPr id="755"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29" cstate="print"/>
                    <a:srcRect/>
                    <a:stretch>
                      <a:fillRect/>
                    </a:stretch>
                  </pic:blipFill>
                  <pic:spPr bwMode="auto">
                    <a:xfrm>
                      <a:off x="0" y="0"/>
                      <a:ext cx="1424940" cy="148590"/>
                    </a:xfrm>
                    <a:prstGeom prst="rect">
                      <a:avLst/>
                    </a:prstGeom>
                    <a:noFill/>
                    <a:ln w="9525">
                      <a:noFill/>
                      <a:miter lim="800000"/>
                      <a:headEnd/>
                      <a:tailEnd/>
                    </a:ln>
                  </pic:spPr>
                </pic:pic>
              </a:graphicData>
            </a:graphic>
          </wp:inline>
        </w:drawing>
      </w:r>
    </w:p>
    <w:p w:rsidR="008D4655" w:rsidRPr="00F82819" w:rsidRDefault="008D4655" w:rsidP="004D472B">
      <w:pPr>
        <w:pStyle w:val="Style90"/>
        <w:widowControl/>
        <w:tabs>
          <w:tab w:val="left" w:pos="528"/>
        </w:tabs>
        <w:spacing w:line="240" w:lineRule="auto"/>
        <w:ind w:firstLine="567"/>
        <w:jc w:val="both"/>
        <w:rPr>
          <w:rStyle w:val="FontStyle124"/>
          <w:b w:val="0"/>
          <w:sz w:val="24"/>
          <w:szCs w:val="24"/>
        </w:rPr>
      </w:pPr>
      <w:r w:rsidRPr="00F82819">
        <w:rPr>
          <w:rStyle w:val="FontStyle124"/>
          <w:b w:val="0"/>
          <w:sz w:val="24"/>
          <w:szCs w:val="24"/>
        </w:rPr>
        <w:t>4.</w:t>
      </w:r>
      <w:r w:rsidRPr="00F82819">
        <w:rPr>
          <w:rStyle w:val="FontStyle124"/>
          <w:b w:val="0"/>
          <w:sz w:val="24"/>
          <w:szCs w:val="24"/>
        </w:rPr>
        <w:tab/>
        <w:t>Найдем токи, проходящие через все резисторы. Через резистор</w:t>
      </w:r>
      <w:r w:rsidRPr="00F82819">
        <w:rPr>
          <w:bCs/>
          <w:noProof/>
          <w:position w:val="-7"/>
        </w:rPr>
        <w:drawing>
          <wp:inline distT="0" distB="0" distL="0" distR="0">
            <wp:extent cx="116840" cy="180975"/>
            <wp:effectExtent l="19050" t="0" r="0" b="0"/>
            <wp:docPr id="756"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30" cstate="print"/>
                    <a:srcRect/>
                    <a:stretch>
                      <a:fillRect/>
                    </a:stretch>
                  </pic:blipFill>
                  <pic:spPr bwMode="auto">
                    <a:xfrm>
                      <a:off x="0" y="0"/>
                      <a:ext cx="116840" cy="180975"/>
                    </a:xfrm>
                    <a:prstGeom prst="rect">
                      <a:avLst/>
                    </a:prstGeom>
                    <a:noFill/>
                    <a:ln w="9525">
                      <a:noFill/>
                      <a:miter lim="800000"/>
                      <a:headEnd/>
                      <a:tailEnd/>
                    </a:ln>
                  </pic:spPr>
                </pic:pic>
              </a:graphicData>
            </a:graphic>
          </wp:inline>
        </w:drawing>
      </w:r>
      <w:r w:rsidRPr="00F82819">
        <w:rPr>
          <w:rStyle w:val="FontStyle124"/>
          <w:b w:val="0"/>
          <w:sz w:val="24"/>
          <w:szCs w:val="24"/>
        </w:rPr>
        <w:t>проходит ток</w:t>
      </w:r>
      <w:r w:rsidRPr="00F82819">
        <w:rPr>
          <w:bCs/>
          <w:noProof/>
          <w:position w:val="-3"/>
        </w:rPr>
        <w:drawing>
          <wp:inline distT="0" distB="0" distL="0" distR="0">
            <wp:extent cx="308610" cy="148590"/>
            <wp:effectExtent l="19050" t="0" r="0" b="0"/>
            <wp:docPr id="757"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31" cstate="print"/>
                    <a:srcRect/>
                    <a:stretch>
                      <a:fillRect/>
                    </a:stretch>
                  </pic:blipFill>
                  <pic:spPr bwMode="auto">
                    <a:xfrm>
                      <a:off x="0" y="0"/>
                      <a:ext cx="308610" cy="148590"/>
                    </a:xfrm>
                    <a:prstGeom prst="rect">
                      <a:avLst/>
                    </a:prstGeom>
                    <a:noFill/>
                    <a:ln w="9525">
                      <a:noFill/>
                      <a:miter lim="800000"/>
                      <a:headEnd/>
                      <a:tailEnd/>
                    </a:ln>
                  </pic:spPr>
                </pic:pic>
              </a:graphicData>
            </a:graphic>
          </wp:inline>
        </w:drawing>
      </w:r>
      <w:r w:rsidRPr="00F82819">
        <w:rPr>
          <w:rStyle w:val="FontStyle124"/>
          <w:b w:val="0"/>
          <w:sz w:val="24"/>
          <w:szCs w:val="24"/>
        </w:rPr>
        <w:t>. Через резистор</w:t>
      </w:r>
      <w:r w:rsidRPr="00F82819">
        <w:rPr>
          <w:bCs/>
          <w:noProof/>
          <w:position w:val="-6"/>
        </w:rPr>
        <w:drawing>
          <wp:inline distT="0" distB="0" distL="0" distR="0">
            <wp:extent cx="170180" cy="159385"/>
            <wp:effectExtent l="19050" t="0" r="1270" b="0"/>
            <wp:docPr id="758"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32" cstate="print"/>
                    <a:srcRect/>
                    <a:stretch>
                      <a:fillRect/>
                    </a:stretch>
                  </pic:blipFill>
                  <pic:spPr bwMode="auto">
                    <a:xfrm>
                      <a:off x="0" y="0"/>
                      <a:ext cx="170180" cy="159385"/>
                    </a:xfrm>
                    <a:prstGeom prst="rect">
                      <a:avLst/>
                    </a:prstGeom>
                    <a:noFill/>
                    <a:ln w="9525">
                      <a:noFill/>
                      <a:miter lim="800000"/>
                      <a:headEnd/>
                      <a:tailEnd/>
                    </a:ln>
                  </pic:spPr>
                </pic:pic>
              </a:graphicData>
            </a:graphic>
          </wp:inline>
        </w:drawing>
      </w:r>
      <w:r w:rsidRPr="00F82819">
        <w:rPr>
          <w:rStyle w:val="FontStyle124"/>
          <w:b w:val="0"/>
          <w:sz w:val="24"/>
          <w:szCs w:val="24"/>
        </w:rPr>
        <w:t>проходит ток</w:t>
      </w:r>
      <w:r w:rsidRPr="00F82819">
        <w:rPr>
          <w:bCs/>
          <w:noProof/>
          <w:position w:val="-9"/>
        </w:rPr>
        <w:drawing>
          <wp:inline distT="0" distB="0" distL="0" distR="0">
            <wp:extent cx="329565" cy="201930"/>
            <wp:effectExtent l="19050" t="0" r="0" b="0"/>
            <wp:docPr id="75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33" cstate="print"/>
                    <a:srcRect/>
                    <a:stretch>
                      <a:fillRect/>
                    </a:stretch>
                  </pic:blipFill>
                  <pic:spPr bwMode="auto">
                    <a:xfrm>
                      <a:off x="0" y="0"/>
                      <a:ext cx="329565" cy="201930"/>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Для определения токов, проходящих через резисторы</w:t>
      </w:r>
      <w:r w:rsidRPr="00F82819">
        <w:rPr>
          <w:bCs/>
          <w:noProof/>
          <w:position w:val="-7"/>
        </w:rPr>
        <w:drawing>
          <wp:inline distT="0" distB="0" distL="0" distR="0">
            <wp:extent cx="159385" cy="180975"/>
            <wp:effectExtent l="19050" t="0" r="0" b="0"/>
            <wp:docPr id="76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34" cstate="print"/>
                    <a:srcRect/>
                    <a:stretch>
                      <a:fillRect/>
                    </a:stretch>
                  </pic:blipFill>
                  <pic:spPr bwMode="auto">
                    <a:xfrm>
                      <a:off x="0" y="0"/>
                      <a:ext cx="159385" cy="180975"/>
                    </a:xfrm>
                    <a:prstGeom prst="rect">
                      <a:avLst/>
                    </a:prstGeom>
                    <a:noFill/>
                    <a:ln w="9525">
                      <a:noFill/>
                      <a:miter lim="800000"/>
                      <a:headEnd/>
                      <a:tailEnd/>
                    </a:ln>
                  </pic:spPr>
                </pic:pic>
              </a:graphicData>
            </a:graphic>
          </wp:inline>
        </w:drawing>
      </w:r>
      <w:r w:rsidRPr="00F82819">
        <w:rPr>
          <w:rStyle w:val="FontStyle124"/>
          <w:b w:val="0"/>
          <w:sz w:val="24"/>
          <w:szCs w:val="24"/>
        </w:rPr>
        <w:t>и</w:t>
      </w:r>
      <w:r w:rsidRPr="00F82819">
        <w:rPr>
          <w:bCs/>
          <w:noProof/>
          <w:position w:val="-3"/>
        </w:rPr>
        <w:drawing>
          <wp:inline distT="0" distB="0" distL="0" distR="0">
            <wp:extent cx="148590" cy="159385"/>
            <wp:effectExtent l="19050" t="0" r="3810" b="0"/>
            <wp:docPr id="761"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35" cstate="print"/>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F82819">
        <w:rPr>
          <w:rStyle w:val="FontStyle124"/>
          <w:b w:val="0"/>
          <w:sz w:val="24"/>
          <w:szCs w:val="24"/>
        </w:rPr>
        <w:t>, нужно найти напряжение на параллельном участке</w:t>
      </w:r>
      <w:r w:rsidRPr="00F82819">
        <w:rPr>
          <w:bCs/>
          <w:noProof/>
          <w:position w:val="-6"/>
        </w:rPr>
        <w:drawing>
          <wp:inline distT="0" distB="0" distL="0" distR="0">
            <wp:extent cx="244475" cy="159385"/>
            <wp:effectExtent l="19050" t="0" r="3175" b="0"/>
            <wp:docPr id="762"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36" cstate="print"/>
                    <a:srcRect/>
                    <a:stretch>
                      <a:fillRect/>
                    </a:stretch>
                  </pic:blipFill>
                  <pic:spPr bwMode="auto">
                    <a:xfrm>
                      <a:off x="0" y="0"/>
                      <a:ext cx="244475" cy="159385"/>
                    </a:xfrm>
                    <a:prstGeom prst="rect">
                      <a:avLst/>
                    </a:prstGeom>
                    <a:noFill/>
                    <a:ln w="9525">
                      <a:noFill/>
                      <a:miter lim="800000"/>
                      <a:headEnd/>
                      <a:tailEnd/>
                    </a:ln>
                  </pic:spPr>
                </pic:pic>
              </a:graphicData>
            </a:graphic>
          </wp:inline>
        </w:drawing>
      </w:r>
      <w:r w:rsidRPr="00F82819">
        <w:rPr>
          <w:rStyle w:val="FontStyle124"/>
          <w:b w:val="0"/>
          <w:sz w:val="24"/>
          <w:szCs w:val="24"/>
        </w:rPr>
        <w:t>. Это напряжение можно определить двумя способами:</w:t>
      </w:r>
      <w:r w:rsidRPr="00F82819">
        <w:rPr>
          <w:bCs/>
          <w:noProof/>
          <w:position w:val="-9"/>
        </w:rPr>
        <w:drawing>
          <wp:inline distT="0" distB="0" distL="0" distR="0">
            <wp:extent cx="1052830" cy="170180"/>
            <wp:effectExtent l="19050" t="0" r="0" b="0"/>
            <wp:docPr id="763"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37" cstate="print"/>
                    <a:srcRect/>
                    <a:stretch>
                      <a:fillRect/>
                    </a:stretch>
                  </pic:blipFill>
                  <pic:spPr bwMode="auto">
                    <a:xfrm>
                      <a:off x="0" y="0"/>
                      <a:ext cx="1052830" cy="170180"/>
                    </a:xfrm>
                    <a:prstGeom prst="rect">
                      <a:avLst/>
                    </a:prstGeom>
                    <a:noFill/>
                    <a:ln w="9525">
                      <a:noFill/>
                      <a:miter lim="800000"/>
                      <a:headEnd/>
                      <a:tailEnd/>
                    </a:ln>
                  </pic:spPr>
                </pic:pic>
              </a:graphicData>
            </a:graphic>
          </wp:inline>
        </w:drawing>
      </w:r>
      <w:r w:rsidRPr="00F82819">
        <w:rPr>
          <w:rStyle w:val="FontStyle124"/>
          <w:b w:val="0"/>
          <w:sz w:val="24"/>
          <w:szCs w:val="24"/>
        </w:rPr>
        <w:t>=</w:t>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66 В или</w:t>
      </w:r>
    </w:p>
    <w:p w:rsidR="008D4655" w:rsidRPr="00F82819" w:rsidRDefault="008D4655" w:rsidP="004D472B">
      <w:pPr>
        <w:pStyle w:val="Style95"/>
        <w:widowControl/>
        <w:ind w:firstLine="567"/>
        <w:jc w:val="both"/>
      </w:pPr>
      <w:r w:rsidRPr="00F82819">
        <w:rPr>
          <w:noProof/>
        </w:rPr>
        <w:drawing>
          <wp:inline distT="0" distB="0" distL="0" distR="0">
            <wp:extent cx="3094355" cy="138430"/>
            <wp:effectExtent l="19050" t="0" r="0" b="0"/>
            <wp:docPr id="764"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38" cstate="print"/>
                    <a:srcRect/>
                    <a:stretch>
                      <a:fillRect/>
                    </a:stretch>
                  </pic:blipFill>
                  <pic:spPr bwMode="auto">
                    <a:xfrm>
                      <a:off x="0" y="0"/>
                      <a:ext cx="3094355" cy="138430"/>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tabs>
          <w:tab w:val="left" w:pos="557"/>
        </w:tabs>
        <w:spacing w:line="240" w:lineRule="auto"/>
        <w:ind w:firstLine="567"/>
        <w:jc w:val="both"/>
        <w:rPr>
          <w:rStyle w:val="FontStyle124"/>
          <w:b w:val="0"/>
          <w:sz w:val="24"/>
          <w:szCs w:val="24"/>
        </w:rPr>
      </w:pPr>
      <w:r w:rsidRPr="00F82819">
        <w:rPr>
          <w:rStyle w:val="FontStyle124"/>
          <w:b w:val="0"/>
          <w:sz w:val="24"/>
          <w:szCs w:val="24"/>
        </w:rPr>
        <w:t>5.</w:t>
      </w:r>
      <w:r w:rsidRPr="00F82819">
        <w:rPr>
          <w:rStyle w:val="FontStyle124"/>
          <w:b w:val="0"/>
          <w:sz w:val="24"/>
          <w:szCs w:val="24"/>
        </w:rPr>
        <w:tab/>
        <w:t>Найдем общую мощность цепи:</w:t>
      </w:r>
      <w:r w:rsidRPr="00F82819">
        <w:rPr>
          <w:bCs/>
          <w:noProof/>
          <w:position w:val="-3"/>
        </w:rPr>
        <w:drawing>
          <wp:inline distT="0" distB="0" distL="0" distR="0">
            <wp:extent cx="2115820" cy="159385"/>
            <wp:effectExtent l="19050" t="0" r="0" b="0"/>
            <wp:docPr id="765"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39" cstate="print"/>
                    <a:srcRect/>
                    <a:stretch>
                      <a:fillRect/>
                    </a:stretch>
                  </pic:blipFill>
                  <pic:spPr bwMode="auto">
                    <a:xfrm>
                      <a:off x="0" y="0"/>
                      <a:ext cx="2115820" cy="159385"/>
                    </a:xfrm>
                    <a:prstGeom prst="rect">
                      <a:avLst/>
                    </a:prstGeom>
                    <a:noFill/>
                    <a:ln w="9525">
                      <a:noFill/>
                      <a:miter lim="800000"/>
                      <a:headEnd/>
                      <a:tailEnd/>
                    </a:ln>
                  </pic:spPr>
                </pic:pic>
              </a:graphicData>
            </a:graphic>
          </wp:inline>
        </w:drawing>
      </w:r>
    </w:p>
    <w:p w:rsidR="008D4655" w:rsidRPr="00F82819" w:rsidRDefault="008D4655" w:rsidP="004D472B">
      <w:pPr>
        <w:pStyle w:val="Style90"/>
        <w:widowControl/>
        <w:tabs>
          <w:tab w:val="left" w:pos="557"/>
        </w:tabs>
        <w:spacing w:line="240" w:lineRule="auto"/>
        <w:ind w:firstLine="567"/>
        <w:jc w:val="both"/>
        <w:rPr>
          <w:rStyle w:val="FontStyle124"/>
          <w:b w:val="0"/>
          <w:sz w:val="24"/>
          <w:szCs w:val="24"/>
        </w:rPr>
      </w:pPr>
      <w:r w:rsidRPr="00F82819">
        <w:rPr>
          <w:rStyle w:val="FontStyle124"/>
          <w:b w:val="0"/>
          <w:sz w:val="24"/>
          <w:szCs w:val="24"/>
        </w:rPr>
        <w:t>6.</w:t>
      </w:r>
      <w:r w:rsidRPr="00F82819">
        <w:rPr>
          <w:rStyle w:val="FontStyle124"/>
          <w:b w:val="0"/>
          <w:sz w:val="24"/>
          <w:szCs w:val="24"/>
        </w:rPr>
        <w:tab/>
        <w:t>Определим расход энергии:</w:t>
      </w:r>
      <w:r w:rsidRPr="00F82819">
        <w:rPr>
          <w:bCs/>
          <w:noProof/>
          <w:position w:val="-3"/>
        </w:rPr>
        <w:drawing>
          <wp:inline distT="0" distB="0" distL="0" distR="0">
            <wp:extent cx="1775460" cy="138430"/>
            <wp:effectExtent l="19050" t="0" r="0" b="0"/>
            <wp:docPr id="766"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40" cstate="print"/>
                    <a:srcRect/>
                    <a:stretch>
                      <a:fillRect/>
                    </a:stretch>
                  </pic:blipFill>
                  <pic:spPr bwMode="auto">
                    <a:xfrm>
                      <a:off x="0" y="0"/>
                      <a:ext cx="1775460" cy="138430"/>
                    </a:xfrm>
                    <a:prstGeom prst="rect">
                      <a:avLst/>
                    </a:prstGeom>
                    <a:noFill/>
                    <a:ln w="9525">
                      <a:noFill/>
                      <a:miter lim="800000"/>
                      <a:headEnd/>
                      <a:tailEnd/>
                    </a:ln>
                  </pic:spPr>
                </pic:pic>
              </a:graphicData>
            </a:graphic>
          </wp:inline>
        </w:drawing>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17"/>
          <w:b w:val="0"/>
          <w:sz w:val="24"/>
          <w:szCs w:val="24"/>
        </w:rPr>
        <w:t xml:space="preserve">Пример </w:t>
      </w:r>
      <w:r w:rsidRPr="00F82819">
        <w:rPr>
          <w:rStyle w:val="FontStyle124"/>
          <w:b w:val="0"/>
          <w:sz w:val="24"/>
          <w:szCs w:val="24"/>
        </w:rPr>
        <w:t xml:space="preserve">2. Электрическая цепь, состоящая из нескольких резисторов, имеет эквивалентное сопротивление </w:t>
      </w:r>
      <w:r w:rsidRPr="00F82819">
        <w:rPr>
          <w:rFonts w:ascii="Times New Roman" w:hAnsi="Times New Roman" w:cs="Times New Roman"/>
          <w:bCs/>
          <w:noProof/>
          <w:position w:val="-2"/>
        </w:rPr>
        <w:drawing>
          <wp:inline distT="0" distB="0" distL="0" distR="0">
            <wp:extent cx="765810" cy="138430"/>
            <wp:effectExtent l="19050" t="0" r="0" b="0"/>
            <wp:docPr id="767"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41" cstate="print"/>
                    <a:srcRect/>
                    <a:stretch>
                      <a:fillRect/>
                    </a:stretch>
                  </pic:blipFill>
                  <pic:spPr bwMode="auto">
                    <a:xfrm>
                      <a:off x="0" y="0"/>
                      <a:ext cx="765810" cy="138430"/>
                    </a:xfrm>
                    <a:prstGeom prst="rect">
                      <a:avLst/>
                    </a:prstGeom>
                    <a:noFill/>
                    <a:ln w="9525">
                      <a:noFill/>
                      <a:miter lim="800000"/>
                      <a:headEnd/>
                      <a:tailEnd/>
                    </a:ln>
                  </pic:spPr>
                </pic:pic>
              </a:graphicData>
            </a:graphic>
          </wp:inline>
        </w:drawing>
      </w:r>
      <w:r w:rsidRPr="00F82819">
        <w:rPr>
          <w:rStyle w:val="FontStyle124"/>
          <w:b w:val="0"/>
          <w:position w:val="-2"/>
          <w:sz w:val="24"/>
          <w:szCs w:val="24"/>
        </w:rPr>
        <w:t xml:space="preserve"> </w:t>
      </w:r>
      <w:r w:rsidRPr="00F82819">
        <w:rPr>
          <w:rStyle w:val="FontStyle124"/>
          <w:b w:val="0"/>
          <w:sz w:val="24"/>
          <w:szCs w:val="24"/>
        </w:rPr>
        <w:t>Каким способом и какой по значению сопротивления резистор</w:t>
      </w:r>
      <w:r w:rsidRPr="00F82819">
        <w:rPr>
          <w:rFonts w:ascii="Times New Roman" w:hAnsi="Times New Roman" w:cs="Times New Roman"/>
          <w:bCs/>
          <w:noProof/>
          <w:position w:val="-5"/>
        </w:rPr>
        <w:drawing>
          <wp:inline distT="0" distB="0" distL="0" distR="0">
            <wp:extent cx="170180" cy="170180"/>
            <wp:effectExtent l="19050" t="0" r="1270" b="0"/>
            <wp:docPr id="768"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42" cstate="print"/>
                    <a:srcRect/>
                    <a:stretch>
                      <a:fillRect/>
                    </a:stretch>
                  </pic:blipFill>
                  <pic:spPr bwMode="auto">
                    <a:xfrm>
                      <a:off x="0" y="0"/>
                      <a:ext cx="170180" cy="170180"/>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следует подключить к цепи, чтобы увеличить эквивалентное сопротивление этой цепи до величины</w:t>
      </w:r>
    </w:p>
    <w:p w:rsidR="008D4655" w:rsidRPr="00F82819" w:rsidRDefault="008D4655" w:rsidP="004D472B">
      <w:pPr>
        <w:pStyle w:val="Style63"/>
        <w:widowControl/>
        <w:spacing w:line="240" w:lineRule="auto"/>
        <w:ind w:firstLine="567"/>
        <w:jc w:val="both"/>
        <w:rPr>
          <w:rStyle w:val="FontStyle135"/>
          <w:b w:val="0"/>
          <w:sz w:val="24"/>
          <w:szCs w:val="24"/>
        </w:rPr>
      </w:pPr>
      <w:r w:rsidRPr="00F82819">
        <w:rPr>
          <w:rFonts w:ascii="Times New Roman" w:hAnsi="Times New Roman" w:cs="Times New Roman"/>
          <w:noProof/>
          <w:position w:val="-10"/>
        </w:rPr>
        <w:drawing>
          <wp:inline distT="0" distB="0" distL="0" distR="0">
            <wp:extent cx="765810" cy="191135"/>
            <wp:effectExtent l="19050" t="0" r="0" b="0"/>
            <wp:docPr id="769"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43" cstate="print"/>
                    <a:srcRect/>
                    <a:stretch>
                      <a:fillRect/>
                    </a:stretch>
                  </pic:blipFill>
                  <pic:spPr bwMode="auto">
                    <a:xfrm>
                      <a:off x="0" y="0"/>
                      <a:ext cx="765810" cy="191135"/>
                    </a:xfrm>
                    <a:prstGeom prst="rect">
                      <a:avLst/>
                    </a:prstGeom>
                    <a:noFill/>
                    <a:ln w="9525">
                      <a:noFill/>
                      <a:miter lim="800000"/>
                      <a:headEnd/>
                      <a:tailEnd/>
                    </a:ln>
                  </pic:spPr>
                </pic:pic>
              </a:graphicData>
            </a:graphic>
          </wp:inline>
        </w:drawing>
      </w:r>
      <w:r w:rsidRPr="00F82819">
        <w:rPr>
          <w:rFonts w:ascii="Times New Roman" w:hAnsi="Times New Roman" w:cs="Times New Roman"/>
          <w:position w:val="-10"/>
        </w:rPr>
        <w:t xml:space="preserve"> </w:t>
      </w:r>
      <w:r w:rsidRPr="00F82819">
        <w:rPr>
          <w:rStyle w:val="FontStyle135"/>
          <w:b w:val="0"/>
          <w:sz w:val="24"/>
          <w:szCs w:val="24"/>
        </w:rPr>
        <w:t>?</w:t>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lastRenderedPageBreak/>
        <w:t>Дано:</w:t>
      </w:r>
      <w:r w:rsidRPr="00F82819">
        <w:rPr>
          <w:bCs/>
          <w:noProof/>
          <w:position w:val="-3"/>
        </w:rPr>
        <w:drawing>
          <wp:inline distT="0" distB="0" distL="0" distR="0">
            <wp:extent cx="1605280" cy="138430"/>
            <wp:effectExtent l="19050" t="0" r="0" b="0"/>
            <wp:docPr id="770"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44" cstate="print"/>
                    <a:srcRect/>
                    <a:stretch>
                      <a:fillRect/>
                    </a:stretch>
                  </pic:blipFill>
                  <pic:spPr bwMode="auto">
                    <a:xfrm>
                      <a:off x="0" y="0"/>
                      <a:ext cx="1605280" cy="138430"/>
                    </a:xfrm>
                    <a:prstGeom prst="rect">
                      <a:avLst/>
                    </a:prstGeom>
                    <a:noFill/>
                    <a:ln w="9525">
                      <a:noFill/>
                      <a:miter lim="800000"/>
                      <a:headEnd/>
                      <a:tailEnd/>
                    </a:ln>
                  </pic:spPr>
                </pic:pic>
              </a:graphicData>
            </a:graphic>
          </wp:inline>
        </w:drawing>
      </w:r>
      <w:r w:rsidRPr="00F82819">
        <w:rPr>
          <w:rStyle w:val="FontStyle124"/>
          <w:b w:val="0"/>
          <w:sz w:val="24"/>
          <w:szCs w:val="24"/>
        </w:rPr>
        <w:t>. Определить значение и способ подключения</w:t>
      </w:r>
      <w:r w:rsidRPr="00F82819">
        <w:rPr>
          <w:bCs/>
          <w:noProof/>
          <w:position w:val="-8"/>
        </w:rPr>
        <w:drawing>
          <wp:inline distT="0" distB="0" distL="0" distR="0">
            <wp:extent cx="191135" cy="180975"/>
            <wp:effectExtent l="19050" t="0" r="0" b="0"/>
            <wp:docPr id="771"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5" cstate="print"/>
                    <a:srcRect/>
                    <a:stretch>
                      <a:fillRect/>
                    </a:stretch>
                  </pic:blipFill>
                  <pic:spPr bwMode="auto">
                    <a:xfrm>
                      <a:off x="0" y="0"/>
                      <a:ext cx="191135" cy="180975"/>
                    </a:xfrm>
                    <a:prstGeom prst="rect">
                      <a:avLst/>
                    </a:prstGeom>
                    <a:noFill/>
                    <a:ln w="9525">
                      <a:noFill/>
                      <a:miter lim="800000"/>
                      <a:headEnd/>
                      <a:tailEnd/>
                    </a:ln>
                  </pic:spPr>
                </pic:pic>
              </a:graphicData>
            </a:graphic>
          </wp:inline>
        </w:drawing>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pacing w:val="40"/>
          <w:sz w:val="24"/>
          <w:szCs w:val="24"/>
        </w:rPr>
        <w:t>Решение.</w:t>
      </w:r>
      <w:r w:rsidRPr="00F82819">
        <w:rPr>
          <w:rStyle w:val="FontStyle124"/>
          <w:b w:val="0"/>
          <w:sz w:val="24"/>
          <w:szCs w:val="24"/>
        </w:rPr>
        <w:t xml:space="preserve"> При последовательном соединении резисторов эквивалентное сопротивление цепи равно сумме их сопротивлений. Так как эквивалентное сопротивление цепи</w:t>
      </w:r>
      <w:r w:rsidRPr="00F82819">
        <w:rPr>
          <w:rFonts w:ascii="Times New Roman" w:hAnsi="Times New Roman" w:cs="Times New Roman"/>
          <w:bCs/>
          <w:noProof/>
          <w:position w:val="-7"/>
        </w:rPr>
        <w:drawing>
          <wp:inline distT="0" distB="0" distL="0" distR="0">
            <wp:extent cx="244475" cy="180975"/>
            <wp:effectExtent l="19050" t="0" r="3175" b="0"/>
            <wp:docPr id="772"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46" cstate="print"/>
                    <a:srcRect/>
                    <a:stretch>
                      <a:fillRect/>
                    </a:stretch>
                  </pic:blipFill>
                  <pic:spPr bwMode="auto">
                    <a:xfrm>
                      <a:off x="0" y="0"/>
                      <a:ext cx="244475" cy="180975"/>
                    </a:xfrm>
                    <a:prstGeom prst="rect">
                      <a:avLst/>
                    </a:prstGeom>
                    <a:noFill/>
                    <a:ln w="9525">
                      <a:noFill/>
                      <a:miter lim="800000"/>
                      <a:headEnd/>
                      <a:tailEnd/>
                    </a:ln>
                  </pic:spPr>
                </pic:pic>
              </a:graphicData>
            </a:graphic>
          </wp:inline>
        </w:drawing>
      </w:r>
      <w:r w:rsidRPr="00F82819">
        <w:rPr>
          <w:rStyle w:val="FontStyle124"/>
          <w:b w:val="0"/>
          <w:sz w:val="24"/>
          <w:szCs w:val="24"/>
        </w:rPr>
        <w:t>по сравнению с прежним значением</w:t>
      </w:r>
      <w:r w:rsidRPr="00F82819">
        <w:rPr>
          <w:rFonts w:ascii="Times New Roman" w:hAnsi="Times New Roman" w:cs="Times New Roman"/>
          <w:bCs/>
          <w:noProof/>
          <w:position w:val="-7"/>
        </w:rPr>
        <w:drawing>
          <wp:inline distT="0" distB="0" distL="0" distR="0">
            <wp:extent cx="266065" cy="170180"/>
            <wp:effectExtent l="19050" t="0" r="635" b="0"/>
            <wp:docPr id="773"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47" cstate="print"/>
                    <a:srcRect/>
                    <a:stretch>
                      <a:fillRect/>
                    </a:stretch>
                  </pic:blipFill>
                  <pic:spPr bwMode="auto">
                    <a:xfrm>
                      <a:off x="0" y="0"/>
                      <a:ext cx="266065" cy="170180"/>
                    </a:xfrm>
                    <a:prstGeom prst="rect">
                      <a:avLst/>
                    </a:prstGeom>
                    <a:noFill/>
                    <a:ln w="9525">
                      <a:noFill/>
                      <a:miter lim="800000"/>
                      <a:headEnd/>
                      <a:tailEnd/>
                    </a:ln>
                  </pic:spPr>
                </pic:pic>
              </a:graphicData>
            </a:graphic>
          </wp:inline>
        </w:drawing>
      </w:r>
      <w:r w:rsidRPr="00F82819">
        <w:rPr>
          <w:rStyle w:val="FontStyle124"/>
          <w:b w:val="0"/>
          <w:sz w:val="24"/>
          <w:szCs w:val="24"/>
        </w:rPr>
        <w:t xml:space="preserve">, увеличивается, то резистор </w:t>
      </w:r>
      <w:r w:rsidRPr="00F82819">
        <w:rPr>
          <w:rStyle w:val="FontStyle132"/>
          <w:b w:val="0"/>
          <w:sz w:val="24"/>
          <w:szCs w:val="24"/>
          <w:lang w:val="en-US"/>
        </w:rPr>
        <w:t>R</w:t>
      </w:r>
      <w:r w:rsidRPr="00F82819">
        <w:rPr>
          <w:rStyle w:val="FontStyle132"/>
          <w:b w:val="0"/>
          <w:sz w:val="24"/>
          <w:szCs w:val="24"/>
          <w:vertAlign w:val="subscript"/>
          <w:lang w:val="en-US"/>
        </w:rPr>
        <w:t>x</w:t>
      </w:r>
      <w:r w:rsidRPr="00F82819">
        <w:rPr>
          <w:rStyle w:val="FontStyle132"/>
          <w:b w:val="0"/>
          <w:sz w:val="24"/>
          <w:szCs w:val="24"/>
        </w:rPr>
        <w:t xml:space="preserve"> </w:t>
      </w:r>
      <w:r w:rsidRPr="00F82819">
        <w:rPr>
          <w:rStyle w:val="FontStyle124"/>
          <w:b w:val="0"/>
          <w:sz w:val="24"/>
          <w:szCs w:val="24"/>
        </w:rPr>
        <w:t>надо включить в цепь последовательно:</w:t>
      </w:r>
    </w:p>
    <w:p w:rsidR="008D4655" w:rsidRPr="00F82819" w:rsidRDefault="008D4655" w:rsidP="004D472B">
      <w:pPr>
        <w:pStyle w:val="Style61"/>
        <w:widowControl/>
        <w:ind w:firstLine="567"/>
        <w:jc w:val="both"/>
      </w:pPr>
      <w:r w:rsidRPr="00F82819">
        <w:rPr>
          <w:noProof/>
        </w:rPr>
        <w:drawing>
          <wp:inline distT="0" distB="0" distL="0" distR="0">
            <wp:extent cx="3242945" cy="170180"/>
            <wp:effectExtent l="19050" t="0" r="0" b="0"/>
            <wp:docPr id="774"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48" cstate="print"/>
                    <a:srcRect/>
                    <a:stretch>
                      <a:fillRect/>
                    </a:stretch>
                  </pic:blipFill>
                  <pic:spPr bwMode="auto">
                    <a:xfrm>
                      <a:off x="0" y="0"/>
                      <a:ext cx="3242945" cy="170180"/>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pacing w:val="40"/>
          <w:sz w:val="24"/>
          <w:szCs w:val="24"/>
        </w:rPr>
        <w:t>Ответ:</w:t>
      </w:r>
      <w:r w:rsidRPr="00F82819">
        <w:rPr>
          <w:bCs/>
          <w:noProof/>
          <w:spacing w:val="40"/>
          <w:position w:val="-3"/>
        </w:rPr>
        <w:drawing>
          <wp:inline distT="0" distB="0" distL="0" distR="0">
            <wp:extent cx="690880" cy="170180"/>
            <wp:effectExtent l="19050" t="0" r="0" b="0"/>
            <wp:docPr id="775"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49" cstate="print"/>
                    <a:srcRect/>
                    <a:stretch>
                      <a:fillRect/>
                    </a:stretch>
                  </pic:blipFill>
                  <pic:spPr bwMode="auto">
                    <a:xfrm>
                      <a:off x="0" y="0"/>
                      <a:ext cx="690880" cy="170180"/>
                    </a:xfrm>
                    <a:prstGeom prst="rect">
                      <a:avLst/>
                    </a:prstGeom>
                    <a:noFill/>
                    <a:ln w="9525">
                      <a:noFill/>
                      <a:miter lim="800000"/>
                      <a:headEnd/>
                      <a:tailEnd/>
                    </a:ln>
                  </pic:spPr>
                </pic:pic>
              </a:graphicData>
            </a:graphic>
          </wp:inline>
        </w:drawing>
      </w:r>
      <w:r w:rsidRPr="00F82819">
        <w:rPr>
          <w:rStyle w:val="FontStyle124"/>
          <w:b w:val="0"/>
          <w:sz w:val="24"/>
          <w:szCs w:val="24"/>
        </w:rPr>
        <w:t>(рис. 9).</w:t>
      </w:r>
    </w:p>
    <w:p w:rsidR="008D4655" w:rsidRPr="00F82819" w:rsidRDefault="008D4655" w:rsidP="004D472B">
      <w:pPr>
        <w:pStyle w:val="Style76"/>
        <w:widowControl/>
        <w:spacing w:line="240" w:lineRule="auto"/>
        <w:ind w:firstLine="567"/>
        <w:jc w:val="both"/>
        <w:rPr>
          <w:rStyle w:val="FontStyle124"/>
          <w:b w:val="0"/>
          <w:sz w:val="24"/>
          <w:szCs w:val="24"/>
        </w:rPr>
      </w:pPr>
      <w:r w:rsidRPr="00F82819">
        <w:rPr>
          <w:rStyle w:val="FontStyle117"/>
          <w:b w:val="0"/>
          <w:sz w:val="24"/>
          <w:szCs w:val="24"/>
        </w:rPr>
        <w:t xml:space="preserve">Пример 3. </w:t>
      </w:r>
      <w:r w:rsidRPr="00F82819">
        <w:rPr>
          <w:rStyle w:val="FontStyle124"/>
          <w:b w:val="0"/>
          <w:sz w:val="24"/>
          <w:szCs w:val="24"/>
        </w:rPr>
        <w:t>Электрическая цепь, состоящая из нескольких резисторов, имеет эквивалентное сопротивление</w:t>
      </w:r>
      <w:r w:rsidRPr="00F82819">
        <w:rPr>
          <w:rFonts w:ascii="Times New Roman" w:hAnsi="Times New Roman"/>
          <w:bCs/>
          <w:noProof/>
          <w:position w:val="-4"/>
        </w:rPr>
        <w:drawing>
          <wp:inline distT="0" distB="0" distL="0" distR="0">
            <wp:extent cx="850900" cy="148590"/>
            <wp:effectExtent l="19050" t="0" r="6350" b="0"/>
            <wp:docPr id="776"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50" cstate="print"/>
                    <a:srcRect/>
                    <a:stretch>
                      <a:fillRect/>
                    </a:stretch>
                  </pic:blipFill>
                  <pic:spPr bwMode="auto">
                    <a:xfrm>
                      <a:off x="0" y="0"/>
                      <a:ext cx="850900" cy="148590"/>
                    </a:xfrm>
                    <a:prstGeom prst="rect">
                      <a:avLst/>
                    </a:prstGeom>
                    <a:noFill/>
                    <a:ln w="9525">
                      <a:noFill/>
                      <a:miter lim="800000"/>
                      <a:headEnd/>
                      <a:tailEnd/>
                    </a:ln>
                  </pic:spPr>
                </pic:pic>
              </a:graphicData>
            </a:graphic>
          </wp:inline>
        </w:drawing>
      </w:r>
      <w:r w:rsidRPr="00F82819">
        <w:rPr>
          <w:rStyle w:val="FontStyle124"/>
          <w:b w:val="0"/>
          <w:sz w:val="24"/>
          <w:szCs w:val="24"/>
        </w:rPr>
        <w:t>. Каким способом и какое по значению сопротивление резистора</w:t>
      </w:r>
      <w:r w:rsidRPr="00F82819">
        <w:rPr>
          <w:rFonts w:ascii="Times New Roman" w:hAnsi="Times New Roman"/>
          <w:bCs/>
          <w:noProof/>
          <w:position w:val="-7"/>
        </w:rPr>
        <w:drawing>
          <wp:inline distT="0" distB="0" distL="0" distR="0">
            <wp:extent cx="148590" cy="180975"/>
            <wp:effectExtent l="19050" t="0" r="3810" b="0"/>
            <wp:docPr id="777"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51" cstate="print"/>
                    <a:srcRect/>
                    <a:stretch>
                      <a:fillRect/>
                    </a:stretch>
                  </pic:blipFill>
                  <pic:spPr bwMode="auto">
                    <a:xfrm>
                      <a:off x="0" y="0"/>
                      <a:ext cx="148590" cy="180975"/>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следует подключить, чтобы уменьшить эквивалентное сопротивление цепи до</w:t>
      </w:r>
      <w:r w:rsidRPr="00F82819">
        <w:rPr>
          <w:bCs/>
          <w:noProof/>
          <w:position w:val="-6"/>
        </w:rPr>
        <w:drawing>
          <wp:inline distT="0" distB="0" distL="0" distR="0">
            <wp:extent cx="818515" cy="170180"/>
            <wp:effectExtent l="19050" t="0" r="635" b="0"/>
            <wp:docPr id="778"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52" cstate="print"/>
                    <a:srcRect/>
                    <a:stretch>
                      <a:fillRect/>
                    </a:stretch>
                  </pic:blipFill>
                  <pic:spPr bwMode="auto">
                    <a:xfrm>
                      <a:off x="0" y="0"/>
                      <a:ext cx="818515" cy="170180"/>
                    </a:xfrm>
                    <a:prstGeom prst="rect">
                      <a:avLst/>
                    </a:prstGeom>
                    <a:noFill/>
                    <a:ln w="9525">
                      <a:noFill/>
                      <a:miter lim="800000"/>
                      <a:headEnd/>
                      <a:tailEnd/>
                    </a:ln>
                  </pic:spPr>
                </pic:pic>
              </a:graphicData>
            </a:graphic>
          </wp:inline>
        </w:drawing>
      </w:r>
      <w:r w:rsidRPr="00F82819">
        <w:rPr>
          <w:rStyle w:val="FontStyle124"/>
          <w:b w:val="0"/>
          <w:sz w:val="24"/>
          <w:szCs w:val="24"/>
        </w:rPr>
        <w:t>?</w:t>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Дано:</w:t>
      </w:r>
      <w:r w:rsidRPr="00F82819">
        <w:rPr>
          <w:bCs/>
          <w:noProof/>
          <w:position w:val="-4"/>
        </w:rPr>
        <w:drawing>
          <wp:inline distT="0" distB="0" distL="0" distR="0">
            <wp:extent cx="1510030" cy="159385"/>
            <wp:effectExtent l="19050" t="0" r="0" b="0"/>
            <wp:docPr id="779"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53" cstate="print"/>
                    <a:srcRect/>
                    <a:stretch>
                      <a:fillRect/>
                    </a:stretch>
                  </pic:blipFill>
                  <pic:spPr bwMode="auto">
                    <a:xfrm>
                      <a:off x="0" y="0"/>
                      <a:ext cx="1510030" cy="159385"/>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Определить значение и способ подключения</w:t>
      </w:r>
      <w:r w:rsidRPr="00F82819">
        <w:rPr>
          <w:bCs/>
          <w:noProof/>
          <w:position w:val="-4"/>
        </w:rPr>
        <w:drawing>
          <wp:inline distT="0" distB="0" distL="0" distR="0">
            <wp:extent cx="180975" cy="148590"/>
            <wp:effectExtent l="19050" t="0" r="9525" b="0"/>
            <wp:docPr id="780"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54" cstate="print"/>
                    <a:srcRect/>
                    <a:stretch>
                      <a:fillRect/>
                    </a:stretch>
                  </pic:blipFill>
                  <pic:spPr bwMode="auto">
                    <a:xfrm>
                      <a:off x="0" y="0"/>
                      <a:ext cx="180975" cy="148590"/>
                    </a:xfrm>
                    <a:prstGeom prst="rect">
                      <a:avLst/>
                    </a:prstGeom>
                    <a:noFill/>
                    <a:ln w="9525">
                      <a:noFill/>
                      <a:miter lim="800000"/>
                      <a:headEnd/>
                      <a:tailEnd/>
                    </a:ln>
                  </pic:spPr>
                </pic:pic>
              </a:graphicData>
            </a:graphic>
          </wp:inline>
        </w:drawing>
      </w:r>
      <w:r w:rsidRPr="00F82819">
        <w:rPr>
          <w:rStyle w:val="FontStyle124"/>
          <w:b w:val="0"/>
          <w:sz w:val="24"/>
          <w:szCs w:val="24"/>
        </w:rPr>
        <w:t xml:space="preserve"> Решение. При параллельном соединении резисторов обратное значение эквивалентного сопротивления цепи равно сумме обратных значений сопротивлений отдельных резисторов</w:t>
      </w:r>
    </w:p>
    <w:p w:rsidR="008D4655" w:rsidRPr="00F82819" w:rsidRDefault="008D4655" w:rsidP="004D472B">
      <w:pPr>
        <w:pStyle w:val="Style88"/>
        <w:widowControl/>
        <w:spacing w:line="240" w:lineRule="auto"/>
        <w:ind w:firstLine="567"/>
        <w:jc w:val="both"/>
        <w:rPr>
          <w:rStyle w:val="FontStyle124"/>
          <w:b w:val="0"/>
          <w:sz w:val="24"/>
          <w:szCs w:val="24"/>
        </w:rPr>
      </w:pPr>
      <w:r w:rsidRPr="00F82819">
        <w:rPr>
          <w:noProof/>
          <w:position w:val="-3"/>
        </w:rPr>
        <w:drawing>
          <wp:inline distT="0" distB="0" distL="0" distR="0">
            <wp:extent cx="1414145" cy="148590"/>
            <wp:effectExtent l="19050" t="0" r="0" b="0"/>
            <wp:docPr id="781"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55" cstate="print"/>
                    <a:srcRect/>
                    <a:stretch>
                      <a:fillRect/>
                    </a:stretch>
                  </pic:blipFill>
                  <pic:spPr bwMode="auto">
                    <a:xfrm>
                      <a:off x="0" y="0"/>
                      <a:ext cx="1414145" cy="148590"/>
                    </a:xfrm>
                    <a:prstGeom prst="rect">
                      <a:avLst/>
                    </a:prstGeom>
                    <a:noFill/>
                    <a:ln w="9525">
                      <a:noFill/>
                      <a:miter lim="800000"/>
                      <a:headEnd/>
                      <a:tailEnd/>
                    </a:ln>
                  </pic:spPr>
                </pic:pic>
              </a:graphicData>
            </a:graphic>
          </wp:inline>
        </w:drawing>
      </w:r>
      <w:r w:rsidRPr="00F82819">
        <w:rPr>
          <w:position w:val="-3"/>
        </w:rPr>
        <w:t xml:space="preserve"> </w:t>
      </w:r>
      <w:r w:rsidRPr="00F82819">
        <w:rPr>
          <w:rStyle w:val="FontStyle124"/>
          <w:b w:val="0"/>
          <w:sz w:val="24"/>
          <w:szCs w:val="24"/>
        </w:rPr>
        <w:t>и будет меньше наименьшего сопротивления резисторов. Например, параллельно соединены резисторы сопротивлениями 100, 50, 10, 0,5 Ом. Эквивалентное сопротивление такого соединения меньше 0,5 Ом.</w:t>
      </w:r>
    </w:p>
    <w:p w:rsidR="008D4655" w:rsidRPr="00F82819" w:rsidRDefault="008D4655" w:rsidP="004D472B">
      <w:pPr>
        <w:pStyle w:val="Style84"/>
        <w:widowControl/>
        <w:spacing w:line="240" w:lineRule="auto"/>
        <w:ind w:firstLine="567"/>
        <w:rPr>
          <w:rStyle w:val="FontStyle124"/>
          <w:b w:val="0"/>
          <w:sz w:val="24"/>
          <w:szCs w:val="24"/>
        </w:rPr>
      </w:pPr>
      <w:r w:rsidRPr="00F82819">
        <w:rPr>
          <w:rStyle w:val="FontStyle124"/>
          <w:b w:val="0"/>
          <w:sz w:val="24"/>
          <w:szCs w:val="24"/>
        </w:rPr>
        <w:t>По условию задачи, эквивалентное сопротивление</w:t>
      </w:r>
      <w:r w:rsidRPr="00F82819">
        <w:rPr>
          <w:rFonts w:ascii="Times New Roman" w:hAnsi="Times New Roman" w:cs="Times New Roman"/>
          <w:bCs/>
          <w:noProof/>
          <w:position w:val="-7"/>
        </w:rPr>
        <w:drawing>
          <wp:inline distT="0" distB="0" distL="0" distR="0">
            <wp:extent cx="244475" cy="180975"/>
            <wp:effectExtent l="19050" t="0" r="3175" b="0"/>
            <wp:docPr id="782"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56" cstate="print"/>
                    <a:srcRect/>
                    <a:stretch>
                      <a:fillRect/>
                    </a:stretch>
                  </pic:blipFill>
                  <pic:spPr bwMode="auto">
                    <a:xfrm>
                      <a:off x="0" y="0"/>
                      <a:ext cx="244475" cy="180975"/>
                    </a:xfrm>
                    <a:prstGeom prst="rect">
                      <a:avLst/>
                    </a:prstGeom>
                    <a:noFill/>
                    <a:ln w="9525">
                      <a:noFill/>
                      <a:miter lim="800000"/>
                      <a:headEnd/>
                      <a:tailEnd/>
                    </a:ln>
                  </pic:spPr>
                </pic:pic>
              </a:graphicData>
            </a:graphic>
          </wp:inline>
        </w:drawing>
      </w:r>
      <w:r w:rsidRPr="00F82819">
        <w:rPr>
          <w:rStyle w:val="FontStyle124"/>
          <w:b w:val="0"/>
          <w:sz w:val="24"/>
          <w:szCs w:val="24"/>
        </w:rPr>
        <w:t>меньше первоначального значения</w:t>
      </w:r>
      <w:r w:rsidRPr="00F82819">
        <w:rPr>
          <w:rFonts w:ascii="Times New Roman" w:hAnsi="Times New Roman" w:cs="Times New Roman"/>
          <w:bCs/>
          <w:noProof/>
          <w:position w:val="-7"/>
        </w:rPr>
        <w:drawing>
          <wp:inline distT="0" distB="0" distL="0" distR="0">
            <wp:extent cx="276225" cy="180975"/>
            <wp:effectExtent l="19050" t="0" r="9525" b="0"/>
            <wp:docPr id="783"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57" cstate="print"/>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F82819">
        <w:rPr>
          <w:rStyle w:val="FontStyle124"/>
          <w:b w:val="0"/>
          <w:sz w:val="24"/>
          <w:szCs w:val="24"/>
        </w:rPr>
        <w:t xml:space="preserve"> ,поэтому резистор</w:t>
      </w:r>
      <w:r w:rsidRPr="00F82819">
        <w:rPr>
          <w:rFonts w:ascii="Times New Roman" w:hAnsi="Times New Roman" w:cs="Times New Roman"/>
          <w:bCs/>
          <w:noProof/>
          <w:position w:val="-4"/>
        </w:rPr>
        <w:drawing>
          <wp:inline distT="0" distB="0" distL="0" distR="0">
            <wp:extent cx="191135" cy="180975"/>
            <wp:effectExtent l="19050" t="0" r="0" b="0"/>
            <wp:docPr id="784"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58" cstate="print"/>
                    <a:srcRect/>
                    <a:stretch>
                      <a:fillRect/>
                    </a:stretch>
                  </pic:blipFill>
                  <pic:spPr bwMode="auto">
                    <a:xfrm>
                      <a:off x="0" y="0"/>
                      <a:ext cx="191135" cy="180975"/>
                    </a:xfrm>
                    <a:prstGeom prst="rect">
                      <a:avLst/>
                    </a:prstGeom>
                    <a:noFill/>
                    <a:ln w="9525">
                      <a:noFill/>
                      <a:miter lim="800000"/>
                      <a:headEnd/>
                      <a:tailEnd/>
                    </a:ln>
                  </pic:spPr>
                </pic:pic>
              </a:graphicData>
            </a:graphic>
          </wp:inline>
        </w:drawing>
      </w:r>
      <w:r w:rsidRPr="00F82819">
        <w:rPr>
          <w:rStyle w:val="FontStyle124"/>
          <w:b w:val="0"/>
          <w:sz w:val="24"/>
          <w:szCs w:val="24"/>
        </w:rPr>
        <w:t>подключается к цепи параллельно, а значение его сопротивления определяют следующим образом:</w:t>
      </w:r>
      <w:r w:rsidRPr="00F82819">
        <w:rPr>
          <w:rFonts w:ascii="Times New Roman" w:hAnsi="Times New Roman" w:cs="Times New Roman"/>
          <w:bCs/>
          <w:noProof/>
          <w:position w:val="-4"/>
        </w:rPr>
        <w:drawing>
          <wp:inline distT="0" distB="0" distL="0" distR="0">
            <wp:extent cx="3710940" cy="148590"/>
            <wp:effectExtent l="19050" t="0" r="3810" b="0"/>
            <wp:docPr id="78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59" cstate="print"/>
                    <a:srcRect/>
                    <a:stretch>
                      <a:fillRect/>
                    </a:stretch>
                  </pic:blipFill>
                  <pic:spPr bwMode="auto">
                    <a:xfrm>
                      <a:off x="0" y="0"/>
                      <a:ext cx="3710940" cy="148590"/>
                    </a:xfrm>
                    <a:prstGeom prst="rect">
                      <a:avLst/>
                    </a:prstGeom>
                    <a:noFill/>
                    <a:ln w="9525">
                      <a:noFill/>
                      <a:miter lim="800000"/>
                      <a:headEnd/>
                      <a:tailEnd/>
                    </a:ln>
                  </pic:spPr>
                </pic:pic>
              </a:graphicData>
            </a:graphic>
          </wp:inline>
        </w:drawing>
      </w:r>
    </w:p>
    <w:p w:rsidR="008D4655" w:rsidRPr="00F82819" w:rsidRDefault="008D4655" w:rsidP="004D472B">
      <w:pPr>
        <w:pStyle w:val="Style84"/>
        <w:widowControl/>
        <w:spacing w:line="240" w:lineRule="auto"/>
        <w:ind w:firstLine="567"/>
        <w:rPr>
          <w:rStyle w:val="FontStyle124"/>
          <w:b w:val="0"/>
          <w:sz w:val="24"/>
          <w:szCs w:val="24"/>
        </w:rPr>
      </w:pP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 xml:space="preserve">Ответ: </w:t>
      </w:r>
      <w:r w:rsidRPr="00F82819">
        <w:rPr>
          <w:rStyle w:val="FontStyle132"/>
          <w:b w:val="0"/>
          <w:sz w:val="24"/>
          <w:szCs w:val="24"/>
          <w:lang w:val="en-US"/>
        </w:rPr>
        <w:t>R</w:t>
      </w:r>
      <w:r w:rsidRPr="00F82819">
        <w:rPr>
          <w:rStyle w:val="FontStyle132"/>
          <w:b w:val="0"/>
          <w:sz w:val="24"/>
          <w:szCs w:val="24"/>
          <w:vertAlign w:val="subscript"/>
        </w:rPr>
        <w:t>3</w:t>
      </w:r>
      <w:r w:rsidRPr="00F82819">
        <w:rPr>
          <w:rStyle w:val="FontStyle132"/>
          <w:b w:val="0"/>
          <w:sz w:val="24"/>
          <w:szCs w:val="24"/>
          <w:vertAlign w:val="subscript"/>
          <w:lang w:val="en-US"/>
        </w:rPr>
        <w:t>K</w:t>
      </w:r>
      <w:r w:rsidRPr="00F82819">
        <w:rPr>
          <w:rStyle w:val="FontStyle132"/>
          <w:b w:val="0"/>
          <w:sz w:val="24"/>
          <w:szCs w:val="24"/>
        </w:rPr>
        <w:t xml:space="preserve">= </w:t>
      </w:r>
      <w:r w:rsidRPr="00F82819">
        <w:rPr>
          <w:rStyle w:val="FontStyle124"/>
          <w:b w:val="0"/>
          <w:sz w:val="24"/>
          <w:szCs w:val="24"/>
        </w:rPr>
        <w:t>15 Ом (рис. 10).</w:t>
      </w:r>
    </w:p>
    <w:p w:rsidR="008D4655" w:rsidRPr="00F82819" w:rsidRDefault="007D7EBB" w:rsidP="004D472B">
      <w:pPr>
        <w:pStyle w:val="Style18"/>
        <w:widowControl/>
        <w:spacing w:line="240" w:lineRule="auto"/>
        <w:ind w:firstLine="567"/>
        <w:rPr>
          <w:rStyle w:val="FontStyle117"/>
          <w:b w:val="0"/>
          <w:spacing w:val="70"/>
          <w:sz w:val="24"/>
          <w:szCs w:val="24"/>
        </w:rPr>
      </w:pPr>
      <w:r w:rsidRPr="007D7EBB">
        <w:rPr>
          <w:rFonts w:ascii="Times New Roman" w:hAnsi="Times New Roman" w:cs="Times New Roman"/>
          <w:noProof/>
        </w:rPr>
        <w:pict>
          <v:shape id="_x0000_s1033" type="#_x0000_t202" style="position:absolute;left:0;text-align:left;margin-left:293.05pt;margin-top:7.2pt;width:94.35pt;height:100.55pt;z-index:251657216;mso-wrap-edited:f;mso-wrap-distance-left:1.9pt;mso-wrap-distance-right:1.9pt;mso-wrap-distance-bottom:28.55pt;mso-position-horizontal-relative:margin" filled="f" stroked="f">
            <v:textbox style="mso-next-textbox:#_x0000_s1033" inset="0,0,0,0">
              <w:txbxContent>
                <w:p w:rsidR="00365150" w:rsidRDefault="00365150" w:rsidP="008D4655">
                  <w:r>
                    <w:rPr>
                      <w:noProof/>
                      <w:lang w:eastAsia="ru-RU"/>
                    </w:rPr>
                    <w:drawing>
                      <wp:inline distT="0" distB="0" distL="0" distR="0">
                        <wp:extent cx="1201420" cy="1275715"/>
                        <wp:effectExtent l="19050" t="0" r="0" b="0"/>
                        <wp:docPr id="662"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660"/>
                                <a:srcRect/>
                                <a:stretch>
                                  <a:fillRect/>
                                </a:stretch>
                              </pic:blipFill>
                              <pic:spPr bwMode="auto">
                                <a:xfrm>
                                  <a:off x="0" y="0"/>
                                  <a:ext cx="1201420" cy="1275715"/>
                                </a:xfrm>
                                <a:prstGeom prst="rect">
                                  <a:avLst/>
                                </a:prstGeom>
                                <a:noFill/>
                                <a:ln w="9525">
                                  <a:noFill/>
                                  <a:miter lim="800000"/>
                                  <a:headEnd/>
                                  <a:tailEnd/>
                                </a:ln>
                              </pic:spPr>
                            </pic:pic>
                          </a:graphicData>
                        </a:graphic>
                      </wp:inline>
                    </w:drawing>
                  </w:r>
                </w:p>
              </w:txbxContent>
            </v:textbox>
            <w10:wrap type="topAndBottom" anchorx="margin"/>
          </v:shape>
        </w:pict>
      </w:r>
      <w:r w:rsidRPr="007D7EBB">
        <w:rPr>
          <w:rFonts w:ascii="Times New Roman" w:hAnsi="Times New Roman" w:cs="Times New Roman"/>
          <w:noProof/>
        </w:rPr>
        <w:pict>
          <v:shape id="_x0000_s1034" type="#_x0000_t202" style="position:absolute;left:0;text-align:left;margin-left:11.05pt;margin-top:11.75pt;width:127.45pt;height:98.9pt;z-index:251658240;mso-wrap-edited:f;mso-wrap-distance-left:1.9pt;mso-wrap-distance-top:2.15pt;mso-wrap-distance-right:1.9pt;mso-wrap-distance-bottom:25.7pt;mso-position-horizontal-relative:margin" filled="f" stroked="f">
            <v:textbox style="mso-next-textbox:#_x0000_s1034" inset="0,0,0,0">
              <w:txbxContent>
                <w:p w:rsidR="00365150" w:rsidRDefault="00365150" w:rsidP="008D4655">
                  <w:r>
                    <w:rPr>
                      <w:noProof/>
                      <w:lang w:eastAsia="ru-RU"/>
                    </w:rPr>
                    <w:drawing>
                      <wp:inline distT="0" distB="0" distL="0" distR="0">
                        <wp:extent cx="1616075" cy="1254760"/>
                        <wp:effectExtent l="19050" t="0" r="3175" b="0"/>
                        <wp:docPr id="663"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61"/>
                                <a:srcRect/>
                                <a:stretch>
                                  <a:fillRect/>
                                </a:stretch>
                              </pic:blipFill>
                              <pic:spPr bwMode="auto">
                                <a:xfrm>
                                  <a:off x="0" y="0"/>
                                  <a:ext cx="1616075" cy="1254760"/>
                                </a:xfrm>
                                <a:prstGeom prst="rect">
                                  <a:avLst/>
                                </a:prstGeom>
                                <a:noFill/>
                                <a:ln w="9525">
                                  <a:noFill/>
                                  <a:miter lim="800000"/>
                                  <a:headEnd/>
                                  <a:tailEnd/>
                                </a:ln>
                              </pic:spPr>
                            </pic:pic>
                          </a:graphicData>
                        </a:graphic>
                      </wp:inline>
                    </w:drawing>
                  </w:r>
                </w:p>
              </w:txbxContent>
            </v:textbox>
            <w10:wrap type="topAndBottom" anchorx="margin"/>
          </v:shape>
        </w:pict>
      </w:r>
      <w:r w:rsidR="008D4655" w:rsidRPr="00F82819">
        <w:rPr>
          <w:rStyle w:val="FontStyle117"/>
          <w:b w:val="0"/>
          <w:spacing w:val="70"/>
          <w:sz w:val="24"/>
          <w:szCs w:val="24"/>
        </w:rPr>
        <w:t>Порядок</w:t>
      </w:r>
      <w:r w:rsidR="004D5E56" w:rsidRPr="00F82819">
        <w:rPr>
          <w:rStyle w:val="FontStyle117"/>
          <w:b w:val="0"/>
          <w:sz w:val="24"/>
          <w:szCs w:val="24"/>
        </w:rPr>
        <w:t xml:space="preserve"> </w:t>
      </w:r>
      <w:r w:rsidR="008D4655" w:rsidRPr="00F82819">
        <w:rPr>
          <w:rStyle w:val="FontStyle117"/>
          <w:b w:val="0"/>
          <w:spacing w:val="70"/>
          <w:sz w:val="24"/>
          <w:szCs w:val="24"/>
        </w:rPr>
        <w:t>выполнения</w:t>
      </w:r>
      <w:r w:rsidR="004D5E56" w:rsidRPr="00F82819">
        <w:rPr>
          <w:rStyle w:val="FontStyle117"/>
          <w:b w:val="0"/>
          <w:sz w:val="24"/>
          <w:szCs w:val="24"/>
        </w:rPr>
        <w:t xml:space="preserve"> </w:t>
      </w:r>
      <w:r w:rsidR="008D4655" w:rsidRPr="00F82819">
        <w:rPr>
          <w:rStyle w:val="FontStyle117"/>
          <w:b w:val="0"/>
          <w:spacing w:val="70"/>
          <w:sz w:val="24"/>
          <w:szCs w:val="24"/>
        </w:rPr>
        <w:t>работы</w:t>
      </w:r>
    </w:p>
    <w:p w:rsidR="008D4655" w:rsidRPr="00F82819" w:rsidRDefault="008D4655" w:rsidP="00E841CA">
      <w:pPr>
        <w:pStyle w:val="Style35"/>
        <w:widowControl/>
        <w:numPr>
          <w:ilvl w:val="0"/>
          <w:numId w:val="137"/>
        </w:numPr>
        <w:tabs>
          <w:tab w:val="left" w:pos="725"/>
        </w:tabs>
        <w:spacing w:line="240" w:lineRule="auto"/>
        <w:ind w:firstLine="567"/>
        <w:rPr>
          <w:rStyle w:val="FontStyle117"/>
          <w:b w:val="0"/>
          <w:sz w:val="24"/>
          <w:szCs w:val="24"/>
        </w:rPr>
      </w:pPr>
      <w:r w:rsidRPr="00F82819">
        <w:rPr>
          <w:rStyle w:val="FontStyle117"/>
          <w:b w:val="0"/>
          <w:sz w:val="24"/>
          <w:szCs w:val="24"/>
        </w:rPr>
        <w:t>Решите задачи 1-3 с пояснением, согласно Вашего варианта.</w:t>
      </w:r>
    </w:p>
    <w:p w:rsidR="008D4655" w:rsidRPr="00F82819" w:rsidRDefault="008D4655" w:rsidP="00E841CA">
      <w:pPr>
        <w:pStyle w:val="Style35"/>
        <w:widowControl/>
        <w:numPr>
          <w:ilvl w:val="0"/>
          <w:numId w:val="137"/>
        </w:numPr>
        <w:tabs>
          <w:tab w:val="left" w:pos="725"/>
        </w:tabs>
        <w:spacing w:line="240" w:lineRule="auto"/>
        <w:ind w:firstLine="567"/>
        <w:rPr>
          <w:rStyle w:val="FontStyle117"/>
          <w:b w:val="0"/>
          <w:sz w:val="24"/>
          <w:szCs w:val="24"/>
        </w:rPr>
      </w:pPr>
      <w:r w:rsidRPr="00F82819">
        <w:rPr>
          <w:rStyle w:val="FontStyle117"/>
          <w:b w:val="0"/>
          <w:sz w:val="24"/>
          <w:szCs w:val="24"/>
        </w:rPr>
        <w:t xml:space="preserve">Заданием брать из таблиц. </w:t>
      </w:r>
      <w:r w:rsidRPr="00F82819">
        <w:rPr>
          <w:rStyle w:val="FontStyle131"/>
          <w:b w:val="0"/>
        </w:rPr>
        <w:t>(ПРИЛОЖЕНИЕ)</w:t>
      </w:r>
    </w:p>
    <w:p w:rsidR="008D4655" w:rsidRPr="00F82819" w:rsidRDefault="008D4655" w:rsidP="004D472B">
      <w:pPr>
        <w:pStyle w:val="Style16"/>
        <w:widowControl/>
        <w:spacing w:line="240" w:lineRule="auto"/>
        <w:ind w:firstLine="567"/>
        <w:jc w:val="both"/>
        <w:rPr>
          <w:rFonts w:ascii="Times New Roman" w:hAnsi="Times New Roman" w:cs="Times New Roman"/>
        </w:rPr>
      </w:pPr>
    </w:p>
    <w:p w:rsidR="008D4655" w:rsidRPr="00F82819" w:rsidRDefault="008D4655" w:rsidP="004D472B">
      <w:pPr>
        <w:pStyle w:val="Style16"/>
        <w:widowControl/>
        <w:spacing w:line="240" w:lineRule="auto"/>
        <w:ind w:firstLine="567"/>
        <w:jc w:val="both"/>
        <w:rPr>
          <w:rStyle w:val="FontStyle124"/>
          <w:b w:val="0"/>
          <w:sz w:val="24"/>
          <w:szCs w:val="24"/>
        </w:rPr>
      </w:pPr>
      <w:r w:rsidRPr="00F82819">
        <w:rPr>
          <w:rStyle w:val="FontStyle124"/>
          <w:b w:val="0"/>
          <w:sz w:val="24"/>
          <w:szCs w:val="24"/>
        </w:rPr>
        <w:t>Исходные данные для отчета</w:t>
      </w:r>
    </w:p>
    <w:p w:rsidR="008D4655" w:rsidRPr="00F82819" w:rsidRDefault="008D4655" w:rsidP="00E841CA">
      <w:pPr>
        <w:pStyle w:val="Style52"/>
        <w:widowControl/>
        <w:numPr>
          <w:ilvl w:val="0"/>
          <w:numId w:val="138"/>
        </w:numPr>
        <w:tabs>
          <w:tab w:val="left" w:pos="360"/>
        </w:tabs>
        <w:ind w:firstLine="567"/>
        <w:jc w:val="both"/>
        <w:rPr>
          <w:rStyle w:val="FontStyle123"/>
          <w:rFonts w:ascii="Times New Roman" w:hAnsi="Times New Roman" w:cs="Times New Roman"/>
          <w:b w:val="0"/>
          <w:spacing w:val="-10"/>
          <w:sz w:val="24"/>
          <w:szCs w:val="24"/>
        </w:rPr>
      </w:pPr>
      <w:r w:rsidRPr="00F82819">
        <w:rPr>
          <w:rStyle w:val="FontStyle124"/>
          <w:b w:val="0"/>
          <w:sz w:val="24"/>
          <w:szCs w:val="24"/>
        </w:rPr>
        <w:t>Дата проведения работы</w:t>
      </w:r>
    </w:p>
    <w:p w:rsidR="008D4655" w:rsidRPr="00F82819" w:rsidRDefault="008D4655" w:rsidP="00E841CA">
      <w:pPr>
        <w:pStyle w:val="Style52"/>
        <w:widowControl/>
        <w:numPr>
          <w:ilvl w:val="0"/>
          <w:numId w:val="139"/>
        </w:numPr>
        <w:tabs>
          <w:tab w:val="left" w:pos="360"/>
        </w:tabs>
        <w:ind w:firstLine="567"/>
        <w:jc w:val="both"/>
        <w:rPr>
          <w:rStyle w:val="FontStyle120"/>
          <w:b w:val="0"/>
          <w:spacing w:val="10"/>
          <w:sz w:val="24"/>
          <w:szCs w:val="24"/>
        </w:rPr>
      </w:pPr>
      <w:r w:rsidRPr="00F82819">
        <w:rPr>
          <w:rStyle w:val="FontStyle124"/>
          <w:b w:val="0"/>
          <w:sz w:val="24"/>
          <w:szCs w:val="24"/>
        </w:rPr>
        <w:t>Наименование работы</w:t>
      </w:r>
    </w:p>
    <w:p w:rsidR="008D4655" w:rsidRPr="00F82819" w:rsidRDefault="008D4655" w:rsidP="00E841CA">
      <w:pPr>
        <w:pStyle w:val="Style52"/>
        <w:widowControl/>
        <w:numPr>
          <w:ilvl w:val="0"/>
          <w:numId w:val="139"/>
        </w:numPr>
        <w:tabs>
          <w:tab w:val="left" w:pos="360"/>
        </w:tabs>
        <w:ind w:firstLine="567"/>
        <w:jc w:val="both"/>
        <w:rPr>
          <w:rStyle w:val="FontStyle124"/>
          <w:b w:val="0"/>
          <w:sz w:val="24"/>
          <w:szCs w:val="24"/>
        </w:rPr>
      </w:pPr>
      <w:r w:rsidRPr="00F82819">
        <w:rPr>
          <w:rStyle w:val="FontStyle124"/>
          <w:b w:val="0"/>
          <w:sz w:val="24"/>
          <w:szCs w:val="24"/>
        </w:rPr>
        <w:t>Цель работы</w:t>
      </w:r>
    </w:p>
    <w:p w:rsidR="008D4655" w:rsidRPr="00F82819" w:rsidRDefault="008D4655" w:rsidP="00E841CA">
      <w:pPr>
        <w:pStyle w:val="Style52"/>
        <w:widowControl/>
        <w:numPr>
          <w:ilvl w:val="0"/>
          <w:numId w:val="139"/>
        </w:numPr>
        <w:tabs>
          <w:tab w:val="left" w:pos="360"/>
        </w:tabs>
        <w:ind w:firstLine="567"/>
        <w:jc w:val="both"/>
        <w:rPr>
          <w:rStyle w:val="FontStyle129"/>
          <w:sz w:val="24"/>
          <w:szCs w:val="24"/>
        </w:rPr>
      </w:pPr>
      <w:r w:rsidRPr="00F82819">
        <w:rPr>
          <w:rStyle w:val="FontStyle124"/>
          <w:b w:val="0"/>
          <w:sz w:val="24"/>
          <w:szCs w:val="24"/>
        </w:rPr>
        <w:t>Порядок выполнения работы</w:t>
      </w:r>
    </w:p>
    <w:p w:rsidR="008D4655" w:rsidRPr="00F82819" w:rsidRDefault="008D4655" w:rsidP="00E841CA">
      <w:pPr>
        <w:pStyle w:val="Style52"/>
        <w:widowControl/>
        <w:numPr>
          <w:ilvl w:val="0"/>
          <w:numId w:val="139"/>
        </w:numPr>
        <w:tabs>
          <w:tab w:val="left" w:pos="360"/>
        </w:tabs>
        <w:ind w:firstLine="567"/>
        <w:jc w:val="both"/>
        <w:rPr>
          <w:rStyle w:val="FontStyle124"/>
          <w:b w:val="0"/>
          <w:sz w:val="24"/>
          <w:szCs w:val="24"/>
        </w:rPr>
      </w:pPr>
      <w:r w:rsidRPr="00F82819">
        <w:rPr>
          <w:rStyle w:val="FontStyle124"/>
          <w:b w:val="0"/>
          <w:sz w:val="24"/>
          <w:szCs w:val="24"/>
        </w:rPr>
        <w:t>Ответить письменно на вопросы</w:t>
      </w:r>
    </w:p>
    <w:p w:rsidR="008D4655" w:rsidRPr="00F82819" w:rsidRDefault="008D4655" w:rsidP="00E841CA">
      <w:pPr>
        <w:pStyle w:val="Style52"/>
        <w:widowControl/>
        <w:numPr>
          <w:ilvl w:val="0"/>
          <w:numId w:val="139"/>
        </w:numPr>
        <w:tabs>
          <w:tab w:val="left" w:pos="360"/>
        </w:tabs>
        <w:ind w:firstLine="567"/>
        <w:jc w:val="both"/>
        <w:rPr>
          <w:rStyle w:val="FontStyle124"/>
          <w:b w:val="0"/>
          <w:sz w:val="24"/>
          <w:szCs w:val="24"/>
        </w:rPr>
      </w:pPr>
      <w:r w:rsidRPr="00F82819">
        <w:rPr>
          <w:rStyle w:val="FontStyle124"/>
          <w:b w:val="0"/>
          <w:sz w:val="24"/>
          <w:szCs w:val="24"/>
        </w:rPr>
        <w:t>Сдать отчет преподавателю.</w:t>
      </w:r>
    </w:p>
    <w:p w:rsidR="008D4655" w:rsidRPr="00F82819" w:rsidRDefault="007D7EBB" w:rsidP="004D472B">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lastRenderedPageBreak/>
        <w:pict>
          <v:shape id="_x0000_s1035" type="#_x0000_t202" style="position:absolute;left:0;text-align:left;margin-left:222pt;margin-top:0;width:151.45pt;height:120pt;z-index:251659264;mso-wrap-edited:f;mso-wrap-distance-left:7in;mso-wrap-distance-right:7in;mso-position-horizontal-relative:margin" filled="f" stroked="f">
            <v:textbox style="mso-next-textbox:#_x0000_s1035" inset="0,0,0,0">
              <w:txbxContent>
                <w:p w:rsidR="00365150" w:rsidRDefault="00365150" w:rsidP="008D4655">
                  <w:r>
                    <w:rPr>
                      <w:noProof/>
                      <w:lang w:eastAsia="ru-RU"/>
                    </w:rPr>
                    <w:drawing>
                      <wp:inline distT="0" distB="0" distL="0" distR="0">
                        <wp:extent cx="1924685" cy="1520190"/>
                        <wp:effectExtent l="19050" t="0" r="0" b="0"/>
                        <wp:docPr id="664"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662"/>
                                <a:srcRect/>
                                <a:stretch>
                                  <a:fillRect/>
                                </a:stretch>
                              </pic:blipFill>
                              <pic:spPr bwMode="auto">
                                <a:xfrm>
                                  <a:off x="0" y="0"/>
                                  <a:ext cx="1924685" cy="152019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6" type="#_x0000_t202" style="position:absolute;left:0;text-align:left;margin-left:16.3pt;margin-top:4.1pt;width:150.25pt;height:113.05pt;z-index:251660288;mso-wrap-edited:f;mso-wrap-distance-left:7in;mso-wrap-distance-right:7in;mso-position-horizontal-relative:margin" filled="f" stroked="f">
            <v:textbox style="mso-next-textbox:#_x0000_s1036" inset="0,0,0,0">
              <w:txbxContent>
                <w:p w:rsidR="00365150" w:rsidRDefault="00365150" w:rsidP="008D4655">
                  <w:r>
                    <w:rPr>
                      <w:noProof/>
                      <w:lang w:eastAsia="ru-RU"/>
                    </w:rPr>
                    <w:drawing>
                      <wp:inline distT="0" distB="0" distL="0" distR="0">
                        <wp:extent cx="1903095" cy="1435100"/>
                        <wp:effectExtent l="19050" t="0" r="1905" b="0"/>
                        <wp:docPr id="665"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63"/>
                                <a:srcRect/>
                                <a:stretch>
                                  <a:fillRect/>
                                </a:stretch>
                              </pic:blipFill>
                              <pic:spPr bwMode="auto">
                                <a:xfrm>
                                  <a:off x="0" y="0"/>
                                  <a:ext cx="1903095" cy="143510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7" type="#_x0000_t202" style="position:absolute;left:0;text-align:left;margin-left:244.55pt;margin-top:145.7pt;width:142.55pt;height:127.45pt;z-index:251661312;mso-wrap-edited:f;mso-wrap-distance-left:7in;mso-wrap-distance-right:7in;mso-position-horizontal-relative:margin" filled="f" stroked="f">
            <v:textbox style="mso-next-textbox:#_x0000_s1037" inset="0,0,0,0">
              <w:txbxContent>
                <w:p w:rsidR="00365150" w:rsidRDefault="00365150" w:rsidP="008D4655">
                  <w:r>
                    <w:rPr>
                      <w:noProof/>
                      <w:lang w:eastAsia="ru-RU"/>
                    </w:rPr>
                    <w:drawing>
                      <wp:inline distT="0" distB="0" distL="0" distR="0">
                        <wp:extent cx="1807845" cy="1616075"/>
                        <wp:effectExtent l="19050" t="0" r="1905" b="0"/>
                        <wp:docPr id="66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64"/>
                                <a:srcRect/>
                                <a:stretch>
                                  <a:fillRect/>
                                </a:stretch>
                              </pic:blipFill>
                              <pic:spPr bwMode="auto">
                                <a:xfrm>
                                  <a:off x="0" y="0"/>
                                  <a:ext cx="1807845" cy="161607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8" type="#_x0000_t202" style="position:absolute;left:0;text-align:left;margin-left:0;margin-top:151.7pt;width:154.55pt;height:122.9pt;z-index:251662336;mso-wrap-edited:f;mso-wrap-distance-left:7in;mso-wrap-distance-right:7in;mso-position-horizontal-relative:margin" filled="f" stroked="f">
            <v:textbox style="mso-next-textbox:#_x0000_s1038" inset="0,0,0,0">
              <w:txbxContent>
                <w:p w:rsidR="00365150" w:rsidRDefault="00365150" w:rsidP="008D4655">
                  <w:r>
                    <w:rPr>
                      <w:noProof/>
                      <w:lang w:eastAsia="ru-RU"/>
                    </w:rPr>
                    <w:drawing>
                      <wp:inline distT="0" distB="0" distL="0" distR="0">
                        <wp:extent cx="1967230" cy="1562735"/>
                        <wp:effectExtent l="19050" t="0" r="0" b="0"/>
                        <wp:docPr id="667"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65"/>
                                <a:srcRect/>
                                <a:stretch>
                                  <a:fillRect/>
                                </a:stretch>
                              </pic:blipFill>
                              <pic:spPr bwMode="auto">
                                <a:xfrm>
                                  <a:off x="0" y="0"/>
                                  <a:ext cx="1967230" cy="156273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39" type="#_x0000_t202" style="position:absolute;left:0;text-align:left;margin-left:225.1pt;margin-top:301.7pt;width:154.35pt;height:114pt;z-index:251663360;mso-wrap-edited:f;mso-wrap-distance-left:7in;mso-wrap-distance-right:7in;mso-position-horizontal-relative:margin" filled="f" stroked="f">
            <v:textbox style="mso-next-textbox:#_x0000_s1039" inset="0,0,0,0">
              <w:txbxContent>
                <w:p w:rsidR="00365150" w:rsidRDefault="00365150" w:rsidP="008D4655">
                  <w:r>
                    <w:rPr>
                      <w:noProof/>
                      <w:lang w:eastAsia="ru-RU"/>
                    </w:rPr>
                    <w:drawing>
                      <wp:inline distT="0" distB="0" distL="0" distR="0">
                        <wp:extent cx="1956435" cy="1445895"/>
                        <wp:effectExtent l="19050" t="0" r="5715" b="0"/>
                        <wp:docPr id="66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666"/>
                                <a:srcRect/>
                                <a:stretch>
                                  <a:fillRect/>
                                </a:stretch>
                              </pic:blipFill>
                              <pic:spPr bwMode="auto">
                                <a:xfrm>
                                  <a:off x="0" y="0"/>
                                  <a:ext cx="1956435" cy="144589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0" type="#_x0000_t202" style="position:absolute;left:0;text-align:left;margin-left:0;margin-top:306pt;width:169.45pt;height:108pt;z-index:251664384;mso-wrap-edited:f;mso-wrap-distance-left:7in;mso-wrap-distance-right:7in;mso-position-horizontal-relative:margin" filled="f" stroked="f">
            <v:textbox style="mso-next-textbox:#_x0000_s1040" inset="0,0,0,0">
              <w:txbxContent>
                <w:p w:rsidR="00365150" w:rsidRDefault="00365150" w:rsidP="008D4655">
                  <w:r>
                    <w:rPr>
                      <w:noProof/>
                      <w:lang w:eastAsia="ru-RU"/>
                    </w:rPr>
                    <w:drawing>
                      <wp:inline distT="0" distB="0" distL="0" distR="0">
                        <wp:extent cx="2147570" cy="1371600"/>
                        <wp:effectExtent l="19050" t="0" r="5080" b="0"/>
                        <wp:docPr id="669"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667"/>
                                <a:srcRect/>
                                <a:stretch>
                                  <a:fillRect/>
                                </a:stretch>
                              </pic:blipFill>
                              <pic:spPr bwMode="auto">
                                <a:xfrm>
                                  <a:off x="0" y="0"/>
                                  <a:ext cx="2147570" cy="137160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1" type="#_x0000_t202" style="position:absolute;left:0;text-align:left;margin-left:247.45pt;margin-top:454.55pt;width:151.65pt;height:117.1pt;z-index:251665408;mso-wrap-edited:f;mso-wrap-distance-left:7in;mso-wrap-distance-right:7in;mso-wrap-distance-bottom:2.9pt;mso-position-horizontal-relative:margin" filled="f" stroked="f">
            <v:textbox style="mso-next-textbox:#_x0000_s1041" inset="0,0,0,0">
              <w:txbxContent>
                <w:p w:rsidR="00365150" w:rsidRDefault="00365150" w:rsidP="008D4655">
                  <w:r>
                    <w:rPr>
                      <w:noProof/>
                      <w:lang w:eastAsia="ru-RU"/>
                    </w:rPr>
                    <w:drawing>
                      <wp:inline distT="0" distB="0" distL="0" distR="0">
                        <wp:extent cx="1924685" cy="1488440"/>
                        <wp:effectExtent l="19050" t="0" r="0" b="0"/>
                        <wp:docPr id="670"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68"/>
                                <a:srcRect/>
                                <a:stretch>
                                  <a:fillRect/>
                                </a:stretch>
                              </pic:blipFill>
                              <pic:spPr bwMode="auto">
                                <a:xfrm>
                                  <a:off x="0" y="0"/>
                                  <a:ext cx="1924685" cy="14884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2" type="#_x0000_t202" style="position:absolute;left:0;text-align:left;margin-left:19.45pt;margin-top:465.85pt;width:133.65pt;height:108.7pt;z-index:251666432;mso-wrap-edited:f;mso-wrap-distance-left:7in;mso-wrap-distance-right:7in;mso-position-horizontal-relative:margin" filled="f" stroked="f">
            <v:textbox style="mso-next-textbox:#_x0000_s1042" inset="0,0,0,0">
              <w:txbxContent>
                <w:p w:rsidR="00365150" w:rsidRDefault="00365150" w:rsidP="008D4655">
                  <w:r>
                    <w:rPr>
                      <w:noProof/>
                      <w:lang w:eastAsia="ru-RU"/>
                    </w:rPr>
                    <w:drawing>
                      <wp:inline distT="0" distB="0" distL="0" distR="0">
                        <wp:extent cx="1701165" cy="1382395"/>
                        <wp:effectExtent l="19050" t="0" r="0" b="0"/>
                        <wp:docPr id="67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669"/>
                                <a:srcRect/>
                                <a:stretch>
                                  <a:fillRect/>
                                </a:stretch>
                              </pic:blipFill>
                              <pic:spPr bwMode="auto">
                                <a:xfrm>
                                  <a:off x="0" y="0"/>
                                  <a:ext cx="1701165" cy="1382395"/>
                                </a:xfrm>
                                <a:prstGeom prst="rect">
                                  <a:avLst/>
                                </a:prstGeom>
                                <a:noFill/>
                                <a:ln w="9525">
                                  <a:noFill/>
                                  <a:miter lim="800000"/>
                                  <a:headEnd/>
                                  <a:tailEnd/>
                                </a:ln>
                              </pic:spPr>
                            </pic:pic>
                          </a:graphicData>
                        </a:graphic>
                      </wp:inline>
                    </w:drawing>
                  </w:r>
                </w:p>
              </w:txbxContent>
            </v:textbox>
            <w10:wrap type="topAndBottom" anchorx="margin"/>
          </v:shape>
        </w:pict>
      </w:r>
    </w:p>
    <w:p w:rsidR="008D4655" w:rsidRPr="00F82819" w:rsidRDefault="008D4655" w:rsidP="004D472B">
      <w:pPr>
        <w:pStyle w:val="Style18"/>
        <w:widowControl/>
        <w:spacing w:line="240" w:lineRule="auto"/>
        <w:ind w:firstLine="567"/>
        <w:rPr>
          <w:rStyle w:val="FontStyle130"/>
          <w:b w:val="0"/>
        </w:rPr>
      </w:pPr>
      <w:r w:rsidRPr="00F82819">
        <w:rPr>
          <w:rStyle w:val="FontStyle130"/>
          <w:b w:val="0"/>
          <w:u w:val="single"/>
        </w:rPr>
        <w:t>Задача</w:t>
      </w:r>
      <w:r w:rsidRPr="00F82819">
        <w:rPr>
          <w:rStyle w:val="FontStyle130"/>
          <w:b w:val="0"/>
        </w:rPr>
        <w:t>.</w:t>
      </w:r>
    </w:p>
    <w:p w:rsidR="008D4655" w:rsidRPr="00F82819" w:rsidRDefault="008D4655" w:rsidP="004D472B">
      <w:pPr>
        <w:pStyle w:val="Style39"/>
        <w:widowControl/>
        <w:spacing w:line="240" w:lineRule="auto"/>
        <w:ind w:firstLine="567"/>
        <w:jc w:val="both"/>
        <w:rPr>
          <w:rStyle w:val="FontStyle117"/>
          <w:b w:val="0"/>
          <w:sz w:val="24"/>
          <w:szCs w:val="24"/>
        </w:rPr>
      </w:pPr>
      <w:r w:rsidRPr="00F82819">
        <w:rPr>
          <w:rStyle w:val="FontStyle117"/>
          <w:b w:val="0"/>
          <w:sz w:val="24"/>
          <w:szCs w:val="24"/>
        </w:rPr>
        <w:t>Цепь постоянного тока со смешанным соединением состоит из четырех резисторов. В зависимости от варианта заданы: схема цепи (по номеру рисунка), сопротивления резисторов</w:t>
      </w:r>
      <w:r w:rsidRPr="00F82819">
        <w:rPr>
          <w:bCs/>
          <w:noProof/>
          <w:position w:val="-9"/>
        </w:rPr>
        <w:drawing>
          <wp:inline distT="0" distB="0" distL="0" distR="0">
            <wp:extent cx="935355" cy="201930"/>
            <wp:effectExtent l="19050" t="0" r="0" b="0"/>
            <wp:docPr id="78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70" cstate="print"/>
                    <a:srcRect/>
                    <a:stretch>
                      <a:fillRect/>
                    </a:stretch>
                  </pic:blipFill>
                  <pic:spPr bwMode="auto">
                    <a:xfrm>
                      <a:off x="0" y="0"/>
                      <a:ext cx="935355" cy="201930"/>
                    </a:xfrm>
                    <a:prstGeom prst="rect">
                      <a:avLst/>
                    </a:prstGeom>
                    <a:noFill/>
                    <a:ln w="9525">
                      <a:noFill/>
                      <a:miter lim="800000"/>
                      <a:headEnd/>
                      <a:tailEnd/>
                    </a:ln>
                  </pic:spPr>
                </pic:pic>
              </a:graphicData>
            </a:graphic>
          </wp:inline>
        </w:drawing>
      </w:r>
      <w:r w:rsidRPr="00F82819">
        <w:rPr>
          <w:rStyle w:val="FontStyle117"/>
          <w:b w:val="0"/>
          <w:sz w:val="24"/>
          <w:szCs w:val="24"/>
        </w:rPr>
        <w:t xml:space="preserve">, напряжение </w:t>
      </w:r>
      <w:r w:rsidRPr="00F82819">
        <w:rPr>
          <w:rStyle w:val="FontStyle117"/>
          <w:b w:val="0"/>
          <w:sz w:val="24"/>
          <w:szCs w:val="24"/>
          <w:lang w:val="en-US"/>
        </w:rPr>
        <w:t>U</w:t>
      </w:r>
      <w:r w:rsidRPr="00F82819">
        <w:rPr>
          <w:rStyle w:val="FontStyle117"/>
          <w:b w:val="0"/>
          <w:sz w:val="24"/>
          <w:szCs w:val="24"/>
        </w:rPr>
        <w:t>, ток I или мощность Р всей цепи.</w:t>
      </w:r>
    </w:p>
    <w:p w:rsidR="008D4655" w:rsidRPr="00F82819" w:rsidRDefault="008D4655" w:rsidP="004D472B">
      <w:pPr>
        <w:pStyle w:val="Style35"/>
        <w:widowControl/>
        <w:spacing w:line="240" w:lineRule="auto"/>
        <w:ind w:firstLine="567"/>
        <w:rPr>
          <w:rStyle w:val="FontStyle131"/>
          <w:b w:val="0"/>
        </w:rPr>
      </w:pPr>
      <w:r w:rsidRPr="00F82819">
        <w:rPr>
          <w:rStyle w:val="FontStyle117"/>
          <w:b w:val="0"/>
          <w:spacing w:val="40"/>
          <w:sz w:val="24"/>
          <w:szCs w:val="24"/>
        </w:rPr>
        <w:t>Определить:</w:t>
      </w:r>
      <w:r w:rsidRPr="00F82819">
        <w:rPr>
          <w:rStyle w:val="FontStyle117"/>
          <w:b w:val="0"/>
          <w:sz w:val="24"/>
          <w:szCs w:val="24"/>
        </w:rPr>
        <w:t xml:space="preserve"> 1) эквивалентное сопротивление цепи</w:t>
      </w:r>
      <w:r w:rsidRPr="00F82819">
        <w:rPr>
          <w:rStyle w:val="FontStyle131"/>
          <w:b w:val="0"/>
        </w:rPr>
        <w:t>Я</w:t>
      </w:r>
      <w:r w:rsidRPr="00F82819">
        <w:rPr>
          <w:rStyle w:val="FontStyle131"/>
          <w:b w:val="0"/>
          <w:vertAlign w:val="subscript"/>
        </w:rPr>
        <w:t>эк</w:t>
      </w:r>
      <w:r w:rsidRPr="00F82819">
        <w:rPr>
          <w:rStyle w:val="FontStyle131"/>
          <w:b w:val="0"/>
        </w:rPr>
        <w:t>;</w:t>
      </w:r>
    </w:p>
    <w:p w:rsidR="008D4655" w:rsidRPr="00F82819" w:rsidRDefault="008D4655" w:rsidP="004D472B">
      <w:pPr>
        <w:pStyle w:val="Style35"/>
        <w:widowControl/>
        <w:spacing w:line="240" w:lineRule="auto"/>
        <w:ind w:firstLine="567"/>
        <w:rPr>
          <w:rStyle w:val="FontStyle117"/>
          <w:b w:val="0"/>
          <w:sz w:val="24"/>
          <w:szCs w:val="24"/>
        </w:rPr>
      </w:pPr>
      <w:r w:rsidRPr="00F82819">
        <w:rPr>
          <w:rStyle w:val="FontStyle117"/>
          <w:b w:val="0"/>
          <w:sz w:val="24"/>
          <w:szCs w:val="24"/>
        </w:rPr>
        <w:t>2) токи, проходящие через каждый резистор,</w:t>
      </w:r>
      <w:r w:rsidRPr="00F82819">
        <w:rPr>
          <w:bCs/>
          <w:noProof/>
          <w:position w:val="-8"/>
        </w:rPr>
        <w:drawing>
          <wp:inline distT="0" distB="0" distL="0" distR="0">
            <wp:extent cx="755015" cy="191135"/>
            <wp:effectExtent l="19050" t="0" r="6985" b="0"/>
            <wp:docPr id="787"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71" cstate="print"/>
                    <a:srcRect/>
                    <a:stretch>
                      <a:fillRect/>
                    </a:stretch>
                  </pic:blipFill>
                  <pic:spPr bwMode="auto">
                    <a:xfrm>
                      <a:off x="0" y="0"/>
                      <a:ext cx="755015" cy="191135"/>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spacing w:line="240" w:lineRule="auto"/>
        <w:ind w:firstLine="567"/>
        <w:jc w:val="both"/>
        <w:rPr>
          <w:rStyle w:val="FontStyle124"/>
          <w:b w:val="0"/>
          <w:sz w:val="24"/>
          <w:szCs w:val="24"/>
        </w:rPr>
      </w:pPr>
      <w:r w:rsidRPr="00F82819">
        <w:rPr>
          <w:rStyle w:val="FontStyle124"/>
          <w:b w:val="0"/>
          <w:sz w:val="24"/>
          <w:szCs w:val="24"/>
        </w:rPr>
        <w:t>Данные для своего варианта взять из таблицы. 3.</w:t>
      </w:r>
    </w:p>
    <w:p w:rsidR="008D4655" w:rsidRPr="00F82819" w:rsidRDefault="008D4655" w:rsidP="004D472B">
      <w:pPr>
        <w:spacing w:after="0" w:line="240" w:lineRule="auto"/>
        <w:ind w:firstLine="567"/>
        <w:jc w:val="both"/>
        <w:rPr>
          <w:rFonts w:ascii="Times New Roman" w:hAnsi="Times New Roman" w:cs="Times New Roman"/>
          <w:sz w:val="24"/>
          <w:szCs w:val="24"/>
        </w:rPr>
      </w:pPr>
      <w:r w:rsidRPr="00F82819">
        <w:rPr>
          <w:rFonts w:ascii="Times New Roman" w:hAnsi="Times New Roman" w:cs="Times New Roman"/>
          <w:noProof/>
          <w:sz w:val="24"/>
          <w:szCs w:val="24"/>
          <w:lang w:eastAsia="ru-RU"/>
        </w:rPr>
        <w:lastRenderedPageBreak/>
        <w:drawing>
          <wp:inline distT="0" distB="0" distL="0" distR="0">
            <wp:extent cx="4401820" cy="7315200"/>
            <wp:effectExtent l="19050" t="0" r="0" b="0"/>
            <wp:docPr id="788"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72" cstate="print"/>
                    <a:srcRect/>
                    <a:stretch>
                      <a:fillRect/>
                    </a:stretch>
                  </pic:blipFill>
                  <pic:spPr bwMode="auto">
                    <a:xfrm>
                      <a:off x="0" y="0"/>
                      <a:ext cx="4401820" cy="7315200"/>
                    </a:xfrm>
                    <a:prstGeom prst="rect">
                      <a:avLst/>
                    </a:prstGeom>
                    <a:noFill/>
                    <a:ln w="9525">
                      <a:noFill/>
                      <a:miter lim="800000"/>
                      <a:headEnd/>
                      <a:tailEnd/>
                    </a:ln>
                  </pic:spPr>
                </pic:pic>
              </a:graphicData>
            </a:graphic>
          </wp:inline>
        </w:drawing>
      </w:r>
    </w:p>
    <w:p w:rsidR="008D4655" w:rsidRPr="00F82819" w:rsidRDefault="007D7EBB" w:rsidP="004D472B">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rPr>
        <w:lastRenderedPageBreak/>
        <w:pict>
          <v:shape id="_x0000_s1045" type="#_x0000_t202" style="position:absolute;left:0;text-align:left;margin-left:24pt;margin-top:2.9pt;width:141.1pt;height:121.45pt;z-index:251669504;mso-wrap-edited:f;mso-wrap-distance-left:7in;mso-wrap-distance-right:7in;mso-position-horizontal-relative:margin" filled="f" stroked="f">
            <v:textbox style="mso-next-textbox:#_x0000_s1045" inset="0,0,0,0">
              <w:txbxContent>
                <w:p w:rsidR="00365150" w:rsidRDefault="00365150" w:rsidP="008D4655">
                  <w:r>
                    <w:rPr>
                      <w:noProof/>
                      <w:lang w:eastAsia="ru-RU"/>
                    </w:rPr>
                    <w:drawing>
                      <wp:inline distT="0" distB="0" distL="0" distR="0">
                        <wp:extent cx="1797050" cy="1541780"/>
                        <wp:effectExtent l="19050" t="0" r="0" b="0"/>
                        <wp:docPr id="672"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673"/>
                                <a:srcRect/>
                                <a:stretch>
                                  <a:fillRect/>
                                </a:stretch>
                              </pic:blipFill>
                              <pic:spPr bwMode="auto">
                                <a:xfrm>
                                  <a:off x="0" y="0"/>
                                  <a:ext cx="1797050" cy="154178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3" type="#_x0000_t202" style="position:absolute;left:0;text-align:left;margin-left:174pt;margin-top:0;width:139.45pt;height:128.9pt;z-index:251667456;mso-wrap-edited:f;mso-wrap-distance-left:7in;mso-wrap-distance-right:7in;mso-position-horizontal-relative:margin" filled="f" stroked="f">
            <v:textbox style="mso-next-textbox:#_x0000_s1043" inset="0,0,0,0">
              <w:txbxContent>
                <w:p w:rsidR="00365150" w:rsidRDefault="00365150" w:rsidP="008D4655">
                  <w:r>
                    <w:rPr>
                      <w:noProof/>
                      <w:lang w:eastAsia="ru-RU"/>
                    </w:rPr>
                    <w:drawing>
                      <wp:inline distT="0" distB="0" distL="0" distR="0">
                        <wp:extent cx="1775460" cy="1637665"/>
                        <wp:effectExtent l="19050" t="0" r="0" b="0"/>
                        <wp:docPr id="673"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674"/>
                                <a:srcRect/>
                                <a:stretch>
                                  <a:fillRect/>
                                </a:stretch>
                              </pic:blipFill>
                              <pic:spPr bwMode="auto">
                                <a:xfrm>
                                  <a:off x="0" y="0"/>
                                  <a:ext cx="1775460" cy="163766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4" type="#_x0000_t202" style="position:absolute;left:0;text-align:left;margin-left:343.45pt;margin-top:1.45pt;width:138pt;height:126pt;z-index:251668480;mso-wrap-edited:f;mso-wrap-distance-left:7in;mso-wrap-distance-right:7in;mso-position-horizontal-relative:margin" filled="f" stroked="f">
            <v:textbox style="mso-next-textbox:#_x0000_s1044" inset="0,0,0,0">
              <w:txbxContent>
                <w:p w:rsidR="00365150" w:rsidRDefault="00365150" w:rsidP="008D4655">
                  <w:r>
                    <w:rPr>
                      <w:noProof/>
                      <w:lang w:eastAsia="ru-RU"/>
                    </w:rPr>
                    <w:drawing>
                      <wp:inline distT="0" distB="0" distL="0" distR="0">
                        <wp:extent cx="1754505" cy="1605280"/>
                        <wp:effectExtent l="19050" t="0" r="0" b="0"/>
                        <wp:docPr id="674"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675"/>
                                <a:srcRect/>
                                <a:stretch>
                                  <a:fillRect/>
                                </a:stretch>
                              </pic:blipFill>
                              <pic:spPr bwMode="auto">
                                <a:xfrm>
                                  <a:off x="0" y="0"/>
                                  <a:ext cx="1754505" cy="160528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6" type="#_x0000_t202" style="position:absolute;left:0;text-align:left;margin-left:337.45pt;margin-top:160.3pt;width:2in;height:111.1pt;z-index:251670528;mso-wrap-edited:f;mso-wrap-distance-left:7in;mso-wrap-distance-right:7in;mso-position-horizontal-relative:margin" filled="f" stroked="f">
            <v:textbox style="mso-next-textbox:#_x0000_s1046" inset="0,0,0,0">
              <w:txbxContent>
                <w:p w:rsidR="00365150" w:rsidRDefault="00365150" w:rsidP="008D4655">
                  <w:r>
                    <w:rPr>
                      <w:noProof/>
                      <w:lang w:eastAsia="ru-RU"/>
                    </w:rPr>
                    <w:drawing>
                      <wp:inline distT="0" distB="0" distL="0" distR="0">
                        <wp:extent cx="1828800" cy="1414145"/>
                        <wp:effectExtent l="19050" t="0" r="0" b="0"/>
                        <wp:docPr id="675"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676"/>
                                <a:srcRect/>
                                <a:stretch>
                                  <a:fillRect/>
                                </a:stretch>
                              </pic:blipFill>
                              <pic:spPr bwMode="auto">
                                <a:xfrm>
                                  <a:off x="0" y="0"/>
                                  <a:ext cx="1828800" cy="141414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7" type="#_x0000_t202" style="position:absolute;left:0;text-align:left;margin-left:0;margin-top:164.9pt;width:129.1pt;height:109.45pt;z-index:251671552;mso-wrap-edited:f;mso-wrap-distance-left:7in;mso-wrap-distance-right:7in;mso-position-horizontal-relative:margin" filled="f" stroked="f">
            <v:textbox style="mso-next-textbox:#_x0000_s1047" inset="0,0,0,0">
              <w:txbxContent>
                <w:p w:rsidR="00365150" w:rsidRDefault="00365150" w:rsidP="008D4655">
                  <w:r>
                    <w:rPr>
                      <w:noProof/>
                      <w:lang w:eastAsia="ru-RU"/>
                    </w:rPr>
                    <w:drawing>
                      <wp:inline distT="0" distB="0" distL="0" distR="0">
                        <wp:extent cx="1637665" cy="1392555"/>
                        <wp:effectExtent l="19050" t="0" r="635" b="0"/>
                        <wp:docPr id="67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677"/>
                                <a:srcRect/>
                                <a:stretch>
                                  <a:fillRect/>
                                </a:stretch>
                              </pic:blipFill>
                              <pic:spPr bwMode="auto">
                                <a:xfrm>
                                  <a:off x="0" y="0"/>
                                  <a:ext cx="1637665" cy="139255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8" type="#_x0000_t202" style="position:absolute;left:0;text-align:left;margin-left:157.45pt;margin-top:168pt;width:154.55pt;height:112.35pt;z-index:251672576;mso-wrap-edited:f;mso-wrap-distance-left:7in;mso-wrap-distance-right:7in;mso-position-horizontal-relative:margin" filled="f" stroked="f">
            <v:textbox style="mso-next-textbox:#_x0000_s1048" inset="0,0,0,0">
              <w:txbxContent>
                <w:p w:rsidR="00365150" w:rsidRDefault="00365150" w:rsidP="008D4655">
                  <w:r>
                    <w:rPr>
                      <w:noProof/>
                      <w:lang w:eastAsia="ru-RU"/>
                    </w:rPr>
                    <w:drawing>
                      <wp:inline distT="0" distB="0" distL="0" distR="0">
                        <wp:extent cx="1967230" cy="1424940"/>
                        <wp:effectExtent l="19050" t="0" r="0" b="0"/>
                        <wp:docPr id="677"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78"/>
                                <a:srcRect/>
                                <a:stretch>
                                  <a:fillRect/>
                                </a:stretch>
                              </pic:blipFill>
                              <pic:spPr bwMode="auto">
                                <a:xfrm>
                                  <a:off x="0" y="0"/>
                                  <a:ext cx="1967230" cy="14249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0" type="#_x0000_t202" style="position:absolute;left:0;text-align:left;margin-left:0;margin-top:283.45pt;width:130.55pt;height:96pt;z-index:251674624;mso-wrap-edited:f;mso-wrap-distance-left:7in;mso-wrap-distance-right:7in;mso-position-horizontal-relative:margin" filled="f" stroked="f">
            <v:textbox style="mso-next-textbox:#_x0000_s1050" inset="0,0,0,0">
              <w:txbxContent>
                <w:p w:rsidR="00365150" w:rsidRDefault="00365150" w:rsidP="008D4655">
                  <w:r>
                    <w:rPr>
                      <w:noProof/>
                      <w:lang w:eastAsia="ru-RU"/>
                    </w:rPr>
                    <w:drawing>
                      <wp:inline distT="0" distB="0" distL="0" distR="0">
                        <wp:extent cx="1658620" cy="1223010"/>
                        <wp:effectExtent l="19050" t="0" r="0" b="0"/>
                        <wp:docPr id="678"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679"/>
                                <a:srcRect/>
                                <a:stretch>
                                  <a:fillRect/>
                                </a:stretch>
                              </pic:blipFill>
                              <pic:spPr bwMode="auto">
                                <a:xfrm>
                                  <a:off x="0" y="0"/>
                                  <a:ext cx="1658620" cy="122301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49" type="#_x0000_t202" style="position:absolute;left:0;text-align:left;margin-left:340.55pt;margin-top:278.9pt;width:140.9pt;height:112.55pt;z-index:251673600;mso-wrap-edited:f;mso-wrap-distance-left:7in;mso-wrap-distance-right:7in;mso-position-horizontal-relative:margin" filled="f" stroked="f">
            <v:textbox style="mso-next-textbox:#_x0000_s1049" inset="0,0,0,0">
              <w:txbxContent>
                <w:p w:rsidR="00365150" w:rsidRDefault="00365150" w:rsidP="008D4655">
                  <w:r>
                    <w:rPr>
                      <w:noProof/>
                      <w:lang w:eastAsia="ru-RU"/>
                    </w:rPr>
                    <w:drawing>
                      <wp:inline distT="0" distB="0" distL="0" distR="0">
                        <wp:extent cx="1786255" cy="1424940"/>
                        <wp:effectExtent l="19050" t="0" r="4445" b="0"/>
                        <wp:docPr id="679"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680"/>
                                <a:srcRect/>
                                <a:stretch>
                                  <a:fillRect/>
                                </a:stretch>
                              </pic:blipFill>
                              <pic:spPr bwMode="auto">
                                <a:xfrm>
                                  <a:off x="0" y="0"/>
                                  <a:ext cx="1786255" cy="142494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1" type="#_x0000_t202" style="position:absolute;left:0;text-align:left;margin-left:175.45pt;margin-top:286.3pt;width:126pt;height:114pt;z-index:251675648;mso-wrap-edited:f;mso-wrap-distance-left:7in;mso-wrap-distance-right:7in;mso-position-horizontal-relative:margin" filled="f" stroked="f">
            <v:textbox style="mso-next-textbox:#_x0000_s1051" inset="0,0,0,0">
              <w:txbxContent>
                <w:p w:rsidR="00365150" w:rsidRDefault="00365150" w:rsidP="008D4655">
                  <w:r>
                    <w:rPr>
                      <w:noProof/>
                      <w:lang w:eastAsia="ru-RU"/>
                    </w:rPr>
                    <w:drawing>
                      <wp:inline distT="0" distB="0" distL="0" distR="0">
                        <wp:extent cx="1605280" cy="1445895"/>
                        <wp:effectExtent l="19050" t="0" r="0" b="0"/>
                        <wp:docPr id="680"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81"/>
                                <a:srcRect/>
                                <a:stretch>
                                  <a:fillRect/>
                                </a:stretch>
                              </pic:blipFill>
                              <pic:spPr bwMode="auto">
                                <a:xfrm>
                                  <a:off x="0" y="0"/>
                                  <a:ext cx="1605280" cy="144589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3" type="#_x0000_t202" style="position:absolute;left:0;text-align:left;margin-left:0;margin-top:456pt;width:122.9pt;height:110.9pt;z-index:251677696;mso-wrap-edited:f;mso-wrap-distance-left:7in;mso-wrap-distance-right:7in;mso-wrap-distance-bottom:13.45pt;mso-position-horizontal-relative:margin" filled="f" stroked="f">
            <v:textbox style="mso-next-textbox:#_x0000_s1053" inset="0,0,0,0">
              <w:txbxContent>
                <w:p w:rsidR="00365150" w:rsidRDefault="00365150" w:rsidP="008D4655">
                  <w:r>
                    <w:rPr>
                      <w:noProof/>
                      <w:lang w:eastAsia="ru-RU"/>
                    </w:rPr>
                    <w:drawing>
                      <wp:inline distT="0" distB="0" distL="0" distR="0">
                        <wp:extent cx="1562735" cy="1403350"/>
                        <wp:effectExtent l="19050" t="0" r="0" b="0"/>
                        <wp:docPr id="681"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82"/>
                                <a:srcRect/>
                                <a:stretch>
                                  <a:fillRect/>
                                </a:stretch>
                              </pic:blipFill>
                              <pic:spPr bwMode="auto">
                                <a:xfrm>
                                  <a:off x="0" y="0"/>
                                  <a:ext cx="1562735" cy="1403350"/>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2" type="#_x0000_t202" style="position:absolute;left:0;text-align:left;margin-left:165.1pt;margin-top:451.45pt;width:126pt;height:122.9pt;z-index:251676672;mso-wrap-edited:f;mso-wrap-distance-left:7in;mso-wrap-distance-right:7in;mso-wrap-distance-bottom:6pt;mso-position-horizontal-relative:margin" filled="f" stroked="f">
            <v:textbox style="mso-next-textbox:#_x0000_s1052" inset="0,0,0,0">
              <w:txbxContent>
                <w:p w:rsidR="00365150" w:rsidRDefault="00365150" w:rsidP="008D4655">
                  <w:r>
                    <w:rPr>
                      <w:noProof/>
                      <w:lang w:eastAsia="ru-RU"/>
                    </w:rPr>
                    <w:drawing>
                      <wp:inline distT="0" distB="0" distL="0" distR="0">
                        <wp:extent cx="1605280" cy="1562735"/>
                        <wp:effectExtent l="19050" t="0" r="0" b="0"/>
                        <wp:docPr id="682"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83"/>
                                <a:srcRect/>
                                <a:stretch>
                                  <a:fillRect/>
                                </a:stretch>
                              </pic:blipFill>
                              <pic:spPr bwMode="auto">
                                <a:xfrm>
                                  <a:off x="0" y="0"/>
                                  <a:ext cx="1605280" cy="1562735"/>
                                </a:xfrm>
                                <a:prstGeom prst="rect">
                                  <a:avLst/>
                                </a:prstGeom>
                                <a:noFill/>
                                <a:ln w="9525">
                                  <a:noFill/>
                                  <a:miter lim="800000"/>
                                  <a:headEnd/>
                                  <a:tailEnd/>
                                </a:ln>
                              </pic:spPr>
                            </pic:pic>
                          </a:graphicData>
                        </a:graphic>
                      </wp:inline>
                    </w:drawing>
                  </w:r>
                </w:p>
              </w:txbxContent>
            </v:textbox>
            <w10:wrap type="topAndBottom" anchorx="margin"/>
          </v:shape>
        </w:pict>
      </w:r>
      <w:r>
        <w:rPr>
          <w:rFonts w:ascii="Times New Roman" w:hAnsi="Times New Roman" w:cs="Times New Roman"/>
          <w:noProof/>
          <w:sz w:val="24"/>
          <w:szCs w:val="24"/>
        </w:rPr>
        <w:pict>
          <v:shape id="_x0000_s1054" type="#_x0000_t202" style="position:absolute;left:0;text-align:left;margin-left:348pt;margin-top:457.45pt;width:115.45pt;height:122.9pt;z-index:251678720;mso-wrap-edited:f;mso-wrap-distance-left:7in;mso-wrap-distance-right:7in;mso-position-horizontal-relative:margin" filled="f" stroked="f">
            <v:textbox style="mso-next-textbox:#_x0000_s1054" inset="0,0,0,0">
              <w:txbxContent>
                <w:p w:rsidR="00365150" w:rsidRDefault="00365150" w:rsidP="008D4655">
                  <w:r>
                    <w:rPr>
                      <w:noProof/>
                      <w:lang w:eastAsia="ru-RU"/>
                    </w:rPr>
                    <w:drawing>
                      <wp:inline distT="0" distB="0" distL="0" distR="0">
                        <wp:extent cx="1467485" cy="1562735"/>
                        <wp:effectExtent l="19050" t="0" r="0" b="0"/>
                        <wp:docPr id="683"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684"/>
                                <a:srcRect/>
                                <a:stretch>
                                  <a:fillRect/>
                                </a:stretch>
                              </pic:blipFill>
                              <pic:spPr bwMode="auto">
                                <a:xfrm>
                                  <a:off x="0" y="0"/>
                                  <a:ext cx="1467485" cy="1562735"/>
                                </a:xfrm>
                                <a:prstGeom prst="rect">
                                  <a:avLst/>
                                </a:prstGeom>
                                <a:noFill/>
                                <a:ln w="9525">
                                  <a:noFill/>
                                  <a:miter lim="800000"/>
                                  <a:headEnd/>
                                  <a:tailEnd/>
                                </a:ln>
                              </pic:spPr>
                            </pic:pic>
                          </a:graphicData>
                        </a:graphic>
                      </wp:inline>
                    </w:drawing>
                  </w:r>
                </w:p>
              </w:txbxContent>
            </v:textbox>
            <w10:wrap type="topAndBottom" anchorx="margin"/>
          </v:shape>
        </w:pict>
      </w:r>
    </w:p>
    <w:p w:rsidR="008D4655" w:rsidRPr="00F82819" w:rsidRDefault="008D4655" w:rsidP="004D472B">
      <w:pPr>
        <w:pStyle w:val="Style3"/>
        <w:widowControl/>
        <w:spacing w:line="240" w:lineRule="auto"/>
        <w:ind w:firstLine="567"/>
        <w:jc w:val="both"/>
        <w:rPr>
          <w:rStyle w:val="FontStyle117"/>
          <w:b w:val="0"/>
          <w:sz w:val="24"/>
          <w:szCs w:val="24"/>
        </w:rPr>
      </w:pPr>
      <w:r w:rsidRPr="00F82819">
        <w:rPr>
          <w:rStyle w:val="FontStyle117"/>
          <w:b w:val="0"/>
          <w:sz w:val="24"/>
          <w:szCs w:val="24"/>
        </w:rPr>
        <w:t xml:space="preserve">Цепь постоянного тока со смешанным соединением состоит из четырех резисторов. В зависимости от варианта заданы: схема цепи (по номеру рисунка), сопротивления резисторов </w:t>
      </w:r>
      <w:r w:rsidRPr="00F82819">
        <w:rPr>
          <w:rStyle w:val="FontStyle117"/>
          <w:b w:val="0"/>
          <w:sz w:val="24"/>
          <w:szCs w:val="24"/>
          <w:lang w:val="en-US"/>
        </w:rPr>
        <w:t>R</w:t>
      </w:r>
      <w:r w:rsidRPr="00F82819">
        <w:rPr>
          <w:rStyle w:val="FontStyle117"/>
          <w:b w:val="0"/>
          <w:sz w:val="24"/>
          <w:szCs w:val="24"/>
          <w:vertAlign w:val="subscript"/>
          <w:lang w:val="en-US"/>
        </w:rPr>
        <w:t>b</w:t>
      </w:r>
      <w:r w:rsidRPr="00F82819">
        <w:rPr>
          <w:rStyle w:val="FontStyle117"/>
          <w:b w:val="0"/>
          <w:sz w:val="24"/>
          <w:szCs w:val="24"/>
        </w:rPr>
        <w:t xml:space="preserve"> </w:t>
      </w:r>
      <w:r w:rsidRPr="00F82819">
        <w:rPr>
          <w:rStyle w:val="FontStyle117"/>
          <w:b w:val="0"/>
          <w:sz w:val="24"/>
          <w:szCs w:val="24"/>
          <w:lang w:val="en-US"/>
        </w:rPr>
        <w:t>R</w:t>
      </w:r>
      <w:r w:rsidRPr="00F82819">
        <w:rPr>
          <w:rStyle w:val="FontStyle117"/>
          <w:b w:val="0"/>
          <w:sz w:val="24"/>
          <w:szCs w:val="24"/>
          <w:vertAlign w:val="subscript"/>
        </w:rPr>
        <w:t>2</w:t>
      </w:r>
      <w:r w:rsidRPr="00F82819">
        <w:rPr>
          <w:rStyle w:val="FontStyle117"/>
          <w:b w:val="0"/>
          <w:sz w:val="24"/>
          <w:szCs w:val="24"/>
        </w:rPr>
        <w:t xml:space="preserve">, </w:t>
      </w:r>
      <w:r w:rsidRPr="00F82819">
        <w:rPr>
          <w:rStyle w:val="FontStyle136"/>
          <w:b w:val="0"/>
          <w:sz w:val="24"/>
          <w:szCs w:val="24"/>
          <w:lang w:val="en-US"/>
        </w:rPr>
        <w:t>R</w:t>
      </w:r>
      <w:r w:rsidRPr="00F82819">
        <w:rPr>
          <w:rStyle w:val="FontStyle136"/>
          <w:b w:val="0"/>
          <w:sz w:val="24"/>
          <w:szCs w:val="24"/>
        </w:rPr>
        <w:t xml:space="preserve">3, </w:t>
      </w:r>
      <w:r w:rsidRPr="00F82819">
        <w:rPr>
          <w:rStyle w:val="FontStyle113"/>
          <w:spacing w:val="-10"/>
          <w:sz w:val="24"/>
          <w:szCs w:val="24"/>
          <w:lang w:val="en-US"/>
        </w:rPr>
        <w:t>R</w:t>
      </w:r>
      <w:r w:rsidRPr="00F82819">
        <w:rPr>
          <w:rStyle w:val="FontStyle113"/>
          <w:spacing w:val="-10"/>
          <w:sz w:val="24"/>
          <w:szCs w:val="24"/>
        </w:rPr>
        <w:t>4,</w:t>
      </w:r>
      <w:r w:rsidRPr="00F82819">
        <w:rPr>
          <w:rStyle w:val="FontStyle113"/>
          <w:sz w:val="24"/>
          <w:szCs w:val="24"/>
        </w:rPr>
        <w:t xml:space="preserve"> </w:t>
      </w:r>
      <w:r w:rsidRPr="00F82819">
        <w:rPr>
          <w:rStyle w:val="FontStyle117"/>
          <w:b w:val="0"/>
          <w:sz w:val="24"/>
          <w:szCs w:val="24"/>
        </w:rPr>
        <w:t xml:space="preserve">напряжение </w:t>
      </w:r>
      <w:r w:rsidRPr="00F82819">
        <w:rPr>
          <w:rStyle w:val="FontStyle117"/>
          <w:b w:val="0"/>
          <w:sz w:val="24"/>
          <w:szCs w:val="24"/>
          <w:lang w:val="en-US"/>
        </w:rPr>
        <w:t>U</w:t>
      </w:r>
      <w:r w:rsidRPr="00F82819">
        <w:rPr>
          <w:rStyle w:val="FontStyle117"/>
          <w:b w:val="0"/>
          <w:sz w:val="24"/>
          <w:szCs w:val="24"/>
        </w:rPr>
        <w:t>, ток I или мощность Р всей цепи.</w:t>
      </w:r>
    </w:p>
    <w:p w:rsidR="008D4655" w:rsidRPr="00F82819" w:rsidRDefault="008D4655" w:rsidP="004D472B">
      <w:pPr>
        <w:pStyle w:val="Style3"/>
        <w:widowControl/>
        <w:spacing w:line="240" w:lineRule="auto"/>
        <w:ind w:firstLine="567"/>
        <w:jc w:val="both"/>
        <w:rPr>
          <w:rStyle w:val="FontStyle132"/>
          <w:b w:val="0"/>
          <w:sz w:val="24"/>
          <w:szCs w:val="24"/>
        </w:rPr>
      </w:pPr>
      <w:r w:rsidRPr="00F82819">
        <w:rPr>
          <w:rStyle w:val="FontStyle117"/>
          <w:b w:val="0"/>
          <w:spacing w:val="40"/>
          <w:sz w:val="24"/>
          <w:szCs w:val="24"/>
        </w:rPr>
        <w:t>Определить:</w:t>
      </w:r>
      <w:r w:rsidRPr="00F82819">
        <w:rPr>
          <w:rStyle w:val="FontStyle117"/>
          <w:b w:val="0"/>
          <w:sz w:val="24"/>
          <w:szCs w:val="24"/>
        </w:rPr>
        <w:t xml:space="preserve"> 1) эквивалентное сопротивление цепи</w:t>
      </w:r>
      <w:r w:rsidRPr="00F82819">
        <w:rPr>
          <w:rStyle w:val="FontStyle132"/>
          <w:b w:val="0"/>
          <w:sz w:val="24"/>
          <w:szCs w:val="24"/>
          <w:lang w:val="en-US"/>
        </w:rPr>
        <w:t>R</w:t>
      </w:r>
      <w:r w:rsidRPr="00F82819">
        <w:rPr>
          <w:rStyle w:val="FontStyle132"/>
          <w:b w:val="0"/>
          <w:sz w:val="24"/>
          <w:szCs w:val="24"/>
          <w:vertAlign w:val="subscript"/>
        </w:rPr>
        <w:t>3</w:t>
      </w:r>
      <w:r w:rsidRPr="00F82819">
        <w:rPr>
          <w:rStyle w:val="FontStyle132"/>
          <w:b w:val="0"/>
          <w:sz w:val="24"/>
          <w:szCs w:val="24"/>
          <w:vertAlign w:val="subscript"/>
          <w:lang w:val="en-US"/>
        </w:rPr>
        <w:t>K</w:t>
      </w:r>
      <w:r w:rsidRPr="00F82819">
        <w:rPr>
          <w:rStyle w:val="FontStyle132"/>
          <w:b w:val="0"/>
          <w:sz w:val="24"/>
          <w:szCs w:val="24"/>
        </w:rPr>
        <w:t>;</w:t>
      </w:r>
    </w:p>
    <w:p w:rsidR="008D4655" w:rsidRPr="00F82819" w:rsidRDefault="008D4655" w:rsidP="004D472B">
      <w:pPr>
        <w:pStyle w:val="Style35"/>
        <w:widowControl/>
        <w:spacing w:line="240" w:lineRule="auto"/>
        <w:ind w:firstLine="567"/>
        <w:rPr>
          <w:rStyle w:val="FontStyle117"/>
          <w:b w:val="0"/>
          <w:sz w:val="24"/>
          <w:szCs w:val="24"/>
        </w:rPr>
      </w:pPr>
      <w:r w:rsidRPr="00F82819">
        <w:rPr>
          <w:rStyle w:val="FontStyle117"/>
          <w:b w:val="0"/>
          <w:sz w:val="24"/>
          <w:szCs w:val="24"/>
        </w:rPr>
        <w:t xml:space="preserve">2) напряжение на каждом резисторе, </w:t>
      </w:r>
      <w:r w:rsidRPr="00F82819">
        <w:rPr>
          <w:rStyle w:val="FontStyle117"/>
          <w:b w:val="0"/>
          <w:sz w:val="24"/>
          <w:szCs w:val="24"/>
          <w:lang w:val="en-US"/>
        </w:rPr>
        <w:t>U</w:t>
      </w:r>
      <w:r w:rsidRPr="00F82819">
        <w:rPr>
          <w:rStyle w:val="FontStyle117"/>
          <w:b w:val="0"/>
          <w:sz w:val="24"/>
          <w:szCs w:val="24"/>
          <w:vertAlign w:val="subscript"/>
          <w:lang w:val="en-US"/>
        </w:rPr>
        <w:t>b</w:t>
      </w:r>
      <w:r w:rsidRPr="00F82819">
        <w:rPr>
          <w:rStyle w:val="FontStyle117"/>
          <w:b w:val="0"/>
          <w:sz w:val="24"/>
          <w:szCs w:val="24"/>
        </w:rPr>
        <w:t xml:space="preserve"> </w:t>
      </w:r>
      <w:r w:rsidRPr="00F82819">
        <w:rPr>
          <w:rStyle w:val="FontStyle117"/>
          <w:b w:val="0"/>
          <w:sz w:val="24"/>
          <w:szCs w:val="24"/>
          <w:lang w:val="en-US"/>
        </w:rPr>
        <w:t>U</w:t>
      </w:r>
      <w:r w:rsidRPr="00F82819">
        <w:rPr>
          <w:rStyle w:val="FontStyle117"/>
          <w:b w:val="0"/>
          <w:sz w:val="24"/>
          <w:szCs w:val="24"/>
          <w:vertAlign w:val="subscript"/>
        </w:rPr>
        <w:t>2</w:t>
      </w:r>
      <w:r w:rsidRPr="00F82819">
        <w:rPr>
          <w:rStyle w:val="FontStyle117"/>
          <w:b w:val="0"/>
          <w:sz w:val="24"/>
          <w:szCs w:val="24"/>
        </w:rPr>
        <w:t xml:space="preserve">, </w:t>
      </w:r>
      <w:r w:rsidRPr="00F82819">
        <w:rPr>
          <w:rStyle w:val="FontStyle137"/>
          <w:rFonts w:ascii="Times New Roman" w:hAnsi="Times New Roman" w:cs="Times New Roman"/>
          <w:sz w:val="24"/>
          <w:szCs w:val="24"/>
          <w:lang w:val="en-US"/>
        </w:rPr>
        <w:t>U</w:t>
      </w:r>
      <w:r w:rsidRPr="00F82819">
        <w:rPr>
          <w:rStyle w:val="FontStyle137"/>
          <w:rFonts w:ascii="Times New Roman" w:hAnsi="Times New Roman" w:cs="Times New Roman"/>
          <w:sz w:val="24"/>
          <w:szCs w:val="24"/>
        </w:rPr>
        <w:t xml:space="preserve">3, </w:t>
      </w:r>
      <w:r w:rsidRPr="00F82819">
        <w:rPr>
          <w:rStyle w:val="FontStyle117"/>
          <w:b w:val="0"/>
          <w:sz w:val="24"/>
          <w:szCs w:val="24"/>
          <w:lang w:val="en-US"/>
        </w:rPr>
        <w:t>U</w:t>
      </w:r>
      <w:r w:rsidRPr="00F82819">
        <w:rPr>
          <w:rStyle w:val="FontStyle117"/>
          <w:b w:val="0"/>
          <w:sz w:val="24"/>
          <w:szCs w:val="24"/>
          <w:vertAlign w:val="subscript"/>
        </w:rPr>
        <w:t>4</w:t>
      </w:r>
      <w:r w:rsidRPr="00F82819">
        <w:rPr>
          <w:rStyle w:val="FontStyle117"/>
          <w:b w:val="0"/>
          <w:sz w:val="24"/>
          <w:szCs w:val="24"/>
        </w:rPr>
        <w:t>.</w:t>
      </w:r>
    </w:p>
    <w:p w:rsidR="009C4A0A" w:rsidRPr="00F82819" w:rsidRDefault="009C4A0A"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4B045B" w:rsidRPr="00F82819" w:rsidTr="004B045B">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ind w:left="146"/>
              <w:jc w:val="center"/>
              <w:rPr>
                <w:b/>
                <w:bCs/>
              </w:rPr>
            </w:pPr>
            <w:r w:rsidRPr="00F82819">
              <w:rPr>
                <w:b/>
                <w:bCs/>
              </w:rPr>
              <w:t>Оценка</w:t>
            </w:r>
          </w:p>
          <w:p w:rsidR="004B045B" w:rsidRPr="00F82819" w:rsidRDefault="004B045B" w:rsidP="004B045B">
            <w:pPr>
              <w:shd w:val="clear" w:color="auto" w:fill="FFFFFF"/>
              <w:spacing w:after="0"/>
              <w:ind w:left="146"/>
              <w:jc w:val="center"/>
            </w:pPr>
            <w:r w:rsidRPr="00F82819">
              <w:rPr>
                <w:b/>
                <w:bCs/>
              </w:rPr>
              <w:t>(кол-во баллов)</w:t>
            </w:r>
          </w:p>
        </w:tc>
      </w:tr>
      <w:tr w:rsidR="004B045B" w:rsidRPr="00F82819" w:rsidTr="004B045B">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D60CB6" w:rsidP="004B045B">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4B045B" w:rsidRPr="00F82819" w:rsidRDefault="004B045B" w:rsidP="004B045B">
            <w:pPr>
              <w:shd w:val="clear" w:color="auto" w:fill="FFFFFF"/>
              <w:spacing w:after="0"/>
            </w:pPr>
            <w:r w:rsidRPr="00F82819">
              <w:t>5 балльная система</w:t>
            </w:r>
          </w:p>
        </w:tc>
      </w:tr>
    </w:tbl>
    <w:p w:rsidR="009C4A0A" w:rsidRPr="00F82819" w:rsidRDefault="009C4A0A" w:rsidP="004D472B">
      <w:pPr>
        <w:spacing w:after="0" w:line="240" w:lineRule="auto"/>
        <w:jc w:val="both"/>
        <w:rPr>
          <w:rFonts w:ascii="Times New Roman" w:hAnsi="Times New Roman" w:cs="Times New Roman"/>
          <w:sz w:val="24"/>
          <w:szCs w:val="24"/>
        </w:rPr>
      </w:pPr>
    </w:p>
    <w:p w:rsidR="008D4655" w:rsidRPr="00F82819" w:rsidRDefault="008D4655" w:rsidP="004D472B">
      <w:pPr>
        <w:pStyle w:val="3"/>
        <w:spacing w:before="0"/>
        <w:rPr>
          <w:rStyle w:val="FontStyle80"/>
          <w:rFonts w:ascii="Times New Roman" w:hAnsi="Times New Roman" w:cs="Times New Roman"/>
          <w:sz w:val="24"/>
          <w:szCs w:val="24"/>
        </w:rPr>
      </w:pPr>
      <w:bookmarkStart w:id="30" w:name="_Toc507343851"/>
      <w:bookmarkStart w:id="31" w:name="_Toc534225381"/>
      <w:r w:rsidRPr="00F82819">
        <w:rPr>
          <w:rStyle w:val="FontStyle78"/>
          <w:rFonts w:ascii="Times New Roman" w:hAnsi="Times New Roman" w:cs="Times New Roman"/>
          <w:spacing w:val="50"/>
          <w:sz w:val="24"/>
          <w:szCs w:val="24"/>
        </w:rPr>
        <w:lastRenderedPageBreak/>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20 </w:t>
      </w:r>
      <w:r w:rsidRPr="00F82819">
        <w:rPr>
          <w:rStyle w:val="FontStyle80"/>
          <w:rFonts w:ascii="Times New Roman" w:hAnsi="Times New Roman" w:cs="Times New Roman"/>
          <w:sz w:val="24"/>
          <w:szCs w:val="24"/>
        </w:rPr>
        <w:t>ОПРЕДЕЛЕНИЕ КОЭФФИЦИЕНТА ПОЛЕЗНОГО ДЕЙСТВИЯ ЭЛЕКТРИЧЕСКОГО ЧАЙНИКА</w:t>
      </w:r>
      <w:bookmarkEnd w:id="30"/>
      <w:bookmarkEnd w:id="31"/>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научиться находить коэффициент полезного дей</w:t>
      </w:r>
      <w:r w:rsidRPr="00F82819">
        <w:rPr>
          <w:rStyle w:val="FontStyle79"/>
          <w:rFonts w:ascii="Times New Roman" w:hAnsi="Times New Roman" w:cs="Times New Roman"/>
          <w:sz w:val="24"/>
          <w:szCs w:val="24"/>
        </w:rPr>
        <w:softHyphen/>
        <w:t>ствия электрического устройства по результатам эксперимента.</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электрический чайник; 2) термометр; 3) часы (секундомер); 4) мензурка.</w:t>
      </w:r>
    </w:p>
    <w:p w:rsidR="008D4655" w:rsidRPr="00F82819" w:rsidRDefault="008D4655" w:rsidP="004D472B">
      <w:pPr>
        <w:pStyle w:val="Style24"/>
        <w:widowControl/>
        <w:spacing w:line="240" w:lineRule="auto"/>
        <w:ind w:firstLine="0"/>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Коэффициент полезного действия есть отношение совершен</w:t>
      </w:r>
      <w:r w:rsidRPr="00F82819">
        <w:rPr>
          <w:rStyle w:val="FontStyle79"/>
          <w:rFonts w:ascii="Times New Roman" w:hAnsi="Times New Roman" w:cs="Times New Roman"/>
          <w:sz w:val="24"/>
          <w:szCs w:val="24"/>
        </w:rPr>
        <w:softHyphen/>
        <w:t xml:space="preserve">ной устройством или механизмом </w:t>
      </w:r>
      <w:r w:rsidRPr="00F82819">
        <w:rPr>
          <w:rStyle w:val="FontStyle85"/>
          <w:rFonts w:ascii="Times New Roman" w:hAnsi="Times New Roman" w:cs="Times New Roman"/>
          <w:sz w:val="24"/>
          <w:szCs w:val="24"/>
        </w:rPr>
        <w:t xml:space="preserve">полезной </w:t>
      </w:r>
      <w:r w:rsidRPr="00F82819">
        <w:rPr>
          <w:rStyle w:val="FontStyle79"/>
          <w:rFonts w:ascii="Times New Roman" w:hAnsi="Times New Roman" w:cs="Times New Roman"/>
          <w:sz w:val="24"/>
          <w:szCs w:val="24"/>
        </w:rPr>
        <w:t>работы к полной со-</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вершенной работе (или затраченной энергии). Если, например, наполнить чайник водой при некоторой температуре</w:t>
      </w:r>
      <w:r w:rsidRPr="00F82819">
        <w:rPr>
          <w:rFonts w:ascii="Times New Roman" w:hAnsi="Times New Roman" w:cs="Times New Roman"/>
          <w:noProof/>
          <w:position w:val="-9"/>
        </w:rPr>
        <w:drawing>
          <wp:inline distT="0" distB="0" distL="0" distR="0">
            <wp:extent cx="106680" cy="154305"/>
            <wp:effectExtent l="19050" t="0" r="7620" b="0"/>
            <wp:docPr id="78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85"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нагреть до температуры</w:t>
      </w:r>
      <w:r w:rsidRPr="00F82819">
        <w:rPr>
          <w:rFonts w:ascii="Times New Roman" w:hAnsi="Times New Roman" w:cs="Times New Roman"/>
          <w:noProof/>
          <w:position w:val="-7"/>
        </w:rPr>
        <w:drawing>
          <wp:inline distT="0" distB="0" distL="0" distR="0">
            <wp:extent cx="106680" cy="142240"/>
            <wp:effectExtent l="19050" t="0" r="7620" b="0"/>
            <wp:docPr id="790"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86"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то полезная работа будет равна требуемому для нагрева количеству теплоты</w:t>
      </w:r>
    </w:p>
    <w:p w:rsidR="008D4655" w:rsidRPr="00F82819" w:rsidRDefault="008D4655" w:rsidP="004D472B">
      <w:pPr>
        <w:pStyle w:val="Style12"/>
        <w:widowControl/>
        <w:jc w:val="both"/>
      </w:pPr>
      <w:r w:rsidRPr="00F82819">
        <w:rPr>
          <w:noProof/>
        </w:rPr>
        <w:drawing>
          <wp:inline distT="0" distB="0" distL="0" distR="0">
            <wp:extent cx="974090" cy="213995"/>
            <wp:effectExtent l="19050" t="0" r="0" b="0"/>
            <wp:docPr id="791"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87" cstate="print"/>
                    <a:srcRect/>
                    <a:stretch>
                      <a:fillRect/>
                    </a:stretch>
                  </pic:blipFill>
                  <pic:spPr bwMode="auto">
                    <a:xfrm>
                      <a:off x="0" y="0"/>
                      <a:ext cx="974090" cy="213995"/>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rFonts w:ascii="Times New Roman" w:hAnsi="Times New Roman"/>
          <w:noProof/>
          <w:position w:val="-5"/>
        </w:rPr>
        <w:drawing>
          <wp:inline distT="0" distB="0" distL="0" distR="0">
            <wp:extent cx="106680" cy="142240"/>
            <wp:effectExtent l="19050" t="0" r="7620" b="0"/>
            <wp:docPr id="792"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88"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удельная теплоемкость воды;</w:t>
      </w:r>
      <w:r w:rsidRPr="00F82819">
        <w:rPr>
          <w:rFonts w:ascii="Times New Roman" w:hAnsi="Times New Roman"/>
          <w:noProof/>
          <w:position w:val="-5"/>
        </w:rPr>
        <w:drawing>
          <wp:inline distT="0" distB="0" distL="0" distR="0">
            <wp:extent cx="130810" cy="118745"/>
            <wp:effectExtent l="19050" t="0" r="2540" b="0"/>
            <wp:docPr id="793"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89"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масса воды. Затраченная энергия может быть оценена по формуле</w:t>
      </w:r>
    </w:p>
    <w:p w:rsidR="008D4655" w:rsidRPr="00F82819" w:rsidRDefault="008D4655" w:rsidP="004D472B">
      <w:pPr>
        <w:pStyle w:val="Style12"/>
        <w:widowControl/>
        <w:jc w:val="both"/>
      </w:pPr>
      <w:r w:rsidRPr="00F82819">
        <w:rPr>
          <w:noProof/>
        </w:rPr>
        <w:drawing>
          <wp:inline distT="0" distB="0" distL="0" distR="0">
            <wp:extent cx="760095" cy="201930"/>
            <wp:effectExtent l="19050" t="0" r="1905" b="0"/>
            <wp:docPr id="794"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90"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noProof/>
        </w:rPr>
        <w:drawing>
          <wp:inline distT="0" distB="0" distL="0" distR="0">
            <wp:extent cx="166370" cy="106680"/>
            <wp:effectExtent l="19050" t="0" r="5080" b="0"/>
            <wp:docPr id="795"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91"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указанная в паспорте (инструкции по использованию) мощность чайника;</w:t>
      </w:r>
      <w:r w:rsidRPr="00F82819">
        <w:rPr>
          <w:noProof/>
          <w:position w:val="-3"/>
        </w:rPr>
        <w:drawing>
          <wp:inline distT="0" distB="0" distL="0" distR="0">
            <wp:extent cx="178435" cy="142240"/>
            <wp:effectExtent l="19050" t="0" r="0" b="0"/>
            <wp:docPr id="796"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92"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время нагрева.</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таком случае коэффициент полезного действия равен</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24"/>
        </w:rPr>
        <w:drawing>
          <wp:inline distT="0" distB="0" distL="0" distR="0">
            <wp:extent cx="1412875" cy="427355"/>
            <wp:effectExtent l="19050" t="0" r="0" b="0"/>
            <wp:docPr id="79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93" cstate="print"/>
                    <a:srcRect/>
                    <a:stretch>
                      <a:fillRect/>
                    </a:stretch>
                  </pic:blipFill>
                  <pic:spPr bwMode="auto">
                    <a:xfrm>
                      <a:off x="0" y="0"/>
                      <a:ext cx="1412875" cy="427355"/>
                    </a:xfrm>
                    <a:prstGeom prst="rect">
                      <a:avLst/>
                    </a:prstGeom>
                    <a:noFill/>
                    <a:ln w="9525">
                      <a:noFill/>
                      <a:miter lim="800000"/>
                      <a:headEnd/>
                      <a:tailEnd/>
                    </a:ln>
                  </pic:spPr>
                </pic:pic>
              </a:graphicData>
            </a:graphic>
          </wp:inline>
        </w:drawing>
      </w:r>
      <w:r w:rsidRPr="00F82819">
        <w:rPr>
          <w:rFonts w:ascii="Times New Roman" w:hAnsi="Times New Roman" w:cs="Times New Roman"/>
          <w:position w:val="-24"/>
        </w:rPr>
        <w:t xml:space="preserve"> </w:t>
      </w:r>
      <w:r w:rsidRPr="00F82819">
        <w:rPr>
          <w:rStyle w:val="FontStyle79"/>
          <w:rFonts w:ascii="Times New Roman" w:hAnsi="Times New Roman" w:cs="Times New Roman"/>
          <w:sz w:val="24"/>
          <w:szCs w:val="24"/>
        </w:rPr>
        <w:t>(4.5)</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8D4655" w:rsidRPr="00F82819"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Налейте в чайник некоторый объем воды, например 0,5 л, воспользовавшись для этого мензуркой.</w:t>
      </w:r>
    </w:p>
    <w:p w:rsidR="008D4655" w:rsidRPr="00F82819"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Измерьте термометром начальную температуру воды</w:t>
      </w:r>
      <w:r w:rsidRPr="00F82819">
        <w:rPr>
          <w:rFonts w:ascii="Times New Roman" w:hAnsi="Times New Roman"/>
          <w:noProof/>
          <w:position w:val="-8"/>
        </w:rPr>
        <w:drawing>
          <wp:inline distT="0" distB="0" distL="0" distR="0">
            <wp:extent cx="118745" cy="166370"/>
            <wp:effectExtent l="19050" t="0" r="0" b="0"/>
            <wp:docPr id="798"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94" cstate="print"/>
                    <a:srcRect/>
                    <a:stretch>
                      <a:fillRect/>
                    </a:stretch>
                  </pic:blipFill>
                  <pic:spPr bwMode="auto">
                    <a:xfrm>
                      <a:off x="0" y="0"/>
                      <a:ext cx="118745" cy="16637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Включите чайник и нагрейте в нем воду в течение некото</w:t>
      </w:r>
      <w:r w:rsidRPr="00F82819">
        <w:rPr>
          <w:rStyle w:val="FontStyle79"/>
          <w:rFonts w:ascii="Times New Roman" w:hAnsi="Times New Roman" w:cs="Times New Roman"/>
          <w:sz w:val="24"/>
          <w:szCs w:val="24"/>
        </w:rPr>
        <w:softHyphen/>
        <w:t>рого времени</w:t>
      </w:r>
      <w:r w:rsidRPr="00F82819">
        <w:rPr>
          <w:rFonts w:ascii="Times New Roman" w:hAnsi="Times New Roman"/>
          <w:noProof/>
          <w:position w:val="-2"/>
        </w:rPr>
        <w:drawing>
          <wp:inline distT="0" distB="0" distL="0" distR="0">
            <wp:extent cx="166370" cy="130810"/>
            <wp:effectExtent l="19050" t="0" r="5080" b="0"/>
            <wp:docPr id="799"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95" cstate="print"/>
                    <a:srcRect/>
                    <a:stretch>
                      <a:fillRect/>
                    </a:stretch>
                  </pic:blipFill>
                  <pic:spPr bwMode="auto">
                    <a:xfrm>
                      <a:off x="0" y="0"/>
                      <a:ext cx="16637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(около 2 — 3 мин). Измерьте конечную тем</w:t>
      </w:r>
      <w:r w:rsidRPr="00F82819">
        <w:rPr>
          <w:rStyle w:val="FontStyle79"/>
          <w:rFonts w:ascii="Times New Roman" w:hAnsi="Times New Roman" w:cs="Times New Roman"/>
          <w:sz w:val="24"/>
          <w:szCs w:val="24"/>
        </w:rPr>
        <w:softHyphen/>
        <w:t>пературу воды</w:t>
      </w:r>
      <w:r w:rsidRPr="00F82819">
        <w:rPr>
          <w:rFonts w:ascii="Times New Roman" w:hAnsi="Times New Roman"/>
          <w:noProof/>
          <w:position w:val="-6"/>
        </w:rPr>
        <w:drawing>
          <wp:inline distT="0" distB="0" distL="0" distR="0">
            <wp:extent cx="142240" cy="154305"/>
            <wp:effectExtent l="19050" t="0" r="0" b="0"/>
            <wp:docPr id="80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96"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Повторите эту процедуру еще раз.</w:t>
      </w:r>
    </w:p>
    <w:p w:rsidR="008D4655" w:rsidRPr="00F82819" w:rsidRDefault="008D4655" w:rsidP="00E841CA">
      <w:pPr>
        <w:pStyle w:val="Style37"/>
        <w:widowControl/>
        <w:numPr>
          <w:ilvl w:val="0"/>
          <w:numId w:val="140"/>
        </w:numPr>
        <w:tabs>
          <w:tab w:val="left" w:pos="590"/>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Заполните табл. 4.9 и найдите по формуле (4.5) коэффици</w:t>
      </w:r>
      <w:r w:rsidRPr="00F82819">
        <w:rPr>
          <w:rStyle w:val="FontStyle79"/>
          <w:rFonts w:ascii="Times New Roman" w:hAnsi="Times New Roman" w:cs="Times New Roman"/>
          <w:sz w:val="24"/>
          <w:szCs w:val="24"/>
        </w:rPr>
        <w:softHyphen/>
        <w:t>ент полезного действия п.</w:t>
      </w:r>
    </w:p>
    <w:p w:rsidR="008D4655" w:rsidRPr="00F82819" w:rsidRDefault="008D4655" w:rsidP="004D472B">
      <w:pPr>
        <w:pStyle w:val="Style50"/>
        <w:widowControl/>
        <w:spacing w:line="240" w:lineRule="auto"/>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4.9. </w:t>
      </w:r>
      <w:r w:rsidRPr="00F82819">
        <w:rPr>
          <w:rStyle w:val="FontStyle94"/>
          <w:rFonts w:ascii="Times New Roman" w:hAnsi="Times New Roman" w:cs="Times New Roman"/>
          <w:sz w:val="24"/>
          <w:szCs w:val="24"/>
        </w:rPr>
        <w:t>Результаты измерений и вычислений</w:t>
      </w:r>
    </w:p>
    <w:p w:rsidR="008D4655" w:rsidRPr="00F82819" w:rsidRDefault="008D4655" w:rsidP="004D472B">
      <w:pPr>
        <w:pStyle w:val="Style12"/>
        <w:widowControl/>
        <w:jc w:val="both"/>
      </w:pPr>
      <w:r w:rsidRPr="00F82819">
        <w:rPr>
          <w:noProof/>
        </w:rPr>
        <w:drawing>
          <wp:inline distT="0" distB="0" distL="0" distR="0">
            <wp:extent cx="4073525" cy="1080770"/>
            <wp:effectExtent l="19050" t="0" r="3175" b="0"/>
            <wp:docPr id="80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97" cstate="print"/>
                    <a:srcRect/>
                    <a:stretch>
                      <a:fillRect/>
                    </a:stretch>
                  </pic:blipFill>
                  <pic:spPr bwMode="auto">
                    <a:xfrm>
                      <a:off x="0" y="0"/>
                      <a:ext cx="4073525" cy="1080770"/>
                    </a:xfrm>
                    <a:prstGeom prst="rect">
                      <a:avLst/>
                    </a:prstGeom>
                    <a:noFill/>
                    <a:ln w="9525">
                      <a:noFill/>
                      <a:miter lim="800000"/>
                      <a:headEnd/>
                      <a:tailEnd/>
                    </a:ln>
                  </pic:spPr>
                </pic:pic>
              </a:graphicData>
            </a:graphic>
          </wp:inline>
        </w:drawing>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 Как вы думаете, увеличится или уменьшится КПД, опре</w:t>
      </w:r>
      <w:r w:rsidRPr="00F82819">
        <w:rPr>
          <w:rStyle w:val="FontStyle79"/>
          <w:rFonts w:ascii="Times New Roman" w:hAnsi="Times New Roman" w:cs="Times New Roman"/>
          <w:sz w:val="24"/>
          <w:szCs w:val="24"/>
        </w:rPr>
        <w:softHyphen/>
        <w:t>деленный описанным способом для электрической плитки, на которой нагревается стакан с водой г Что еще необходи</w:t>
      </w:r>
      <w:r w:rsidRPr="00F82819">
        <w:rPr>
          <w:rStyle w:val="FontStyle79"/>
          <w:rFonts w:ascii="Times New Roman" w:hAnsi="Times New Roman" w:cs="Times New Roman"/>
          <w:sz w:val="24"/>
          <w:szCs w:val="24"/>
        </w:rPr>
        <w:softHyphen/>
        <w:t>мо учесть для данного опыта в формуле для нахождения КПД, аналогичной (4.5)?</w:t>
      </w:r>
    </w:p>
    <w:p w:rsidR="008D4655" w:rsidRPr="00F82819" w:rsidRDefault="008D4655" w:rsidP="00E841CA">
      <w:pPr>
        <w:pStyle w:val="Style37"/>
        <w:widowControl/>
        <w:numPr>
          <w:ilvl w:val="0"/>
          <w:numId w:val="141"/>
        </w:numPr>
        <w:tabs>
          <w:tab w:val="left" w:pos="54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Как изменится КПД, определенный описанным в работе ме</w:t>
      </w:r>
      <w:r w:rsidRPr="00F82819">
        <w:rPr>
          <w:rStyle w:val="FontStyle79"/>
          <w:rFonts w:ascii="Times New Roman" w:hAnsi="Times New Roman" w:cs="Times New Roman"/>
          <w:sz w:val="24"/>
          <w:szCs w:val="24"/>
        </w:rPr>
        <w:softHyphen/>
        <w:t>тодом, если увеличить мощность нагревательного прибора?</w:t>
      </w:r>
    </w:p>
    <w:p w:rsidR="008D4655" w:rsidRPr="00F82819" w:rsidRDefault="008D4655" w:rsidP="00E841CA">
      <w:pPr>
        <w:pStyle w:val="Style37"/>
        <w:widowControl/>
        <w:numPr>
          <w:ilvl w:val="0"/>
          <w:numId w:val="141"/>
        </w:numPr>
        <w:tabs>
          <w:tab w:val="left" w:pos="54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Изменится ли КПД, определенный указанным в работе ме</w:t>
      </w:r>
      <w:r w:rsidRPr="00F82819">
        <w:rPr>
          <w:rStyle w:val="FontStyle79"/>
          <w:rFonts w:ascii="Times New Roman" w:hAnsi="Times New Roman" w:cs="Times New Roman"/>
          <w:sz w:val="24"/>
          <w:szCs w:val="24"/>
        </w:rPr>
        <w:softHyphen/>
        <w:t>тодом, если увеличить массу нагреваемой воды?</w:t>
      </w:r>
    </w:p>
    <w:p w:rsidR="008D4655" w:rsidRPr="00F82819" w:rsidRDefault="008D4655" w:rsidP="004D472B">
      <w:pPr>
        <w:pStyle w:val="Style11"/>
        <w:widowControl/>
        <w:jc w:val="both"/>
      </w:pP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9C4A0A" w:rsidRPr="00F82819" w:rsidRDefault="009C4A0A" w:rsidP="004D472B">
      <w:pPr>
        <w:pStyle w:val="Style11"/>
        <w:widowControl/>
        <w:jc w:val="both"/>
      </w:pPr>
    </w:p>
    <w:p w:rsidR="008D4655" w:rsidRPr="00F82819" w:rsidRDefault="008D4655" w:rsidP="004D472B">
      <w:pPr>
        <w:pStyle w:val="3"/>
        <w:spacing w:before="0"/>
        <w:rPr>
          <w:rStyle w:val="FontStyle80"/>
          <w:rFonts w:ascii="Times New Roman" w:hAnsi="Times New Roman" w:cs="Times New Roman"/>
          <w:b/>
          <w:bCs/>
          <w:sz w:val="24"/>
          <w:szCs w:val="24"/>
        </w:rPr>
      </w:pPr>
      <w:bookmarkStart w:id="32" w:name="_Toc507343852"/>
      <w:bookmarkStart w:id="33" w:name="_Toc534225382"/>
      <w:r w:rsidRPr="00F82819">
        <w:rPr>
          <w:rStyle w:val="FontStyle79"/>
          <w:rFonts w:ascii="Times New Roman" w:hAnsi="Times New Roman" w:cs="Times New Roman"/>
          <w:sz w:val="24"/>
          <w:szCs w:val="24"/>
        </w:rPr>
        <w:t>ЛАБОРАТОРНАЯ</w:t>
      </w:r>
      <w:r w:rsidR="004D5E56" w:rsidRPr="00F82819">
        <w:rPr>
          <w:rStyle w:val="FontStyle79"/>
          <w:rFonts w:ascii="Times New Roman" w:hAnsi="Times New Roman" w:cs="Times New Roman"/>
          <w:sz w:val="24"/>
          <w:szCs w:val="24"/>
        </w:rPr>
        <w:t xml:space="preserve"> </w:t>
      </w:r>
      <w:r w:rsidRPr="00F82819">
        <w:rPr>
          <w:rStyle w:val="FontStyle79"/>
          <w:rFonts w:ascii="Times New Roman" w:hAnsi="Times New Roman" w:cs="Times New Roman"/>
          <w:sz w:val="24"/>
          <w:szCs w:val="24"/>
        </w:rPr>
        <w:t>РАБОТА 21.</w:t>
      </w:r>
      <w:r w:rsidR="004D5E56" w:rsidRPr="00F82819">
        <w:rPr>
          <w:rStyle w:val="FontStyle79"/>
          <w:rFonts w:ascii="Times New Roman" w:hAnsi="Times New Roman" w:cs="Times New Roman"/>
          <w:sz w:val="24"/>
          <w:szCs w:val="24"/>
        </w:rPr>
        <w:t xml:space="preserve"> </w:t>
      </w:r>
      <w:r w:rsidRPr="00F82819">
        <w:rPr>
          <w:rStyle w:val="FontStyle80"/>
          <w:rFonts w:ascii="Times New Roman" w:hAnsi="Times New Roman" w:cs="Times New Roman"/>
          <w:b/>
          <w:bCs/>
          <w:sz w:val="24"/>
          <w:szCs w:val="24"/>
        </w:rPr>
        <w:t>ОПРЕДЕЛЕНИЕ ТЕМПЕРАТУРЫ НИТИ ЛАМПЫ НАКАЛИВАНИЯ</w:t>
      </w:r>
      <w:bookmarkEnd w:id="32"/>
      <w:bookmarkEnd w:id="33"/>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овладеть одним из косвенных методов опреде</w:t>
      </w:r>
      <w:r w:rsidRPr="00F82819">
        <w:rPr>
          <w:rStyle w:val="FontStyle79"/>
          <w:rFonts w:ascii="Times New Roman" w:hAnsi="Times New Roman" w:cs="Times New Roman"/>
          <w:sz w:val="24"/>
          <w:szCs w:val="24"/>
        </w:rPr>
        <w:softHyphen/>
        <w:t>ления температуры нити лампы накаливания.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источник постоянного напряжения; 2) ам</w:t>
      </w:r>
      <w:r w:rsidRPr="00F82819">
        <w:rPr>
          <w:rStyle w:val="FontStyle79"/>
          <w:rFonts w:ascii="Times New Roman" w:hAnsi="Times New Roman" w:cs="Times New Roman"/>
          <w:sz w:val="24"/>
          <w:szCs w:val="24"/>
        </w:rPr>
        <w:softHyphen/>
        <w:t>перметр; 3) вольтметр; 4) реостат; 5) соединительные провода.</w:t>
      </w:r>
    </w:p>
    <w:p w:rsidR="008D4655" w:rsidRPr="00F82819" w:rsidRDefault="008D4655" w:rsidP="004D472B">
      <w:pPr>
        <w:pStyle w:val="Style24"/>
        <w:widowControl/>
        <w:spacing w:line="240" w:lineRule="auto"/>
        <w:ind w:firstLine="0"/>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w:t>
      </w:r>
    </w:p>
    <w:p w:rsidR="008D4655" w:rsidRPr="00F82819" w:rsidRDefault="008D4655" w:rsidP="004D472B">
      <w:pPr>
        <w:pStyle w:val="Style24"/>
        <w:widowControl/>
        <w:spacing w:line="240" w:lineRule="auto"/>
        <w:ind w:firstLine="0"/>
        <w:rPr>
          <w:rStyle w:val="FontStyle85"/>
          <w:rFonts w:ascii="Times New Roman" w:hAnsi="Times New Roman" w:cs="Times New Roman"/>
          <w:sz w:val="24"/>
          <w:szCs w:val="24"/>
        </w:rPr>
      </w:pPr>
      <w:r w:rsidRPr="00F82819">
        <w:rPr>
          <w:rStyle w:val="FontStyle79"/>
          <w:rFonts w:ascii="Times New Roman" w:hAnsi="Times New Roman" w:cs="Times New Roman"/>
          <w:sz w:val="24"/>
          <w:szCs w:val="24"/>
        </w:rPr>
        <w:t>Совершенно очевидно, что ни о каком непосредственном из</w:t>
      </w:r>
      <w:r w:rsidRPr="00F82819">
        <w:rPr>
          <w:rStyle w:val="FontStyle79"/>
          <w:rFonts w:ascii="Times New Roman" w:hAnsi="Times New Roman" w:cs="Times New Roman"/>
          <w:sz w:val="24"/>
          <w:szCs w:val="24"/>
        </w:rPr>
        <w:softHyphen/>
        <w:t xml:space="preserve">мерении температуры нити лампы накаливания термометром нечего и думать — это невозможно. Для решения поставленной задачи используется зависимость сопротивления проводника </w:t>
      </w:r>
      <w:r w:rsidRPr="00F82819">
        <w:rPr>
          <w:rStyle w:val="FontStyle85"/>
          <w:rFonts w:ascii="Times New Roman" w:hAnsi="Times New Roman" w:cs="Times New Roman"/>
          <w:sz w:val="24"/>
          <w:szCs w:val="24"/>
          <w:lang w:val="en-US"/>
        </w:rPr>
        <w:t>R</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от его температуры </w:t>
      </w:r>
      <w:r w:rsidRPr="00F82819">
        <w:rPr>
          <w:rStyle w:val="FontStyle85"/>
          <w:rFonts w:ascii="Times New Roman" w:hAnsi="Times New Roman" w:cs="Times New Roman"/>
          <w:sz w:val="24"/>
          <w:szCs w:val="24"/>
          <w:lang w:val="en-US"/>
        </w:rPr>
        <w:t>t</w:t>
      </w:r>
      <w:r w:rsidRPr="00F82819">
        <w:rPr>
          <w:rStyle w:val="FontStyle85"/>
          <w:rFonts w:ascii="Times New Roman" w:hAnsi="Times New Roman" w:cs="Times New Roman"/>
          <w:sz w:val="24"/>
          <w:szCs w:val="24"/>
        </w:rPr>
        <w:t>:</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12"/>
        </w:rPr>
        <w:drawing>
          <wp:inline distT="0" distB="0" distL="0" distR="0">
            <wp:extent cx="1245135" cy="249382"/>
            <wp:effectExtent l="19050" t="0" r="0" b="0"/>
            <wp:docPr id="80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98" cstate="print"/>
                    <a:srcRect/>
                    <a:stretch>
                      <a:fillRect/>
                    </a:stretch>
                  </pic:blipFill>
                  <pic:spPr bwMode="auto">
                    <a:xfrm>
                      <a:off x="0" y="0"/>
                      <a:ext cx="1247267" cy="249809"/>
                    </a:xfrm>
                    <a:prstGeom prst="rect">
                      <a:avLst/>
                    </a:prstGeom>
                    <a:noFill/>
                    <a:ln w="9525">
                      <a:noFill/>
                      <a:miter lim="800000"/>
                      <a:headEnd/>
                      <a:tailEnd/>
                    </a:ln>
                  </pic:spPr>
                </pic:pic>
              </a:graphicData>
            </a:graphic>
          </wp:inline>
        </w:drawing>
      </w:r>
      <w:r w:rsidRPr="00F82819">
        <w:rPr>
          <w:rFonts w:ascii="Times New Roman" w:hAnsi="Times New Roman" w:cs="Times New Roman"/>
          <w:position w:val="-12"/>
        </w:rPr>
        <w:t xml:space="preserve"> </w:t>
      </w:r>
      <w:r w:rsidRPr="00F82819">
        <w:rPr>
          <w:rStyle w:val="FontStyle79"/>
          <w:rFonts w:ascii="Times New Roman" w:hAnsi="Times New Roman" w:cs="Times New Roman"/>
          <w:sz w:val="24"/>
          <w:szCs w:val="24"/>
        </w:rPr>
        <w:t>(4.6)</w:t>
      </w:r>
    </w:p>
    <w:p w:rsidR="008D4655" w:rsidRPr="00F82819" w:rsidRDefault="008D4655" w:rsidP="004D472B">
      <w:pPr>
        <w:pStyle w:val="Style11"/>
        <w:widowControl/>
        <w:jc w:val="both"/>
      </w:pP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откуда</w:t>
      </w:r>
      <w:r w:rsidR="004D5E56" w:rsidRPr="00F82819">
        <w:rPr>
          <w:rStyle w:val="FontStyle79"/>
          <w:rFonts w:ascii="Times New Roman" w:hAnsi="Times New Roman" w:cs="Times New Roman"/>
          <w:sz w:val="24"/>
          <w:szCs w:val="24"/>
        </w:rPr>
        <w:t xml:space="preserve"> </w:t>
      </w:r>
      <w:r w:rsidRPr="00F82819">
        <w:rPr>
          <w:noProof/>
          <w:position w:val="-17"/>
        </w:rPr>
        <w:drawing>
          <wp:inline distT="0" distB="0" distL="0" distR="0">
            <wp:extent cx="990353" cy="389718"/>
            <wp:effectExtent l="19050" t="0" r="247" b="0"/>
            <wp:docPr id="80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99" cstate="print"/>
                    <a:srcRect/>
                    <a:stretch>
                      <a:fillRect/>
                    </a:stretch>
                  </pic:blipFill>
                  <pic:spPr bwMode="auto">
                    <a:xfrm>
                      <a:off x="0" y="0"/>
                      <a:ext cx="990725" cy="389864"/>
                    </a:xfrm>
                    <a:prstGeom prst="rect">
                      <a:avLst/>
                    </a:prstGeom>
                    <a:noFill/>
                    <a:ln w="9525">
                      <a:noFill/>
                      <a:miter lim="800000"/>
                      <a:headEnd/>
                      <a:tailEnd/>
                    </a:ln>
                  </pic:spPr>
                </pic:pic>
              </a:graphicData>
            </a:graphic>
          </wp:inline>
        </w:drawing>
      </w:r>
      <w:r w:rsidR="004D5E56" w:rsidRPr="00F82819">
        <w:rPr>
          <w:rStyle w:val="FontStyle79"/>
          <w:rFonts w:ascii="Times New Roman" w:hAnsi="Times New Roman" w:cs="Times New Roman"/>
          <w:position w:val="-17"/>
          <w:sz w:val="24"/>
          <w:szCs w:val="24"/>
        </w:rPr>
        <w:t xml:space="preserve"> </w:t>
      </w:r>
      <w:r w:rsidRPr="00F82819">
        <w:rPr>
          <w:rStyle w:val="FontStyle79"/>
          <w:rFonts w:ascii="Times New Roman" w:hAnsi="Times New Roman" w:cs="Times New Roman"/>
          <w:sz w:val="24"/>
          <w:szCs w:val="24"/>
        </w:rPr>
        <w:t>(4.7)</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noProof/>
          <w:position w:val="-9"/>
        </w:rPr>
        <w:drawing>
          <wp:inline distT="0" distB="0" distL="0" distR="0">
            <wp:extent cx="166370" cy="142240"/>
            <wp:effectExtent l="19050" t="0" r="5080" b="0"/>
            <wp:docPr id="80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00"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температурный коэффициент сопротивления материала проводников;</w:t>
      </w:r>
      <w:r w:rsidRPr="00F82819">
        <w:rPr>
          <w:noProof/>
          <w:position w:val="-10"/>
        </w:rPr>
        <w:drawing>
          <wp:inline distT="0" distB="0" distL="0" distR="0">
            <wp:extent cx="178435" cy="166370"/>
            <wp:effectExtent l="19050" t="0" r="0" b="0"/>
            <wp:docPr id="80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01" cstate="print"/>
                    <a:srcRect/>
                    <a:stretch>
                      <a:fillRect/>
                    </a:stretch>
                  </pic:blipFill>
                  <pic:spPr bwMode="auto">
                    <a:xfrm>
                      <a:off x="0" y="0"/>
                      <a:ext cx="178435" cy="1663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начальное («холодное») сопротивление лам</w:t>
      </w:r>
      <w:r w:rsidRPr="00F82819">
        <w:rPr>
          <w:rStyle w:val="FontStyle79"/>
          <w:rFonts w:ascii="Times New Roman" w:hAnsi="Times New Roman" w:cs="Times New Roman"/>
          <w:sz w:val="24"/>
          <w:szCs w:val="24"/>
        </w:rPr>
        <w:softHyphen/>
        <w:t>пы при</w:t>
      </w:r>
      <w:r w:rsidRPr="00F82819">
        <w:rPr>
          <w:noProof/>
          <w:position w:val="-4"/>
        </w:rPr>
        <w:drawing>
          <wp:inline distT="0" distB="0" distL="0" distR="0">
            <wp:extent cx="474980" cy="130810"/>
            <wp:effectExtent l="19050" t="0" r="1270" b="0"/>
            <wp:docPr id="806"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02" cstate="print"/>
                    <a:srcRect/>
                    <a:stretch>
                      <a:fillRect/>
                    </a:stretch>
                  </pic:blipFill>
                  <pic:spPr bwMode="auto">
                    <a:xfrm>
                      <a:off x="0" y="0"/>
                      <a:ext cx="474980" cy="13081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Сопротивление нити лампы в рабочем состоянии определяет</w:t>
      </w:r>
      <w:r w:rsidRPr="00F82819">
        <w:rPr>
          <w:rStyle w:val="FontStyle79"/>
          <w:rFonts w:ascii="Times New Roman" w:hAnsi="Times New Roman" w:cs="Times New Roman"/>
          <w:sz w:val="24"/>
          <w:szCs w:val="24"/>
        </w:rPr>
        <w:softHyphen/>
        <w:t>ся по закону Ома:</w:t>
      </w:r>
    </w:p>
    <w:p w:rsidR="008D4655" w:rsidRPr="00F82819" w:rsidRDefault="008D4655" w:rsidP="004D472B">
      <w:pPr>
        <w:pStyle w:val="Style12"/>
        <w:widowControl/>
        <w:jc w:val="both"/>
      </w:pPr>
      <w:r w:rsidRPr="00F82819">
        <w:rPr>
          <w:noProof/>
        </w:rPr>
        <w:drawing>
          <wp:inline distT="0" distB="0" distL="0" distR="0">
            <wp:extent cx="379730" cy="332740"/>
            <wp:effectExtent l="19050" t="0" r="1270" b="0"/>
            <wp:docPr id="807"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03" cstate="print"/>
                    <a:srcRect/>
                    <a:stretch>
                      <a:fillRect/>
                    </a:stretch>
                  </pic:blipFill>
                  <pic:spPr bwMode="auto">
                    <a:xfrm>
                      <a:off x="0" y="0"/>
                      <a:ext cx="379730" cy="33274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Напряжение</w:t>
      </w:r>
      <w:r w:rsidRPr="00F82819">
        <w:rPr>
          <w:rFonts w:ascii="Times New Roman" w:hAnsi="Times New Roman" w:cs="Times New Roman"/>
          <w:noProof/>
          <w:position w:val="-8"/>
        </w:rPr>
        <w:drawing>
          <wp:inline distT="0" distB="0" distL="0" distR="0">
            <wp:extent cx="106680" cy="178435"/>
            <wp:effectExtent l="19050" t="0" r="7620" b="0"/>
            <wp:docPr id="808"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04" cstate="print"/>
                    <a:srcRect/>
                    <a:stretch>
                      <a:fillRect/>
                    </a:stretch>
                  </pic:blipFill>
                  <pic:spPr bwMode="auto">
                    <a:xfrm>
                      <a:off x="0" y="0"/>
                      <a:ext cx="10668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сила тока</w:t>
      </w:r>
      <w:r w:rsidRPr="00F82819">
        <w:rPr>
          <w:rFonts w:ascii="Times New Roman" w:hAnsi="Times New Roman" w:cs="Times New Roman"/>
          <w:noProof/>
          <w:position w:val="-3"/>
        </w:rPr>
        <w:drawing>
          <wp:inline distT="0" distB="0" distL="0" distR="0">
            <wp:extent cx="130810" cy="130810"/>
            <wp:effectExtent l="19050" t="0" r="2540" b="0"/>
            <wp:docPr id="809"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05"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берутся по показаниям приборов при нормальном режиме работы лампы. Сопротивление нити лампы в рабочем состоянии (во время горения) можно найти так</w:t>
      </w:r>
      <w:r w:rsidRPr="00F82819">
        <w:rPr>
          <w:rStyle w:val="FontStyle79"/>
          <w:rFonts w:ascii="Times New Roman" w:hAnsi="Times New Roman" w:cs="Times New Roman"/>
          <w:sz w:val="24"/>
          <w:szCs w:val="24"/>
        </w:rPr>
        <w:softHyphen/>
        <w:t>же по формуле:</w:t>
      </w:r>
      <w:r w:rsidRPr="00F82819">
        <w:rPr>
          <w:rFonts w:ascii="Times New Roman" w:hAnsi="Times New Roman" w:cs="Times New Roman"/>
          <w:noProof/>
          <w:position w:val="-19"/>
        </w:rPr>
        <w:drawing>
          <wp:inline distT="0" distB="0" distL="0" distR="0">
            <wp:extent cx="510540" cy="332740"/>
            <wp:effectExtent l="19050" t="0" r="3810" b="0"/>
            <wp:docPr id="81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06" cstate="print"/>
                    <a:srcRect/>
                    <a:stretch>
                      <a:fillRect/>
                    </a:stretch>
                  </pic:blipFill>
                  <pic:spPr bwMode="auto">
                    <a:xfrm>
                      <a:off x="0" y="0"/>
                      <a:ext cx="510540" cy="3327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(здесь</w:t>
      </w:r>
      <w:r w:rsidRPr="00F82819">
        <w:rPr>
          <w:rFonts w:ascii="Times New Roman" w:hAnsi="Times New Roman" w:cs="Times New Roman"/>
          <w:noProof/>
          <w:position w:val="-9"/>
        </w:rPr>
        <w:drawing>
          <wp:inline distT="0" distB="0" distL="0" distR="0">
            <wp:extent cx="118745" cy="189865"/>
            <wp:effectExtent l="19050" t="0" r="0" b="0"/>
            <wp:docPr id="81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07" cstate="print"/>
                    <a:srcRect/>
                    <a:stretch>
                      <a:fillRect/>
                    </a:stretch>
                  </pic:blipFill>
                  <pic:spPr bwMode="auto">
                    <a:xfrm>
                      <a:off x="0" y="0"/>
                      <a:ext cx="118745" cy="1898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мощность), подобрав такой</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режим, когда на зажимы лампы подается напряжение, написан</w:t>
      </w:r>
      <w:r w:rsidRPr="00F82819">
        <w:rPr>
          <w:rStyle w:val="FontStyle79"/>
          <w:rFonts w:ascii="Times New Roman" w:hAnsi="Times New Roman" w:cs="Times New Roman"/>
          <w:sz w:val="24"/>
          <w:szCs w:val="24"/>
        </w:rPr>
        <w:softHyphen/>
        <w:t>ное на цоколе (и мощность).</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определения сопротивления нити лампы в холодном со</w:t>
      </w:r>
      <w:r w:rsidRPr="00F82819">
        <w:rPr>
          <w:rStyle w:val="FontStyle79"/>
          <w:rFonts w:ascii="Times New Roman" w:hAnsi="Times New Roman" w:cs="Times New Roman"/>
          <w:sz w:val="24"/>
          <w:szCs w:val="24"/>
        </w:rPr>
        <w:softHyphen/>
        <w:t>стоянии на ее зажимы подается возможно меньшее напряжение (порядка тысячных долей вольта).</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Полагая, что нить лампы изготовлена из вольфрама, темпе</w:t>
      </w:r>
      <w:r w:rsidRPr="00F82819">
        <w:rPr>
          <w:rStyle w:val="FontStyle79"/>
          <w:rFonts w:ascii="Times New Roman" w:hAnsi="Times New Roman" w:cs="Times New Roman"/>
          <w:sz w:val="24"/>
          <w:szCs w:val="24"/>
        </w:rPr>
        <w:softHyphen/>
        <w:t>ратурный коэффициент сопротивления а принимают равным 0,0042</w:t>
      </w:r>
      <w:r w:rsidRPr="00F82819">
        <w:rPr>
          <w:rFonts w:ascii="Times New Roman" w:hAnsi="Times New Roman" w:cs="Times New Roman"/>
          <w:noProof/>
          <w:position w:val="-6"/>
        </w:rPr>
        <w:drawing>
          <wp:inline distT="0" distB="0" distL="0" distR="0">
            <wp:extent cx="403860" cy="154305"/>
            <wp:effectExtent l="19050" t="0" r="0" b="0"/>
            <wp:docPr id="81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08"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8D4655" w:rsidRPr="00F82819"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электрическую цепь, состоящую из источника на</w:t>
      </w:r>
      <w:r w:rsidRPr="00F82819">
        <w:rPr>
          <w:rStyle w:val="FontStyle79"/>
          <w:rFonts w:ascii="Times New Roman" w:hAnsi="Times New Roman" w:cs="Times New Roman"/>
          <w:sz w:val="24"/>
          <w:szCs w:val="24"/>
        </w:rPr>
        <w:softHyphen/>
        <w:t>пряжения, лампы накаливания, амперметра, вольтметра (для измерения силы тока и напряжения на лампе) и сое</w:t>
      </w:r>
      <w:r w:rsidRPr="00F82819">
        <w:rPr>
          <w:rStyle w:val="FontStyle79"/>
          <w:rFonts w:ascii="Times New Roman" w:hAnsi="Times New Roman" w:cs="Times New Roman"/>
          <w:sz w:val="24"/>
          <w:szCs w:val="24"/>
        </w:rPr>
        <w:softHyphen/>
        <w:t>динительных проводов.</w:t>
      </w:r>
    </w:p>
    <w:p w:rsidR="008D4655" w:rsidRPr="00F82819"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«холодное» сопротивление лампы</w:t>
      </w:r>
      <w:r w:rsidRPr="00F82819">
        <w:rPr>
          <w:rFonts w:ascii="Times New Roman" w:hAnsi="Times New Roman"/>
          <w:noProof/>
          <w:position w:val="-6"/>
        </w:rPr>
        <w:drawing>
          <wp:inline distT="0" distB="0" distL="0" distR="0">
            <wp:extent cx="178435" cy="142240"/>
            <wp:effectExtent l="19050" t="0" r="0" b="0"/>
            <wp:docPr id="813"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09"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подав на ее зажимы минимально возможное напряжение и поделив его на силу тока в цепи.</w:t>
      </w:r>
    </w:p>
    <w:p w:rsidR="008D4655" w:rsidRPr="00F82819" w:rsidRDefault="008D4655" w:rsidP="00E841CA">
      <w:pPr>
        <w:pStyle w:val="Style37"/>
        <w:widowControl/>
        <w:numPr>
          <w:ilvl w:val="0"/>
          <w:numId w:val="142"/>
        </w:numPr>
        <w:tabs>
          <w:tab w:val="left" w:pos="586"/>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сопротивление лампы в режиме горения, подобрав такой режим, при котором на зажимы лампы подается на</w:t>
      </w:r>
      <w:r w:rsidRPr="00F82819">
        <w:rPr>
          <w:rStyle w:val="FontStyle79"/>
          <w:rFonts w:ascii="Times New Roman" w:hAnsi="Times New Roman" w:cs="Times New Roman"/>
          <w:sz w:val="24"/>
          <w:szCs w:val="24"/>
        </w:rPr>
        <w:softHyphen/>
        <w:t xml:space="preserve">пряжение, указанное на ее цоколе. Используя мощность, указанную на цоколе </w:t>
      </w:r>
      <w:r w:rsidRPr="00F82819">
        <w:rPr>
          <w:rStyle w:val="FontStyle92"/>
          <w:rFonts w:ascii="Times New Roman" w:hAnsi="Times New Roman" w:cs="Times New Roman"/>
          <w:sz w:val="24"/>
          <w:szCs w:val="24"/>
        </w:rPr>
        <w:t xml:space="preserve">Р, </w:t>
      </w:r>
      <w:r w:rsidRPr="00F82819">
        <w:rPr>
          <w:rStyle w:val="FontStyle79"/>
          <w:rFonts w:ascii="Times New Roman" w:hAnsi="Times New Roman" w:cs="Times New Roman"/>
          <w:sz w:val="24"/>
          <w:szCs w:val="24"/>
        </w:rPr>
        <w:t>найдите сопротивление лампы в</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режиме горения:</w:t>
      </w:r>
      <w:r w:rsidRPr="00F82819">
        <w:rPr>
          <w:rFonts w:ascii="Times New Roman" w:hAnsi="Times New Roman" w:cs="Times New Roman"/>
          <w:noProof/>
          <w:position w:val="-18"/>
        </w:rPr>
        <w:drawing>
          <wp:inline distT="0" distB="0" distL="0" distR="0">
            <wp:extent cx="427355" cy="332740"/>
            <wp:effectExtent l="19050" t="0" r="0" b="0"/>
            <wp:docPr id="814"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10" cstate="print"/>
                    <a:srcRect/>
                    <a:stretch>
                      <a:fillRect/>
                    </a:stretch>
                  </pic:blipFill>
                  <pic:spPr bwMode="auto">
                    <a:xfrm>
                      <a:off x="0" y="0"/>
                      <a:ext cx="427355" cy="33274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43"/>
        </w:numPr>
        <w:tabs>
          <w:tab w:val="left" w:pos="586"/>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Рассчитайте температуру нити накала по формуле (4.7).</w:t>
      </w:r>
    </w:p>
    <w:p w:rsidR="008D4655" w:rsidRPr="00F82819" w:rsidRDefault="008D4655" w:rsidP="00E841CA">
      <w:pPr>
        <w:pStyle w:val="Style37"/>
        <w:widowControl/>
        <w:numPr>
          <w:ilvl w:val="0"/>
          <w:numId w:val="143"/>
        </w:numPr>
        <w:tabs>
          <w:tab w:val="left" w:pos="586"/>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Заполните табл. 4.10.</w:t>
      </w:r>
    </w:p>
    <w:p w:rsidR="008D4655" w:rsidRPr="00F82819" w:rsidRDefault="008D4655" w:rsidP="004D472B">
      <w:pPr>
        <w:pStyle w:val="Style52"/>
        <w:widowControl/>
        <w:jc w:val="both"/>
        <w:rPr>
          <w:rStyle w:val="FontStyle83"/>
          <w:rFonts w:ascii="Times New Roman" w:hAnsi="Times New Roman" w:cs="Times New Roman"/>
          <w:sz w:val="24"/>
          <w:szCs w:val="24"/>
        </w:rPr>
      </w:pPr>
      <w:r w:rsidRPr="00F82819">
        <w:rPr>
          <w:rStyle w:val="FontStyle83"/>
          <w:rFonts w:ascii="Times New Roman" w:hAnsi="Times New Roman" w:cs="Times New Roman"/>
          <w:sz w:val="24"/>
          <w:szCs w:val="24"/>
        </w:rPr>
        <w:lastRenderedPageBreak/>
        <w:t>Таблица 4.10</w:t>
      </w:r>
    </w:p>
    <w:p w:rsidR="008D4655" w:rsidRPr="00F82819" w:rsidRDefault="008D4655" w:rsidP="004D472B">
      <w:pPr>
        <w:pStyle w:val="Style12"/>
        <w:widowControl/>
        <w:jc w:val="both"/>
      </w:pPr>
      <w:r w:rsidRPr="00F82819">
        <w:rPr>
          <w:noProof/>
        </w:rPr>
        <w:drawing>
          <wp:inline distT="0" distB="0" distL="0" distR="0">
            <wp:extent cx="5336721" cy="2175025"/>
            <wp:effectExtent l="19050" t="0" r="0" b="0"/>
            <wp:docPr id="81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11" cstate="print"/>
                    <a:srcRect/>
                    <a:stretch>
                      <a:fillRect/>
                    </a:stretch>
                  </pic:blipFill>
                  <pic:spPr bwMode="auto">
                    <a:xfrm>
                      <a:off x="0" y="0"/>
                      <a:ext cx="5341290" cy="2176887"/>
                    </a:xfrm>
                    <a:prstGeom prst="rect">
                      <a:avLst/>
                    </a:prstGeom>
                    <a:noFill/>
                    <a:ln w="9525">
                      <a:noFill/>
                      <a:miter lim="800000"/>
                      <a:headEnd/>
                      <a:tailEnd/>
                    </a:ln>
                  </pic:spPr>
                </pic:pic>
              </a:graphicData>
            </a:graphic>
          </wp:inline>
        </w:drawing>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4D472B">
      <w:pPr>
        <w:pStyle w:val="Style23"/>
        <w:widowControl/>
        <w:spacing w:line="240" w:lineRule="auto"/>
        <w:ind w:firstLine="0"/>
        <w:rPr>
          <w:rFonts w:ascii="Times New Roman" w:hAnsi="Times New Roman"/>
        </w:rPr>
      </w:pPr>
    </w:p>
    <w:p w:rsidR="008D4655" w:rsidRPr="00F82819" w:rsidRDefault="008D4655" w:rsidP="004D472B">
      <w:pPr>
        <w:pStyle w:val="Style23"/>
        <w:widowControl/>
        <w:spacing w:line="240" w:lineRule="auto"/>
        <w:ind w:firstLine="0"/>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 xml:space="preserve">1. </w:t>
      </w:r>
      <w:r w:rsidRPr="00F82819">
        <w:rPr>
          <w:rStyle w:val="FontStyle79"/>
          <w:rFonts w:ascii="Times New Roman" w:hAnsi="Times New Roman" w:cs="Times New Roman"/>
          <w:sz w:val="24"/>
          <w:szCs w:val="24"/>
        </w:rPr>
        <w:t>Формула зависимости сопротивления металлического проводника от температуры имеет вид:</w:t>
      </w:r>
      <w:r w:rsidRPr="00F82819">
        <w:rPr>
          <w:rFonts w:ascii="Times New Roman" w:hAnsi="Times New Roman"/>
          <w:noProof/>
          <w:position w:val="-10"/>
        </w:rPr>
        <w:drawing>
          <wp:inline distT="0" distB="0" distL="0" distR="0">
            <wp:extent cx="1045210" cy="166370"/>
            <wp:effectExtent l="19050" t="0" r="2540" b="0"/>
            <wp:docPr id="81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12" cstate="print"/>
                    <a:srcRect/>
                    <a:stretch>
                      <a:fillRect/>
                    </a:stretch>
                  </pic:blipFill>
                  <pic:spPr bwMode="auto">
                    <a:xfrm>
                      <a:off x="0" y="0"/>
                      <a:ext cx="1045210" cy="1663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где .</w:t>
      </w:r>
      <w:r w:rsidRPr="00F82819">
        <w:rPr>
          <w:rFonts w:ascii="Times New Roman" w:hAnsi="Times New Roman"/>
          <w:noProof/>
          <w:position w:val="-7"/>
        </w:rPr>
        <w:drawing>
          <wp:inline distT="0" distB="0" distL="0" distR="0">
            <wp:extent cx="118745" cy="166370"/>
            <wp:effectExtent l="19050" t="0" r="0" b="0"/>
            <wp:docPr id="81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13" cstate="print"/>
                    <a:srcRect/>
                    <a:stretch>
                      <a:fillRect/>
                    </a:stretch>
                  </pic:blipFill>
                  <pic:spPr bwMode="auto">
                    <a:xfrm>
                      <a:off x="0" y="0"/>
                      <a:ext cx="118745" cy="1663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сопротивле</w:t>
      </w:r>
      <w:r w:rsidRPr="00F82819">
        <w:rPr>
          <w:rStyle w:val="FontStyle81"/>
          <w:rFonts w:ascii="Times New Roman" w:hAnsi="Times New Roman" w:cs="Times New Roman"/>
          <w:sz w:val="24"/>
          <w:szCs w:val="24"/>
        </w:rPr>
        <w:t>ние проводника при</w:t>
      </w:r>
      <w:r w:rsidRPr="00F82819">
        <w:rPr>
          <w:rFonts w:ascii="Times New Roman" w:hAnsi="Times New Roman"/>
          <w:noProof/>
          <w:position w:val="-2"/>
        </w:rPr>
        <w:drawing>
          <wp:inline distT="0" distB="0" distL="0" distR="0">
            <wp:extent cx="474980" cy="130810"/>
            <wp:effectExtent l="19050" t="0" r="1270" b="0"/>
            <wp:docPr id="818"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14" cstate="print"/>
                    <a:srcRect/>
                    <a:stretch>
                      <a:fillRect/>
                    </a:stretch>
                  </pic:blipFill>
                  <pic:spPr bwMode="auto">
                    <a:xfrm>
                      <a:off x="0" y="0"/>
                      <a:ext cx="474980" cy="130810"/>
                    </a:xfrm>
                    <a:prstGeom prst="rect">
                      <a:avLst/>
                    </a:prstGeom>
                    <a:noFill/>
                    <a:ln w="9525">
                      <a:noFill/>
                      <a:miter lim="800000"/>
                      <a:headEnd/>
                      <a:tailEnd/>
                    </a:ln>
                  </pic:spPr>
                </pic:pic>
              </a:graphicData>
            </a:graphic>
          </wp:inline>
        </w:drawing>
      </w:r>
      <w:r w:rsidRPr="00F82819">
        <w:rPr>
          <w:rStyle w:val="FontStyle81"/>
          <w:rFonts w:ascii="Times New Roman" w:hAnsi="Times New Roman" w:cs="Times New Roman"/>
          <w:sz w:val="24"/>
          <w:szCs w:val="24"/>
        </w:rPr>
        <w:t>Что позволяет использовать в работе в</w:t>
      </w:r>
    </w:p>
    <w:p w:rsidR="008D4655" w:rsidRPr="00F82819" w:rsidRDefault="008D4655" w:rsidP="004D472B">
      <w:pPr>
        <w:pStyle w:val="Style62"/>
        <w:widowControl/>
        <w:spacing w:line="240" w:lineRule="auto"/>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качестве .</w:t>
      </w:r>
      <w:r w:rsidRPr="00F82819">
        <w:rPr>
          <w:rFonts w:ascii="Times New Roman" w:hAnsi="Times New Roman" w:cs="Times New Roman"/>
          <w:noProof/>
          <w:position w:val="-9"/>
        </w:rPr>
        <w:drawing>
          <wp:inline distT="0" distB="0" distL="0" distR="0">
            <wp:extent cx="142240" cy="154305"/>
            <wp:effectExtent l="19050" t="0" r="0" b="0"/>
            <wp:docPr id="819"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1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81"/>
          <w:rFonts w:ascii="Times New Roman" w:hAnsi="Times New Roman" w:cs="Times New Roman"/>
          <w:sz w:val="24"/>
          <w:szCs w:val="24"/>
        </w:rPr>
        <w:t>сопротивление нити при комнатной температуре?</w:t>
      </w:r>
    </w:p>
    <w:p w:rsidR="008D4655" w:rsidRPr="00F82819" w:rsidRDefault="008D4655" w:rsidP="00E841CA">
      <w:pPr>
        <w:pStyle w:val="Style27"/>
        <w:widowControl/>
        <w:numPr>
          <w:ilvl w:val="0"/>
          <w:numId w:val="144"/>
        </w:numPr>
        <w:tabs>
          <w:tab w:val="left" w:pos="317"/>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Какими двумя способами можно оценить сопротивление нити лам</w:t>
      </w:r>
      <w:r w:rsidRPr="00F82819">
        <w:rPr>
          <w:rStyle w:val="FontStyle81"/>
          <w:rFonts w:ascii="Times New Roman" w:hAnsi="Times New Roman" w:cs="Times New Roman"/>
          <w:sz w:val="24"/>
          <w:szCs w:val="24"/>
        </w:rPr>
        <w:softHyphen/>
        <w:t>пы в режиме горения?</w:t>
      </w:r>
    </w:p>
    <w:p w:rsidR="008D4655" w:rsidRPr="00F82819" w:rsidRDefault="008D4655" w:rsidP="00E841CA">
      <w:pPr>
        <w:pStyle w:val="Style27"/>
        <w:widowControl/>
        <w:numPr>
          <w:ilvl w:val="0"/>
          <w:numId w:val="144"/>
        </w:numPr>
        <w:tabs>
          <w:tab w:val="left" w:pos="317"/>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От каких еще величин (кроме температуры) зависит сопротивление металлического проводника? Каков характер этой зависимости?</w:t>
      </w:r>
    </w:p>
    <w:p w:rsidR="008D4655" w:rsidRPr="00F82819" w:rsidRDefault="008D4655" w:rsidP="004D472B">
      <w:pPr>
        <w:pStyle w:val="Style4"/>
        <w:widowControl/>
        <w:spacing w:line="240" w:lineRule="auto"/>
      </w:pPr>
    </w:p>
    <w:p w:rsidR="009C4A0A" w:rsidRPr="00F82819" w:rsidRDefault="009C4A0A" w:rsidP="004D472B">
      <w:pPr>
        <w:pStyle w:val="Style4"/>
        <w:widowControl/>
        <w:spacing w:line="240" w:lineRule="auto"/>
      </w:pP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9C4A0A" w:rsidRPr="00F82819" w:rsidRDefault="009C4A0A" w:rsidP="004D472B">
      <w:pPr>
        <w:pStyle w:val="Style4"/>
        <w:widowControl/>
        <w:spacing w:line="240" w:lineRule="auto"/>
      </w:pPr>
    </w:p>
    <w:p w:rsidR="008D4655" w:rsidRPr="00F82819" w:rsidRDefault="008D4655" w:rsidP="004D472B">
      <w:pPr>
        <w:pStyle w:val="3"/>
        <w:spacing w:before="0"/>
        <w:rPr>
          <w:rStyle w:val="FontStyle80"/>
          <w:rFonts w:ascii="Times New Roman" w:hAnsi="Times New Roman" w:cs="Times New Roman"/>
          <w:sz w:val="24"/>
          <w:szCs w:val="24"/>
        </w:rPr>
      </w:pPr>
      <w:bookmarkStart w:id="34" w:name="_Toc507343853"/>
      <w:bookmarkStart w:id="35" w:name="_Toc534225383"/>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22 </w:t>
      </w:r>
      <w:r w:rsidRPr="00F82819">
        <w:rPr>
          <w:rStyle w:val="FontStyle80"/>
          <w:rFonts w:ascii="Times New Roman" w:hAnsi="Times New Roman" w:cs="Times New Roman"/>
          <w:sz w:val="24"/>
          <w:szCs w:val="24"/>
        </w:rPr>
        <w:t>ОПРЕДЕЛЕНИЕ ЭДС И ВНУТРЕННЕГО СОПРОТИВЛЕНИЯ ИСТОЧНИКА НАПРЯЖЕНИЯ РЕОСТАТИЧЕСКИМ МЕТОДОМ</w:t>
      </w:r>
      <w:bookmarkEnd w:id="34"/>
      <w:bookmarkEnd w:id="35"/>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научиться вычислять электродвижущую силу и внутреннее сопротивление источника напряжения посредством измерения силы тока и напряжения при различных положени</w:t>
      </w:r>
      <w:r w:rsidRPr="00F82819">
        <w:rPr>
          <w:rStyle w:val="FontStyle79"/>
          <w:rFonts w:ascii="Times New Roman" w:hAnsi="Times New Roman" w:cs="Times New Roman"/>
          <w:sz w:val="24"/>
          <w:szCs w:val="24"/>
        </w:rPr>
        <w:softHyphen/>
        <w:t>ях движка реостата.</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1) источник постоянного напряжения; 2) ам</w:t>
      </w:r>
      <w:r w:rsidRPr="00F82819">
        <w:rPr>
          <w:rStyle w:val="FontStyle79"/>
          <w:rFonts w:ascii="Times New Roman" w:hAnsi="Times New Roman" w:cs="Times New Roman"/>
          <w:sz w:val="24"/>
          <w:szCs w:val="24"/>
        </w:rPr>
        <w:softHyphen/>
        <w:t>перметр; 3) вольтметр; 4) реостат; 5) соединительные провода.</w:t>
      </w:r>
    </w:p>
    <w:p w:rsidR="008D4655" w:rsidRPr="00F82819" w:rsidRDefault="008D4655" w:rsidP="004D472B">
      <w:pPr>
        <w:pStyle w:val="Style24"/>
        <w:widowControl/>
        <w:spacing w:line="240" w:lineRule="auto"/>
        <w:ind w:firstLine="0"/>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цепи, схема которой изображена на рис. 4.8, напряжение на зажимах источника</w:t>
      </w:r>
      <w:r w:rsidRPr="00F82819">
        <w:rPr>
          <w:rFonts w:ascii="Times New Roman" w:hAnsi="Times New Roman" w:cs="Times New Roman"/>
          <w:noProof/>
          <w:position w:val="-9"/>
        </w:rPr>
        <w:drawing>
          <wp:inline distT="0" distB="0" distL="0" distR="0">
            <wp:extent cx="1187450" cy="178435"/>
            <wp:effectExtent l="19050" t="0" r="0" b="0"/>
            <wp:docPr id="82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6" cstate="print"/>
                    <a:srcRect/>
                    <a:stretch>
                      <a:fillRect/>
                    </a:stretch>
                  </pic:blipFill>
                  <pic:spPr bwMode="auto">
                    <a:xfrm>
                      <a:off x="0" y="0"/>
                      <a:ext cx="118745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где</w:t>
      </w:r>
      <w:r w:rsidRPr="00F82819">
        <w:rPr>
          <w:rFonts w:ascii="Times New Roman" w:hAnsi="Times New Roman" w:cs="Times New Roman"/>
          <w:noProof/>
          <w:position w:val="-7"/>
        </w:rPr>
        <w:drawing>
          <wp:inline distT="0" distB="0" distL="0" distR="0">
            <wp:extent cx="166370" cy="142240"/>
            <wp:effectExtent l="19050" t="0" r="5080" b="0"/>
            <wp:docPr id="82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17"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падение на-</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пряжения внутри источника. При увеличении или уменьшении сопротивления цепи сила тока, соответственно, будет уменьшать</w:t>
      </w:r>
      <w:r w:rsidRPr="00F82819">
        <w:rPr>
          <w:rStyle w:val="FontStyle79"/>
          <w:rFonts w:ascii="Times New Roman" w:hAnsi="Times New Roman" w:cs="Times New Roman"/>
          <w:sz w:val="24"/>
          <w:szCs w:val="24"/>
        </w:rPr>
        <w:softHyphen/>
        <w:t>ся или увеличиваться. При увеличении силы тока падение на</w:t>
      </w:r>
      <w:r w:rsidRPr="00F82819">
        <w:rPr>
          <w:rStyle w:val="FontStyle79"/>
          <w:rFonts w:ascii="Times New Roman" w:hAnsi="Times New Roman" w:cs="Times New Roman"/>
          <w:sz w:val="24"/>
          <w:szCs w:val="24"/>
        </w:rPr>
        <w:softHyphen/>
        <w:t>пряжения внутри источника тока</w:t>
      </w:r>
      <w:r w:rsidRPr="00F82819">
        <w:rPr>
          <w:noProof/>
          <w:position w:val="-5"/>
        </w:rPr>
        <w:drawing>
          <wp:inline distT="0" distB="0" distL="0" distR="0">
            <wp:extent cx="178435" cy="118745"/>
            <wp:effectExtent l="19050" t="0" r="0" b="0"/>
            <wp:docPr id="822"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18"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будет увеличиваться, так как</w:t>
      </w:r>
      <w:r w:rsidRPr="00F82819">
        <w:rPr>
          <w:noProof/>
          <w:position w:val="-4"/>
        </w:rPr>
        <w:drawing>
          <wp:inline distT="0" distB="0" distL="0" distR="0">
            <wp:extent cx="439420" cy="130810"/>
            <wp:effectExtent l="19050" t="0" r="0" b="0"/>
            <wp:docPr id="82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9" cstate="print"/>
                    <a:srcRect/>
                    <a:stretch>
                      <a:fillRect/>
                    </a:stretch>
                  </pic:blipFill>
                  <pic:spPr bwMode="auto">
                    <a:xfrm>
                      <a:off x="0" y="0"/>
                      <a:ext cx="43942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(внутреннее сопротивление источника тока</w:t>
      </w:r>
      <w:r w:rsidRPr="00F82819">
        <w:rPr>
          <w:noProof/>
          <w:position w:val="-4"/>
        </w:rPr>
        <w:drawing>
          <wp:inline distT="0" distB="0" distL="0" distR="0">
            <wp:extent cx="130810" cy="118745"/>
            <wp:effectExtent l="19050" t="0" r="2540" b="0"/>
            <wp:docPr id="82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20"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не ме-</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няется). Напряжение на зажимах батареи </w:t>
      </w:r>
      <w:r w:rsidRPr="00F82819">
        <w:rPr>
          <w:rStyle w:val="FontStyle85"/>
          <w:rFonts w:ascii="Times New Roman" w:hAnsi="Times New Roman" w:cs="Times New Roman"/>
          <w:sz w:val="24"/>
          <w:szCs w:val="24"/>
        </w:rPr>
        <w:t xml:space="preserve">и </w:t>
      </w:r>
      <w:r w:rsidRPr="00F82819">
        <w:rPr>
          <w:rStyle w:val="FontStyle79"/>
          <w:rFonts w:ascii="Times New Roman" w:hAnsi="Times New Roman" w:cs="Times New Roman"/>
          <w:sz w:val="24"/>
          <w:szCs w:val="24"/>
        </w:rPr>
        <w:t>в этом случае будет уменьшаться, поскольку</w:t>
      </w:r>
      <w:r w:rsidRPr="00F82819">
        <w:rPr>
          <w:noProof/>
          <w:position w:val="-3"/>
        </w:rPr>
        <w:drawing>
          <wp:inline distT="0" distB="0" distL="0" distR="0">
            <wp:extent cx="546100" cy="142240"/>
            <wp:effectExtent l="19050" t="0" r="6350" b="0"/>
            <wp:docPr id="82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21" cstate="print"/>
                    <a:srcRect/>
                    <a:stretch>
                      <a:fillRect/>
                    </a:stretch>
                  </pic:blipFill>
                  <pic:spPr bwMode="auto">
                    <a:xfrm>
                      <a:off x="0" y="0"/>
                      <a:ext cx="54610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а ЭДС</w:t>
      </w:r>
      <w:r w:rsidRPr="00F82819">
        <w:rPr>
          <w:noProof/>
          <w:position w:val="-3"/>
        </w:rPr>
        <w:drawing>
          <wp:inline distT="0" distB="0" distL="0" distR="0">
            <wp:extent cx="142240" cy="178435"/>
            <wp:effectExtent l="19050" t="0" r="0" b="0"/>
            <wp:docPr id="826"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22"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источника тока — ве-</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личина постоянная. Таким образом, при увеличении показаний одного прибора показания другого прибора будут уменьшаться. Измерения тока и напряжения при двух положениях движка реостата позволяют найти</w:t>
      </w:r>
      <w:r w:rsidRPr="00F82819">
        <w:rPr>
          <w:noProof/>
          <w:position w:val="-4"/>
        </w:rPr>
        <w:drawing>
          <wp:inline distT="0" distB="0" distL="0" distR="0">
            <wp:extent cx="142240" cy="178435"/>
            <wp:effectExtent l="19050" t="0" r="0" b="0"/>
            <wp:docPr id="82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23"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w:t>
      </w:r>
      <w:r w:rsidRPr="00F82819">
        <w:rPr>
          <w:noProof/>
          <w:position w:val="-5"/>
        </w:rPr>
        <w:drawing>
          <wp:inline distT="0" distB="0" distL="0" distR="0">
            <wp:extent cx="83185" cy="154305"/>
            <wp:effectExtent l="19050" t="0" r="0" b="0"/>
            <wp:docPr id="828"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24" cstate="print"/>
                    <a:srcRect/>
                    <a:stretch>
                      <a:fillRect/>
                    </a:stretch>
                  </pic:blipFill>
                  <pic:spPr bwMode="auto">
                    <a:xfrm>
                      <a:off x="0" y="0"/>
                      <a:ext cx="83185"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источника напряжения.</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Порядок выполнения работы</w:t>
      </w:r>
    </w:p>
    <w:p w:rsidR="008D4655" w:rsidRPr="00F82819"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цепь по схеме, изображенной на рис. 4.8.</w:t>
      </w:r>
    </w:p>
    <w:p w:rsidR="008D4655" w:rsidRPr="00F82819"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Произведите измерения силы тока и на</w:t>
      </w:r>
      <w:r w:rsidRPr="00F82819">
        <w:rPr>
          <w:rStyle w:val="FontStyle79"/>
          <w:rFonts w:ascii="Times New Roman" w:hAnsi="Times New Roman" w:cs="Times New Roman"/>
          <w:sz w:val="24"/>
          <w:szCs w:val="24"/>
        </w:rPr>
        <w:softHyphen/>
        <w:t>пряжения в цепи при двух произволь</w:t>
      </w:r>
      <w:r w:rsidRPr="00F82819">
        <w:rPr>
          <w:rStyle w:val="FontStyle79"/>
          <w:rFonts w:ascii="Times New Roman" w:hAnsi="Times New Roman" w:cs="Times New Roman"/>
          <w:sz w:val="24"/>
          <w:szCs w:val="24"/>
        </w:rPr>
        <w:softHyphen/>
        <w:t>ных положениях движка реостата:</w:t>
      </w:r>
      <w:r w:rsidRPr="00F82819">
        <w:rPr>
          <w:rFonts w:ascii="Times New Roman" w:hAnsi="Times New Roman"/>
          <w:noProof/>
          <w:position w:val="-5"/>
        </w:rPr>
        <w:drawing>
          <wp:inline distT="0" distB="0" distL="0" distR="0">
            <wp:extent cx="391795" cy="154305"/>
            <wp:effectExtent l="19050" t="0" r="8255" b="0"/>
            <wp:docPr id="82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25" cstate="print"/>
                    <a:srcRect/>
                    <a:stretch>
                      <a:fillRect/>
                    </a:stretch>
                  </pic:blipFill>
                  <pic:spPr bwMode="auto">
                    <a:xfrm>
                      <a:off x="0" y="0"/>
                      <a:ext cx="391795"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и</w:t>
      </w:r>
      <w:r w:rsidRPr="00F82819">
        <w:rPr>
          <w:rFonts w:ascii="Times New Roman" w:hAnsi="Times New Roman"/>
          <w:noProof/>
          <w:position w:val="-5"/>
        </w:rPr>
        <w:drawing>
          <wp:inline distT="0" distB="0" distL="0" distR="0">
            <wp:extent cx="403860" cy="142240"/>
            <wp:effectExtent l="19050" t="0" r="0" b="0"/>
            <wp:docPr id="830"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26" cstate="print"/>
                    <a:srcRect/>
                    <a:stretch>
                      <a:fillRect/>
                    </a:stretch>
                  </pic:blipFill>
                  <pic:spPr bwMode="auto">
                    <a:xfrm>
                      <a:off x="0" y="0"/>
                      <a:ext cx="403860" cy="14224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145"/>
        </w:numPr>
        <w:tabs>
          <w:tab w:val="left" w:pos="2347"/>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Используя формулу связи</w:t>
      </w:r>
      <w:r w:rsidRPr="00F82819">
        <w:rPr>
          <w:rFonts w:ascii="Times New Roman" w:hAnsi="Times New Roman"/>
          <w:noProof/>
          <w:position w:val="-6"/>
        </w:rPr>
        <w:drawing>
          <wp:inline distT="0" distB="0" distL="0" distR="0">
            <wp:extent cx="558165" cy="166370"/>
            <wp:effectExtent l="19050" t="0" r="0" b="0"/>
            <wp:docPr id="831"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27" cstate="print"/>
                    <a:srcRect/>
                    <a:stretch>
                      <a:fillRect/>
                    </a:stretch>
                  </pic:blipFill>
                  <pic:spPr bwMode="auto">
                    <a:xfrm>
                      <a:off x="0" y="0"/>
                      <a:ext cx="558165" cy="1663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для</w:t>
      </w:r>
    </w:p>
    <w:p w:rsidR="008D4655" w:rsidRPr="00F82819" w:rsidRDefault="008D4655" w:rsidP="004D472B">
      <w:pPr>
        <w:pStyle w:val="Style37"/>
        <w:widowControl/>
        <w:tabs>
          <w:tab w:val="left" w:pos="2347"/>
        </w:tabs>
        <w:spacing w:line="240" w:lineRule="auto"/>
        <w:ind w:firstLine="0"/>
        <w:rPr>
          <w:rStyle w:val="FontStyle79"/>
          <w:rFonts w:ascii="Times New Roman" w:hAnsi="Times New Roman" w:cs="Times New Roman"/>
          <w:position w:val="-47"/>
          <w:sz w:val="24"/>
          <w:szCs w:val="24"/>
        </w:rPr>
      </w:pPr>
      <w:r w:rsidRPr="00F82819">
        <w:rPr>
          <w:rFonts w:ascii="Times New Roman" w:hAnsi="Times New Roman"/>
          <w:noProof/>
          <w:position w:val="-47"/>
        </w:rPr>
        <w:drawing>
          <wp:inline distT="0" distB="0" distL="0" distR="0">
            <wp:extent cx="1823121" cy="2826327"/>
            <wp:effectExtent l="19050" t="0" r="5679" b="0"/>
            <wp:docPr id="83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28" cstate="print"/>
                    <a:srcRect/>
                    <a:stretch>
                      <a:fillRect/>
                    </a:stretch>
                  </pic:blipFill>
                  <pic:spPr bwMode="auto">
                    <a:xfrm>
                      <a:off x="0" y="0"/>
                      <a:ext cx="1825717" cy="2830351"/>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47"/>
          <w:sz w:val="24"/>
          <w:szCs w:val="24"/>
        </w:rPr>
        <w:t xml:space="preserve"> </w:t>
      </w:r>
    </w:p>
    <w:p w:rsidR="008D4655" w:rsidRPr="00F82819" w:rsidRDefault="008D4655" w:rsidP="004D472B">
      <w:pPr>
        <w:pStyle w:val="Style37"/>
        <w:widowControl/>
        <w:tabs>
          <w:tab w:val="left" w:pos="2347"/>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двух описанных состояний </w:t>
      </w:r>
    </w:p>
    <w:p w:rsidR="008D4655" w:rsidRPr="00F82819" w:rsidRDefault="008D4655" w:rsidP="004D472B">
      <w:pPr>
        <w:pStyle w:val="Style37"/>
        <w:widowControl/>
        <w:tabs>
          <w:tab w:val="left" w:pos="2347"/>
        </w:tabs>
        <w:spacing w:line="240" w:lineRule="auto"/>
        <w:ind w:firstLine="0"/>
        <w:rPr>
          <w:rStyle w:val="FontStyle79"/>
          <w:rFonts w:ascii="Times New Roman" w:hAnsi="Times New Roman" w:cs="Times New Roman"/>
          <w:sz w:val="24"/>
          <w:szCs w:val="24"/>
        </w:rPr>
      </w:pPr>
      <w:r w:rsidRPr="00F82819">
        <w:rPr>
          <w:rFonts w:ascii="Times New Roman" w:hAnsi="Times New Roman"/>
          <w:noProof/>
        </w:rPr>
        <w:drawing>
          <wp:inline distT="0" distB="0" distL="0" distR="0">
            <wp:extent cx="1815339" cy="320634"/>
            <wp:effectExtent l="19050" t="0" r="0" b="0"/>
            <wp:docPr id="833"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29" cstate="print"/>
                    <a:srcRect/>
                    <a:stretch>
                      <a:fillRect/>
                    </a:stretch>
                  </pic:blipFill>
                  <pic:spPr bwMode="auto">
                    <a:xfrm>
                      <a:off x="0" y="0"/>
                      <a:ext cx="1820172" cy="321488"/>
                    </a:xfrm>
                    <a:prstGeom prst="rect">
                      <a:avLst/>
                    </a:prstGeom>
                    <a:noFill/>
                    <a:ln w="9525">
                      <a:noFill/>
                      <a:miter lim="800000"/>
                      <a:headEnd/>
                      <a:tailEnd/>
                    </a:ln>
                  </pic:spPr>
                </pic:pic>
              </a:graphicData>
            </a:graphic>
          </wp:inline>
        </w:drawing>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внутреннее сопротивление источника напряже</w:t>
      </w:r>
      <w:r w:rsidRPr="00F82819">
        <w:rPr>
          <w:rStyle w:val="FontStyle79"/>
          <w:rFonts w:ascii="Times New Roman" w:hAnsi="Times New Roman" w:cs="Times New Roman"/>
          <w:sz w:val="24"/>
          <w:szCs w:val="24"/>
        </w:rPr>
        <w:softHyphen/>
        <w:t>ния:</w:t>
      </w:r>
    </w:p>
    <w:p w:rsidR="008D4655" w:rsidRPr="00F82819" w:rsidRDefault="008D4655" w:rsidP="004D472B">
      <w:pPr>
        <w:pStyle w:val="Style12"/>
        <w:widowControl/>
        <w:jc w:val="both"/>
      </w:pPr>
      <w:r w:rsidRPr="00F82819">
        <w:rPr>
          <w:noProof/>
        </w:rPr>
        <w:drawing>
          <wp:inline distT="0" distB="0" distL="0" distR="0">
            <wp:extent cx="700405" cy="379730"/>
            <wp:effectExtent l="19050" t="0" r="4445" b="0"/>
            <wp:docPr id="83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30" cstate="print"/>
                    <a:srcRect/>
                    <a:stretch>
                      <a:fillRect/>
                    </a:stretch>
                  </pic:blipFill>
                  <pic:spPr bwMode="auto">
                    <a:xfrm>
                      <a:off x="0" y="0"/>
                      <a:ext cx="700405" cy="37973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4. Найдите ЭДС источника, подставив в формулу</w:t>
      </w:r>
      <w:r w:rsidRPr="00F82819">
        <w:rPr>
          <w:rFonts w:ascii="Times New Roman" w:hAnsi="Times New Roman" w:cs="Times New Roman"/>
          <w:noProof/>
          <w:position w:val="-10"/>
        </w:rPr>
        <w:drawing>
          <wp:inline distT="0" distB="0" distL="0" distR="0">
            <wp:extent cx="664845" cy="201930"/>
            <wp:effectExtent l="19050" t="0" r="1905" b="0"/>
            <wp:docPr id="83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31" cstate="print"/>
                    <a:srcRect/>
                    <a:stretch>
                      <a:fillRect/>
                    </a:stretch>
                  </pic:blipFill>
                  <pic:spPr bwMode="auto">
                    <a:xfrm>
                      <a:off x="0" y="0"/>
                      <a:ext cx="664845" cy="201930"/>
                    </a:xfrm>
                    <a:prstGeom prst="rect">
                      <a:avLst/>
                    </a:prstGeom>
                    <a:noFill/>
                    <a:ln w="9525">
                      <a:noFill/>
                      <a:miter lim="800000"/>
                      <a:headEnd/>
                      <a:tailEnd/>
                    </a:ln>
                  </pic:spPr>
                </pic:pic>
              </a:graphicData>
            </a:graphic>
          </wp:inline>
        </w:drawing>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величины</w:t>
      </w:r>
      <w:r w:rsidRPr="00F82819">
        <w:rPr>
          <w:noProof/>
          <w:position w:val="-9"/>
        </w:rPr>
        <w:drawing>
          <wp:inline distT="0" distB="0" distL="0" distR="0">
            <wp:extent cx="427355" cy="178435"/>
            <wp:effectExtent l="19050" t="0" r="0" b="0"/>
            <wp:docPr id="836"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32" cstate="print"/>
                    <a:srcRect/>
                    <a:stretch>
                      <a:fillRect/>
                    </a:stretch>
                  </pic:blipFill>
                  <pic:spPr bwMode="auto">
                    <a:xfrm>
                      <a:off x="0" y="0"/>
                      <a:ext cx="427355"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найденное в предыдущем задании вну-</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треннее сопротивление источника</w:t>
      </w:r>
      <w:r w:rsidRPr="00F82819">
        <w:rPr>
          <w:noProof/>
          <w:position w:val="-3"/>
        </w:rPr>
        <w:drawing>
          <wp:inline distT="0" distB="0" distL="0" distR="0">
            <wp:extent cx="130810" cy="118745"/>
            <wp:effectExtent l="19050" t="0" r="2540" b="0"/>
            <wp:docPr id="837"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733" cstate="print"/>
                    <a:srcRect/>
                    <a:stretch>
                      <a:fillRect/>
                    </a:stretch>
                  </pic:blipFill>
                  <pic:spPr bwMode="auto">
                    <a:xfrm>
                      <a:off x="0" y="0"/>
                      <a:ext cx="130810" cy="118745"/>
                    </a:xfrm>
                    <a:prstGeom prst="rect">
                      <a:avLst/>
                    </a:prstGeom>
                    <a:noFill/>
                    <a:ln w="9525">
                      <a:noFill/>
                      <a:miter lim="800000"/>
                      <a:headEnd/>
                      <a:tailEnd/>
                    </a:ln>
                  </pic:spPr>
                </pic:pic>
              </a:graphicData>
            </a:graphic>
          </wp:inline>
        </w:drawing>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146"/>
        </w:numPr>
        <w:tabs>
          <w:tab w:val="left" w:pos="235"/>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Дайте определение ЭДС источника. Запишите формулу, ему соответ</w:t>
      </w:r>
      <w:r w:rsidRPr="00F82819">
        <w:rPr>
          <w:rStyle w:val="FontStyle81"/>
          <w:rFonts w:ascii="Times New Roman" w:hAnsi="Times New Roman" w:cs="Times New Roman"/>
          <w:sz w:val="24"/>
          <w:szCs w:val="24"/>
        </w:rPr>
        <w:softHyphen/>
        <w:t>ствующую. В каких единицах измеряется ЭДС?</w:t>
      </w:r>
    </w:p>
    <w:p w:rsidR="008D4655" w:rsidRPr="00F82819" w:rsidRDefault="008D4655" w:rsidP="00E841CA">
      <w:pPr>
        <w:pStyle w:val="Style27"/>
        <w:widowControl/>
        <w:numPr>
          <w:ilvl w:val="0"/>
          <w:numId w:val="146"/>
        </w:numPr>
        <w:tabs>
          <w:tab w:val="left" w:pos="235"/>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Запишите закон Ома для полной цепи. Объясните смысл входящих в него величин.</w:t>
      </w:r>
    </w:p>
    <w:p w:rsidR="008D4655" w:rsidRPr="00F82819" w:rsidRDefault="008D4655" w:rsidP="00E841CA">
      <w:pPr>
        <w:pStyle w:val="Style27"/>
        <w:widowControl/>
        <w:numPr>
          <w:ilvl w:val="0"/>
          <w:numId w:val="146"/>
        </w:numPr>
        <w:tabs>
          <w:tab w:val="left" w:pos="235"/>
        </w:tabs>
        <w:spacing w:line="240" w:lineRule="auto"/>
        <w:jc w:val="both"/>
      </w:pPr>
      <w:r w:rsidRPr="00F82819">
        <w:rPr>
          <w:rStyle w:val="FontStyle81"/>
          <w:rFonts w:ascii="Times New Roman" w:hAnsi="Times New Roman" w:cs="Times New Roman"/>
          <w:sz w:val="24"/>
          <w:szCs w:val="24"/>
        </w:rPr>
        <w:t>К источнику ЭДС подключен реостат. Движок реостата перемещает</w:t>
      </w:r>
      <w:r w:rsidRPr="00F82819">
        <w:rPr>
          <w:rStyle w:val="FontStyle81"/>
          <w:rFonts w:ascii="Times New Roman" w:hAnsi="Times New Roman" w:cs="Times New Roman"/>
          <w:sz w:val="24"/>
          <w:szCs w:val="24"/>
        </w:rPr>
        <w:softHyphen/>
        <w:t>ся так, что сопротивление уменьшается. Что произойдет при этом с показаниями включенного в цепь амперметра и показаниями вольт</w:t>
      </w:r>
      <w:r w:rsidRPr="00F82819">
        <w:rPr>
          <w:rStyle w:val="FontStyle81"/>
          <w:rFonts w:ascii="Times New Roman" w:hAnsi="Times New Roman" w:cs="Times New Roman"/>
          <w:sz w:val="24"/>
          <w:szCs w:val="24"/>
        </w:rPr>
        <w:softHyphen/>
        <w:t>метра, измеряющего напряжение на клеммах источника? Изменят</w:t>
      </w:r>
      <w:r w:rsidRPr="00F82819">
        <w:rPr>
          <w:rStyle w:val="FontStyle81"/>
          <w:rFonts w:ascii="Times New Roman" w:hAnsi="Times New Roman" w:cs="Times New Roman"/>
          <w:sz w:val="24"/>
          <w:szCs w:val="24"/>
        </w:rPr>
        <w:softHyphen/>
        <w:t>ся ли ЭДС источника и его внутреннее сопротивление?</w:t>
      </w:r>
    </w:p>
    <w:p w:rsidR="009C4A0A" w:rsidRPr="00F82819" w:rsidRDefault="009C4A0A" w:rsidP="004D472B">
      <w:pPr>
        <w:spacing w:after="0" w:line="240" w:lineRule="auto"/>
        <w:jc w:val="both"/>
        <w:rPr>
          <w:rStyle w:val="FontStyle78"/>
          <w:rFonts w:ascii="Times New Roman" w:hAnsi="Times New Roman" w:cs="Times New Roman"/>
          <w:spacing w:val="50"/>
          <w:sz w:val="24"/>
          <w:szCs w:val="24"/>
        </w:rPr>
      </w:pPr>
    </w:p>
    <w:p w:rsidR="009C4A0A" w:rsidRPr="00F82819" w:rsidRDefault="009C4A0A" w:rsidP="004D472B">
      <w:pPr>
        <w:spacing w:after="0" w:line="240" w:lineRule="auto"/>
        <w:jc w:val="both"/>
        <w:rPr>
          <w:rStyle w:val="FontStyle78"/>
          <w:rFonts w:ascii="Times New Roman" w:hAnsi="Times New Roman" w:cs="Times New Roman"/>
          <w:spacing w:val="50"/>
          <w:sz w:val="24"/>
          <w:szCs w:val="24"/>
        </w:rPr>
      </w:pPr>
    </w:p>
    <w:p w:rsidR="009C4A0A" w:rsidRPr="00F82819" w:rsidRDefault="009C4A0A" w:rsidP="004D472B">
      <w:pPr>
        <w:spacing w:after="0" w:line="240" w:lineRule="auto"/>
        <w:jc w:val="both"/>
        <w:rPr>
          <w:rStyle w:val="FontStyle78"/>
          <w:rFonts w:ascii="Times New Roman" w:hAnsi="Times New Roman" w:cs="Times New Roman"/>
          <w:spacing w:val="50"/>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spacing w:after="0" w:line="240" w:lineRule="auto"/>
        <w:jc w:val="both"/>
        <w:rPr>
          <w:rFonts w:ascii="Times New Roman" w:hAnsi="Times New Roman" w:cs="Times New Roman"/>
          <w:sz w:val="24"/>
          <w:szCs w:val="24"/>
        </w:rPr>
      </w:pPr>
    </w:p>
    <w:p w:rsidR="00371BB7" w:rsidRPr="00F82819" w:rsidRDefault="00371BB7" w:rsidP="004D472B">
      <w:pPr>
        <w:pStyle w:val="2"/>
        <w:spacing w:before="0"/>
      </w:pPr>
      <w:r w:rsidRPr="00F82819">
        <w:lastRenderedPageBreak/>
        <w:t>Электрический ток в различных средах.</w:t>
      </w:r>
    </w:p>
    <w:p w:rsidR="008D4655" w:rsidRPr="00F82819" w:rsidRDefault="008D4655"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Тест ЗАКОНЫ ПОСТОЯННОГО ТОКА. ЭЛЕКТРИЧЕСКИЙ ТОК В РАЗЛИЧНЫХ СРЕДАХ</w:t>
      </w:r>
    </w:p>
    <w:p w:rsidR="008D4655" w:rsidRPr="00F82819" w:rsidRDefault="008D4655" w:rsidP="004D472B">
      <w:pPr>
        <w:pStyle w:val="Style18"/>
        <w:widowControl/>
        <w:spacing w:line="240" w:lineRule="auto"/>
        <w:ind w:firstLine="0"/>
        <w:rPr>
          <w:rFonts w:ascii="Times New Roman" w:hAnsi="Times New Roman" w:cs="Times New Roman"/>
        </w:rPr>
      </w:pPr>
    </w:p>
    <w:p w:rsidR="008D4655" w:rsidRPr="00F82819" w:rsidRDefault="008D465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постоянный электрический ток, его характеристики, условия, необходимые для существования;</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ЭДС;</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Ома для участка цепи и для замкнутой цепи;</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сопротивление как электрическая характеристика резистора;</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зависимость сопротивления резистора от температуры;</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последовательное и параллельное соединения резисторов;</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работа и мощность постоянного тока;</w:t>
      </w:r>
    </w:p>
    <w:p w:rsidR="008D4655" w:rsidRPr="00F82819" w:rsidRDefault="008D4655" w:rsidP="00E841CA">
      <w:pPr>
        <w:pStyle w:val="Style79"/>
        <w:widowControl/>
        <w:numPr>
          <w:ilvl w:val="0"/>
          <w:numId w:val="46"/>
        </w:numPr>
        <w:tabs>
          <w:tab w:val="left" w:pos="26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Джоуля — Ленца.</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68"/>
        <w:widowControl/>
        <w:spacing w:line="240" w:lineRule="auto"/>
        <w:ind w:firstLine="0"/>
        <w:jc w:val="both"/>
        <w:rPr>
          <w:rFonts w:ascii="Times New Roman" w:hAnsi="Times New Roman" w:cs="Times New Roman"/>
        </w:rPr>
      </w:pP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Упорядоченным движением каких частиц создается электрический ток в металлах?</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положительных ионов;</w:t>
      </w:r>
    </w:p>
    <w:p w:rsidR="008D4655" w:rsidRPr="00F82819"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отрицательных ионов;</w:t>
      </w:r>
    </w:p>
    <w:p w:rsidR="008D4655" w:rsidRPr="00F82819"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электронов;</w:t>
      </w:r>
    </w:p>
    <w:p w:rsidR="008D4655" w:rsidRPr="00F82819" w:rsidRDefault="008D4655" w:rsidP="00E841CA">
      <w:pPr>
        <w:pStyle w:val="Style84"/>
        <w:widowControl/>
        <w:numPr>
          <w:ilvl w:val="0"/>
          <w:numId w:val="14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положительных и отрицательных ионов и электронов.</w:t>
      </w: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Что принимают за единицу силы тока?</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48"/>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силу тока, при которой за 1 с совершается работа 1 Дж;</w:t>
      </w:r>
    </w:p>
    <w:p w:rsidR="008D4655" w:rsidRPr="00F82819" w:rsidRDefault="008D4655" w:rsidP="00E841CA">
      <w:pPr>
        <w:pStyle w:val="Style84"/>
        <w:widowControl/>
        <w:numPr>
          <w:ilvl w:val="0"/>
          <w:numId w:val="149"/>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силу тока, при которой два отрезка бесконечно длинных параллельных проводников длиной 1 м находятся на расстоянии 1 м в вакууме и взаимодействуют с силой </w:t>
      </w:r>
      <w:r w:rsidRPr="00F82819">
        <w:rPr>
          <w:rFonts w:ascii="Times New Roman" w:hAnsi="Times New Roman" w:cs="Times New Roman"/>
          <w:noProof/>
          <w:position w:val="-6"/>
        </w:rPr>
        <w:drawing>
          <wp:inline distT="0" distB="0" distL="0" distR="0">
            <wp:extent cx="439420" cy="166370"/>
            <wp:effectExtent l="19050" t="0" r="0" b="0"/>
            <wp:docPr id="863"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734" cstate="print"/>
                    <a:srcRect/>
                    <a:stretch>
                      <a:fillRect/>
                    </a:stretch>
                  </pic:blipFill>
                  <pic:spPr bwMode="auto">
                    <a:xfrm>
                      <a:off x="0" y="0"/>
                      <a:ext cx="439420" cy="166370"/>
                    </a:xfrm>
                    <a:prstGeom prst="rect">
                      <a:avLst/>
                    </a:prstGeom>
                    <a:noFill/>
                    <a:ln w="9525">
                      <a:noFill/>
                      <a:miter lim="800000"/>
                      <a:headEnd/>
                      <a:tailEnd/>
                    </a:ln>
                  </pic:spPr>
                </pic:pic>
              </a:graphicData>
            </a:graphic>
          </wp:inline>
        </w:drawing>
      </w:r>
      <w:r w:rsidRPr="00F82819">
        <w:rPr>
          <w:rFonts w:ascii="Times New Roman" w:hAnsi="Times New Roman" w:cs="Times New Roman"/>
          <w:position w:val="-6"/>
        </w:rPr>
        <w:t xml:space="preserve"> </w:t>
      </w:r>
      <w:r w:rsidRPr="00F82819">
        <w:rPr>
          <w:rStyle w:val="FontStyle100"/>
          <w:rFonts w:ascii="Times New Roman" w:hAnsi="Times New Roman" w:cs="Times New Roman"/>
          <w:sz w:val="24"/>
          <w:szCs w:val="24"/>
        </w:rPr>
        <w:t>Н;</w:t>
      </w:r>
    </w:p>
    <w:p w:rsidR="008D4655" w:rsidRPr="00F82819" w:rsidRDefault="008D4655" w:rsidP="00E841CA">
      <w:pPr>
        <w:pStyle w:val="Style84"/>
        <w:widowControl/>
        <w:numPr>
          <w:ilvl w:val="0"/>
          <w:numId w:val="150"/>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силу тока, при которой мощность равна 1 Вт;</w:t>
      </w:r>
    </w:p>
    <w:p w:rsidR="008D4655" w:rsidRPr="00F82819" w:rsidRDefault="008D4655" w:rsidP="00E841CA">
      <w:pPr>
        <w:pStyle w:val="Style84"/>
        <w:widowControl/>
        <w:numPr>
          <w:ilvl w:val="0"/>
          <w:numId w:val="150"/>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 следует включить амперметр и вольтметр, если необходимо измерить силу тока в лампе и напряжение на ней?</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51"/>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амперметр и вольтметр последовательно;</w:t>
      </w:r>
    </w:p>
    <w:p w:rsidR="008D4655" w:rsidRPr="00F82819" w:rsidRDefault="008D4655" w:rsidP="00E841CA">
      <w:pPr>
        <w:pStyle w:val="Style84"/>
        <w:widowControl/>
        <w:numPr>
          <w:ilvl w:val="0"/>
          <w:numId w:val="151"/>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амперметр и вольтметр параллельно;</w:t>
      </w:r>
    </w:p>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E841CA">
      <w:pPr>
        <w:pStyle w:val="Style69"/>
        <w:widowControl/>
        <w:numPr>
          <w:ilvl w:val="0"/>
          <w:numId w:val="152"/>
        </w:numPr>
        <w:tabs>
          <w:tab w:val="left" w:pos="79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амперметр последовательно, вольтметр параллельно;</w:t>
      </w:r>
    </w:p>
    <w:p w:rsidR="008D4655" w:rsidRPr="00F82819" w:rsidRDefault="008D4655" w:rsidP="00E841CA">
      <w:pPr>
        <w:pStyle w:val="Style69"/>
        <w:widowControl/>
        <w:numPr>
          <w:ilvl w:val="0"/>
          <w:numId w:val="152"/>
        </w:numPr>
        <w:tabs>
          <w:tab w:val="left" w:pos="79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амперметр параллельно, вольтметр последовательно.</w:t>
      </w:r>
    </w:p>
    <w:p w:rsidR="008D4655" w:rsidRPr="00F82819" w:rsidRDefault="008D4655" w:rsidP="004D472B">
      <w:pPr>
        <w:pStyle w:val="Style71"/>
        <w:widowControl/>
        <w:tabs>
          <w:tab w:val="left" w:pos="384"/>
        </w:tabs>
        <w:spacing w:line="240" w:lineRule="auto"/>
        <w:rPr>
          <w:rStyle w:val="FontStyle100"/>
          <w:rFonts w:ascii="Times New Roman" w:hAnsi="Times New Roman" w:cs="Times New Roman"/>
          <w:sz w:val="24"/>
          <w:szCs w:val="24"/>
        </w:rPr>
      </w:pPr>
    </w:p>
    <w:p w:rsidR="008D4655" w:rsidRPr="00F82819" w:rsidRDefault="008D4655" w:rsidP="004D472B">
      <w:pPr>
        <w:pStyle w:val="Style71"/>
        <w:widowControl/>
        <w:tabs>
          <w:tab w:val="left" w:pos="38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Какова единица измерения электрического сопротивления?</w:t>
      </w:r>
    </w:p>
    <w:p w:rsidR="008D4655" w:rsidRPr="00F82819" w:rsidRDefault="008D4655" w:rsidP="004D472B">
      <w:pPr>
        <w:pStyle w:val="Style71"/>
        <w:widowControl/>
        <w:tabs>
          <w:tab w:val="left" w:pos="384"/>
        </w:tabs>
        <w:spacing w:line="240" w:lineRule="auto"/>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320675" cy="142240"/>
            <wp:effectExtent l="19050" t="0" r="3175" b="0"/>
            <wp:docPr id="862"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735" cstate="print"/>
                    <a:srcRect/>
                    <a:stretch>
                      <a:fillRect/>
                    </a:stretch>
                  </pic:blipFill>
                  <pic:spPr bwMode="auto">
                    <a:xfrm>
                      <a:off x="0" y="0"/>
                      <a:ext cx="32067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2"/>
        </w:rPr>
        <w:drawing>
          <wp:inline distT="0" distB="0" distL="0" distR="0">
            <wp:extent cx="320675" cy="142240"/>
            <wp:effectExtent l="19050" t="0" r="3175" b="0"/>
            <wp:docPr id="86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736" cstate="print"/>
                    <a:srcRect/>
                    <a:stretch>
                      <a:fillRect/>
                    </a:stretch>
                  </pic:blipFill>
                  <pic:spPr bwMode="auto">
                    <a:xfrm>
                      <a:off x="0" y="0"/>
                      <a:ext cx="32067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4"/>
        </w:rPr>
        <w:drawing>
          <wp:inline distT="0" distB="0" distL="0" distR="0">
            <wp:extent cx="391795" cy="154305"/>
            <wp:effectExtent l="19050" t="0" r="8255" b="0"/>
            <wp:docPr id="860"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737" cstate="print"/>
                    <a:srcRect/>
                    <a:stretch>
                      <a:fillRect/>
                    </a:stretch>
                  </pic:blipFill>
                  <pic:spPr bwMode="auto">
                    <a:xfrm>
                      <a:off x="0" y="0"/>
                      <a:ext cx="39179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2"/>
        </w:rPr>
        <w:drawing>
          <wp:inline distT="0" distB="0" distL="0" distR="0">
            <wp:extent cx="273050" cy="142240"/>
            <wp:effectExtent l="19050" t="0" r="0" b="0"/>
            <wp:docPr id="859"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738" cstate="print"/>
                    <a:srcRect/>
                    <a:stretch>
                      <a:fillRect/>
                    </a:stretch>
                  </pic:blipFill>
                  <pic:spPr bwMode="auto">
                    <a:xfrm>
                      <a:off x="0" y="0"/>
                      <a:ext cx="273050" cy="142240"/>
                    </a:xfrm>
                    <a:prstGeom prst="rect">
                      <a:avLst/>
                    </a:prstGeom>
                    <a:noFill/>
                    <a:ln w="9525">
                      <a:noFill/>
                      <a:miter lim="800000"/>
                      <a:headEnd/>
                      <a:tailEnd/>
                    </a:ln>
                  </pic:spPr>
                </pic:pic>
              </a:graphicData>
            </a:graphic>
          </wp:inline>
        </w:drawing>
      </w:r>
    </w:p>
    <w:p w:rsidR="008D4655" w:rsidRPr="00F82819" w:rsidRDefault="008D4655" w:rsidP="004D472B">
      <w:pPr>
        <w:pStyle w:val="Style71"/>
        <w:widowControl/>
        <w:tabs>
          <w:tab w:val="left" w:pos="384"/>
        </w:tabs>
        <w:spacing w:line="240" w:lineRule="auto"/>
        <w:rPr>
          <w:rStyle w:val="FontStyle106"/>
          <w:rFonts w:ascii="Times New Roman" w:hAnsi="Times New Roman" w:cs="Times New Roman"/>
          <w:sz w:val="24"/>
          <w:szCs w:val="24"/>
        </w:rPr>
      </w:pPr>
    </w:p>
    <w:p w:rsidR="008D4655" w:rsidRPr="00F82819" w:rsidRDefault="008D4655" w:rsidP="004D472B">
      <w:pPr>
        <w:pStyle w:val="Style71"/>
        <w:widowControl/>
        <w:tabs>
          <w:tab w:val="left" w:pos="384"/>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Какая формула выражает закон Ома для участка цепи?</w:t>
      </w:r>
    </w:p>
    <w:p w:rsidR="008D4655" w:rsidRPr="00F82819" w:rsidRDefault="008D4655" w:rsidP="004D472B">
      <w:pPr>
        <w:pStyle w:val="Style71"/>
        <w:widowControl/>
        <w:tabs>
          <w:tab w:val="left" w:pos="384"/>
        </w:tabs>
        <w:spacing w:line="240" w:lineRule="auto"/>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34"/>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position w:val="-15"/>
        </w:rPr>
        <w:drawing>
          <wp:inline distT="0" distB="0" distL="0" distR="0">
            <wp:extent cx="641350" cy="273050"/>
            <wp:effectExtent l="19050" t="0" r="6350" b="0"/>
            <wp:docPr id="858"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739" cstate="print"/>
                    <a:srcRect/>
                    <a:stretch>
                      <a:fillRect/>
                    </a:stretch>
                  </pic:blipFill>
                  <pic:spPr bwMode="auto">
                    <a:xfrm>
                      <a:off x="0" y="0"/>
                      <a:ext cx="641350" cy="2730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34"/>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2)</w:t>
      </w:r>
      <w:r w:rsidRPr="00F82819">
        <w:rPr>
          <w:rFonts w:ascii="Times New Roman" w:hAnsi="Times New Roman" w:cs="Times New Roman"/>
          <w:noProof/>
        </w:rPr>
        <w:drawing>
          <wp:inline distT="0" distB="0" distL="0" distR="0">
            <wp:extent cx="487045" cy="166370"/>
            <wp:effectExtent l="19050" t="0" r="8255" b="0"/>
            <wp:docPr id="857"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740" cstate="print"/>
                    <a:srcRect/>
                    <a:stretch>
                      <a:fillRect/>
                    </a:stretch>
                  </pic:blipFill>
                  <pic:spPr bwMode="auto">
                    <a:xfrm>
                      <a:off x="0" y="0"/>
                      <a:ext cx="487045" cy="166370"/>
                    </a:xfrm>
                    <a:prstGeom prst="rect">
                      <a:avLst/>
                    </a:prstGeom>
                    <a:noFill/>
                    <a:ln w="9525">
                      <a:noFill/>
                      <a:miter lim="800000"/>
                      <a:headEnd/>
                      <a:tailEnd/>
                    </a:ln>
                  </pic:spPr>
                </pic:pic>
              </a:graphicData>
            </a:graphic>
          </wp:inline>
        </w:drawing>
      </w:r>
    </w:p>
    <w:p w:rsidR="008D4655" w:rsidRPr="00F82819" w:rsidRDefault="008D4655" w:rsidP="004D472B">
      <w:pPr>
        <w:pStyle w:val="Style34"/>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1"/>
        </w:rPr>
        <w:drawing>
          <wp:inline distT="0" distB="0" distL="0" distR="0">
            <wp:extent cx="439420" cy="356235"/>
            <wp:effectExtent l="19050" t="0" r="0" b="0"/>
            <wp:docPr id="856" name="Рисунок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741" cstate="print"/>
                    <a:srcRect/>
                    <a:stretch>
                      <a:fillRect/>
                    </a:stretch>
                  </pic:blipFill>
                  <pic:spPr bwMode="auto">
                    <a:xfrm>
                      <a:off x="0" y="0"/>
                      <a:ext cx="439420" cy="3562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4"/>
        </w:rPr>
        <w:drawing>
          <wp:inline distT="0" distB="0" distL="0" distR="0">
            <wp:extent cx="462915" cy="344170"/>
            <wp:effectExtent l="19050" t="0" r="0" b="0"/>
            <wp:docPr id="855"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742" cstate="print"/>
                    <a:srcRect/>
                    <a:stretch>
                      <a:fillRect/>
                    </a:stretch>
                  </pic:blipFill>
                  <pic:spPr bwMode="auto">
                    <a:xfrm>
                      <a:off x="0" y="0"/>
                      <a:ext cx="462915" cy="344170"/>
                    </a:xfrm>
                    <a:prstGeom prst="rect">
                      <a:avLst/>
                    </a:prstGeom>
                    <a:noFill/>
                    <a:ln w="9525">
                      <a:noFill/>
                      <a:miter lim="800000"/>
                      <a:headEnd/>
                      <a:tailEnd/>
                    </a:ln>
                  </pic:spPr>
                </pic:pic>
              </a:graphicData>
            </a:graphic>
          </wp:inline>
        </w:drawing>
      </w:r>
    </w:p>
    <w:p w:rsidR="008D4655" w:rsidRPr="00F82819" w:rsidRDefault="008D4655" w:rsidP="004D472B">
      <w:pPr>
        <w:pStyle w:val="Style68"/>
        <w:widowControl/>
        <w:spacing w:line="240" w:lineRule="auto"/>
        <w:ind w:firstLine="0"/>
        <w:jc w:val="both"/>
        <w:rPr>
          <w:rFonts w:ascii="Times New Roman" w:hAnsi="Times New Roman" w:cs="Times New Roman"/>
        </w:rPr>
      </w:pPr>
    </w:p>
    <w:p w:rsidR="008D4655" w:rsidRPr="00F82819"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6.</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Какое действие электрического тока используется в конструкции электрокипятильника?</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световое;</w:t>
      </w:r>
    </w:p>
    <w:p w:rsidR="008D4655" w:rsidRPr="00F82819"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химическое; </w:t>
      </w:r>
    </w:p>
    <w:p w:rsidR="008D4655" w:rsidRPr="00F82819" w:rsidRDefault="008D4655" w:rsidP="00E841CA">
      <w:pPr>
        <w:pStyle w:val="Style69"/>
        <w:widowControl/>
        <w:numPr>
          <w:ilvl w:val="0"/>
          <w:numId w:val="153"/>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3)тепловое;</w:t>
      </w:r>
    </w:p>
    <w:p w:rsidR="008D4655" w:rsidRPr="00F82819" w:rsidRDefault="008D4655" w:rsidP="004D472B">
      <w:pPr>
        <w:pStyle w:val="Style69"/>
        <w:widowControl/>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магнитное.</w:t>
      </w:r>
    </w:p>
    <w:p w:rsidR="008D4655" w:rsidRPr="00F82819"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Чему равна сила тока в цепи при параллельном соединении резисторов?</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произведению составляющих величин на резисторах;</w:t>
      </w:r>
    </w:p>
    <w:p w:rsidR="008D4655" w:rsidRPr="00F82819"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сумме составляющих величин на резисторах;</w:t>
      </w:r>
    </w:p>
    <w:p w:rsidR="008D4655" w:rsidRPr="00F82819"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каждой из составляющих величин на резисторах;</w:t>
      </w:r>
    </w:p>
    <w:p w:rsidR="008D4655" w:rsidRPr="00F82819" w:rsidRDefault="008D4655" w:rsidP="00E841CA">
      <w:pPr>
        <w:pStyle w:val="Style69"/>
        <w:widowControl/>
        <w:numPr>
          <w:ilvl w:val="0"/>
          <w:numId w:val="154"/>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разности составляющих величин на резисторах.</w:t>
      </w:r>
    </w:p>
    <w:p w:rsidR="008D4655" w:rsidRPr="00F82819"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7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Какой заряд протекает за 2 мин в катушке, включенной в цепь, если сила тока равна 12 мА?</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Кл;</w:t>
      </w:r>
    </w:p>
    <w:p w:rsidR="008D4655" w:rsidRPr="00F82819"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1,44 Кл;</w:t>
      </w:r>
    </w:p>
    <w:p w:rsidR="008D4655" w:rsidRPr="00F82819"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2,9 Кл;</w:t>
      </w:r>
    </w:p>
    <w:p w:rsidR="008D4655" w:rsidRPr="00F82819" w:rsidRDefault="008D4655" w:rsidP="00E841CA">
      <w:pPr>
        <w:pStyle w:val="Style69"/>
        <w:widowControl/>
        <w:numPr>
          <w:ilvl w:val="0"/>
          <w:numId w:val="155"/>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24 Кл.</w:t>
      </w:r>
    </w:p>
    <w:p w:rsidR="008D4655" w:rsidRPr="00F82819" w:rsidRDefault="008D4655" w:rsidP="004D472B">
      <w:pPr>
        <w:pStyle w:val="Style27"/>
        <w:widowControl/>
        <w:spacing w:line="240" w:lineRule="auto"/>
        <w:rPr>
          <w:rStyle w:val="FontStyle100"/>
          <w:rFonts w:ascii="Times New Roman" w:hAnsi="Times New Roman" w:cs="Times New Roman"/>
          <w:sz w:val="24"/>
          <w:szCs w:val="24"/>
        </w:rPr>
      </w:pPr>
    </w:p>
    <w:p w:rsidR="008D4655" w:rsidRPr="00F82819" w:rsidRDefault="008D4655"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 Вычислите силу тока в обмотке воль</w:t>
      </w:r>
      <w:r w:rsidRPr="00F82819">
        <w:rPr>
          <w:rStyle w:val="FontStyle100"/>
          <w:rFonts w:ascii="Times New Roman" w:hAnsi="Times New Roman" w:cs="Times New Roman"/>
          <w:sz w:val="24"/>
          <w:szCs w:val="24"/>
        </w:rPr>
        <w:softHyphen/>
        <w:t>тметра при напряжении 250 В, если ее сопротивление 50 кОм.</w:t>
      </w:r>
    </w:p>
    <w:p w:rsidR="008D4655" w:rsidRPr="00F82819" w:rsidRDefault="008D4655" w:rsidP="004D472B">
      <w:pPr>
        <w:pStyle w:val="Style58"/>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58"/>
        <w:widowControl/>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1)254 А;</w:t>
      </w:r>
    </w:p>
    <w:p w:rsidR="008D4655" w:rsidRPr="00F82819"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А;</w:t>
      </w:r>
    </w:p>
    <w:p w:rsidR="008D4655" w:rsidRPr="00F82819"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3)0,05 А;</w:t>
      </w:r>
    </w:p>
    <w:p w:rsidR="008D4655" w:rsidRPr="00F82819" w:rsidRDefault="008D4655" w:rsidP="004D472B">
      <w:pPr>
        <w:pStyle w:val="Style30"/>
        <w:widowControl/>
        <w:tabs>
          <w:tab w:val="left" w:pos="316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4)0,005 А.</w:t>
      </w: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Амперметр в цепи показывает силу тока 0,28 А (рис. 19). Какой будет сила тока, если амперметр и лампочку поменять местами?</w:t>
      </w: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7"/>
        </w:rPr>
        <w:drawing>
          <wp:inline distT="0" distB="0" distL="0" distR="0">
            <wp:extent cx="1472565" cy="974090"/>
            <wp:effectExtent l="19050" t="0" r="0" b="0"/>
            <wp:docPr id="854"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743" cstate="print"/>
                    <a:srcRect/>
                    <a:stretch>
                      <a:fillRect/>
                    </a:stretch>
                  </pic:blipFill>
                  <pic:spPr bwMode="auto">
                    <a:xfrm>
                      <a:off x="0" y="0"/>
                      <a:ext cx="1472565" cy="974090"/>
                    </a:xfrm>
                    <a:prstGeom prst="rect">
                      <a:avLst/>
                    </a:prstGeom>
                    <a:noFill/>
                    <a:ln w="9525">
                      <a:noFill/>
                      <a:miter lim="800000"/>
                      <a:headEnd/>
                      <a:tailEnd/>
                    </a:ln>
                  </pic:spPr>
                </pic:pic>
              </a:graphicData>
            </a:graphic>
          </wp:inline>
        </w:drawing>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2"/>
        <w:widowControl/>
        <w:tabs>
          <w:tab w:val="left" w:pos="922"/>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меньше 0,28 А;</w:t>
      </w:r>
    </w:p>
    <w:p w:rsidR="008D4655" w:rsidRPr="00F82819" w:rsidRDefault="008D4655" w:rsidP="00E841CA">
      <w:pPr>
        <w:pStyle w:val="Style22"/>
        <w:widowControl/>
        <w:numPr>
          <w:ilvl w:val="0"/>
          <w:numId w:val="156"/>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больше 0,28 А;</w:t>
      </w:r>
    </w:p>
    <w:p w:rsidR="008D4655" w:rsidRPr="00F82819" w:rsidRDefault="008D4655" w:rsidP="00E841CA">
      <w:pPr>
        <w:pStyle w:val="Style22"/>
        <w:widowControl/>
        <w:numPr>
          <w:ilvl w:val="0"/>
          <w:numId w:val="156"/>
        </w:numPr>
        <w:tabs>
          <w:tab w:val="left" w:pos="92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равна 0,28 А;</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На электролампочке написано 1 А; 6,3 В. Чему равно электрическое сопротивление лампочки?</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2"/>
        <w:widowControl/>
        <w:tabs>
          <w:tab w:val="left" w:pos="931"/>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0,63 Ом;</w:t>
      </w:r>
    </w:p>
    <w:p w:rsidR="008D4655" w:rsidRPr="00F82819"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0,16 Ом;</w:t>
      </w:r>
    </w:p>
    <w:p w:rsidR="008D4655" w:rsidRPr="00F82819"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1,6 Ом;</w:t>
      </w:r>
    </w:p>
    <w:p w:rsidR="008D4655" w:rsidRPr="00F82819" w:rsidRDefault="008D4655" w:rsidP="00E841CA">
      <w:pPr>
        <w:pStyle w:val="Style22"/>
        <w:widowControl/>
        <w:numPr>
          <w:ilvl w:val="0"/>
          <w:numId w:val="157"/>
        </w:numPr>
        <w:tabs>
          <w:tab w:val="left" w:pos="93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6,3 Ом.</w:t>
      </w:r>
    </w:p>
    <w:p w:rsidR="008D4655" w:rsidRPr="00F82819" w:rsidRDefault="008D4655" w:rsidP="004D472B">
      <w:pPr>
        <w:pStyle w:val="Style24"/>
        <w:widowControl/>
        <w:tabs>
          <w:tab w:val="left" w:pos="365"/>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6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Определите разность потенциалов на концах резистора сопротивлением 25 Ом, по которому проходит ток 0,5 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 12В;</w:t>
      </w:r>
    </w:p>
    <w:p w:rsidR="008D4655" w:rsidRPr="00F82819"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 В;</w:t>
      </w:r>
    </w:p>
    <w:p w:rsidR="008D4655" w:rsidRPr="00F82819"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125 В;</w:t>
      </w:r>
    </w:p>
    <w:p w:rsidR="008D4655" w:rsidRPr="00F82819" w:rsidRDefault="008D4655" w:rsidP="00E841CA">
      <w:pPr>
        <w:pStyle w:val="Style22"/>
        <w:widowControl/>
        <w:numPr>
          <w:ilvl w:val="0"/>
          <w:numId w:val="158"/>
        </w:numPr>
        <w:tabs>
          <w:tab w:val="left" w:pos="9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12,5 В.</w:t>
      </w:r>
    </w:p>
    <w:p w:rsidR="008D4655" w:rsidRPr="00F82819" w:rsidRDefault="008D4655" w:rsidP="004D472B">
      <w:pPr>
        <w:pStyle w:val="Style24"/>
        <w:widowControl/>
        <w:tabs>
          <w:tab w:val="left" w:pos="36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6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Какой процесс происходит внутри источника тока при его работе?</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2"/>
        <w:widowControl/>
        <w:tabs>
          <w:tab w:val="left" w:pos="946"/>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совершает работу по разделению частиц, имеющих заряды, в результате один электрод заряжается положительно, а другой — отрицательно;</w:t>
      </w:r>
    </w:p>
    <w:p w:rsidR="008D4655" w:rsidRPr="00F82819" w:rsidRDefault="008D4655" w:rsidP="00E841CA">
      <w:pPr>
        <w:pStyle w:val="Style22"/>
        <w:widowControl/>
        <w:numPr>
          <w:ilvl w:val="0"/>
          <w:numId w:val="159"/>
        </w:numPr>
        <w:tabs>
          <w:tab w:val="left" w:pos="9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источник тока создает электрические заряды, которые движутся по проводникам;</w:t>
      </w:r>
    </w:p>
    <w:p w:rsidR="008D4655" w:rsidRPr="00F82819" w:rsidRDefault="008D4655" w:rsidP="00E841CA">
      <w:pPr>
        <w:pStyle w:val="Style22"/>
        <w:widowControl/>
        <w:numPr>
          <w:ilvl w:val="0"/>
          <w:numId w:val="159"/>
        </w:numPr>
        <w:tabs>
          <w:tab w:val="left" w:pos="9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источник тока вырабатывает электрический ток;</w:t>
      </w:r>
    </w:p>
    <w:p w:rsidR="008D4655" w:rsidRPr="00F82819" w:rsidRDefault="008D4655" w:rsidP="004D472B">
      <w:pPr>
        <w:pStyle w:val="Style22"/>
        <w:widowControl/>
        <w:tabs>
          <w:tab w:val="left" w:pos="946"/>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ответов 1—3 нет правильного.</w:t>
      </w: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Определите ЭДС источника тока, если сторонняя сила в источнике тока совершает работу по перемещению каждого кулона электричества, равную 5 Дж.</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0,2 В;</w:t>
      </w:r>
    </w:p>
    <w:p w:rsidR="008D4655" w:rsidRPr="00F82819"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 В;</w:t>
      </w:r>
    </w:p>
    <w:p w:rsidR="008D4655" w:rsidRPr="00F82819"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В;</w:t>
      </w:r>
    </w:p>
    <w:p w:rsidR="008D4655" w:rsidRPr="00F82819" w:rsidRDefault="008D4655" w:rsidP="00E841CA">
      <w:pPr>
        <w:pStyle w:val="Style30"/>
        <w:widowControl/>
        <w:numPr>
          <w:ilvl w:val="0"/>
          <w:numId w:val="160"/>
        </w:numPr>
        <w:tabs>
          <w:tab w:val="left" w:pos="81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Какое количество энергии потребляет плитка за 30 мин, если ее спираль при силе тока 5 А обладает сопротивлением 24 Ом?</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1 200 Дж;</w:t>
      </w:r>
    </w:p>
    <w:p w:rsidR="008D4655" w:rsidRPr="00F82819"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1 080 кДж;</w:t>
      </w:r>
    </w:p>
    <w:p w:rsidR="008D4655" w:rsidRPr="00F82819"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216 кДж;</w:t>
      </w:r>
    </w:p>
    <w:p w:rsidR="008D4655" w:rsidRPr="00F82819" w:rsidRDefault="008D4655" w:rsidP="00E841CA">
      <w:pPr>
        <w:pStyle w:val="Style30"/>
        <w:widowControl/>
        <w:numPr>
          <w:ilvl w:val="0"/>
          <w:numId w:val="161"/>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3 600 Дж.</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Как изменится сила тока в электрической цепи, если скорость направленного дрейфа электронов увеличилась в 2 раза?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изменилась;</w:t>
      </w:r>
    </w:p>
    <w:p w:rsidR="008D4655" w:rsidRPr="00F82819"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увеличилась в 2 раза;</w:t>
      </w:r>
    </w:p>
    <w:p w:rsidR="008D4655" w:rsidRPr="00F82819"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увеличилась в 4 раза;</w:t>
      </w:r>
    </w:p>
    <w:p w:rsidR="008D4655" w:rsidRPr="00F82819" w:rsidRDefault="008D4655" w:rsidP="00E841CA">
      <w:pPr>
        <w:pStyle w:val="Style30"/>
        <w:widowControl/>
        <w:numPr>
          <w:ilvl w:val="0"/>
          <w:numId w:val="162"/>
        </w:numPr>
        <w:tabs>
          <w:tab w:val="left" w:pos="84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уменьшилась в 2 раза.</w:t>
      </w: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Два резистора включены в электрическую цепь последовательно (рис. 20). Как соотносятся показания вольтметров, изображенных на схеме?</w:t>
      </w:r>
    </w:p>
    <w:p w:rsidR="008D4655" w:rsidRPr="00F82819" w:rsidRDefault="008D4655" w:rsidP="004D472B">
      <w:pPr>
        <w:pStyle w:val="Style24"/>
        <w:widowControl/>
        <w:tabs>
          <w:tab w:val="left" w:pos="370"/>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5"/>
        </w:rPr>
        <w:lastRenderedPageBreak/>
        <w:drawing>
          <wp:inline distT="0" distB="0" distL="0" distR="0">
            <wp:extent cx="1520190" cy="997585"/>
            <wp:effectExtent l="19050" t="0" r="3810" b="0"/>
            <wp:docPr id="853"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744" cstate="print"/>
                    <a:srcRect/>
                    <a:stretch>
                      <a:fillRect/>
                    </a:stretch>
                  </pic:blipFill>
                  <pic:spPr bwMode="auto">
                    <a:xfrm>
                      <a:off x="0" y="0"/>
                      <a:ext cx="1520190" cy="997585"/>
                    </a:xfrm>
                    <a:prstGeom prst="rect">
                      <a:avLst/>
                    </a:prstGeom>
                    <a:noFill/>
                    <a:ln w="9525">
                      <a:noFill/>
                      <a:miter lim="800000"/>
                      <a:headEnd/>
                      <a:tailEnd/>
                    </a:ln>
                  </pic:spPr>
                </pic:pic>
              </a:graphicData>
            </a:graphic>
          </wp:inline>
        </w:drawing>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558165" cy="154305"/>
            <wp:effectExtent l="19050" t="0" r="0" b="0"/>
            <wp:docPr id="852"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745"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1"/>
        </w:rPr>
        <w:drawing>
          <wp:inline distT="0" distB="0" distL="0" distR="0">
            <wp:extent cx="700405" cy="142240"/>
            <wp:effectExtent l="19050" t="0" r="4445" b="0"/>
            <wp:docPr id="851" name="Рисунок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46"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Style w:val="FontStyle100"/>
          <w:rFonts w:ascii="Times New Roman" w:hAnsi="Times New Roman" w:cs="Times New Roman"/>
          <w:sz w:val="24"/>
          <w:szCs w:val="24"/>
        </w:rPr>
        <w:tab/>
        <w:t>3)</w:t>
      </w:r>
      <w:r w:rsidRPr="00F82819">
        <w:rPr>
          <w:rFonts w:ascii="Times New Roman" w:hAnsi="Times New Roman" w:cs="Times New Roman"/>
          <w:noProof/>
        </w:rPr>
        <w:drawing>
          <wp:inline distT="0" distB="0" distL="0" distR="0">
            <wp:extent cx="700405" cy="142240"/>
            <wp:effectExtent l="19050" t="0" r="4445" b="0"/>
            <wp:docPr id="850"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747"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_;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3"/>
        </w:rPr>
        <w:drawing>
          <wp:inline distT="0" distB="0" distL="0" distR="0">
            <wp:extent cx="546100" cy="166370"/>
            <wp:effectExtent l="19050" t="0" r="6350" b="0"/>
            <wp:docPr id="849"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48" cstate="print"/>
                    <a:srcRect/>
                    <a:stretch>
                      <a:fillRect/>
                    </a:stretch>
                  </pic:blipFill>
                  <pic:spPr bwMode="auto">
                    <a:xfrm>
                      <a:off x="0" y="0"/>
                      <a:ext cx="546100" cy="16637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В каком из резисторов, соединенных, как показано на (рис. 21), при пропускании электрического тока будет выделяться минимальное количество теплоты?</w:t>
      </w:r>
    </w:p>
    <w:p w:rsidR="008D4655" w:rsidRPr="00F82819"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11"/>
        </w:rPr>
        <w:drawing>
          <wp:inline distT="0" distB="0" distL="0" distR="0">
            <wp:extent cx="1496060" cy="487045"/>
            <wp:effectExtent l="19050" t="0" r="8890" b="0"/>
            <wp:docPr id="848"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49" cstate="print"/>
                    <a:srcRect/>
                    <a:stretch>
                      <a:fillRect/>
                    </a:stretch>
                  </pic:blipFill>
                  <pic:spPr bwMode="auto">
                    <a:xfrm>
                      <a:off x="0" y="0"/>
                      <a:ext cx="1496060" cy="487045"/>
                    </a:xfrm>
                    <a:prstGeom prst="rect">
                      <a:avLst/>
                    </a:prstGeom>
                    <a:noFill/>
                    <a:ln w="9525">
                      <a:noFill/>
                      <a:miter lim="800000"/>
                      <a:headEnd/>
                      <a:tailEnd/>
                    </a:ln>
                  </pic:spPr>
                </pic:pic>
              </a:graphicData>
            </a:graphic>
          </wp:inline>
        </w:drawing>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86"/>
        <w:widowControl/>
        <w:tabs>
          <w:tab w:val="left" w:pos="240"/>
        </w:tabs>
        <w:jc w:val="both"/>
        <w:rPr>
          <w:rStyle w:val="FontStyle108"/>
          <w:rFonts w:ascii="Times New Roman" w:hAnsi="Times New Roman" w:cs="Times New Roman"/>
          <w:sz w:val="24"/>
          <w:szCs w:val="24"/>
        </w:rPr>
      </w:pPr>
      <w:r w:rsidRPr="00F82819">
        <w:rPr>
          <w:rStyle w:val="FontStyle106"/>
          <w:rFonts w:ascii="Times New Roman" w:hAnsi="Times New Roman" w:cs="Times New Roman"/>
          <w:b w:val="0"/>
          <w:sz w:val="24"/>
          <w:szCs w:val="24"/>
        </w:rPr>
        <w:t>1)</w:t>
      </w:r>
      <w:r w:rsidRPr="00F82819">
        <w:rPr>
          <w:rStyle w:val="FontStyle106"/>
          <w:rFonts w:ascii="Times New Roman" w:hAnsi="Times New Roman" w:cs="Times New Roman"/>
          <w:b w:val="0"/>
          <w:bCs w:val="0"/>
          <w:sz w:val="24"/>
          <w:szCs w:val="24"/>
        </w:rPr>
        <w:tab/>
      </w:r>
      <w:r w:rsidRPr="00F82819">
        <w:rPr>
          <w:rStyle w:val="FontStyle108"/>
          <w:rFonts w:ascii="Times New Roman" w:hAnsi="Times New Roman" w:cs="Times New Roman"/>
          <w:sz w:val="24"/>
          <w:szCs w:val="24"/>
          <w:lang w:val="en-US"/>
        </w:rPr>
        <w:t>R</w:t>
      </w:r>
      <w:r w:rsidRPr="00F82819">
        <w:rPr>
          <w:rStyle w:val="FontStyle108"/>
          <w:rFonts w:ascii="Times New Roman" w:hAnsi="Times New Roman" w:cs="Times New Roman"/>
          <w:sz w:val="24"/>
          <w:szCs w:val="24"/>
        </w:rPr>
        <w:t>;</w:t>
      </w:r>
    </w:p>
    <w:p w:rsidR="008D4655" w:rsidRPr="00F82819" w:rsidRDefault="008D4655" w:rsidP="004D472B">
      <w:pPr>
        <w:pStyle w:val="Style86"/>
        <w:widowControl/>
        <w:tabs>
          <w:tab w:val="left" w:pos="250"/>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2)</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2</w:t>
      </w:r>
      <w:r w:rsidRPr="00F82819">
        <w:rPr>
          <w:rStyle w:val="FontStyle108"/>
          <w:rFonts w:ascii="Times New Roman" w:hAnsi="Times New Roman" w:cs="Times New Roman"/>
          <w:sz w:val="24"/>
          <w:szCs w:val="24"/>
          <w:lang w:val="en-US"/>
        </w:rPr>
        <w:t>R</w:t>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tabs>
          <w:tab w:val="left" w:pos="323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3)3</w:t>
      </w:r>
      <w:r w:rsidRPr="00F82819">
        <w:rPr>
          <w:rStyle w:val="FontStyle108"/>
          <w:rFonts w:ascii="Times New Roman" w:hAnsi="Times New Roman" w:cs="Times New Roman"/>
          <w:sz w:val="24"/>
          <w:szCs w:val="24"/>
          <w:lang w:val="en-US"/>
        </w:rPr>
        <w:t>R</w:t>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tabs>
          <w:tab w:val="left" w:pos="323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4)на всех одинаково.</w:t>
      </w:r>
    </w:p>
    <w:p w:rsidR="008D4655" w:rsidRPr="00F82819"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4.</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В каком из резисторов, соединенных, как показано на рис. 22, при пропускании электрического тока будет выделяться максимальное количество теплоты?</w:t>
      </w:r>
    </w:p>
    <w:p w:rsidR="008D4655" w:rsidRPr="00F82819" w:rsidRDefault="008D4655" w:rsidP="004D472B">
      <w:pPr>
        <w:pStyle w:val="Style89"/>
        <w:widowControl/>
        <w:tabs>
          <w:tab w:val="left" w:pos="398"/>
        </w:tabs>
        <w:spacing w:line="240" w:lineRule="auto"/>
        <w:rPr>
          <w:rStyle w:val="FontStyle106"/>
          <w:rFonts w:ascii="Times New Roman" w:hAnsi="Times New Roman" w:cs="Times New Roman"/>
          <w:b w:val="0"/>
          <w:sz w:val="24"/>
          <w:szCs w:val="24"/>
        </w:rPr>
      </w:pPr>
      <w:r w:rsidRPr="00F82819">
        <w:rPr>
          <w:noProof/>
        </w:rPr>
        <w:drawing>
          <wp:inline distT="0" distB="0" distL="0" distR="0">
            <wp:extent cx="1496060" cy="926465"/>
            <wp:effectExtent l="19050" t="0" r="8890" b="0"/>
            <wp:docPr id="847" name="Рисунок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750" cstate="print"/>
                    <a:srcRect/>
                    <a:stretch>
                      <a:fillRect/>
                    </a:stretch>
                  </pic:blipFill>
                  <pic:spPr bwMode="auto">
                    <a:xfrm>
                      <a:off x="0" y="0"/>
                      <a:ext cx="1496060" cy="926465"/>
                    </a:xfrm>
                    <a:prstGeom prst="rect">
                      <a:avLst/>
                    </a:prstGeom>
                    <a:noFill/>
                    <a:ln w="9525">
                      <a:noFill/>
                      <a:miter lim="800000"/>
                      <a:headEnd/>
                      <a:tailEnd/>
                    </a:ln>
                  </pic:spPr>
                </pic:pic>
              </a:graphicData>
            </a:graphic>
          </wp:inline>
        </w:drawing>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86"/>
        <w:widowControl/>
        <w:tabs>
          <w:tab w:val="left" w:pos="931"/>
        </w:tabs>
        <w:jc w:val="both"/>
        <w:rPr>
          <w:rStyle w:val="FontStyle108"/>
          <w:rFonts w:ascii="Times New Roman" w:hAnsi="Times New Roman" w:cs="Times New Roman"/>
          <w:sz w:val="24"/>
          <w:szCs w:val="24"/>
        </w:rPr>
      </w:pPr>
      <w:r w:rsidRPr="00F82819">
        <w:rPr>
          <w:rStyle w:val="FontStyle106"/>
          <w:rFonts w:ascii="Times New Roman" w:hAnsi="Times New Roman" w:cs="Times New Roman"/>
          <w:b w:val="0"/>
          <w:sz w:val="24"/>
          <w:szCs w:val="24"/>
        </w:rPr>
        <w:t>1)</w:t>
      </w:r>
      <w:r w:rsidRPr="00F82819">
        <w:rPr>
          <w:rStyle w:val="FontStyle106"/>
          <w:rFonts w:ascii="Times New Roman" w:hAnsi="Times New Roman" w:cs="Times New Roman"/>
          <w:b w:val="0"/>
          <w:bCs w:val="0"/>
          <w:sz w:val="24"/>
          <w:szCs w:val="24"/>
        </w:rPr>
        <w:tab/>
      </w:r>
      <w:r w:rsidRPr="00F82819">
        <w:rPr>
          <w:rStyle w:val="FontStyle108"/>
          <w:rFonts w:ascii="Times New Roman" w:hAnsi="Times New Roman" w:cs="Times New Roman"/>
          <w:sz w:val="24"/>
          <w:szCs w:val="24"/>
          <w:lang w:val="en-US"/>
        </w:rPr>
        <w:t>R</w:t>
      </w:r>
      <w:r w:rsidRPr="00F82819">
        <w:rPr>
          <w:rStyle w:val="FontStyle108"/>
          <w:rFonts w:ascii="Times New Roman" w:hAnsi="Times New Roman" w:cs="Times New Roman"/>
          <w:sz w:val="24"/>
          <w:szCs w:val="24"/>
        </w:rPr>
        <w:t>;</w:t>
      </w:r>
    </w:p>
    <w:p w:rsidR="008D4655" w:rsidRPr="00F82819"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2)</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2</w:t>
      </w:r>
      <w:r w:rsidRPr="00F82819">
        <w:rPr>
          <w:rStyle w:val="FontStyle108"/>
          <w:rFonts w:ascii="Times New Roman" w:hAnsi="Times New Roman" w:cs="Times New Roman"/>
          <w:sz w:val="24"/>
          <w:szCs w:val="24"/>
          <w:lang w:val="en-US"/>
        </w:rPr>
        <w:t>R</w:t>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3)</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З</w:t>
      </w:r>
      <w:r w:rsidRPr="00F82819">
        <w:rPr>
          <w:rStyle w:val="FontStyle108"/>
          <w:rFonts w:ascii="Times New Roman" w:hAnsi="Times New Roman" w:cs="Times New Roman"/>
          <w:sz w:val="24"/>
          <w:szCs w:val="24"/>
          <w:lang w:val="en-US"/>
        </w:rPr>
        <w:t>R</w:t>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tabs>
          <w:tab w:val="left" w:pos="931"/>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4)</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4</w:t>
      </w:r>
      <w:r w:rsidRPr="00F82819">
        <w:rPr>
          <w:rStyle w:val="FontStyle108"/>
          <w:rFonts w:ascii="Times New Roman" w:hAnsi="Times New Roman" w:cs="Times New Roman"/>
          <w:sz w:val="24"/>
          <w:szCs w:val="24"/>
          <w:lang w:val="en-US"/>
        </w:rPr>
        <w:t>R</w:t>
      </w:r>
      <w:r w:rsidRPr="00F82819">
        <w:rPr>
          <w:rStyle w:val="FontStyle106"/>
          <w:rFonts w:ascii="Times New Roman" w:hAnsi="Times New Roman" w:cs="Times New Roman"/>
          <w:b w:val="0"/>
          <w:sz w:val="24"/>
          <w:szCs w:val="24"/>
        </w:rPr>
        <w:t>.</w:t>
      </w:r>
    </w:p>
    <w:p w:rsidR="008D4655" w:rsidRPr="00F82819" w:rsidRDefault="008D4655" w:rsidP="004D472B">
      <w:pPr>
        <w:pStyle w:val="Style89"/>
        <w:widowControl/>
        <w:tabs>
          <w:tab w:val="left" w:pos="389"/>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89"/>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5.</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Какое надо взять сопротивление внешнего участка цепи, чтобы сила тока была равна 2 А, если ЭДС источника тока 220 В, внутреннее сопротивление 1,5 Ом?</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110 Ом;</w:t>
      </w:r>
    </w:p>
    <w:p w:rsidR="008D4655" w:rsidRPr="00F82819"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2)</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146,6 Ом;</w:t>
      </w:r>
    </w:p>
    <w:p w:rsidR="008D4655" w:rsidRPr="00F82819"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3)</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111,5 Ом;</w:t>
      </w:r>
    </w:p>
    <w:p w:rsidR="008D4655" w:rsidRPr="00F82819" w:rsidRDefault="008D4655" w:rsidP="004D472B">
      <w:pPr>
        <w:pStyle w:val="Style86"/>
        <w:widowControl/>
        <w:tabs>
          <w:tab w:val="left" w:pos="955"/>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4)</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108,5 Ом.</w:t>
      </w:r>
    </w:p>
    <w:p w:rsidR="008D4655" w:rsidRPr="00F82819" w:rsidRDefault="008D4655" w:rsidP="004D472B">
      <w:pPr>
        <w:pStyle w:val="Style89"/>
        <w:widowControl/>
        <w:tabs>
          <w:tab w:val="left" w:pos="384"/>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84"/>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6.</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Определите температурный коэффициент сопротивления вольфрама, если сопротивление вольфрамовой нити лампы накаливания при температуре 20 °С равно 20 Ом, а при 3 000 С — 300 Ом.</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96"/>
        <w:widowControl/>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w:t>
      </w:r>
      <w:r w:rsidRPr="00F82819">
        <w:rPr>
          <w:rFonts w:ascii="Times New Roman" w:hAnsi="Times New Roman" w:cs="Times New Roman"/>
          <w:bCs/>
          <w:noProof/>
          <w:position w:val="-2"/>
        </w:rPr>
        <w:drawing>
          <wp:inline distT="0" distB="0" distL="0" distR="0">
            <wp:extent cx="854710" cy="189865"/>
            <wp:effectExtent l="19050" t="0" r="2540" b="0"/>
            <wp:docPr id="846" name="Рисунок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751" cstate="print"/>
                    <a:srcRect/>
                    <a:stretch>
                      <a:fillRect/>
                    </a:stretch>
                  </pic:blipFill>
                  <pic:spPr bwMode="auto">
                    <a:xfrm>
                      <a:off x="0" y="0"/>
                      <a:ext cx="854710" cy="18986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 xml:space="preserve"> </w:t>
      </w:r>
      <w:r w:rsidRPr="00F82819">
        <w:rPr>
          <w:rStyle w:val="FontStyle106"/>
          <w:rFonts w:ascii="Times New Roman" w:hAnsi="Times New Roman" w:cs="Times New Roman"/>
          <w:b w:val="0"/>
          <w:sz w:val="24"/>
          <w:szCs w:val="24"/>
        </w:rPr>
        <w:tab/>
        <w:t>2)</w:t>
      </w:r>
      <w:r w:rsidRPr="00F82819">
        <w:rPr>
          <w:rFonts w:ascii="Times New Roman" w:hAnsi="Times New Roman" w:cs="Times New Roman"/>
          <w:bCs/>
          <w:noProof/>
          <w:position w:val="-2"/>
        </w:rPr>
        <w:drawing>
          <wp:inline distT="0" distB="0" distL="0" distR="0">
            <wp:extent cx="712470" cy="154305"/>
            <wp:effectExtent l="19050" t="0" r="0" b="0"/>
            <wp:docPr id="845" name="Рисунок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52" cstate="print"/>
                    <a:srcRect/>
                    <a:stretch>
                      <a:fillRect/>
                    </a:stretch>
                  </pic:blipFill>
                  <pic:spPr bwMode="auto">
                    <a:xfrm>
                      <a:off x="0" y="0"/>
                      <a:ext cx="712470" cy="15430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position w:val="-2"/>
          <w:sz w:val="24"/>
          <w:szCs w:val="24"/>
        </w:rPr>
        <w:tab/>
      </w:r>
      <w:r w:rsidRPr="00F82819">
        <w:rPr>
          <w:rStyle w:val="FontStyle106"/>
          <w:rFonts w:ascii="Times New Roman" w:hAnsi="Times New Roman" w:cs="Times New Roman"/>
          <w:b w:val="0"/>
          <w:sz w:val="24"/>
          <w:szCs w:val="24"/>
        </w:rPr>
        <w:t xml:space="preserve">3) </w:t>
      </w:r>
      <w:r w:rsidRPr="00F82819">
        <w:rPr>
          <w:rFonts w:ascii="Times New Roman" w:hAnsi="Times New Roman" w:cs="Times New Roman"/>
          <w:bCs/>
          <w:noProof/>
          <w:position w:val="-1"/>
        </w:rPr>
        <w:drawing>
          <wp:inline distT="0" distB="0" distL="0" distR="0">
            <wp:extent cx="783590" cy="166370"/>
            <wp:effectExtent l="19050" t="0" r="0" b="0"/>
            <wp:docPr id="844" name="Рисунок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753" cstate="print"/>
                    <a:srcRect/>
                    <a:stretch>
                      <a:fillRect/>
                    </a:stretch>
                  </pic:blipFill>
                  <pic:spPr bwMode="auto">
                    <a:xfrm>
                      <a:off x="0" y="0"/>
                      <a:ext cx="783590" cy="16637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 xml:space="preserve">; </w:t>
      </w:r>
      <w:r w:rsidRPr="00F82819">
        <w:rPr>
          <w:rStyle w:val="FontStyle106"/>
          <w:rFonts w:ascii="Times New Roman" w:hAnsi="Times New Roman" w:cs="Times New Roman"/>
          <w:b w:val="0"/>
          <w:sz w:val="24"/>
          <w:szCs w:val="24"/>
        </w:rPr>
        <w:tab/>
        <w:t>4)</w:t>
      </w:r>
      <w:r w:rsidRPr="00F82819">
        <w:rPr>
          <w:rFonts w:ascii="Times New Roman" w:hAnsi="Times New Roman" w:cs="Times New Roman"/>
          <w:bCs/>
          <w:noProof/>
          <w:position w:val="-5"/>
        </w:rPr>
        <w:drawing>
          <wp:inline distT="0" distB="0" distL="0" distR="0">
            <wp:extent cx="700405" cy="178435"/>
            <wp:effectExtent l="19050" t="0" r="4445" b="0"/>
            <wp:docPr id="843" name="Рисунок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754" cstate="print"/>
                    <a:srcRect/>
                    <a:stretch>
                      <a:fillRect/>
                    </a:stretch>
                  </pic:blipFill>
                  <pic:spPr bwMode="auto">
                    <a:xfrm>
                      <a:off x="0" y="0"/>
                      <a:ext cx="700405" cy="178435"/>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74"/>
        </w:tabs>
        <w:spacing w:line="240" w:lineRule="auto"/>
      </w:pPr>
      <w:r w:rsidRPr="00F82819">
        <w:rPr>
          <w:rStyle w:val="FontStyle106"/>
          <w:rFonts w:ascii="Times New Roman" w:hAnsi="Times New Roman" w:cs="Times New Roman"/>
          <w:b w:val="0"/>
          <w:sz w:val="24"/>
          <w:szCs w:val="24"/>
        </w:rPr>
        <w:t>7.</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 xml:space="preserve">Одинаковые резисторы сопротивлением Д соединены, как показано на (рис. 23). Определите эквивалентное сопротивление участка цепи для случая замкнутого ключа </w:t>
      </w:r>
      <w:r w:rsidRPr="00F82819">
        <w:rPr>
          <w:rStyle w:val="FontStyle125"/>
          <w:rFonts w:ascii="Times New Roman" w:hAnsi="Times New Roman" w:cs="Times New Roman"/>
          <w:sz w:val="24"/>
          <w:szCs w:val="24"/>
        </w:rPr>
        <w:t>К</w:t>
      </w:r>
      <w:r w:rsidRPr="00F82819">
        <w:rPr>
          <w:rStyle w:val="FontStyle106"/>
          <w:rFonts w:ascii="Times New Roman" w:hAnsi="Times New Roman" w:cs="Times New Roman"/>
          <w:b w:val="0"/>
          <w:sz w:val="24"/>
          <w:szCs w:val="24"/>
          <w:vertAlign w:val="subscript"/>
        </w:rPr>
        <w:t>х</w:t>
      </w:r>
      <w:r w:rsidRPr="00F82819">
        <w:rPr>
          <w:rStyle w:val="FontStyle106"/>
          <w:rFonts w:ascii="Times New Roman" w:hAnsi="Times New Roman" w:cs="Times New Roman"/>
          <w:b w:val="0"/>
          <w:sz w:val="24"/>
          <w:szCs w:val="24"/>
        </w:rPr>
        <w:t xml:space="preserve"> и разомкнутого ключа </w:t>
      </w:r>
      <w:r w:rsidRPr="00F82819">
        <w:rPr>
          <w:rStyle w:val="FontStyle125"/>
          <w:rFonts w:ascii="Times New Roman" w:hAnsi="Times New Roman" w:cs="Times New Roman"/>
          <w:sz w:val="24"/>
          <w:szCs w:val="24"/>
        </w:rPr>
        <w:t>К</w:t>
      </w:r>
      <w:r w:rsidRPr="00F82819">
        <w:rPr>
          <w:rStyle w:val="FontStyle125"/>
          <w:rFonts w:ascii="Times New Roman" w:hAnsi="Times New Roman" w:cs="Times New Roman"/>
          <w:sz w:val="24"/>
          <w:szCs w:val="24"/>
          <w:vertAlign w:val="subscript"/>
        </w:rPr>
        <w:t>2</w:t>
      </w:r>
      <w:r w:rsidRPr="00F82819">
        <w:rPr>
          <w:rStyle w:val="FontStyle125"/>
          <w:rFonts w:ascii="Times New Roman" w:hAnsi="Times New Roman" w:cs="Times New Roman"/>
          <w:sz w:val="24"/>
          <w:szCs w:val="24"/>
        </w:rPr>
        <w:t>.</w:t>
      </w:r>
      <w:r w:rsidRPr="00F82819">
        <w:t xml:space="preserve"> </w:t>
      </w:r>
    </w:p>
    <w:p w:rsidR="008D4655" w:rsidRPr="00F82819" w:rsidRDefault="008D4655" w:rsidP="004D472B">
      <w:pPr>
        <w:pStyle w:val="Style89"/>
        <w:widowControl/>
        <w:tabs>
          <w:tab w:val="left" w:pos="374"/>
        </w:tabs>
        <w:spacing w:line="240" w:lineRule="auto"/>
        <w:rPr>
          <w:rStyle w:val="FontStyle125"/>
          <w:rFonts w:ascii="Times New Roman" w:hAnsi="Times New Roman" w:cs="Times New Roman"/>
          <w:sz w:val="24"/>
          <w:szCs w:val="24"/>
        </w:rPr>
      </w:pPr>
      <w:r w:rsidRPr="00F82819">
        <w:rPr>
          <w:noProof/>
        </w:rPr>
        <w:lastRenderedPageBreak/>
        <w:drawing>
          <wp:inline distT="0" distB="0" distL="0" distR="0">
            <wp:extent cx="1888490" cy="1211580"/>
            <wp:effectExtent l="19050" t="0" r="0" b="0"/>
            <wp:docPr id="842"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755" cstate="print"/>
                    <a:srcRect/>
                    <a:stretch>
                      <a:fillRect/>
                    </a:stretch>
                  </pic:blipFill>
                  <pic:spPr bwMode="auto">
                    <a:xfrm>
                      <a:off x="0" y="0"/>
                      <a:ext cx="1888490" cy="1211580"/>
                    </a:xfrm>
                    <a:prstGeom prst="rect">
                      <a:avLst/>
                    </a:prstGeom>
                    <a:noFill/>
                    <a:ln w="9525">
                      <a:noFill/>
                      <a:miter lim="800000"/>
                      <a:headEnd/>
                      <a:tailEnd/>
                    </a:ln>
                  </pic:spPr>
                </pic:pic>
              </a:graphicData>
            </a:graphic>
          </wp:inline>
        </w:drawing>
      </w:r>
    </w:p>
    <w:p w:rsidR="008D4655" w:rsidRPr="00F82819" w:rsidRDefault="008D4655" w:rsidP="004D472B">
      <w:pPr>
        <w:pStyle w:val="Style89"/>
        <w:widowControl/>
        <w:tabs>
          <w:tab w:val="left" w:pos="374"/>
        </w:tabs>
        <w:spacing w:line="240" w:lineRule="auto"/>
        <w:rPr>
          <w:rStyle w:val="FontStyle125"/>
          <w:rFonts w:ascii="Times New Roman" w:hAnsi="Times New Roman" w:cs="Times New Roman"/>
          <w:sz w:val="24"/>
          <w:szCs w:val="24"/>
        </w:rPr>
      </w:pPr>
    </w:p>
    <w:p w:rsidR="008D4655" w:rsidRPr="00F82819" w:rsidRDefault="008D4655"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Возможные ответы:</w:t>
      </w:r>
    </w:p>
    <w:p w:rsidR="008D4655" w:rsidRPr="00F82819" w:rsidRDefault="008D4655" w:rsidP="004D472B">
      <w:pPr>
        <w:spacing w:after="0" w:line="240" w:lineRule="auto"/>
        <w:jc w:val="both"/>
        <w:rPr>
          <w:rStyle w:val="FontStyle123"/>
          <w:rFonts w:ascii="Times New Roman" w:hAnsi="Times New Roman" w:cs="Times New Roman"/>
          <w:sz w:val="24"/>
          <w:szCs w:val="24"/>
        </w:rPr>
      </w:pPr>
      <w:r w:rsidRPr="00F82819">
        <w:rPr>
          <w:rFonts w:ascii="Times New Roman" w:hAnsi="Times New Roman" w:cs="Times New Roman"/>
          <w:sz w:val="24"/>
          <w:szCs w:val="24"/>
        </w:rPr>
        <w:t>1)</w:t>
      </w:r>
      <w:r w:rsidRPr="00F82819">
        <w:rPr>
          <w:rFonts w:ascii="Times New Roman" w:hAnsi="Times New Roman" w:cs="Times New Roman"/>
          <w:noProof/>
          <w:sz w:val="24"/>
          <w:szCs w:val="24"/>
          <w:lang w:eastAsia="ru-RU"/>
        </w:rPr>
        <w:drawing>
          <wp:inline distT="0" distB="0" distL="0" distR="0">
            <wp:extent cx="285115" cy="154305"/>
            <wp:effectExtent l="19050" t="0" r="635" b="0"/>
            <wp:docPr id="8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756" cstate="print"/>
                    <a:srcRect/>
                    <a:stretch>
                      <a:fillRect/>
                    </a:stretch>
                  </pic:blipFill>
                  <pic:spPr bwMode="auto">
                    <a:xfrm>
                      <a:off x="0" y="0"/>
                      <a:ext cx="285115" cy="154305"/>
                    </a:xfrm>
                    <a:prstGeom prst="rect">
                      <a:avLst/>
                    </a:prstGeom>
                    <a:noFill/>
                    <a:ln w="9525">
                      <a:noFill/>
                      <a:miter lim="800000"/>
                      <a:headEnd/>
                      <a:tailEnd/>
                    </a:ln>
                  </pic:spPr>
                </pic:pic>
              </a:graphicData>
            </a:graphic>
          </wp:inline>
        </w:drawing>
      </w:r>
      <w:r w:rsidR="004D5E56" w:rsidRPr="00F82819">
        <w:rPr>
          <w:rFonts w:ascii="Times New Roman" w:hAnsi="Times New Roman" w:cs="Times New Roman"/>
          <w:sz w:val="24"/>
          <w:szCs w:val="24"/>
        </w:rPr>
        <w:t xml:space="preserve"> </w:t>
      </w:r>
      <w:r w:rsidRPr="00F82819">
        <w:rPr>
          <w:rFonts w:ascii="Times New Roman" w:hAnsi="Times New Roman" w:cs="Times New Roman"/>
          <w:sz w:val="24"/>
          <w:szCs w:val="24"/>
        </w:rPr>
        <w:tab/>
        <w:t xml:space="preserve">2) </w:t>
      </w:r>
      <w:r w:rsidRPr="00F82819">
        <w:rPr>
          <w:rFonts w:ascii="Times New Roman" w:hAnsi="Times New Roman" w:cs="Times New Roman"/>
          <w:noProof/>
          <w:sz w:val="24"/>
          <w:szCs w:val="24"/>
          <w:lang w:eastAsia="ru-RU"/>
        </w:rPr>
        <w:drawing>
          <wp:inline distT="0" distB="0" distL="0" distR="0">
            <wp:extent cx="166370" cy="118745"/>
            <wp:effectExtent l="19050" t="0" r="5080" b="0"/>
            <wp:docPr id="840"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757" cstate="print"/>
                    <a:srcRect/>
                    <a:stretch>
                      <a:fillRect/>
                    </a:stretch>
                  </pic:blipFill>
                  <pic:spPr bwMode="auto">
                    <a:xfrm>
                      <a:off x="0" y="0"/>
                      <a:ext cx="166370" cy="11874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w:t>
      </w:r>
      <w:r w:rsidRPr="00F82819">
        <w:rPr>
          <w:rFonts w:ascii="Times New Roman" w:hAnsi="Times New Roman" w:cs="Times New Roman"/>
          <w:sz w:val="24"/>
          <w:szCs w:val="24"/>
        </w:rPr>
        <w:tab/>
      </w:r>
      <w:r w:rsidRPr="00F82819">
        <w:rPr>
          <w:rFonts w:ascii="Times New Roman" w:hAnsi="Times New Roman" w:cs="Times New Roman"/>
          <w:sz w:val="24"/>
          <w:szCs w:val="24"/>
        </w:rPr>
        <w:tab/>
        <w:t>3)</w:t>
      </w:r>
      <w:r w:rsidRPr="00F82819">
        <w:rPr>
          <w:rFonts w:ascii="Times New Roman" w:hAnsi="Times New Roman" w:cs="Times New Roman"/>
          <w:noProof/>
          <w:sz w:val="24"/>
          <w:szCs w:val="24"/>
          <w:lang w:eastAsia="ru-RU"/>
        </w:rPr>
        <w:drawing>
          <wp:inline distT="0" distB="0" distL="0" distR="0">
            <wp:extent cx="320675" cy="118745"/>
            <wp:effectExtent l="19050" t="0" r="3175" b="0"/>
            <wp:docPr id="839"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58" cstate="print"/>
                    <a:srcRect/>
                    <a:stretch>
                      <a:fillRect/>
                    </a:stretch>
                  </pic:blipFill>
                  <pic:spPr bwMode="auto">
                    <a:xfrm>
                      <a:off x="0" y="0"/>
                      <a:ext cx="320675" cy="118745"/>
                    </a:xfrm>
                    <a:prstGeom prst="rect">
                      <a:avLst/>
                    </a:prstGeom>
                    <a:noFill/>
                    <a:ln w="9525">
                      <a:noFill/>
                      <a:miter lim="800000"/>
                      <a:headEnd/>
                      <a:tailEnd/>
                    </a:ln>
                  </pic:spPr>
                </pic:pic>
              </a:graphicData>
            </a:graphic>
          </wp:inline>
        </w:drawing>
      </w:r>
      <w:r w:rsidRPr="00F82819">
        <w:rPr>
          <w:rFonts w:ascii="Times New Roman" w:hAnsi="Times New Roman" w:cs="Times New Roman"/>
          <w:sz w:val="24"/>
          <w:szCs w:val="24"/>
        </w:rPr>
        <w:t xml:space="preserve"> </w:t>
      </w:r>
      <w:r w:rsidRPr="00F82819">
        <w:rPr>
          <w:rFonts w:ascii="Times New Roman" w:hAnsi="Times New Roman" w:cs="Times New Roman"/>
          <w:sz w:val="24"/>
          <w:szCs w:val="24"/>
        </w:rPr>
        <w:tab/>
        <w:t>4)</w:t>
      </w:r>
      <w:r w:rsidRPr="00F82819">
        <w:rPr>
          <w:rFonts w:ascii="Times New Roman" w:hAnsi="Times New Roman" w:cs="Times New Roman"/>
          <w:noProof/>
          <w:sz w:val="24"/>
          <w:szCs w:val="24"/>
          <w:lang w:eastAsia="ru-RU"/>
        </w:rPr>
        <w:drawing>
          <wp:inline distT="0" distB="0" distL="0" distR="0">
            <wp:extent cx="368300" cy="142240"/>
            <wp:effectExtent l="19050" t="0" r="0" b="0"/>
            <wp:docPr id="838"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59" cstate="print"/>
                    <a:srcRect/>
                    <a:stretch>
                      <a:fillRect/>
                    </a:stretch>
                  </pic:blipFill>
                  <pic:spPr bwMode="auto">
                    <a:xfrm>
                      <a:off x="0" y="0"/>
                      <a:ext cx="368300" cy="142240"/>
                    </a:xfrm>
                    <a:prstGeom prst="rect">
                      <a:avLst/>
                    </a:prstGeom>
                    <a:noFill/>
                    <a:ln w="9525">
                      <a:noFill/>
                      <a:miter lim="800000"/>
                      <a:headEnd/>
                      <a:tailEnd/>
                    </a:ln>
                  </pic:spPr>
                </pic:pic>
              </a:graphicData>
            </a:graphic>
          </wp:inline>
        </w:drawing>
      </w:r>
      <w:r w:rsidR="004D5E56" w:rsidRPr="00F82819">
        <w:rPr>
          <w:rStyle w:val="FontStyle106"/>
          <w:rFonts w:ascii="Times New Roman" w:hAnsi="Times New Roman" w:cs="Times New Roman"/>
          <w:b w:val="0"/>
          <w:position w:val="21"/>
          <w:sz w:val="24"/>
          <w:szCs w:val="24"/>
        </w:rPr>
        <w:t xml:space="preserve"> </w:t>
      </w:r>
      <w:r w:rsidRPr="00F82819">
        <w:rPr>
          <w:rStyle w:val="FontStyle123"/>
          <w:rFonts w:ascii="Times New Roman" w:hAnsi="Times New Roman" w:cs="Times New Roman"/>
          <w:sz w:val="24"/>
          <w:szCs w:val="24"/>
        </w:rPr>
        <w:t>I</w:t>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74"/>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b w:val="0"/>
          <w:sz w:val="24"/>
          <w:szCs w:val="24"/>
        </w:rPr>
        <w:t>8.</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Найдите силу тока, проходящего через нагревательный элемент в электрочайнике вместимостью 2,2 л, если вода на</w:t>
      </w:r>
      <w:r w:rsidRPr="00F82819">
        <w:rPr>
          <w:rStyle w:val="FontStyle100"/>
          <w:rFonts w:ascii="Times New Roman" w:hAnsi="Times New Roman" w:cs="Times New Roman"/>
          <w:sz w:val="24"/>
          <w:szCs w:val="24"/>
        </w:rPr>
        <w:t>гревается от 20 °С до кипения за 32 мин. Подводимое напря</w:t>
      </w:r>
      <w:r w:rsidRPr="00F82819">
        <w:rPr>
          <w:rStyle w:val="FontStyle100"/>
          <w:rFonts w:ascii="Times New Roman" w:hAnsi="Times New Roman" w:cs="Times New Roman"/>
          <w:sz w:val="24"/>
          <w:szCs w:val="24"/>
        </w:rPr>
        <w:softHyphen/>
        <w:t>жение 220 В и КПД установки 70 % .</w:t>
      </w:r>
    </w:p>
    <w:p w:rsidR="008D4655" w:rsidRPr="00F82819" w:rsidRDefault="008D4655" w:rsidP="004D472B">
      <w:pPr>
        <w:pStyle w:val="Style53"/>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А;</w:t>
      </w:r>
    </w:p>
    <w:p w:rsidR="008D4655" w:rsidRPr="00F82819"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А;</w:t>
      </w:r>
    </w:p>
    <w:p w:rsidR="008D4655" w:rsidRPr="00F82819" w:rsidRDefault="008D4655" w:rsidP="00E841CA">
      <w:pPr>
        <w:pStyle w:val="Style30"/>
        <w:widowControl/>
        <w:numPr>
          <w:ilvl w:val="0"/>
          <w:numId w:val="163"/>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А;</w:t>
      </w:r>
    </w:p>
    <w:p w:rsidR="008D4655" w:rsidRPr="00F82819" w:rsidRDefault="008D4655" w:rsidP="00E841CA">
      <w:pPr>
        <w:pStyle w:val="Style23"/>
        <w:widowControl/>
        <w:numPr>
          <w:ilvl w:val="0"/>
          <w:numId w:val="163"/>
        </w:numPr>
        <w:tabs>
          <w:tab w:val="left" w:pos="912"/>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А.</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Сколько времени будут нагреваться 10 л воды от 20 °С до кипения электрокипятильником мощностью 600 Вт, если КПД установки 80 % ?</w:t>
      </w:r>
    </w:p>
    <w:p w:rsidR="008D4655" w:rsidRPr="00F82819" w:rsidRDefault="008D4655" w:rsidP="004D472B">
      <w:pPr>
        <w:pStyle w:val="Style53"/>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500 с;</w:t>
      </w:r>
    </w:p>
    <w:p w:rsidR="008D4655" w:rsidRPr="00F82819"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7 000 с;</w:t>
      </w:r>
    </w:p>
    <w:p w:rsidR="008D4655" w:rsidRPr="00F82819"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6 000 с;</w:t>
      </w:r>
    </w:p>
    <w:p w:rsidR="008D4655" w:rsidRPr="00F82819" w:rsidRDefault="008D4655" w:rsidP="00E841CA">
      <w:pPr>
        <w:pStyle w:val="Style30"/>
        <w:widowControl/>
        <w:numPr>
          <w:ilvl w:val="0"/>
          <w:numId w:val="164"/>
        </w:numPr>
        <w:tabs>
          <w:tab w:val="left" w:pos="93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1 500 с.</w:t>
      </w:r>
    </w:p>
    <w:p w:rsidR="008D4655" w:rsidRPr="00F82819"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5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Существенное уменьшение сопротивления полупроводников при нагревании объясняется;</w:t>
      </w:r>
    </w:p>
    <w:p w:rsidR="008D4655" w:rsidRPr="00F82819" w:rsidRDefault="008D4655" w:rsidP="004D472B">
      <w:pPr>
        <w:pStyle w:val="Style22"/>
        <w:widowControl/>
        <w:tabs>
          <w:tab w:val="left" w:pos="773"/>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увеличением числа свободных носителей заряда;</w:t>
      </w:r>
    </w:p>
    <w:p w:rsidR="008D4655" w:rsidRPr="00F82819" w:rsidRDefault="008D4655" w:rsidP="004D472B">
      <w:pPr>
        <w:pStyle w:val="Style22"/>
        <w:widowControl/>
        <w:tabs>
          <w:tab w:val="left" w:pos="773"/>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увеличением скорости дрейфа свободных носителей заряда.</w:t>
      </w:r>
    </w:p>
    <w:p w:rsidR="008D4655" w:rsidRPr="00F82819" w:rsidRDefault="008D4655" w:rsidP="004D472B">
      <w:pPr>
        <w:pStyle w:val="Style62"/>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1)только 1; </w:t>
      </w:r>
    </w:p>
    <w:p w:rsidR="008D4655" w:rsidRPr="00F82819"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2)только 2;</w:t>
      </w:r>
    </w:p>
    <w:p w:rsidR="008D4655" w:rsidRPr="00F82819" w:rsidRDefault="008D4655" w:rsidP="00E841CA">
      <w:pPr>
        <w:pStyle w:val="Style30"/>
        <w:widowControl/>
        <w:numPr>
          <w:ilvl w:val="0"/>
          <w:numId w:val="165"/>
        </w:numPr>
        <w:tabs>
          <w:tab w:val="left" w:pos="96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и 2;</w:t>
      </w:r>
    </w:p>
    <w:p w:rsidR="008D4655" w:rsidRPr="00F82819" w:rsidRDefault="008D4655" w:rsidP="00E841CA">
      <w:pPr>
        <w:pStyle w:val="Style30"/>
        <w:widowControl/>
        <w:numPr>
          <w:ilvl w:val="0"/>
          <w:numId w:val="165"/>
        </w:numPr>
        <w:tabs>
          <w:tab w:val="left" w:pos="96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1, ни 2.</w:t>
      </w: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8D4655" w:rsidRPr="00F82819" w:rsidRDefault="008D465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jc w:val="both"/>
        <w:rPr>
          <w:rFonts w:ascii="Times New Roman" w:hAnsi="Times New Roman" w:cs="Times New Roman"/>
          <w:sz w:val="24"/>
          <w:szCs w:val="24"/>
        </w:rPr>
      </w:pPr>
    </w:p>
    <w:p w:rsidR="008D4655" w:rsidRPr="00F82819" w:rsidRDefault="008D4655" w:rsidP="004D472B">
      <w:pPr>
        <w:spacing w:after="0" w:line="240" w:lineRule="auto"/>
        <w:rPr>
          <w:rFonts w:ascii="Times New Roman" w:hAnsi="Times New Roman" w:cs="Times New Roman"/>
          <w:b/>
          <w:sz w:val="24"/>
          <w:szCs w:val="24"/>
        </w:rPr>
      </w:pPr>
    </w:p>
    <w:p w:rsidR="00371BB7" w:rsidRPr="00F82819" w:rsidRDefault="00371BB7" w:rsidP="004D472B">
      <w:pPr>
        <w:pStyle w:val="2"/>
        <w:spacing w:before="0"/>
        <w:rPr>
          <w:rFonts w:eastAsia="Arial Unicode MS"/>
        </w:rPr>
      </w:pPr>
      <w:r w:rsidRPr="00F82819">
        <w:rPr>
          <w:rFonts w:eastAsia="Arial Unicode MS"/>
        </w:rPr>
        <w:lastRenderedPageBreak/>
        <w:t>Магнитное поле.</w:t>
      </w:r>
    </w:p>
    <w:p w:rsidR="008D4655" w:rsidRPr="00F82819" w:rsidRDefault="008D4655" w:rsidP="004D472B">
      <w:pPr>
        <w:pStyle w:val="3"/>
        <w:spacing w:before="0"/>
        <w:rPr>
          <w:rStyle w:val="FontStyle99"/>
          <w:rFonts w:asciiTheme="majorHAnsi" w:hAnsiTheme="majorHAnsi" w:cstheme="majorBidi"/>
          <w:b/>
          <w:bCs/>
          <w:sz w:val="22"/>
          <w:szCs w:val="24"/>
        </w:rPr>
      </w:pPr>
      <w:r w:rsidRPr="00F82819">
        <w:rPr>
          <w:rStyle w:val="FontStyle99"/>
          <w:rFonts w:asciiTheme="majorHAnsi" w:hAnsiTheme="majorHAnsi" w:cstheme="majorBidi"/>
          <w:b/>
          <w:bCs/>
          <w:sz w:val="22"/>
          <w:szCs w:val="24"/>
        </w:rPr>
        <w:t xml:space="preserve">Тест МАГНИТНОЕ ПОЛЕ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pStyle w:val="Style18"/>
        <w:widowControl/>
        <w:spacing w:line="240" w:lineRule="auto"/>
        <w:ind w:firstLine="0"/>
        <w:rPr>
          <w:rFonts w:ascii="Times New Roman" w:hAnsi="Times New Roman" w:cs="Times New Roman"/>
        </w:rPr>
      </w:pPr>
    </w:p>
    <w:p w:rsidR="008D4655" w:rsidRPr="00F82819" w:rsidRDefault="008D465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поле и его основные характеристики;</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графическое изображение магнитных полей;</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поле проводника с током и соленоида;</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действие магнитного поля на проводник с током;</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Ампера;</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магнитный поток;</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действие магнитного поля на движущийся заряд;</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сила Лоренца;</w:t>
      </w:r>
    </w:p>
    <w:p w:rsidR="008D4655" w:rsidRPr="00F82819" w:rsidRDefault="008D4655" w:rsidP="00E841CA">
      <w:pPr>
        <w:pStyle w:val="Style21"/>
        <w:widowControl/>
        <w:numPr>
          <w:ilvl w:val="0"/>
          <w:numId w:val="46"/>
        </w:numPr>
        <w:tabs>
          <w:tab w:val="left" w:pos="2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магнитные свойства вещества.</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Почему магнитная стрелка поворачивается вблизи проводника с током?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 нее действует магнитное поле;</w:t>
      </w:r>
    </w:p>
    <w:p w:rsidR="008D4655" w:rsidRPr="00F82819"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 нее действует электрическое поле;</w:t>
      </w:r>
    </w:p>
    <w:p w:rsidR="008D4655" w:rsidRPr="00F82819"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 нее действует сила притяжения;</w:t>
      </w:r>
    </w:p>
    <w:p w:rsidR="008D4655" w:rsidRPr="00F82819" w:rsidRDefault="008D4655" w:rsidP="00E841CA">
      <w:pPr>
        <w:pStyle w:val="Style22"/>
        <w:widowControl/>
        <w:numPr>
          <w:ilvl w:val="0"/>
          <w:numId w:val="16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 нее действуют магнитные и электрические поля.</w:t>
      </w:r>
    </w:p>
    <w:p w:rsidR="008D4655" w:rsidRPr="00F82819"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Какая связь существует между электрическим током и магнитным полем?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поле существует вокруг неподвижных заря</w:t>
      </w:r>
      <w:r w:rsidRPr="00F82819">
        <w:rPr>
          <w:rStyle w:val="FontStyle100"/>
          <w:rFonts w:ascii="Times New Roman" w:hAnsi="Times New Roman" w:cs="Times New Roman"/>
          <w:sz w:val="24"/>
          <w:szCs w:val="24"/>
        </w:rPr>
        <w:softHyphen/>
        <w:t>женных частиц;</w:t>
      </w:r>
    </w:p>
    <w:p w:rsidR="008D4655" w:rsidRPr="00F82819"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поле существует вокруг любого проводника с током;</w:t>
      </w:r>
    </w:p>
    <w:p w:rsidR="008D4655" w:rsidRPr="00F82819" w:rsidRDefault="008D4655" w:rsidP="00E841CA">
      <w:pPr>
        <w:pStyle w:val="Style22"/>
        <w:widowControl/>
        <w:numPr>
          <w:ilvl w:val="0"/>
          <w:numId w:val="167"/>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поле действует на неподвижные заряженные частицы;</w:t>
      </w:r>
    </w:p>
    <w:p w:rsidR="008D4655" w:rsidRPr="00F82819" w:rsidRDefault="008D4655" w:rsidP="00E841CA">
      <w:pPr>
        <w:pStyle w:val="Style22"/>
        <w:widowControl/>
        <w:numPr>
          <w:ilvl w:val="0"/>
          <w:numId w:val="168"/>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 определяется направление силовых линий магнитного поля, создаваемого проводником с током?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по правилу Ленца;</w:t>
      </w:r>
    </w:p>
    <w:p w:rsidR="008D4655" w:rsidRPr="00F82819"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левой руки;</w:t>
      </w:r>
    </w:p>
    <w:p w:rsidR="008D4655" w:rsidRPr="00F82819"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буравчика;</w:t>
      </w:r>
    </w:p>
    <w:p w:rsidR="008D4655" w:rsidRPr="00F82819" w:rsidRDefault="008D4655" w:rsidP="00E841CA">
      <w:pPr>
        <w:pStyle w:val="Style22"/>
        <w:widowControl/>
        <w:numPr>
          <w:ilvl w:val="0"/>
          <w:numId w:val="169"/>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правой руки.</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 взаимодействуют между собой полюсы магнита?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одноименные полюса отталкиваются, разноименные по</w:t>
      </w:r>
      <w:r w:rsidRPr="00F82819">
        <w:rPr>
          <w:rStyle w:val="FontStyle100"/>
          <w:rFonts w:ascii="Times New Roman" w:hAnsi="Times New Roman" w:cs="Times New Roman"/>
          <w:sz w:val="24"/>
          <w:szCs w:val="24"/>
        </w:rPr>
        <w:softHyphen/>
        <w:t>люса притягиваются;</w:t>
      </w:r>
    </w:p>
    <w:p w:rsidR="008D4655" w:rsidRPr="00F82819"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разноименные полюса отталкиваются, одноименные по</w:t>
      </w:r>
      <w:r w:rsidRPr="00F82819">
        <w:rPr>
          <w:rStyle w:val="FontStyle100"/>
          <w:rFonts w:ascii="Times New Roman" w:hAnsi="Times New Roman" w:cs="Times New Roman"/>
          <w:sz w:val="24"/>
          <w:szCs w:val="24"/>
        </w:rPr>
        <w:softHyphen/>
        <w:t>люса притягиваются;</w:t>
      </w:r>
    </w:p>
    <w:p w:rsidR="008D4655" w:rsidRPr="00F82819"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взаимодействуют;</w:t>
      </w:r>
    </w:p>
    <w:p w:rsidR="008D4655" w:rsidRPr="00F82819" w:rsidRDefault="008D4655" w:rsidP="00E841CA">
      <w:pPr>
        <w:pStyle w:val="Style22"/>
        <w:widowControl/>
        <w:numPr>
          <w:ilvl w:val="0"/>
          <w:numId w:val="170"/>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Действие магнитного поля на движущиеся отдельно взятые электрические заряды, различающиеся по знаку, заключается в следующем.</w:t>
      </w:r>
    </w:p>
    <w:p w:rsidR="008D4655" w:rsidRPr="00F82819" w:rsidRDefault="008D4655" w:rsidP="004D472B">
      <w:pPr>
        <w:pStyle w:val="Style62"/>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 xml:space="preserve">Возможные ответы: </w:t>
      </w:r>
    </w:p>
    <w:p w:rsidR="008D4655" w:rsidRPr="00F82819"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отсутствует; </w:t>
      </w:r>
    </w:p>
    <w:p w:rsidR="008D4655" w:rsidRPr="00F82819"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2)отлично от нуля;</w:t>
      </w:r>
    </w:p>
    <w:p w:rsidR="008D4655" w:rsidRPr="00F82819" w:rsidRDefault="008D4655" w:rsidP="00E841CA">
      <w:pPr>
        <w:pStyle w:val="Style22"/>
        <w:widowControl/>
        <w:numPr>
          <w:ilvl w:val="0"/>
          <w:numId w:val="171"/>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отлично от нуля и различно по характеру проявления;</w:t>
      </w:r>
    </w:p>
    <w:p w:rsidR="008D4655" w:rsidRPr="00F82819" w:rsidRDefault="008D4655" w:rsidP="00E841CA">
      <w:pPr>
        <w:pStyle w:val="Style22"/>
        <w:widowControl/>
        <w:numPr>
          <w:ilvl w:val="0"/>
          <w:numId w:val="171"/>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отлично от нуля и одинаково по характеру проявле</w:t>
      </w:r>
      <w:r w:rsidRPr="00F82819">
        <w:rPr>
          <w:rStyle w:val="FontStyle100"/>
          <w:rFonts w:ascii="Times New Roman" w:hAnsi="Times New Roman" w:cs="Times New Roman"/>
          <w:sz w:val="24"/>
          <w:szCs w:val="24"/>
        </w:rPr>
        <w:softHyphen/>
        <w:t>ния.</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Какое явление наблюдалось в опыте Эрстеда?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72"/>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взаимодействие двух проводников с током;</w:t>
      </w:r>
    </w:p>
    <w:p w:rsidR="008D4655" w:rsidRPr="00F82819" w:rsidRDefault="008D4655" w:rsidP="00E841CA">
      <w:pPr>
        <w:pStyle w:val="Style22"/>
        <w:widowControl/>
        <w:numPr>
          <w:ilvl w:val="0"/>
          <w:numId w:val="172"/>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взаимодействие двух магнитных стрелок;</w:t>
      </w:r>
    </w:p>
    <w:p w:rsidR="008D4655" w:rsidRPr="00F82819" w:rsidRDefault="008D4655" w:rsidP="00E841CA">
      <w:pPr>
        <w:pStyle w:val="Style22"/>
        <w:widowControl/>
        <w:numPr>
          <w:ilvl w:val="0"/>
          <w:numId w:val="173"/>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поворот магнитной стрелки вблизи проводника с то</w:t>
      </w:r>
      <w:r w:rsidRPr="00F82819">
        <w:rPr>
          <w:rStyle w:val="FontStyle100"/>
          <w:rFonts w:ascii="Times New Roman" w:hAnsi="Times New Roman" w:cs="Times New Roman"/>
          <w:sz w:val="24"/>
          <w:szCs w:val="24"/>
        </w:rPr>
        <w:softHyphen/>
        <w:t>ком;</w:t>
      </w:r>
    </w:p>
    <w:p w:rsidR="008D4655" w:rsidRPr="00F82819" w:rsidRDefault="008D4655" w:rsidP="00E841CA">
      <w:pPr>
        <w:pStyle w:val="Style22"/>
        <w:widowControl/>
        <w:numPr>
          <w:ilvl w:val="0"/>
          <w:numId w:val="173"/>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возникновение электрического тока в катушке при вдвигании постоянного магнита.</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Имеются ли линии индукции магнитного поля снаружи соленоида с током и если «да», то как они направлены?</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отсутствуют;</w:t>
      </w:r>
    </w:p>
    <w:p w:rsidR="008D4655" w:rsidRPr="00F82819"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направлены от северного полюса к южному;</w:t>
      </w:r>
    </w:p>
    <w:p w:rsidR="008D4655" w:rsidRPr="00F82819"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направлены от южного полюса к северному;</w:t>
      </w:r>
    </w:p>
    <w:p w:rsidR="008D4655" w:rsidRPr="00F82819" w:rsidRDefault="008D4655" w:rsidP="00E841CA">
      <w:pPr>
        <w:pStyle w:val="Style30"/>
        <w:widowControl/>
        <w:numPr>
          <w:ilvl w:val="0"/>
          <w:numId w:val="174"/>
        </w:numPr>
        <w:tabs>
          <w:tab w:val="left" w:pos="57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имеют нестабильное направление.</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 можно определить направление силы Ампера, действующей на проводник с током?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7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правого винта;</w:t>
      </w:r>
    </w:p>
    <w:p w:rsidR="008D4655" w:rsidRPr="00F82819" w:rsidRDefault="008D4655" w:rsidP="00E841CA">
      <w:pPr>
        <w:pStyle w:val="Style22"/>
        <w:widowControl/>
        <w:numPr>
          <w:ilvl w:val="0"/>
          <w:numId w:val="17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левого винта;</w:t>
      </w:r>
    </w:p>
    <w:p w:rsidR="008D4655" w:rsidRPr="00F82819" w:rsidRDefault="008D4655" w:rsidP="00E841CA">
      <w:pPr>
        <w:pStyle w:val="Style30"/>
        <w:widowControl/>
        <w:numPr>
          <w:ilvl w:val="0"/>
          <w:numId w:val="176"/>
        </w:numPr>
        <w:tabs>
          <w:tab w:val="left" w:pos="3173"/>
        </w:tabs>
        <w:spacing w:line="240" w:lineRule="auto"/>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по правилу правой руки;</w:t>
      </w:r>
    </w:p>
    <w:p w:rsidR="008D4655" w:rsidRPr="00F82819" w:rsidRDefault="008D4655" w:rsidP="00E841CA">
      <w:pPr>
        <w:pStyle w:val="Style30"/>
        <w:widowControl/>
        <w:numPr>
          <w:ilvl w:val="0"/>
          <w:numId w:val="176"/>
        </w:numPr>
        <w:tabs>
          <w:tab w:val="left" w:pos="317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правилу левой руки.</w:t>
      </w:r>
    </w:p>
    <w:p w:rsidR="008D4655" w:rsidRPr="00F82819" w:rsidRDefault="008D4655" w:rsidP="004D472B">
      <w:pPr>
        <w:pStyle w:val="Style27"/>
        <w:widowControl/>
        <w:spacing w:line="240" w:lineRule="auto"/>
        <w:rPr>
          <w:rStyle w:val="FontStyle106"/>
          <w:rFonts w:ascii="Times New Roman" w:hAnsi="Times New Roman" w:cs="Times New Roman"/>
          <w:sz w:val="24"/>
          <w:szCs w:val="24"/>
        </w:rPr>
      </w:pPr>
    </w:p>
    <w:p w:rsidR="008D4655" w:rsidRPr="00F82819" w:rsidRDefault="008D4655" w:rsidP="004D472B">
      <w:pPr>
        <w:pStyle w:val="Style27"/>
        <w:widowControl/>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9.</w:t>
      </w:r>
      <w:r w:rsidR="004D5E56" w:rsidRPr="00F82819">
        <w:rPr>
          <w:rStyle w:val="FontStyle106"/>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Какая формула определяет выраже</w:t>
      </w:r>
      <w:r w:rsidRPr="00F82819">
        <w:rPr>
          <w:rStyle w:val="FontStyle100"/>
          <w:rFonts w:ascii="Times New Roman" w:hAnsi="Times New Roman" w:cs="Times New Roman"/>
          <w:sz w:val="24"/>
          <w:szCs w:val="24"/>
        </w:rPr>
        <w:softHyphen/>
        <w:t>ние для силы Лоренца?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605790" cy="166370"/>
            <wp:effectExtent l="19050" t="0" r="3810" b="0"/>
            <wp:docPr id="890"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60"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position w:val="-3"/>
        </w:rPr>
        <w:drawing>
          <wp:inline distT="0" distB="0" distL="0" distR="0">
            <wp:extent cx="985520" cy="142240"/>
            <wp:effectExtent l="19050" t="0" r="5080" b="0"/>
            <wp:docPr id="889" name="Рисунок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61" cstate="print"/>
                    <a:srcRect/>
                    <a:stretch>
                      <a:fillRect/>
                    </a:stretch>
                  </pic:blipFill>
                  <pic:spPr bwMode="auto">
                    <a:xfrm>
                      <a:off x="0" y="0"/>
                      <a:ext cx="98552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19"/>
        <w:widowControl/>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3)</w:t>
      </w:r>
      <w:r w:rsidRPr="00F82819">
        <w:rPr>
          <w:rFonts w:ascii="Times New Roman" w:hAnsi="Times New Roman" w:cs="Times New Roman"/>
          <w:b/>
          <w:bCs/>
          <w:noProof/>
          <w:position w:val="-5"/>
        </w:rPr>
        <w:drawing>
          <wp:inline distT="0" distB="0" distL="0" distR="0">
            <wp:extent cx="974090" cy="154305"/>
            <wp:effectExtent l="19050" t="0" r="0" b="0"/>
            <wp:docPr id="888"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62" cstate="print"/>
                    <a:srcRect/>
                    <a:stretch>
                      <a:fillRect/>
                    </a:stretch>
                  </pic:blipFill>
                  <pic:spPr bwMode="auto">
                    <a:xfrm>
                      <a:off x="0" y="0"/>
                      <a:ext cx="974090" cy="154305"/>
                    </a:xfrm>
                    <a:prstGeom prst="rect">
                      <a:avLst/>
                    </a:prstGeom>
                    <a:noFill/>
                    <a:ln w="9525">
                      <a:noFill/>
                      <a:miter lim="800000"/>
                      <a:headEnd/>
                      <a:tailEnd/>
                    </a:ln>
                  </pic:spPr>
                </pic:pic>
              </a:graphicData>
            </a:graphic>
          </wp:inline>
        </w:drawing>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3"/>
        </w:rPr>
        <w:drawing>
          <wp:inline distT="0" distB="0" distL="0" distR="0">
            <wp:extent cx="760095" cy="320675"/>
            <wp:effectExtent l="19050" t="0" r="1905" b="0"/>
            <wp:docPr id="887"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63" cstate="print"/>
                    <a:srcRect/>
                    <a:stretch>
                      <a:fillRect/>
                    </a:stretch>
                  </pic:blipFill>
                  <pic:spPr bwMode="auto">
                    <a:xfrm>
                      <a:off x="0" y="0"/>
                      <a:ext cx="760095" cy="320675"/>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10.</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Какой физической величине соответствует единица тесла (Тл)?</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77"/>
        </w:numPr>
        <w:tabs>
          <w:tab w:val="left" w:pos="893"/>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магнитная постоянная;</w:t>
      </w:r>
    </w:p>
    <w:p w:rsidR="008D4655" w:rsidRPr="00F82819" w:rsidRDefault="008D4655" w:rsidP="00E841CA">
      <w:pPr>
        <w:pStyle w:val="Style22"/>
        <w:widowControl/>
        <w:numPr>
          <w:ilvl w:val="0"/>
          <w:numId w:val="17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магнитный поток;</w:t>
      </w:r>
    </w:p>
    <w:p w:rsidR="008D4655" w:rsidRPr="00F82819" w:rsidRDefault="008D4655" w:rsidP="00E841CA">
      <w:pPr>
        <w:pStyle w:val="Style22"/>
        <w:widowControl/>
        <w:numPr>
          <w:ilvl w:val="0"/>
          <w:numId w:val="177"/>
        </w:numPr>
        <w:tabs>
          <w:tab w:val="left" w:pos="893"/>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индукция магнитного поля;</w:t>
      </w:r>
    </w:p>
    <w:p w:rsidR="008D4655" w:rsidRPr="00F82819" w:rsidRDefault="008D4655" w:rsidP="00E841CA">
      <w:pPr>
        <w:pStyle w:val="Style22"/>
        <w:widowControl/>
        <w:numPr>
          <w:ilvl w:val="0"/>
          <w:numId w:val="177"/>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магнитный момент.</w:t>
      </w:r>
    </w:p>
    <w:p w:rsidR="008D4655" w:rsidRPr="00F82819"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11.</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Чему равна относительная магнитная проницаемость железа при нормальных условиях?</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78"/>
        </w:numPr>
        <w:tabs>
          <w:tab w:val="left" w:pos="888"/>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 xml:space="preserve">значительно больше </w:t>
      </w:r>
      <w:r w:rsidRPr="00F82819">
        <w:rPr>
          <w:rStyle w:val="FontStyle106"/>
          <w:rFonts w:ascii="Times New Roman" w:hAnsi="Times New Roman" w:cs="Times New Roman"/>
          <w:sz w:val="24"/>
          <w:szCs w:val="24"/>
        </w:rPr>
        <w:t>1;</w:t>
      </w:r>
    </w:p>
    <w:p w:rsidR="008D4655" w:rsidRPr="00F82819" w:rsidRDefault="008D4655" w:rsidP="00E841CA">
      <w:pPr>
        <w:pStyle w:val="Style22"/>
        <w:widowControl/>
        <w:numPr>
          <w:ilvl w:val="0"/>
          <w:numId w:val="178"/>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меньше или равна </w:t>
      </w:r>
      <w:r w:rsidRPr="00F82819">
        <w:rPr>
          <w:rStyle w:val="FontStyle106"/>
          <w:rFonts w:ascii="Times New Roman" w:hAnsi="Times New Roman" w:cs="Times New Roman"/>
          <w:sz w:val="24"/>
          <w:szCs w:val="24"/>
        </w:rPr>
        <w:t>1;</w:t>
      </w:r>
    </w:p>
    <w:p w:rsidR="008D4655" w:rsidRPr="00F82819" w:rsidRDefault="008D4655" w:rsidP="00E841CA">
      <w:pPr>
        <w:pStyle w:val="Style22"/>
        <w:widowControl/>
        <w:numPr>
          <w:ilvl w:val="0"/>
          <w:numId w:val="178"/>
        </w:numPr>
        <w:tabs>
          <w:tab w:val="left" w:pos="888"/>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 xml:space="preserve">меньше </w:t>
      </w:r>
      <w:r w:rsidRPr="00F82819">
        <w:rPr>
          <w:rStyle w:val="FontStyle106"/>
          <w:rFonts w:ascii="Times New Roman" w:hAnsi="Times New Roman" w:cs="Times New Roman"/>
          <w:sz w:val="24"/>
          <w:szCs w:val="24"/>
        </w:rPr>
        <w:t>1;</w:t>
      </w:r>
    </w:p>
    <w:p w:rsidR="008D4655" w:rsidRPr="00F82819" w:rsidRDefault="008D4655" w:rsidP="00E841CA">
      <w:pPr>
        <w:pStyle w:val="Style22"/>
        <w:widowControl/>
        <w:numPr>
          <w:ilvl w:val="0"/>
          <w:numId w:val="178"/>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lastRenderedPageBreak/>
        <w:t>12.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Определите магнитные полюса соленоида, изображенного на рис. 24.</w:t>
      </w:r>
    </w:p>
    <w:p w:rsidR="008D4655" w:rsidRPr="00F82819"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i/>
          <w:iCs/>
          <w:noProof/>
          <w:spacing w:val="10"/>
          <w:position w:val="12"/>
        </w:rPr>
        <w:drawing>
          <wp:inline distT="0" distB="0" distL="0" distR="0">
            <wp:extent cx="1199515" cy="937895"/>
            <wp:effectExtent l="19050" t="0" r="635" b="0"/>
            <wp:docPr id="886"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64" cstate="print"/>
                    <a:srcRect/>
                    <a:stretch>
                      <a:fillRect/>
                    </a:stretch>
                  </pic:blipFill>
                  <pic:spPr bwMode="auto">
                    <a:xfrm>
                      <a:off x="0" y="0"/>
                      <a:ext cx="1199515" cy="937895"/>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0"/>
          <w:rFonts w:ascii="Times New Roman" w:hAnsi="Times New Roman" w:cs="Times New Roman"/>
          <w:sz w:val="24"/>
          <w:szCs w:val="24"/>
        </w:rPr>
        <w:t xml:space="preserve">слева </w:t>
      </w:r>
      <w:r w:rsidRPr="00F82819">
        <w:rPr>
          <w:rStyle w:val="FontStyle100"/>
          <w:rFonts w:ascii="Times New Roman" w:hAnsi="Times New Roman" w:cs="Times New Roman"/>
          <w:sz w:val="24"/>
          <w:szCs w:val="24"/>
          <w:lang w:val="en-US"/>
        </w:rPr>
        <w:t>N</w:t>
      </w:r>
      <w:r w:rsidRPr="00F82819">
        <w:rPr>
          <w:rStyle w:val="FontStyle100"/>
          <w:rFonts w:ascii="Times New Roman" w:hAnsi="Times New Roman" w:cs="Times New Roman"/>
          <w:sz w:val="24"/>
          <w:szCs w:val="24"/>
        </w:rPr>
        <w:t xml:space="preserve">, справа </w:t>
      </w:r>
      <w:r w:rsidRPr="00F82819">
        <w:rPr>
          <w:rStyle w:val="FontStyle100"/>
          <w:rFonts w:ascii="Times New Roman" w:hAnsi="Times New Roman" w:cs="Times New Roman"/>
          <w:sz w:val="24"/>
          <w:szCs w:val="24"/>
          <w:lang w:val="en-US"/>
        </w:rPr>
        <w:t>S</w:t>
      </w:r>
      <w:r w:rsidRPr="00F82819">
        <w:rPr>
          <w:rStyle w:val="FontStyle100"/>
          <w:rFonts w:ascii="Times New Roman" w:hAnsi="Times New Roman" w:cs="Times New Roman"/>
          <w:sz w:val="24"/>
          <w:szCs w:val="24"/>
        </w:rPr>
        <w:t>;</w:t>
      </w:r>
    </w:p>
    <w:p w:rsidR="008D4655" w:rsidRPr="00F82819" w:rsidRDefault="008D4655" w:rsidP="00E841CA">
      <w:pPr>
        <w:pStyle w:val="Style22"/>
        <w:widowControl/>
        <w:numPr>
          <w:ilvl w:val="0"/>
          <w:numId w:val="179"/>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справа </w:t>
      </w:r>
      <w:r w:rsidRPr="00F82819">
        <w:rPr>
          <w:rStyle w:val="FontStyle100"/>
          <w:rFonts w:ascii="Times New Roman" w:hAnsi="Times New Roman" w:cs="Times New Roman"/>
          <w:sz w:val="24"/>
          <w:szCs w:val="24"/>
          <w:lang w:val="en-US"/>
        </w:rPr>
        <w:t xml:space="preserve">N, </w:t>
      </w:r>
      <w:r w:rsidRPr="00F82819">
        <w:rPr>
          <w:rStyle w:val="FontStyle100"/>
          <w:rFonts w:ascii="Times New Roman" w:hAnsi="Times New Roman" w:cs="Times New Roman"/>
          <w:sz w:val="24"/>
          <w:szCs w:val="24"/>
        </w:rPr>
        <w:t xml:space="preserve">слева </w:t>
      </w:r>
      <w:r w:rsidRPr="00F82819">
        <w:rPr>
          <w:rStyle w:val="FontStyle100"/>
          <w:rFonts w:ascii="Times New Roman" w:hAnsi="Times New Roman" w:cs="Times New Roman"/>
          <w:sz w:val="24"/>
          <w:szCs w:val="24"/>
          <w:lang w:val="en-US"/>
        </w:rPr>
        <w:t>S;</w:t>
      </w:r>
    </w:p>
    <w:p w:rsidR="008D4655" w:rsidRPr="00F82819" w:rsidRDefault="008D4655" w:rsidP="00E841CA">
      <w:pPr>
        <w:pStyle w:val="Style22"/>
        <w:widowControl/>
        <w:numPr>
          <w:ilvl w:val="0"/>
          <w:numId w:val="179"/>
        </w:numPr>
        <w:tabs>
          <w:tab w:val="left" w:pos="878"/>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 xml:space="preserve">снизу </w:t>
      </w:r>
      <w:r w:rsidRPr="00F82819">
        <w:rPr>
          <w:rStyle w:val="FontStyle100"/>
          <w:rFonts w:ascii="Times New Roman" w:hAnsi="Times New Roman" w:cs="Times New Roman"/>
          <w:sz w:val="24"/>
          <w:szCs w:val="24"/>
          <w:lang w:val="en-US"/>
        </w:rPr>
        <w:t xml:space="preserve">N, </w:t>
      </w:r>
      <w:r w:rsidRPr="00F82819">
        <w:rPr>
          <w:rStyle w:val="FontStyle100"/>
          <w:rFonts w:ascii="Times New Roman" w:hAnsi="Times New Roman" w:cs="Times New Roman"/>
          <w:sz w:val="24"/>
          <w:szCs w:val="24"/>
        </w:rPr>
        <w:t xml:space="preserve">сверху </w:t>
      </w:r>
      <w:r w:rsidRPr="00F82819">
        <w:rPr>
          <w:rStyle w:val="FontStyle100"/>
          <w:rFonts w:ascii="Times New Roman" w:hAnsi="Times New Roman" w:cs="Times New Roman"/>
          <w:sz w:val="24"/>
          <w:szCs w:val="24"/>
          <w:lang w:val="en-US"/>
        </w:rPr>
        <w:t>S;</w:t>
      </w:r>
    </w:p>
    <w:p w:rsidR="008D4655" w:rsidRPr="00F82819" w:rsidRDefault="008D4655" w:rsidP="00E841CA">
      <w:pPr>
        <w:pStyle w:val="Style22"/>
        <w:widowControl/>
        <w:numPr>
          <w:ilvl w:val="0"/>
          <w:numId w:val="179"/>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427"/>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427"/>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13.</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Что необходимо сделать для изменения магнитных полюсов катушки с током на противоположные?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80"/>
        </w:numPr>
        <w:tabs>
          <w:tab w:val="left" w:pos="869"/>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изменить направление электрического тока в катуш</w:t>
      </w:r>
      <w:r w:rsidRPr="00F82819">
        <w:rPr>
          <w:rStyle w:val="FontStyle100"/>
          <w:rFonts w:ascii="Times New Roman" w:hAnsi="Times New Roman" w:cs="Times New Roman"/>
          <w:sz w:val="24"/>
          <w:szCs w:val="24"/>
        </w:rPr>
        <w:softHyphen/>
        <w:t>ке;</w:t>
      </w:r>
    </w:p>
    <w:p w:rsidR="008D4655" w:rsidRPr="00F82819" w:rsidRDefault="008D4655" w:rsidP="00E841CA">
      <w:pPr>
        <w:pStyle w:val="Style22"/>
        <w:widowControl/>
        <w:numPr>
          <w:ilvl w:val="0"/>
          <w:numId w:val="180"/>
        </w:numPr>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изменить число витков в катушке;</w:t>
      </w:r>
    </w:p>
    <w:p w:rsidR="008D4655" w:rsidRPr="00F82819" w:rsidRDefault="008D4655" w:rsidP="00E841CA">
      <w:pPr>
        <w:pStyle w:val="Style22"/>
        <w:widowControl/>
        <w:numPr>
          <w:ilvl w:val="0"/>
          <w:numId w:val="180"/>
        </w:numPr>
        <w:tabs>
          <w:tab w:val="left" w:pos="869"/>
        </w:tabs>
        <w:jc w:val="both"/>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ввести внутрь катушки железный сердечник;</w:t>
      </w:r>
    </w:p>
    <w:p w:rsidR="008D4655" w:rsidRPr="00F82819" w:rsidRDefault="008D4655" w:rsidP="00E841CA">
      <w:pPr>
        <w:pStyle w:val="Style22"/>
        <w:widowControl/>
        <w:numPr>
          <w:ilvl w:val="0"/>
          <w:numId w:val="180"/>
        </w:numPr>
        <w:tabs>
          <w:tab w:val="left" w:pos="86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sz w:val="24"/>
          <w:szCs w:val="24"/>
        </w:rPr>
      </w:pP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sz w:val="24"/>
          <w:szCs w:val="24"/>
        </w:rPr>
        <w:t>14.</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В магнитном поле с индукцией 1,5 Тл находится проводник, сила тока в котором 3 А. Чему равна сила, действующая на проводник, длина которого 50 см, если он расположен под углом 30° к линиям индукции?</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67,5 Н;</w:t>
      </w:r>
    </w:p>
    <w:p w:rsidR="008D4655" w:rsidRPr="00F82819"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1,9125 Н;</w:t>
      </w:r>
    </w:p>
    <w:p w:rsidR="008D4655" w:rsidRPr="00F82819"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1,125 Н;</w:t>
      </w:r>
    </w:p>
    <w:p w:rsidR="008D4655" w:rsidRPr="00F82819" w:rsidRDefault="008D4655" w:rsidP="00E841CA">
      <w:pPr>
        <w:pStyle w:val="Style86"/>
        <w:widowControl/>
        <w:numPr>
          <w:ilvl w:val="0"/>
          <w:numId w:val="181"/>
        </w:numPr>
        <w:tabs>
          <w:tab w:val="left" w:pos="826"/>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112,5 Н.</w:t>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15.</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Электрон движется в однородном магнитном поле с индукцией 0,01 Тл. Скорость электрона равна</w:t>
      </w:r>
      <w:r w:rsidRPr="00F82819">
        <w:rPr>
          <w:bCs/>
          <w:noProof/>
          <w:position w:val="-2"/>
        </w:rPr>
        <w:drawing>
          <wp:inline distT="0" distB="0" distL="0" distR="0">
            <wp:extent cx="225425" cy="142240"/>
            <wp:effectExtent l="19050" t="0" r="3175" b="0"/>
            <wp:docPr id="885"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65"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м/с и направлена перпендикулярно линиям индукции, модуль заряда электрона</w:t>
      </w:r>
      <w:r w:rsidRPr="00F82819">
        <w:rPr>
          <w:bCs/>
          <w:noProof/>
          <w:position w:val="-3"/>
        </w:rPr>
        <w:drawing>
          <wp:inline distT="0" distB="0" distL="0" distR="0">
            <wp:extent cx="617220" cy="142240"/>
            <wp:effectExtent l="19050" t="0" r="0" b="0"/>
            <wp:docPr id="884"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66" cstate="print"/>
                    <a:srcRect/>
                    <a:stretch>
                      <a:fillRect/>
                    </a:stretch>
                  </pic:blipFill>
                  <pic:spPr bwMode="auto">
                    <a:xfrm>
                      <a:off x="0" y="0"/>
                      <a:ext cx="617220"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Кл. Чему равна сила, действующая на электрон?</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4D472B">
      <w:pPr>
        <w:pStyle w:val="Style86"/>
        <w:widowControl/>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w:t>
      </w:r>
      <w:r w:rsidRPr="00F82819">
        <w:rPr>
          <w:bCs/>
          <w:noProof/>
          <w:position w:val="-1"/>
        </w:rPr>
        <w:drawing>
          <wp:inline distT="0" distB="0" distL="0" distR="0">
            <wp:extent cx="735965" cy="154305"/>
            <wp:effectExtent l="19050" t="0" r="6985" b="0"/>
            <wp:docPr id="883"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67"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 xml:space="preserve">2) </w:t>
      </w:r>
      <w:r w:rsidRPr="00F82819">
        <w:rPr>
          <w:bCs/>
          <w:noProof/>
          <w:position w:val="-1"/>
        </w:rPr>
        <w:drawing>
          <wp:inline distT="0" distB="0" distL="0" distR="0">
            <wp:extent cx="735965" cy="154305"/>
            <wp:effectExtent l="19050" t="0" r="6985" b="0"/>
            <wp:docPr id="882"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68"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3)</w:t>
      </w:r>
      <w:r w:rsidRPr="00F82819">
        <w:rPr>
          <w:bCs/>
          <w:noProof/>
          <w:position w:val="-2"/>
        </w:rPr>
        <w:drawing>
          <wp:inline distT="0" distB="0" distL="0" distR="0">
            <wp:extent cx="748030" cy="142240"/>
            <wp:effectExtent l="19050" t="0" r="0" b="0"/>
            <wp:docPr id="881"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69" cstate="print"/>
                    <a:srcRect/>
                    <a:stretch>
                      <a:fillRect/>
                    </a:stretch>
                  </pic:blipFill>
                  <pic:spPr bwMode="auto">
                    <a:xfrm>
                      <a:off x="0" y="0"/>
                      <a:ext cx="748030" cy="142240"/>
                    </a:xfrm>
                    <a:prstGeom prst="rect">
                      <a:avLst/>
                    </a:prstGeom>
                    <a:noFill/>
                    <a:ln w="9525">
                      <a:noFill/>
                      <a:miter lim="800000"/>
                      <a:headEnd/>
                      <a:tailEnd/>
                    </a:ln>
                  </pic:spPr>
                </pic:pic>
              </a:graphicData>
            </a:graphic>
          </wp:inline>
        </w:drawing>
      </w:r>
      <w:r w:rsidRPr="00F82819">
        <w:rPr>
          <w:rStyle w:val="FontStyle106"/>
          <w:rFonts w:ascii="Times New Roman" w:hAnsi="Times New Roman" w:cs="Times New Roman"/>
          <w:b w:val="0"/>
          <w:sz w:val="24"/>
          <w:szCs w:val="24"/>
        </w:rPr>
        <w:t>;</w:t>
      </w:r>
    </w:p>
    <w:p w:rsidR="008D4655" w:rsidRPr="00F82819" w:rsidRDefault="008D4655" w:rsidP="004D472B">
      <w:pPr>
        <w:pStyle w:val="Style86"/>
        <w:widowControl/>
        <w:tabs>
          <w:tab w:val="left" w:pos="845"/>
        </w:tabs>
        <w:jc w:val="both"/>
        <w:rPr>
          <w:rStyle w:val="FontStyle124"/>
          <w:sz w:val="24"/>
          <w:szCs w:val="24"/>
        </w:rPr>
      </w:pPr>
      <w:r w:rsidRPr="00F82819">
        <w:rPr>
          <w:rStyle w:val="FontStyle106"/>
          <w:rFonts w:ascii="Times New Roman" w:hAnsi="Times New Roman" w:cs="Times New Roman"/>
          <w:b w:val="0"/>
          <w:sz w:val="24"/>
          <w:szCs w:val="24"/>
        </w:rPr>
        <w:t>4)</w:t>
      </w:r>
      <w:r w:rsidRPr="00F82819">
        <w:rPr>
          <w:rStyle w:val="FontStyle106"/>
          <w:rFonts w:ascii="Times New Roman" w:hAnsi="Times New Roman" w:cs="Times New Roman"/>
          <w:b w:val="0"/>
          <w:bCs w:val="0"/>
          <w:sz w:val="24"/>
          <w:szCs w:val="24"/>
        </w:rPr>
        <w:tab/>
      </w:r>
      <w:r w:rsidRPr="00F82819">
        <w:rPr>
          <w:rStyle w:val="FontStyle124"/>
          <w:sz w:val="24"/>
          <w:szCs w:val="24"/>
        </w:rPr>
        <w:t>о.</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b w:val="0"/>
          <w:sz w:val="24"/>
          <w:szCs w:val="24"/>
        </w:rPr>
      </w:pPr>
      <w:r w:rsidRPr="00F82819">
        <w:rPr>
          <w:rStyle w:val="FontStyle99"/>
          <w:rFonts w:ascii="Times New Roman" w:hAnsi="Times New Roman" w:cs="Times New Roman"/>
          <w:b w:val="0"/>
          <w:sz w:val="24"/>
          <w:szCs w:val="24"/>
        </w:rPr>
        <w:t>Уровень В</w:t>
      </w:r>
    </w:p>
    <w:p w:rsidR="008D4655" w:rsidRPr="00F82819" w:rsidRDefault="008D4655" w:rsidP="004D472B">
      <w:pPr>
        <w:pStyle w:val="Style89"/>
        <w:widowControl/>
        <w:spacing w:line="240" w:lineRule="auto"/>
      </w:pP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 xml:space="preserve">1. Определите характер взаимодействия двух параллельных проводников, если концы А и С подключены к клеммам «+», а </w:t>
      </w:r>
      <w:r w:rsidRPr="00F82819">
        <w:rPr>
          <w:rStyle w:val="FontStyle125"/>
          <w:rFonts w:ascii="Times New Roman" w:hAnsi="Times New Roman" w:cs="Times New Roman"/>
          <w:sz w:val="24"/>
          <w:szCs w:val="24"/>
        </w:rPr>
        <w:t xml:space="preserve">В </w:t>
      </w:r>
      <w:r w:rsidRPr="00F82819">
        <w:rPr>
          <w:rStyle w:val="FontStyle106"/>
          <w:rFonts w:ascii="Times New Roman" w:hAnsi="Times New Roman" w:cs="Times New Roman"/>
          <w:b w:val="0"/>
          <w:sz w:val="24"/>
          <w:szCs w:val="24"/>
        </w:rPr>
        <w:t xml:space="preserve">и </w:t>
      </w:r>
      <w:r w:rsidRPr="00F82819">
        <w:rPr>
          <w:rStyle w:val="FontStyle125"/>
          <w:rFonts w:ascii="Times New Roman" w:hAnsi="Times New Roman" w:cs="Times New Roman"/>
          <w:sz w:val="24"/>
          <w:szCs w:val="24"/>
          <w:lang w:val="en-US"/>
        </w:rPr>
        <w:t>D</w:t>
      </w:r>
      <w:r w:rsidRPr="00F82819">
        <w:rPr>
          <w:rStyle w:val="FontStyle125"/>
          <w:rFonts w:ascii="Times New Roman" w:hAnsi="Times New Roman" w:cs="Times New Roman"/>
          <w:sz w:val="24"/>
          <w:szCs w:val="24"/>
        </w:rPr>
        <w:t xml:space="preserve"> </w:t>
      </w:r>
      <w:r w:rsidRPr="00F82819">
        <w:rPr>
          <w:rStyle w:val="FontStyle106"/>
          <w:rFonts w:ascii="Times New Roman" w:hAnsi="Times New Roman" w:cs="Times New Roman"/>
          <w:b w:val="0"/>
          <w:sz w:val="24"/>
          <w:szCs w:val="24"/>
        </w:rPr>
        <w:t>к «-» источников тока (рис. 25).</w:t>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F82819">
        <w:rPr>
          <w:bCs/>
          <w:noProof/>
          <w:position w:val="-3"/>
        </w:rPr>
        <w:drawing>
          <wp:inline distT="0" distB="0" distL="0" distR="0">
            <wp:extent cx="1412875" cy="605790"/>
            <wp:effectExtent l="19050" t="0" r="0" b="0"/>
            <wp:docPr id="880"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70" cstate="print"/>
                    <a:srcRect/>
                    <a:stretch>
                      <a:fillRect/>
                    </a:stretch>
                  </pic:blipFill>
                  <pic:spPr bwMode="auto">
                    <a:xfrm>
                      <a:off x="0" y="0"/>
                      <a:ext cx="1412875" cy="605790"/>
                    </a:xfrm>
                    <a:prstGeom prst="rect">
                      <a:avLst/>
                    </a:prstGeom>
                    <a:noFill/>
                    <a:ln w="9525">
                      <a:noFill/>
                      <a:miter lim="800000"/>
                      <a:headEnd/>
                      <a:tailEnd/>
                    </a:ln>
                  </pic:spPr>
                </pic:pic>
              </a:graphicData>
            </a:graphic>
          </wp:inline>
        </w:drawing>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проводники притягиваются;</w:t>
      </w:r>
    </w:p>
    <w:p w:rsidR="008D4655" w:rsidRPr="00F82819"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проводники отталкиваются;</w:t>
      </w:r>
    </w:p>
    <w:p w:rsidR="008D4655" w:rsidRPr="00F82819"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взаимодействие отсутствует;</w:t>
      </w:r>
    </w:p>
    <w:p w:rsidR="008D4655" w:rsidRPr="00F82819" w:rsidRDefault="008D4655" w:rsidP="00E841CA">
      <w:pPr>
        <w:pStyle w:val="Style86"/>
        <w:widowControl/>
        <w:numPr>
          <w:ilvl w:val="0"/>
          <w:numId w:val="182"/>
        </w:numPr>
        <w:tabs>
          <w:tab w:val="left" w:pos="859"/>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взаимодействие нестабильное.</w:t>
      </w: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p>
    <w:p w:rsidR="008D4655" w:rsidRPr="00F82819" w:rsidRDefault="008D4655" w:rsidP="004D472B">
      <w:pPr>
        <w:pStyle w:val="Style89"/>
        <w:widowControl/>
        <w:tabs>
          <w:tab w:val="left" w:pos="374"/>
        </w:tabs>
        <w:spacing w:line="240" w:lineRule="auto"/>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2.</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b w:val="0"/>
          <w:sz w:val="24"/>
          <w:szCs w:val="24"/>
        </w:rPr>
        <w:t>Определите угол между вектором магнитного момента и линиями индукции магнитного поля, при котором вращающий момент рамки с током в однородном магнитном поле максимален.</w:t>
      </w:r>
    </w:p>
    <w:p w:rsidR="008D4655" w:rsidRPr="00F82819" w:rsidRDefault="008D4655" w:rsidP="004D472B">
      <w:pPr>
        <w:pStyle w:val="Style85"/>
        <w:widowControl/>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0;</w:t>
      </w:r>
    </w:p>
    <w:p w:rsidR="008D4655" w:rsidRPr="00F82819"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45°;</w:t>
      </w:r>
    </w:p>
    <w:p w:rsidR="008D4655" w:rsidRPr="00F82819"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90°;</w:t>
      </w:r>
    </w:p>
    <w:p w:rsidR="008D4655" w:rsidRPr="00F82819" w:rsidRDefault="008D4655" w:rsidP="00E841CA">
      <w:pPr>
        <w:pStyle w:val="Style86"/>
        <w:widowControl/>
        <w:numPr>
          <w:ilvl w:val="0"/>
          <w:numId w:val="183"/>
        </w:numPr>
        <w:tabs>
          <w:tab w:val="left" w:pos="874"/>
        </w:tabs>
        <w:jc w:val="both"/>
        <w:rPr>
          <w:rStyle w:val="FontStyle106"/>
          <w:rFonts w:ascii="Times New Roman" w:hAnsi="Times New Roman" w:cs="Times New Roman"/>
          <w:b w:val="0"/>
          <w:sz w:val="24"/>
          <w:szCs w:val="24"/>
        </w:rPr>
      </w:pPr>
      <w:r w:rsidRPr="00F82819">
        <w:rPr>
          <w:rStyle w:val="FontStyle106"/>
          <w:rFonts w:ascii="Times New Roman" w:hAnsi="Times New Roman" w:cs="Times New Roman"/>
          <w:b w:val="0"/>
          <w:sz w:val="24"/>
          <w:szCs w:val="24"/>
        </w:rPr>
        <w:t>180°.</w:t>
      </w: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По направлениям векторов</w:t>
      </w:r>
      <w:r w:rsidRPr="00F82819">
        <w:rPr>
          <w:rFonts w:ascii="Times New Roman" w:hAnsi="Times New Roman" w:cs="Times New Roman"/>
          <w:noProof/>
          <w:position w:val="-2"/>
        </w:rPr>
        <w:drawing>
          <wp:inline distT="0" distB="0" distL="0" distR="0">
            <wp:extent cx="118745" cy="142240"/>
            <wp:effectExtent l="19050" t="0" r="0" b="0"/>
            <wp:docPr id="879"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71"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5"/>
        </w:rPr>
        <w:drawing>
          <wp:inline distT="0" distB="0" distL="0" distR="0">
            <wp:extent cx="106680" cy="142240"/>
            <wp:effectExtent l="19050" t="0" r="7620" b="0"/>
            <wp:docPr id="878"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72"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(рис. 26) определите направление силы Лоренца, действующей на положительный заряд.</w:t>
      </w: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974090" cy="937895"/>
            <wp:effectExtent l="19050" t="0" r="0" b="0"/>
            <wp:docPr id="877"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73" cstate="print"/>
                    <a:srcRect/>
                    <a:stretch>
                      <a:fillRect/>
                    </a:stretch>
                  </pic:blipFill>
                  <pic:spPr bwMode="auto">
                    <a:xfrm>
                      <a:off x="0" y="0"/>
                      <a:ext cx="974090" cy="937895"/>
                    </a:xfrm>
                    <a:prstGeom prst="rect">
                      <a:avLst/>
                    </a:prstGeom>
                    <a:noFill/>
                    <a:ln w="9525">
                      <a:noFill/>
                      <a:miter lim="800000"/>
                      <a:headEnd/>
                      <a:tailEnd/>
                    </a:ln>
                  </pic:spPr>
                </pic:pic>
              </a:graphicData>
            </a:graphic>
          </wp:inline>
        </w:drawing>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84"/>
        </w:numPr>
        <w:tabs>
          <w:tab w:val="left" w:pos="854"/>
        </w:tabs>
        <w:spacing w:line="240" w:lineRule="auto"/>
        <w:ind w:firstLine="0"/>
        <w:rPr>
          <w:rStyle w:val="FontStyle110"/>
          <w:rFonts w:ascii="Times New Roman" w:hAnsi="Times New Roman" w:cs="Times New Roman"/>
          <w:sz w:val="24"/>
          <w:szCs w:val="24"/>
        </w:rPr>
      </w:pPr>
      <w:r w:rsidRPr="00F82819">
        <w:rPr>
          <w:rStyle w:val="FontStyle100"/>
          <w:rFonts w:ascii="Times New Roman" w:hAnsi="Times New Roman" w:cs="Times New Roman"/>
          <w:sz w:val="24"/>
          <w:szCs w:val="24"/>
        </w:rPr>
        <w:t>влево;</w:t>
      </w:r>
    </w:p>
    <w:p w:rsidR="008D4655" w:rsidRPr="00F82819"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вправо;</w:t>
      </w:r>
    </w:p>
    <w:p w:rsidR="008D4655" w:rsidRPr="00F82819"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вверх;</w:t>
      </w:r>
    </w:p>
    <w:p w:rsidR="008D4655" w:rsidRPr="00F82819" w:rsidRDefault="008D4655" w:rsidP="00E841CA">
      <w:pPr>
        <w:pStyle w:val="Style84"/>
        <w:widowControl/>
        <w:numPr>
          <w:ilvl w:val="0"/>
          <w:numId w:val="184"/>
        </w:numPr>
        <w:tabs>
          <w:tab w:val="left" w:pos="85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вниз.</w:t>
      </w: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 зависит период обращения движущейся заряженной частицы в однородном магнитном поле от индукции поля?</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85"/>
        </w:numPr>
        <w:tabs>
          <w:tab w:val="left" w:pos="845"/>
        </w:tabs>
        <w:spacing w:line="240" w:lineRule="auto"/>
        <w:ind w:firstLine="0"/>
        <w:rPr>
          <w:rStyle w:val="FontStyle110"/>
          <w:rFonts w:ascii="Times New Roman" w:hAnsi="Times New Roman" w:cs="Times New Roman"/>
          <w:sz w:val="24"/>
          <w:szCs w:val="24"/>
        </w:rPr>
      </w:pPr>
      <w:r w:rsidRPr="00F82819">
        <w:rPr>
          <w:rStyle w:val="FontStyle100"/>
          <w:rFonts w:ascii="Times New Roman" w:hAnsi="Times New Roman" w:cs="Times New Roman"/>
          <w:sz w:val="24"/>
          <w:szCs w:val="24"/>
        </w:rPr>
        <w:t>прямо пропорционально;</w:t>
      </w:r>
    </w:p>
    <w:p w:rsidR="008D4655" w:rsidRPr="00F82819"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обратно пропорционально;</w:t>
      </w:r>
    </w:p>
    <w:p w:rsidR="008D4655" w:rsidRPr="00F82819"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зависит;</w:t>
      </w:r>
    </w:p>
    <w:p w:rsidR="008D4655" w:rsidRPr="00F82819" w:rsidRDefault="008D4655" w:rsidP="00E841CA">
      <w:pPr>
        <w:pStyle w:val="Style84"/>
        <w:widowControl/>
        <w:numPr>
          <w:ilvl w:val="0"/>
          <w:numId w:val="185"/>
        </w:numPr>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зависит прямо пропорционально квадрату величины.</w:t>
      </w:r>
    </w:p>
    <w:p w:rsidR="008D4655" w:rsidRPr="00F82819" w:rsidRDefault="008D4655" w:rsidP="004D472B">
      <w:pPr>
        <w:pStyle w:val="Style72"/>
        <w:widowControl/>
        <w:tabs>
          <w:tab w:val="left" w:pos="38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Что используется в принципе действия магнитоэлектрических измерительных приборов?</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86"/>
        </w:numPr>
        <w:tabs>
          <w:tab w:val="left" w:pos="835"/>
        </w:tabs>
        <w:spacing w:line="240" w:lineRule="auto"/>
        <w:ind w:firstLine="0"/>
        <w:rPr>
          <w:rStyle w:val="FontStyle110"/>
          <w:rFonts w:ascii="Times New Roman" w:hAnsi="Times New Roman" w:cs="Times New Roman"/>
          <w:sz w:val="24"/>
          <w:szCs w:val="24"/>
        </w:rPr>
      </w:pPr>
      <w:r w:rsidRPr="00F82819">
        <w:rPr>
          <w:rStyle w:val="FontStyle100"/>
          <w:rFonts w:ascii="Times New Roman" w:hAnsi="Times New Roman" w:cs="Times New Roman"/>
          <w:sz w:val="24"/>
          <w:szCs w:val="24"/>
        </w:rPr>
        <w:t>закон Ампера;</w:t>
      </w:r>
    </w:p>
    <w:p w:rsidR="008D4655" w:rsidRPr="00F82819"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сила Лоренца;</w:t>
      </w:r>
    </w:p>
    <w:p w:rsidR="008D4655" w:rsidRPr="00F82819"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намагничивание ферромагнетика и взаимодействие с катушкой с током;</w:t>
      </w:r>
    </w:p>
    <w:p w:rsidR="008D4655" w:rsidRPr="00F82819" w:rsidRDefault="008D4655" w:rsidP="00E841CA">
      <w:pPr>
        <w:pStyle w:val="Style84"/>
        <w:widowControl/>
        <w:numPr>
          <w:ilvl w:val="0"/>
          <w:numId w:val="1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направление тока в проводнике в магнитном поле (рис. 27), если стрелка указывает направление действия силы Ампера.</w:t>
      </w:r>
    </w:p>
    <w:p w:rsidR="008D4655" w:rsidRPr="00F82819" w:rsidRDefault="008D4655"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4"/>
        </w:rPr>
        <w:drawing>
          <wp:inline distT="0" distB="0" distL="0" distR="0">
            <wp:extent cx="819150" cy="1175385"/>
            <wp:effectExtent l="19050" t="0" r="0" b="0"/>
            <wp:docPr id="876"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74" cstate="print"/>
                    <a:srcRect/>
                    <a:stretch>
                      <a:fillRect/>
                    </a:stretch>
                  </pic:blipFill>
                  <pic:spPr bwMode="auto">
                    <a:xfrm>
                      <a:off x="0" y="0"/>
                      <a:ext cx="819150" cy="1175385"/>
                    </a:xfrm>
                    <a:prstGeom prst="rect">
                      <a:avLst/>
                    </a:prstGeom>
                    <a:noFill/>
                    <a:ln w="9525">
                      <a:noFill/>
                      <a:miter lim="800000"/>
                      <a:headEnd/>
                      <a:tailEnd/>
                    </a:ln>
                  </pic:spPr>
                </pic:pic>
              </a:graphicData>
            </a:graphic>
          </wp:inline>
        </w:drawing>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вправо;</w:t>
      </w:r>
    </w:p>
    <w:p w:rsidR="008D4655" w:rsidRPr="00F82819"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влево;</w:t>
      </w:r>
    </w:p>
    <w:p w:rsidR="008D4655" w:rsidRPr="00F82819" w:rsidRDefault="008D4655" w:rsidP="00E841CA">
      <w:pPr>
        <w:pStyle w:val="Style84"/>
        <w:widowControl/>
        <w:numPr>
          <w:ilvl w:val="0"/>
          <w:numId w:val="187"/>
        </w:numPr>
        <w:tabs>
          <w:tab w:val="left" w:pos="82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 читателю;</w:t>
      </w:r>
    </w:p>
    <w:p w:rsidR="008D4655" w:rsidRPr="00F82819" w:rsidRDefault="008D4655" w:rsidP="00E841CA">
      <w:pPr>
        <w:pStyle w:val="Style71"/>
        <w:widowControl/>
        <w:numPr>
          <w:ilvl w:val="0"/>
          <w:numId w:val="187"/>
        </w:numPr>
        <w:tabs>
          <w:tab w:val="left" w:pos="821"/>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 xml:space="preserve">от читателя. </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Бесконечно длинный прямолинейный проводник расположен в воздухе, сила тока в проводнике 10 А. Найдите индукцию магнитного поля проводника с током на расстоянии 20 см от проводника.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462915" cy="142240"/>
            <wp:effectExtent l="19050" t="0" r="0" b="0"/>
            <wp:docPr id="875"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75"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p>
    <w:p w:rsidR="008D4655" w:rsidRPr="00F82819" w:rsidRDefault="008D4655" w:rsidP="00E841CA">
      <w:pPr>
        <w:pStyle w:val="Style69"/>
        <w:widowControl/>
        <w:numPr>
          <w:ilvl w:val="0"/>
          <w:numId w:val="188"/>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1"/>
        </w:rPr>
        <w:drawing>
          <wp:inline distT="0" distB="0" distL="0" distR="0">
            <wp:extent cx="462915" cy="142240"/>
            <wp:effectExtent l="19050" t="0" r="0" b="0"/>
            <wp:docPr id="874"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76"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69"/>
        <w:widowControl/>
        <w:numPr>
          <w:ilvl w:val="0"/>
          <w:numId w:val="188"/>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4"/>
        </w:rPr>
        <w:drawing>
          <wp:inline distT="0" distB="0" distL="0" distR="0">
            <wp:extent cx="462915" cy="154305"/>
            <wp:effectExtent l="19050" t="0" r="0" b="0"/>
            <wp:docPr id="873"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77"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
        </w:rPr>
        <w:drawing>
          <wp:inline distT="0" distB="0" distL="0" distR="0">
            <wp:extent cx="462915" cy="154305"/>
            <wp:effectExtent l="19050" t="0" r="0" b="0"/>
            <wp:docPr id="872"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78" cstate="print"/>
                    <a:srcRect/>
                    <a:stretch>
                      <a:fillRect/>
                    </a:stretch>
                  </pic:blipFill>
                  <pic:spPr bwMode="auto">
                    <a:xfrm>
                      <a:off x="0" y="0"/>
                      <a:ext cx="462915" cy="154305"/>
                    </a:xfrm>
                    <a:prstGeom prst="rect">
                      <a:avLst/>
                    </a:prstGeom>
                    <a:noFill/>
                    <a:ln w="9525">
                      <a:noFill/>
                      <a:miter lim="800000"/>
                      <a:headEnd/>
                      <a:tailEnd/>
                    </a:ln>
                  </pic:spPr>
                </pic:pic>
              </a:graphicData>
            </a:graphic>
          </wp:inline>
        </w:drawing>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 xml:space="preserve">Определите вращающий момент плоского контура площадью </w:t>
      </w:r>
      <w:r w:rsidRPr="00F82819">
        <w:rPr>
          <w:rFonts w:ascii="Times New Roman" w:hAnsi="Times New Roman" w:cs="Times New Roman"/>
          <w:noProof/>
          <w:position w:val="-6"/>
        </w:rPr>
        <w:drawing>
          <wp:inline distT="0" distB="0" distL="0" distR="0">
            <wp:extent cx="474980" cy="154305"/>
            <wp:effectExtent l="19050" t="0" r="1270" b="0"/>
            <wp:docPr id="871"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79" cstate="print"/>
                    <a:srcRect/>
                    <a:stretch>
                      <a:fillRect/>
                    </a:stretch>
                  </pic:blipFill>
                  <pic:spPr bwMode="auto">
                    <a:xfrm>
                      <a:off x="0" y="0"/>
                      <a:ext cx="47498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6"/>
          <w:sz w:val="24"/>
          <w:szCs w:val="24"/>
        </w:rPr>
        <w:t xml:space="preserve"> </w:t>
      </w:r>
      <w:r w:rsidRPr="00F82819">
        <w:rPr>
          <w:rStyle w:val="FontStyle100"/>
          <w:rFonts w:ascii="Times New Roman" w:hAnsi="Times New Roman" w:cs="Times New Roman"/>
          <w:sz w:val="24"/>
          <w:szCs w:val="24"/>
        </w:rPr>
        <w:t>, помещенного в однородное магнитное поле индукцией 40 Тл, если в контуре проходит ток 10 А. Вектор магнитного момента перпендикулярен вектору индукции магнитного поля.</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534670" cy="118745"/>
            <wp:effectExtent l="19050" t="0" r="0" b="0"/>
            <wp:docPr id="870"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80" cstate="print"/>
                    <a:srcRect/>
                    <a:stretch>
                      <a:fillRect/>
                    </a:stretch>
                  </pic:blipFill>
                  <pic:spPr bwMode="auto">
                    <a:xfrm>
                      <a:off x="0" y="0"/>
                      <a:ext cx="534670" cy="118745"/>
                    </a:xfrm>
                    <a:prstGeom prst="rect">
                      <a:avLst/>
                    </a:prstGeom>
                    <a:noFill/>
                    <a:ln w="9525">
                      <a:noFill/>
                      <a:miter lim="800000"/>
                      <a:headEnd/>
                      <a:tailEnd/>
                    </a:ln>
                  </pic:spPr>
                </pic:pic>
              </a:graphicData>
            </a:graphic>
          </wp:inline>
        </w:drawing>
      </w:r>
    </w:p>
    <w:p w:rsidR="008D4655" w:rsidRPr="00F82819" w:rsidRDefault="008D4655" w:rsidP="004D472B">
      <w:pPr>
        <w:pStyle w:val="Style69"/>
        <w:widowControl/>
        <w:spacing w:line="240" w:lineRule="auto"/>
        <w:rPr>
          <w:rStyle w:val="FontStyle100"/>
          <w:rFonts w:ascii="Times New Roman" w:hAnsi="Times New Roman" w:cs="Times New Roman"/>
          <w:spacing w:val="70"/>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3"/>
        </w:rPr>
        <w:drawing>
          <wp:inline distT="0" distB="0" distL="0" distR="0">
            <wp:extent cx="581660" cy="154305"/>
            <wp:effectExtent l="19050" t="0" r="8890" b="0"/>
            <wp:docPr id="869"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81" cstate="print"/>
                    <a:srcRect/>
                    <a:stretch>
                      <a:fillRect/>
                    </a:stretch>
                  </pic:blipFill>
                  <pic:spPr bwMode="auto">
                    <a:xfrm>
                      <a:off x="0" y="0"/>
                      <a:ext cx="58166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pacing w:val="70"/>
          <w:sz w:val="24"/>
          <w:szCs w:val="24"/>
        </w:rPr>
        <w:t>';</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510540" cy="142240"/>
            <wp:effectExtent l="19050" t="0" r="3810" b="0"/>
            <wp:docPr id="868"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82" cstate="print"/>
                    <a:srcRect/>
                    <a:stretch>
                      <a:fillRect/>
                    </a:stretch>
                  </pic:blipFill>
                  <pic:spPr bwMode="auto">
                    <a:xfrm>
                      <a:off x="0" y="0"/>
                      <a:ext cx="51054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ни один из приведенных ответов.</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Какая совершается работа, если прямолинейный проводник с током 4 А пересечет магнитный поток, равный 2,5 Вб?</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Дж;</w:t>
      </w:r>
    </w:p>
    <w:p w:rsidR="008D4655" w:rsidRPr="00F82819"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Дж;</w:t>
      </w:r>
    </w:p>
    <w:p w:rsidR="008D4655" w:rsidRPr="00F82819"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1,6 Дж;</w:t>
      </w:r>
    </w:p>
    <w:p w:rsidR="008D4655" w:rsidRPr="00F82819" w:rsidRDefault="008D4655" w:rsidP="00E841CA">
      <w:pPr>
        <w:pStyle w:val="Style69"/>
        <w:widowControl/>
        <w:numPr>
          <w:ilvl w:val="0"/>
          <w:numId w:val="189"/>
        </w:numPr>
        <w:tabs>
          <w:tab w:val="left" w:pos="864"/>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0,62 Дж.</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Два первоначально покоящихся электрона ускоряются в электрическом поле: первый в поле с разностью потенциалов</w:t>
      </w:r>
      <w:r w:rsidRPr="00F82819">
        <w:rPr>
          <w:rFonts w:ascii="Times New Roman" w:hAnsi="Times New Roman" w:cs="Times New Roman"/>
          <w:noProof/>
          <w:position w:val="-4"/>
        </w:rPr>
        <w:drawing>
          <wp:inline distT="0" distB="0" distL="0" distR="0">
            <wp:extent cx="118745" cy="118745"/>
            <wp:effectExtent l="19050" t="0" r="0" b="0"/>
            <wp:docPr id="867"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783"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а второй</w:t>
      </w:r>
      <w:r w:rsidRPr="00F82819">
        <w:rPr>
          <w:rFonts w:ascii="Times New Roman" w:hAnsi="Times New Roman" w:cs="Times New Roman"/>
          <w:noProof/>
          <w:position w:val="-2"/>
        </w:rPr>
        <w:drawing>
          <wp:inline distT="0" distB="0" distL="0" distR="0">
            <wp:extent cx="391795" cy="118745"/>
            <wp:effectExtent l="19050" t="0" r="8255" b="0"/>
            <wp:docPr id="866"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84" cstate="print"/>
                    <a:srcRect/>
                    <a:stretch>
                      <a:fillRect/>
                    </a:stretch>
                  </pic:blipFill>
                  <pic:spPr bwMode="auto">
                    <a:xfrm>
                      <a:off x="0" y="0"/>
                      <a:ext cx="39179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Ускорившиеся электроны попадают в однородное магнитное поле, линии индукции которого перпендикулярны скорости движения электронов. Чему равно отношение радиусов кривизны траекторий первого и второго электронов в магнитном поле?</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190"/>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p>
    <w:p w:rsidR="008D4655" w:rsidRPr="00F82819" w:rsidRDefault="008D4655" w:rsidP="00E841CA">
      <w:pPr>
        <w:pStyle w:val="Style69"/>
        <w:widowControl/>
        <w:numPr>
          <w:ilvl w:val="0"/>
          <w:numId w:val="190"/>
        </w:numPr>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1/2; </w:t>
      </w:r>
    </w:p>
    <w:p w:rsidR="008D4655" w:rsidRPr="00F82819" w:rsidRDefault="008D4655" w:rsidP="004D472B">
      <w:pPr>
        <w:pStyle w:val="Style69"/>
        <w:widowControl/>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403860" cy="166370"/>
            <wp:effectExtent l="19050" t="0" r="0" b="0"/>
            <wp:docPr id="865"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85"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69"/>
        <w:widowControl/>
        <w:tabs>
          <w:tab w:val="left" w:pos="89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225425" cy="166370"/>
            <wp:effectExtent l="19050" t="0" r="3175" b="0"/>
            <wp:docPr id="864"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86" cstate="print"/>
                    <a:srcRect/>
                    <a:stretch>
                      <a:fillRect/>
                    </a:stretch>
                  </pic:blipFill>
                  <pic:spPr bwMode="auto">
                    <a:xfrm>
                      <a:off x="0" y="0"/>
                      <a:ext cx="225425" cy="166370"/>
                    </a:xfrm>
                    <a:prstGeom prst="rect">
                      <a:avLst/>
                    </a:prstGeom>
                    <a:noFill/>
                    <a:ln w="9525">
                      <a:noFill/>
                      <a:miter lim="800000"/>
                      <a:headEnd/>
                      <a:tailEnd/>
                    </a:ln>
                  </pic:spPr>
                </pic:pic>
              </a:graphicData>
            </a:graphic>
          </wp:inline>
        </w:drawing>
      </w: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spacing w:after="0" w:line="240" w:lineRule="auto"/>
        <w:rPr>
          <w:rFonts w:ascii="Times New Roman" w:eastAsia="Arial Unicode MS" w:hAnsi="Times New Roman" w:cs="Times New Roman"/>
          <w:b/>
          <w:bCs/>
          <w:sz w:val="24"/>
          <w:szCs w:val="24"/>
        </w:rPr>
      </w:pPr>
    </w:p>
    <w:p w:rsidR="00371BB7" w:rsidRPr="00F82819" w:rsidRDefault="00371BB7" w:rsidP="004D472B">
      <w:pPr>
        <w:pStyle w:val="2"/>
        <w:spacing w:before="0"/>
        <w:rPr>
          <w:rFonts w:eastAsia="Arial Unicode MS"/>
        </w:rPr>
      </w:pPr>
      <w:r w:rsidRPr="00F82819">
        <w:rPr>
          <w:rFonts w:eastAsia="Arial Unicode MS"/>
        </w:rPr>
        <w:t>Электромагнитная индукция.</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8D4655" w:rsidRPr="00F82819" w:rsidRDefault="008D4655" w:rsidP="004D472B">
      <w:pPr>
        <w:pStyle w:val="3"/>
        <w:spacing w:before="0"/>
        <w:rPr>
          <w:rStyle w:val="FontStyle80"/>
          <w:rFonts w:asciiTheme="majorHAnsi" w:hAnsiTheme="majorHAnsi" w:cstheme="majorBidi"/>
          <w:b/>
          <w:bCs/>
          <w:sz w:val="22"/>
          <w:szCs w:val="24"/>
        </w:rPr>
      </w:pPr>
      <w:bookmarkStart w:id="36" w:name="_Toc507343850"/>
      <w:bookmarkStart w:id="37" w:name="_Toc534225384"/>
      <w:r w:rsidRPr="00F82819">
        <w:rPr>
          <w:rStyle w:val="FontStyle78"/>
          <w:rFonts w:asciiTheme="majorHAnsi" w:hAnsiTheme="majorHAnsi" w:cstheme="majorBidi"/>
          <w:b/>
          <w:bCs/>
          <w:sz w:val="22"/>
          <w:szCs w:val="24"/>
        </w:rPr>
        <w:t>ЛАБОРАТОРНАЯ</w:t>
      </w:r>
      <w:r w:rsidR="004D5E56" w:rsidRPr="00F82819">
        <w:rPr>
          <w:rStyle w:val="FontStyle78"/>
          <w:rFonts w:asciiTheme="majorHAnsi" w:hAnsiTheme="majorHAnsi" w:cstheme="majorBidi"/>
          <w:b/>
          <w:bCs/>
          <w:sz w:val="22"/>
          <w:szCs w:val="24"/>
        </w:rPr>
        <w:t xml:space="preserve"> </w:t>
      </w:r>
      <w:r w:rsidRPr="00F82819">
        <w:rPr>
          <w:rStyle w:val="FontStyle78"/>
          <w:rFonts w:asciiTheme="majorHAnsi" w:hAnsiTheme="majorHAnsi" w:cstheme="majorBidi"/>
          <w:b/>
          <w:bCs/>
          <w:sz w:val="22"/>
          <w:szCs w:val="24"/>
        </w:rPr>
        <w:t xml:space="preserve">РАБОТА 23 </w:t>
      </w:r>
      <w:r w:rsidRPr="00F82819">
        <w:rPr>
          <w:rStyle w:val="FontStyle80"/>
          <w:rFonts w:asciiTheme="majorHAnsi" w:hAnsiTheme="majorHAnsi" w:cstheme="majorBidi"/>
          <w:b/>
          <w:bCs/>
          <w:sz w:val="22"/>
          <w:szCs w:val="24"/>
        </w:rPr>
        <w:t>ИЗУЧЕНИЕ ЯВЛЕНИЯ ЭЛЕКТРОМАГНИТНОЙ ИНДУКЦИИ</w:t>
      </w:r>
      <w:bookmarkEnd w:id="36"/>
      <w:bookmarkEnd w:id="37"/>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исследовать возникновение индукционного тока в замкнутом контуре при относительном движении катушки и постоянного магнита.</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w:t>
      </w:r>
      <w:r w:rsidRPr="00F82819">
        <w:rPr>
          <w:rStyle w:val="FontStyle79"/>
          <w:rFonts w:ascii="Times New Roman" w:hAnsi="Times New Roman" w:cs="Times New Roman"/>
          <w:sz w:val="24"/>
          <w:szCs w:val="24"/>
        </w:rPr>
        <w:t>1) подковообразный постоянный магнит; 2) миллиамперметр; 3) катушка на подставке; 4) соединитель</w:t>
      </w:r>
      <w:r w:rsidRPr="00F82819">
        <w:rPr>
          <w:rStyle w:val="FontStyle79"/>
          <w:rFonts w:ascii="Times New Roman" w:hAnsi="Times New Roman" w:cs="Times New Roman"/>
          <w:sz w:val="24"/>
          <w:szCs w:val="24"/>
        </w:rPr>
        <w:softHyphen/>
        <w:t>ные провода.</w:t>
      </w:r>
    </w:p>
    <w:p w:rsidR="008D4655" w:rsidRPr="00F82819" w:rsidRDefault="008D4655" w:rsidP="004D472B">
      <w:pPr>
        <w:pStyle w:val="Style4"/>
        <w:widowControl/>
        <w:spacing w:line="240" w:lineRule="auto"/>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Краткие теоретические сведения </w:t>
      </w:r>
      <w:r w:rsidRPr="00F82819">
        <w:rPr>
          <w:rStyle w:val="FontStyle78"/>
          <w:rFonts w:ascii="Times New Roman" w:hAnsi="Times New Roman" w:cs="Times New Roman"/>
          <w:sz w:val="24"/>
          <w:szCs w:val="24"/>
        </w:rPr>
        <w:t xml:space="preserve">и </w:t>
      </w:r>
      <w:r w:rsidRPr="00F82819">
        <w:rPr>
          <w:rStyle w:val="FontStyle79"/>
          <w:rFonts w:ascii="Times New Roman" w:hAnsi="Times New Roman" w:cs="Times New Roman"/>
          <w:sz w:val="24"/>
          <w:szCs w:val="24"/>
        </w:rPr>
        <w:t>описание эксперименталь</w:t>
      </w:r>
      <w:r w:rsidRPr="00F82819">
        <w:rPr>
          <w:rStyle w:val="FontStyle79"/>
          <w:rFonts w:ascii="Times New Roman" w:hAnsi="Times New Roman" w:cs="Times New Roman"/>
          <w:sz w:val="24"/>
          <w:szCs w:val="24"/>
        </w:rPr>
        <w:softHyphen/>
      </w:r>
      <w:r w:rsidRPr="00F82819">
        <w:rPr>
          <w:rStyle w:val="FontStyle78"/>
          <w:rFonts w:ascii="Times New Roman" w:hAnsi="Times New Roman" w:cs="Times New Roman"/>
          <w:sz w:val="24"/>
          <w:szCs w:val="24"/>
        </w:rPr>
        <w:t xml:space="preserve">ной </w:t>
      </w:r>
      <w:r w:rsidRPr="00F82819">
        <w:rPr>
          <w:rStyle w:val="FontStyle79"/>
          <w:rFonts w:ascii="Times New Roman" w:hAnsi="Times New Roman" w:cs="Times New Roman"/>
          <w:sz w:val="24"/>
          <w:szCs w:val="24"/>
        </w:rPr>
        <w:t>установки</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Согласно закону электромагнитной индукции (или закону Фарадея—Максвелла), ЭДС электромагнитной индукции</w:t>
      </w:r>
      <w:r w:rsidRPr="00F82819">
        <w:rPr>
          <w:rFonts w:ascii="Times New Roman" w:hAnsi="Times New Roman" w:cs="Times New Roman"/>
          <w:noProof/>
          <w:position w:val="-7"/>
        </w:rPr>
        <w:drawing>
          <wp:inline distT="0" distB="0" distL="0" distR="0">
            <wp:extent cx="203200" cy="165100"/>
            <wp:effectExtent l="19050" t="0" r="6350" b="0"/>
            <wp:docPr id="891"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87" cstate="print"/>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 замкнутом контуре численно равна и противоположна по знаку скорости изменения магнитного потока Ф через поверхность, ограниченную этим контуром:</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18"/>
        </w:rPr>
        <w:drawing>
          <wp:inline distT="0" distB="0" distL="0" distR="0">
            <wp:extent cx="635000" cy="330200"/>
            <wp:effectExtent l="19050" t="0" r="0" b="0"/>
            <wp:docPr id="892"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788" cstate="print"/>
                    <a:srcRect/>
                    <a:stretch>
                      <a:fillRect/>
                    </a:stretch>
                  </pic:blipFill>
                  <pic:spPr bwMode="auto">
                    <a:xfrm>
                      <a:off x="0" y="0"/>
                      <a:ext cx="635000" cy="330200"/>
                    </a:xfrm>
                    <a:prstGeom prst="rect">
                      <a:avLst/>
                    </a:prstGeom>
                    <a:noFill/>
                    <a:ln w="9525">
                      <a:noFill/>
                      <a:miter lim="800000"/>
                      <a:headEnd/>
                      <a:tailEnd/>
                    </a:ln>
                  </pic:spPr>
                </pic:pic>
              </a:graphicData>
            </a:graphic>
          </wp:inline>
        </w:drawing>
      </w:r>
      <w:r w:rsidRPr="00F82819">
        <w:rPr>
          <w:rFonts w:ascii="Times New Roman" w:hAnsi="Times New Roman" w:cs="Times New Roman"/>
          <w:position w:val="-18"/>
        </w:rPr>
        <w:t xml:space="preserve"> </w:t>
      </w:r>
      <w:r w:rsidRPr="00F82819">
        <w:rPr>
          <w:rStyle w:val="FontStyle79"/>
          <w:rFonts w:ascii="Times New Roman" w:hAnsi="Times New Roman" w:cs="Times New Roman"/>
          <w:sz w:val="24"/>
          <w:szCs w:val="24"/>
        </w:rPr>
        <w:t>(4.4)</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определения знака ЭДС индукции (и соответственно на</w:t>
      </w:r>
      <w:r w:rsidRPr="00F82819">
        <w:rPr>
          <w:rStyle w:val="FontStyle79"/>
          <w:rFonts w:ascii="Times New Roman" w:hAnsi="Times New Roman" w:cs="Times New Roman"/>
          <w:sz w:val="24"/>
          <w:szCs w:val="24"/>
        </w:rPr>
        <w:softHyphen/>
        <w:t>правления индукционного тока) в контуре направление сравни</w:t>
      </w:r>
      <w:r w:rsidRPr="00F82819">
        <w:rPr>
          <w:rStyle w:val="FontStyle79"/>
          <w:rFonts w:ascii="Times New Roman" w:hAnsi="Times New Roman" w:cs="Times New Roman"/>
          <w:sz w:val="24"/>
          <w:szCs w:val="24"/>
        </w:rPr>
        <w:softHyphen/>
        <w:t>вается с выбранным направлением обхода контура.</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Fonts w:ascii="Times New Roman" w:hAnsi="Times New Roman" w:cs="Times New Roman"/>
          <w:noProof/>
        </w:rPr>
        <w:drawing>
          <wp:inline distT="0" distB="0" distL="0" distR="0">
            <wp:extent cx="4244191" cy="2403520"/>
            <wp:effectExtent l="19050" t="0" r="3959" b="0"/>
            <wp:docPr id="893"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789" cstate="print"/>
                    <a:srcRect/>
                    <a:stretch>
                      <a:fillRect/>
                    </a:stretch>
                  </pic:blipFill>
                  <pic:spPr bwMode="auto">
                    <a:xfrm>
                      <a:off x="0" y="0"/>
                      <a:ext cx="4243895" cy="2403352"/>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Направление индукционного тока (так же как и величина ЭДС индукции) считается положительным, если оно совпадает с выбранным направлением обхода контура, и отрицательным — если противоположно выбранному направлению обхода контура. Вос</w:t>
      </w:r>
      <w:r w:rsidRPr="00F82819">
        <w:rPr>
          <w:rStyle w:val="FontStyle79"/>
          <w:rFonts w:ascii="Times New Roman" w:hAnsi="Times New Roman" w:cs="Times New Roman"/>
          <w:sz w:val="24"/>
          <w:szCs w:val="24"/>
        </w:rPr>
        <w:softHyphen/>
        <w:t>пользуемся законом Фарадея— Максвелла для определения на</w:t>
      </w:r>
      <w:r w:rsidRPr="00F82819">
        <w:rPr>
          <w:rStyle w:val="FontStyle79"/>
          <w:rFonts w:ascii="Times New Roman" w:hAnsi="Times New Roman" w:cs="Times New Roman"/>
          <w:sz w:val="24"/>
          <w:szCs w:val="24"/>
        </w:rPr>
        <w:softHyphen/>
        <w:t>правления индукционного тока в круговом проволочном витке площадью</w:t>
      </w:r>
      <w:r w:rsidRPr="00F82819">
        <w:rPr>
          <w:rFonts w:ascii="Times New Roman" w:hAnsi="Times New Roman" w:cs="Times New Roman"/>
          <w:noProof/>
          <w:position w:val="-9"/>
        </w:rPr>
        <w:drawing>
          <wp:inline distT="0" distB="0" distL="0" distR="0">
            <wp:extent cx="177800" cy="165100"/>
            <wp:effectExtent l="19050" t="0" r="0" b="0"/>
            <wp:docPr id="894"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90" cstate="print"/>
                    <a:srcRect/>
                    <a:stretch>
                      <a:fillRect/>
                    </a:stretch>
                  </pic:blipFill>
                  <pic:spPr bwMode="auto">
                    <a:xfrm>
                      <a:off x="0" y="0"/>
                      <a:ext cx="177800" cy="1651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Предположим, что в начальный момент времени </w:t>
      </w:r>
      <w:r w:rsidRPr="00F82819">
        <w:rPr>
          <w:rFonts w:ascii="Times New Roman" w:hAnsi="Times New Roman" w:cs="Times New Roman"/>
          <w:noProof/>
          <w:position w:val="-13"/>
        </w:rPr>
        <w:drawing>
          <wp:inline distT="0" distB="0" distL="0" distR="0">
            <wp:extent cx="368300" cy="203200"/>
            <wp:effectExtent l="19050" t="0" r="0" b="0"/>
            <wp:docPr id="895"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91" cstate="print"/>
                    <a:srcRect/>
                    <a:stretch>
                      <a:fillRect/>
                    </a:stretch>
                  </pic:blipFill>
                  <pic:spPr bwMode="auto">
                    <a:xfrm>
                      <a:off x="0" y="0"/>
                      <a:ext cx="368300" cy="2032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13"/>
          <w:sz w:val="24"/>
          <w:szCs w:val="24"/>
        </w:rPr>
        <w:t xml:space="preserve"> </w:t>
      </w:r>
      <w:r w:rsidRPr="00F82819">
        <w:rPr>
          <w:rStyle w:val="FontStyle79"/>
          <w:rFonts w:ascii="Times New Roman" w:hAnsi="Times New Roman" w:cs="Times New Roman"/>
          <w:sz w:val="24"/>
          <w:szCs w:val="24"/>
        </w:rPr>
        <w:t xml:space="preserve">индукция магнитного поля в области витка равна нулю |рис. 4.5, </w:t>
      </w:r>
      <w:r w:rsidRPr="00F82819">
        <w:rPr>
          <w:rStyle w:val="FontStyle85"/>
          <w:rFonts w:ascii="Times New Roman" w:hAnsi="Times New Roman" w:cs="Times New Roman"/>
          <w:sz w:val="24"/>
          <w:szCs w:val="24"/>
        </w:rPr>
        <w:t xml:space="preserve">а). </w:t>
      </w:r>
      <w:r w:rsidRPr="00F82819">
        <w:rPr>
          <w:rStyle w:val="FontStyle79"/>
          <w:rFonts w:ascii="Times New Roman" w:hAnsi="Times New Roman" w:cs="Times New Roman"/>
          <w:sz w:val="24"/>
          <w:szCs w:val="24"/>
        </w:rPr>
        <w:t>В следующий момент времени</w:t>
      </w:r>
      <w:r w:rsidRPr="00F82819">
        <w:rPr>
          <w:rFonts w:ascii="Times New Roman" w:hAnsi="Times New Roman" w:cs="Times New Roman"/>
          <w:noProof/>
          <w:position w:val="-9"/>
        </w:rPr>
        <w:drawing>
          <wp:inline distT="0" distB="0" distL="0" distR="0">
            <wp:extent cx="342900" cy="177800"/>
            <wp:effectExtent l="19050" t="0" r="0" b="0"/>
            <wp:docPr id="896"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92" cstate="print"/>
                    <a:srcRect/>
                    <a:stretch>
                      <a:fillRect/>
                    </a:stretch>
                  </pic:blipFill>
                  <pic:spPr bwMode="auto">
                    <a:xfrm>
                      <a:off x="0" y="0"/>
                      <a:ext cx="342900" cy="1778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виток переме-</w:t>
      </w:r>
    </w:p>
    <w:p w:rsidR="008D4655" w:rsidRPr="00F82819" w:rsidRDefault="008D4655" w:rsidP="004D472B">
      <w:pPr>
        <w:pStyle w:val="Style11"/>
        <w:widowControl/>
        <w:jc w:val="both"/>
        <w:rPr>
          <w:rStyle w:val="FontStyle85"/>
          <w:rFonts w:ascii="Times New Roman" w:hAnsi="Times New Roman" w:cs="Times New Roman"/>
          <w:sz w:val="24"/>
          <w:szCs w:val="24"/>
        </w:rPr>
      </w:pPr>
      <w:r w:rsidRPr="00F82819">
        <w:rPr>
          <w:rStyle w:val="FontStyle79"/>
          <w:rFonts w:ascii="Times New Roman" w:hAnsi="Times New Roman" w:cs="Times New Roman"/>
          <w:sz w:val="24"/>
          <w:szCs w:val="24"/>
        </w:rPr>
        <w:t>щается в область магнитного поля, индукция которого</w:t>
      </w:r>
      <w:r w:rsidRPr="00F82819">
        <w:rPr>
          <w:noProof/>
          <w:position w:val="-7"/>
        </w:rPr>
        <w:drawing>
          <wp:inline distT="0" distB="0" distL="0" distR="0">
            <wp:extent cx="190500" cy="203200"/>
            <wp:effectExtent l="19050" t="0" r="0" b="0"/>
            <wp:docPr id="897"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93" cstate="print"/>
                    <a:srcRect/>
                    <a:stretch>
                      <a:fillRect/>
                    </a:stretch>
                  </pic:blipFill>
                  <pic:spPr bwMode="auto">
                    <a:xfrm>
                      <a:off x="0" y="0"/>
                      <a:ext cx="190500" cy="20320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w:t>
      </w:r>
      <w:r w:rsidRPr="00F82819">
        <w:rPr>
          <w:rStyle w:val="FontStyle79"/>
          <w:rFonts w:ascii="Times New Roman" w:hAnsi="Times New Roman" w:cs="Times New Roman"/>
          <w:sz w:val="24"/>
          <w:szCs w:val="24"/>
        </w:rPr>
        <w:softHyphen/>
        <w:t xml:space="preserve">правлена перпендикулярно плоскости витка к наблюдателю (рис. 4.5, </w:t>
      </w:r>
      <w:r w:rsidRPr="00F82819">
        <w:rPr>
          <w:rStyle w:val="FontStyle85"/>
          <w:rFonts w:ascii="Times New Roman" w:hAnsi="Times New Roman" w:cs="Times New Roman"/>
          <w:sz w:val="24"/>
          <w:szCs w:val="24"/>
        </w:rPr>
        <w:t>б).</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 направление обхода контура выберем направление по ча</w:t>
      </w:r>
      <w:r w:rsidRPr="00F82819">
        <w:rPr>
          <w:rStyle w:val="FontStyle79"/>
          <w:rFonts w:ascii="Times New Roman" w:hAnsi="Times New Roman" w:cs="Times New Roman"/>
          <w:sz w:val="24"/>
          <w:szCs w:val="24"/>
        </w:rPr>
        <w:softHyphen/>
        <w:t>совой стрелке. По правилу буравчика вектор нормали к площа</w:t>
      </w:r>
      <w:r w:rsidRPr="00F82819">
        <w:rPr>
          <w:rStyle w:val="FontStyle79"/>
          <w:rFonts w:ascii="Times New Roman" w:hAnsi="Times New Roman" w:cs="Times New Roman"/>
          <w:sz w:val="24"/>
          <w:szCs w:val="24"/>
        </w:rPr>
        <w:softHyphen/>
        <w:t>ди контура будет направлен от наблюдателя перпендикулярно площади контура.</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Индукционный ток возникает в случаях вдвигания магнита в катушку, а также при движении катушки при неподвижном магните, т.е. в тех случаях, когда наблюдается </w:t>
      </w:r>
      <w:r w:rsidRPr="00F82819">
        <w:rPr>
          <w:rStyle w:val="FontStyle79"/>
          <w:rFonts w:ascii="Times New Roman" w:hAnsi="Times New Roman" w:cs="Times New Roman"/>
          <w:sz w:val="24"/>
          <w:szCs w:val="24"/>
        </w:rPr>
        <w:lastRenderedPageBreak/>
        <w:t>относительное движение катушки и магнита. При всяком изменении магнит</w:t>
      </w:r>
      <w:r w:rsidRPr="00F82819">
        <w:rPr>
          <w:rStyle w:val="FontStyle79"/>
          <w:rFonts w:ascii="Times New Roman" w:hAnsi="Times New Roman" w:cs="Times New Roman"/>
          <w:sz w:val="24"/>
          <w:szCs w:val="24"/>
        </w:rPr>
        <w:softHyphen/>
        <w:t>ного потока, пронизывающего проводящий замкнутый контур, в проводнике возникает индукционный ток, существующий в течение всего времени изменения магнитного потока. Выполне</w:t>
      </w:r>
      <w:r w:rsidRPr="00F82819">
        <w:rPr>
          <w:rStyle w:val="FontStyle79"/>
          <w:rFonts w:ascii="Times New Roman" w:hAnsi="Times New Roman" w:cs="Times New Roman"/>
          <w:sz w:val="24"/>
          <w:szCs w:val="24"/>
        </w:rPr>
        <w:softHyphen/>
        <w:t>ние этого опыта позволяет определить и направление индукци</w:t>
      </w:r>
      <w:r w:rsidRPr="00F82819">
        <w:rPr>
          <w:rStyle w:val="FontStyle79"/>
          <w:rFonts w:ascii="Times New Roman" w:hAnsi="Times New Roman" w:cs="Times New Roman"/>
          <w:sz w:val="24"/>
          <w:szCs w:val="24"/>
        </w:rPr>
        <w:softHyphen/>
        <w:t>онного тока.</w:t>
      </w:r>
    </w:p>
    <w:p w:rsidR="008D4655" w:rsidRPr="00F82819" w:rsidRDefault="008D4655" w:rsidP="004D472B">
      <w:pPr>
        <w:pStyle w:val="Style4"/>
        <w:widowControl/>
        <w:spacing w:line="240" w:lineRule="auto"/>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Подсоедините миллиамперметр к зажимам катушки.</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Введите один из полюсов постоянного магнита внутрь ка</w:t>
      </w:r>
      <w:r w:rsidRPr="00F82819">
        <w:rPr>
          <w:rStyle w:val="FontStyle79"/>
          <w:rFonts w:ascii="Times New Roman" w:hAnsi="Times New Roman" w:cs="Times New Roman"/>
          <w:sz w:val="24"/>
          <w:szCs w:val="24"/>
        </w:rPr>
        <w:softHyphen/>
        <w:t>тушки, наблюдая за отклонением стрелки миллиампер</w:t>
      </w:r>
      <w:r w:rsidRPr="00F82819">
        <w:rPr>
          <w:rStyle w:val="FontStyle79"/>
          <w:rFonts w:ascii="Times New Roman" w:hAnsi="Times New Roman" w:cs="Times New Roman"/>
          <w:sz w:val="24"/>
          <w:szCs w:val="24"/>
        </w:rPr>
        <w:softHyphen/>
        <w:t>метра.</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Выдвигая постоянный магнит из катушки, обратите вни</w:t>
      </w:r>
      <w:r w:rsidRPr="00F82819">
        <w:rPr>
          <w:rStyle w:val="FontStyle79"/>
          <w:rFonts w:ascii="Times New Roman" w:hAnsi="Times New Roman" w:cs="Times New Roman"/>
          <w:sz w:val="24"/>
          <w:szCs w:val="24"/>
        </w:rPr>
        <w:softHyphen/>
        <w:t>мание на отклонение стрелки миллиамперметра.</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Двигайте катушку к одному из выбранных полюсов посто</w:t>
      </w:r>
      <w:r w:rsidRPr="00F82819">
        <w:rPr>
          <w:rStyle w:val="FontStyle79"/>
          <w:rFonts w:ascii="Times New Roman" w:hAnsi="Times New Roman" w:cs="Times New Roman"/>
          <w:sz w:val="24"/>
          <w:szCs w:val="24"/>
        </w:rPr>
        <w:softHyphen/>
        <w:t>янного магнита и наблюдайте за отклонением стрелки мил</w:t>
      </w:r>
      <w:r w:rsidRPr="00F82819">
        <w:rPr>
          <w:rStyle w:val="FontStyle79"/>
          <w:rFonts w:ascii="Times New Roman" w:hAnsi="Times New Roman" w:cs="Times New Roman"/>
          <w:sz w:val="24"/>
          <w:szCs w:val="24"/>
        </w:rPr>
        <w:softHyphen/>
        <w:t>лиамперметра.</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Двигайте катушку от выбранного полюса постоянного магнита, наблюдая за отклонением стрелки миллиампер</w:t>
      </w:r>
      <w:r w:rsidRPr="00F82819">
        <w:rPr>
          <w:rStyle w:val="FontStyle79"/>
          <w:rFonts w:ascii="Times New Roman" w:hAnsi="Times New Roman" w:cs="Times New Roman"/>
          <w:sz w:val="24"/>
          <w:szCs w:val="24"/>
        </w:rPr>
        <w:softHyphen/>
        <w:t>метра.</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Повторить опыт, поменяв полюс магнита.</w:t>
      </w:r>
    </w:p>
    <w:p w:rsidR="008D4655" w:rsidRPr="00F82819" w:rsidRDefault="008D4655" w:rsidP="00E841CA">
      <w:pPr>
        <w:pStyle w:val="Style2"/>
        <w:widowControl/>
        <w:numPr>
          <w:ilvl w:val="0"/>
          <w:numId w:val="191"/>
        </w:numPr>
        <w:tabs>
          <w:tab w:val="left" w:pos="55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Запишите результаты наблюдений в табл. 4.8.</w:t>
      </w:r>
    </w:p>
    <w:p w:rsidR="008D4655" w:rsidRPr="00F82819" w:rsidRDefault="008D4655" w:rsidP="004D472B">
      <w:pPr>
        <w:pStyle w:val="Style50"/>
        <w:widowControl/>
        <w:spacing w:line="240" w:lineRule="auto"/>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4.8. </w:t>
      </w:r>
      <w:r w:rsidRPr="00F82819">
        <w:rPr>
          <w:rStyle w:val="FontStyle94"/>
          <w:rFonts w:ascii="Times New Roman" w:hAnsi="Times New Roman" w:cs="Times New Roman"/>
          <w:sz w:val="24"/>
          <w:szCs w:val="24"/>
        </w:rPr>
        <w:t>Результаты наблюдений</w:t>
      </w:r>
    </w:p>
    <w:p w:rsidR="008D4655" w:rsidRPr="00F82819" w:rsidRDefault="008D4655" w:rsidP="004D472B">
      <w:pPr>
        <w:pStyle w:val="Style12"/>
        <w:widowControl/>
        <w:jc w:val="both"/>
      </w:pPr>
      <w:r w:rsidRPr="00F82819">
        <w:rPr>
          <w:noProof/>
        </w:rPr>
        <w:drawing>
          <wp:inline distT="0" distB="0" distL="0" distR="0">
            <wp:extent cx="4754830" cy="2593273"/>
            <wp:effectExtent l="19050" t="0" r="7670" b="0"/>
            <wp:docPr id="898"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794" cstate="print"/>
                    <a:srcRect/>
                    <a:stretch>
                      <a:fillRect/>
                    </a:stretch>
                  </pic:blipFill>
                  <pic:spPr bwMode="auto">
                    <a:xfrm>
                      <a:off x="0" y="0"/>
                      <a:ext cx="4758901" cy="2595493"/>
                    </a:xfrm>
                    <a:prstGeom prst="rect">
                      <a:avLst/>
                    </a:prstGeom>
                    <a:noFill/>
                    <a:ln w="9525">
                      <a:noFill/>
                      <a:miter lim="800000"/>
                      <a:headEnd/>
                      <a:tailEnd/>
                    </a:ln>
                  </pic:spPr>
                </pic:pic>
              </a:graphicData>
            </a:graphic>
          </wp:inline>
        </w:drawing>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192"/>
        </w:numPr>
        <w:tabs>
          <w:tab w:val="left" w:pos="278"/>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При каких условиях в замкнутых контурах, пронизываемых маг</w:t>
      </w:r>
      <w:r w:rsidRPr="00F82819">
        <w:rPr>
          <w:rStyle w:val="FontStyle81"/>
          <w:rFonts w:ascii="Times New Roman" w:hAnsi="Times New Roman" w:cs="Times New Roman"/>
          <w:sz w:val="24"/>
          <w:szCs w:val="24"/>
        </w:rPr>
        <w:softHyphen/>
        <w:t>нитным полем, возникает ЭДС индукции? Сформулируйте закон электромагнитной индукции.</w:t>
      </w:r>
    </w:p>
    <w:p w:rsidR="008D4655" w:rsidRPr="00F82819" w:rsidRDefault="008D4655" w:rsidP="00E841CA">
      <w:pPr>
        <w:pStyle w:val="Style27"/>
        <w:widowControl/>
        <w:numPr>
          <w:ilvl w:val="0"/>
          <w:numId w:val="192"/>
        </w:numPr>
        <w:tabs>
          <w:tab w:val="left" w:pos="278"/>
        </w:tabs>
        <w:spacing w:line="240" w:lineRule="auto"/>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 xml:space="preserve">Каков смысл знака «-» в праой части формулы </w:t>
      </w:r>
      <w:r w:rsidRPr="00F82819">
        <w:rPr>
          <w:rStyle w:val="FontStyle79"/>
          <w:rFonts w:ascii="Times New Roman" w:hAnsi="Times New Roman" w:cs="Times New Roman"/>
          <w:sz w:val="24"/>
          <w:szCs w:val="24"/>
        </w:rPr>
        <w:t xml:space="preserve">(4.4), </w:t>
      </w:r>
      <w:r w:rsidRPr="00F82819">
        <w:rPr>
          <w:rStyle w:val="FontStyle81"/>
          <w:rFonts w:ascii="Times New Roman" w:hAnsi="Times New Roman" w:cs="Times New Roman"/>
          <w:sz w:val="24"/>
          <w:szCs w:val="24"/>
        </w:rPr>
        <w:t>выражающей закон электромагнитной индукции?</w:t>
      </w:r>
    </w:p>
    <w:p w:rsidR="008D4655" w:rsidRPr="00F82819" w:rsidRDefault="008D4655" w:rsidP="00E841CA">
      <w:pPr>
        <w:pStyle w:val="Style27"/>
        <w:widowControl/>
        <w:numPr>
          <w:ilvl w:val="0"/>
          <w:numId w:val="192"/>
        </w:numPr>
        <w:tabs>
          <w:tab w:val="left" w:pos="278"/>
        </w:tabs>
        <w:spacing w:line="240" w:lineRule="auto"/>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Какие три причины могут привести к изменению потока магнитной индукции через некоторый контур? Приведите примеры.</w:t>
      </w:r>
    </w:p>
    <w:p w:rsidR="009C4A0A" w:rsidRPr="00F82819" w:rsidRDefault="008D4655" w:rsidP="00E841CA">
      <w:pPr>
        <w:pStyle w:val="Style27"/>
        <w:widowControl/>
        <w:numPr>
          <w:ilvl w:val="0"/>
          <w:numId w:val="192"/>
        </w:numPr>
        <w:tabs>
          <w:tab w:val="left" w:pos="278"/>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Запишите формулу для нахождения индукционного тока в замкну</w:t>
      </w:r>
      <w:r w:rsidRPr="00F82819">
        <w:rPr>
          <w:rStyle w:val="FontStyle81"/>
          <w:rFonts w:ascii="Times New Roman" w:hAnsi="Times New Roman" w:cs="Times New Roman"/>
          <w:sz w:val="24"/>
          <w:szCs w:val="24"/>
        </w:rPr>
        <w:softHyphen/>
        <w:t>том контуре, пронизываемом изменяющимся магнитным потоком, основываясь на законе электромагнитной индукции Фарадея.</w:t>
      </w:r>
    </w:p>
    <w:p w:rsidR="009C4A0A" w:rsidRPr="00F82819"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9C4A0A" w:rsidRPr="00F82819" w:rsidRDefault="009C4A0A" w:rsidP="004D472B">
      <w:pPr>
        <w:pStyle w:val="Style27"/>
        <w:widowControl/>
        <w:tabs>
          <w:tab w:val="left" w:pos="278"/>
        </w:tabs>
        <w:spacing w:line="240" w:lineRule="auto"/>
        <w:jc w:val="both"/>
        <w:rPr>
          <w:rStyle w:val="FontStyle81"/>
          <w:rFonts w:ascii="Times New Roman" w:hAnsi="Times New Roman" w:cs="Times New Roman"/>
          <w:sz w:val="24"/>
          <w:szCs w:val="24"/>
        </w:rPr>
      </w:pPr>
    </w:p>
    <w:p w:rsidR="008D4655" w:rsidRPr="00F82819" w:rsidRDefault="008D4655" w:rsidP="004D472B">
      <w:pPr>
        <w:pStyle w:val="Style27"/>
        <w:widowControl/>
        <w:tabs>
          <w:tab w:val="left" w:pos="278"/>
        </w:tabs>
        <w:spacing w:line="240" w:lineRule="auto"/>
        <w:jc w:val="both"/>
      </w:pPr>
    </w:p>
    <w:p w:rsidR="008D4655" w:rsidRPr="00F82819" w:rsidRDefault="008D4655" w:rsidP="004D472B">
      <w:pPr>
        <w:pStyle w:val="3"/>
        <w:spacing w:before="0"/>
        <w:rPr>
          <w:rStyle w:val="FontStyle99"/>
          <w:rFonts w:asciiTheme="majorHAnsi" w:hAnsiTheme="majorHAnsi" w:cstheme="majorBidi"/>
          <w:b/>
          <w:bCs/>
          <w:sz w:val="22"/>
          <w:szCs w:val="24"/>
        </w:rPr>
      </w:pPr>
      <w:r w:rsidRPr="00F82819">
        <w:rPr>
          <w:rStyle w:val="FontStyle99"/>
          <w:rFonts w:asciiTheme="majorHAnsi" w:hAnsiTheme="majorHAnsi" w:cstheme="majorBidi"/>
          <w:b/>
          <w:bCs/>
          <w:sz w:val="22"/>
          <w:szCs w:val="24"/>
        </w:rPr>
        <w:t xml:space="preserve">Тест ЭЛЕКТРОМАГНИТНАЯ ИНДУКЦИЯ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pStyle w:val="Style18"/>
        <w:widowControl/>
        <w:spacing w:line="240" w:lineRule="auto"/>
        <w:ind w:firstLine="0"/>
        <w:rPr>
          <w:rFonts w:ascii="Times New Roman" w:hAnsi="Times New Roman" w:cs="Times New Roman"/>
        </w:rPr>
      </w:pPr>
    </w:p>
    <w:p w:rsidR="008D4655" w:rsidRPr="00F82819" w:rsidRDefault="008D4655" w:rsidP="004D472B">
      <w:pPr>
        <w:pStyle w:val="Style18"/>
        <w:widowControl/>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Тестовые задания включают следующие теоретические во</w:t>
      </w:r>
      <w:r w:rsidRPr="00F82819">
        <w:rPr>
          <w:rStyle w:val="FontStyle106"/>
          <w:rFonts w:ascii="Times New Roman" w:hAnsi="Times New Roman" w:cs="Times New Roman"/>
          <w:sz w:val="24"/>
          <w:szCs w:val="24"/>
        </w:rPr>
        <w:softHyphen/>
        <w:t>просы:</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электромагнитная индукция;</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опыты Фарадея;</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закон электромагнитной индукции;</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правило Ленца;</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вихревое электрическое поле;</w:t>
      </w:r>
    </w:p>
    <w:p w:rsidR="008D4655" w:rsidRPr="00F82819" w:rsidRDefault="008D4655" w:rsidP="00E841CA">
      <w:pPr>
        <w:pStyle w:val="Style21"/>
        <w:widowControl/>
        <w:numPr>
          <w:ilvl w:val="0"/>
          <w:numId w:val="7"/>
        </w:numPr>
        <w:tabs>
          <w:tab w:val="left" w:pos="274"/>
        </w:tabs>
        <w:jc w:val="both"/>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энергия магнитного поля.</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sz w:val="24"/>
          <w:szCs w:val="24"/>
        </w:rPr>
        <w:t>Какое явление наблюдал М.Фарадей?</w:t>
      </w:r>
    </w:p>
    <w:p w:rsidR="008D4655" w:rsidRPr="00F82819" w:rsidRDefault="008D4655" w:rsidP="004D472B">
      <w:pPr>
        <w:pStyle w:val="Style53"/>
        <w:widowControl/>
        <w:spacing w:line="240" w:lineRule="auto"/>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отклонение магнитной стрелки при протекании элек</w:t>
      </w:r>
      <w:r w:rsidRPr="00F82819">
        <w:rPr>
          <w:rStyle w:val="FontStyle106"/>
          <w:rFonts w:ascii="Times New Roman" w:hAnsi="Times New Roman" w:cs="Times New Roman"/>
          <w:sz w:val="24"/>
          <w:szCs w:val="24"/>
        </w:rPr>
        <w:softHyphen/>
        <w:t>трического тока по проводу;</w:t>
      </w:r>
    </w:p>
    <w:p w:rsidR="008D4655" w:rsidRPr="00F82819"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взаимодействие параллельных проводников с током;</w:t>
      </w:r>
    </w:p>
    <w:p w:rsidR="008D4655" w:rsidRPr="00F82819"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возникновение тока в замкнутой катушке при опуска</w:t>
      </w:r>
      <w:r w:rsidRPr="00F82819">
        <w:rPr>
          <w:rStyle w:val="FontStyle106"/>
          <w:rFonts w:ascii="Times New Roman" w:hAnsi="Times New Roman" w:cs="Times New Roman"/>
          <w:sz w:val="24"/>
          <w:szCs w:val="24"/>
        </w:rPr>
        <w:softHyphen/>
        <w:t>нии в нее магнита;</w:t>
      </w:r>
    </w:p>
    <w:p w:rsidR="008D4655" w:rsidRPr="00F82819" w:rsidRDefault="008D4655" w:rsidP="00E841CA">
      <w:pPr>
        <w:pStyle w:val="Style22"/>
        <w:widowControl/>
        <w:numPr>
          <w:ilvl w:val="0"/>
          <w:numId w:val="193"/>
        </w:numPr>
        <w:tabs>
          <w:tab w:val="left" w:pos="835"/>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взаимодействие двух магнитных стрелок.</w:t>
      </w: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sz w:val="24"/>
          <w:szCs w:val="24"/>
        </w:rPr>
        <w:t>Основой для создания какого прибора послужили исследования электромагнитной индукции?</w:t>
      </w:r>
    </w:p>
    <w:p w:rsidR="008D4655" w:rsidRPr="00F82819" w:rsidRDefault="008D4655" w:rsidP="004D472B">
      <w:pPr>
        <w:pStyle w:val="Style53"/>
        <w:widowControl/>
        <w:spacing w:line="240" w:lineRule="auto"/>
        <w:jc w:val="both"/>
        <w:rPr>
          <w:rStyle w:val="FontStyle125"/>
          <w:rFonts w:ascii="Times New Roman" w:hAnsi="Times New Roman" w:cs="Times New Roman"/>
          <w:sz w:val="24"/>
          <w:szCs w:val="24"/>
        </w:rPr>
      </w:pPr>
      <w:r w:rsidRPr="00F82819">
        <w:rPr>
          <w:rStyle w:val="FontStyle125"/>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генератора электрического тока;</w:t>
      </w:r>
    </w:p>
    <w:p w:rsidR="008D4655" w:rsidRPr="00F82819"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электродвигателя;</w:t>
      </w:r>
    </w:p>
    <w:p w:rsidR="008D4655" w:rsidRPr="00F82819"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теплового двигателя;</w:t>
      </w:r>
    </w:p>
    <w:p w:rsidR="008D4655" w:rsidRPr="00F82819" w:rsidRDefault="008D4655" w:rsidP="00E841CA">
      <w:pPr>
        <w:pStyle w:val="Style22"/>
        <w:widowControl/>
        <w:numPr>
          <w:ilvl w:val="0"/>
          <w:numId w:val="194"/>
        </w:numPr>
        <w:tabs>
          <w:tab w:val="left" w:pos="840"/>
        </w:tabs>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лазера.</w:t>
      </w: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3.</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sz w:val="24"/>
          <w:szCs w:val="24"/>
        </w:rPr>
        <w:t>Какой буквой принято обозначать поток магнитной индукции?</w:t>
      </w:r>
    </w:p>
    <w:p w:rsidR="008D4655" w:rsidRPr="00F82819" w:rsidRDefault="008D4655" w:rsidP="004D472B">
      <w:pPr>
        <w:pStyle w:val="Style53"/>
        <w:widowControl/>
        <w:spacing w:line="240" w:lineRule="auto"/>
        <w:jc w:val="both"/>
        <w:rPr>
          <w:rStyle w:val="FontStyle100"/>
          <w:rFonts w:ascii="Times New Roman" w:hAnsi="Times New Roman" w:cs="Times New Roman"/>
          <w:sz w:val="24"/>
          <w:szCs w:val="24"/>
        </w:rPr>
      </w:pPr>
      <w:r w:rsidRPr="00F82819">
        <w:rPr>
          <w:rStyle w:val="FontStyle125"/>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noProof/>
          <w:position w:val="-2"/>
        </w:rPr>
        <w:drawing>
          <wp:inline distT="0" distB="0" distL="0" distR="0">
            <wp:extent cx="178435" cy="142240"/>
            <wp:effectExtent l="19050" t="0" r="0" b="0"/>
            <wp:docPr id="928"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95"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noProof/>
          <w:position w:val="-1"/>
        </w:rPr>
        <w:drawing>
          <wp:inline distT="0" distB="0" distL="0" distR="0">
            <wp:extent cx="178435" cy="142240"/>
            <wp:effectExtent l="19050" t="0" r="0" b="0"/>
            <wp:docPr id="927"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96"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noProof/>
          <w:position w:val="-3"/>
        </w:rPr>
        <w:drawing>
          <wp:inline distT="0" distB="0" distL="0" distR="0">
            <wp:extent cx="166370" cy="142240"/>
            <wp:effectExtent l="19050" t="0" r="5080" b="0"/>
            <wp:docPr id="926"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97"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noProof/>
        </w:rPr>
        <w:drawing>
          <wp:inline distT="0" distB="0" distL="0" distR="0">
            <wp:extent cx="189865" cy="118745"/>
            <wp:effectExtent l="19050" t="0" r="635" b="0"/>
            <wp:docPr id="925"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798" cstate="print"/>
                    <a:srcRect/>
                    <a:stretch>
                      <a:fillRect/>
                    </a:stretch>
                  </pic:blipFill>
                  <pic:spPr bwMode="auto">
                    <a:xfrm>
                      <a:off x="0" y="0"/>
                      <a:ext cx="189865" cy="118745"/>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6"/>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rStyle w:val="FontStyle106"/>
          <w:rFonts w:ascii="Times New Roman" w:hAnsi="Times New Roman" w:cs="Times New Roman"/>
          <w:b w:val="0"/>
          <w:bCs w:val="0"/>
          <w:sz w:val="24"/>
          <w:szCs w:val="24"/>
        </w:rPr>
        <w:tab/>
      </w:r>
      <w:r w:rsidRPr="00F82819">
        <w:rPr>
          <w:rStyle w:val="FontStyle106"/>
          <w:rFonts w:ascii="Times New Roman" w:hAnsi="Times New Roman" w:cs="Times New Roman"/>
          <w:sz w:val="24"/>
          <w:szCs w:val="24"/>
        </w:rPr>
        <w:t>Какая из единиц соответствует индукции магнитного поля?</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6"/>
        </w:rPr>
        <w:drawing>
          <wp:inline distT="0" distB="0" distL="0" distR="0">
            <wp:extent cx="629285" cy="189865"/>
            <wp:effectExtent l="19050" t="0" r="0" b="0"/>
            <wp:docPr id="924"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799" cstate="print"/>
                    <a:srcRect/>
                    <a:stretch>
                      <a:fillRect/>
                    </a:stretch>
                  </pic:blipFill>
                  <pic:spPr bwMode="auto">
                    <a:xfrm>
                      <a:off x="0" y="0"/>
                      <a:ext cx="629285"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201930" cy="142240"/>
            <wp:effectExtent l="19050" t="0" r="7620" b="0"/>
            <wp:docPr id="923"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800" cstate="print"/>
                    <a:srcRect/>
                    <a:stretch>
                      <a:fillRect/>
                    </a:stretch>
                  </pic:blipFill>
                  <pic:spPr bwMode="auto">
                    <a:xfrm>
                      <a:off x="0" y="0"/>
                      <a:ext cx="2019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1"/>
        </w:rPr>
        <w:drawing>
          <wp:inline distT="0" distB="0" distL="0" distR="0">
            <wp:extent cx="178435" cy="142240"/>
            <wp:effectExtent l="19050" t="0" r="0" b="0"/>
            <wp:docPr id="922"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801"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189865" cy="154305"/>
            <wp:effectExtent l="19050" t="0" r="635" b="0"/>
            <wp:docPr id="921"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802" cstate="print"/>
                    <a:srcRect/>
                    <a:stretch>
                      <a:fillRect/>
                    </a:stretch>
                  </pic:blipFill>
                  <pic:spPr bwMode="auto">
                    <a:xfrm>
                      <a:off x="0" y="0"/>
                      <a:ext cx="18986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54"/>
        <w:widowControl/>
        <w:spacing w:line="240" w:lineRule="auto"/>
        <w:ind w:firstLine="0"/>
        <w:jc w:val="both"/>
        <w:rPr>
          <w:rStyle w:val="FontStyle105"/>
          <w:rFonts w:ascii="Times New Roman" w:hAnsi="Times New Roman" w:cs="Times New Roman"/>
          <w:sz w:val="24"/>
          <w:szCs w:val="24"/>
        </w:rPr>
      </w:pPr>
    </w:p>
    <w:p w:rsidR="008D4655" w:rsidRPr="00F82819" w:rsidRDefault="008D4655" w:rsidP="004D472B">
      <w:pPr>
        <w:pStyle w:val="Style54"/>
        <w:widowControl/>
        <w:spacing w:line="240" w:lineRule="auto"/>
        <w:ind w:firstLine="0"/>
        <w:jc w:val="both"/>
        <w:rPr>
          <w:rStyle w:val="FontStyle100"/>
          <w:rFonts w:ascii="Times New Roman" w:hAnsi="Times New Roman" w:cs="Times New Roman"/>
          <w:sz w:val="24"/>
          <w:szCs w:val="24"/>
        </w:rPr>
      </w:pPr>
      <w:r w:rsidRPr="00F82819">
        <w:rPr>
          <w:rStyle w:val="FontStyle105"/>
          <w:rFonts w:ascii="Times New Roman" w:hAnsi="Times New Roman" w:cs="Times New Roman"/>
          <w:sz w:val="24"/>
          <w:szCs w:val="24"/>
        </w:rPr>
        <w:t>5.</w:t>
      </w:r>
      <w:r w:rsidR="004D5E56" w:rsidRPr="00F82819">
        <w:rPr>
          <w:rStyle w:val="FontStyle105"/>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Какой величине обратно пропорциональна индуктивность соленоида?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17"/>
        <w:widowControl/>
        <w:jc w:val="both"/>
        <w:rPr>
          <w:rStyle w:val="FontStyle100"/>
          <w:rFonts w:ascii="Times New Roman" w:hAnsi="Times New Roman" w:cs="Times New Roman"/>
          <w:sz w:val="24"/>
          <w:szCs w:val="24"/>
        </w:rPr>
      </w:pPr>
      <w:r w:rsidRPr="00F82819">
        <w:rPr>
          <w:rStyle w:val="FontStyle99"/>
          <w:rFonts w:ascii="Times New Roman" w:hAnsi="Times New Roman" w:cs="Times New Roman"/>
          <w:sz w:val="24"/>
          <w:szCs w:val="24"/>
          <w:lang w:eastAsia="en-US"/>
        </w:rPr>
        <w:t>1)</w:t>
      </w:r>
      <w:r w:rsidRPr="00F82819">
        <w:rPr>
          <w:rFonts w:ascii="Times New Roman" w:hAnsi="Times New Roman" w:cs="Times New Roman"/>
          <w:b/>
          <w:bCs/>
          <w:noProof/>
        </w:rPr>
        <w:drawing>
          <wp:inline distT="0" distB="0" distL="0" distR="0">
            <wp:extent cx="178435" cy="142240"/>
            <wp:effectExtent l="19050" t="0" r="0" b="0"/>
            <wp:docPr id="920"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803"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99"/>
          <w:rFonts w:ascii="Times New Roman" w:hAnsi="Times New Roman" w:cs="Times New Roman"/>
          <w:sz w:val="24"/>
          <w:szCs w:val="24"/>
          <w:lang w:eastAsia="en-US"/>
        </w:rPr>
        <w:tab/>
      </w:r>
      <w:r w:rsidRPr="00F82819">
        <w:rPr>
          <w:rStyle w:val="FontStyle99"/>
          <w:rFonts w:ascii="Times New Roman" w:hAnsi="Times New Roman" w:cs="Times New Roman"/>
          <w:sz w:val="24"/>
          <w:szCs w:val="24"/>
          <w:lang w:eastAsia="en-US"/>
        </w:rPr>
        <w:tab/>
      </w: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178435" cy="118745"/>
            <wp:effectExtent l="19050" t="0" r="0" b="0"/>
            <wp:docPr id="919"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804"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3"/>
        </w:rPr>
        <w:drawing>
          <wp:inline distT="0" distB="0" distL="0" distR="0">
            <wp:extent cx="154305" cy="166370"/>
            <wp:effectExtent l="19050" t="0" r="0" b="0"/>
            <wp:docPr id="918" name="Рисунок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805"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3"/>
        </w:rPr>
        <w:drawing>
          <wp:inline distT="0" distB="0" distL="0" distR="0">
            <wp:extent cx="166370" cy="142240"/>
            <wp:effectExtent l="19050" t="0" r="5080" b="0"/>
            <wp:docPr id="917" name="Рисунок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806" cstate="print"/>
                    <a:srcRect/>
                    <a:stretch>
                      <a:fillRect/>
                    </a:stretch>
                  </pic:blipFill>
                  <pic:spPr bwMode="auto">
                    <a:xfrm>
                      <a:off x="0" y="0"/>
                      <a:ext cx="166370" cy="142240"/>
                    </a:xfrm>
                    <a:prstGeom prst="rect">
                      <a:avLst/>
                    </a:prstGeom>
                    <a:noFill/>
                    <a:ln w="9525">
                      <a:noFill/>
                      <a:miter lim="800000"/>
                      <a:headEnd/>
                      <a:tailEnd/>
                    </a:ln>
                  </pic:spPr>
                </pic:pic>
              </a:graphicData>
            </a:graphic>
          </wp:inline>
        </w:drawing>
      </w:r>
    </w:p>
    <w:p w:rsidR="008D4655" w:rsidRPr="00F82819" w:rsidRDefault="008D4655" w:rsidP="004D472B">
      <w:pPr>
        <w:pStyle w:val="Style54"/>
        <w:widowControl/>
        <w:spacing w:line="240" w:lineRule="auto"/>
        <w:ind w:firstLine="0"/>
        <w:jc w:val="both"/>
        <w:rPr>
          <w:rStyle w:val="FontStyle105"/>
          <w:rFonts w:ascii="Times New Roman" w:hAnsi="Times New Roman" w:cs="Times New Roman"/>
          <w:sz w:val="24"/>
          <w:szCs w:val="24"/>
        </w:rPr>
      </w:pPr>
    </w:p>
    <w:p w:rsidR="008D4655" w:rsidRPr="00F82819" w:rsidRDefault="008D4655" w:rsidP="004D472B">
      <w:pPr>
        <w:pStyle w:val="Style54"/>
        <w:widowControl/>
        <w:spacing w:line="240" w:lineRule="auto"/>
        <w:ind w:firstLine="0"/>
        <w:jc w:val="both"/>
        <w:rPr>
          <w:rStyle w:val="FontStyle100"/>
          <w:rFonts w:ascii="Times New Roman" w:hAnsi="Times New Roman" w:cs="Times New Roman"/>
          <w:sz w:val="24"/>
          <w:szCs w:val="24"/>
        </w:rPr>
      </w:pPr>
      <w:r w:rsidRPr="00F82819">
        <w:rPr>
          <w:rStyle w:val="FontStyle105"/>
          <w:rFonts w:ascii="Times New Roman" w:hAnsi="Times New Roman" w:cs="Times New Roman"/>
          <w:sz w:val="24"/>
          <w:szCs w:val="24"/>
        </w:rPr>
        <w:t>8.</w:t>
      </w:r>
      <w:r w:rsidR="004D5E56" w:rsidRPr="00F82819">
        <w:rPr>
          <w:rStyle w:val="FontStyle105"/>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Какая формула выражает закон электромагнитной индук</w:t>
      </w:r>
      <w:r w:rsidRPr="00F82819">
        <w:rPr>
          <w:rStyle w:val="FontStyle100"/>
          <w:rFonts w:ascii="Times New Roman" w:hAnsi="Times New Roman" w:cs="Times New Roman"/>
          <w:sz w:val="24"/>
          <w:szCs w:val="24"/>
        </w:rPr>
        <w:softHyphen/>
        <w:t>ции?</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3"/>
        </w:rPr>
        <w:drawing>
          <wp:inline distT="0" distB="0" distL="0" distR="0">
            <wp:extent cx="902335" cy="178435"/>
            <wp:effectExtent l="19050" t="0" r="0" b="0"/>
            <wp:docPr id="916"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807" cstate="print"/>
                    <a:srcRect/>
                    <a:stretch>
                      <a:fillRect/>
                    </a:stretch>
                  </pic:blipFill>
                  <pic:spPr bwMode="auto">
                    <a:xfrm>
                      <a:off x="0" y="0"/>
                      <a:ext cx="902335" cy="178435"/>
                    </a:xfrm>
                    <a:prstGeom prst="rect">
                      <a:avLst/>
                    </a:prstGeom>
                    <a:noFill/>
                    <a:ln w="9525">
                      <a:noFill/>
                      <a:miter lim="800000"/>
                      <a:headEnd/>
                      <a:tailEnd/>
                    </a:ln>
                  </pic:spPr>
                </pic:pic>
              </a:graphicData>
            </a:graphic>
          </wp:inline>
        </w:drawing>
      </w:r>
    </w:p>
    <w:p w:rsidR="008D4655" w:rsidRPr="00F82819" w:rsidRDefault="008D4655" w:rsidP="004D472B">
      <w:pPr>
        <w:pStyle w:val="Style38"/>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5"/>
        </w:rPr>
        <w:drawing>
          <wp:inline distT="0" distB="0" distL="0" distR="0">
            <wp:extent cx="664845" cy="308610"/>
            <wp:effectExtent l="19050" t="0" r="1905" b="0"/>
            <wp:docPr id="915" name="Рисунок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808" cstate="print"/>
                    <a:srcRect/>
                    <a:stretch>
                      <a:fillRect/>
                    </a:stretch>
                  </pic:blipFill>
                  <pic:spPr bwMode="auto">
                    <a:xfrm>
                      <a:off x="0" y="0"/>
                      <a:ext cx="664845" cy="30861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38"/>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8"/>
        </w:rPr>
        <w:drawing>
          <wp:inline distT="0" distB="0" distL="0" distR="0">
            <wp:extent cx="570230" cy="189865"/>
            <wp:effectExtent l="19050" t="0" r="1270" b="0"/>
            <wp:docPr id="914"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809" cstate="print"/>
                    <a:srcRect/>
                    <a:stretch>
                      <a:fillRect/>
                    </a:stretch>
                  </pic:blipFill>
                  <pic:spPr bwMode="auto">
                    <a:xfrm>
                      <a:off x="0" y="0"/>
                      <a:ext cx="57023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38"/>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8"/>
        </w:rPr>
        <w:drawing>
          <wp:inline distT="0" distB="0" distL="0" distR="0">
            <wp:extent cx="570230" cy="344170"/>
            <wp:effectExtent l="19050" t="0" r="1270" b="0"/>
            <wp:docPr id="913"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10" cstate="print"/>
                    <a:srcRect/>
                    <a:stretch>
                      <a:fillRect/>
                    </a:stretch>
                  </pic:blipFill>
                  <pic:spPr bwMode="auto">
                    <a:xfrm>
                      <a:off x="0" y="0"/>
                      <a:ext cx="570230" cy="344170"/>
                    </a:xfrm>
                    <a:prstGeom prst="rect">
                      <a:avLst/>
                    </a:prstGeom>
                    <a:noFill/>
                    <a:ln w="9525">
                      <a:noFill/>
                      <a:miter lim="800000"/>
                      <a:headEnd/>
                      <a:tailEnd/>
                    </a:ln>
                  </pic:spPr>
                </pic:pic>
              </a:graphicData>
            </a:graphic>
          </wp:inline>
        </w:drawing>
      </w:r>
    </w:p>
    <w:p w:rsidR="008D4655" w:rsidRPr="00F82819" w:rsidRDefault="008D4655" w:rsidP="004D472B">
      <w:pPr>
        <w:pStyle w:val="Style68"/>
        <w:widowControl/>
        <w:spacing w:line="240" w:lineRule="auto"/>
        <w:ind w:firstLine="0"/>
        <w:jc w:val="both"/>
        <w:rPr>
          <w:rFonts w:ascii="Times New Roman" w:hAnsi="Times New Roman" w:cs="Times New Roman"/>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В каком проводнике, помещенном в переменное магнитное поле, возникает индукционный ток?</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только в замкнутом;</w:t>
      </w:r>
    </w:p>
    <w:p w:rsidR="008D4655" w:rsidRPr="00F82819"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в незамкнутом;</w:t>
      </w:r>
    </w:p>
    <w:p w:rsidR="008D4655" w:rsidRPr="00F82819"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как в замкнутом, так и незамкнутом;</w:t>
      </w:r>
    </w:p>
    <w:p w:rsidR="008D4655" w:rsidRPr="00F82819" w:rsidRDefault="008D4655" w:rsidP="00E841CA">
      <w:pPr>
        <w:pStyle w:val="Style84"/>
        <w:widowControl/>
        <w:numPr>
          <w:ilvl w:val="0"/>
          <w:numId w:val="195"/>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проводник должен иметь большое сопротивление.</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Какое свойство относится только к вихревому электрическому полю, но не к электростатическому?</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непрерывность в пространстве;</w:t>
      </w:r>
    </w:p>
    <w:p w:rsidR="008D4655" w:rsidRPr="00F82819"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линии напряженности обязательно связаны с электри</w:t>
      </w:r>
      <w:r w:rsidRPr="00F82819">
        <w:rPr>
          <w:rStyle w:val="FontStyle100"/>
          <w:rFonts w:ascii="Times New Roman" w:hAnsi="Times New Roman" w:cs="Times New Roman"/>
          <w:sz w:val="24"/>
          <w:szCs w:val="24"/>
        </w:rPr>
        <w:softHyphen/>
        <w:t>ческими зарядами;</w:t>
      </w:r>
    </w:p>
    <w:p w:rsidR="008D4655" w:rsidRPr="00F82819"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работа сил поля при перемещении заряда по любому замкнутому пути равна нулю;</w:t>
      </w:r>
    </w:p>
    <w:p w:rsidR="008D4655" w:rsidRPr="00F82819" w:rsidRDefault="008D4655" w:rsidP="00E841CA">
      <w:pPr>
        <w:pStyle w:val="Style84"/>
        <w:widowControl/>
        <w:numPr>
          <w:ilvl w:val="0"/>
          <w:numId w:val="196"/>
        </w:numPr>
        <w:tabs>
          <w:tab w:val="left" w:pos="87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работа сил поля при перемещении заряда по замкнутому пути не равна нулю.</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На рис. 28 представлена электрическая схема. Какая из ламп в этой схеме после замыкания ключа загорится позже всех остальных?</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14"/>
        </w:rPr>
        <w:drawing>
          <wp:inline distT="0" distB="0" distL="0" distR="0">
            <wp:extent cx="1614805" cy="1175385"/>
            <wp:effectExtent l="19050" t="0" r="4445" b="0"/>
            <wp:docPr id="912" name="Рисунок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11" cstate="print"/>
                    <a:srcRect/>
                    <a:stretch>
                      <a:fillRect/>
                    </a:stretch>
                  </pic:blipFill>
                  <pic:spPr bwMode="auto">
                    <a:xfrm>
                      <a:off x="0" y="0"/>
                      <a:ext cx="1614805" cy="1175385"/>
                    </a:xfrm>
                    <a:prstGeom prst="rect">
                      <a:avLst/>
                    </a:prstGeom>
                    <a:noFill/>
                    <a:ln w="9525">
                      <a:noFill/>
                      <a:miter lim="800000"/>
                      <a:headEnd/>
                      <a:tailEnd/>
                    </a:ln>
                  </pic:spPr>
                </pic:pic>
              </a:graphicData>
            </a:graphic>
          </wp:inline>
        </w:drawing>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lang w:val="en-US" w:eastAsia="en-US"/>
        </w:rPr>
        <w:t>EL1;</w:t>
      </w:r>
    </w:p>
    <w:p w:rsidR="008D4655" w:rsidRPr="00F82819"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lang w:val="en-US" w:eastAsia="en-US"/>
        </w:rPr>
        <w:t>EL2;</w:t>
      </w:r>
    </w:p>
    <w:p w:rsidR="008D4655" w:rsidRPr="00F82819"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lang w:val="en-US" w:eastAsia="en-US"/>
        </w:rPr>
        <w:t>EL3;</w:t>
      </w:r>
    </w:p>
    <w:p w:rsidR="008D4655" w:rsidRPr="00F82819" w:rsidRDefault="008D4655" w:rsidP="00E841CA">
      <w:pPr>
        <w:pStyle w:val="Style30"/>
        <w:widowControl/>
        <w:numPr>
          <w:ilvl w:val="0"/>
          <w:numId w:val="197"/>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lang w:val="en-US" w:eastAsia="en-US"/>
        </w:rPr>
        <w:t>EL4.</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Определите магнитный поток, пронизывающий соленоид, если по соленоиду индуктивностью 1 Гн протекает ток 0,5 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Вб;</w:t>
      </w:r>
    </w:p>
    <w:p w:rsidR="008D4655" w:rsidRPr="00F82819"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Вб;</w:t>
      </w:r>
    </w:p>
    <w:p w:rsidR="008D4655" w:rsidRPr="00F82819"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0,125 Вб;</w:t>
      </w:r>
    </w:p>
    <w:p w:rsidR="008D4655" w:rsidRPr="00F82819" w:rsidRDefault="008D4655" w:rsidP="00E841CA">
      <w:pPr>
        <w:pStyle w:val="Style30"/>
        <w:widowControl/>
        <w:numPr>
          <w:ilvl w:val="0"/>
          <w:numId w:val="198"/>
        </w:numPr>
        <w:tabs>
          <w:tab w:val="left" w:pos="91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0,25 Вб.</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Чему равна ЭДС индукции в контуре, если за 2 с магнитный поток, пронизывающий контур, равномерно уменьшился с 8 до 2 Вб?</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В;</w:t>
      </w:r>
    </w:p>
    <w:p w:rsidR="008D4655" w:rsidRPr="00F82819"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 В;</w:t>
      </w:r>
    </w:p>
    <w:p w:rsidR="008D4655" w:rsidRPr="00F82819"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В;</w:t>
      </w:r>
    </w:p>
    <w:p w:rsidR="008D4655" w:rsidRPr="00F82819" w:rsidRDefault="008D4655" w:rsidP="00E841CA">
      <w:pPr>
        <w:pStyle w:val="Style30"/>
        <w:widowControl/>
        <w:numPr>
          <w:ilvl w:val="0"/>
          <w:numId w:val="199"/>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 В.</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Определите энергию магнитного поля катушки индуктивностью 0,5 Гн при прохождении в ней тока 3 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 Дж;</w:t>
      </w:r>
    </w:p>
    <w:p w:rsidR="008D4655" w:rsidRPr="00F82819"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Дж;</w:t>
      </w:r>
    </w:p>
    <w:p w:rsidR="008D4655" w:rsidRPr="00F82819"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2,25 Дж;</w:t>
      </w:r>
    </w:p>
    <w:p w:rsidR="008D4655" w:rsidRPr="00F82819" w:rsidRDefault="008D4655" w:rsidP="00E841CA">
      <w:pPr>
        <w:pStyle w:val="Style30"/>
        <w:widowControl/>
        <w:numPr>
          <w:ilvl w:val="0"/>
          <w:numId w:val="200"/>
        </w:numPr>
        <w:tabs>
          <w:tab w:val="left" w:pos="91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Дж.</w:t>
      </w: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7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13.</w:t>
      </w:r>
      <w:r w:rsidRPr="00F82819">
        <w:rPr>
          <w:rStyle w:val="FontStyle100"/>
          <w:rFonts w:ascii="Times New Roman" w:hAnsi="Times New Roman" w:cs="Times New Roman"/>
          <w:sz w:val="24"/>
          <w:szCs w:val="24"/>
        </w:rPr>
        <w:tab/>
        <w:t>От каких факторов зависит магнитный поток через замкнутый виток, помещенный в однородное магнитное поле?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2"/>
        <w:widowControl/>
        <w:tabs>
          <w:tab w:val="left" w:pos="3571"/>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1)только от модуля вектора магнитной индукции;</w:t>
      </w:r>
    </w:p>
    <w:p w:rsidR="008D4655" w:rsidRPr="00F82819" w:rsidRDefault="008D4655" w:rsidP="004D472B">
      <w:pPr>
        <w:pStyle w:val="Style22"/>
        <w:widowControl/>
        <w:tabs>
          <w:tab w:val="left" w:pos="3571"/>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2)только от угла между вектором магнитной индукции и плоскостью витка;</w:t>
      </w:r>
    </w:p>
    <w:p w:rsidR="008D4655" w:rsidRPr="00F82819" w:rsidRDefault="008D4655" w:rsidP="004D472B">
      <w:pPr>
        <w:pStyle w:val="Style22"/>
        <w:widowControl/>
        <w:tabs>
          <w:tab w:val="left" w:pos="3571"/>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3)только от площади витка;</w:t>
      </w:r>
    </w:p>
    <w:p w:rsidR="008D4655" w:rsidRPr="00F82819" w:rsidRDefault="008D4655" w:rsidP="004D472B">
      <w:pPr>
        <w:pStyle w:val="Style22"/>
        <w:widowControl/>
        <w:tabs>
          <w:tab w:val="left" w:pos="3571"/>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4)от всех трех факторов, пере</w:t>
      </w:r>
      <w:r w:rsidRPr="00F82819">
        <w:rPr>
          <w:rStyle w:val="FontStyle100"/>
          <w:rFonts w:ascii="Times New Roman" w:hAnsi="Times New Roman" w:cs="Times New Roman"/>
          <w:position w:val="-14"/>
          <w:sz w:val="24"/>
          <w:szCs w:val="24"/>
        </w:rPr>
        <w:t xml:space="preserve"> </w:t>
      </w:r>
      <w:r w:rsidRPr="00F82819">
        <w:rPr>
          <w:rStyle w:val="FontStyle100"/>
          <w:rFonts w:ascii="Times New Roman" w:hAnsi="Times New Roman" w:cs="Times New Roman"/>
          <w:sz w:val="24"/>
          <w:szCs w:val="24"/>
        </w:rPr>
        <w:t>численных в ответах 1—3.</w:t>
      </w: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Как изменяется ЭДС в рамке из проволки, если рамка с постоянной скоростью движется в однородном магнитном поле? Угол между нормалью к рамке и линиями индукции равен 0°, направление скорости перпендикулярно линиям индукции поля.</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уменьшается;</w:t>
      </w:r>
    </w:p>
    <w:p w:rsidR="008D4655" w:rsidRPr="00F82819"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равна постоянному значению;</w:t>
      </w:r>
    </w:p>
    <w:p w:rsidR="008D4655" w:rsidRPr="00F82819"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возрастает;</w:t>
      </w:r>
    </w:p>
    <w:p w:rsidR="008D4655" w:rsidRPr="00F82819" w:rsidRDefault="008D4655" w:rsidP="00E841CA">
      <w:pPr>
        <w:pStyle w:val="Style30"/>
        <w:widowControl/>
        <w:numPr>
          <w:ilvl w:val="0"/>
          <w:numId w:val="201"/>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равна 0.</w:t>
      </w: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Определите ЭДС самоиндукции электромагнита, если при размыкании цепи сила тока в нем убывает со скоростью 9 А/с. Индуктивность электромагнита 2 Гн.</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В;</w:t>
      </w:r>
    </w:p>
    <w:p w:rsidR="008D4655" w:rsidRPr="00F82819"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18 В;</w:t>
      </w:r>
    </w:p>
    <w:p w:rsidR="008D4655" w:rsidRPr="00F82819"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40 В;</w:t>
      </w:r>
    </w:p>
    <w:p w:rsidR="008D4655" w:rsidRPr="00F82819" w:rsidRDefault="008D4655" w:rsidP="00E841CA">
      <w:pPr>
        <w:pStyle w:val="Style30"/>
        <w:widowControl/>
        <w:numPr>
          <w:ilvl w:val="0"/>
          <w:numId w:val="202"/>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 В.</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С помощью катушки, подключенной к гальванометру, и полосового магнита моделируются опыты Фарадея. Как изменяются показания гальванометра, если магнит вносить в катушку сначала медленно, а затем значительно быстрее?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изменений не произойдет;</w:t>
      </w:r>
    </w:p>
    <w:p w:rsidR="008D4655" w:rsidRPr="00F82819"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стрелка гальванометра отклонится;</w:t>
      </w:r>
    </w:p>
    <w:p w:rsidR="008D4655" w:rsidRPr="00F82819"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показания гальванометра увеличатся;</w:t>
      </w:r>
    </w:p>
    <w:p w:rsidR="008D4655" w:rsidRPr="00F82819" w:rsidRDefault="008D4655" w:rsidP="00E841CA">
      <w:pPr>
        <w:pStyle w:val="Style30"/>
        <w:widowControl/>
        <w:numPr>
          <w:ilvl w:val="0"/>
          <w:numId w:val="203"/>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показания гальванометра уменьшатся.</w:t>
      </w: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Определите полюса постоянного магнита, если при движении проводника (рис. 29) в нем возникает индукционный ток.</w:t>
      </w: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position w:val="-2"/>
        </w:rPr>
        <w:drawing>
          <wp:inline distT="0" distB="0" distL="0" distR="0">
            <wp:extent cx="1412875" cy="783590"/>
            <wp:effectExtent l="19050" t="0" r="0" b="0"/>
            <wp:docPr id="911" name="Рисунок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12" cstate="print"/>
                    <a:srcRect/>
                    <a:stretch>
                      <a:fillRect/>
                    </a:stretch>
                  </pic:blipFill>
                  <pic:spPr bwMode="auto">
                    <a:xfrm>
                      <a:off x="0" y="0"/>
                      <a:ext cx="1412875" cy="783590"/>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справа </w:t>
      </w:r>
      <w:r w:rsidRPr="00F82819">
        <w:rPr>
          <w:rStyle w:val="FontStyle100"/>
          <w:rFonts w:ascii="Times New Roman" w:hAnsi="Times New Roman" w:cs="Times New Roman"/>
          <w:sz w:val="24"/>
          <w:szCs w:val="24"/>
          <w:lang w:val="en-US"/>
        </w:rPr>
        <w:t>N</w:t>
      </w:r>
      <w:r w:rsidRPr="00F82819">
        <w:rPr>
          <w:rStyle w:val="FontStyle100"/>
          <w:rFonts w:ascii="Times New Roman" w:hAnsi="Times New Roman" w:cs="Times New Roman"/>
          <w:sz w:val="24"/>
          <w:szCs w:val="24"/>
        </w:rPr>
        <w:t xml:space="preserve">, слева </w:t>
      </w:r>
      <w:r w:rsidRPr="00F82819">
        <w:rPr>
          <w:rStyle w:val="FontStyle100"/>
          <w:rFonts w:ascii="Times New Roman" w:hAnsi="Times New Roman" w:cs="Times New Roman"/>
          <w:sz w:val="24"/>
          <w:szCs w:val="24"/>
          <w:lang w:val="en-US"/>
        </w:rPr>
        <w:t>S</w:t>
      </w:r>
      <w:r w:rsidRPr="00F82819">
        <w:rPr>
          <w:rStyle w:val="FontStyle100"/>
          <w:rFonts w:ascii="Times New Roman" w:hAnsi="Times New Roman" w:cs="Times New Roman"/>
          <w:sz w:val="24"/>
          <w:szCs w:val="24"/>
        </w:rPr>
        <w:t xml:space="preserve">; </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2)слева </w:t>
      </w:r>
      <w:r w:rsidRPr="00F82819">
        <w:rPr>
          <w:rStyle w:val="FontStyle100"/>
          <w:rFonts w:ascii="Times New Roman" w:hAnsi="Times New Roman" w:cs="Times New Roman"/>
          <w:sz w:val="24"/>
          <w:szCs w:val="24"/>
          <w:lang w:val="en-US"/>
        </w:rPr>
        <w:t>N</w:t>
      </w:r>
      <w:r w:rsidRPr="00F82819">
        <w:rPr>
          <w:rStyle w:val="FontStyle100"/>
          <w:rFonts w:ascii="Times New Roman" w:hAnsi="Times New Roman" w:cs="Times New Roman"/>
          <w:sz w:val="24"/>
          <w:szCs w:val="24"/>
        </w:rPr>
        <w:t xml:space="preserve">, справа </w:t>
      </w:r>
      <w:r w:rsidRPr="00F82819">
        <w:rPr>
          <w:rStyle w:val="FontStyle100"/>
          <w:rFonts w:ascii="Times New Roman" w:hAnsi="Times New Roman" w:cs="Times New Roman"/>
          <w:sz w:val="24"/>
          <w:szCs w:val="24"/>
          <w:lang w:val="en-US"/>
        </w:rPr>
        <w:t>S</w:t>
      </w:r>
      <w:r w:rsidRPr="00F82819">
        <w:rPr>
          <w:rStyle w:val="FontStyle100"/>
          <w:rFonts w:ascii="Times New Roman" w:hAnsi="Times New Roman" w:cs="Times New Roman"/>
          <w:sz w:val="24"/>
          <w:szCs w:val="24"/>
        </w:rPr>
        <w:t>;</w:t>
      </w:r>
    </w:p>
    <w:p w:rsidR="008D4655" w:rsidRPr="00F82819" w:rsidRDefault="008D4655" w:rsidP="00E841CA">
      <w:pPr>
        <w:pStyle w:val="Style30"/>
        <w:widowControl/>
        <w:numPr>
          <w:ilvl w:val="0"/>
          <w:numId w:val="20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данных недостаточно для решения задачи;</w:t>
      </w:r>
    </w:p>
    <w:p w:rsidR="008D4655" w:rsidRPr="00F82819" w:rsidRDefault="008D4655" w:rsidP="00E841CA">
      <w:pPr>
        <w:pStyle w:val="Style30"/>
        <w:widowControl/>
        <w:numPr>
          <w:ilvl w:val="0"/>
          <w:numId w:val="204"/>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w:t>
      </w: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Определите направление индукционного тока в проводнике, являющемся участком замкнутого проводящего контура, который движется в однородном магнитном поле (рис. 30).</w:t>
      </w: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lastRenderedPageBreak/>
        <w:drawing>
          <wp:inline distT="0" distB="0" distL="0" distR="0">
            <wp:extent cx="1009650" cy="1412875"/>
            <wp:effectExtent l="19050" t="0" r="0" b="0"/>
            <wp:docPr id="910" name="Рисунок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13" cstate="print"/>
                    <a:srcRect/>
                    <a:stretch>
                      <a:fillRect/>
                    </a:stretch>
                  </pic:blipFill>
                  <pic:spPr bwMode="auto">
                    <a:xfrm>
                      <a:off x="0" y="0"/>
                      <a:ext cx="1009650" cy="1412875"/>
                    </a:xfrm>
                    <a:prstGeom prst="rect">
                      <a:avLst/>
                    </a:prstGeom>
                    <a:noFill/>
                    <a:ln w="9525">
                      <a:noFill/>
                      <a:miter lim="800000"/>
                      <a:headEnd/>
                      <a:tailEnd/>
                    </a:ln>
                  </pic:spPr>
                </pic:pic>
              </a:graphicData>
            </a:graphic>
          </wp:inline>
        </w:drawing>
      </w:r>
    </w:p>
    <w:p w:rsidR="008D4655" w:rsidRPr="00F82819" w:rsidRDefault="008D4655" w:rsidP="004D472B">
      <w:pPr>
        <w:pStyle w:val="Style56"/>
        <w:widowControl/>
        <w:jc w:val="both"/>
        <w:rPr>
          <w:rFonts w:ascii="Times New Roman" w:hAnsi="Times New Roman" w:cs="Times New Roman"/>
        </w:rPr>
      </w:pP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0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вправо;</w:t>
      </w:r>
    </w:p>
    <w:p w:rsidR="008D4655" w:rsidRPr="00F82819" w:rsidRDefault="008D4655" w:rsidP="00E841CA">
      <w:pPr>
        <w:pStyle w:val="Style69"/>
        <w:widowControl/>
        <w:numPr>
          <w:ilvl w:val="0"/>
          <w:numId w:val="205"/>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влево; </w:t>
      </w:r>
    </w:p>
    <w:p w:rsidR="008D4655" w:rsidRPr="00F82819"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3)вверх; </w:t>
      </w:r>
    </w:p>
    <w:p w:rsidR="008D4655" w:rsidRPr="00F82819"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вниз.</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При какой силе тока в катушке индуктивностью 0,5 Гн энергия магнитного поля катушки будет составлять 4 Дж?</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1 А;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2)4 А;</w:t>
      </w:r>
    </w:p>
    <w:p w:rsidR="008D4655" w:rsidRPr="00F82819" w:rsidRDefault="008D4655" w:rsidP="00E841CA">
      <w:pPr>
        <w:pStyle w:val="Style69"/>
        <w:widowControl/>
        <w:numPr>
          <w:ilvl w:val="0"/>
          <w:numId w:val="206"/>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А;</w:t>
      </w:r>
    </w:p>
    <w:p w:rsidR="008D4655" w:rsidRPr="00F82819" w:rsidRDefault="008D4655" w:rsidP="00E841CA">
      <w:pPr>
        <w:pStyle w:val="Style69"/>
        <w:widowControl/>
        <w:numPr>
          <w:ilvl w:val="0"/>
          <w:numId w:val="206"/>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А.</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Определите время нарастания силы тока при замыкании цепи индуктивностью 40 мГн, если ЭДС самоиндукции 9 В, а сила тока равномерно увеличилась с 3 А втрое?</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20 мс;</w:t>
      </w:r>
    </w:p>
    <w:p w:rsidR="008D4655" w:rsidRPr="00F82819"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 мс;</w:t>
      </w:r>
    </w:p>
    <w:p w:rsidR="008D4655" w:rsidRPr="00F82819"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26,6 мс;</w:t>
      </w:r>
    </w:p>
    <w:p w:rsidR="008D4655" w:rsidRPr="00F82819" w:rsidRDefault="008D4655" w:rsidP="00E841CA">
      <w:pPr>
        <w:pStyle w:val="Style69"/>
        <w:widowControl/>
        <w:numPr>
          <w:ilvl w:val="0"/>
          <w:numId w:val="207"/>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мс.</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Требуется изготовить катушку длиной 6,28 см и площадью поперечного сечения</w:t>
      </w:r>
      <w:r w:rsidRPr="00F82819">
        <w:rPr>
          <w:rFonts w:ascii="Times New Roman" w:hAnsi="Times New Roman" w:cs="Times New Roman"/>
          <w:noProof/>
          <w:position w:val="-5"/>
        </w:rPr>
        <w:drawing>
          <wp:inline distT="0" distB="0" distL="0" distR="0">
            <wp:extent cx="462915" cy="166370"/>
            <wp:effectExtent l="19050" t="0" r="0" b="0"/>
            <wp:docPr id="909"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14"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с индуктивностью 0,04 Гн. Сколько витков должна иметь катушка?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500;</w:t>
      </w:r>
    </w:p>
    <w:p w:rsidR="008D4655" w:rsidRPr="00F82819"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600;</w:t>
      </w:r>
    </w:p>
    <w:p w:rsidR="008D4655" w:rsidRPr="00F82819"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700;</w:t>
      </w:r>
    </w:p>
    <w:p w:rsidR="008D4655" w:rsidRPr="00F82819" w:rsidRDefault="008D4655" w:rsidP="00E841CA">
      <w:pPr>
        <w:pStyle w:val="Style69"/>
        <w:widowControl/>
        <w:numPr>
          <w:ilvl w:val="0"/>
          <w:numId w:val="208"/>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800.</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 xml:space="preserve">Прямоугольная рамка площадью </w:t>
      </w:r>
      <w:r w:rsidRPr="00F82819">
        <w:rPr>
          <w:rStyle w:val="FontStyle100"/>
          <w:rFonts w:ascii="Times New Roman" w:hAnsi="Times New Roman" w:cs="Times New Roman"/>
          <w:sz w:val="24"/>
          <w:szCs w:val="24"/>
          <w:lang w:val="en-US"/>
        </w:rPr>
        <w:t>S</w:t>
      </w:r>
      <w:r w:rsidRPr="00F82819">
        <w:rPr>
          <w:rStyle w:val="FontStyle100"/>
          <w:rFonts w:ascii="Times New Roman" w:hAnsi="Times New Roman" w:cs="Times New Roman"/>
          <w:sz w:val="24"/>
          <w:szCs w:val="24"/>
        </w:rPr>
        <w:t xml:space="preserve"> вращается в однородном вертикальном поле индукцией </w:t>
      </w:r>
      <w:r w:rsidRPr="00F82819">
        <w:rPr>
          <w:rStyle w:val="FontStyle101"/>
          <w:rFonts w:ascii="Times New Roman" w:hAnsi="Times New Roman" w:cs="Times New Roman"/>
          <w:sz w:val="24"/>
          <w:szCs w:val="24"/>
        </w:rPr>
        <w:t xml:space="preserve">В </w:t>
      </w:r>
      <w:r w:rsidRPr="00F82819">
        <w:rPr>
          <w:rStyle w:val="FontStyle100"/>
          <w:rFonts w:ascii="Times New Roman" w:hAnsi="Times New Roman" w:cs="Times New Roman"/>
          <w:sz w:val="24"/>
          <w:szCs w:val="24"/>
        </w:rPr>
        <w:t>с частотой</w:t>
      </w:r>
      <w:r w:rsidRPr="00F82819">
        <w:rPr>
          <w:rFonts w:ascii="Times New Roman" w:hAnsi="Times New Roman" w:cs="Times New Roman"/>
          <w:noProof/>
          <w:position w:val="-2"/>
        </w:rPr>
        <w:drawing>
          <wp:inline distT="0" distB="0" distL="0" distR="0">
            <wp:extent cx="95250" cy="95250"/>
            <wp:effectExtent l="19050" t="0" r="0" b="0"/>
            <wp:docPr id="908"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15"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Запишите закон изменения магнитного потока через рамку в зависимости</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времени, если в начальный момент рамка расположена горизонтально.</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1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1080770" cy="166370"/>
            <wp:effectExtent l="19050" t="0" r="5080" b="0"/>
            <wp:docPr id="907" name="Рисунок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816" cstate="print"/>
                    <a:srcRect/>
                    <a:stretch>
                      <a:fillRect/>
                    </a:stretch>
                  </pic:blipFill>
                  <pic:spPr bwMode="auto">
                    <a:xfrm>
                      <a:off x="0" y="0"/>
                      <a:ext cx="1080770" cy="166370"/>
                    </a:xfrm>
                    <a:prstGeom prst="rect">
                      <a:avLst/>
                    </a:prstGeom>
                    <a:noFill/>
                    <a:ln w="9525">
                      <a:noFill/>
                      <a:miter lim="800000"/>
                      <a:headEnd/>
                      <a:tailEnd/>
                    </a:ln>
                  </pic:spPr>
                </pic:pic>
              </a:graphicData>
            </a:graphic>
          </wp:inline>
        </w:drawing>
      </w:r>
      <w:r w:rsidRPr="00F82819">
        <w:rPr>
          <w:rStyle w:val="FontStyle11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6"/>
        </w:rPr>
        <w:drawing>
          <wp:inline distT="0" distB="0" distL="0" distR="0">
            <wp:extent cx="1080770" cy="166370"/>
            <wp:effectExtent l="19050" t="0" r="5080" b="0"/>
            <wp:docPr id="906" name="Рисунок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17" cstate="print"/>
                    <a:srcRect/>
                    <a:stretch>
                      <a:fillRect/>
                    </a:stretch>
                  </pic:blipFill>
                  <pic:spPr bwMode="auto">
                    <a:xfrm>
                      <a:off x="0" y="0"/>
                      <a:ext cx="10807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5"/>
        </w:rPr>
        <w:drawing>
          <wp:inline distT="0" distB="0" distL="0" distR="0">
            <wp:extent cx="1092835" cy="154305"/>
            <wp:effectExtent l="19050" t="0" r="0" b="0"/>
            <wp:docPr id="905"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18" cstate="print"/>
                    <a:srcRect/>
                    <a:stretch>
                      <a:fillRect/>
                    </a:stretch>
                  </pic:blipFill>
                  <pic:spPr bwMode="auto">
                    <a:xfrm>
                      <a:off x="0" y="0"/>
                      <a:ext cx="109283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3"/>
        </w:rPr>
        <w:drawing>
          <wp:inline distT="0" distB="0" distL="0" distR="0">
            <wp:extent cx="1092835" cy="142240"/>
            <wp:effectExtent l="19050" t="0" r="0" b="0"/>
            <wp:docPr id="904" name="Рисунок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19" cstate="print"/>
                    <a:srcRect/>
                    <a:stretch>
                      <a:fillRect/>
                    </a:stretch>
                  </pic:blipFill>
                  <pic:spPr bwMode="auto">
                    <a:xfrm>
                      <a:off x="0" y="0"/>
                      <a:ext cx="1092835" cy="14224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Насколько изменится магнитный поток, пронизывающий каждый виток катушки индуктивностью 1,25 Гн, в результате равномерного изменения тока, протекающего через катушку, от 4 до 20 А, если катушка имеет 100 витков.</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0,25 Вб;</w:t>
      </w:r>
    </w:p>
    <w:p w:rsidR="008D4655" w:rsidRPr="00F82819"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0,2 Вб;</w:t>
      </w:r>
    </w:p>
    <w:p w:rsidR="008D4655" w:rsidRPr="00F82819"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0,16 Вб;</w:t>
      </w:r>
    </w:p>
    <w:p w:rsidR="008D4655" w:rsidRPr="00F82819" w:rsidRDefault="008D4655" w:rsidP="00E841CA">
      <w:pPr>
        <w:pStyle w:val="Style30"/>
        <w:widowControl/>
        <w:numPr>
          <w:ilvl w:val="0"/>
          <w:numId w:val="209"/>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0,128 Вб.</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Электромагнит подключен к источнику тока с ЭДС 90 В. Найдите общую ЭДС, если при размыкании цепи возникает ЭДС самоиндукции 30 В.</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10"/>
        </w:numPr>
        <w:tabs>
          <w:tab w:val="left" w:pos="85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60 В;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2)90 В;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3)120 В; </w:t>
      </w:r>
      <w:r w:rsidRPr="00F82819">
        <w:rPr>
          <w:rStyle w:val="FontStyle100"/>
          <w:rFonts w:ascii="Times New Roman" w:hAnsi="Times New Roman" w:cs="Times New Roman"/>
          <w:sz w:val="24"/>
          <w:szCs w:val="24"/>
        </w:rPr>
        <w:tab/>
        <w:t>4) 30 В.</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 xml:space="preserve">Определите индукцию магнитного поля, если при движении в нем проводника длиной активной части </w:t>
      </w:r>
      <w:r w:rsidRPr="00F82819">
        <w:rPr>
          <w:rStyle w:val="FontStyle102"/>
          <w:rFonts w:ascii="Times New Roman" w:hAnsi="Times New Roman" w:cs="Times New Roman"/>
          <w:sz w:val="24"/>
          <w:szCs w:val="24"/>
        </w:rPr>
        <w:t xml:space="preserve">I </w:t>
      </w:r>
      <w:r w:rsidRPr="00F82819">
        <w:rPr>
          <w:rStyle w:val="FontStyle100"/>
          <w:rFonts w:ascii="Times New Roman" w:hAnsi="Times New Roman" w:cs="Times New Roman"/>
          <w:sz w:val="24"/>
          <w:szCs w:val="24"/>
        </w:rPr>
        <w:t xml:space="preserve">под углом 30° к вектору магнитной индукции со скоростью </w:t>
      </w:r>
      <w:r w:rsidRPr="00F82819">
        <w:rPr>
          <w:rStyle w:val="FontStyle101"/>
          <w:rFonts w:ascii="Times New Roman" w:hAnsi="Times New Roman" w:cs="Times New Roman"/>
          <w:sz w:val="24"/>
          <w:szCs w:val="24"/>
          <w:lang w:val="en-US"/>
        </w:rPr>
        <w:t>v</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генерируется ЭДС, равная</w:t>
      </w:r>
      <w:r w:rsidRPr="00F82819">
        <w:rPr>
          <w:rFonts w:ascii="Times New Roman" w:hAnsi="Times New Roman" w:cs="Times New Roman"/>
          <w:noProof/>
          <w:position w:val="-4"/>
        </w:rPr>
        <w:drawing>
          <wp:inline distT="0" distB="0" distL="0" distR="0">
            <wp:extent cx="142240" cy="118745"/>
            <wp:effectExtent l="19050" t="0" r="0" b="0"/>
            <wp:docPr id="903" name="Рисунок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20"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5"/>
        </w:rPr>
        <w:drawing>
          <wp:inline distT="0" distB="0" distL="0" distR="0">
            <wp:extent cx="498475" cy="154305"/>
            <wp:effectExtent l="19050" t="0" r="0" b="0"/>
            <wp:docPr id="902" name="Рисунок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21" cstate="print"/>
                    <a:srcRect/>
                    <a:stretch>
                      <a:fillRect/>
                    </a:stretch>
                  </pic:blipFill>
                  <pic:spPr bwMode="auto">
                    <a:xfrm>
                      <a:off x="0" y="0"/>
                      <a:ext cx="49847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2)</w:t>
      </w:r>
      <w:r w:rsidRPr="00F82819">
        <w:rPr>
          <w:rFonts w:ascii="Times New Roman" w:hAnsi="Times New Roman" w:cs="Times New Roman"/>
          <w:noProof/>
          <w:position w:val="-4"/>
        </w:rPr>
        <w:drawing>
          <wp:inline distT="0" distB="0" distL="0" distR="0">
            <wp:extent cx="439420" cy="154305"/>
            <wp:effectExtent l="19050" t="0" r="0" b="0"/>
            <wp:docPr id="901" name="Рисунок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22" cstate="print"/>
                    <a:srcRect/>
                    <a:stretch>
                      <a:fillRect/>
                    </a:stretch>
                  </pic:blipFill>
                  <pic:spPr bwMode="auto">
                    <a:xfrm>
                      <a:off x="0" y="0"/>
                      <a:ext cx="43942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3)</w:t>
      </w:r>
      <w:r w:rsidRPr="00F82819">
        <w:rPr>
          <w:rFonts w:ascii="Times New Roman" w:hAnsi="Times New Roman" w:cs="Times New Roman"/>
          <w:noProof/>
          <w:position w:val="-4"/>
        </w:rPr>
        <w:drawing>
          <wp:inline distT="0" distB="0" distL="0" distR="0">
            <wp:extent cx="356235" cy="166370"/>
            <wp:effectExtent l="19050" t="0" r="5715" b="0"/>
            <wp:docPr id="900" name="Рисунок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23" cstate="print"/>
                    <a:srcRect/>
                    <a:stretch>
                      <a:fillRect/>
                    </a:stretch>
                  </pic:blipFill>
                  <pic:spPr bwMode="auto">
                    <a:xfrm>
                      <a:off x="0" y="0"/>
                      <a:ext cx="35623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ab/>
        <w:t>4)</w:t>
      </w:r>
      <w:r w:rsidRPr="00F82819">
        <w:rPr>
          <w:rFonts w:ascii="Times New Roman" w:hAnsi="Times New Roman" w:cs="Times New Roman"/>
          <w:noProof/>
          <w:position w:val="-4"/>
        </w:rPr>
        <w:drawing>
          <wp:inline distT="0" distB="0" distL="0" distR="0">
            <wp:extent cx="344170" cy="154305"/>
            <wp:effectExtent l="19050" t="0" r="0" b="0"/>
            <wp:docPr id="899" name="Рисунок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24" cstate="print"/>
                    <a:srcRect/>
                    <a:stretch>
                      <a:fillRect/>
                    </a:stretch>
                  </pic:blipFill>
                  <pic:spPr bwMode="auto">
                    <a:xfrm>
                      <a:off x="0" y="0"/>
                      <a:ext cx="344170" cy="154305"/>
                    </a:xfrm>
                    <a:prstGeom prst="rect">
                      <a:avLst/>
                    </a:prstGeom>
                    <a:noFill/>
                    <a:ln w="9525">
                      <a:noFill/>
                      <a:miter lim="800000"/>
                      <a:headEnd/>
                      <a:tailEnd/>
                    </a:ln>
                  </pic:spPr>
                </pic:pic>
              </a:graphicData>
            </a:graphic>
          </wp:inline>
        </w:drawing>
      </w:r>
    </w:p>
    <w:p w:rsidR="008D4655" w:rsidRPr="00F82819" w:rsidRDefault="008D4655" w:rsidP="004D472B">
      <w:pPr>
        <w:pStyle w:val="Style55"/>
        <w:widowControl/>
        <w:spacing w:line="240" w:lineRule="auto"/>
        <w:rPr>
          <w:rStyle w:val="FontStyle104"/>
          <w:rFonts w:ascii="Times New Roman" w:hAnsi="Times New Roman" w:cs="Times New Roman"/>
          <w:sz w:val="24"/>
          <w:szCs w:val="24"/>
        </w:rPr>
      </w:pPr>
    </w:p>
    <w:p w:rsidR="008D4655" w:rsidRPr="00F82819" w:rsidRDefault="008D4655" w:rsidP="004D472B">
      <w:pPr>
        <w:pStyle w:val="Style55"/>
        <w:widowControl/>
        <w:spacing w:line="240" w:lineRule="auto"/>
        <w:rPr>
          <w:rStyle w:val="FontStyle104"/>
          <w:rFonts w:ascii="Times New Roman" w:hAnsi="Times New Roman" w:cs="Times New Roman"/>
          <w:sz w:val="24"/>
          <w:szCs w:val="24"/>
        </w:rPr>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r>
    </w:tbl>
    <w:p w:rsidR="008D4655" w:rsidRPr="00F82819" w:rsidRDefault="008D465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rPr>
          <w:rStyle w:val="FontStyle104"/>
          <w:rFonts w:ascii="Times New Roman" w:hAnsi="Times New Roman" w:cs="Times New Roman"/>
          <w:sz w:val="24"/>
          <w:szCs w:val="24"/>
        </w:rPr>
      </w:pPr>
    </w:p>
    <w:p w:rsidR="009C4A0A" w:rsidRPr="00F82819" w:rsidRDefault="009C4A0A" w:rsidP="004D472B">
      <w:pPr>
        <w:spacing w:after="0" w:line="240" w:lineRule="auto"/>
        <w:rPr>
          <w:rStyle w:val="FontStyle104"/>
          <w:rFonts w:ascii="Times New Roman" w:hAnsi="Times New Roman" w:cs="Times New Roman"/>
          <w:sz w:val="24"/>
          <w:szCs w:val="24"/>
        </w:rPr>
      </w:pPr>
    </w:p>
    <w:p w:rsidR="009C4A0A" w:rsidRPr="00F82819" w:rsidRDefault="009C4A0A" w:rsidP="004D472B">
      <w:pPr>
        <w:spacing w:after="0"/>
        <w:rPr>
          <w:rFonts w:ascii="Times New Roman" w:hAnsi="Times New Roman" w:cs="Times New Roman"/>
          <w:sz w:val="24"/>
          <w:szCs w:val="24"/>
        </w:rPr>
      </w:pPr>
      <w:r w:rsidRPr="00F82819">
        <w:rPr>
          <w:rFonts w:ascii="Times New Roman" w:hAnsi="Times New Roman" w:cs="Times New Roman"/>
          <w:sz w:val="24"/>
          <w:szCs w:val="24"/>
        </w:rPr>
        <w:br w:type="page"/>
      </w:r>
    </w:p>
    <w:p w:rsidR="00371BB7" w:rsidRPr="00F82819" w:rsidRDefault="00371BB7" w:rsidP="004D472B">
      <w:pPr>
        <w:pStyle w:val="1"/>
        <w:spacing w:before="0"/>
        <w:rPr>
          <w:rFonts w:eastAsia="Arial Unicode MS"/>
        </w:rPr>
      </w:pPr>
      <w:r w:rsidRPr="00F82819">
        <w:rPr>
          <w:rFonts w:eastAsia="Arial Unicode MS"/>
        </w:rPr>
        <w:lastRenderedPageBreak/>
        <w:t>Колебания и волны</w:t>
      </w:r>
    </w:p>
    <w:p w:rsidR="00371BB7" w:rsidRPr="00F82819" w:rsidRDefault="00371BB7" w:rsidP="004D472B">
      <w:pPr>
        <w:pStyle w:val="2"/>
        <w:spacing w:before="0"/>
        <w:rPr>
          <w:rFonts w:eastAsia="Arial Unicode MS"/>
        </w:rPr>
      </w:pPr>
      <w:r w:rsidRPr="00F82819">
        <w:rPr>
          <w:rFonts w:eastAsia="Arial Unicode MS"/>
        </w:rPr>
        <w:t>Механические колебания.</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8D4655" w:rsidRPr="00F82819" w:rsidRDefault="008D4655" w:rsidP="004D472B">
      <w:pPr>
        <w:pStyle w:val="3"/>
        <w:spacing w:before="0"/>
        <w:rPr>
          <w:rFonts w:ascii="Times New Roman" w:hAnsi="Times New Roman" w:cs="Times New Roman"/>
          <w:sz w:val="24"/>
          <w:szCs w:val="24"/>
        </w:rPr>
      </w:pPr>
      <w:bookmarkStart w:id="38" w:name="_Toc480748284"/>
      <w:bookmarkStart w:id="39" w:name="_Toc534225385"/>
      <w:r w:rsidRPr="00F82819">
        <w:rPr>
          <w:rStyle w:val="FontStyle78"/>
          <w:rFonts w:ascii="Times New Roman" w:hAnsi="Times New Roman" w:cs="Times New Roman"/>
          <w:b/>
          <w:bCs/>
          <w:sz w:val="24"/>
          <w:szCs w:val="24"/>
        </w:rPr>
        <w:t>ЛАБОРАТОРНАЯ</w:t>
      </w:r>
      <w:r w:rsidR="004D5E56" w:rsidRPr="00F82819">
        <w:rPr>
          <w:rStyle w:val="FontStyle78"/>
          <w:rFonts w:ascii="Times New Roman" w:hAnsi="Times New Roman" w:cs="Times New Roman"/>
          <w:b/>
          <w:bCs/>
          <w:sz w:val="24"/>
          <w:szCs w:val="24"/>
        </w:rPr>
        <w:t xml:space="preserve"> </w:t>
      </w:r>
      <w:r w:rsidRPr="00F82819">
        <w:rPr>
          <w:rStyle w:val="FontStyle78"/>
          <w:rFonts w:ascii="Times New Roman" w:hAnsi="Times New Roman" w:cs="Times New Roman"/>
          <w:b/>
          <w:bCs/>
          <w:sz w:val="24"/>
          <w:szCs w:val="24"/>
        </w:rPr>
        <w:t xml:space="preserve">РАБОТА №24 </w:t>
      </w:r>
      <w:r w:rsidRPr="00F82819">
        <w:rPr>
          <w:rStyle w:val="FontStyle80"/>
          <w:rFonts w:ascii="Times New Roman" w:hAnsi="Times New Roman" w:cs="Times New Roman"/>
          <w:b/>
          <w:bCs/>
          <w:sz w:val="24"/>
          <w:szCs w:val="24"/>
        </w:rPr>
        <w:t>ИЗУЧЕНИЕ ЗАВИСИМОСТИ ПЕРИОДА КОЛЕБАНИЙ НИТЯНОГО (ИЛИ ПРУЖИННОГО) МАЯТНИКА ОТ ДЛИНЫ НИТИ (ИЛИ МАССЫ ГРУЗА)</w:t>
      </w:r>
      <w:bookmarkEnd w:id="38"/>
      <w:bookmarkEnd w:id="39"/>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выяснить зависимость периода и частоты сво</w:t>
      </w:r>
      <w:r w:rsidRPr="00F82819">
        <w:rPr>
          <w:rStyle w:val="FontStyle79"/>
          <w:rFonts w:ascii="Times New Roman" w:hAnsi="Times New Roman" w:cs="Times New Roman"/>
          <w:sz w:val="24"/>
          <w:szCs w:val="24"/>
        </w:rPr>
        <w:softHyphen/>
        <w:t>бодных колебаний нитяного маятника от его длины.</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1) </w:t>
      </w:r>
      <w:r w:rsidRPr="00F82819">
        <w:rPr>
          <w:rStyle w:val="FontStyle79"/>
          <w:rFonts w:ascii="Times New Roman" w:hAnsi="Times New Roman" w:cs="Times New Roman"/>
          <w:sz w:val="24"/>
          <w:szCs w:val="24"/>
        </w:rPr>
        <w:t xml:space="preserve">штатив с муфтой и лапкой; 2) шарик; </w:t>
      </w:r>
      <w:r w:rsidRPr="00F82819">
        <w:rPr>
          <w:rStyle w:val="FontStyle78"/>
          <w:rFonts w:ascii="Times New Roman" w:hAnsi="Times New Roman" w:cs="Times New Roman"/>
          <w:sz w:val="24"/>
          <w:szCs w:val="24"/>
        </w:rPr>
        <w:t xml:space="preserve">3) </w:t>
      </w:r>
      <w:r w:rsidRPr="00F82819">
        <w:rPr>
          <w:rStyle w:val="FontStyle79"/>
          <w:rFonts w:ascii="Times New Roman" w:hAnsi="Times New Roman" w:cs="Times New Roman"/>
          <w:sz w:val="24"/>
          <w:szCs w:val="24"/>
        </w:rPr>
        <w:t xml:space="preserve">нить длиной </w:t>
      </w:r>
      <w:r w:rsidRPr="00F82819">
        <w:rPr>
          <w:rStyle w:val="FontStyle78"/>
          <w:rFonts w:ascii="Times New Roman" w:hAnsi="Times New Roman" w:cs="Times New Roman"/>
          <w:sz w:val="24"/>
          <w:szCs w:val="24"/>
        </w:rPr>
        <w:t xml:space="preserve">100—130 </w:t>
      </w:r>
      <w:r w:rsidRPr="00F82819">
        <w:rPr>
          <w:rStyle w:val="FontStyle79"/>
          <w:rFonts w:ascii="Times New Roman" w:hAnsi="Times New Roman" w:cs="Times New Roman"/>
          <w:sz w:val="24"/>
          <w:szCs w:val="24"/>
        </w:rPr>
        <w:t xml:space="preserve">см; </w:t>
      </w:r>
      <w:r w:rsidRPr="00F82819">
        <w:rPr>
          <w:rStyle w:val="FontStyle78"/>
          <w:rFonts w:ascii="Times New Roman" w:hAnsi="Times New Roman" w:cs="Times New Roman"/>
          <w:sz w:val="24"/>
          <w:szCs w:val="24"/>
        </w:rPr>
        <w:t xml:space="preserve">4) </w:t>
      </w:r>
      <w:r w:rsidRPr="00F82819">
        <w:rPr>
          <w:rStyle w:val="FontStyle79"/>
          <w:rFonts w:ascii="Times New Roman" w:hAnsi="Times New Roman" w:cs="Times New Roman"/>
          <w:sz w:val="24"/>
          <w:szCs w:val="24"/>
        </w:rPr>
        <w:t>кусочек резины (ластик); 5) часы с се</w:t>
      </w:r>
      <w:r w:rsidRPr="00F82819">
        <w:rPr>
          <w:rStyle w:val="FontStyle79"/>
          <w:rFonts w:ascii="Times New Roman" w:hAnsi="Times New Roman" w:cs="Times New Roman"/>
          <w:sz w:val="24"/>
          <w:szCs w:val="24"/>
        </w:rPr>
        <w:softHyphen/>
        <w:t>кундной стрелкой.</w:t>
      </w:r>
    </w:p>
    <w:p w:rsidR="008D4655" w:rsidRPr="00F82819" w:rsidRDefault="008D4655" w:rsidP="004D472B">
      <w:pPr>
        <w:pStyle w:val="Style4"/>
        <w:widowControl/>
        <w:spacing w:line="240" w:lineRule="auto"/>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Период малых колебаний пружинного маятника, представ</w:t>
      </w:r>
      <w:r w:rsidRPr="00F82819">
        <w:rPr>
          <w:rStyle w:val="FontStyle79"/>
          <w:rFonts w:ascii="Times New Roman" w:hAnsi="Times New Roman" w:cs="Times New Roman"/>
          <w:sz w:val="24"/>
          <w:szCs w:val="24"/>
        </w:rPr>
        <w:softHyphen/>
        <w:t xml:space="preserve">ляющего собой тело некоторой массы </w:t>
      </w:r>
      <w:r w:rsidRPr="00F82819">
        <w:rPr>
          <w:rStyle w:val="FontStyle85"/>
          <w:rFonts w:ascii="Times New Roman" w:hAnsi="Times New Roman" w:cs="Times New Roman"/>
          <w:sz w:val="24"/>
          <w:szCs w:val="24"/>
        </w:rPr>
        <w:t xml:space="preserve">(т), </w:t>
      </w:r>
      <w:r w:rsidRPr="00F82819">
        <w:rPr>
          <w:rStyle w:val="FontStyle79"/>
          <w:rFonts w:ascii="Times New Roman" w:hAnsi="Times New Roman" w:cs="Times New Roman"/>
          <w:sz w:val="24"/>
          <w:szCs w:val="24"/>
        </w:rPr>
        <w:t>прикрепленное к пру</w:t>
      </w:r>
      <w:r w:rsidRPr="00F82819">
        <w:rPr>
          <w:rStyle w:val="FontStyle79"/>
          <w:rFonts w:ascii="Times New Roman" w:hAnsi="Times New Roman" w:cs="Times New Roman"/>
          <w:sz w:val="24"/>
          <w:szCs w:val="24"/>
        </w:rPr>
        <w:softHyphen/>
        <w:t>жине с коэффициентом жесткости (&amp;), при которых отклонение тела от положения равновесия во много раз меньше первоначаль</w:t>
      </w:r>
      <w:r w:rsidRPr="00F82819">
        <w:rPr>
          <w:rStyle w:val="FontStyle79"/>
          <w:rFonts w:ascii="Times New Roman" w:hAnsi="Times New Roman" w:cs="Times New Roman"/>
          <w:sz w:val="24"/>
          <w:szCs w:val="24"/>
        </w:rPr>
        <w:softHyphen/>
        <w:t>ной длины пружины, находящейся в недеформированном состо</w:t>
      </w:r>
      <w:r w:rsidRPr="00F82819">
        <w:rPr>
          <w:rStyle w:val="FontStyle79"/>
          <w:rFonts w:ascii="Times New Roman" w:hAnsi="Times New Roman" w:cs="Times New Roman"/>
          <w:sz w:val="24"/>
          <w:szCs w:val="24"/>
        </w:rPr>
        <w:softHyphen/>
        <w:t>янии, равен</w:t>
      </w:r>
    </w:p>
    <w:p w:rsidR="008D4655" w:rsidRPr="00F82819" w:rsidRDefault="008D4655" w:rsidP="004D472B">
      <w:pPr>
        <w:pStyle w:val="Style12"/>
        <w:widowControl/>
        <w:jc w:val="both"/>
      </w:pPr>
      <w:r w:rsidRPr="00F82819">
        <w:rPr>
          <w:noProof/>
        </w:rPr>
        <w:drawing>
          <wp:inline distT="0" distB="0" distL="0" distR="0">
            <wp:extent cx="924652" cy="605642"/>
            <wp:effectExtent l="19050" t="0" r="8798" b="0"/>
            <wp:docPr id="929"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5" cstate="print"/>
                    <a:srcRect/>
                    <a:stretch>
                      <a:fillRect/>
                    </a:stretch>
                  </pic:blipFill>
                  <pic:spPr bwMode="auto">
                    <a:xfrm>
                      <a:off x="0" y="0"/>
                      <a:ext cx="924879" cy="605791"/>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Период малых колебаний математического (нитяного) маят</w:t>
      </w:r>
      <w:r w:rsidRPr="00F82819">
        <w:rPr>
          <w:rStyle w:val="FontStyle79"/>
          <w:rFonts w:ascii="Times New Roman" w:hAnsi="Times New Roman" w:cs="Times New Roman"/>
          <w:sz w:val="24"/>
          <w:szCs w:val="24"/>
        </w:rPr>
        <w:softHyphen/>
        <w:t>ника, представляющего собой тело малых размеров (материальную точку), прикрепленное к невесомой нерастяжимой нити длиной</w:t>
      </w:r>
      <w:r w:rsidRPr="00F82819">
        <w:rPr>
          <w:rFonts w:ascii="Times New Roman" w:hAnsi="Times New Roman" w:cs="Times New Roman"/>
          <w:noProof/>
          <w:position w:val="-3"/>
        </w:rPr>
        <w:drawing>
          <wp:inline distT="0" distB="0" distL="0" distR="0">
            <wp:extent cx="85090" cy="116840"/>
            <wp:effectExtent l="19050" t="0" r="0" b="0"/>
            <wp:docPr id="930"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26" cstate="print"/>
                    <a:srcRect/>
                    <a:stretch>
                      <a:fillRect/>
                    </a:stretch>
                  </pic:blipFill>
                  <pic:spPr bwMode="auto">
                    <a:xfrm>
                      <a:off x="0" y="0"/>
                      <a:ext cx="85090" cy="1168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находится по формуле</w:t>
      </w:r>
    </w:p>
    <w:p w:rsidR="008D4655" w:rsidRPr="00F82819" w:rsidRDefault="008D4655" w:rsidP="004D472B">
      <w:pPr>
        <w:pStyle w:val="Style12"/>
        <w:widowControl/>
        <w:jc w:val="both"/>
      </w:pPr>
      <w:r w:rsidRPr="00F82819">
        <w:rPr>
          <w:noProof/>
        </w:rPr>
        <w:drawing>
          <wp:inline distT="0" distB="0" distL="0" distR="0">
            <wp:extent cx="922721" cy="625042"/>
            <wp:effectExtent l="19050" t="0" r="0" b="0"/>
            <wp:docPr id="931"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27" cstate="print"/>
                    <a:srcRect/>
                    <a:stretch>
                      <a:fillRect/>
                    </a:stretch>
                  </pic:blipFill>
                  <pic:spPr bwMode="auto">
                    <a:xfrm>
                      <a:off x="0" y="0"/>
                      <a:ext cx="932398" cy="631597"/>
                    </a:xfrm>
                    <a:prstGeom prst="rect">
                      <a:avLst/>
                    </a:prstGeom>
                    <a:noFill/>
                    <a:ln w="9525">
                      <a:noFill/>
                      <a:miter lim="800000"/>
                      <a:headEnd/>
                      <a:tailEnd/>
                    </a:ln>
                  </pic:spPr>
                </pic:pic>
              </a:graphicData>
            </a:graphic>
          </wp:inline>
        </w:drawing>
      </w:r>
    </w:p>
    <w:p w:rsidR="008D4655" w:rsidRPr="00F82819" w:rsidRDefault="008D4655" w:rsidP="004D472B">
      <w:pPr>
        <w:pStyle w:val="Style16"/>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где </w:t>
      </w:r>
      <w:r w:rsidRPr="00F82819">
        <w:rPr>
          <w:rStyle w:val="FontStyle85"/>
          <w:rFonts w:ascii="Times New Roman" w:hAnsi="Times New Roman" w:cs="Times New Roman"/>
          <w:sz w:val="24"/>
          <w:szCs w:val="24"/>
          <w:lang w:val="en-US"/>
        </w:rPr>
        <w:t>g</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 ускорение свободного падения. </w:t>
      </w:r>
    </w:p>
    <w:p w:rsidR="008D4655" w:rsidRPr="00F82819" w:rsidRDefault="008D4655" w:rsidP="004D472B">
      <w:pPr>
        <w:pStyle w:val="Style16"/>
        <w:widowControl/>
        <w:spacing w:line="240" w:lineRule="auto"/>
        <w:jc w:val="both"/>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8D4655" w:rsidRPr="00F82819"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Укрепите кусочек резины (кусочек резины используется для того, чтобы нить не выскальзывала из лапки штатива и чтобы можно было быстро и точно установить нужную длину маятника; нить протягивается сквозь резинку с по</w:t>
      </w:r>
      <w:r w:rsidRPr="00F82819">
        <w:rPr>
          <w:rStyle w:val="FontStyle79"/>
          <w:rFonts w:ascii="Times New Roman" w:hAnsi="Times New Roman" w:cs="Times New Roman"/>
          <w:sz w:val="24"/>
          <w:szCs w:val="24"/>
        </w:rPr>
        <w:softHyphen/>
        <w:t>мощью иголки) с висящим на нем маятником в лапке шта</w:t>
      </w:r>
      <w:r w:rsidRPr="00F82819">
        <w:rPr>
          <w:rStyle w:val="FontStyle79"/>
          <w:rFonts w:ascii="Times New Roman" w:hAnsi="Times New Roman" w:cs="Times New Roman"/>
          <w:sz w:val="24"/>
          <w:szCs w:val="24"/>
        </w:rPr>
        <w:softHyphen/>
        <w:t xml:space="preserve">тива. При этом длина маятника должна быть равна 5 см, как указано в табл. 2.7 для первого опыта. Длину </w:t>
      </w:r>
      <w:r w:rsidRPr="00F82819">
        <w:rPr>
          <w:rStyle w:val="FontStyle85"/>
          <w:rFonts w:ascii="Times New Roman" w:hAnsi="Times New Roman" w:cs="Times New Roman"/>
          <w:sz w:val="24"/>
          <w:szCs w:val="24"/>
        </w:rPr>
        <w:t xml:space="preserve">I </w:t>
      </w:r>
      <w:r w:rsidRPr="00F82819">
        <w:rPr>
          <w:rStyle w:val="FontStyle79"/>
          <w:rFonts w:ascii="Times New Roman" w:hAnsi="Times New Roman" w:cs="Times New Roman"/>
          <w:sz w:val="24"/>
          <w:szCs w:val="24"/>
        </w:rPr>
        <w:t>маят</w:t>
      </w:r>
      <w:r w:rsidRPr="00F82819">
        <w:rPr>
          <w:rStyle w:val="FontStyle79"/>
          <w:rFonts w:ascii="Times New Roman" w:hAnsi="Times New Roman" w:cs="Times New Roman"/>
          <w:sz w:val="24"/>
          <w:szCs w:val="24"/>
        </w:rPr>
        <w:softHyphen/>
        <w:t>ника измеряйте от точки подвеса до середины шарика.</w:t>
      </w:r>
    </w:p>
    <w:p w:rsidR="008D4655" w:rsidRPr="00F82819"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Отклоните шарик от положения равновесия на небольшую амплитуду (1 — 2 см) и отпустите. Измерьте промежуток времени </w:t>
      </w:r>
      <w:r w:rsidRPr="00F82819">
        <w:rPr>
          <w:rStyle w:val="FontStyle85"/>
          <w:rFonts w:ascii="Times New Roman" w:hAnsi="Times New Roman" w:cs="Times New Roman"/>
          <w:sz w:val="24"/>
          <w:szCs w:val="24"/>
          <w:lang w:val="en-US"/>
        </w:rPr>
        <w:t>t</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за который маятник совершит 30 полных коле</w:t>
      </w:r>
      <w:r w:rsidRPr="00F82819">
        <w:rPr>
          <w:rStyle w:val="FontStyle79"/>
          <w:rFonts w:ascii="Times New Roman" w:hAnsi="Times New Roman" w:cs="Times New Roman"/>
          <w:sz w:val="24"/>
          <w:szCs w:val="24"/>
        </w:rPr>
        <w:softHyphen/>
        <w:t>баний. Результаты измерений запишите в таблицу.</w:t>
      </w:r>
    </w:p>
    <w:p w:rsidR="008D4655" w:rsidRPr="00F82819"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Проведите остальные четыре опыта так же, как и первый, при этом длину </w:t>
      </w:r>
      <w:r w:rsidRPr="00F82819">
        <w:rPr>
          <w:rStyle w:val="FontStyle85"/>
          <w:rFonts w:ascii="Times New Roman" w:hAnsi="Times New Roman" w:cs="Times New Roman"/>
          <w:sz w:val="24"/>
          <w:szCs w:val="24"/>
        </w:rPr>
        <w:t xml:space="preserve">I </w:t>
      </w:r>
      <w:r w:rsidRPr="00F82819">
        <w:rPr>
          <w:rStyle w:val="FontStyle79"/>
          <w:rFonts w:ascii="Times New Roman" w:hAnsi="Times New Roman" w:cs="Times New Roman"/>
          <w:sz w:val="24"/>
          <w:szCs w:val="24"/>
        </w:rPr>
        <w:t>маятника каждый раз устанавливайте в соответствии со значением, указанным в табл. 2.7.</w:t>
      </w:r>
    </w:p>
    <w:p w:rsidR="008D4655" w:rsidRPr="00F82819"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Вычислите и запишите в таблицу значение периода </w:t>
      </w:r>
      <w:r w:rsidRPr="00F82819">
        <w:rPr>
          <w:rStyle w:val="FontStyle92"/>
          <w:rFonts w:ascii="Times New Roman" w:hAnsi="Times New Roman" w:cs="Times New Roman"/>
          <w:sz w:val="24"/>
          <w:szCs w:val="24"/>
        </w:rPr>
        <w:t xml:space="preserve">Т </w:t>
      </w:r>
      <w:r w:rsidRPr="00F82819">
        <w:rPr>
          <w:rStyle w:val="FontStyle79"/>
          <w:rFonts w:ascii="Times New Roman" w:hAnsi="Times New Roman" w:cs="Times New Roman"/>
          <w:sz w:val="24"/>
          <w:szCs w:val="24"/>
        </w:rPr>
        <w:t>ко</w:t>
      </w:r>
      <w:r w:rsidRPr="00F82819">
        <w:rPr>
          <w:rStyle w:val="FontStyle79"/>
          <w:rFonts w:ascii="Times New Roman" w:hAnsi="Times New Roman" w:cs="Times New Roman"/>
          <w:sz w:val="24"/>
          <w:szCs w:val="24"/>
        </w:rPr>
        <w:softHyphen/>
        <w:t>лебаний маятника для каждого из пяти опытов.</w:t>
      </w:r>
    </w:p>
    <w:p w:rsidR="008D4655" w:rsidRPr="00F82819" w:rsidRDefault="008D4655" w:rsidP="00E841CA">
      <w:pPr>
        <w:pStyle w:val="Style37"/>
        <w:widowControl/>
        <w:numPr>
          <w:ilvl w:val="0"/>
          <w:numId w:val="211"/>
        </w:numPr>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Рассчитайте значения частоты </w:t>
      </w:r>
      <w:r w:rsidRPr="00F82819">
        <w:rPr>
          <w:rStyle w:val="FontStyle79"/>
          <w:rFonts w:ascii="Times New Roman" w:hAnsi="Times New Roman" w:cs="Times New Roman"/>
          <w:sz w:val="24"/>
          <w:szCs w:val="24"/>
          <w:lang w:val="en-US"/>
        </w:rPr>
        <w:t>v</w:t>
      </w:r>
      <w:r w:rsidRPr="00F82819">
        <w:rPr>
          <w:rStyle w:val="FontStyle79"/>
          <w:rFonts w:ascii="Times New Roman" w:hAnsi="Times New Roman" w:cs="Times New Roman"/>
          <w:sz w:val="24"/>
          <w:szCs w:val="24"/>
        </w:rPr>
        <w:t xml:space="preserve"> колебаний маятника по</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формуле:</w:t>
      </w:r>
      <w:r w:rsidRPr="00F82819">
        <w:rPr>
          <w:rFonts w:ascii="Times New Roman" w:hAnsi="Times New Roman" w:cs="Times New Roman"/>
          <w:noProof/>
          <w:position w:val="-19"/>
        </w:rPr>
        <w:drawing>
          <wp:inline distT="0" distB="0" distL="0" distR="0">
            <wp:extent cx="491589" cy="524885"/>
            <wp:effectExtent l="19050" t="0" r="3711" b="0"/>
            <wp:docPr id="932"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8" cstate="print"/>
                    <a:srcRect/>
                    <a:stretch>
                      <a:fillRect/>
                    </a:stretch>
                  </pic:blipFill>
                  <pic:spPr bwMode="auto">
                    <a:xfrm>
                      <a:off x="0" y="0"/>
                      <a:ext cx="489311" cy="522453"/>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или</w:t>
      </w:r>
      <w:r w:rsidRPr="00F82819">
        <w:rPr>
          <w:rFonts w:ascii="Times New Roman" w:hAnsi="Times New Roman" w:cs="Times New Roman"/>
          <w:noProof/>
          <w:position w:val="-22"/>
        </w:rPr>
        <w:drawing>
          <wp:inline distT="0" distB="0" distL="0" distR="0">
            <wp:extent cx="602978" cy="510639"/>
            <wp:effectExtent l="19050" t="0" r="6622" b="0"/>
            <wp:docPr id="933"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29" cstate="print"/>
                    <a:srcRect/>
                    <a:stretch>
                      <a:fillRect/>
                    </a:stretch>
                  </pic:blipFill>
                  <pic:spPr bwMode="auto">
                    <a:xfrm>
                      <a:off x="0" y="0"/>
                      <a:ext cx="601185" cy="50912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для каждого из пяти опытов.</w:t>
      </w:r>
    </w:p>
    <w:p w:rsidR="008D4655" w:rsidRPr="00F82819" w:rsidRDefault="008D4655" w:rsidP="004D472B">
      <w:pPr>
        <w:pStyle w:val="Style37"/>
        <w:widowControl/>
        <w:spacing w:line="240" w:lineRule="auto"/>
        <w:ind w:firstLine="0"/>
        <w:rPr>
          <w:rFonts w:ascii="Times New Roman" w:hAnsi="Times New Roman"/>
        </w:rPr>
      </w:pPr>
    </w:p>
    <w:p w:rsidR="008D4655" w:rsidRPr="00F82819" w:rsidRDefault="008D4655" w:rsidP="004D472B">
      <w:pPr>
        <w:pStyle w:val="Style37"/>
        <w:widowControl/>
        <w:tabs>
          <w:tab w:val="left" w:pos="58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6.</w:t>
      </w:r>
      <w:r w:rsidRPr="00F82819">
        <w:rPr>
          <w:rStyle w:val="FontStyle79"/>
          <w:rFonts w:ascii="Times New Roman" w:hAnsi="Times New Roman" w:cs="Times New Roman"/>
          <w:sz w:val="24"/>
          <w:szCs w:val="24"/>
        </w:rPr>
        <w:tab/>
        <w:t>Сделайте выводы о том, как зависят период и частота свободных колебаний маятника от его длины.</w:t>
      </w:r>
    </w:p>
    <w:p w:rsidR="008D4655" w:rsidRPr="00F82819" w:rsidRDefault="008D4655" w:rsidP="004D472B">
      <w:pPr>
        <w:pStyle w:val="Style68"/>
        <w:widowControl/>
        <w:spacing w:line="240" w:lineRule="auto"/>
        <w:jc w:val="both"/>
        <w:rPr>
          <w:rFonts w:ascii="Times New Roman" w:hAnsi="Times New Roman" w:cs="Times New Roman"/>
        </w:rPr>
      </w:pPr>
    </w:p>
    <w:p w:rsidR="008D4655" w:rsidRPr="00F82819" w:rsidRDefault="008D4655" w:rsidP="004D472B">
      <w:pPr>
        <w:pStyle w:val="Style68"/>
        <w:widowControl/>
        <w:spacing w:line="240" w:lineRule="auto"/>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Табли ца 2</w:t>
      </w:r>
      <w:r w:rsidRPr="00F82819">
        <w:rPr>
          <w:rStyle w:val="FontStyle81"/>
          <w:rFonts w:ascii="Times New Roman" w:hAnsi="Times New Roman" w:cs="Times New Roman"/>
          <w:sz w:val="24"/>
          <w:szCs w:val="24"/>
        </w:rPr>
        <w:t xml:space="preserve">.7. </w:t>
      </w:r>
      <w:r w:rsidRPr="00F82819">
        <w:rPr>
          <w:rStyle w:val="FontStyle94"/>
          <w:rFonts w:ascii="Times New Roman" w:hAnsi="Times New Roman" w:cs="Times New Roman"/>
          <w:sz w:val="24"/>
          <w:szCs w:val="24"/>
        </w:rPr>
        <w:t xml:space="preserve">Результаты измерений и вычислений </w:t>
      </w:r>
    </w:p>
    <w:p w:rsidR="008D4655" w:rsidRPr="00F82819" w:rsidRDefault="008D4655" w:rsidP="004D472B">
      <w:pPr>
        <w:pStyle w:val="Style68"/>
        <w:widowControl/>
        <w:spacing w:line="240" w:lineRule="auto"/>
        <w:jc w:val="both"/>
        <w:rPr>
          <w:rStyle w:val="FontStyle94"/>
          <w:rFonts w:ascii="Times New Roman" w:hAnsi="Times New Roman" w:cs="Times New Roman"/>
          <w:sz w:val="24"/>
          <w:szCs w:val="24"/>
        </w:rPr>
      </w:pPr>
      <w:r w:rsidRPr="00F82819">
        <w:rPr>
          <w:rFonts w:ascii="Times New Roman" w:hAnsi="Times New Roman" w:cs="Times New Roman"/>
          <w:b/>
          <w:bCs/>
          <w:noProof/>
        </w:rPr>
        <w:drawing>
          <wp:inline distT="0" distB="0" distL="0" distR="0">
            <wp:extent cx="5220344" cy="1781299"/>
            <wp:effectExtent l="19050" t="0" r="0" b="0"/>
            <wp:docPr id="934"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30" cstate="print"/>
                    <a:srcRect/>
                    <a:stretch>
                      <a:fillRect/>
                    </a:stretch>
                  </pic:blipFill>
                  <pic:spPr bwMode="auto">
                    <a:xfrm>
                      <a:off x="0" y="0"/>
                      <a:ext cx="5238750" cy="1787580"/>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7. Ответьте на вопросы: увеличили или уменьшили длину ма</w:t>
      </w:r>
      <w:r w:rsidRPr="00F82819">
        <w:rPr>
          <w:rStyle w:val="FontStyle79"/>
          <w:rFonts w:ascii="Times New Roman" w:hAnsi="Times New Roman" w:cs="Times New Roman"/>
          <w:sz w:val="24"/>
          <w:szCs w:val="24"/>
        </w:rPr>
        <w:softHyphen/>
        <w:t>ятника, если: а) период его колебаний сначала был 0,3 с, а после изменения длины стал 0,1 с; б) частота его колеба</w:t>
      </w:r>
      <w:r w:rsidRPr="00F82819">
        <w:rPr>
          <w:rStyle w:val="FontStyle79"/>
          <w:rFonts w:ascii="Times New Roman" w:hAnsi="Times New Roman" w:cs="Times New Roman"/>
          <w:sz w:val="24"/>
          <w:szCs w:val="24"/>
        </w:rPr>
        <w:softHyphen/>
        <w:t>ний вначале была равна 5 Гц, а потом уменьшилась до 3 Гц?</w:t>
      </w:r>
    </w:p>
    <w:p w:rsidR="008D4655" w:rsidRPr="00F82819" w:rsidRDefault="008D4655" w:rsidP="004D472B">
      <w:pPr>
        <w:pStyle w:val="Style23"/>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Дополнительное задание</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Установите существование математической зависимости меж</w:t>
      </w:r>
      <w:r w:rsidRPr="00F82819">
        <w:rPr>
          <w:rStyle w:val="FontStyle79"/>
          <w:rFonts w:ascii="Times New Roman" w:hAnsi="Times New Roman" w:cs="Times New Roman"/>
          <w:sz w:val="24"/>
          <w:szCs w:val="24"/>
        </w:rPr>
        <w:softHyphen/>
        <w:t>ду длиной маятника и периодом его колебаний, выясните харак</w:t>
      </w:r>
      <w:r w:rsidRPr="00F82819">
        <w:rPr>
          <w:rStyle w:val="FontStyle79"/>
          <w:rFonts w:ascii="Times New Roman" w:hAnsi="Times New Roman" w:cs="Times New Roman"/>
          <w:sz w:val="24"/>
          <w:szCs w:val="24"/>
        </w:rPr>
        <w:softHyphen/>
        <w:t>тер этой зависимости.</w:t>
      </w:r>
    </w:p>
    <w:p w:rsidR="008D4655" w:rsidRPr="00F82819" w:rsidRDefault="008D4655" w:rsidP="004D472B">
      <w:pPr>
        <w:pStyle w:val="Style49"/>
        <w:widowControl/>
        <w:jc w:val="both"/>
        <w:rPr>
          <w:rStyle w:val="FontStyle85"/>
          <w:rFonts w:ascii="Times New Roman" w:hAnsi="Times New Roman" w:cs="Times New Roman"/>
          <w:sz w:val="24"/>
          <w:szCs w:val="24"/>
        </w:rPr>
      </w:pPr>
      <w:r w:rsidRPr="00F82819">
        <w:rPr>
          <w:rStyle w:val="FontStyle85"/>
          <w:rFonts w:ascii="Times New Roman" w:hAnsi="Times New Roman" w:cs="Times New Roman"/>
          <w:sz w:val="24"/>
          <w:szCs w:val="24"/>
        </w:rPr>
        <w:t>Указания</w:t>
      </w:r>
    </w:p>
    <w:p w:rsidR="008D4655" w:rsidRPr="00F82819" w:rsidRDefault="008D4655" w:rsidP="004D472B">
      <w:pPr>
        <w:pStyle w:val="Style37"/>
        <w:widowControl/>
        <w:tabs>
          <w:tab w:val="left" w:pos="57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w:t>
      </w:r>
      <w:r w:rsidRPr="00F82819">
        <w:rPr>
          <w:rStyle w:val="FontStyle79"/>
          <w:rFonts w:ascii="Times New Roman" w:hAnsi="Times New Roman" w:cs="Times New Roman"/>
          <w:sz w:val="24"/>
          <w:szCs w:val="24"/>
        </w:rPr>
        <w:tab/>
        <w:t>Вычислите и запишите приведенные в табл. 2.8 отношения периодов и длин (при вычислении отношений периодов округляйте результаты до целых чисел), пользуясь данными табл. 2.7.</w:t>
      </w:r>
    </w:p>
    <w:p w:rsidR="008D4655" w:rsidRPr="00F82819" w:rsidRDefault="008D4655" w:rsidP="004D472B">
      <w:pPr>
        <w:pStyle w:val="Style57"/>
        <w:widowControl/>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 бли ца 2.8. </w:t>
      </w:r>
      <w:r w:rsidRPr="00F82819">
        <w:rPr>
          <w:rStyle w:val="FontStyle94"/>
          <w:rFonts w:ascii="Times New Roman" w:hAnsi="Times New Roman" w:cs="Times New Roman"/>
          <w:sz w:val="24"/>
          <w:szCs w:val="24"/>
        </w:rPr>
        <w:t>Результаты измерений и вычислений</w:t>
      </w:r>
    </w:p>
    <w:p w:rsidR="008D4655" w:rsidRPr="00F82819" w:rsidRDefault="008D4655" w:rsidP="004D472B">
      <w:pPr>
        <w:pStyle w:val="Style58"/>
        <w:widowControl/>
        <w:jc w:val="both"/>
        <w:rPr>
          <w:rFonts w:ascii="Times New Roman" w:hAnsi="Times New Roman"/>
        </w:rPr>
      </w:pPr>
      <w:r w:rsidRPr="00F82819">
        <w:rPr>
          <w:rFonts w:ascii="Times New Roman" w:hAnsi="Times New Roman"/>
          <w:noProof/>
        </w:rPr>
        <w:drawing>
          <wp:inline distT="0" distB="0" distL="0" distR="0">
            <wp:extent cx="6035303" cy="665018"/>
            <wp:effectExtent l="19050" t="0" r="3547" b="0"/>
            <wp:docPr id="935"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31" cstate="print"/>
                    <a:srcRect/>
                    <a:stretch>
                      <a:fillRect/>
                    </a:stretch>
                  </pic:blipFill>
                  <pic:spPr bwMode="auto">
                    <a:xfrm>
                      <a:off x="0" y="0"/>
                      <a:ext cx="6040468" cy="665587"/>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tabs>
          <w:tab w:val="left" w:pos="57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2.</w:t>
      </w:r>
      <w:r w:rsidRPr="00F82819">
        <w:rPr>
          <w:rStyle w:val="FontStyle79"/>
          <w:rFonts w:ascii="Times New Roman" w:hAnsi="Times New Roman" w:cs="Times New Roman"/>
          <w:sz w:val="24"/>
          <w:szCs w:val="24"/>
        </w:rPr>
        <w:tab/>
        <w:t xml:space="preserve">Сравните результаты всех столбцов табл. 2.8 и постарайтесь найти в них закономерность. На основании этого выберите из пяти приведенных в п. 3 утверждений те, которые верно отражают зависимость между периодом колебаний маятника </w:t>
      </w:r>
      <w:r w:rsidRPr="00F82819">
        <w:rPr>
          <w:rStyle w:val="FontStyle92"/>
          <w:rFonts w:ascii="Times New Roman" w:hAnsi="Times New Roman" w:cs="Times New Roman"/>
          <w:sz w:val="24"/>
          <w:szCs w:val="24"/>
        </w:rPr>
        <w:t xml:space="preserve">Т </w:t>
      </w:r>
      <w:r w:rsidRPr="00F82819">
        <w:rPr>
          <w:rStyle w:val="FontStyle79"/>
          <w:rFonts w:ascii="Times New Roman" w:hAnsi="Times New Roman" w:cs="Times New Roman"/>
          <w:sz w:val="24"/>
          <w:szCs w:val="24"/>
        </w:rPr>
        <w:t>и его длиной /.</w:t>
      </w:r>
    </w:p>
    <w:p w:rsidR="008D4655" w:rsidRPr="00F82819" w:rsidRDefault="008D4655" w:rsidP="004D472B">
      <w:pPr>
        <w:pStyle w:val="Style37"/>
        <w:widowControl/>
        <w:tabs>
          <w:tab w:val="left" w:pos="571"/>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3.</w:t>
      </w:r>
      <w:r w:rsidRPr="00F82819">
        <w:rPr>
          <w:rStyle w:val="FontStyle79"/>
          <w:rFonts w:ascii="Times New Roman" w:hAnsi="Times New Roman" w:cs="Times New Roman"/>
          <w:sz w:val="24"/>
          <w:szCs w:val="24"/>
        </w:rPr>
        <w:tab/>
        <w:t>Выберите верное утверждение из пяти приведенныхниже.</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 увеличении длины маятника в четыре раза период его колебаний: а) увеличивается в четыре раза; б) умень</w:t>
      </w:r>
      <w:r w:rsidRPr="00F82819">
        <w:rPr>
          <w:rStyle w:val="FontStyle79"/>
          <w:rFonts w:ascii="Times New Roman" w:hAnsi="Times New Roman" w:cs="Times New Roman"/>
          <w:sz w:val="24"/>
          <w:szCs w:val="24"/>
        </w:rPr>
        <w:softHyphen/>
        <w:t>шается в четыре раза; в) увеличивается в два раза; г) умень</w:t>
      </w:r>
      <w:r w:rsidRPr="00F82819">
        <w:rPr>
          <w:rStyle w:val="FontStyle79"/>
          <w:rFonts w:ascii="Times New Roman" w:hAnsi="Times New Roman" w:cs="Times New Roman"/>
          <w:sz w:val="24"/>
          <w:szCs w:val="24"/>
        </w:rPr>
        <w:softHyphen/>
        <w:t>шается в два раза; д) увеличивается в 16 раз.</w:t>
      </w:r>
    </w:p>
    <w:p w:rsidR="008D4655" w:rsidRPr="00F82819" w:rsidRDefault="008D4655" w:rsidP="004D472B">
      <w:pPr>
        <w:pStyle w:val="Style4"/>
        <w:widowControl/>
        <w:spacing w:line="240" w:lineRule="auto"/>
      </w:pPr>
    </w:p>
    <w:p w:rsidR="009C4A0A" w:rsidRPr="00F82819" w:rsidRDefault="009C4A0A" w:rsidP="004D472B">
      <w:pPr>
        <w:spacing w:after="0" w:line="240" w:lineRule="auto"/>
        <w:jc w:val="both"/>
        <w:rPr>
          <w:rFonts w:ascii="Times New Roman" w:hAnsi="Times New Roman" w:cs="Times New Roman"/>
          <w:sz w:val="24"/>
          <w:szCs w:val="24"/>
        </w:rPr>
      </w:pPr>
    </w:p>
    <w:p w:rsidR="008D4655" w:rsidRPr="00F82819" w:rsidRDefault="008D4655" w:rsidP="004D472B">
      <w:pPr>
        <w:spacing w:after="0" w:line="240" w:lineRule="auto"/>
        <w:jc w:val="both"/>
        <w:rPr>
          <w:rFonts w:ascii="Times New Roman" w:hAnsi="Times New Roman" w:cs="Times New Roman"/>
          <w:sz w:val="24"/>
          <w:szCs w:val="24"/>
        </w:rPr>
      </w:pPr>
    </w:p>
    <w:p w:rsidR="00371BB7" w:rsidRPr="00F82819" w:rsidRDefault="00371BB7" w:rsidP="004D472B">
      <w:pPr>
        <w:pStyle w:val="2"/>
        <w:spacing w:before="0"/>
        <w:rPr>
          <w:rFonts w:eastAsia="Arial Unicode MS"/>
        </w:rPr>
      </w:pPr>
      <w:r w:rsidRPr="00F82819">
        <w:rPr>
          <w:rFonts w:eastAsia="Arial Unicode MS"/>
        </w:rPr>
        <w:t>Упругие волны.</w:t>
      </w:r>
    </w:p>
    <w:p w:rsidR="008D4655" w:rsidRPr="00F82819" w:rsidRDefault="008D4655"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МЕХАНИЧЕСКИЕ КОЛЕБАНИЯ. УПРУГИЕ ВОЛНЫ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pStyle w:val="Style18"/>
        <w:widowControl/>
        <w:spacing w:line="240" w:lineRule="auto"/>
        <w:ind w:firstLine="0"/>
        <w:rPr>
          <w:rFonts w:ascii="Times New Roman" w:hAnsi="Times New Roman" w:cs="Times New Roman"/>
        </w:rPr>
      </w:pPr>
    </w:p>
    <w:p w:rsidR="008D4655" w:rsidRPr="00F82819" w:rsidRDefault="008D4655"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гармонические колебания и их характеристики;</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уравнение гармонического колебания;</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превращение энергии при колебательном движении;</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сложение гармонических колебаний одного направления и одинаковой частоты;</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свободные и вынужденные колебания;</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механические колебания;</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механический резонанс;</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понятие волны, ее характеристики;</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распространение колебаний в упругой среде;</w:t>
      </w:r>
    </w:p>
    <w:p w:rsidR="008D4655" w:rsidRPr="00F82819" w:rsidRDefault="008D4655"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интерференция и дифракция волн.</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Какое из следующих движений является механическим колебанием:</w:t>
      </w:r>
    </w:p>
    <w:p w:rsidR="008D4655" w:rsidRPr="00F82819" w:rsidRDefault="008D4655" w:rsidP="004D472B">
      <w:pPr>
        <w:pStyle w:val="Style30"/>
        <w:widowControl/>
        <w:tabs>
          <w:tab w:val="left" w:pos="52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w:t>
      </w:r>
      <w:r w:rsidRPr="00F82819">
        <w:rPr>
          <w:rStyle w:val="FontStyle100"/>
          <w:rFonts w:ascii="Times New Roman" w:hAnsi="Times New Roman" w:cs="Times New Roman"/>
          <w:sz w:val="24"/>
          <w:szCs w:val="24"/>
        </w:rPr>
        <w:tab/>
        <w:t>движение качелей;</w:t>
      </w:r>
    </w:p>
    <w:p w:rsidR="008D4655" w:rsidRPr="00F82819" w:rsidRDefault="008D4655" w:rsidP="004D472B">
      <w:pPr>
        <w:pStyle w:val="Style30"/>
        <w:widowControl/>
        <w:tabs>
          <w:tab w:val="left" w:pos="52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r w:rsidRPr="00F82819">
        <w:rPr>
          <w:rStyle w:val="FontStyle100"/>
          <w:rFonts w:ascii="Times New Roman" w:hAnsi="Times New Roman" w:cs="Times New Roman"/>
          <w:sz w:val="24"/>
          <w:szCs w:val="24"/>
        </w:rPr>
        <w:tab/>
        <w:t>движение мяча, падающего на поверхность земли?</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w:t>
      </w:r>
    </w:p>
    <w:p w:rsidR="008D4655" w:rsidRPr="00F82819"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p>
    <w:p w:rsidR="008D4655" w:rsidRPr="00F82819"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и б;</w:t>
      </w:r>
    </w:p>
    <w:p w:rsidR="008D4655" w:rsidRPr="00F82819" w:rsidRDefault="008D4655" w:rsidP="00E841CA">
      <w:pPr>
        <w:pStyle w:val="Style30"/>
        <w:widowControl/>
        <w:numPr>
          <w:ilvl w:val="0"/>
          <w:numId w:val="21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а, ни б.</w:t>
      </w:r>
    </w:p>
    <w:p w:rsidR="008D4655" w:rsidRPr="00F82819"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Что называется периодом колебаний?</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33"/>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число полных колебаний, совершаемых за единицу времени;</w:t>
      </w:r>
    </w:p>
    <w:p w:rsidR="008D4655" w:rsidRPr="00F82819"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время, в течение которого совершается полное колеба</w:t>
      </w:r>
      <w:r w:rsidRPr="00F82819">
        <w:rPr>
          <w:rStyle w:val="FontStyle100"/>
          <w:rFonts w:ascii="Times New Roman" w:hAnsi="Times New Roman" w:cs="Times New Roman"/>
          <w:sz w:val="24"/>
          <w:szCs w:val="24"/>
        </w:rPr>
        <w:softHyphen/>
        <w:t>ние;</w:t>
      </w:r>
    </w:p>
    <w:p w:rsidR="008D4655" w:rsidRPr="00F82819"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число полных колебаний, совершаемых за время </w:t>
      </w:r>
      <w:r w:rsidRPr="00F82819">
        <w:rPr>
          <w:rStyle w:val="FontStyle101"/>
          <w:rFonts w:ascii="Times New Roman" w:hAnsi="Times New Roman" w:cs="Times New Roman"/>
          <w:sz w:val="24"/>
          <w:szCs w:val="24"/>
        </w:rPr>
        <w:t xml:space="preserve">2л </w:t>
      </w:r>
      <w:r w:rsidRPr="00F82819">
        <w:rPr>
          <w:rStyle w:val="FontStyle100"/>
          <w:rFonts w:ascii="Times New Roman" w:hAnsi="Times New Roman" w:cs="Times New Roman"/>
          <w:sz w:val="24"/>
          <w:szCs w:val="24"/>
        </w:rPr>
        <w:t>с;</w:t>
      </w:r>
    </w:p>
    <w:p w:rsidR="008D4655" w:rsidRPr="00F82819" w:rsidRDefault="008D4655" w:rsidP="00E841CA">
      <w:pPr>
        <w:pStyle w:val="Style22"/>
        <w:widowControl/>
        <w:numPr>
          <w:ilvl w:val="0"/>
          <w:numId w:val="213"/>
        </w:numPr>
        <w:tabs>
          <w:tab w:val="left" w:pos="81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значение максимального отклонения колеблющейся точки от положения равновесия.</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Какой буквой принято обозначать циклическую частоту?</w:t>
      </w:r>
    </w:p>
    <w:p w:rsidR="008D4655" w:rsidRPr="00F82819" w:rsidRDefault="008D4655" w:rsidP="004D472B">
      <w:pPr>
        <w:pStyle w:val="Style52"/>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166370" cy="154305"/>
            <wp:effectExtent l="19050" t="0" r="5080" b="0"/>
            <wp:docPr id="951" name="Рисунок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32"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2"/>
        </w:rPr>
        <w:drawing>
          <wp:inline distT="0" distB="0" distL="0" distR="0">
            <wp:extent cx="142240" cy="118745"/>
            <wp:effectExtent l="19050" t="0" r="0" b="0"/>
            <wp:docPr id="950" name="Рисунок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33"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4"/>
        </w:rPr>
        <w:drawing>
          <wp:inline distT="0" distB="0" distL="0" distR="0">
            <wp:extent cx="166370" cy="118745"/>
            <wp:effectExtent l="19050" t="0" r="5080" b="0"/>
            <wp:docPr id="949" name="Рисунок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34" cstate="print"/>
                    <a:srcRect/>
                    <a:stretch>
                      <a:fillRect/>
                    </a:stretch>
                  </pic:blipFill>
                  <pic:spPr bwMode="auto">
                    <a:xfrm>
                      <a:off x="0" y="0"/>
                      <a:ext cx="16637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
        </w:rPr>
        <w:drawing>
          <wp:inline distT="0" distB="0" distL="0" distR="0">
            <wp:extent cx="166370" cy="106680"/>
            <wp:effectExtent l="19050" t="0" r="5080" b="0"/>
            <wp:docPr id="94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35" cstate="print"/>
                    <a:srcRect/>
                    <a:stretch>
                      <a:fillRect/>
                    </a:stretch>
                  </pic:blipFill>
                  <pic:spPr bwMode="auto">
                    <a:xfrm>
                      <a:off x="0" y="0"/>
                      <a:ext cx="166370" cy="10668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Какие из следующих колебаний являются свободными:</w:t>
      </w:r>
    </w:p>
    <w:p w:rsidR="008D4655" w:rsidRPr="00F82819" w:rsidRDefault="008D4655" w:rsidP="004D472B">
      <w:pPr>
        <w:pStyle w:val="Style32"/>
        <w:widowControl/>
        <w:tabs>
          <w:tab w:val="left" w:pos="533"/>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w:t>
      </w:r>
      <w:r w:rsidRPr="00F82819">
        <w:rPr>
          <w:rStyle w:val="FontStyle100"/>
          <w:rFonts w:ascii="Times New Roman" w:hAnsi="Times New Roman" w:cs="Times New Roman"/>
          <w:sz w:val="24"/>
          <w:szCs w:val="24"/>
        </w:rPr>
        <w:tab/>
        <w:t>колебания груза, подвешенного к пружине, после однократного его отклонения от положения равновесия;</w:t>
      </w:r>
    </w:p>
    <w:p w:rsidR="008D4655" w:rsidRPr="00F82819" w:rsidRDefault="008D4655" w:rsidP="004D472B">
      <w:pPr>
        <w:pStyle w:val="Style32"/>
        <w:widowControl/>
        <w:tabs>
          <w:tab w:val="left" w:pos="533"/>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r w:rsidRPr="00F82819">
        <w:rPr>
          <w:rStyle w:val="FontStyle100"/>
          <w:rFonts w:ascii="Times New Roman" w:hAnsi="Times New Roman" w:cs="Times New Roman"/>
          <w:sz w:val="24"/>
          <w:szCs w:val="24"/>
        </w:rPr>
        <w:tab/>
        <w:t>колебания диффузора громкоговорителя во время работы приемника?</w:t>
      </w:r>
    </w:p>
    <w:p w:rsidR="008D4655" w:rsidRPr="00F82819" w:rsidRDefault="008D4655" w:rsidP="004D472B">
      <w:pPr>
        <w:pStyle w:val="Style52"/>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52"/>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1)а;</w:t>
      </w:r>
    </w:p>
    <w:p w:rsidR="008D4655" w:rsidRPr="00F82819"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p>
    <w:p w:rsidR="008D4655" w:rsidRPr="00F82819"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и б;</w:t>
      </w:r>
    </w:p>
    <w:p w:rsidR="008D4655" w:rsidRPr="00F82819" w:rsidRDefault="008D4655" w:rsidP="00E841CA">
      <w:pPr>
        <w:pStyle w:val="Style32"/>
        <w:widowControl/>
        <w:numPr>
          <w:ilvl w:val="0"/>
          <w:numId w:val="214"/>
        </w:numPr>
        <w:tabs>
          <w:tab w:val="left" w:pos="566"/>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8D4655" w:rsidRPr="00F82819"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Какие из следующих колебаний являются вынужденными:</w:t>
      </w:r>
    </w:p>
    <w:p w:rsidR="008D4655" w:rsidRPr="00F82819" w:rsidRDefault="008D4655" w:rsidP="004D472B">
      <w:pPr>
        <w:pStyle w:val="Style32"/>
        <w:widowControl/>
        <w:tabs>
          <w:tab w:val="left" w:pos="51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w:t>
      </w:r>
      <w:r w:rsidRPr="00F82819">
        <w:rPr>
          <w:rStyle w:val="FontStyle100"/>
          <w:rFonts w:ascii="Times New Roman" w:hAnsi="Times New Roman" w:cs="Times New Roman"/>
          <w:sz w:val="24"/>
          <w:szCs w:val="24"/>
        </w:rPr>
        <w:tab/>
        <w:t>колебания груза на нити, один раз отведенного от положения равновесия и отпущенного;</w:t>
      </w:r>
    </w:p>
    <w:p w:rsidR="008D4655" w:rsidRPr="00F82819" w:rsidRDefault="008D4655" w:rsidP="004D472B">
      <w:pPr>
        <w:pStyle w:val="Style32"/>
        <w:widowControl/>
        <w:tabs>
          <w:tab w:val="left" w:pos="51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r w:rsidRPr="00F82819">
        <w:rPr>
          <w:rStyle w:val="FontStyle100"/>
          <w:rFonts w:ascii="Times New Roman" w:hAnsi="Times New Roman" w:cs="Times New Roman"/>
          <w:sz w:val="24"/>
          <w:szCs w:val="24"/>
        </w:rPr>
        <w:tab/>
        <w:t>колебания качелей, раскачиваемых человеком, стоящим на поверхности Земли?</w:t>
      </w:r>
    </w:p>
    <w:p w:rsidR="008D4655" w:rsidRPr="00F82819" w:rsidRDefault="008D4655" w:rsidP="004D472B">
      <w:pPr>
        <w:pStyle w:val="Style52"/>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и б;</w:t>
      </w:r>
    </w:p>
    <w:p w:rsidR="008D4655" w:rsidRPr="00F82819"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w:t>
      </w:r>
    </w:p>
    <w:p w:rsidR="008D4655" w:rsidRPr="00F82819"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w:t>
      </w:r>
    </w:p>
    <w:p w:rsidR="008D4655" w:rsidRPr="00F82819" w:rsidRDefault="008D4655" w:rsidP="00E841CA">
      <w:pPr>
        <w:pStyle w:val="Style22"/>
        <w:widowControl/>
        <w:numPr>
          <w:ilvl w:val="0"/>
          <w:numId w:val="215"/>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8D4655" w:rsidRPr="00F82819" w:rsidRDefault="008D4655"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Какое выражение определяет частоту колебаний математического маятника?</w:t>
      </w:r>
    </w:p>
    <w:p w:rsidR="008D4655" w:rsidRPr="00F82819" w:rsidRDefault="008D4655" w:rsidP="004D472B">
      <w:pPr>
        <w:pStyle w:val="Style63"/>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63"/>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 xml:space="preserve">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8"/>
        </w:rPr>
        <w:drawing>
          <wp:inline distT="0" distB="0" distL="0" distR="0">
            <wp:extent cx="451485" cy="498475"/>
            <wp:effectExtent l="19050" t="0" r="5715" b="0"/>
            <wp:docPr id="947" name="Рисунок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836" cstate="print"/>
                    <a:srcRect/>
                    <a:stretch>
                      <a:fillRect/>
                    </a:stretch>
                  </pic:blipFill>
                  <pic:spPr bwMode="auto">
                    <a:xfrm>
                      <a:off x="0" y="0"/>
                      <a:ext cx="451485" cy="498475"/>
                    </a:xfrm>
                    <a:prstGeom prst="rect">
                      <a:avLst/>
                    </a:prstGeom>
                    <a:noFill/>
                    <a:ln w="9525">
                      <a:noFill/>
                      <a:miter lim="800000"/>
                      <a:headEnd/>
                      <a:tailEnd/>
                    </a:ln>
                  </pic:spPr>
                </pic:pic>
              </a:graphicData>
            </a:graphic>
          </wp:inline>
        </w:drawing>
      </w:r>
    </w:p>
    <w:p w:rsidR="008D4655" w:rsidRPr="00F82819" w:rsidRDefault="008D4655" w:rsidP="004D472B">
      <w:pPr>
        <w:pStyle w:val="Style40"/>
        <w:widowControl/>
        <w:tabs>
          <w:tab w:val="left" w:pos="904"/>
        </w:tabs>
        <w:spacing w:line="240" w:lineRule="auto"/>
        <w:rPr>
          <w:rStyle w:val="FontStyle107"/>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4"/>
        </w:rPr>
        <w:drawing>
          <wp:inline distT="0" distB="0" distL="0" distR="0">
            <wp:extent cx="403860" cy="379730"/>
            <wp:effectExtent l="19050" t="0" r="0" b="0"/>
            <wp:docPr id="946" name="Рисунок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37" cstate="print"/>
                    <a:srcRect/>
                    <a:stretch>
                      <a:fillRect/>
                    </a:stretch>
                  </pic:blipFill>
                  <pic:spPr bwMode="auto">
                    <a:xfrm>
                      <a:off x="0" y="0"/>
                      <a:ext cx="403860" cy="379730"/>
                    </a:xfrm>
                    <a:prstGeom prst="rect">
                      <a:avLst/>
                    </a:prstGeom>
                    <a:noFill/>
                    <a:ln w="9525">
                      <a:noFill/>
                      <a:miter lim="800000"/>
                      <a:headEnd/>
                      <a:tailEnd/>
                    </a:ln>
                  </pic:spPr>
                </pic:pic>
              </a:graphicData>
            </a:graphic>
          </wp:inline>
        </w:drawing>
      </w:r>
      <w:r w:rsidRPr="00F82819">
        <w:rPr>
          <w:rFonts w:ascii="Times New Roman" w:hAnsi="Times New Roman" w:cs="Times New Roman"/>
          <w:position w:val="4"/>
        </w:rPr>
        <w:t xml:space="preserve"> </w:t>
      </w:r>
      <w:r w:rsidRPr="00F82819">
        <w:rPr>
          <w:rStyle w:val="FontStyle107"/>
          <w:rFonts w:ascii="Times New Roman" w:hAnsi="Times New Roman" w:cs="Times New Roman"/>
          <w:sz w:val="24"/>
          <w:szCs w:val="24"/>
        </w:rPr>
        <w:t>■</w:t>
      </w:r>
    </w:p>
    <w:p w:rsidR="008D4655" w:rsidRPr="00F82819" w:rsidRDefault="008D4655" w:rsidP="004D472B">
      <w:pPr>
        <w:pStyle w:val="Style39"/>
        <w:widowControl/>
        <w:spacing w:line="240" w:lineRule="auto"/>
        <w:jc w:val="both"/>
      </w:pPr>
      <w:r w:rsidRPr="00F82819">
        <w:t>3)</w:t>
      </w:r>
      <w:r w:rsidRPr="00F82819">
        <w:rPr>
          <w:noProof/>
        </w:rPr>
        <w:drawing>
          <wp:inline distT="0" distB="0" distL="0" distR="0">
            <wp:extent cx="403860" cy="344170"/>
            <wp:effectExtent l="19050" t="0" r="0" b="0"/>
            <wp:docPr id="945"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838" cstate="print"/>
                    <a:srcRect/>
                    <a:stretch>
                      <a:fillRect/>
                    </a:stretch>
                  </pic:blipFill>
                  <pic:spPr bwMode="auto">
                    <a:xfrm>
                      <a:off x="0" y="0"/>
                      <a:ext cx="403860" cy="344170"/>
                    </a:xfrm>
                    <a:prstGeom prst="rect">
                      <a:avLst/>
                    </a:prstGeom>
                    <a:noFill/>
                    <a:ln w="9525">
                      <a:noFill/>
                      <a:miter lim="800000"/>
                      <a:headEnd/>
                      <a:tailEnd/>
                    </a:ln>
                  </pic:spPr>
                </pic:pic>
              </a:graphicData>
            </a:graphic>
          </wp:inline>
        </w:drawing>
      </w:r>
    </w:p>
    <w:p w:rsidR="008D4655" w:rsidRPr="00F82819" w:rsidRDefault="008D4655" w:rsidP="004D472B">
      <w:pPr>
        <w:pStyle w:val="Style56"/>
        <w:widowControl/>
        <w:jc w:val="both"/>
        <w:rPr>
          <w:rFonts w:ascii="Times New Roman" w:hAnsi="Times New Roman" w:cs="Times New Roman"/>
        </w:rPr>
      </w:pPr>
      <w:r w:rsidRPr="00F82819">
        <w:rPr>
          <w:rFonts w:ascii="Times New Roman" w:hAnsi="Times New Roman" w:cs="Times New Roman"/>
        </w:rPr>
        <w:t>4)</w:t>
      </w:r>
      <w:r w:rsidRPr="00F82819">
        <w:rPr>
          <w:rFonts w:ascii="Times New Roman" w:hAnsi="Times New Roman" w:cs="Times New Roman"/>
          <w:noProof/>
        </w:rPr>
        <w:drawing>
          <wp:inline distT="0" distB="0" distL="0" distR="0">
            <wp:extent cx="260985" cy="379730"/>
            <wp:effectExtent l="19050" t="0" r="5715" b="0"/>
            <wp:docPr id="944" name="Рисунок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839" cstate="print"/>
                    <a:srcRect/>
                    <a:stretch>
                      <a:fillRect/>
                    </a:stretch>
                  </pic:blipFill>
                  <pic:spPr bwMode="auto">
                    <a:xfrm>
                      <a:off x="0" y="0"/>
                      <a:ext cx="260985" cy="379730"/>
                    </a:xfrm>
                    <a:prstGeom prst="rect">
                      <a:avLst/>
                    </a:prstGeom>
                    <a:noFill/>
                    <a:ln w="9525">
                      <a:noFill/>
                      <a:miter lim="800000"/>
                      <a:headEnd/>
                      <a:tailEnd/>
                    </a:ln>
                  </pic:spPr>
                </pic:pic>
              </a:graphicData>
            </a:graphic>
          </wp:inline>
        </w:drawing>
      </w:r>
    </w:p>
    <w:p w:rsidR="008D4655" w:rsidRPr="00F82819" w:rsidRDefault="008D4655" w:rsidP="004D472B">
      <w:pPr>
        <w:pStyle w:val="Style27"/>
        <w:widowControl/>
        <w:tabs>
          <w:tab w:val="left" w:pos="446"/>
        </w:tabs>
        <w:spacing w:line="240" w:lineRule="auto"/>
        <w:rPr>
          <w:rStyle w:val="FontStyle100"/>
          <w:rFonts w:ascii="Times New Roman" w:hAnsi="Times New Roman" w:cs="Times New Roman"/>
          <w:sz w:val="24"/>
          <w:szCs w:val="24"/>
        </w:rPr>
      </w:pPr>
    </w:p>
    <w:p w:rsidR="008D4655" w:rsidRPr="00F82819" w:rsidRDefault="008D4655" w:rsidP="004D472B">
      <w:pPr>
        <w:pStyle w:val="Style27"/>
        <w:widowControl/>
        <w:tabs>
          <w:tab w:val="left" w:pos="44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 xml:space="preserve">На рис. 31 приведены графики зависимости координаты </w:t>
      </w:r>
      <w:r w:rsidRPr="00F82819">
        <w:rPr>
          <w:rStyle w:val="FontStyle101"/>
          <w:rFonts w:ascii="Times New Roman" w:hAnsi="Times New Roman" w:cs="Times New Roman"/>
          <w:sz w:val="24"/>
          <w:szCs w:val="24"/>
        </w:rPr>
        <w:t xml:space="preserve">х </w:t>
      </w:r>
      <w:r w:rsidRPr="00F82819">
        <w:rPr>
          <w:rStyle w:val="FontStyle100"/>
          <w:rFonts w:ascii="Times New Roman" w:hAnsi="Times New Roman" w:cs="Times New Roman"/>
          <w:sz w:val="24"/>
          <w:szCs w:val="24"/>
        </w:rPr>
        <w:t xml:space="preserve">колеблющего тела от времени </w:t>
      </w:r>
      <w:r w:rsidRPr="00F82819">
        <w:rPr>
          <w:rStyle w:val="FontStyle101"/>
          <w:rFonts w:ascii="Times New Roman" w:hAnsi="Times New Roman" w:cs="Times New Roman"/>
          <w:sz w:val="24"/>
          <w:szCs w:val="24"/>
          <w:lang w:val="en-US"/>
        </w:rPr>
        <w:t>t</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при свободных колебаниях. На каком рисунке показан график колебаний в отсутствии работы силы трения?</w:t>
      </w:r>
    </w:p>
    <w:p w:rsidR="008D4655" w:rsidRPr="00F82819" w:rsidRDefault="008D4655" w:rsidP="004D472B">
      <w:pPr>
        <w:pStyle w:val="Style27"/>
        <w:widowControl/>
        <w:tabs>
          <w:tab w:val="left" w:pos="446"/>
        </w:tabs>
        <w:spacing w:line="240" w:lineRule="auto"/>
        <w:rPr>
          <w:rStyle w:val="FontStyle100"/>
          <w:rFonts w:ascii="Times New Roman" w:hAnsi="Times New Roman" w:cs="Times New Roman"/>
          <w:sz w:val="24"/>
          <w:szCs w:val="24"/>
        </w:rPr>
      </w:pPr>
      <w:r w:rsidRPr="00F82819">
        <w:rPr>
          <w:noProof/>
        </w:rPr>
        <w:drawing>
          <wp:inline distT="0" distB="0" distL="0" distR="0">
            <wp:extent cx="4061460" cy="1175385"/>
            <wp:effectExtent l="19050" t="0" r="0" b="0"/>
            <wp:docPr id="943" name="Рисунок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40" cstate="print"/>
                    <a:srcRect/>
                    <a:stretch>
                      <a:fillRect/>
                    </a:stretch>
                  </pic:blipFill>
                  <pic:spPr bwMode="auto">
                    <a:xfrm>
                      <a:off x="0" y="0"/>
                      <a:ext cx="4061460" cy="1175385"/>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5"/>
        <w:widowControl/>
        <w:jc w:val="both"/>
        <w:rPr>
          <w:rStyle w:val="FontStyle101"/>
          <w:rFonts w:ascii="Times New Roman" w:hAnsi="Times New Roman" w:cs="Times New Roman"/>
          <w:spacing w:val="40"/>
          <w:sz w:val="24"/>
          <w:szCs w:val="24"/>
        </w:rPr>
      </w:pPr>
      <w:r w:rsidRPr="00F82819">
        <w:rPr>
          <w:rStyle w:val="FontStyle101"/>
          <w:rFonts w:ascii="Times New Roman" w:hAnsi="Times New Roman" w:cs="Times New Roman"/>
          <w:spacing w:val="40"/>
          <w:sz w:val="24"/>
          <w:szCs w:val="24"/>
        </w:rPr>
        <w:t>1)1;</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pacing w:val="40"/>
          <w:sz w:val="24"/>
          <w:szCs w:val="24"/>
        </w:rPr>
        <w:t>2)1</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и </w:t>
      </w:r>
      <w:r w:rsidRPr="00F82819">
        <w:rPr>
          <w:rStyle w:val="FontStyle101"/>
          <w:rFonts w:ascii="Times New Roman" w:hAnsi="Times New Roman" w:cs="Times New Roman"/>
          <w:sz w:val="24"/>
          <w:szCs w:val="24"/>
        </w:rPr>
        <w:t>2;</w:t>
      </w:r>
    </w:p>
    <w:p w:rsidR="008D4655" w:rsidRPr="00F82819" w:rsidRDefault="008D4655" w:rsidP="00E841CA">
      <w:pPr>
        <w:pStyle w:val="Style30"/>
        <w:widowControl/>
        <w:numPr>
          <w:ilvl w:val="0"/>
          <w:numId w:val="216"/>
        </w:numPr>
        <w:tabs>
          <w:tab w:val="left" w:pos="88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p>
    <w:p w:rsidR="008D4655" w:rsidRPr="00F82819" w:rsidRDefault="008D4655" w:rsidP="00E841CA">
      <w:pPr>
        <w:pStyle w:val="Style30"/>
        <w:widowControl/>
        <w:numPr>
          <w:ilvl w:val="0"/>
          <w:numId w:val="216"/>
        </w:numPr>
        <w:tabs>
          <w:tab w:val="left" w:pos="88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Чему равен период колебаний маятника, если за 4 с он совершает 8 колебаний?</w:t>
      </w:r>
    </w:p>
    <w:p w:rsidR="008D4655" w:rsidRPr="00F82819" w:rsidRDefault="008D4655"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1)8 с; 2) 2 с; 3)4 с; 4) 0,5 с.</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Используя график зависимости координат от времени для колебаний тела на пружине (рис. 32), определите период, амплитуду и частоту колебаний.</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2921635" cy="1555750"/>
            <wp:effectExtent l="19050" t="0" r="0" b="0"/>
            <wp:docPr id="942" name="Рисунок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841" cstate="print"/>
                    <a:srcRect/>
                    <a:stretch>
                      <a:fillRect/>
                    </a:stretch>
                  </pic:blipFill>
                  <pic:spPr bwMode="auto">
                    <a:xfrm>
                      <a:off x="0" y="0"/>
                      <a:ext cx="2921635" cy="1555750"/>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0,4 с; 10 см; 2,5 Гц;</w:t>
      </w:r>
    </w:p>
    <w:p w:rsidR="008D4655" w:rsidRPr="00F82819"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с; 25 см; 0,2 Гц;</w:t>
      </w:r>
    </w:p>
    <w:p w:rsidR="008D4655" w:rsidRPr="00F82819"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с; 50 см; 0,1 Гц;</w:t>
      </w:r>
    </w:p>
    <w:p w:rsidR="008D4655" w:rsidRPr="00F82819" w:rsidRDefault="008D4655" w:rsidP="00E841CA">
      <w:pPr>
        <w:pStyle w:val="Style30"/>
        <w:widowControl/>
        <w:numPr>
          <w:ilvl w:val="0"/>
          <w:numId w:val="217"/>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с; 15 см; 0,5 Гц.</w:t>
      </w:r>
    </w:p>
    <w:p w:rsidR="008D4655" w:rsidRPr="00F82819" w:rsidRDefault="008D4655" w:rsidP="004D472B">
      <w:pPr>
        <w:pStyle w:val="Style38"/>
        <w:widowControl/>
        <w:tabs>
          <w:tab w:val="left" w:pos="446"/>
        </w:tabs>
        <w:jc w:val="both"/>
        <w:rPr>
          <w:rStyle w:val="FontStyle100"/>
          <w:rFonts w:ascii="Times New Roman" w:hAnsi="Times New Roman" w:cs="Times New Roman"/>
          <w:sz w:val="24"/>
          <w:szCs w:val="24"/>
        </w:rPr>
      </w:pPr>
    </w:p>
    <w:p w:rsidR="008D4655" w:rsidRPr="00F82819" w:rsidRDefault="008D4655" w:rsidP="004D472B">
      <w:pPr>
        <w:pStyle w:val="Style38"/>
        <w:widowControl/>
        <w:tabs>
          <w:tab w:val="left" w:pos="44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Какие волны могут распространяться в твердой среде?</w:t>
      </w:r>
    </w:p>
    <w:p w:rsidR="008D4655" w:rsidRPr="00F82819" w:rsidRDefault="008D4655" w:rsidP="004D472B">
      <w:pPr>
        <w:pStyle w:val="Style38"/>
        <w:widowControl/>
        <w:tabs>
          <w:tab w:val="left" w:pos="446"/>
        </w:tabs>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поперечные;</w:t>
      </w:r>
    </w:p>
    <w:p w:rsidR="008D4655" w:rsidRPr="00F82819"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продольные;</w:t>
      </w:r>
    </w:p>
    <w:p w:rsidR="008D4655" w:rsidRPr="00F82819"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поперечные и продольные;</w:t>
      </w:r>
    </w:p>
    <w:p w:rsidR="008D4655" w:rsidRPr="00F82819" w:rsidRDefault="008D4655" w:rsidP="00E841CA">
      <w:pPr>
        <w:pStyle w:val="Style22"/>
        <w:widowControl/>
        <w:numPr>
          <w:ilvl w:val="0"/>
          <w:numId w:val="218"/>
        </w:numPr>
        <w:tabs>
          <w:tab w:val="left" w:pos="8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в данной среде волны распространяться не могут.</w:t>
      </w: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В каких направлениях совершаются колебания в поперечной волне?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 всех направлениях;</w:t>
      </w:r>
    </w:p>
    <w:p w:rsidR="008D4655" w:rsidRPr="00F82819"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по направлению распространения волны;</w:t>
      </w:r>
    </w:p>
    <w:p w:rsidR="008D4655" w:rsidRPr="00F82819"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перпендикулярно направлению распространения волны;</w:t>
      </w:r>
    </w:p>
    <w:p w:rsidR="008D4655" w:rsidRPr="00F82819" w:rsidRDefault="008D4655" w:rsidP="00E841CA">
      <w:pPr>
        <w:pStyle w:val="Style22"/>
        <w:widowControl/>
        <w:numPr>
          <w:ilvl w:val="0"/>
          <w:numId w:val="219"/>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 направлению распространения волны и перпендику</w:t>
      </w:r>
      <w:r w:rsidRPr="00F82819">
        <w:rPr>
          <w:rStyle w:val="FontStyle100"/>
          <w:rFonts w:ascii="Times New Roman" w:hAnsi="Times New Roman" w:cs="Times New Roman"/>
          <w:sz w:val="24"/>
          <w:szCs w:val="24"/>
        </w:rPr>
        <w:softHyphen/>
        <w:t>лярно направлению распространения волны.</w:t>
      </w: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Как можно объяснить то, что человек может услышать звук от источника, скрытого за препятствием?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рассматривая звук как механическую волну;</w:t>
      </w:r>
    </w:p>
    <w:p w:rsidR="008D4655" w:rsidRPr="00F82819"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как поток частиц, вылетающих из источника звука;</w:t>
      </w:r>
    </w:p>
    <w:p w:rsidR="008D4655" w:rsidRPr="00F82819"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как поток молекул, входящих в состав воздуха и дви</w:t>
      </w:r>
      <w:r w:rsidRPr="00F82819">
        <w:rPr>
          <w:rStyle w:val="FontStyle100"/>
          <w:rFonts w:ascii="Times New Roman" w:hAnsi="Times New Roman" w:cs="Times New Roman"/>
          <w:sz w:val="24"/>
          <w:szCs w:val="24"/>
        </w:rPr>
        <w:softHyphen/>
        <w:t>жущихся поступательно;</w:t>
      </w:r>
    </w:p>
    <w:p w:rsidR="008D4655" w:rsidRPr="00F82819" w:rsidRDefault="008D4655" w:rsidP="00E841CA">
      <w:pPr>
        <w:pStyle w:val="Style22"/>
        <w:widowControl/>
        <w:numPr>
          <w:ilvl w:val="0"/>
          <w:numId w:val="220"/>
        </w:numPr>
        <w:tabs>
          <w:tab w:val="left" w:pos="893"/>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как вихревой поток воздуха, идущий из источника зву</w:t>
      </w:r>
      <w:r w:rsidRPr="00F82819">
        <w:rPr>
          <w:rStyle w:val="FontStyle100"/>
          <w:rFonts w:ascii="Times New Roman" w:hAnsi="Times New Roman" w:cs="Times New Roman"/>
          <w:sz w:val="24"/>
          <w:szCs w:val="24"/>
        </w:rPr>
        <w:softHyphen/>
        <w:t>ка.</w:t>
      </w: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37"/>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Что происходит с громкостью звука при возрастании амплитуды колебаний?</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изменяется;</w:t>
      </w:r>
    </w:p>
    <w:p w:rsidR="008D4655" w:rsidRPr="00F82819"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возрастает;</w:t>
      </w:r>
    </w:p>
    <w:p w:rsidR="008D4655" w:rsidRPr="00F82819"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уменьшается;</w:t>
      </w:r>
    </w:p>
    <w:p w:rsidR="008D4655" w:rsidRPr="00F82819" w:rsidRDefault="008D4655" w:rsidP="00E841CA">
      <w:pPr>
        <w:pStyle w:val="Style22"/>
        <w:widowControl/>
        <w:numPr>
          <w:ilvl w:val="0"/>
          <w:numId w:val="221"/>
        </w:numPr>
        <w:tabs>
          <w:tab w:val="left" w:pos="907"/>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ответов 1—3 нет верного.</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Определите скорость звука в воздухе, если альпинист, находясь от горы на расстоянии 825 м, услышал эхо через 5 с после крика.</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330 м/с;</w:t>
      </w:r>
    </w:p>
    <w:p w:rsidR="008D4655" w:rsidRPr="00F82819"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333 м/с;</w:t>
      </w:r>
    </w:p>
    <w:p w:rsidR="008D4655" w:rsidRPr="00F82819"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337,5 м/с;</w:t>
      </w:r>
    </w:p>
    <w:p w:rsidR="008D4655" w:rsidRPr="00F82819" w:rsidRDefault="008D4655" w:rsidP="00E841CA">
      <w:pPr>
        <w:pStyle w:val="Style69"/>
        <w:widowControl/>
        <w:numPr>
          <w:ilvl w:val="0"/>
          <w:numId w:val="22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1 200 м/с.</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Какова длина звуковой волны, распространяющейся от камертона в воде, если частота колебаний камертона 440 Гц? Скорость звука при</w:t>
      </w:r>
      <w:r w:rsidRPr="00F82819">
        <w:rPr>
          <w:rFonts w:ascii="Times New Roman" w:hAnsi="Times New Roman" w:cs="Times New Roman"/>
          <w:noProof/>
          <w:position w:val="-4"/>
        </w:rPr>
        <w:drawing>
          <wp:inline distT="0" distB="0" distL="0" distR="0">
            <wp:extent cx="260985" cy="154305"/>
            <wp:effectExtent l="19050" t="0" r="5715" b="0"/>
            <wp:docPr id="941"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842"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 воде 1 400 м/с.</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605790" cy="142240"/>
            <wp:effectExtent l="19050" t="0" r="3810" b="0"/>
            <wp:docPr id="940"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843"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rPr>
        <w:drawing>
          <wp:inline distT="0" distB="0" distL="0" distR="0">
            <wp:extent cx="368300" cy="118745"/>
            <wp:effectExtent l="19050" t="0" r="0" b="0"/>
            <wp:docPr id="939"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844"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487045" cy="118745"/>
            <wp:effectExtent l="19050" t="0" r="8255" b="0"/>
            <wp:docPr id="93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845" cstate="print"/>
                    <a:srcRect/>
                    <a:stretch>
                      <a:fillRect/>
                    </a:stretch>
                  </pic:blipFill>
                  <pic:spPr bwMode="auto">
                    <a:xfrm>
                      <a:off x="0" y="0"/>
                      <a:ext cx="4870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ответов 1—3 нет верного.</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8D4655" w:rsidRPr="00F82819" w:rsidRDefault="008D4655" w:rsidP="004D472B">
      <w:pPr>
        <w:pStyle w:val="Style72"/>
        <w:widowControl/>
        <w:spacing w:line="240" w:lineRule="auto"/>
        <w:ind w:firstLine="0"/>
        <w:rPr>
          <w:rFonts w:ascii="Times New Roman" w:hAnsi="Times New Roman" w:cs="Times New Roman"/>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Как изменится период колебаний математического маятника при увеличении длины нити в два раза?</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8D4655" w:rsidRPr="00F82819"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возрастет в </w:t>
      </w:r>
      <w:r w:rsidRPr="00F82819">
        <w:rPr>
          <w:rFonts w:ascii="Times New Roman" w:hAnsi="Times New Roman" w:cs="Times New Roman"/>
          <w:noProof/>
          <w:position w:val="-3"/>
        </w:rPr>
        <w:drawing>
          <wp:inline distT="0" distB="0" distL="0" distR="0">
            <wp:extent cx="201930" cy="166370"/>
            <wp:effectExtent l="19050" t="0" r="7620" b="0"/>
            <wp:docPr id="937"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846"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раза;</w:t>
      </w:r>
    </w:p>
    <w:p w:rsidR="008D4655" w:rsidRPr="00F82819"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 в два раза;</w:t>
      </w:r>
    </w:p>
    <w:p w:rsidR="008D4655" w:rsidRPr="00F82819" w:rsidRDefault="008D4655" w:rsidP="00E841CA">
      <w:pPr>
        <w:pStyle w:val="Style69"/>
        <w:widowControl/>
        <w:numPr>
          <w:ilvl w:val="0"/>
          <w:numId w:val="223"/>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возрастет в два раза.</w:t>
      </w:r>
    </w:p>
    <w:p w:rsidR="008D4655" w:rsidRPr="00F82819" w:rsidRDefault="008D4655"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lastRenderedPageBreak/>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 изменяется со временем полная энергия пружины, если при гармонических колебаниях тела на пружине максимальная кинетическая энергия тела 20 Дж, максимальная потенциальная энергия пружины 20 Дж?</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изменяется от 0 до 40 Дж;</w:t>
      </w:r>
    </w:p>
    <w:p w:rsidR="008D4655" w:rsidRPr="00F82819"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изменяется от 0 до 20 Дж;</w:t>
      </w:r>
    </w:p>
    <w:p w:rsidR="008D4655" w:rsidRPr="00F82819"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изменяется со временем, равна 20 Дж;</w:t>
      </w:r>
    </w:p>
    <w:p w:rsidR="008D4655" w:rsidRPr="00F82819" w:rsidRDefault="008D4655" w:rsidP="00E841CA">
      <w:pPr>
        <w:pStyle w:val="Style69"/>
        <w:widowControl/>
        <w:numPr>
          <w:ilvl w:val="0"/>
          <w:numId w:val="224"/>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изменяется со временем, равна 40 Дж.</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 xml:space="preserve">Гармонические колебания величины </w:t>
      </w:r>
      <w:r w:rsidRPr="00F82819">
        <w:rPr>
          <w:rStyle w:val="FontStyle101"/>
          <w:rFonts w:ascii="Times New Roman" w:hAnsi="Times New Roman" w:cs="Times New Roman"/>
          <w:sz w:val="24"/>
          <w:szCs w:val="24"/>
        </w:rPr>
        <w:t xml:space="preserve">х </w:t>
      </w:r>
      <w:r w:rsidRPr="00F82819">
        <w:rPr>
          <w:rStyle w:val="FontStyle100"/>
          <w:rFonts w:ascii="Times New Roman" w:hAnsi="Times New Roman" w:cs="Times New Roman"/>
          <w:sz w:val="24"/>
          <w:szCs w:val="24"/>
        </w:rPr>
        <w:t>описываются уравнением</w:t>
      </w:r>
      <w:r w:rsidRPr="00F82819">
        <w:rPr>
          <w:rFonts w:ascii="Times New Roman" w:hAnsi="Times New Roman" w:cs="Times New Roman"/>
          <w:noProof/>
          <w:position w:val="-5"/>
        </w:rPr>
        <w:drawing>
          <wp:inline distT="0" distB="0" distL="0" distR="0">
            <wp:extent cx="1128395" cy="166370"/>
            <wp:effectExtent l="19050" t="0" r="0" b="0"/>
            <wp:docPr id="936"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47" cstate="print"/>
                    <a:srcRect/>
                    <a:stretch>
                      <a:fillRect/>
                    </a:stretch>
                  </pic:blipFill>
                  <pic:spPr bwMode="auto">
                    <a:xfrm>
                      <a:off x="0" y="0"/>
                      <a:ext cx="112839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 Определите амплитуду и частоту колеблющейся материальной точки.</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см; 1,25 Гц;</w:t>
      </w:r>
    </w:p>
    <w:p w:rsidR="008D4655" w:rsidRPr="00F82819"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м; 1,5 Гц;</w:t>
      </w:r>
    </w:p>
    <w:p w:rsidR="008D4655" w:rsidRPr="00F82819"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м; 0,75 Гц;</w:t>
      </w:r>
    </w:p>
    <w:p w:rsidR="008D4655" w:rsidRPr="00F82819" w:rsidRDefault="008D4655" w:rsidP="00E841CA">
      <w:pPr>
        <w:pStyle w:val="Style22"/>
        <w:widowControl/>
        <w:numPr>
          <w:ilvl w:val="0"/>
          <w:numId w:val="225"/>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см; 2,5 Гц.</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 изменится период колебаний математического маятника, если его переместить с поверхности Земли на поверхность Луны?</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8D4655" w:rsidRPr="00F82819"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w:t>
      </w:r>
    </w:p>
    <w:p w:rsidR="008D4655" w:rsidRPr="00F82819"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w:t>
      </w:r>
    </w:p>
    <w:p w:rsidR="008D4655" w:rsidRPr="00F82819" w:rsidRDefault="008D4655" w:rsidP="00E841CA">
      <w:pPr>
        <w:pStyle w:val="Style22"/>
        <w:widowControl/>
        <w:numPr>
          <w:ilvl w:val="0"/>
          <w:numId w:val="226"/>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станет равным нулю.</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Материальная точка совершает гармонические колебания. Как изменится максимальная кинетическая энергия ее при увеличении амплитуды колебаний точки в два раза?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8D4655" w:rsidRPr="00F82819"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два раза;</w:t>
      </w:r>
    </w:p>
    <w:p w:rsidR="008D4655" w:rsidRPr="00F82819"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четыре раза;</w:t>
      </w:r>
    </w:p>
    <w:p w:rsidR="008D4655" w:rsidRPr="00F82819" w:rsidRDefault="008D4655" w:rsidP="00E841CA">
      <w:pPr>
        <w:pStyle w:val="Style22"/>
        <w:widowControl/>
        <w:numPr>
          <w:ilvl w:val="0"/>
          <w:numId w:val="227"/>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восемь раз.</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Что определяет начальная фаза гармонических колебаний материальной точки?</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амплитуду колебаний;</w:t>
      </w:r>
    </w:p>
    <w:p w:rsidR="008D4655" w:rsidRPr="00F82819"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отклонение точки от положения равновесия в начальный момент времени;</w:t>
      </w:r>
    </w:p>
    <w:p w:rsidR="008D4655" w:rsidRPr="00F82819"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период и частоту колебаний;</w:t>
      </w:r>
    </w:p>
    <w:p w:rsidR="008D4655" w:rsidRPr="00F82819" w:rsidRDefault="008D4655" w:rsidP="00E841CA">
      <w:pPr>
        <w:pStyle w:val="Style22"/>
        <w:widowControl/>
        <w:numPr>
          <w:ilvl w:val="0"/>
          <w:numId w:val="228"/>
        </w:numPr>
        <w:tabs>
          <w:tab w:val="left" w:pos="85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полный запас механической энергии.</w:t>
      </w:r>
    </w:p>
    <w:p w:rsidR="008D4655" w:rsidRPr="00F82819" w:rsidRDefault="008D4655" w:rsidP="004D472B">
      <w:pPr>
        <w:pStyle w:val="Style24"/>
        <w:widowControl/>
        <w:tabs>
          <w:tab w:val="left" w:pos="389"/>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7.</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Чему примерно равна скорость, с которой тело будет проходить положение равновесия при свободных колебаниях, если груз подвешен на нити и отклонен от положения равновесия так, что его высота над поверхностью Земли увеличилась на 45 см?</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м/с;</w:t>
      </w:r>
    </w:p>
    <w:p w:rsidR="008D4655" w:rsidRPr="00F82819"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м/с;</w:t>
      </w:r>
    </w:p>
    <w:p w:rsidR="008D4655" w:rsidRPr="00F82819"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 м/с;</w:t>
      </w:r>
    </w:p>
    <w:p w:rsidR="008D4655" w:rsidRPr="00F82819" w:rsidRDefault="008D4655" w:rsidP="00E841CA">
      <w:pPr>
        <w:pStyle w:val="Style22"/>
        <w:widowControl/>
        <w:numPr>
          <w:ilvl w:val="0"/>
          <w:numId w:val="229"/>
        </w:numPr>
        <w:tabs>
          <w:tab w:val="left" w:pos="902"/>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30 м/с.</w:t>
      </w: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8.</w:t>
      </w:r>
      <w:r w:rsidRPr="00F82819">
        <w:rPr>
          <w:rStyle w:val="FontStyle100"/>
          <w:rFonts w:ascii="Times New Roman" w:hAnsi="Times New Roman" w:cs="Times New Roman"/>
          <w:sz w:val="24"/>
          <w:szCs w:val="24"/>
        </w:rPr>
        <w:tab/>
        <w:t>Чему равно минимальное расстояние между двумя точками среды, которые колеблются в одинаковых фазах, если в упругой среде волна распространяется со скоростью 6 м/с и периодом колебаний 0,5 с?</w:t>
      </w:r>
    </w:p>
    <w:p w:rsidR="008D4655" w:rsidRPr="00F82819" w:rsidRDefault="008D4655" w:rsidP="004D472B">
      <w:pPr>
        <w:pStyle w:val="Style6"/>
        <w:widowControl/>
        <w:spacing w:line="240" w:lineRule="auto"/>
        <w:ind w:firstLine="0"/>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м;</w:t>
      </w:r>
    </w:p>
    <w:p w:rsidR="008D4655" w:rsidRPr="00F82819"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м;</w:t>
      </w:r>
    </w:p>
    <w:p w:rsidR="008D4655" w:rsidRPr="00F82819"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 м;</w:t>
      </w:r>
    </w:p>
    <w:p w:rsidR="008D4655" w:rsidRPr="00F82819" w:rsidRDefault="008D4655" w:rsidP="00E841CA">
      <w:pPr>
        <w:pStyle w:val="Style10"/>
        <w:widowControl/>
        <w:numPr>
          <w:ilvl w:val="0"/>
          <w:numId w:val="230"/>
        </w:numPr>
        <w:tabs>
          <w:tab w:val="left" w:pos="85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м.</w:t>
      </w: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Во сколько раз изменится длина звуковой волны при переходе звука из воздуха в воду, если скорость звука в воде 1 460 м/с, а в воздухе 340 м/с?</w:t>
      </w:r>
    </w:p>
    <w:p w:rsidR="008D4655" w:rsidRPr="00F82819" w:rsidRDefault="008D4655" w:rsidP="004D472B">
      <w:pPr>
        <w:pStyle w:val="Style6"/>
        <w:widowControl/>
        <w:spacing w:line="240" w:lineRule="auto"/>
        <w:ind w:firstLine="0"/>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4,3 раза;</w:t>
      </w:r>
    </w:p>
    <w:p w:rsidR="008D4655" w:rsidRPr="00F82819"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уменьшится в 4,3 раза;</w:t>
      </w:r>
    </w:p>
    <w:p w:rsidR="008D4655" w:rsidRPr="00F82819"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2,15 раза;</w:t>
      </w:r>
    </w:p>
    <w:p w:rsidR="008D4655" w:rsidRPr="00F82819" w:rsidRDefault="008D4655" w:rsidP="00E841CA">
      <w:pPr>
        <w:pStyle w:val="Style10"/>
        <w:widowControl/>
        <w:numPr>
          <w:ilvl w:val="0"/>
          <w:numId w:val="231"/>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p>
    <w:p w:rsidR="008D4655" w:rsidRPr="00F82819" w:rsidRDefault="008D4655" w:rsidP="004D472B">
      <w:pPr>
        <w:pStyle w:val="Style11"/>
        <w:widowControl/>
        <w:tabs>
          <w:tab w:val="left" w:pos="379"/>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Каков период колебаний поплавка на волнах, если мимо рыбака, сидящего на пристани, прошло 5 гребней волны за 10 с?</w:t>
      </w:r>
    </w:p>
    <w:p w:rsidR="008D4655" w:rsidRPr="00F82819" w:rsidRDefault="008D4655" w:rsidP="004D472B">
      <w:pPr>
        <w:pStyle w:val="Style6"/>
        <w:widowControl/>
        <w:spacing w:line="240" w:lineRule="auto"/>
        <w:ind w:firstLine="0"/>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1)5 с;</w:t>
      </w:r>
    </w:p>
    <w:p w:rsidR="008D4655" w:rsidRPr="00F82819"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50 с;</w:t>
      </w:r>
    </w:p>
    <w:p w:rsidR="008D4655" w:rsidRPr="00F82819"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с;</w:t>
      </w:r>
    </w:p>
    <w:p w:rsidR="008D4655" w:rsidRPr="00F82819" w:rsidRDefault="008D4655" w:rsidP="00E841CA">
      <w:pPr>
        <w:pStyle w:val="Style10"/>
        <w:widowControl/>
        <w:numPr>
          <w:ilvl w:val="0"/>
          <w:numId w:val="232"/>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с.</w:t>
      </w: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7"/>
        <w:widowControl/>
        <w:jc w:val="both"/>
        <w:rPr>
          <w:rStyle w:val="FontStyle99"/>
          <w:rFonts w:ascii="Times New Roman" w:hAnsi="Times New Roman" w:cs="Times New Roman"/>
          <w:sz w:val="24"/>
          <w:szCs w:val="24"/>
        </w:rPr>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8D4655" w:rsidRPr="00F82819" w:rsidRDefault="008D465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jc w:val="both"/>
        <w:rPr>
          <w:rFonts w:ascii="Times New Roman" w:hAnsi="Times New Roman" w:cs="Times New Roman"/>
          <w:sz w:val="24"/>
          <w:szCs w:val="24"/>
        </w:rPr>
      </w:pPr>
    </w:p>
    <w:p w:rsidR="00371BB7" w:rsidRPr="00F82819" w:rsidRDefault="00371BB7" w:rsidP="004D472B">
      <w:pPr>
        <w:pStyle w:val="2"/>
        <w:spacing w:before="0"/>
        <w:rPr>
          <w:rFonts w:eastAsia="Arial Unicode MS"/>
        </w:rPr>
      </w:pPr>
      <w:r w:rsidRPr="00F82819">
        <w:rPr>
          <w:rFonts w:eastAsia="Arial Unicode MS"/>
        </w:rPr>
        <w:t>Электромагнитные колебания.</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8D4655" w:rsidRPr="00F82819" w:rsidRDefault="008D4655" w:rsidP="004D472B">
      <w:pPr>
        <w:pStyle w:val="3"/>
        <w:spacing w:before="0"/>
        <w:rPr>
          <w:rStyle w:val="FontStyle80"/>
          <w:rFonts w:ascii="Times New Roman" w:hAnsi="Times New Roman" w:cs="Times New Roman"/>
          <w:b/>
          <w:bCs/>
          <w:sz w:val="24"/>
          <w:szCs w:val="24"/>
        </w:rPr>
      </w:pPr>
      <w:bookmarkStart w:id="40" w:name="_Toc507343854"/>
      <w:bookmarkStart w:id="41" w:name="_Toc534225386"/>
      <w:r w:rsidRPr="00F82819">
        <w:rPr>
          <w:rStyle w:val="FontStyle78"/>
          <w:rFonts w:ascii="Times New Roman" w:hAnsi="Times New Roman" w:cs="Times New Roman"/>
          <w:b/>
          <w:bCs/>
          <w:sz w:val="24"/>
          <w:szCs w:val="24"/>
        </w:rPr>
        <w:t>ЛАБОРАТОРНАЯ</w:t>
      </w:r>
      <w:r w:rsidR="004D5E56" w:rsidRPr="00F82819">
        <w:rPr>
          <w:rStyle w:val="FontStyle78"/>
          <w:rFonts w:ascii="Times New Roman" w:hAnsi="Times New Roman" w:cs="Times New Roman"/>
          <w:b/>
          <w:bCs/>
          <w:sz w:val="24"/>
          <w:szCs w:val="24"/>
        </w:rPr>
        <w:t xml:space="preserve"> </w:t>
      </w:r>
      <w:r w:rsidRPr="00F82819">
        <w:rPr>
          <w:rStyle w:val="FontStyle78"/>
          <w:rFonts w:ascii="Times New Roman" w:hAnsi="Times New Roman" w:cs="Times New Roman"/>
          <w:b/>
          <w:bCs/>
          <w:sz w:val="24"/>
          <w:szCs w:val="24"/>
        </w:rPr>
        <w:t xml:space="preserve">РАБОТА 25 </w:t>
      </w:r>
      <w:r w:rsidRPr="00F82819">
        <w:rPr>
          <w:rStyle w:val="FontStyle80"/>
          <w:rFonts w:ascii="Times New Roman" w:hAnsi="Times New Roman" w:cs="Times New Roman"/>
          <w:b/>
          <w:bCs/>
          <w:sz w:val="24"/>
          <w:szCs w:val="24"/>
        </w:rPr>
        <w:t>ИНДУКТИВНОЕ И ЕМКОСТНОЕ СОПРОТИВЛЕНИЯ В ЦЕПИ ПЕРЕМЕННОГО ТОКА</w:t>
      </w:r>
      <w:bookmarkEnd w:id="40"/>
      <w:bookmarkEnd w:id="41"/>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научиться вычислять индуктивность катушки на основе экспериментального определения ее индуктивного со</w:t>
      </w:r>
      <w:r w:rsidRPr="00F82819">
        <w:rPr>
          <w:rStyle w:val="FontStyle79"/>
          <w:rFonts w:ascii="Times New Roman" w:hAnsi="Times New Roman" w:cs="Times New Roman"/>
          <w:sz w:val="24"/>
          <w:szCs w:val="24"/>
        </w:rPr>
        <w:softHyphen/>
        <w:t>противления; выявлять и объяснять зависимость силы перемен</w:t>
      </w:r>
      <w:r w:rsidRPr="00F82819">
        <w:rPr>
          <w:rStyle w:val="FontStyle79"/>
          <w:rFonts w:ascii="Times New Roman" w:hAnsi="Times New Roman" w:cs="Times New Roman"/>
          <w:sz w:val="24"/>
          <w:szCs w:val="24"/>
        </w:rPr>
        <w:softHyphen/>
        <w:t>ного тока от емкости включенной в цепь батареи конденсаторов при постоянных амплитуде и частоте внешнего напряжения.</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lastRenderedPageBreak/>
        <w:t>Оборудование:</w:t>
      </w:r>
      <w:r w:rsidRPr="00F82819">
        <w:rPr>
          <w:rStyle w:val="FontStyle79"/>
          <w:rFonts w:ascii="Times New Roman" w:hAnsi="Times New Roman" w:cs="Times New Roman"/>
          <w:sz w:val="24"/>
          <w:szCs w:val="24"/>
        </w:rPr>
        <w:t xml:space="preserve"> 1) катушка на 220 В от универсального транс</w:t>
      </w:r>
      <w:r w:rsidRPr="00F82819">
        <w:rPr>
          <w:rStyle w:val="FontStyle79"/>
          <w:rFonts w:ascii="Times New Roman" w:hAnsi="Times New Roman" w:cs="Times New Roman"/>
          <w:sz w:val="24"/>
          <w:szCs w:val="24"/>
        </w:rPr>
        <w:softHyphen/>
        <w:t>форматора; 2) выпрямитель В-24; 3) амперметр; 4) вольтметр; 5) низковольтная лампа; 6) звуковой генератор.</w:t>
      </w:r>
    </w:p>
    <w:p w:rsidR="008D4655" w:rsidRPr="00F82819" w:rsidRDefault="008D4655" w:rsidP="004D472B">
      <w:pPr>
        <w:pStyle w:val="Style24"/>
        <w:widowControl/>
        <w:spacing w:line="240" w:lineRule="auto"/>
        <w:ind w:firstLine="0"/>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w:t>
      </w:r>
    </w:p>
    <w:p w:rsidR="008D4655" w:rsidRPr="00F82819" w:rsidRDefault="008D4655" w:rsidP="004D472B">
      <w:pPr>
        <w:pStyle w:val="Style26"/>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Отношение действующих значений напряжения</w:t>
      </w:r>
      <w:r w:rsidRPr="00F82819">
        <w:rPr>
          <w:rFonts w:ascii="Times New Roman" w:hAnsi="Times New Roman" w:cs="Times New Roman"/>
          <w:noProof/>
          <w:position w:val="-7"/>
        </w:rPr>
        <w:drawing>
          <wp:inline distT="0" distB="0" distL="0" distR="0">
            <wp:extent cx="142240" cy="178435"/>
            <wp:effectExtent l="19050" t="0" r="0" b="0"/>
            <wp:docPr id="952"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48"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и силы тока </w:t>
      </w:r>
      <w:r w:rsidRPr="00F82819">
        <w:rPr>
          <w:rFonts w:ascii="Times New Roman" w:hAnsi="Times New Roman" w:cs="Times New Roman"/>
          <w:noProof/>
          <w:position w:val="-3"/>
        </w:rPr>
        <w:drawing>
          <wp:inline distT="0" distB="0" distL="0" distR="0">
            <wp:extent cx="83185" cy="118745"/>
            <wp:effectExtent l="19050" t="0" r="0" b="0"/>
            <wp:docPr id="953"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849"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3"/>
          <w:sz w:val="24"/>
          <w:szCs w:val="24"/>
        </w:rPr>
        <w:t xml:space="preserve"> </w:t>
      </w:r>
      <w:r w:rsidRPr="00F82819">
        <w:rPr>
          <w:rStyle w:val="FontStyle79"/>
          <w:rFonts w:ascii="Times New Roman" w:hAnsi="Times New Roman" w:cs="Times New Roman"/>
          <w:sz w:val="24"/>
          <w:szCs w:val="24"/>
        </w:rPr>
        <w:t>в цепи, содержащей источники напряжения и катушку индук</w:t>
      </w:r>
      <w:r w:rsidRPr="00F82819">
        <w:rPr>
          <w:rStyle w:val="FontStyle79"/>
          <w:rFonts w:ascii="Times New Roman" w:hAnsi="Times New Roman" w:cs="Times New Roman"/>
          <w:sz w:val="24"/>
          <w:szCs w:val="24"/>
        </w:rPr>
        <w:softHyphen/>
        <w:t>тивностью</w:t>
      </w:r>
      <w:r w:rsidRPr="00F82819">
        <w:rPr>
          <w:rFonts w:ascii="Times New Roman" w:hAnsi="Times New Roman" w:cs="Times New Roman"/>
          <w:noProof/>
          <w:position w:val="-3"/>
        </w:rPr>
        <w:drawing>
          <wp:inline distT="0" distB="0" distL="0" distR="0">
            <wp:extent cx="118745" cy="118745"/>
            <wp:effectExtent l="19050" t="0" r="0" b="0"/>
            <wp:docPr id="954"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850"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есть индуктивное сопротивление</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8"/>
        </w:rPr>
        <w:drawing>
          <wp:inline distT="0" distB="0" distL="0" distR="0">
            <wp:extent cx="581660" cy="178435"/>
            <wp:effectExtent l="19050" t="0" r="8890" b="0"/>
            <wp:docPr id="955"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851"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82819">
        <w:rPr>
          <w:rFonts w:ascii="Times New Roman" w:hAnsi="Times New Roman" w:cs="Times New Roman"/>
          <w:position w:val="-8"/>
        </w:rPr>
        <w:t xml:space="preserve"> </w:t>
      </w:r>
      <w:r w:rsidRPr="00F82819">
        <w:rPr>
          <w:rStyle w:val="FontStyle79"/>
          <w:rFonts w:ascii="Times New Roman" w:hAnsi="Times New Roman" w:cs="Times New Roman"/>
          <w:sz w:val="24"/>
          <w:szCs w:val="24"/>
        </w:rPr>
        <w:t>(4.8)</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где</w:t>
      </w:r>
      <w:r w:rsidRPr="00F82819">
        <w:rPr>
          <w:rFonts w:ascii="Times New Roman" w:hAnsi="Times New Roman" w:cs="Times New Roman"/>
          <w:noProof/>
          <w:position w:val="-3"/>
        </w:rPr>
        <w:drawing>
          <wp:inline distT="0" distB="0" distL="0" distR="0">
            <wp:extent cx="118745" cy="106680"/>
            <wp:effectExtent l="19050" t="0" r="0" b="0"/>
            <wp:docPr id="956"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52" cstate="print"/>
                    <a:srcRect/>
                    <a:stretch>
                      <a:fillRect/>
                    </a:stretch>
                  </pic:blipFill>
                  <pic:spPr bwMode="auto">
                    <a:xfrm>
                      <a:off x="0" y="0"/>
                      <a:ext cx="118745" cy="10668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круговая частота изменения внешнего направления.</w:t>
      </w:r>
    </w:p>
    <w:p w:rsidR="008D4655" w:rsidRPr="00F82819" w:rsidRDefault="008D4655" w:rsidP="004D472B">
      <w:pPr>
        <w:pStyle w:val="Style12"/>
        <w:widowControl/>
        <w:jc w:val="both"/>
      </w:pPr>
      <w:r w:rsidRPr="00F82819">
        <w:rPr>
          <w:noProof/>
        </w:rPr>
        <w:drawing>
          <wp:inline distT="0" distB="0" distL="0" distR="0">
            <wp:extent cx="6021384" cy="1056904"/>
            <wp:effectExtent l="19050" t="0" r="0" b="0"/>
            <wp:docPr id="957"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53" cstate="print"/>
                    <a:srcRect/>
                    <a:stretch>
                      <a:fillRect/>
                    </a:stretch>
                  </pic:blipFill>
                  <pic:spPr bwMode="auto">
                    <a:xfrm>
                      <a:off x="0" y="0"/>
                      <a:ext cx="6024346" cy="1057424"/>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Такое же отношение для цепи, содержащей источник напря</w:t>
      </w:r>
      <w:r w:rsidRPr="00F82819">
        <w:rPr>
          <w:rStyle w:val="FontStyle79"/>
          <w:rFonts w:ascii="Times New Roman" w:hAnsi="Times New Roman" w:cs="Times New Roman"/>
          <w:sz w:val="24"/>
          <w:szCs w:val="24"/>
        </w:rPr>
        <w:softHyphen/>
        <w:t>жения и конденсатор емкостью</w:t>
      </w:r>
      <w:r w:rsidRPr="00F82819">
        <w:rPr>
          <w:rFonts w:ascii="Times New Roman" w:hAnsi="Times New Roman" w:cs="Times New Roman"/>
          <w:noProof/>
          <w:position w:val="-5"/>
        </w:rPr>
        <w:drawing>
          <wp:inline distT="0" distB="0" distL="0" distR="0">
            <wp:extent cx="118745" cy="154305"/>
            <wp:effectExtent l="19050" t="0" r="0" b="0"/>
            <wp:docPr id="958"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854"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есть емкостное сопротивле</w:t>
      </w:r>
      <w:r w:rsidRPr="00F82819">
        <w:rPr>
          <w:rStyle w:val="FontStyle79"/>
          <w:rFonts w:ascii="Times New Roman" w:hAnsi="Times New Roman" w:cs="Times New Roman"/>
          <w:sz w:val="24"/>
          <w:szCs w:val="24"/>
        </w:rPr>
        <w:softHyphen/>
        <w:t>ние</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17"/>
        </w:rPr>
        <w:drawing>
          <wp:inline distT="0" distB="0" distL="0" distR="0">
            <wp:extent cx="992496" cy="558141"/>
            <wp:effectExtent l="19050" t="0" r="0" b="0"/>
            <wp:docPr id="959"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55" cstate="print"/>
                    <a:srcRect/>
                    <a:stretch>
                      <a:fillRect/>
                    </a:stretch>
                  </pic:blipFill>
                  <pic:spPr bwMode="auto">
                    <a:xfrm>
                      <a:off x="0" y="0"/>
                      <a:ext cx="992623" cy="558212"/>
                    </a:xfrm>
                    <a:prstGeom prst="rect">
                      <a:avLst/>
                    </a:prstGeom>
                    <a:noFill/>
                    <a:ln w="9525">
                      <a:noFill/>
                      <a:miter lim="800000"/>
                      <a:headEnd/>
                      <a:tailEnd/>
                    </a:ln>
                  </pic:spPr>
                </pic:pic>
              </a:graphicData>
            </a:graphic>
          </wp:inline>
        </w:drawing>
      </w:r>
      <w:r w:rsidRPr="00F82819">
        <w:rPr>
          <w:rFonts w:ascii="Times New Roman" w:hAnsi="Times New Roman" w:cs="Times New Roman"/>
          <w:position w:val="-17"/>
        </w:rPr>
        <w:t xml:space="preserve"> </w:t>
      </w:r>
      <w:r w:rsidRPr="00F82819">
        <w:rPr>
          <w:rStyle w:val="FontStyle79"/>
          <w:rFonts w:ascii="Times New Roman" w:hAnsi="Times New Roman" w:cs="Times New Roman"/>
          <w:sz w:val="24"/>
          <w:szCs w:val="24"/>
        </w:rPr>
        <w:t>(4.9)</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8D4655" w:rsidRPr="00F82819"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Соберите установку по схеме, изображенной на рис. 4.9, со</w:t>
      </w:r>
      <w:r w:rsidRPr="00F82819">
        <w:rPr>
          <w:rStyle w:val="FontStyle79"/>
          <w:rFonts w:ascii="Times New Roman" w:hAnsi="Times New Roman" w:cs="Times New Roman"/>
          <w:sz w:val="24"/>
          <w:szCs w:val="24"/>
        </w:rPr>
        <w:softHyphen/>
        <w:t>держащей амперметр, вольтметр, катушку на 220 В от уни</w:t>
      </w:r>
      <w:r w:rsidRPr="00F82819">
        <w:rPr>
          <w:rStyle w:val="FontStyle79"/>
          <w:rFonts w:ascii="Times New Roman" w:hAnsi="Times New Roman" w:cs="Times New Roman"/>
          <w:sz w:val="24"/>
          <w:szCs w:val="24"/>
        </w:rPr>
        <w:softHyphen/>
        <w:t>версального трансформатора, надетую на сердечник с зам</w:t>
      </w:r>
      <w:r w:rsidRPr="00F82819">
        <w:rPr>
          <w:rStyle w:val="FontStyle79"/>
          <w:rFonts w:ascii="Times New Roman" w:hAnsi="Times New Roman" w:cs="Times New Roman"/>
          <w:sz w:val="24"/>
          <w:szCs w:val="24"/>
        </w:rPr>
        <w:softHyphen/>
        <w:t>кнутым магнитопроводом, и источник переменного напря</w:t>
      </w:r>
      <w:r w:rsidRPr="00F82819">
        <w:rPr>
          <w:rStyle w:val="FontStyle79"/>
          <w:rFonts w:ascii="Times New Roman" w:hAnsi="Times New Roman" w:cs="Times New Roman"/>
          <w:sz w:val="24"/>
          <w:szCs w:val="24"/>
        </w:rPr>
        <w:softHyphen/>
        <w:t xml:space="preserve">жения 220 В. Измерьте напряжение </w:t>
      </w:r>
      <w:r w:rsidRPr="00F82819">
        <w:rPr>
          <w:rStyle w:val="FontStyle88"/>
          <w:rFonts w:ascii="Times New Roman" w:hAnsi="Times New Roman" w:cs="Times New Roman"/>
          <w:sz w:val="24"/>
          <w:szCs w:val="24"/>
          <w:lang w:val="en-US"/>
        </w:rPr>
        <w:t>U</w:t>
      </w:r>
      <w:r w:rsidRPr="00F82819">
        <w:rPr>
          <w:rStyle w:val="FontStyle88"/>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на катушке и силу тока </w:t>
      </w:r>
      <w:r w:rsidRPr="00F82819">
        <w:rPr>
          <w:rStyle w:val="FontStyle88"/>
          <w:rFonts w:ascii="Times New Roman" w:hAnsi="Times New Roman" w:cs="Times New Roman"/>
          <w:sz w:val="24"/>
          <w:szCs w:val="24"/>
        </w:rPr>
        <w:t xml:space="preserve">I </w:t>
      </w:r>
      <w:r w:rsidRPr="00F82819">
        <w:rPr>
          <w:rStyle w:val="FontStyle79"/>
          <w:rFonts w:ascii="Times New Roman" w:hAnsi="Times New Roman" w:cs="Times New Roman"/>
          <w:sz w:val="24"/>
          <w:szCs w:val="24"/>
        </w:rPr>
        <w:t>в цепи. Вычислите ее полное сопротивление</w:t>
      </w:r>
      <w:r w:rsidRPr="00F82819">
        <w:rPr>
          <w:rFonts w:ascii="Times New Roman" w:hAnsi="Times New Roman"/>
          <w:noProof/>
          <w:position w:val="-4"/>
        </w:rPr>
        <w:drawing>
          <wp:inline distT="0" distB="0" distL="0" distR="0">
            <wp:extent cx="142240" cy="142240"/>
            <wp:effectExtent l="19050" t="0" r="0" b="0"/>
            <wp:docPr id="960"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56"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Подключите катушку к источнику постоянного напряже</w:t>
      </w:r>
      <w:r w:rsidRPr="00F82819">
        <w:rPr>
          <w:rStyle w:val="FontStyle79"/>
          <w:rFonts w:ascii="Times New Roman" w:hAnsi="Times New Roman" w:cs="Times New Roman"/>
          <w:sz w:val="24"/>
          <w:szCs w:val="24"/>
        </w:rPr>
        <w:softHyphen/>
        <w:t>ния (выпрямитель В-24). Установите такое выходное на</w:t>
      </w:r>
      <w:r w:rsidRPr="00F82819">
        <w:rPr>
          <w:rStyle w:val="FontStyle79"/>
          <w:rFonts w:ascii="Times New Roman" w:hAnsi="Times New Roman" w:cs="Times New Roman"/>
          <w:sz w:val="24"/>
          <w:szCs w:val="24"/>
        </w:rPr>
        <w:softHyphen/>
        <w:t>пряжение, при котором сила тока в цепи будет иметь зна</w:t>
      </w:r>
      <w:r w:rsidRPr="00F82819">
        <w:rPr>
          <w:rStyle w:val="FontStyle79"/>
          <w:rFonts w:ascii="Times New Roman" w:hAnsi="Times New Roman" w:cs="Times New Roman"/>
          <w:sz w:val="24"/>
          <w:szCs w:val="24"/>
        </w:rPr>
        <w:softHyphen/>
        <w:t>чение, равное действующему значению переменного тока (п. 1). Измерьте напряжение на катушке и вычислите по закону Ома ее активное сопротивление</w:t>
      </w:r>
      <w:r w:rsidRPr="00F82819">
        <w:rPr>
          <w:rFonts w:ascii="Times New Roman" w:hAnsi="Times New Roman"/>
          <w:noProof/>
          <w:position w:val="-4"/>
        </w:rPr>
        <w:drawing>
          <wp:inline distT="0" distB="0" distL="0" distR="0">
            <wp:extent cx="118745" cy="142240"/>
            <wp:effectExtent l="19050" t="0" r="0" b="0"/>
            <wp:docPr id="961"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57"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233"/>
        </w:numPr>
        <w:tabs>
          <w:tab w:val="left" w:pos="533"/>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Используя формулу для полного сопротивления катушки индуктивности в цепи переменного тока</w:t>
      </w:r>
    </w:p>
    <w:p w:rsidR="008D4655" w:rsidRPr="00F82819" w:rsidRDefault="008D4655" w:rsidP="004D472B">
      <w:pPr>
        <w:pStyle w:val="Style12"/>
        <w:widowControl/>
        <w:jc w:val="both"/>
      </w:pPr>
      <w:r w:rsidRPr="00F82819">
        <w:rPr>
          <w:noProof/>
        </w:rPr>
        <w:drawing>
          <wp:inline distT="0" distB="0" distL="0" distR="0">
            <wp:extent cx="2107917" cy="486888"/>
            <wp:effectExtent l="19050" t="0" r="6633" b="0"/>
            <wp:docPr id="962"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58" cstate="print"/>
                    <a:srcRect/>
                    <a:stretch>
                      <a:fillRect/>
                    </a:stretch>
                  </pic:blipFill>
                  <pic:spPr bwMode="auto">
                    <a:xfrm>
                      <a:off x="0" y="0"/>
                      <a:ext cx="2113561" cy="488192"/>
                    </a:xfrm>
                    <a:prstGeom prst="rect">
                      <a:avLst/>
                    </a:prstGeom>
                    <a:noFill/>
                    <a:ln w="9525">
                      <a:noFill/>
                      <a:miter lim="800000"/>
                      <a:headEnd/>
                      <a:tailEnd/>
                    </a:ln>
                  </pic:spPr>
                </pic:pic>
              </a:graphicData>
            </a:graphic>
          </wp:inline>
        </w:drawing>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индуктивное сопротивление катушки</w:t>
      </w:r>
    </w:p>
    <w:p w:rsidR="008D4655" w:rsidRPr="00F82819" w:rsidRDefault="008D4655" w:rsidP="004D472B">
      <w:pPr>
        <w:pStyle w:val="Style12"/>
        <w:widowControl/>
        <w:jc w:val="both"/>
      </w:pPr>
      <w:r w:rsidRPr="00F82819">
        <w:rPr>
          <w:noProof/>
        </w:rPr>
        <w:drawing>
          <wp:inline distT="0" distB="0" distL="0" distR="0">
            <wp:extent cx="1655370" cy="524452"/>
            <wp:effectExtent l="19050" t="0" r="1980" b="0"/>
            <wp:docPr id="963"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859" cstate="print"/>
                    <a:srcRect/>
                    <a:stretch>
                      <a:fillRect/>
                    </a:stretch>
                  </pic:blipFill>
                  <pic:spPr bwMode="auto">
                    <a:xfrm>
                      <a:off x="0" y="0"/>
                      <a:ext cx="1654577" cy="524201"/>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Полагая, что частота переменного напряжения</w:t>
      </w:r>
      <w:r w:rsidRPr="00F82819">
        <w:rPr>
          <w:rFonts w:ascii="Times New Roman" w:hAnsi="Times New Roman" w:cs="Times New Roman"/>
          <w:noProof/>
          <w:position w:val="-1"/>
        </w:rPr>
        <w:drawing>
          <wp:inline distT="0" distB="0" distL="0" distR="0">
            <wp:extent cx="581660" cy="142240"/>
            <wp:effectExtent l="19050" t="0" r="8890" b="0"/>
            <wp:docPr id="964"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860" cstate="print"/>
                    <a:srcRect/>
                    <a:stretch>
                      <a:fillRect/>
                    </a:stretch>
                  </pic:blipFill>
                  <pic:spPr bwMode="auto">
                    <a:xfrm>
                      <a:off x="0" y="0"/>
                      <a:ext cx="58166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найдите индуктивность катушки по формуле (4.8):</w:t>
      </w:r>
    </w:p>
    <w:p w:rsidR="008D4655" w:rsidRPr="00F82819" w:rsidRDefault="008D4655" w:rsidP="004D472B">
      <w:pPr>
        <w:pStyle w:val="Style58"/>
        <w:widowControl/>
        <w:jc w:val="both"/>
        <w:rPr>
          <w:rFonts w:ascii="Times New Roman" w:hAnsi="Times New Roman"/>
        </w:rPr>
      </w:pPr>
      <w:r w:rsidRPr="00F82819">
        <w:rPr>
          <w:rFonts w:ascii="Times New Roman" w:hAnsi="Times New Roman"/>
          <w:noProof/>
        </w:rPr>
        <w:drawing>
          <wp:inline distT="0" distB="0" distL="0" distR="0">
            <wp:extent cx="1370363" cy="547950"/>
            <wp:effectExtent l="19050" t="0" r="1237" b="0"/>
            <wp:docPr id="965"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861" cstate="print"/>
                    <a:srcRect/>
                    <a:stretch>
                      <a:fillRect/>
                    </a:stretch>
                  </pic:blipFill>
                  <pic:spPr bwMode="auto">
                    <a:xfrm>
                      <a:off x="0" y="0"/>
                      <a:ext cx="1370363" cy="547950"/>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tabs>
          <w:tab w:val="left" w:pos="533"/>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4.</w:t>
      </w:r>
      <w:r w:rsidRPr="00F82819">
        <w:rPr>
          <w:rStyle w:val="FontStyle79"/>
          <w:rFonts w:ascii="Times New Roman" w:hAnsi="Times New Roman" w:cs="Times New Roman"/>
          <w:sz w:val="24"/>
          <w:szCs w:val="24"/>
        </w:rPr>
        <w:tab/>
        <w:t>Соедините батарею конденсаторов последовательно с низковольтной лампой накаливания и подключите их к выходу звукового генератора. Оставляя неизменной частоту изменения выходного напряжения генератора, проиллюстрируйте зависимость емкостного сопротивления</w:t>
      </w:r>
      <w:r w:rsidRPr="00F82819">
        <w:rPr>
          <w:rFonts w:ascii="Times New Roman" w:hAnsi="Times New Roman"/>
          <w:noProof/>
          <w:position w:val="-4"/>
        </w:rPr>
        <w:drawing>
          <wp:inline distT="0" distB="0" distL="0" distR="0">
            <wp:extent cx="260985" cy="142240"/>
            <wp:effectExtent l="19050" t="0" r="5715" b="0"/>
            <wp:docPr id="966"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862"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силы тока в цепи от электрической емкости батареи конденсато</w:t>
      </w:r>
      <w:r w:rsidRPr="00F82819">
        <w:rPr>
          <w:rStyle w:val="FontStyle79"/>
          <w:rFonts w:ascii="Times New Roman" w:hAnsi="Times New Roman" w:cs="Times New Roman"/>
          <w:sz w:val="24"/>
          <w:szCs w:val="24"/>
        </w:rPr>
        <w:softHyphen/>
        <w:t>ра</w:t>
      </w:r>
      <w:r w:rsidRPr="00F82819">
        <w:rPr>
          <w:rFonts w:ascii="Times New Roman" w:hAnsi="Times New Roman"/>
          <w:noProof/>
          <w:position w:val="-4"/>
        </w:rPr>
        <w:drawing>
          <wp:inline distT="0" distB="0" distL="0" distR="0">
            <wp:extent cx="237490" cy="130810"/>
            <wp:effectExtent l="19050" t="0" r="0" b="0"/>
            <wp:docPr id="967"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863" cstate="print"/>
                    <a:srcRect/>
                    <a:stretch>
                      <a:fillRect/>
                    </a:stretch>
                  </pic:blipFill>
                  <pic:spPr bwMode="auto">
                    <a:xfrm>
                      <a:off x="0" y="0"/>
                      <a:ext cx="23749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увеличивая ее несколько раз от минимального на</w:t>
      </w:r>
      <w:r w:rsidRPr="00F82819">
        <w:rPr>
          <w:rStyle w:val="FontStyle79"/>
          <w:rFonts w:ascii="Times New Roman" w:hAnsi="Times New Roman" w:cs="Times New Roman"/>
          <w:sz w:val="24"/>
          <w:szCs w:val="24"/>
        </w:rPr>
        <w:softHyphen/>
        <w:t>чального значения до максимально возможного для вы</w:t>
      </w:r>
      <w:r w:rsidRPr="00F82819">
        <w:rPr>
          <w:rStyle w:val="FontStyle79"/>
          <w:rFonts w:ascii="Times New Roman" w:hAnsi="Times New Roman" w:cs="Times New Roman"/>
          <w:sz w:val="24"/>
          <w:szCs w:val="24"/>
        </w:rPr>
        <w:softHyphen/>
        <w:t>бранной для эксперимента батареи и наблюдая изменение накала лампы.</w:t>
      </w:r>
    </w:p>
    <w:p w:rsidR="008D4655" w:rsidRPr="00F82819" w:rsidRDefault="008D4655" w:rsidP="004D472B">
      <w:pPr>
        <w:pStyle w:val="Style16"/>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5. Постройте графики зависимости емкостного сопротивле</w:t>
      </w:r>
      <w:r w:rsidRPr="00F82819">
        <w:rPr>
          <w:rStyle w:val="FontStyle79"/>
          <w:rFonts w:ascii="Times New Roman" w:hAnsi="Times New Roman" w:cs="Times New Roman"/>
          <w:sz w:val="24"/>
          <w:szCs w:val="24"/>
        </w:rPr>
        <w:softHyphen/>
        <w:t>ния конденсатора</w:t>
      </w:r>
      <w:r w:rsidRPr="00F82819">
        <w:rPr>
          <w:rFonts w:ascii="Times New Roman" w:hAnsi="Times New Roman" w:cs="Times New Roman"/>
          <w:noProof/>
          <w:position w:val="-24"/>
        </w:rPr>
        <w:drawing>
          <wp:inline distT="0" distB="0" distL="0" distR="0">
            <wp:extent cx="1251609" cy="825863"/>
            <wp:effectExtent l="19050" t="0" r="5691" b="0"/>
            <wp:docPr id="968"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64" cstate="print"/>
                    <a:srcRect/>
                    <a:stretch>
                      <a:fillRect/>
                    </a:stretch>
                  </pic:blipFill>
                  <pic:spPr bwMode="auto">
                    <a:xfrm>
                      <a:off x="0" y="0"/>
                      <a:ext cx="1252170" cy="826233"/>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от электрической емкости</w:t>
      </w:r>
      <w:r w:rsidRPr="00F82819">
        <w:rPr>
          <w:rFonts w:ascii="Times New Roman" w:hAnsi="Times New Roman" w:cs="Times New Roman"/>
          <w:noProof/>
          <w:position w:val="-11"/>
        </w:rPr>
        <w:drawing>
          <wp:inline distT="0" distB="0" distL="0" distR="0">
            <wp:extent cx="740970" cy="394027"/>
            <wp:effectExtent l="19050" t="0" r="1980" b="0"/>
            <wp:docPr id="969"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865" cstate="print"/>
                    <a:srcRect/>
                    <a:stretch>
                      <a:fillRect/>
                    </a:stretch>
                  </pic:blipFill>
                  <pic:spPr bwMode="auto">
                    <a:xfrm>
                      <a:off x="0" y="0"/>
                      <a:ext cx="741150" cy="394123"/>
                    </a:xfrm>
                    <a:prstGeom prst="rect">
                      <a:avLst/>
                    </a:prstGeom>
                    <a:noFill/>
                    <a:ln w="9525">
                      <a:noFill/>
                      <a:miter lim="800000"/>
                      <a:headEnd/>
                      <a:tailEnd/>
                    </a:ln>
                  </pic:spPr>
                </pic:pic>
              </a:graphicData>
            </a:graphic>
          </wp:inline>
        </w:drawing>
      </w:r>
    </w:p>
    <w:p w:rsidR="008D4655" w:rsidRPr="00F82819" w:rsidRDefault="008D4655" w:rsidP="004D472B">
      <w:pPr>
        <w:pStyle w:val="Style34"/>
        <w:widowControl/>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 силы тока от электрической емкости конденсатора</w:t>
      </w:r>
      <w:r w:rsidRPr="00F82819">
        <w:rPr>
          <w:rFonts w:ascii="Times New Roman" w:hAnsi="Times New Roman" w:cs="Times New Roman"/>
          <w:noProof/>
          <w:position w:val="-9"/>
        </w:rPr>
        <w:drawing>
          <wp:inline distT="0" distB="0" distL="0" distR="0">
            <wp:extent cx="320675" cy="201930"/>
            <wp:effectExtent l="19050" t="0" r="3175" b="0"/>
            <wp:docPr id="970"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866" cstate="print"/>
                    <a:srcRect/>
                    <a:stretch>
                      <a:fillRect/>
                    </a:stretch>
                  </pic:blipFill>
                  <pic:spPr bwMode="auto">
                    <a:xfrm>
                      <a:off x="0" y="0"/>
                      <a:ext cx="320675" cy="20193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Как эта зависимость согласуется с законом Ома для цепи, содержащей источник переменного напряжения и конден</w:t>
      </w:r>
      <w:r w:rsidRPr="00F82819">
        <w:rPr>
          <w:rStyle w:val="FontStyle79"/>
          <w:rFonts w:ascii="Times New Roman" w:hAnsi="Times New Roman" w:cs="Times New Roman"/>
          <w:sz w:val="24"/>
          <w:szCs w:val="24"/>
        </w:rPr>
        <w:softHyphen/>
        <w:t>сатор:</w:t>
      </w:r>
      <w:r w:rsidRPr="00F82819">
        <w:rPr>
          <w:rFonts w:ascii="Times New Roman" w:hAnsi="Times New Roman" w:cs="Times New Roman"/>
          <w:noProof/>
          <w:position w:val="-24"/>
        </w:rPr>
        <w:drawing>
          <wp:inline distT="0" distB="0" distL="0" distR="0">
            <wp:extent cx="1453490" cy="558882"/>
            <wp:effectExtent l="19050" t="0" r="0" b="0"/>
            <wp:docPr id="971"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67" cstate="print"/>
                    <a:srcRect/>
                    <a:stretch>
                      <a:fillRect/>
                    </a:stretch>
                  </pic:blipFill>
                  <pic:spPr bwMode="auto">
                    <a:xfrm>
                      <a:off x="0" y="0"/>
                      <a:ext cx="1457382" cy="560378"/>
                    </a:xfrm>
                    <a:prstGeom prst="rect">
                      <a:avLst/>
                    </a:prstGeom>
                    <a:noFill/>
                    <a:ln w="9525">
                      <a:noFill/>
                      <a:miter lim="800000"/>
                      <a:headEnd/>
                      <a:tailEnd/>
                    </a:ln>
                  </pic:spPr>
                </pic:pic>
              </a:graphicData>
            </a:graphic>
          </wp:inline>
        </w:drawing>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234"/>
        </w:numPr>
        <w:tabs>
          <w:tab w:val="left" w:pos="278"/>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Что такое амплитудное и действующее значения синусоидального переменного тока и синусоидального переменного напряжения? Как они связаны между собой?</w:t>
      </w:r>
    </w:p>
    <w:p w:rsidR="008D4655" w:rsidRPr="00F82819" w:rsidRDefault="008D4655" w:rsidP="00E841CA">
      <w:pPr>
        <w:pStyle w:val="Style27"/>
        <w:widowControl/>
        <w:numPr>
          <w:ilvl w:val="0"/>
          <w:numId w:val="234"/>
        </w:numPr>
        <w:tabs>
          <w:tab w:val="left" w:pos="278"/>
        </w:tabs>
        <w:spacing w:line="240" w:lineRule="auto"/>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Запишите закон Ома для цепи, включающей катушку индуктивно</w:t>
      </w:r>
      <w:r w:rsidRPr="00F82819">
        <w:rPr>
          <w:rStyle w:val="FontStyle81"/>
          <w:rFonts w:ascii="Times New Roman" w:hAnsi="Times New Roman" w:cs="Times New Roman"/>
          <w:sz w:val="24"/>
          <w:szCs w:val="24"/>
        </w:rPr>
        <w:softHyphen/>
        <w:t>сти, подключенную к источнику переменного синусоидального на</w:t>
      </w:r>
      <w:r w:rsidRPr="00F82819">
        <w:rPr>
          <w:rStyle w:val="FontStyle81"/>
          <w:rFonts w:ascii="Times New Roman" w:hAnsi="Times New Roman" w:cs="Times New Roman"/>
          <w:sz w:val="24"/>
          <w:szCs w:val="24"/>
        </w:rPr>
        <w:softHyphen/>
        <w:t>пряжения. Что произойдет с показаниями амперметра, если: а) уве</w:t>
      </w:r>
      <w:r w:rsidRPr="00F82819">
        <w:rPr>
          <w:rStyle w:val="FontStyle81"/>
          <w:rFonts w:ascii="Times New Roman" w:hAnsi="Times New Roman" w:cs="Times New Roman"/>
          <w:sz w:val="24"/>
          <w:szCs w:val="24"/>
        </w:rPr>
        <w:softHyphen/>
        <w:t>личить частоту переменного напряжения, вырабатываемого источ</w:t>
      </w:r>
      <w:r w:rsidRPr="00F82819">
        <w:rPr>
          <w:rStyle w:val="FontStyle81"/>
          <w:rFonts w:ascii="Times New Roman" w:hAnsi="Times New Roman" w:cs="Times New Roman"/>
          <w:sz w:val="24"/>
          <w:szCs w:val="24"/>
        </w:rPr>
        <w:softHyphen/>
        <w:t>ником; б) увеличить индуктивность катушки, например, введя внутрь сердечник? Действующее значение питающего напряжения при этом считать неизменным.</w:t>
      </w:r>
    </w:p>
    <w:p w:rsidR="008D4655" w:rsidRPr="00F82819" w:rsidRDefault="008D4655" w:rsidP="00E841CA">
      <w:pPr>
        <w:pStyle w:val="Style27"/>
        <w:widowControl/>
        <w:numPr>
          <w:ilvl w:val="0"/>
          <w:numId w:val="234"/>
        </w:numPr>
        <w:tabs>
          <w:tab w:val="left" w:pos="278"/>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Запишите закон Ома для цепи, состоящей из конденсатора, подклю</w:t>
      </w:r>
      <w:r w:rsidRPr="00F82819">
        <w:rPr>
          <w:rStyle w:val="FontStyle81"/>
          <w:rFonts w:ascii="Times New Roman" w:hAnsi="Times New Roman" w:cs="Times New Roman"/>
          <w:sz w:val="24"/>
          <w:szCs w:val="24"/>
        </w:rPr>
        <w:softHyphen/>
        <w:t>ченного к источнику переменного синусоидального напряжения. Что произойдет с показаниями амперметра, если: а) уменьшить частоту напряжения, вырабатываемого источником; б) увеличить расстоя</w:t>
      </w:r>
      <w:r w:rsidRPr="00F82819">
        <w:rPr>
          <w:rStyle w:val="FontStyle81"/>
          <w:rFonts w:ascii="Times New Roman" w:hAnsi="Times New Roman" w:cs="Times New Roman"/>
          <w:sz w:val="24"/>
          <w:szCs w:val="24"/>
        </w:rPr>
        <w:softHyphen/>
        <w:t>ние между пластинами конденсатора? Действующее значение пита</w:t>
      </w:r>
      <w:r w:rsidRPr="00F82819">
        <w:rPr>
          <w:rStyle w:val="FontStyle81"/>
          <w:rFonts w:ascii="Times New Roman" w:hAnsi="Times New Roman" w:cs="Times New Roman"/>
          <w:sz w:val="24"/>
          <w:szCs w:val="24"/>
        </w:rPr>
        <w:softHyphen/>
        <w:t>ющего напряжения при этом не меняется.</w:t>
      </w:r>
    </w:p>
    <w:p w:rsidR="009C4A0A" w:rsidRPr="00F82819" w:rsidRDefault="009C4A0A"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jc w:val="both"/>
        <w:rPr>
          <w:rFonts w:ascii="Times New Roman" w:hAnsi="Times New Roman" w:cs="Times New Roman"/>
          <w:sz w:val="24"/>
          <w:szCs w:val="24"/>
        </w:rPr>
      </w:pPr>
    </w:p>
    <w:p w:rsidR="008D4655" w:rsidRPr="00F82819" w:rsidRDefault="008D4655" w:rsidP="004D472B">
      <w:pPr>
        <w:spacing w:after="0" w:line="240" w:lineRule="auto"/>
        <w:jc w:val="both"/>
        <w:rPr>
          <w:rFonts w:ascii="Times New Roman" w:hAnsi="Times New Roman" w:cs="Times New Roman"/>
          <w:sz w:val="24"/>
          <w:szCs w:val="24"/>
        </w:rPr>
      </w:pPr>
    </w:p>
    <w:p w:rsidR="00371BB7" w:rsidRPr="00F82819" w:rsidRDefault="00371BB7" w:rsidP="004D472B">
      <w:pPr>
        <w:pStyle w:val="2"/>
        <w:spacing w:before="0"/>
        <w:rPr>
          <w:rFonts w:eastAsia="Arial Unicode MS"/>
        </w:rPr>
      </w:pPr>
      <w:r w:rsidRPr="00F82819">
        <w:rPr>
          <w:rFonts w:eastAsia="Arial Unicode MS"/>
        </w:rPr>
        <w:t>Электромагнитные волны.</w:t>
      </w:r>
    </w:p>
    <w:p w:rsidR="008D4655" w:rsidRPr="00F82819" w:rsidRDefault="008D4655"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ЭЛЕКТРОМАГНИТНЫЕ КОЛЕБАНИЯ И ЭЛЕКТРОМАГНИТНЫЕ ВОЛНЫ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pStyle w:val="Style19"/>
        <w:widowControl/>
        <w:rPr>
          <w:rFonts w:ascii="Times New Roman" w:hAnsi="Times New Roman" w:cs="Times New Roman"/>
        </w:rPr>
      </w:pP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вопросы:</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свободные электромагнитные колебания в контуре;</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превращение энергии в колебательном контуре;</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собственная частота колебаний в контуре;</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затухающие электрические колебания;</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переменный ток, его получение и основные характеристики;</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трансформатор;</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открытый колебательный контур;</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свойства электромагнитных волн;</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электромагнитного поля (волны);</w:t>
      </w:r>
    </w:p>
    <w:p w:rsidR="008D4655" w:rsidRPr="00F82819" w:rsidRDefault="008D4655" w:rsidP="00E841CA">
      <w:pPr>
        <w:pStyle w:val="Style21"/>
        <w:widowControl/>
        <w:numPr>
          <w:ilvl w:val="0"/>
          <w:numId w:val="7"/>
        </w:numPr>
        <w:tabs>
          <w:tab w:val="left" w:pos="2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физические основы радиосвязи.</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1.</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Что называют электромагнитными колебаниями?</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периодические изменения только токов;</w:t>
      </w:r>
    </w:p>
    <w:p w:rsidR="008D4655" w:rsidRPr="00F82819"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зарядов;</w:t>
      </w:r>
    </w:p>
    <w:p w:rsidR="008D4655" w:rsidRPr="00F82819"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напряженностей электрического и магнитного полей;</w:t>
      </w:r>
    </w:p>
    <w:p w:rsidR="008D4655" w:rsidRPr="00F82819" w:rsidRDefault="008D4655" w:rsidP="00E841CA">
      <w:pPr>
        <w:pStyle w:val="Style22"/>
        <w:widowControl/>
        <w:numPr>
          <w:ilvl w:val="0"/>
          <w:numId w:val="235"/>
        </w:numPr>
        <w:tabs>
          <w:tab w:val="left" w:pos="86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зарядов, токов, напряженностей электрического и маг</w:t>
      </w:r>
      <w:r w:rsidRPr="00F82819">
        <w:rPr>
          <w:rStyle w:val="FontStyle100"/>
          <w:rFonts w:ascii="Times New Roman" w:hAnsi="Times New Roman" w:cs="Times New Roman"/>
          <w:sz w:val="24"/>
          <w:szCs w:val="24"/>
        </w:rPr>
        <w:softHyphen/>
        <w:t>нитного полей.</w:t>
      </w:r>
    </w:p>
    <w:p w:rsidR="008D4655" w:rsidRPr="00F82819" w:rsidRDefault="008D4655" w:rsidP="004D472B">
      <w:pPr>
        <w:pStyle w:val="Style24"/>
        <w:widowControl/>
        <w:tabs>
          <w:tab w:val="left" w:pos="384"/>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Какой энергией обладает колебательный контур в моменты прохождения максимального тока в катушке?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электрического поля;</w:t>
      </w:r>
    </w:p>
    <w:p w:rsidR="008D4655" w:rsidRPr="00F82819"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магнитного поля;</w:t>
      </w:r>
    </w:p>
    <w:p w:rsidR="008D4655" w:rsidRPr="00F82819"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гравитационного поля;</w:t>
      </w:r>
    </w:p>
    <w:p w:rsidR="008D4655" w:rsidRPr="00F82819" w:rsidRDefault="008D4655" w:rsidP="00E841CA">
      <w:pPr>
        <w:pStyle w:val="Style22"/>
        <w:widowControl/>
        <w:numPr>
          <w:ilvl w:val="0"/>
          <w:numId w:val="236"/>
        </w:numPr>
        <w:tabs>
          <w:tab w:val="left" w:pos="87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магнитного и электрического полей.</w:t>
      </w: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От чего зависит частота свободных электрических колебаний в контуре?</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от индуктивности катушки;</w:t>
      </w:r>
    </w:p>
    <w:p w:rsidR="008D4655" w:rsidRPr="00F82819"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от емкости конденсатора;</w:t>
      </w:r>
    </w:p>
    <w:p w:rsidR="008D4655" w:rsidRPr="00F82819"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индуктивности катушки и емкости конденсатора;</w:t>
      </w:r>
    </w:p>
    <w:p w:rsidR="008D4655" w:rsidRPr="00F82819" w:rsidRDefault="008D4655" w:rsidP="00E841CA">
      <w:pPr>
        <w:pStyle w:val="Style22"/>
        <w:widowControl/>
        <w:numPr>
          <w:ilvl w:val="0"/>
          <w:numId w:val="237"/>
        </w:numPr>
        <w:tabs>
          <w:tab w:val="left" w:pos="88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 начального заряда конденсатора.</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24"/>
        <w:widowControl/>
        <w:tabs>
          <w:tab w:val="left" w:pos="398"/>
        </w:tabs>
        <w:spacing w:line="240" w:lineRule="auto"/>
        <w:ind w:firstLine="0"/>
        <w:rPr>
          <w:rStyle w:val="FontStyle101"/>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 xml:space="preserve">Какое выражение определяет период свободных электрических колебаний в контуре, состоящем из конденсатора емкостью </w:t>
      </w:r>
      <w:r w:rsidRPr="00F82819">
        <w:rPr>
          <w:rStyle w:val="FontStyle125"/>
          <w:rFonts w:ascii="Times New Roman" w:hAnsi="Times New Roman" w:cs="Times New Roman"/>
          <w:sz w:val="24"/>
          <w:szCs w:val="24"/>
        </w:rPr>
        <w:t xml:space="preserve">С </w:t>
      </w:r>
      <w:r w:rsidRPr="00F82819">
        <w:rPr>
          <w:rStyle w:val="FontStyle100"/>
          <w:rFonts w:ascii="Times New Roman" w:hAnsi="Times New Roman" w:cs="Times New Roman"/>
          <w:sz w:val="24"/>
          <w:szCs w:val="24"/>
        </w:rPr>
        <w:t xml:space="preserve">и катушки индуктивностью </w:t>
      </w:r>
      <w:r w:rsidRPr="00F82819">
        <w:rPr>
          <w:rStyle w:val="FontStyle101"/>
          <w:rFonts w:ascii="Times New Roman" w:hAnsi="Times New Roman" w:cs="Times New Roman"/>
          <w:sz w:val="24"/>
          <w:szCs w:val="24"/>
          <w:lang w:val="en-US"/>
        </w:rPr>
        <w:t>L</w:t>
      </w:r>
      <w:r w:rsidRPr="00F82819">
        <w:rPr>
          <w:rStyle w:val="FontStyle101"/>
          <w:rFonts w:ascii="Times New Roman" w:hAnsi="Times New Roman" w:cs="Times New Roman"/>
          <w:sz w:val="24"/>
          <w:szCs w:val="24"/>
        </w:rPr>
        <w:t>?</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25"/>
        <w:widowControl/>
        <w:jc w:val="both"/>
        <w:rPr>
          <w:rStyle w:val="FontStyle100"/>
          <w:rFonts w:ascii="Times New Roman" w:hAnsi="Times New Roman" w:cs="Times New Roman"/>
          <w:sz w:val="24"/>
          <w:szCs w:val="24"/>
        </w:rPr>
      </w:pPr>
      <w:r w:rsidRPr="00F82819">
        <w:rPr>
          <w:rStyle w:val="FontStyle110"/>
          <w:rFonts w:ascii="Times New Roman" w:hAnsi="Times New Roman" w:cs="Times New Roman"/>
          <w:sz w:val="24"/>
          <w:szCs w:val="24"/>
        </w:rPr>
        <w:t>1)</w:t>
      </w:r>
      <w:r w:rsidRPr="00F82819">
        <w:rPr>
          <w:rFonts w:ascii="Times New Roman" w:hAnsi="Times New Roman" w:cs="Times New Roman"/>
          <w:noProof/>
        </w:rPr>
        <w:drawing>
          <wp:inline distT="0" distB="0" distL="0" distR="0">
            <wp:extent cx="427355" cy="166370"/>
            <wp:effectExtent l="19050" t="0" r="0" b="0"/>
            <wp:docPr id="1009"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868" cstate="print"/>
                    <a:srcRect/>
                    <a:stretch>
                      <a:fillRect/>
                    </a:stretch>
                  </pic:blipFill>
                  <pic:spPr bwMode="auto">
                    <a:xfrm>
                      <a:off x="0" y="0"/>
                      <a:ext cx="427355" cy="166370"/>
                    </a:xfrm>
                    <a:prstGeom prst="rect">
                      <a:avLst/>
                    </a:prstGeom>
                    <a:noFill/>
                    <a:ln w="9525">
                      <a:noFill/>
                      <a:miter lim="800000"/>
                      <a:headEnd/>
                      <a:tailEnd/>
                    </a:ln>
                  </pic:spPr>
                </pic:pic>
              </a:graphicData>
            </a:graphic>
          </wp:inline>
        </w:drawing>
      </w:r>
      <w:r w:rsidRPr="00F82819">
        <w:rPr>
          <w:rStyle w:val="FontStyle11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427355" cy="154305"/>
            <wp:effectExtent l="19050" t="0" r="0" b="0"/>
            <wp:docPr id="100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869" cstate="print"/>
                    <a:srcRect/>
                    <a:stretch>
                      <a:fillRect/>
                    </a:stretch>
                  </pic:blipFill>
                  <pic:spPr bwMode="auto">
                    <a:xfrm>
                      <a:off x="0" y="0"/>
                      <a:ext cx="42735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2"/>
        </w:rPr>
        <w:drawing>
          <wp:inline distT="0" distB="0" distL="0" distR="0">
            <wp:extent cx="546100" cy="154305"/>
            <wp:effectExtent l="19050" t="0" r="6350" b="0"/>
            <wp:docPr id="1007"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70" cstate="print"/>
                    <a:srcRect/>
                    <a:stretch>
                      <a:fillRect/>
                    </a:stretch>
                  </pic:blipFill>
                  <pic:spPr bwMode="auto">
                    <a:xfrm>
                      <a:off x="0" y="0"/>
                      <a:ext cx="54610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
        </w:rPr>
        <w:drawing>
          <wp:inline distT="0" distB="0" distL="0" distR="0">
            <wp:extent cx="534670" cy="154305"/>
            <wp:effectExtent l="19050" t="0" r="0" b="0"/>
            <wp:docPr id="1006"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871" cstate="print"/>
                    <a:srcRect/>
                    <a:stretch>
                      <a:fillRect/>
                    </a:stretch>
                  </pic:blipFill>
                  <pic:spPr bwMode="auto">
                    <a:xfrm>
                      <a:off x="0" y="0"/>
                      <a:ext cx="534670" cy="154305"/>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Когда в колебательной системе возникает явление резонанса?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малом коэффициенте затухания;</w:t>
      </w:r>
    </w:p>
    <w:p w:rsidR="008D4655" w:rsidRPr="00F82819"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большом коэффициенте затухания;</w:t>
      </w:r>
    </w:p>
    <w:p w:rsidR="008D4655" w:rsidRPr="00F82819"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различных частотах вынуждающей силы ЭДС и соб</w:t>
      </w:r>
      <w:r w:rsidRPr="00F82819">
        <w:rPr>
          <w:rStyle w:val="FontStyle100"/>
          <w:rFonts w:ascii="Times New Roman" w:hAnsi="Times New Roman" w:cs="Times New Roman"/>
          <w:sz w:val="24"/>
          <w:szCs w:val="24"/>
        </w:rPr>
        <w:softHyphen/>
        <w:t>ственных колебаний контура;</w:t>
      </w:r>
    </w:p>
    <w:p w:rsidR="008D4655" w:rsidRPr="00F82819" w:rsidRDefault="008D4655" w:rsidP="00E841CA">
      <w:pPr>
        <w:pStyle w:val="Style22"/>
        <w:widowControl/>
        <w:numPr>
          <w:ilvl w:val="0"/>
          <w:numId w:val="238"/>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 совпадении частот вынуждающей силы ЭДС и соб</w:t>
      </w:r>
      <w:r w:rsidRPr="00F82819">
        <w:rPr>
          <w:rStyle w:val="FontStyle100"/>
          <w:rFonts w:ascii="Times New Roman" w:hAnsi="Times New Roman" w:cs="Times New Roman"/>
          <w:sz w:val="24"/>
          <w:szCs w:val="24"/>
        </w:rPr>
        <w:softHyphen/>
        <w:t>ственных колебаний контура.</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Определите амплитудное значение силы тока, если изменение силы тока в колебательном контуре происходит по закону</w:t>
      </w:r>
      <w:r w:rsidRPr="00F82819">
        <w:rPr>
          <w:rFonts w:ascii="Times New Roman" w:hAnsi="Times New Roman" w:cs="Times New Roman"/>
          <w:noProof/>
          <w:position w:val="-6"/>
        </w:rPr>
        <w:drawing>
          <wp:inline distT="0" distB="0" distL="0" distR="0">
            <wp:extent cx="914400" cy="166370"/>
            <wp:effectExtent l="19050" t="0" r="0" b="0"/>
            <wp:docPr id="1005"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872" cstate="print"/>
                    <a:srcRect/>
                    <a:stretch>
                      <a:fillRect/>
                    </a:stretch>
                  </pic:blipFill>
                  <pic:spPr bwMode="auto">
                    <a:xfrm>
                      <a:off x="0" y="0"/>
                      <a:ext cx="91440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0,4 А;</w:t>
      </w:r>
    </w:p>
    <w:p w:rsidR="008D4655" w:rsidRPr="00F82819"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0,8 А;</w:t>
      </w:r>
    </w:p>
    <w:p w:rsidR="008D4655" w:rsidRPr="00F82819"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0,5 А;</w:t>
      </w:r>
    </w:p>
    <w:p w:rsidR="008D4655" w:rsidRPr="00F82819" w:rsidRDefault="008D4655" w:rsidP="00E841CA">
      <w:pPr>
        <w:pStyle w:val="Style22"/>
        <w:widowControl/>
        <w:numPr>
          <w:ilvl w:val="0"/>
          <w:numId w:val="239"/>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0,6 А.</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Определите действующее значение ЭДС, если электродвижущая сила индукции, возникающая в рамке при вращении ее в однородном магнитном поле, изменяется по закону</w:t>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Fonts w:ascii="Times New Roman" w:hAnsi="Times New Roman" w:cs="Times New Roman"/>
          <w:noProof/>
          <w:position w:val="-4"/>
        </w:rPr>
        <w:drawing>
          <wp:inline distT="0" distB="0" distL="0" distR="0">
            <wp:extent cx="985520" cy="142240"/>
            <wp:effectExtent l="19050" t="0" r="5080" b="0"/>
            <wp:docPr id="1004"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873" cstate="print"/>
                    <a:srcRect/>
                    <a:stretch>
                      <a:fillRect/>
                    </a:stretch>
                  </pic:blipFill>
                  <pic:spPr bwMode="auto">
                    <a:xfrm>
                      <a:off x="0" y="0"/>
                      <a:ext cx="985520" cy="142240"/>
                    </a:xfrm>
                    <a:prstGeom prst="rect">
                      <a:avLst/>
                    </a:prstGeom>
                    <a:noFill/>
                    <a:ln w="9525">
                      <a:noFill/>
                      <a:miter lim="800000"/>
                      <a:headEnd/>
                      <a:tailEnd/>
                    </a:ln>
                  </pic:spPr>
                </pic:pic>
              </a:graphicData>
            </a:graphic>
          </wp:inline>
        </w:drawing>
      </w:r>
      <w:r w:rsidRPr="00F82819">
        <w:rPr>
          <w:rFonts w:ascii="Times New Roman" w:hAnsi="Times New Roman" w:cs="Times New Roman"/>
          <w:position w:val="-4"/>
        </w:rPr>
        <w:t xml:space="preserve"> </w:t>
      </w:r>
      <w:r w:rsidRPr="00F82819">
        <w:rPr>
          <w:rStyle w:val="FontStyle100"/>
          <w:rFonts w:ascii="Times New Roman" w:hAnsi="Times New Roman" w:cs="Times New Roman"/>
          <w:sz w:val="24"/>
          <w:szCs w:val="24"/>
        </w:rPr>
        <w:t>[А].</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11,3 В;</w:t>
      </w:r>
    </w:p>
    <w:p w:rsidR="008D4655" w:rsidRPr="00F82819"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8,48 В;</w:t>
      </w:r>
    </w:p>
    <w:p w:rsidR="008D4655" w:rsidRPr="00F82819"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10,6 В;</w:t>
      </w:r>
    </w:p>
    <w:p w:rsidR="008D4655" w:rsidRPr="00F82819" w:rsidRDefault="008D4655" w:rsidP="00E841CA">
      <w:pPr>
        <w:pStyle w:val="Style22"/>
        <w:widowControl/>
        <w:numPr>
          <w:ilvl w:val="0"/>
          <w:numId w:val="240"/>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5,65 В.</w:t>
      </w: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24"/>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Определите период незатухающих колебаний, если заряд конденсатора контура изменяется по гармоническому закону</w:t>
      </w:r>
      <w:r w:rsidRPr="00F82819">
        <w:rPr>
          <w:rFonts w:ascii="Times New Roman" w:hAnsi="Times New Roman" w:cs="Times New Roman"/>
          <w:noProof/>
          <w:position w:val="-5"/>
        </w:rPr>
        <w:drawing>
          <wp:inline distT="0" distB="0" distL="0" distR="0">
            <wp:extent cx="1247140" cy="166370"/>
            <wp:effectExtent l="19050" t="0" r="0" b="0"/>
            <wp:docPr id="100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874" cstate="print"/>
                    <a:srcRect/>
                    <a:stretch>
                      <a:fillRect/>
                    </a:stretch>
                  </pic:blipFill>
                  <pic:spPr bwMode="auto">
                    <a:xfrm>
                      <a:off x="0" y="0"/>
                      <a:ext cx="124714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[Кл].</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41"/>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1,33 мс;</w:t>
      </w:r>
    </w:p>
    <w:p w:rsidR="008D4655" w:rsidRPr="00F82819" w:rsidRDefault="008D4655" w:rsidP="00E841CA">
      <w:pPr>
        <w:pStyle w:val="Style22"/>
        <w:widowControl/>
        <w:numPr>
          <w:ilvl w:val="0"/>
          <w:numId w:val="241"/>
        </w:numPr>
        <w:tabs>
          <w:tab w:val="left" w:pos="84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мс;</w:t>
      </w:r>
    </w:p>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E841CA">
      <w:pPr>
        <w:pStyle w:val="Style84"/>
        <w:widowControl/>
        <w:numPr>
          <w:ilvl w:val="0"/>
          <w:numId w:val="242"/>
        </w:numPr>
        <w:tabs>
          <w:tab w:val="left" w:pos="82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0,04 с;</w:t>
      </w:r>
    </w:p>
    <w:p w:rsidR="008D4655" w:rsidRPr="00F82819" w:rsidRDefault="008D4655" w:rsidP="00E841CA">
      <w:pPr>
        <w:pStyle w:val="Style84"/>
        <w:widowControl/>
        <w:numPr>
          <w:ilvl w:val="0"/>
          <w:numId w:val="242"/>
        </w:numPr>
        <w:tabs>
          <w:tab w:val="left" w:pos="821"/>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0,02 с.</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 называется ток, модуль и направление которого изменяются во времени?</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пульсирующий;</w:t>
      </w:r>
    </w:p>
    <w:p w:rsidR="008D4655" w:rsidRPr="00F82819"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постоянный;</w:t>
      </w:r>
    </w:p>
    <w:p w:rsidR="008D4655" w:rsidRPr="00F82819"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переменный;</w:t>
      </w:r>
    </w:p>
    <w:p w:rsidR="008D4655" w:rsidRPr="00F82819" w:rsidRDefault="008D4655" w:rsidP="00E841CA">
      <w:pPr>
        <w:pStyle w:val="Style84"/>
        <w:widowControl/>
        <w:numPr>
          <w:ilvl w:val="0"/>
          <w:numId w:val="243"/>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синусоидальный.</w:t>
      </w:r>
    </w:p>
    <w:p w:rsidR="008D4655" w:rsidRPr="00F82819" w:rsidRDefault="008D4655" w:rsidP="004D472B">
      <w:pPr>
        <w:pStyle w:val="Style68"/>
        <w:widowControl/>
        <w:tabs>
          <w:tab w:val="left" w:pos="370"/>
        </w:tabs>
        <w:spacing w:line="240" w:lineRule="auto"/>
        <w:ind w:firstLine="0"/>
        <w:jc w:val="both"/>
        <w:rPr>
          <w:rStyle w:val="FontStyle100"/>
          <w:rFonts w:ascii="Times New Roman" w:hAnsi="Times New Roman" w:cs="Times New Roman"/>
          <w:sz w:val="24"/>
          <w:szCs w:val="24"/>
          <w:lang w:val="en-US"/>
        </w:rPr>
      </w:pPr>
    </w:p>
    <w:p w:rsidR="008D4655" w:rsidRPr="00F82819" w:rsidRDefault="008D4655" w:rsidP="004D472B">
      <w:pPr>
        <w:pStyle w:val="Style68"/>
        <w:widowControl/>
        <w:tabs>
          <w:tab w:val="left" w:pos="370"/>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 расположены друг относительно друга векторы</w:t>
      </w:r>
      <w:r w:rsidRPr="00F82819">
        <w:rPr>
          <w:rFonts w:ascii="Times New Roman" w:hAnsi="Times New Roman" w:cs="Times New Roman"/>
          <w:noProof/>
          <w:position w:val="-2"/>
        </w:rPr>
        <w:drawing>
          <wp:inline distT="0" distB="0" distL="0" distR="0">
            <wp:extent cx="142240" cy="154305"/>
            <wp:effectExtent l="19050" t="0" r="0" b="0"/>
            <wp:docPr id="1002"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875"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Fonts w:ascii="Times New Roman" w:hAnsi="Times New Roman" w:cs="Times New Roman"/>
          <w:noProof/>
          <w:position w:val="-2"/>
        </w:rPr>
        <w:drawing>
          <wp:inline distT="0" distB="0" distL="0" distR="0">
            <wp:extent cx="118745" cy="154305"/>
            <wp:effectExtent l="19050" t="0" r="0" b="0"/>
            <wp:docPr id="1001"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876"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и</w:t>
      </w:r>
      <w:r w:rsidRPr="00F82819">
        <w:rPr>
          <w:rFonts w:ascii="Times New Roman" w:hAnsi="Times New Roman" w:cs="Times New Roman"/>
          <w:noProof/>
          <w:position w:val="-6"/>
        </w:rPr>
        <w:drawing>
          <wp:inline distT="0" distB="0" distL="0" distR="0">
            <wp:extent cx="106680" cy="166370"/>
            <wp:effectExtent l="19050" t="0" r="7620" b="0"/>
            <wp:docPr id="1000"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877" cstate="print"/>
                    <a:srcRect/>
                    <a:stretch>
                      <a:fillRect/>
                    </a:stretch>
                  </pic:blipFill>
                  <pic:spPr bwMode="auto">
                    <a:xfrm>
                      <a:off x="0" y="0"/>
                      <a:ext cx="10668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электромагнитной волны?</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5"/>
        </w:rPr>
        <w:drawing>
          <wp:inline distT="0" distB="0" distL="0" distR="0">
            <wp:extent cx="118745" cy="154305"/>
            <wp:effectExtent l="19050" t="0" r="0" b="0"/>
            <wp:docPr id="999"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878"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5"/>
        </w:rPr>
        <w:drawing>
          <wp:inline distT="0" distB="0" distL="0" distR="0">
            <wp:extent cx="142240" cy="166370"/>
            <wp:effectExtent l="19050" t="0" r="0" b="0"/>
            <wp:docPr id="99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879" cstate="print"/>
                    <a:srcRect/>
                    <a:stretch>
                      <a:fillRect/>
                    </a:stretch>
                  </pic:blipFill>
                  <pic:spPr bwMode="auto">
                    <a:xfrm>
                      <a:off x="0" y="0"/>
                      <a:ext cx="14224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направлены противоположно,</w:t>
      </w:r>
      <w:r w:rsidRPr="00F82819">
        <w:rPr>
          <w:rFonts w:ascii="Times New Roman" w:hAnsi="Times New Roman" w:cs="Times New Roman"/>
          <w:noProof/>
          <w:position w:val="-1"/>
        </w:rPr>
        <w:drawing>
          <wp:inline distT="0" distB="0" distL="0" distR="0">
            <wp:extent cx="83185" cy="118745"/>
            <wp:effectExtent l="19050" t="0" r="0" b="0"/>
            <wp:docPr id="997"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880"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параллелен</w:t>
      </w:r>
      <w:r w:rsidRPr="00F82819">
        <w:rPr>
          <w:rFonts w:ascii="Times New Roman" w:hAnsi="Times New Roman" w:cs="Times New Roman"/>
          <w:noProof/>
          <w:position w:val="-1"/>
        </w:rPr>
        <w:drawing>
          <wp:inline distT="0" distB="0" distL="0" distR="0">
            <wp:extent cx="106680" cy="154305"/>
            <wp:effectExtent l="19050" t="0" r="7620" b="0"/>
            <wp:docPr id="996"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881"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106680" cy="118745"/>
            <wp:effectExtent l="19050" t="0" r="7620" b="0"/>
            <wp:docPr id="995"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882"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3"/>
        </w:rPr>
        <w:drawing>
          <wp:inline distT="0" distB="0" distL="0" distR="0">
            <wp:extent cx="106680" cy="154305"/>
            <wp:effectExtent l="19050" t="0" r="7620" b="0"/>
            <wp:docPr id="994"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883"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3"/>
          <w:sz w:val="24"/>
          <w:szCs w:val="24"/>
        </w:rPr>
        <w:t xml:space="preserve"> </w:t>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2"/>
        </w:rPr>
        <w:drawing>
          <wp:inline distT="0" distB="0" distL="0" distR="0">
            <wp:extent cx="106680" cy="118745"/>
            <wp:effectExtent l="19050" t="0" r="7620" b="0"/>
            <wp:docPr id="99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884"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взаимно перпендикулярны;</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118745" cy="142240"/>
            <wp:effectExtent l="19050" t="0" r="0" b="0"/>
            <wp:docPr id="992"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85"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1"/>
        </w:rPr>
        <w:drawing>
          <wp:inline distT="0" distB="0" distL="0" distR="0">
            <wp:extent cx="118745" cy="118745"/>
            <wp:effectExtent l="19050" t="0" r="0" b="0"/>
            <wp:docPr id="991"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886"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параллельны, </w:t>
      </w:r>
      <w:r w:rsidRPr="00F82819">
        <w:rPr>
          <w:rFonts w:ascii="Times New Roman" w:hAnsi="Times New Roman" w:cs="Times New Roman"/>
          <w:noProof/>
          <w:position w:val="-1"/>
        </w:rPr>
        <w:drawing>
          <wp:inline distT="0" distB="0" distL="0" distR="0">
            <wp:extent cx="83185" cy="106680"/>
            <wp:effectExtent l="19050" t="0" r="0" b="0"/>
            <wp:docPr id="990"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887" cstate="print"/>
                    <a:srcRect/>
                    <a:stretch>
                      <a:fillRect/>
                    </a:stretch>
                  </pic:blipFill>
                  <pic:spPr bwMode="auto">
                    <a:xfrm>
                      <a:off x="0" y="0"/>
                      <a:ext cx="83185"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перпендикулярен им;</w:t>
      </w:r>
    </w:p>
    <w:p w:rsidR="008D4655" w:rsidRPr="00F82819" w:rsidRDefault="008D4655"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3"/>
        </w:rPr>
        <w:drawing>
          <wp:inline distT="0" distB="0" distL="0" distR="0">
            <wp:extent cx="118745" cy="142240"/>
            <wp:effectExtent l="19050" t="0" r="0" b="0"/>
            <wp:docPr id="989"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888"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w:t>
      </w:r>
      <w:r w:rsidRPr="00F82819">
        <w:rPr>
          <w:rFonts w:ascii="Times New Roman" w:hAnsi="Times New Roman" w:cs="Times New Roman"/>
          <w:noProof/>
          <w:position w:val="-2"/>
        </w:rPr>
        <w:drawing>
          <wp:inline distT="0" distB="0" distL="0" distR="0">
            <wp:extent cx="118745" cy="142240"/>
            <wp:effectExtent l="19050" t="0" r="0" b="0"/>
            <wp:docPr id="98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889"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направлены противоположно,</w:t>
      </w:r>
      <w:r w:rsidRPr="00F82819">
        <w:rPr>
          <w:rFonts w:ascii="Times New Roman" w:hAnsi="Times New Roman" w:cs="Times New Roman"/>
          <w:noProof/>
          <w:position w:val="-3"/>
        </w:rPr>
        <w:drawing>
          <wp:inline distT="0" distB="0" distL="0" distR="0">
            <wp:extent cx="95250" cy="142240"/>
            <wp:effectExtent l="19050" t="0" r="0" b="0"/>
            <wp:docPr id="987"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890"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параллелен</w:t>
      </w:r>
      <w:r w:rsidRPr="00F82819">
        <w:rPr>
          <w:rFonts w:ascii="Times New Roman" w:hAnsi="Times New Roman" w:cs="Times New Roman"/>
          <w:noProof/>
        </w:rPr>
        <w:drawing>
          <wp:inline distT="0" distB="0" distL="0" distR="0">
            <wp:extent cx="118745" cy="118745"/>
            <wp:effectExtent l="19050" t="0" r="0" b="0"/>
            <wp:docPr id="986"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891"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Какое физическое явление используется при работе радиолокатора — прибора, служащего для определения местоположения тел?</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отражение электромагнитных волн;</w:t>
      </w:r>
    </w:p>
    <w:p w:rsidR="008D4655" w:rsidRPr="00F82819"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преломление электромагнитных волн;</w:t>
      </w:r>
    </w:p>
    <w:p w:rsidR="008D4655" w:rsidRPr="00F82819"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интерференция электромагнитных волн;</w:t>
      </w:r>
    </w:p>
    <w:p w:rsidR="008D4655" w:rsidRPr="00F82819" w:rsidRDefault="008D4655" w:rsidP="00E841CA">
      <w:pPr>
        <w:pStyle w:val="Style84"/>
        <w:widowControl/>
        <w:numPr>
          <w:ilvl w:val="0"/>
          <w:numId w:val="244"/>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дифракция электромагнитных волн.</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Определите индуктивное сопротивление катушки индуктивностью 40 мГн, включенной в сеть переменного тока напряжением 220 В.</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6,28 Ом;</w:t>
      </w:r>
    </w:p>
    <w:p w:rsidR="008D4655" w:rsidRPr="00F82819"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4,4 Ом;</w:t>
      </w:r>
    </w:p>
    <w:p w:rsidR="008D4655" w:rsidRPr="00F82819"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12,56 Ом;</w:t>
      </w:r>
    </w:p>
    <w:p w:rsidR="008D4655" w:rsidRPr="00F82819" w:rsidRDefault="008D4655" w:rsidP="00E841CA">
      <w:pPr>
        <w:pStyle w:val="Style69"/>
        <w:widowControl/>
        <w:numPr>
          <w:ilvl w:val="0"/>
          <w:numId w:val="245"/>
        </w:numPr>
        <w:tabs>
          <w:tab w:val="left" w:pos="58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Ом.</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lang w:val="en-US"/>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Какие элементы входят в радиоприемник?</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колебательный контур;</w:t>
      </w:r>
    </w:p>
    <w:p w:rsidR="008D4655" w:rsidRPr="00F82819"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антенна и колебательный контур;</w:t>
      </w:r>
    </w:p>
    <w:p w:rsidR="008D4655" w:rsidRPr="00F82819"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антенна и усилитель;</w:t>
      </w:r>
    </w:p>
    <w:p w:rsidR="008D4655" w:rsidRPr="00F82819" w:rsidRDefault="008D4655" w:rsidP="00E841CA">
      <w:pPr>
        <w:pStyle w:val="Style84"/>
        <w:widowControl/>
        <w:numPr>
          <w:ilvl w:val="0"/>
          <w:numId w:val="246"/>
        </w:numPr>
        <w:tabs>
          <w:tab w:val="left" w:pos="87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антенна, колебательный контур, усилитель, детектор и динамик.</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В каком элементе осуществляется разделение высокочастотной несущей и звуковых колебаний?</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 детекторе радиоприемника;</w:t>
      </w:r>
    </w:p>
    <w:p w:rsidR="008D4655" w:rsidRPr="00F82819"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приемной антенне радиоприемника;</w:t>
      </w:r>
    </w:p>
    <w:p w:rsidR="008D4655" w:rsidRPr="00F82819"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конденсаторе;</w:t>
      </w:r>
    </w:p>
    <w:p w:rsidR="008D4655" w:rsidRPr="00F82819" w:rsidRDefault="008D4655" w:rsidP="00E841CA">
      <w:pPr>
        <w:pStyle w:val="Style69"/>
        <w:widowControl/>
        <w:numPr>
          <w:ilvl w:val="0"/>
          <w:numId w:val="24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динамике.</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Определите частоту электромагнитных волн в воздухе, длина которых равна 4 см.</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Возможные ответы:</w:t>
      </w:r>
    </w:p>
    <w:p w:rsidR="008D4655" w:rsidRPr="00F82819"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 МГц;</w:t>
      </w:r>
    </w:p>
    <w:p w:rsidR="008D4655" w:rsidRPr="00F82819"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 кГц;</w:t>
      </w:r>
    </w:p>
    <w:p w:rsidR="008D4655" w:rsidRPr="00F82819" w:rsidRDefault="008D4655" w:rsidP="00E841CA">
      <w:pPr>
        <w:pStyle w:val="Style69"/>
        <w:widowControl/>
        <w:numPr>
          <w:ilvl w:val="0"/>
          <w:numId w:val="248"/>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7,5 ГГц;</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498475" cy="166370"/>
            <wp:effectExtent l="19050" t="0" r="0" b="0"/>
            <wp:docPr id="985"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892" cstate="print"/>
                    <a:srcRect/>
                    <a:stretch>
                      <a:fillRect/>
                    </a:stretch>
                  </pic:blipFill>
                  <pic:spPr bwMode="auto">
                    <a:xfrm>
                      <a:off x="0" y="0"/>
                      <a:ext cx="49847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Гц.</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8D4655" w:rsidRPr="00F82819" w:rsidRDefault="008D4655" w:rsidP="004D472B">
      <w:pPr>
        <w:pStyle w:val="Style72"/>
        <w:widowControl/>
        <w:spacing w:line="240" w:lineRule="auto"/>
        <w:ind w:firstLine="0"/>
        <w:rPr>
          <w:rFonts w:ascii="Times New Roman" w:hAnsi="Times New Roman" w:cs="Times New Roman"/>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Определите силу тока в колебательном контуре в момент полной разрядки конденсатора, если энергия магнитного поля в катушке</w:t>
      </w:r>
      <w:r w:rsidRPr="00F82819">
        <w:rPr>
          <w:rFonts w:ascii="Times New Roman" w:hAnsi="Times New Roman" w:cs="Times New Roman"/>
          <w:noProof/>
          <w:position w:val="-5"/>
        </w:rPr>
        <w:drawing>
          <wp:inline distT="0" distB="0" distL="0" distR="0">
            <wp:extent cx="558165" cy="154305"/>
            <wp:effectExtent l="19050" t="0" r="0" b="0"/>
            <wp:docPr id="984"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893"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 а индуктивность 0,24 Гн.</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0,4 А;</w:t>
      </w:r>
    </w:p>
    <w:p w:rsidR="008D4655" w:rsidRPr="00F82819"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0,3 А;</w:t>
      </w:r>
    </w:p>
    <w:p w:rsidR="008D4655" w:rsidRPr="00F82819"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0,2 А;</w:t>
      </w:r>
    </w:p>
    <w:p w:rsidR="008D4655" w:rsidRPr="00F82819" w:rsidRDefault="008D4655" w:rsidP="00E841CA">
      <w:pPr>
        <w:pStyle w:val="Style69"/>
        <w:widowControl/>
        <w:numPr>
          <w:ilvl w:val="0"/>
          <w:numId w:val="249"/>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0,1 А.</w:t>
      </w:r>
    </w:p>
    <w:p w:rsidR="008D4655" w:rsidRPr="00F82819" w:rsidRDefault="008D4655" w:rsidP="004D472B">
      <w:pPr>
        <w:pStyle w:val="Style72"/>
        <w:widowControl/>
        <w:tabs>
          <w:tab w:val="left" w:pos="394"/>
        </w:tabs>
        <w:spacing w:line="240" w:lineRule="auto"/>
        <w:ind w:firstLine="0"/>
        <w:rPr>
          <w:rStyle w:val="FontStyle106"/>
          <w:rFonts w:ascii="Times New Roman" w:hAnsi="Times New Roman" w:cs="Times New Roman"/>
          <w:sz w:val="24"/>
          <w:szCs w:val="24"/>
          <w:lang w:val="en-US"/>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Какова фаза колебаний напряжения на концах катушки при включении катушки с активным сопротивлением, равным нулю, в цепь переменного тока?</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отстает от колебаний силы тока на</w:t>
      </w:r>
      <w:r w:rsidRPr="00F82819">
        <w:rPr>
          <w:rFonts w:ascii="Times New Roman" w:hAnsi="Times New Roman" w:cs="Times New Roman"/>
          <w:noProof/>
          <w:position w:val="-5"/>
        </w:rPr>
        <w:drawing>
          <wp:inline distT="0" distB="0" distL="0" distR="0">
            <wp:extent cx="225425" cy="142240"/>
            <wp:effectExtent l="19050" t="0" r="3175" b="0"/>
            <wp:docPr id="98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894"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совпадает с колебаниями силы тока;</w:t>
      </w:r>
    </w:p>
    <w:p w:rsidR="008D4655" w:rsidRPr="00F82819"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опережает колебания силы тока на</w:t>
      </w:r>
      <w:r w:rsidRPr="00F82819">
        <w:rPr>
          <w:rFonts w:ascii="Times New Roman" w:hAnsi="Times New Roman" w:cs="Times New Roman"/>
          <w:noProof/>
          <w:position w:val="-6"/>
        </w:rPr>
        <w:drawing>
          <wp:inline distT="0" distB="0" distL="0" distR="0">
            <wp:extent cx="249555" cy="142240"/>
            <wp:effectExtent l="19050" t="0" r="0" b="0"/>
            <wp:docPr id="982"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895" cstate="print"/>
                    <a:srcRect/>
                    <a:stretch>
                      <a:fillRect/>
                    </a:stretch>
                  </pic:blipFill>
                  <pic:spPr bwMode="auto">
                    <a:xfrm>
                      <a:off x="0" y="0"/>
                      <a:ext cx="24955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69"/>
        <w:widowControl/>
        <w:numPr>
          <w:ilvl w:val="0"/>
          <w:numId w:val="250"/>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 не верен.</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Что положено в основу сравнения переменного тока с постоянным?</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максимальное значение;</w:t>
      </w:r>
    </w:p>
    <w:p w:rsidR="008D4655" w:rsidRPr="00F82819"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минимальное значение;</w:t>
      </w:r>
    </w:p>
    <w:p w:rsidR="008D4655" w:rsidRPr="00F82819"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магнитное действие;</w:t>
      </w:r>
    </w:p>
    <w:p w:rsidR="008D4655" w:rsidRPr="00F82819" w:rsidRDefault="008D4655" w:rsidP="00E841CA">
      <w:pPr>
        <w:pStyle w:val="Style69"/>
        <w:widowControl/>
        <w:numPr>
          <w:ilvl w:val="0"/>
          <w:numId w:val="25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тепловое действие.</w:t>
      </w: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Какую емкость конденсатора надо выбрать для катушки индуктивностью 1 мГн, если необходимо изготовить колебательный контур, собственная частота которого должна быть 1,5 кГц?</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мкФ;</w:t>
      </w:r>
    </w:p>
    <w:p w:rsidR="008D4655" w:rsidRPr="00F82819"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 мкФ;</w:t>
      </w:r>
    </w:p>
    <w:p w:rsidR="008D4655" w:rsidRPr="00F82819"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мкФ;</w:t>
      </w:r>
    </w:p>
    <w:p w:rsidR="008D4655" w:rsidRPr="00F82819" w:rsidRDefault="008D4655" w:rsidP="00E841CA">
      <w:pPr>
        <w:pStyle w:val="Style69"/>
        <w:widowControl/>
        <w:numPr>
          <w:ilvl w:val="0"/>
          <w:numId w:val="252"/>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12,5 мкФ.</w:t>
      </w: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lang w:val="en-US"/>
        </w:rPr>
      </w:pP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Найдите амплитуду колебаний силы тока, если электроемкость конденсатора в цепи переменного тока равна 50 мкФ, а зависимость напряжения на конденсаторе от времени выражается формулой</w:t>
      </w:r>
      <w:r w:rsidRPr="00F82819">
        <w:rPr>
          <w:rFonts w:ascii="Times New Roman" w:hAnsi="Times New Roman" w:cs="Times New Roman"/>
          <w:noProof/>
          <w:position w:val="-6"/>
        </w:rPr>
        <w:drawing>
          <wp:inline distT="0" distB="0" distL="0" distR="0">
            <wp:extent cx="1033145" cy="142240"/>
            <wp:effectExtent l="19050" t="0" r="0" b="0"/>
            <wp:docPr id="981"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896" cstate="print"/>
                    <a:srcRect/>
                    <a:stretch>
                      <a:fillRect/>
                    </a:stretch>
                  </pic:blipFill>
                  <pic:spPr bwMode="auto">
                    <a:xfrm>
                      <a:off x="0" y="0"/>
                      <a:ext cx="10331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581660" cy="118745"/>
            <wp:effectExtent l="19050" t="0" r="8890" b="0"/>
            <wp:docPr id="980"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897" cstate="print"/>
                    <a:srcRect/>
                    <a:stretch>
                      <a:fillRect/>
                    </a:stretch>
                  </pic:blipFill>
                  <pic:spPr bwMode="auto">
                    <a:xfrm>
                      <a:off x="0" y="0"/>
                      <a:ext cx="58166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5"/>
        </w:rPr>
        <w:drawing>
          <wp:inline distT="0" distB="0" distL="0" distR="0">
            <wp:extent cx="546100" cy="154305"/>
            <wp:effectExtent l="19050" t="0" r="6350" b="0"/>
            <wp:docPr id="979"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898" cstate="print"/>
                    <a:srcRect/>
                    <a:stretch>
                      <a:fillRect/>
                    </a:stretch>
                  </pic:blipFill>
                  <pic:spPr bwMode="auto">
                    <a:xfrm>
                      <a:off x="0" y="0"/>
                      <a:ext cx="54610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w:t>
      </w:r>
    </w:p>
    <w:p w:rsidR="008D4655" w:rsidRPr="00F82819" w:rsidRDefault="008D4655" w:rsidP="004D472B">
      <w:pPr>
        <w:pStyle w:val="Style69"/>
        <w:widowControl/>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1,5 А;</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6"/>
        </w:rPr>
        <w:drawing>
          <wp:inline distT="0" distB="0" distL="0" distR="0">
            <wp:extent cx="498475" cy="166370"/>
            <wp:effectExtent l="19050" t="0" r="0" b="0"/>
            <wp:docPr id="97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899" cstate="print"/>
                    <a:srcRect/>
                    <a:stretch>
                      <a:fillRect/>
                    </a:stretch>
                  </pic:blipFill>
                  <pic:spPr bwMode="auto">
                    <a:xfrm>
                      <a:off x="0" y="0"/>
                      <a:ext cx="49847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w:t>
      </w: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6.</w:t>
      </w:r>
      <w:r w:rsidRPr="00F82819">
        <w:rPr>
          <w:rStyle w:val="FontStyle100"/>
          <w:rFonts w:ascii="Times New Roman" w:hAnsi="Times New Roman" w:cs="Times New Roman"/>
          <w:sz w:val="24"/>
          <w:szCs w:val="24"/>
        </w:rPr>
        <w:tab/>
        <w:t>Как изменятся потери мощности в цепи переменного тока, если в него одновременно включить последовательно одинаковые по величине индуктивное и емкостное сопротивления?</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увеличатся;</w:t>
      </w:r>
    </w:p>
    <w:p w:rsidR="008D4655" w:rsidRPr="00F82819"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уменьшатся;</w:t>
      </w:r>
    </w:p>
    <w:p w:rsidR="008D4655" w:rsidRPr="00F82819"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изменятся;</w:t>
      </w:r>
    </w:p>
    <w:p w:rsidR="008D4655" w:rsidRPr="00F82819" w:rsidRDefault="008D4655" w:rsidP="00E841CA">
      <w:pPr>
        <w:pStyle w:val="Style69"/>
        <w:widowControl/>
        <w:numPr>
          <w:ilvl w:val="0"/>
          <w:numId w:val="253"/>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ни один из приведенных ответов не верен.</w:t>
      </w:r>
    </w:p>
    <w:p w:rsidR="008D4655" w:rsidRPr="00F82819" w:rsidRDefault="008D4655" w:rsidP="004D472B">
      <w:pPr>
        <w:pStyle w:val="Style72"/>
        <w:widowControl/>
        <w:tabs>
          <w:tab w:val="left" w:pos="398"/>
        </w:tabs>
        <w:spacing w:line="240" w:lineRule="auto"/>
        <w:ind w:firstLine="0"/>
        <w:rPr>
          <w:rStyle w:val="FontStyle106"/>
          <w:rFonts w:ascii="Times New Roman" w:hAnsi="Times New Roman" w:cs="Times New Roman"/>
          <w:sz w:val="24"/>
          <w:szCs w:val="24"/>
        </w:rPr>
      </w:pP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7.</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Резонансная частота электрического колебательного контура равна 50 кГц. Как нужно изменить расстояние между пластинами плоского конденсатора в этом контуре, чтобы резонансная частота стала равной 70 кГц? Сопротивлением контура пренебречь.</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увеличить в 1,40 раза;</w:t>
      </w:r>
    </w:p>
    <w:p w:rsidR="008D4655" w:rsidRPr="00F82819"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уменьшить в 1,40 раза;</w:t>
      </w:r>
    </w:p>
    <w:p w:rsidR="008D4655" w:rsidRPr="00F82819"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уменьшить в 1,96 раза;</w:t>
      </w:r>
    </w:p>
    <w:p w:rsidR="008D4655" w:rsidRPr="00F82819" w:rsidRDefault="008D4655" w:rsidP="00E841CA">
      <w:pPr>
        <w:pStyle w:val="Style69"/>
        <w:widowControl/>
        <w:numPr>
          <w:ilvl w:val="0"/>
          <w:numId w:val="254"/>
        </w:numPr>
        <w:tabs>
          <w:tab w:val="left" w:pos="88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увеличить в 1,96 раза.</w:t>
      </w: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8"/>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 следует изменить число витков катушки электрического колебательного контура, чтобы в 2 раза увеличить длину волны, на которую настроен контур, если индуктивность катушки пропорциональна квадрату числа ее витков?</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уменьшить в 4 раза;</w:t>
      </w:r>
    </w:p>
    <w:p w:rsidR="008D4655" w:rsidRPr="00F82819"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увеличить в 4 раза;</w:t>
      </w:r>
    </w:p>
    <w:p w:rsidR="008D4655" w:rsidRPr="00F82819"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увеличить в 2 раза;</w:t>
      </w:r>
    </w:p>
    <w:p w:rsidR="008D4655" w:rsidRPr="00F82819" w:rsidRDefault="008D4655" w:rsidP="00E841CA">
      <w:pPr>
        <w:pStyle w:val="Style69"/>
        <w:widowControl/>
        <w:numPr>
          <w:ilvl w:val="0"/>
          <w:numId w:val="255"/>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уменьшить в 2 раза.</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Найдите длину излучающейся электромагнитной волны, если изменение тока в антенне радиопередатчика происходит по закону</w:t>
      </w:r>
      <w:r w:rsidRPr="00F82819">
        <w:rPr>
          <w:rFonts w:ascii="Times New Roman" w:hAnsi="Times New Roman" w:cs="Times New Roman"/>
          <w:noProof/>
          <w:position w:val="-3"/>
        </w:rPr>
        <w:drawing>
          <wp:inline distT="0" distB="0" distL="0" distR="0">
            <wp:extent cx="1270635" cy="118745"/>
            <wp:effectExtent l="19050" t="0" r="5715" b="0"/>
            <wp:docPr id="977"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900" cstate="print"/>
                    <a:srcRect/>
                    <a:stretch>
                      <a:fillRect/>
                    </a:stretch>
                  </pic:blipFill>
                  <pic:spPr bwMode="auto">
                    <a:xfrm>
                      <a:off x="0" y="0"/>
                      <a:ext cx="127063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(А).</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6"/>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2"/>
        </w:rPr>
        <w:drawing>
          <wp:inline distT="0" distB="0" distL="0" distR="0">
            <wp:extent cx="462915" cy="142240"/>
            <wp:effectExtent l="19050" t="0" r="0" b="0"/>
            <wp:docPr id="976"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01" cstate="print"/>
                    <a:srcRect/>
                    <a:stretch>
                      <a:fillRect/>
                    </a:stretch>
                  </pic:blipFill>
                  <pic:spPr bwMode="auto">
                    <a:xfrm>
                      <a:off x="0" y="0"/>
                      <a:ext cx="46291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8D4655" w:rsidRPr="00F82819" w:rsidRDefault="008D4655" w:rsidP="00E841CA">
      <w:pPr>
        <w:pStyle w:val="Style69"/>
        <w:widowControl/>
        <w:numPr>
          <w:ilvl w:val="0"/>
          <w:numId w:val="256"/>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2"/>
        </w:rPr>
        <w:drawing>
          <wp:inline distT="0" distB="0" distL="0" distR="0">
            <wp:extent cx="462915" cy="166370"/>
            <wp:effectExtent l="19050" t="0" r="0" b="0"/>
            <wp:docPr id="975"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902"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487045" cy="154305"/>
            <wp:effectExtent l="19050" t="0" r="8255" b="0"/>
            <wp:docPr id="974"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903" cstate="print"/>
                    <a:srcRect/>
                    <a:stretch>
                      <a:fillRect/>
                    </a:stretch>
                  </pic:blipFill>
                  <pic:spPr bwMode="auto">
                    <a:xfrm>
                      <a:off x="0" y="0"/>
                      <a:ext cx="4870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6"/>
        </w:rPr>
        <w:drawing>
          <wp:inline distT="0" distB="0" distL="0" distR="0">
            <wp:extent cx="487045" cy="154305"/>
            <wp:effectExtent l="19050" t="0" r="8255" b="0"/>
            <wp:docPr id="97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904" cstate="print"/>
                    <a:srcRect/>
                    <a:stretch>
                      <a:fillRect/>
                    </a:stretch>
                  </pic:blipFill>
                  <pic:spPr bwMode="auto">
                    <a:xfrm>
                      <a:off x="0" y="0"/>
                      <a:ext cx="4870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Какова должна быть индуктивность контура, чтобы обеспечить прием радиоволн длиной 300 м, если колебательный контур антенны содержит конденсатор емкостью</w:t>
      </w:r>
      <w:r w:rsidRPr="00F82819">
        <w:rPr>
          <w:rFonts w:ascii="Times New Roman" w:hAnsi="Times New Roman" w:cs="Times New Roman"/>
          <w:noProof/>
          <w:position w:val="-2"/>
        </w:rPr>
        <w:drawing>
          <wp:inline distT="0" distB="0" distL="0" distR="0">
            <wp:extent cx="403860" cy="154305"/>
            <wp:effectExtent l="19050" t="0" r="0" b="0"/>
            <wp:docPr id="972"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905"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 мкГн;</w:t>
      </w:r>
    </w:p>
    <w:p w:rsidR="008D4655" w:rsidRPr="00F82819"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30 мкГн;</w:t>
      </w:r>
    </w:p>
    <w:p w:rsidR="008D4655" w:rsidRPr="00F82819"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мкГн;</w:t>
      </w:r>
    </w:p>
    <w:p w:rsidR="008D4655" w:rsidRPr="00F82819" w:rsidRDefault="008D4655" w:rsidP="00E841CA">
      <w:pPr>
        <w:pStyle w:val="Style69"/>
        <w:widowControl/>
        <w:numPr>
          <w:ilvl w:val="0"/>
          <w:numId w:val="257"/>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33 мкГн.</w:t>
      </w:r>
    </w:p>
    <w:p w:rsidR="008D4655" w:rsidRPr="00F82819" w:rsidRDefault="008D4655" w:rsidP="004D472B">
      <w:pPr>
        <w:pStyle w:val="Style3"/>
        <w:widowControl/>
        <w:spacing w:line="240" w:lineRule="auto"/>
        <w:jc w:val="both"/>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lastRenderedPageBreak/>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r>
    </w:tbl>
    <w:p w:rsidR="008D4655" w:rsidRPr="00F82819" w:rsidRDefault="008D465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rPr>
          <w:rStyle w:val="FontStyle104"/>
          <w:rFonts w:ascii="Times New Roman" w:hAnsi="Times New Roman" w:cs="Times New Roman"/>
          <w:sz w:val="24"/>
          <w:szCs w:val="24"/>
        </w:rPr>
      </w:pPr>
    </w:p>
    <w:p w:rsidR="00371BB7" w:rsidRPr="00F82819" w:rsidRDefault="00371BB7" w:rsidP="004D472B">
      <w:pPr>
        <w:spacing w:after="0" w:line="240" w:lineRule="auto"/>
        <w:rPr>
          <w:rFonts w:ascii="Times New Roman" w:hAnsi="Times New Roman" w:cs="Times New Roman"/>
          <w:sz w:val="24"/>
          <w:szCs w:val="24"/>
        </w:rPr>
      </w:pPr>
    </w:p>
    <w:p w:rsidR="00DE3681" w:rsidRPr="00F82819" w:rsidRDefault="00DE3681" w:rsidP="004D472B">
      <w:pPr>
        <w:pStyle w:val="1"/>
        <w:spacing w:before="0"/>
        <w:rPr>
          <w:rFonts w:eastAsia="Arial Unicode MS"/>
        </w:rPr>
      </w:pPr>
      <w:r w:rsidRPr="00F82819">
        <w:rPr>
          <w:rFonts w:eastAsia="Arial Unicode MS"/>
        </w:rPr>
        <w:t>Оптика</w:t>
      </w:r>
    </w:p>
    <w:p w:rsidR="00DE3681" w:rsidRPr="00F82819" w:rsidRDefault="00DE3681" w:rsidP="004D472B">
      <w:pPr>
        <w:pStyle w:val="2"/>
        <w:spacing w:before="0"/>
        <w:rPr>
          <w:rFonts w:eastAsia="Arial Unicode MS"/>
        </w:rPr>
      </w:pPr>
      <w:r w:rsidRPr="00F82819">
        <w:rPr>
          <w:rFonts w:eastAsia="Arial Unicode MS"/>
        </w:rPr>
        <w:t>Природа света.</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8D4655" w:rsidRPr="00F82819" w:rsidRDefault="008D4655" w:rsidP="004D472B">
      <w:pPr>
        <w:pStyle w:val="3"/>
        <w:spacing w:before="0"/>
        <w:rPr>
          <w:rStyle w:val="FontStyle80"/>
          <w:rFonts w:ascii="Times New Roman" w:hAnsi="Times New Roman" w:cs="Times New Roman"/>
          <w:sz w:val="24"/>
          <w:szCs w:val="24"/>
        </w:rPr>
      </w:pPr>
      <w:bookmarkStart w:id="42" w:name="_Toc507343856"/>
      <w:bookmarkStart w:id="43" w:name="_Toc534225387"/>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Pr="00F82819">
        <w:rPr>
          <w:rStyle w:val="FontStyle78"/>
          <w:rFonts w:ascii="Times New Roman" w:hAnsi="Times New Roman" w:cs="Times New Roman"/>
          <w:sz w:val="24"/>
          <w:szCs w:val="24"/>
        </w:rPr>
        <w:t xml:space="preserve"> 26 </w:t>
      </w:r>
      <w:r w:rsidRPr="00F82819">
        <w:rPr>
          <w:rStyle w:val="FontStyle80"/>
          <w:rFonts w:ascii="Times New Roman" w:hAnsi="Times New Roman" w:cs="Times New Roman"/>
          <w:sz w:val="24"/>
          <w:szCs w:val="24"/>
        </w:rPr>
        <w:t>ИЗУЧЕНИЕ ИЗОБРАЖЕНИЙ ПРЕДМЕТА В ТОНКОЙ ЛИНЗЕ</w:t>
      </w:r>
      <w:bookmarkEnd w:id="42"/>
      <w:bookmarkEnd w:id="43"/>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Цель работы:</w:t>
      </w:r>
      <w:r w:rsidRPr="00F82819">
        <w:rPr>
          <w:rStyle w:val="FontStyle79"/>
          <w:rFonts w:ascii="Times New Roman" w:hAnsi="Times New Roman" w:cs="Times New Roman"/>
          <w:sz w:val="24"/>
          <w:szCs w:val="24"/>
        </w:rPr>
        <w:t xml:space="preserve"> экспериментально проверить формулу тонкой линзы.</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линза на подставке; 2) свеча; 3) экран; 4) мас</w:t>
      </w:r>
      <w:r w:rsidRPr="00F82819">
        <w:rPr>
          <w:rStyle w:val="FontStyle79"/>
          <w:rFonts w:ascii="Times New Roman" w:hAnsi="Times New Roman" w:cs="Times New Roman"/>
          <w:sz w:val="24"/>
          <w:szCs w:val="24"/>
        </w:rPr>
        <w:softHyphen/>
        <w:t>штабная линейка.</w:t>
      </w:r>
    </w:p>
    <w:p w:rsidR="008D4655" w:rsidRPr="00F82819" w:rsidRDefault="008D4655" w:rsidP="004D472B">
      <w:pPr>
        <w:pStyle w:val="Style24"/>
        <w:widowControl/>
        <w:spacing w:line="240" w:lineRule="auto"/>
        <w:ind w:firstLine="0"/>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w:t>
      </w:r>
    </w:p>
    <w:p w:rsidR="008D4655" w:rsidRPr="00F82819" w:rsidRDefault="008D4655" w:rsidP="004D472B">
      <w:pPr>
        <w:pStyle w:val="Style26"/>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Расстояние от предмета до оптического центра тонкой линзы </w:t>
      </w:r>
      <w:r w:rsidRPr="00F82819">
        <w:rPr>
          <w:rFonts w:ascii="Times New Roman" w:hAnsi="Times New Roman" w:cs="Times New Roman"/>
          <w:noProof/>
          <w:position w:val="-2"/>
        </w:rPr>
        <w:drawing>
          <wp:inline distT="0" distB="0" distL="0" distR="0">
            <wp:extent cx="142240" cy="130810"/>
            <wp:effectExtent l="19050" t="0" r="0" b="0"/>
            <wp:docPr id="1010"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906" cstate="print"/>
                    <a:srcRect/>
                    <a:stretch>
                      <a:fillRect/>
                    </a:stretch>
                  </pic:blipFill>
                  <pic:spPr bwMode="auto">
                    <a:xfrm>
                      <a:off x="0" y="0"/>
                      <a:ext cx="14224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2"/>
          <w:sz w:val="24"/>
          <w:szCs w:val="24"/>
        </w:rPr>
        <w:t xml:space="preserve"> </w:t>
      </w:r>
      <w:r w:rsidRPr="00F82819">
        <w:rPr>
          <w:rStyle w:val="FontStyle79"/>
          <w:rFonts w:ascii="Times New Roman" w:hAnsi="Times New Roman" w:cs="Times New Roman"/>
          <w:sz w:val="24"/>
          <w:szCs w:val="24"/>
        </w:rPr>
        <w:t>, расстояние от него до изображения</w:t>
      </w:r>
      <w:r w:rsidRPr="00F82819">
        <w:rPr>
          <w:rFonts w:ascii="Times New Roman" w:hAnsi="Times New Roman" w:cs="Times New Roman"/>
          <w:noProof/>
          <w:position w:val="-5"/>
        </w:rPr>
        <w:drawing>
          <wp:inline distT="0" distB="0" distL="0" distR="0">
            <wp:extent cx="178435" cy="142240"/>
            <wp:effectExtent l="19050" t="0" r="0" b="0"/>
            <wp:docPr id="1011"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907"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фокусное расстояние линзы</w:t>
      </w:r>
      <w:r w:rsidRPr="00F82819">
        <w:rPr>
          <w:rFonts w:ascii="Times New Roman" w:hAnsi="Times New Roman" w:cs="Times New Roman"/>
          <w:noProof/>
          <w:position w:val="-10"/>
        </w:rPr>
        <w:drawing>
          <wp:inline distT="0" distB="0" distL="0" distR="0">
            <wp:extent cx="130810" cy="178435"/>
            <wp:effectExtent l="19050" t="0" r="2540" b="0"/>
            <wp:docPr id="1012"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908" cstate="print"/>
                    <a:srcRect/>
                    <a:stretch>
                      <a:fillRect/>
                    </a:stretch>
                  </pic:blipFill>
                  <pic:spPr bwMode="auto">
                    <a:xfrm>
                      <a:off x="0" y="0"/>
                      <a:ext cx="13081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связаны соотношением (формула тонкой линзы):</w:t>
      </w:r>
    </w:p>
    <w:p w:rsidR="008D4655" w:rsidRPr="00F82819" w:rsidRDefault="008D4655" w:rsidP="004D472B">
      <w:pPr>
        <w:pStyle w:val="Style17"/>
        <w:widowControl/>
        <w:jc w:val="both"/>
        <w:rPr>
          <w:rStyle w:val="FontStyle79"/>
          <w:rFonts w:ascii="Times New Roman" w:hAnsi="Times New Roman" w:cs="Times New Roman"/>
          <w:sz w:val="24"/>
          <w:szCs w:val="24"/>
        </w:rPr>
      </w:pPr>
      <w:r w:rsidRPr="00F82819">
        <w:rPr>
          <w:rFonts w:ascii="Times New Roman" w:hAnsi="Times New Roman" w:cs="Times New Roman"/>
          <w:noProof/>
          <w:position w:val="-28"/>
        </w:rPr>
        <w:drawing>
          <wp:inline distT="0" distB="0" distL="0" distR="0">
            <wp:extent cx="1348913" cy="819397"/>
            <wp:effectExtent l="19050" t="0" r="3637" b="0"/>
            <wp:docPr id="1013"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909" cstate="print"/>
                    <a:srcRect/>
                    <a:stretch>
                      <a:fillRect/>
                    </a:stretch>
                  </pic:blipFill>
                  <pic:spPr bwMode="auto">
                    <a:xfrm>
                      <a:off x="0" y="0"/>
                      <a:ext cx="1349244" cy="819598"/>
                    </a:xfrm>
                    <a:prstGeom prst="rect">
                      <a:avLst/>
                    </a:prstGeom>
                    <a:noFill/>
                    <a:ln w="9525">
                      <a:noFill/>
                      <a:miter lim="800000"/>
                      <a:headEnd/>
                      <a:tailEnd/>
                    </a:ln>
                  </pic:spPr>
                </pic:pic>
              </a:graphicData>
            </a:graphic>
          </wp:inline>
        </w:drawing>
      </w:r>
      <w:r w:rsidRPr="00F82819">
        <w:rPr>
          <w:rFonts w:ascii="Times New Roman" w:hAnsi="Times New Roman" w:cs="Times New Roman"/>
          <w:position w:val="-28"/>
        </w:rPr>
        <w:t xml:space="preserve"> </w:t>
      </w:r>
      <w:r w:rsidRPr="00F82819">
        <w:rPr>
          <w:rStyle w:val="FontStyle79"/>
          <w:rFonts w:ascii="Times New Roman" w:hAnsi="Times New Roman" w:cs="Times New Roman"/>
          <w:sz w:val="24"/>
          <w:szCs w:val="24"/>
        </w:rPr>
        <w:t>(5.1)</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случае собирающей линзы, если предмет находится от опти</w:t>
      </w:r>
      <w:r w:rsidRPr="00F82819">
        <w:rPr>
          <w:rStyle w:val="FontStyle79"/>
          <w:rFonts w:ascii="Times New Roman" w:hAnsi="Times New Roman" w:cs="Times New Roman"/>
          <w:sz w:val="24"/>
          <w:szCs w:val="24"/>
        </w:rPr>
        <w:softHyphen/>
        <w:t>ческого центра на расстоянии, большем фокусного</w:t>
      </w:r>
      <w:r w:rsidRPr="00F82819">
        <w:rPr>
          <w:rFonts w:ascii="Times New Roman" w:hAnsi="Times New Roman" w:cs="Times New Roman"/>
          <w:noProof/>
          <w:position w:val="-6"/>
        </w:rPr>
        <w:drawing>
          <wp:inline distT="0" distB="0" distL="0" distR="0">
            <wp:extent cx="693470" cy="243516"/>
            <wp:effectExtent l="19050" t="0" r="0" b="0"/>
            <wp:docPr id="1014"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910" cstate="print"/>
                    <a:srcRect/>
                    <a:stretch>
                      <a:fillRect/>
                    </a:stretch>
                  </pic:blipFill>
                  <pic:spPr bwMode="auto">
                    <a:xfrm>
                      <a:off x="0" y="0"/>
                      <a:ext cx="693138" cy="243399"/>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по</w:t>
      </w:r>
      <w:r w:rsidRPr="00F82819">
        <w:rPr>
          <w:rStyle w:val="FontStyle79"/>
          <w:rFonts w:ascii="Times New Roman" w:hAnsi="Times New Roman" w:cs="Times New Roman"/>
          <w:sz w:val="24"/>
          <w:szCs w:val="24"/>
        </w:rPr>
        <w:softHyphen/>
        <w:t>лучается действительное изображение и все три величины, вхо</w:t>
      </w:r>
      <w:r w:rsidRPr="00F82819">
        <w:rPr>
          <w:rStyle w:val="FontStyle79"/>
          <w:rFonts w:ascii="Times New Roman" w:hAnsi="Times New Roman" w:cs="Times New Roman"/>
          <w:sz w:val="24"/>
          <w:szCs w:val="24"/>
        </w:rPr>
        <w:softHyphen/>
        <w:t>дящие в формулу линзы, имеют положительный знак.</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Порядок выполнения работы</w:t>
      </w:r>
    </w:p>
    <w:p w:rsidR="008D4655" w:rsidRPr="00F82819" w:rsidRDefault="008D4655" w:rsidP="004D472B">
      <w:pPr>
        <w:pStyle w:val="Style69"/>
        <w:widowControl/>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 Расположите горящую свечу на расстоянии, большем фо</w:t>
      </w:r>
      <w:r w:rsidRPr="00F82819">
        <w:rPr>
          <w:rStyle w:val="FontStyle79"/>
          <w:rFonts w:ascii="Times New Roman" w:hAnsi="Times New Roman" w:cs="Times New Roman"/>
          <w:sz w:val="24"/>
          <w:szCs w:val="24"/>
        </w:rPr>
        <w:softHyphen/>
        <w:t>кусного</w:t>
      </w:r>
      <w:r w:rsidRPr="00F82819">
        <w:rPr>
          <w:rFonts w:ascii="Times New Roman" w:hAnsi="Times New Roman" w:cs="Times New Roman"/>
          <w:noProof/>
          <w:position w:val="-2"/>
        </w:rPr>
        <w:drawing>
          <wp:inline distT="0" distB="0" distL="0" distR="0">
            <wp:extent cx="947168" cy="225631"/>
            <wp:effectExtent l="19050" t="0" r="5332" b="0"/>
            <wp:docPr id="1015"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11" cstate="print"/>
                    <a:srcRect/>
                    <a:stretch>
                      <a:fillRect/>
                    </a:stretch>
                  </pic:blipFill>
                  <pic:spPr bwMode="auto">
                    <a:xfrm>
                      <a:off x="0" y="0"/>
                      <a:ext cx="947104" cy="225616"/>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от оптического центра линзы, и передви</w:t>
      </w:r>
      <w:r w:rsidRPr="00F82819">
        <w:rPr>
          <w:rStyle w:val="FontStyle79"/>
          <w:rFonts w:ascii="Times New Roman" w:hAnsi="Times New Roman" w:cs="Times New Roman"/>
          <w:sz w:val="24"/>
          <w:szCs w:val="24"/>
        </w:rPr>
        <w:softHyphen/>
        <w:t>жением экрана добейтесь четкого изображения свечи. Ли</w:t>
      </w:r>
      <w:r w:rsidRPr="00F82819">
        <w:rPr>
          <w:rStyle w:val="FontStyle79"/>
          <w:rFonts w:ascii="Times New Roman" w:hAnsi="Times New Roman" w:cs="Times New Roman"/>
          <w:sz w:val="24"/>
          <w:szCs w:val="24"/>
        </w:rPr>
        <w:softHyphen/>
        <w:t>нейкой измерьте расстояния от свечи до линзы</w:t>
      </w:r>
      <w:r w:rsidRPr="00F82819">
        <w:rPr>
          <w:rFonts w:ascii="Times New Roman" w:hAnsi="Times New Roman" w:cs="Times New Roman"/>
          <w:noProof/>
          <w:position w:val="-5"/>
        </w:rPr>
        <w:drawing>
          <wp:inline distT="0" distB="0" distL="0" distR="0">
            <wp:extent cx="189865" cy="130810"/>
            <wp:effectExtent l="19050" t="0" r="635" b="0"/>
            <wp:docPr id="1016"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912" cstate="print"/>
                    <a:srcRect/>
                    <a:stretch>
                      <a:fillRect/>
                    </a:stretch>
                  </pic:blipFill>
                  <pic:spPr bwMode="auto">
                    <a:xfrm>
                      <a:off x="0" y="0"/>
                      <a:ext cx="189865"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от изо</w:t>
      </w:r>
      <w:r w:rsidRPr="00F82819">
        <w:rPr>
          <w:rStyle w:val="FontStyle79"/>
          <w:rFonts w:ascii="Times New Roman" w:hAnsi="Times New Roman" w:cs="Times New Roman"/>
          <w:sz w:val="24"/>
          <w:szCs w:val="24"/>
        </w:rPr>
        <w:softHyphen/>
        <w:t>бражения свечи (от экрана) до линзы</w:t>
      </w:r>
      <w:r w:rsidRPr="00F82819">
        <w:rPr>
          <w:rFonts w:ascii="Times New Roman" w:hAnsi="Times New Roman" w:cs="Times New Roman"/>
          <w:noProof/>
          <w:position w:val="-9"/>
        </w:rPr>
        <w:drawing>
          <wp:inline distT="0" distB="0" distL="0" distR="0">
            <wp:extent cx="178435" cy="189865"/>
            <wp:effectExtent l="19050" t="0" r="0" b="0"/>
            <wp:docPr id="1017"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913" cstate="print"/>
                    <a:srcRect/>
                    <a:stretch>
                      <a:fillRect/>
                    </a:stretch>
                  </pic:blipFill>
                  <pic:spPr bwMode="auto">
                    <a:xfrm>
                      <a:off x="0" y="0"/>
                      <a:ext cx="178435" cy="1898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По формуле (5.1) найдите фокусное расстояние линзы, а затем — оптическую силу линзы: </w:t>
      </w:r>
      <w:r w:rsidRPr="00F82819">
        <w:rPr>
          <w:rFonts w:ascii="Times New Roman" w:hAnsi="Times New Roman" w:cs="Times New Roman"/>
          <w:noProof/>
        </w:rPr>
        <w:drawing>
          <wp:inline distT="0" distB="0" distL="0" distR="0">
            <wp:extent cx="729095" cy="528301"/>
            <wp:effectExtent l="19050" t="0" r="0" b="0"/>
            <wp:docPr id="1018"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914" cstate="print"/>
                    <a:srcRect/>
                    <a:stretch>
                      <a:fillRect/>
                    </a:stretch>
                  </pic:blipFill>
                  <pic:spPr bwMode="auto">
                    <a:xfrm>
                      <a:off x="0" y="0"/>
                      <a:ext cx="728640" cy="527971"/>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Если оптическая сила линзы измеряется в диоптриях (дптр), то фокусное расстояние необходимо выразить в мет</w:t>
      </w:r>
      <w:r w:rsidRPr="00F82819">
        <w:rPr>
          <w:rStyle w:val="FontStyle79"/>
          <w:rFonts w:ascii="Times New Roman" w:hAnsi="Times New Roman" w:cs="Times New Roman"/>
          <w:sz w:val="24"/>
          <w:szCs w:val="24"/>
        </w:rPr>
        <w:softHyphen/>
        <w:t>рах (м).</w:t>
      </w:r>
    </w:p>
    <w:p w:rsidR="008D4655" w:rsidRPr="00F82819" w:rsidRDefault="008D4655" w:rsidP="004D472B">
      <w:pPr>
        <w:pStyle w:val="Style37"/>
        <w:widowControl/>
        <w:tabs>
          <w:tab w:val="left" w:pos="25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2.</w:t>
      </w:r>
      <w:r w:rsidRPr="00F82819">
        <w:rPr>
          <w:rStyle w:val="FontStyle79"/>
          <w:rFonts w:ascii="Times New Roman" w:hAnsi="Times New Roman" w:cs="Times New Roman"/>
          <w:sz w:val="24"/>
          <w:szCs w:val="24"/>
        </w:rPr>
        <w:tab/>
        <w:t xml:space="preserve">Возьмите другую линзу с известным фокусным расстоянием. Расположите зажженную свечу и экран напротив друг друга на расстоянии, большем четырехкратного фокусного расстояния линзы. Выявите, на каком расстоянии </w:t>
      </w:r>
      <w:r w:rsidRPr="00F82819">
        <w:rPr>
          <w:rStyle w:val="FontStyle85"/>
          <w:rFonts w:ascii="Times New Roman" w:hAnsi="Times New Roman" w:cs="Times New Roman"/>
          <w:sz w:val="24"/>
          <w:szCs w:val="24"/>
        </w:rPr>
        <w:t>(</w:t>
      </w:r>
      <w:r w:rsidRPr="00F82819">
        <w:rPr>
          <w:rStyle w:val="FontStyle85"/>
          <w:rFonts w:ascii="Times New Roman" w:hAnsi="Times New Roman" w:cs="Times New Roman"/>
          <w:sz w:val="24"/>
          <w:szCs w:val="24"/>
          <w:lang w:val="en-US"/>
        </w:rPr>
        <w:t>d</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 xml:space="preserve">надо расположить линзу от свечи, чтобы на экране получилось четкое изображение свечи. В принятых в п. 1 обозначениях, считая расстояние от свечи до экрана равным </w:t>
      </w:r>
      <w:r w:rsidRPr="00F82819">
        <w:rPr>
          <w:rStyle w:val="FontStyle85"/>
          <w:rFonts w:ascii="Times New Roman" w:hAnsi="Times New Roman" w:cs="Times New Roman"/>
          <w:sz w:val="24"/>
          <w:szCs w:val="24"/>
        </w:rPr>
        <w:t xml:space="preserve">I, </w:t>
      </w:r>
      <w:r w:rsidRPr="00F82819">
        <w:rPr>
          <w:rStyle w:val="FontStyle79"/>
          <w:rFonts w:ascii="Times New Roman" w:hAnsi="Times New Roman" w:cs="Times New Roman"/>
          <w:sz w:val="24"/>
          <w:szCs w:val="24"/>
        </w:rPr>
        <w:t>запишите два уравнения:</w:t>
      </w:r>
    </w:p>
    <w:p w:rsidR="008D4655" w:rsidRPr="00F82819" w:rsidRDefault="008D4655" w:rsidP="004D472B">
      <w:pPr>
        <w:pStyle w:val="Style7"/>
        <w:widowControl/>
        <w:rPr>
          <w:rStyle w:val="FontStyle79"/>
          <w:rFonts w:ascii="Times New Roman" w:hAnsi="Times New Roman" w:cs="Times New Roman"/>
          <w:sz w:val="24"/>
          <w:szCs w:val="24"/>
        </w:rPr>
      </w:pPr>
      <w:r w:rsidRPr="00F82819">
        <w:rPr>
          <w:rFonts w:ascii="Times New Roman" w:hAnsi="Times New Roman"/>
          <w:noProof/>
          <w:position w:val="-7"/>
        </w:rPr>
        <w:drawing>
          <wp:inline distT="0" distB="0" distL="0" distR="0">
            <wp:extent cx="942851" cy="295035"/>
            <wp:effectExtent l="19050" t="0" r="0" b="0"/>
            <wp:docPr id="1019"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915" cstate="print"/>
                    <a:srcRect/>
                    <a:stretch>
                      <a:fillRect/>
                    </a:stretch>
                  </pic:blipFill>
                  <pic:spPr bwMode="auto">
                    <a:xfrm>
                      <a:off x="0" y="0"/>
                      <a:ext cx="944471" cy="295542"/>
                    </a:xfrm>
                    <a:prstGeom prst="rect">
                      <a:avLst/>
                    </a:prstGeom>
                    <a:noFill/>
                    <a:ln w="9525">
                      <a:noFill/>
                      <a:miter lim="800000"/>
                      <a:headEnd/>
                      <a:tailEnd/>
                    </a:ln>
                  </pic:spPr>
                </pic:pic>
              </a:graphicData>
            </a:graphic>
          </wp:inline>
        </w:drawing>
      </w:r>
      <w:r w:rsidRPr="00F82819">
        <w:rPr>
          <w:rFonts w:ascii="Times New Roman" w:hAnsi="Times New Roman"/>
          <w:position w:val="-7"/>
        </w:rPr>
        <w:t xml:space="preserve"> </w:t>
      </w:r>
      <w:r w:rsidRPr="00F82819">
        <w:rPr>
          <w:rStyle w:val="FontStyle79"/>
          <w:rFonts w:ascii="Times New Roman" w:hAnsi="Times New Roman" w:cs="Times New Roman"/>
          <w:sz w:val="24"/>
          <w:szCs w:val="24"/>
        </w:rPr>
        <w:t xml:space="preserve">(5.2) </w:t>
      </w:r>
      <w:r w:rsidRPr="00F82819">
        <w:rPr>
          <w:rFonts w:ascii="Times New Roman" w:hAnsi="Times New Roman"/>
          <w:noProof/>
          <w:position w:val="-20"/>
        </w:rPr>
        <w:drawing>
          <wp:inline distT="0" distB="0" distL="0" distR="0">
            <wp:extent cx="934390" cy="451263"/>
            <wp:effectExtent l="19050" t="0" r="0" b="0"/>
            <wp:docPr id="1020"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16" cstate="print"/>
                    <a:srcRect/>
                    <a:stretch>
                      <a:fillRect/>
                    </a:stretch>
                  </pic:blipFill>
                  <pic:spPr bwMode="auto">
                    <a:xfrm>
                      <a:off x="0" y="0"/>
                      <a:ext cx="935039" cy="451577"/>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20"/>
          <w:sz w:val="24"/>
          <w:szCs w:val="24"/>
        </w:rPr>
        <w:t xml:space="preserve"> </w:t>
      </w:r>
      <w:r w:rsidRPr="00F82819">
        <w:rPr>
          <w:rStyle w:val="FontStyle79"/>
          <w:rFonts w:ascii="Times New Roman" w:hAnsi="Times New Roman" w:cs="Times New Roman"/>
          <w:sz w:val="24"/>
          <w:szCs w:val="24"/>
        </w:rPr>
        <w:t>(5.3)</w:t>
      </w:r>
    </w:p>
    <w:p w:rsidR="008D4655" w:rsidRPr="00F82819" w:rsidRDefault="008D4655" w:rsidP="004D472B">
      <w:pPr>
        <w:pStyle w:val="Style24"/>
        <w:widowControl/>
        <w:spacing w:line="240" w:lineRule="auto"/>
        <w:ind w:firstLine="0"/>
        <w:rPr>
          <w:rFonts w:ascii="Times New Roman" w:hAnsi="Times New Roman" w:cs="Times New Roman"/>
        </w:rPr>
      </w:pP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Приведите (5.3) к квадратному уравнению, решите его известным вам способом и получите для величины</w:t>
      </w:r>
      <w:r w:rsidRPr="00F82819">
        <w:rPr>
          <w:rFonts w:ascii="Times New Roman" w:hAnsi="Times New Roman" w:cs="Times New Roman"/>
          <w:noProof/>
          <w:position w:val="-8"/>
        </w:rPr>
        <w:drawing>
          <wp:inline distT="0" distB="0" distL="0" distR="0">
            <wp:extent cx="106680" cy="154305"/>
            <wp:effectExtent l="19050" t="0" r="7620" b="0"/>
            <wp:docPr id="1021"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917" cstate="print"/>
                    <a:srcRect/>
                    <a:stretch>
                      <a:fillRect/>
                    </a:stretch>
                  </pic:blipFill>
                  <pic:spPr bwMode="auto">
                    <a:xfrm>
                      <a:off x="0" y="0"/>
                      <a:ext cx="106680" cy="154305"/>
                    </a:xfrm>
                    <a:prstGeom prst="rect">
                      <a:avLst/>
                    </a:prstGeom>
                    <a:noFill/>
                    <a:ln w="9525">
                      <a:noFill/>
                      <a:miter lim="800000"/>
                      <a:headEnd/>
                      <a:tailEnd/>
                    </a:ln>
                  </pic:spPr>
                </pic:pic>
              </a:graphicData>
            </a:graphic>
          </wp:inline>
        </w:drawing>
      </w:r>
    </w:p>
    <w:p w:rsidR="008D4655" w:rsidRPr="00F82819" w:rsidRDefault="008D4655" w:rsidP="004D472B">
      <w:pPr>
        <w:pStyle w:val="Style12"/>
        <w:widowControl/>
        <w:jc w:val="both"/>
      </w:pPr>
      <w:r w:rsidRPr="00F82819">
        <w:rPr>
          <w:noProof/>
        </w:rPr>
        <w:drawing>
          <wp:inline distT="0" distB="0" distL="0" distR="0">
            <wp:extent cx="1358135" cy="546264"/>
            <wp:effectExtent l="19050" t="0" r="0" b="0"/>
            <wp:docPr id="1022"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18" cstate="print"/>
                    <a:srcRect/>
                    <a:stretch>
                      <a:fillRect/>
                    </a:stretch>
                  </pic:blipFill>
                  <pic:spPr bwMode="auto">
                    <a:xfrm>
                      <a:off x="0" y="0"/>
                      <a:ext cx="1357823" cy="546139"/>
                    </a:xfrm>
                    <a:prstGeom prst="rect">
                      <a:avLst/>
                    </a:prstGeom>
                    <a:noFill/>
                    <a:ln w="9525">
                      <a:noFill/>
                      <a:miter lim="800000"/>
                      <a:headEnd/>
                      <a:tailEnd/>
                    </a:ln>
                  </pic:spPr>
                </pic:pic>
              </a:graphicData>
            </a:graphic>
          </wp:inline>
        </w:drawing>
      </w:r>
    </w:p>
    <w:p w:rsidR="008D4655" w:rsidRPr="00F82819" w:rsidRDefault="008D4655" w:rsidP="004D472B">
      <w:pPr>
        <w:pStyle w:val="Style12"/>
        <w:widowControl/>
        <w:jc w:val="both"/>
      </w:pPr>
      <w:r w:rsidRPr="00F82819">
        <w:rPr>
          <w:noProof/>
        </w:rPr>
        <w:drawing>
          <wp:inline distT="0" distB="0" distL="0" distR="0">
            <wp:extent cx="1584118" cy="622064"/>
            <wp:effectExtent l="19050" t="0" r="0" b="0"/>
            <wp:docPr id="1023"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19" cstate="print"/>
                    <a:srcRect/>
                    <a:stretch>
                      <a:fillRect/>
                    </a:stretch>
                  </pic:blipFill>
                  <pic:spPr bwMode="auto">
                    <a:xfrm>
                      <a:off x="0" y="0"/>
                      <a:ext cx="1584828" cy="622343"/>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Найдите соответствующие</w:t>
      </w:r>
      <w:r w:rsidRPr="00F82819">
        <w:rPr>
          <w:rFonts w:ascii="Times New Roman" w:hAnsi="Times New Roman" w:cs="Times New Roman"/>
          <w:noProof/>
          <w:position w:val="-6"/>
        </w:rPr>
        <w:drawing>
          <wp:inline distT="0" distB="0" distL="0" distR="0">
            <wp:extent cx="784134" cy="296883"/>
            <wp:effectExtent l="19050" t="0" r="0" b="0"/>
            <wp:docPr id="1024"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920" cstate="print"/>
                    <a:srcRect/>
                    <a:stretch>
                      <a:fillRect/>
                    </a:stretch>
                  </pic:blipFill>
                  <pic:spPr bwMode="auto">
                    <a:xfrm>
                      <a:off x="0" y="0"/>
                      <a:ext cx="784681" cy="297090"/>
                    </a:xfrm>
                    <a:prstGeom prst="rect">
                      <a:avLst/>
                    </a:prstGeom>
                    <a:noFill/>
                    <a:ln w="9525">
                      <a:noFill/>
                      <a:miter lim="800000"/>
                      <a:headEnd/>
                      <a:tailEnd/>
                    </a:ln>
                  </pic:spPr>
                </pic:pic>
              </a:graphicData>
            </a:graphic>
          </wp:inline>
        </w:drawing>
      </w:r>
    </w:p>
    <w:p w:rsidR="008D4655" w:rsidRPr="00F82819" w:rsidRDefault="008D4655" w:rsidP="00E841CA">
      <w:pPr>
        <w:pStyle w:val="Style37"/>
        <w:widowControl/>
        <w:numPr>
          <w:ilvl w:val="0"/>
          <w:numId w:val="258"/>
        </w:numPr>
        <w:tabs>
          <w:tab w:val="left" w:pos="25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Выберите два значения </w:t>
      </w:r>
      <w:r w:rsidRPr="00F82819">
        <w:rPr>
          <w:rStyle w:val="FontStyle85"/>
          <w:rFonts w:ascii="Times New Roman" w:hAnsi="Times New Roman" w:cs="Times New Roman"/>
          <w:sz w:val="24"/>
          <w:szCs w:val="24"/>
        </w:rPr>
        <w:t xml:space="preserve">I, </w:t>
      </w:r>
      <w:r w:rsidRPr="00F82819">
        <w:rPr>
          <w:rStyle w:val="FontStyle79"/>
          <w:rFonts w:ascii="Times New Roman" w:hAnsi="Times New Roman" w:cs="Times New Roman"/>
          <w:sz w:val="24"/>
          <w:szCs w:val="24"/>
        </w:rPr>
        <w:t>превышающих четырехкратное фо</w:t>
      </w:r>
      <w:r w:rsidRPr="00F82819">
        <w:rPr>
          <w:rStyle w:val="FontStyle79"/>
          <w:rFonts w:ascii="Times New Roman" w:hAnsi="Times New Roman" w:cs="Times New Roman"/>
          <w:sz w:val="24"/>
          <w:szCs w:val="24"/>
        </w:rPr>
        <w:softHyphen/>
        <w:t>кусное расстояние линзы, рассчитайте соответствующие</w:t>
      </w:r>
      <w:r w:rsidRPr="00F82819">
        <w:rPr>
          <w:rFonts w:ascii="Times New Roman" w:hAnsi="Times New Roman"/>
          <w:noProof/>
          <w:position w:val="-7"/>
        </w:rPr>
        <w:drawing>
          <wp:inline distT="0" distB="0" distL="0" distR="0">
            <wp:extent cx="213756" cy="291579"/>
            <wp:effectExtent l="19050" t="0" r="0" b="0"/>
            <wp:docPr id="1025"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921" cstate="print"/>
                    <a:srcRect/>
                    <a:stretch>
                      <a:fillRect/>
                    </a:stretch>
                  </pic:blipFill>
                  <pic:spPr bwMode="auto">
                    <a:xfrm>
                      <a:off x="0" y="0"/>
                      <a:ext cx="214123" cy="29208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и</w:t>
      </w:r>
      <w:r w:rsidRPr="00F82819">
        <w:rPr>
          <w:rFonts w:ascii="Times New Roman" w:hAnsi="Times New Roman"/>
          <w:noProof/>
          <w:position w:val="-7"/>
        </w:rPr>
        <w:drawing>
          <wp:inline distT="0" distB="0" distL="0" distR="0">
            <wp:extent cx="242698" cy="225098"/>
            <wp:effectExtent l="19050" t="0" r="4952" b="0"/>
            <wp:docPr id="1026"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922" cstate="print"/>
                    <a:srcRect/>
                    <a:stretch>
                      <a:fillRect/>
                    </a:stretch>
                  </pic:blipFill>
                  <pic:spPr bwMode="auto">
                    <a:xfrm>
                      <a:off x="0" y="0"/>
                      <a:ext cx="243422" cy="2257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проверьте правильность ответов экспериментально.</w:t>
      </w:r>
    </w:p>
    <w:p w:rsidR="008D4655" w:rsidRPr="00F82819" w:rsidRDefault="008D4655" w:rsidP="00E841CA">
      <w:pPr>
        <w:pStyle w:val="Style37"/>
        <w:widowControl/>
        <w:numPr>
          <w:ilvl w:val="0"/>
          <w:numId w:val="258"/>
        </w:numPr>
        <w:tabs>
          <w:tab w:val="left" w:pos="25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Возьмите в качестве предмета прозрачный экран с нане</w:t>
      </w:r>
      <w:r w:rsidRPr="00F82819">
        <w:rPr>
          <w:rStyle w:val="FontStyle79"/>
          <w:rFonts w:ascii="Times New Roman" w:hAnsi="Times New Roman" w:cs="Times New Roman"/>
          <w:sz w:val="24"/>
          <w:szCs w:val="24"/>
        </w:rPr>
        <w:softHyphen/>
        <w:t>сенной на него миллиметровой сеткой, линзу с известным фокусным расстоянием</w:t>
      </w:r>
      <w:r w:rsidRPr="00F82819">
        <w:rPr>
          <w:rFonts w:ascii="Times New Roman" w:hAnsi="Times New Roman"/>
          <w:noProof/>
          <w:position w:val="-4"/>
        </w:rPr>
        <w:drawing>
          <wp:inline distT="0" distB="0" distL="0" distR="0">
            <wp:extent cx="142240" cy="154305"/>
            <wp:effectExtent l="19050" t="0" r="0" b="0"/>
            <wp:docPr id="1027"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923"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и непрозрачный экран (с мато</w:t>
      </w:r>
      <w:r w:rsidRPr="00F82819">
        <w:rPr>
          <w:rStyle w:val="FontStyle79"/>
          <w:rFonts w:ascii="Times New Roman" w:hAnsi="Times New Roman" w:cs="Times New Roman"/>
          <w:sz w:val="24"/>
          <w:szCs w:val="24"/>
        </w:rPr>
        <w:softHyphen/>
        <w:t>вой поверхностью). Выясните, на каком расстоянии не</w:t>
      </w:r>
      <w:r w:rsidRPr="00F82819">
        <w:rPr>
          <w:rStyle w:val="FontStyle79"/>
          <w:rFonts w:ascii="Times New Roman" w:hAnsi="Times New Roman" w:cs="Times New Roman"/>
          <w:sz w:val="24"/>
          <w:szCs w:val="24"/>
        </w:rPr>
        <w:softHyphen/>
        <w:t>обходимо расположить источник от линзы, чтобы полу</w:t>
      </w:r>
      <w:r w:rsidRPr="00F82819">
        <w:rPr>
          <w:rStyle w:val="FontStyle79"/>
          <w:rFonts w:ascii="Times New Roman" w:hAnsi="Times New Roman" w:cs="Times New Roman"/>
          <w:sz w:val="24"/>
          <w:szCs w:val="24"/>
        </w:rPr>
        <w:softHyphen/>
        <w:t>чить пятикратно увеличенное изображение. Постройте соответствующий рисунок и, используя свойства подоб</w:t>
      </w:r>
      <w:r w:rsidRPr="00F82819">
        <w:rPr>
          <w:rStyle w:val="FontStyle79"/>
          <w:rFonts w:ascii="Times New Roman" w:hAnsi="Times New Roman" w:cs="Times New Roman"/>
          <w:sz w:val="24"/>
          <w:szCs w:val="24"/>
        </w:rPr>
        <w:softHyphen/>
        <w:t>ных треугольников, получите, что в этом случае</w:t>
      </w:r>
      <w:r w:rsidRPr="00F82819">
        <w:rPr>
          <w:rFonts w:ascii="Times New Roman" w:hAnsi="Times New Roman"/>
          <w:noProof/>
        </w:rPr>
        <w:drawing>
          <wp:inline distT="0" distB="0" distL="0" distR="0">
            <wp:extent cx="775503" cy="273133"/>
            <wp:effectExtent l="19050" t="0" r="5547" b="0"/>
            <wp:docPr id="1028"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924" cstate="print"/>
                    <a:srcRect/>
                    <a:stretch>
                      <a:fillRect/>
                    </a:stretch>
                  </pic:blipFill>
                  <pic:spPr bwMode="auto">
                    <a:xfrm>
                      <a:off x="0" y="0"/>
                      <a:ext cx="774066" cy="272627"/>
                    </a:xfrm>
                    <a:prstGeom prst="rect">
                      <a:avLst/>
                    </a:prstGeom>
                    <a:noFill/>
                    <a:ln w="9525">
                      <a:noFill/>
                      <a:miter lim="800000"/>
                      <a:headEnd/>
                      <a:tailEnd/>
                    </a:ln>
                  </pic:spPr>
                </pic:pic>
              </a:graphicData>
            </a:graphic>
          </wp:inline>
        </w:drawing>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Примените формулу линзы (5.1) и получите:</w:t>
      </w:r>
      <w:r w:rsidRPr="00F82819">
        <w:rPr>
          <w:noProof/>
          <w:position w:val="-20"/>
        </w:rPr>
        <w:drawing>
          <wp:inline distT="0" distB="0" distL="0" distR="0">
            <wp:extent cx="657844" cy="498136"/>
            <wp:effectExtent l="19050" t="0" r="8906" b="0"/>
            <wp:docPr id="1029"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925" cstate="print"/>
                    <a:srcRect/>
                    <a:stretch>
                      <a:fillRect/>
                    </a:stretch>
                  </pic:blipFill>
                  <pic:spPr bwMode="auto">
                    <a:xfrm>
                      <a:off x="0" y="0"/>
                      <a:ext cx="658301" cy="498482"/>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Освещайте предмет с противоположной линзе стороны рассе</w:t>
      </w:r>
      <w:r w:rsidRPr="00F82819">
        <w:rPr>
          <w:rStyle w:val="FontStyle79"/>
          <w:rFonts w:ascii="Times New Roman" w:hAnsi="Times New Roman" w:cs="Times New Roman"/>
          <w:sz w:val="24"/>
          <w:szCs w:val="24"/>
        </w:rPr>
        <w:softHyphen/>
        <w:t>янным светом и проверьте экспериментально полученные выводы.</w:t>
      </w:r>
    </w:p>
    <w:p w:rsidR="008D4655" w:rsidRPr="00F82819" w:rsidRDefault="008D4655" w:rsidP="004D472B">
      <w:pPr>
        <w:pStyle w:val="Style3"/>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Напишите формулу тонкой линзы, поясните входящие в нее величи</w:t>
      </w:r>
      <w:r w:rsidRPr="00F82819">
        <w:rPr>
          <w:rStyle w:val="FontStyle81"/>
          <w:rFonts w:ascii="Times New Roman" w:hAnsi="Times New Roman" w:cs="Times New Roman"/>
          <w:sz w:val="24"/>
          <w:szCs w:val="24"/>
        </w:rPr>
        <w:softHyphen/>
        <w:t>ны и правила знаков. Меняется ли фокусное расстояние линзы, если меняются расстояния от предмета до линзы и от линзы до изображе</w:t>
      </w:r>
      <w:r w:rsidRPr="00F82819">
        <w:rPr>
          <w:rStyle w:val="FontStyle81"/>
          <w:rFonts w:ascii="Times New Roman" w:hAnsi="Times New Roman" w:cs="Times New Roman"/>
          <w:sz w:val="24"/>
          <w:szCs w:val="24"/>
        </w:rPr>
        <w:softHyphen/>
        <w:t>ния? Как находится оптическая сила линзы через ее фокусное рас</w:t>
      </w:r>
      <w:r w:rsidRPr="00F82819">
        <w:rPr>
          <w:rStyle w:val="FontStyle81"/>
          <w:rFonts w:ascii="Times New Roman" w:hAnsi="Times New Roman" w:cs="Times New Roman"/>
          <w:sz w:val="24"/>
          <w:szCs w:val="24"/>
        </w:rPr>
        <w:softHyphen/>
        <w:t>стояние? Запишите формулу и укажите единицы фокусного рассто</w:t>
      </w:r>
      <w:r w:rsidRPr="00F82819">
        <w:rPr>
          <w:rStyle w:val="FontStyle81"/>
          <w:rFonts w:ascii="Times New Roman" w:hAnsi="Times New Roman" w:cs="Times New Roman"/>
          <w:sz w:val="24"/>
          <w:szCs w:val="24"/>
        </w:rPr>
        <w:softHyphen/>
        <w:t>яния, необходимые для получения оптической силы в диоптриях.</w:t>
      </w:r>
    </w:p>
    <w:p w:rsidR="008D4655" w:rsidRPr="00F82819"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Какое получится изображение предмета в собирающей линзе, если его расположить от линзы на расстоянии, меньшем фокусного?</w:t>
      </w:r>
    </w:p>
    <w:p w:rsidR="008D4655" w:rsidRPr="00F82819"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Объясните, какую роль играет заданное в лабораторной работе усло</w:t>
      </w:r>
      <w:r w:rsidRPr="00F82819">
        <w:rPr>
          <w:rStyle w:val="FontStyle81"/>
          <w:rFonts w:ascii="Times New Roman" w:hAnsi="Times New Roman" w:cs="Times New Roman"/>
          <w:sz w:val="24"/>
          <w:szCs w:val="24"/>
        </w:rPr>
        <w:softHyphen/>
        <w:t>вие: расстояние между линзой и экраном (/) должно быть больше че</w:t>
      </w:r>
      <w:r w:rsidRPr="00F82819">
        <w:rPr>
          <w:rStyle w:val="FontStyle81"/>
          <w:rFonts w:ascii="Times New Roman" w:hAnsi="Times New Roman" w:cs="Times New Roman"/>
          <w:sz w:val="24"/>
          <w:szCs w:val="24"/>
        </w:rPr>
        <w:softHyphen/>
        <w:t xml:space="preserve">тырехкратного фокусного расстояния </w:t>
      </w:r>
      <w:r w:rsidRPr="00F82819">
        <w:rPr>
          <w:rStyle w:val="FontStyle85"/>
          <w:rFonts w:ascii="Times New Roman" w:hAnsi="Times New Roman" w:cs="Times New Roman"/>
          <w:sz w:val="24"/>
          <w:szCs w:val="24"/>
        </w:rPr>
        <w:t>(4</w:t>
      </w:r>
      <w:r w:rsidRPr="00F82819">
        <w:rPr>
          <w:rStyle w:val="FontStyle85"/>
          <w:rFonts w:ascii="Times New Roman" w:hAnsi="Times New Roman" w:cs="Times New Roman"/>
          <w:sz w:val="24"/>
          <w:szCs w:val="24"/>
          <w:lang w:val="en-US"/>
        </w:rPr>
        <w:t>F</w:t>
      </w:r>
      <w:r w:rsidRPr="00F82819">
        <w:rPr>
          <w:rStyle w:val="FontStyle85"/>
          <w:rFonts w:ascii="Times New Roman" w:hAnsi="Times New Roman" w:cs="Times New Roman"/>
          <w:sz w:val="24"/>
          <w:szCs w:val="24"/>
        </w:rPr>
        <w:t>).</w:t>
      </w:r>
    </w:p>
    <w:p w:rsidR="008D4655" w:rsidRPr="00F82819" w:rsidRDefault="008D4655" w:rsidP="00E841CA">
      <w:pPr>
        <w:pStyle w:val="Style13"/>
        <w:widowControl/>
        <w:numPr>
          <w:ilvl w:val="0"/>
          <w:numId w:val="259"/>
        </w:numPr>
        <w:tabs>
          <w:tab w:val="left" w:pos="278"/>
        </w:tabs>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Что такое увеличение линзы? Как оно вычисляется?</w:t>
      </w:r>
    </w:p>
    <w:p w:rsidR="008D4655" w:rsidRPr="00F82819" w:rsidRDefault="008D4655" w:rsidP="004D472B">
      <w:pPr>
        <w:spacing w:after="0" w:line="240" w:lineRule="auto"/>
        <w:jc w:val="both"/>
        <w:rPr>
          <w:rFonts w:ascii="Times New Roman" w:eastAsiaTheme="minorEastAsia" w:hAnsi="Times New Roman" w:cs="Times New Roman"/>
          <w:sz w:val="24"/>
          <w:szCs w:val="24"/>
          <w:lang w:eastAsia="ru-RU"/>
        </w:rPr>
      </w:pPr>
    </w:p>
    <w:p w:rsidR="009C4A0A" w:rsidRPr="00F82819" w:rsidRDefault="009C4A0A" w:rsidP="004D472B">
      <w:pPr>
        <w:spacing w:after="0" w:line="240" w:lineRule="auto"/>
        <w:jc w:val="both"/>
        <w:rPr>
          <w:rFonts w:ascii="Times New Roman" w:eastAsiaTheme="minorEastAsia" w:hAnsi="Times New Roman" w:cs="Times New Roman"/>
          <w:sz w:val="24"/>
          <w:szCs w:val="24"/>
          <w:lang w:eastAsia="ru-RU"/>
        </w:rPr>
      </w:pPr>
    </w:p>
    <w:p w:rsidR="009C4A0A" w:rsidRPr="00F82819" w:rsidRDefault="009C4A0A" w:rsidP="004D472B">
      <w:pPr>
        <w:spacing w:after="0" w:line="240" w:lineRule="auto"/>
        <w:jc w:val="both"/>
        <w:rPr>
          <w:rFonts w:ascii="Times New Roman" w:eastAsiaTheme="minorEastAsia" w:hAnsi="Times New Roman" w:cs="Times New Roman"/>
          <w:sz w:val="24"/>
          <w:szCs w:val="24"/>
          <w:lang w:eastAsia="ru-RU"/>
        </w:rPr>
      </w:pPr>
    </w:p>
    <w:p w:rsidR="00DE3681" w:rsidRPr="00F82819" w:rsidRDefault="00DE3681" w:rsidP="004D472B">
      <w:pPr>
        <w:pStyle w:val="2"/>
        <w:spacing w:before="0"/>
        <w:rPr>
          <w:rFonts w:eastAsia="Arial Unicode MS"/>
        </w:rPr>
      </w:pPr>
      <w:r w:rsidRPr="00F82819">
        <w:rPr>
          <w:rFonts w:eastAsia="Arial Unicode MS"/>
        </w:rPr>
        <w:t>Волновые свойства света.</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8D4655" w:rsidRPr="00F82819" w:rsidRDefault="008D4655" w:rsidP="004D472B">
      <w:pPr>
        <w:pStyle w:val="3"/>
        <w:spacing w:before="0"/>
        <w:rPr>
          <w:rStyle w:val="FontStyle80"/>
          <w:rFonts w:ascii="Times New Roman" w:hAnsi="Times New Roman" w:cs="Times New Roman"/>
          <w:sz w:val="24"/>
          <w:szCs w:val="24"/>
        </w:rPr>
      </w:pPr>
      <w:bookmarkStart w:id="44" w:name="_Toc507343855"/>
      <w:bookmarkStart w:id="45" w:name="_Toc534225388"/>
      <w:r w:rsidRPr="00F82819">
        <w:rPr>
          <w:rStyle w:val="FontStyle79"/>
          <w:rFonts w:ascii="Times New Roman" w:hAnsi="Times New Roman" w:cs="Times New Roman"/>
          <w:spacing w:val="50"/>
          <w:sz w:val="24"/>
          <w:szCs w:val="24"/>
        </w:rPr>
        <w:t>ЛАБОРАТОРНАЯ</w:t>
      </w:r>
      <w:r w:rsidR="004D5E56" w:rsidRPr="00F82819">
        <w:rPr>
          <w:rStyle w:val="FontStyle79"/>
          <w:rFonts w:ascii="Times New Roman" w:hAnsi="Times New Roman" w:cs="Times New Roman"/>
          <w:sz w:val="24"/>
          <w:szCs w:val="24"/>
        </w:rPr>
        <w:t xml:space="preserve"> </w:t>
      </w:r>
      <w:r w:rsidRPr="00F82819">
        <w:rPr>
          <w:rStyle w:val="FontStyle79"/>
          <w:rFonts w:ascii="Times New Roman" w:hAnsi="Times New Roman" w:cs="Times New Roman"/>
          <w:spacing w:val="50"/>
          <w:sz w:val="24"/>
          <w:szCs w:val="24"/>
        </w:rPr>
        <w:t>РАБОТА</w:t>
      </w:r>
      <w:r w:rsidRPr="00F82819">
        <w:rPr>
          <w:rStyle w:val="FontStyle79"/>
          <w:rFonts w:ascii="Times New Roman" w:hAnsi="Times New Roman" w:cs="Times New Roman"/>
          <w:sz w:val="24"/>
          <w:szCs w:val="24"/>
        </w:rPr>
        <w:t xml:space="preserve"> 27. </w:t>
      </w:r>
      <w:r w:rsidRPr="00F82819">
        <w:rPr>
          <w:rStyle w:val="FontStyle80"/>
          <w:rFonts w:ascii="Times New Roman" w:hAnsi="Times New Roman" w:cs="Times New Roman"/>
          <w:sz w:val="24"/>
          <w:szCs w:val="24"/>
        </w:rPr>
        <w:t>ИЗУЧЕНИЕ ИНТЕРФЕРЕНЦИИ СВЕТА</w:t>
      </w:r>
      <w:bookmarkEnd w:id="44"/>
      <w:bookmarkEnd w:id="45"/>
    </w:p>
    <w:p w:rsidR="008D4655" w:rsidRPr="00F82819" w:rsidRDefault="008D4655" w:rsidP="004D472B">
      <w:pPr>
        <w:pStyle w:val="Style4"/>
        <w:widowControl/>
        <w:spacing w:line="240" w:lineRule="auto"/>
      </w:pP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изучить характерные особенности интерферен</w:t>
      </w:r>
      <w:r w:rsidRPr="00F82819">
        <w:rPr>
          <w:rStyle w:val="FontStyle79"/>
          <w:rFonts w:ascii="Times New Roman" w:hAnsi="Times New Roman" w:cs="Times New Roman"/>
          <w:sz w:val="24"/>
          <w:szCs w:val="24"/>
        </w:rPr>
        <w:softHyphen/>
        <w:t>ции света.</w:t>
      </w:r>
    </w:p>
    <w:p w:rsidR="008D4655" w:rsidRPr="00F82819" w:rsidRDefault="008D4655" w:rsidP="004D472B">
      <w:pPr>
        <w:pStyle w:val="Style7"/>
        <w:widowControl/>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lastRenderedPageBreak/>
        <w:t xml:space="preserve">Задание </w:t>
      </w:r>
      <w:r w:rsidRPr="00F82819">
        <w:rPr>
          <w:rStyle w:val="FontStyle79"/>
          <w:rFonts w:ascii="Times New Roman" w:hAnsi="Times New Roman" w:cs="Times New Roman"/>
          <w:sz w:val="24"/>
          <w:szCs w:val="24"/>
        </w:rPr>
        <w:t>1. Наблюдение интерференции света.</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w:t>
      </w:r>
      <w:r w:rsidRPr="00F82819">
        <w:rPr>
          <w:rStyle w:val="FontStyle79"/>
          <w:rFonts w:ascii="Times New Roman" w:hAnsi="Times New Roman" w:cs="Times New Roman"/>
          <w:sz w:val="24"/>
          <w:szCs w:val="24"/>
        </w:rPr>
        <w:t>1) спички; 2) спиртовка; 3) комочек ваты на про</w:t>
      </w:r>
      <w:r w:rsidRPr="00F82819">
        <w:rPr>
          <w:rStyle w:val="FontStyle79"/>
          <w:rFonts w:ascii="Times New Roman" w:hAnsi="Times New Roman" w:cs="Times New Roman"/>
          <w:sz w:val="24"/>
          <w:szCs w:val="24"/>
        </w:rPr>
        <w:softHyphen/>
        <w:t>волоке в пробирке, смоченный раствором хлорида натрия; 4) про</w:t>
      </w:r>
      <w:r w:rsidRPr="00F82819">
        <w:rPr>
          <w:rStyle w:val="FontStyle79"/>
          <w:rFonts w:ascii="Times New Roman" w:hAnsi="Times New Roman" w:cs="Times New Roman"/>
          <w:sz w:val="24"/>
          <w:szCs w:val="24"/>
        </w:rPr>
        <w:softHyphen/>
        <w:t xml:space="preserve">волочное кольцо с ручкой; 5) стакан с раствором мыла; 6) трубка стеклянная; 7) пластинка стеклянная — 2 шт.; 8) </w:t>
      </w:r>
      <w:r w:rsidRPr="00F82819">
        <w:rPr>
          <w:rStyle w:val="FontStyle79"/>
          <w:rFonts w:ascii="Times New Roman" w:hAnsi="Times New Roman" w:cs="Times New Roman"/>
          <w:sz w:val="24"/>
          <w:szCs w:val="24"/>
          <w:lang w:val="en-US"/>
        </w:rPr>
        <w:t>CD</w:t>
      </w:r>
      <w:r w:rsidRPr="00F82819">
        <w:rPr>
          <w:rStyle w:val="FontStyle79"/>
          <w:rFonts w:ascii="Times New Roman" w:hAnsi="Times New Roman" w:cs="Times New Roman"/>
          <w:sz w:val="24"/>
          <w:szCs w:val="24"/>
        </w:rPr>
        <w:t>-диск.</w:t>
      </w:r>
    </w:p>
    <w:p w:rsidR="008D4655" w:rsidRPr="00F82819" w:rsidRDefault="008D4655" w:rsidP="004D472B">
      <w:pPr>
        <w:pStyle w:val="Style6"/>
        <w:widowControl/>
        <w:spacing w:line="240" w:lineRule="auto"/>
        <w:ind w:firstLine="0"/>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 и описание эксперименталь</w:t>
      </w:r>
      <w:r w:rsidRPr="00F82819">
        <w:rPr>
          <w:rStyle w:val="FontStyle78"/>
          <w:rFonts w:ascii="Times New Roman" w:hAnsi="Times New Roman" w:cs="Times New Roman"/>
          <w:sz w:val="24"/>
          <w:szCs w:val="24"/>
        </w:rPr>
        <w:softHyphen/>
        <w:t>ной установки</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Необходимое оборудование для наблюдения интерференции света на мыльной пленке представлено на рис. 5.1. Для наблю</w:t>
      </w:r>
      <w:r w:rsidRPr="00F82819">
        <w:rPr>
          <w:rStyle w:val="FontStyle79"/>
          <w:rFonts w:ascii="Times New Roman" w:hAnsi="Times New Roman" w:cs="Times New Roman"/>
          <w:sz w:val="24"/>
          <w:szCs w:val="24"/>
        </w:rPr>
        <w:softHyphen/>
        <w:t>дения интерференции при монохроматическом излучении в пла</w:t>
      </w:r>
      <w:r w:rsidRPr="00F82819">
        <w:rPr>
          <w:rStyle w:val="FontStyle79"/>
          <w:rFonts w:ascii="Times New Roman" w:hAnsi="Times New Roman" w:cs="Times New Roman"/>
          <w:sz w:val="24"/>
          <w:szCs w:val="24"/>
        </w:rPr>
        <w:softHyphen/>
        <w:t>мя спиртовки вносят комочек ваты, смоченной раствором хло</w:t>
      </w:r>
      <w:r w:rsidRPr="00F82819">
        <w:rPr>
          <w:rStyle w:val="FontStyle79"/>
          <w:rFonts w:ascii="Times New Roman" w:hAnsi="Times New Roman" w:cs="Times New Roman"/>
          <w:sz w:val="24"/>
          <w:szCs w:val="24"/>
        </w:rPr>
        <w:softHyphen/>
        <w:t>рида натрия. При этом пламя окрашивается в желтый цвет. Опу</w:t>
      </w:r>
      <w:r w:rsidRPr="00F82819">
        <w:rPr>
          <w:rStyle w:val="FontStyle79"/>
          <w:rFonts w:ascii="Times New Roman" w:hAnsi="Times New Roman" w:cs="Times New Roman"/>
          <w:sz w:val="24"/>
          <w:szCs w:val="24"/>
        </w:rPr>
        <w:softHyphen/>
        <w:t>ская проволочное кольцо в раствор мыла, получают мыльную пленку, располагают ее вертикально и рассматривают на темном фоне при освещении желтым светом спиртовки. Наблюдают об</w:t>
      </w:r>
      <w:r w:rsidRPr="00F82819">
        <w:rPr>
          <w:rStyle w:val="FontStyle79"/>
          <w:rFonts w:ascii="Times New Roman" w:hAnsi="Times New Roman" w:cs="Times New Roman"/>
          <w:sz w:val="24"/>
          <w:szCs w:val="24"/>
        </w:rPr>
        <w:softHyphen/>
        <w:t>разование темных и светлых вертикальных полос (рис. 5.2) и изменение их ширины по мере уменьшения толщины пленки.</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тех местах пленки, где разность хода когерентных лучей равна четному числу полуволн, наблюдаются светлые полосы, а при нечетном числе полуволн — темные полосы.</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 освещении пленки белым светом (от окна или лампы) возникает окрашивание светлых полос: вверху — в синий цвет, внизу — в красный. С помощью стеклянной трубки на поверх</w:t>
      </w:r>
      <w:r w:rsidRPr="00F82819">
        <w:rPr>
          <w:rStyle w:val="FontStyle79"/>
          <w:rFonts w:ascii="Times New Roman" w:hAnsi="Times New Roman" w:cs="Times New Roman"/>
          <w:sz w:val="24"/>
          <w:szCs w:val="24"/>
        </w:rPr>
        <w:softHyphen/>
        <w:t>ности мыльного раствора выдувают небольшой мыльный пузырь. При освещении его белым светом наблюдают образование цвет</w:t>
      </w:r>
      <w:r w:rsidRPr="00F82819">
        <w:rPr>
          <w:rStyle w:val="FontStyle79"/>
          <w:rFonts w:ascii="Times New Roman" w:hAnsi="Times New Roman" w:cs="Times New Roman"/>
          <w:sz w:val="24"/>
          <w:szCs w:val="24"/>
        </w:rPr>
        <w:softHyphen/>
        <w:t>ных интерференционных колец.</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 мере уменьшения толщины пленки кольца, расширяясь, перемещаются вниз.</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Интерференция наблюдается и при рассмотрении контактной поверхности двух плотно соединенных друг с другом стеклян</w:t>
      </w:r>
      <w:r w:rsidRPr="00F82819">
        <w:rPr>
          <w:rStyle w:val="FontStyle79"/>
          <w:rFonts w:ascii="Times New Roman" w:hAnsi="Times New Roman" w:cs="Times New Roman"/>
          <w:sz w:val="24"/>
          <w:szCs w:val="24"/>
        </w:rPr>
        <w:softHyphen/>
        <w:t>ных пластинок. Из-за неидеальной формы соприкасающихся по</w:t>
      </w:r>
      <w:r w:rsidRPr="00F82819">
        <w:rPr>
          <w:rStyle w:val="FontStyle79"/>
          <w:rFonts w:ascii="Times New Roman" w:hAnsi="Times New Roman" w:cs="Times New Roman"/>
          <w:sz w:val="24"/>
          <w:szCs w:val="24"/>
        </w:rPr>
        <w:softHyphen/>
        <w:t>верхностей между пластинками образуются тончайшие воздуш</w:t>
      </w:r>
      <w:r w:rsidRPr="00F82819">
        <w:rPr>
          <w:rStyle w:val="FontStyle79"/>
          <w:rFonts w:ascii="Times New Roman" w:hAnsi="Times New Roman" w:cs="Times New Roman"/>
          <w:sz w:val="24"/>
          <w:szCs w:val="24"/>
        </w:rPr>
        <w:softHyphen/>
        <w:t>ные пустоты, дающие яркие радужные кольцеобразные или зам</w:t>
      </w:r>
      <w:r w:rsidRPr="00F82819">
        <w:rPr>
          <w:rStyle w:val="FontStyle79"/>
          <w:rFonts w:ascii="Times New Roman" w:hAnsi="Times New Roman" w:cs="Times New Roman"/>
          <w:sz w:val="24"/>
          <w:szCs w:val="24"/>
        </w:rPr>
        <w:softHyphen/>
        <w:t>кнутые неправильной формы полосы.</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При изменении силы, сжимающей пластинки, расположение и форма полос изменяются как в отраженном, так и в проходя</w:t>
      </w:r>
      <w:r w:rsidRPr="00F82819">
        <w:rPr>
          <w:rStyle w:val="FontStyle79"/>
          <w:rFonts w:ascii="Times New Roman" w:hAnsi="Times New Roman" w:cs="Times New Roman"/>
          <w:sz w:val="24"/>
          <w:szCs w:val="24"/>
        </w:rPr>
        <w:softHyphen/>
        <w:t>щем свете.</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Особенно наглядно явление интерференции отраженных све</w:t>
      </w:r>
      <w:r w:rsidRPr="00F82819">
        <w:rPr>
          <w:rStyle w:val="FontStyle79"/>
          <w:rFonts w:ascii="Times New Roman" w:hAnsi="Times New Roman" w:cs="Times New Roman"/>
          <w:sz w:val="24"/>
          <w:szCs w:val="24"/>
        </w:rPr>
        <w:softHyphen/>
        <w:t xml:space="preserve">товых лучей наблюдается при рассмотрении поверхности </w:t>
      </w:r>
      <w:r w:rsidRPr="00F82819">
        <w:rPr>
          <w:rStyle w:val="FontStyle79"/>
          <w:rFonts w:ascii="Times New Roman" w:hAnsi="Times New Roman" w:cs="Times New Roman"/>
          <w:sz w:val="24"/>
          <w:szCs w:val="24"/>
          <w:lang w:val="en-US"/>
        </w:rPr>
        <w:t>CD</w:t>
      </w:r>
      <w:r w:rsidRPr="00F82819">
        <w:rPr>
          <w:rStyle w:val="FontStyle79"/>
          <w:rFonts w:ascii="Times New Roman" w:hAnsi="Times New Roman" w:cs="Times New Roman"/>
          <w:sz w:val="24"/>
          <w:szCs w:val="24"/>
        </w:rPr>
        <w:t>-диска.</w:t>
      </w:r>
    </w:p>
    <w:p w:rsidR="008D4655" w:rsidRPr="00F82819" w:rsidRDefault="008D4655" w:rsidP="004D472B">
      <w:pPr>
        <w:pStyle w:val="Style24"/>
        <w:widowControl/>
        <w:spacing w:line="240" w:lineRule="auto"/>
        <w:ind w:firstLine="0"/>
        <w:rPr>
          <w:rStyle w:val="FontStyle78"/>
          <w:rFonts w:ascii="Times New Roman" w:hAnsi="Times New Roman" w:cs="Times New Roman"/>
          <w:b w:val="0"/>
          <w:sz w:val="24"/>
          <w:szCs w:val="24"/>
        </w:rPr>
      </w:pPr>
      <w:r w:rsidRPr="00F82819">
        <w:rPr>
          <w:rStyle w:val="FontStyle79"/>
          <w:rFonts w:ascii="Times New Roman" w:hAnsi="Times New Roman" w:cs="Times New Roman"/>
          <w:b/>
          <w:sz w:val="24"/>
          <w:szCs w:val="24"/>
        </w:rPr>
        <w:t xml:space="preserve">Порядок выполнения </w:t>
      </w:r>
      <w:r w:rsidRPr="00F82819">
        <w:rPr>
          <w:rStyle w:val="FontStyle78"/>
          <w:rFonts w:ascii="Times New Roman" w:hAnsi="Times New Roman" w:cs="Times New Roman"/>
          <w:b w:val="0"/>
          <w:sz w:val="24"/>
          <w:szCs w:val="24"/>
        </w:rPr>
        <w:t>работы</w:t>
      </w:r>
    </w:p>
    <w:p w:rsidR="008D4655" w:rsidRPr="00F82819"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w:t>
      </w:r>
      <w:r w:rsidRPr="00F82819">
        <w:rPr>
          <w:rStyle w:val="FontStyle79"/>
          <w:rFonts w:ascii="Times New Roman" w:hAnsi="Times New Roman" w:cs="Times New Roman"/>
          <w:sz w:val="24"/>
          <w:szCs w:val="24"/>
        </w:rPr>
        <w:tab/>
        <w:t>Зажгите спиртовку.</w:t>
      </w:r>
    </w:p>
    <w:p w:rsidR="008D4655" w:rsidRPr="00F82819"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2.</w:t>
      </w:r>
      <w:r w:rsidRPr="00F82819">
        <w:rPr>
          <w:rStyle w:val="FontStyle79"/>
          <w:rFonts w:ascii="Times New Roman" w:hAnsi="Times New Roman" w:cs="Times New Roman"/>
          <w:sz w:val="24"/>
          <w:szCs w:val="24"/>
        </w:rPr>
        <w:tab/>
        <w:t>Внесите в пламя комочек ваты, смоченной раствором хлорида натрия.</w:t>
      </w:r>
    </w:p>
    <w:p w:rsidR="008D4655" w:rsidRPr="00F82819" w:rsidRDefault="008D4655" w:rsidP="004D472B">
      <w:pPr>
        <w:pStyle w:val="Style55"/>
        <w:widowControl/>
        <w:tabs>
          <w:tab w:val="left" w:pos="686"/>
        </w:tabs>
        <w:spacing w:line="240" w:lineRule="auto"/>
        <w:rPr>
          <w:rStyle w:val="FontStyle79"/>
          <w:rFonts w:ascii="Times New Roman" w:hAnsi="Times New Roman" w:cs="Times New Roman"/>
          <w:sz w:val="24"/>
          <w:szCs w:val="24"/>
        </w:rPr>
      </w:pPr>
      <w:r w:rsidRPr="00F82819">
        <w:rPr>
          <w:rFonts w:ascii="Times New Roman" w:hAnsi="Times New Roman" w:cs="Times New Roman"/>
          <w:noProof/>
        </w:rPr>
        <w:drawing>
          <wp:inline distT="0" distB="0" distL="0" distR="0">
            <wp:extent cx="2695575" cy="2458085"/>
            <wp:effectExtent l="19050" t="0" r="9525" b="0"/>
            <wp:docPr id="1030"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926" cstate="print"/>
                    <a:srcRect/>
                    <a:stretch>
                      <a:fillRect/>
                    </a:stretch>
                  </pic:blipFill>
                  <pic:spPr bwMode="auto">
                    <a:xfrm>
                      <a:off x="0" y="0"/>
                      <a:ext cx="2695575" cy="2458085"/>
                    </a:xfrm>
                    <a:prstGeom prst="rect">
                      <a:avLst/>
                    </a:prstGeom>
                    <a:noFill/>
                    <a:ln w="9525">
                      <a:noFill/>
                      <a:miter lim="800000"/>
                      <a:headEnd/>
                      <a:tailEnd/>
                    </a:ln>
                  </pic:spPr>
                </pic:pic>
              </a:graphicData>
            </a:graphic>
          </wp:inline>
        </w:drawing>
      </w:r>
      <w:r w:rsidRPr="00F82819">
        <w:rPr>
          <w:rFonts w:ascii="Times New Roman" w:hAnsi="Times New Roman" w:cs="Times New Roman"/>
          <w:noProof/>
          <w:position w:val="6"/>
        </w:rPr>
        <w:drawing>
          <wp:inline distT="0" distB="0" distL="0" distR="0">
            <wp:extent cx="2315845" cy="3194685"/>
            <wp:effectExtent l="19050" t="0" r="8255" b="0"/>
            <wp:docPr id="1031"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927" cstate="print"/>
                    <a:srcRect/>
                    <a:stretch>
                      <a:fillRect/>
                    </a:stretch>
                  </pic:blipFill>
                  <pic:spPr bwMode="auto">
                    <a:xfrm>
                      <a:off x="0" y="0"/>
                      <a:ext cx="2315845" cy="3194685"/>
                    </a:xfrm>
                    <a:prstGeom prst="rect">
                      <a:avLst/>
                    </a:prstGeom>
                    <a:noFill/>
                    <a:ln w="9525">
                      <a:noFill/>
                      <a:miter lim="800000"/>
                      <a:headEnd/>
                      <a:tailEnd/>
                    </a:ln>
                  </pic:spPr>
                </pic:pic>
              </a:graphicData>
            </a:graphic>
          </wp:inline>
        </w:drawing>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Опустите проволочное кольцо в раствор мыла для получе</w:t>
      </w:r>
      <w:r w:rsidRPr="00F82819">
        <w:rPr>
          <w:rStyle w:val="FontStyle79"/>
          <w:rFonts w:ascii="Times New Roman" w:hAnsi="Times New Roman" w:cs="Times New Roman"/>
          <w:sz w:val="24"/>
          <w:szCs w:val="24"/>
        </w:rPr>
        <w:softHyphen/>
        <w:t>ния мыльной пленки.</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Зарисуйте интерференционную картину, полученную на пленке при освещении желтым светом пламени спир</w:t>
      </w:r>
      <w:r w:rsidRPr="00F82819">
        <w:rPr>
          <w:rStyle w:val="FontStyle79"/>
          <w:rFonts w:ascii="Times New Roman" w:hAnsi="Times New Roman" w:cs="Times New Roman"/>
          <w:sz w:val="24"/>
          <w:szCs w:val="24"/>
        </w:rPr>
        <w:softHyphen/>
        <w:t>товки.</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Объясните порядок чередования цветов на интерференци</w:t>
      </w:r>
      <w:r w:rsidRPr="00F82819">
        <w:rPr>
          <w:rStyle w:val="FontStyle79"/>
          <w:rFonts w:ascii="Times New Roman" w:hAnsi="Times New Roman" w:cs="Times New Roman"/>
          <w:sz w:val="24"/>
          <w:szCs w:val="24"/>
        </w:rPr>
        <w:softHyphen/>
        <w:t>онной картине при освещении пленки белым светом.</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Выдуйте с помощью стеклянной трубки небольшой мыль</w:t>
      </w:r>
      <w:r w:rsidRPr="00F82819">
        <w:rPr>
          <w:rStyle w:val="FontStyle79"/>
          <w:rFonts w:ascii="Times New Roman" w:hAnsi="Times New Roman" w:cs="Times New Roman"/>
          <w:sz w:val="24"/>
          <w:szCs w:val="24"/>
        </w:rPr>
        <w:softHyphen/>
        <w:t>ный пузырь на поверхности мыльного раствора. Объясни</w:t>
      </w:r>
      <w:r w:rsidRPr="00F82819">
        <w:rPr>
          <w:rStyle w:val="FontStyle79"/>
          <w:rFonts w:ascii="Times New Roman" w:hAnsi="Times New Roman" w:cs="Times New Roman"/>
          <w:sz w:val="24"/>
          <w:szCs w:val="24"/>
        </w:rPr>
        <w:softHyphen/>
        <w:t>те причину перемещения интерференционных колец вниз.</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Опишите интерференционную картину, наблюдаемую от двух плотно соединенных стеклянных пластинок.</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Как изменяется наблюдаемая картина при увеличении силы, сжимающей пластинки?</w:t>
      </w:r>
    </w:p>
    <w:p w:rsidR="008D4655" w:rsidRPr="00F82819" w:rsidRDefault="008D4655" w:rsidP="00E841CA">
      <w:pPr>
        <w:pStyle w:val="Style2"/>
        <w:widowControl/>
        <w:numPr>
          <w:ilvl w:val="0"/>
          <w:numId w:val="260"/>
        </w:numPr>
        <w:tabs>
          <w:tab w:val="left" w:pos="595"/>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Опишите интерференционную картину при освещении </w:t>
      </w:r>
      <w:r w:rsidRPr="00F82819">
        <w:rPr>
          <w:rStyle w:val="FontStyle79"/>
          <w:rFonts w:ascii="Times New Roman" w:hAnsi="Times New Roman" w:cs="Times New Roman"/>
          <w:sz w:val="24"/>
          <w:szCs w:val="24"/>
          <w:lang w:val="en-US"/>
        </w:rPr>
        <w:t>CD</w:t>
      </w:r>
      <w:r w:rsidRPr="00F82819">
        <w:rPr>
          <w:rStyle w:val="FontStyle79"/>
          <w:rFonts w:ascii="Times New Roman" w:hAnsi="Times New Roman" w:cs="Times New Roman"/>
          <w:sz w:val="24"/>
          <w:szCs w:val="24"/>
        </w:rPr>
        <w:t>-диска.</w:t>
      </w:r>
    </w:p>
    <w:p w:rsidR="009C4A0A" w:rsidRPr="00F82819" w:rsidRDefault="009C4A0A" w:rsidP="004D472B">
      <w:pPr>
        <w:spacing w:after="0" w:line="240" w:lineRule="auto"/>
        <w:jc w:val="both"/>
        <w:rPr>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spacing w:after="0" w:line="240" w:lineRule="auto"/>
        <w:jc w:val="both"/>
        <w:rPr>
          <w:rFonts w:ascii="Times New Roman" w:eastAsia="Times New Roman" w:hAnsi="Times New Roman" w:cs="Times New Roman"/>
          <w:sz w:val="24"/>
          <w:szCs w:val="24"/>
          <w:lang w:eastAsia="ru-RU"/>
        </w:rPr>
      </w:pPr>
    </w:p>
    <w:p w:rsidR="008D4655" w:rsidRPr="00F82819" w:rsidRDefault="008D4655" w:rsidP="004D472B">
      <w:pPr>
        <w:pStyle w:val="3"/>
        <w:spacing w:before="0"/>
        <w:rPr>
          <w:rStyle w:val="FontStyle80"/>
          <w:rFonts w:ascii="Times New Roman" w:hAnsi="Times New Roman" w:cs="Times New Roman"/>
          <w:sz w:val="24"/>
          <w:szCs w:val="24"/>
        </w:rPr>
      </w:pPr>
      <w:bookmarkStart w:id="46" w:name="_Toc534225389"/>
      <w:r w:rsidRPr="00F82819">
        <w:rPr>
          <w:rStyle w:val="FontStyle79"/>
          <w:rFonts w:ascii="Times New Roman" w:hAnsi="Times New Roman" w:cs="Times New Roman"/>
          <w:spacing w:val="50"/>
          <w:sz w:val="24"/>
          <w:szCs w:val="24"/>
        </w:rPr>
        <w:t>ЛАБОРАТОРНАЯ</w:t>
      </w:r>
      <w:r w:rsidR="004D5E56" w:rsidRPr="00F82819">
        <w:rPr>
          <w:rStyle w:val="FontStyle79"/>
          <w:rFonts w:ascii="Times New Roman" w:hAnsi="Times New Roman" w:cs="Times New Roman"/>
          <w:sz w:val="24"/>
          <w:szCs w:val="24"/>
        </w:rPr>
        <w:t xml:space="preserve"> </w:t>
      </w:r>
      <w:r w:rsidRPr="00F82819">
        <w:rPr>
          <w:rStyle w:val="FontStyle79"/>
          <w:rFonts w:ascii="Times New Roman" w:hAnsi="Times New Roman" w:cs="Times New Roman"/>
          <w:spacing w:val="50"/>
          <w:sz w:val="24"/>
          <w:szCs w:val="24"/>
        </w:rPr>
        <w:t>РАБОТА</w:t>
      </w:r>
      <w:r w:rsidRPr="00F82819">
        <w:rPr>
          <w:rStyle w:val="FontStyle79"/>
          <w:rFonts w:ascii="Times New Roman" w:hAnsi="Times New Roman" w:cs="Times New Roman"/>
          <w:sz w:val="24"/>
          <w:szCs w:val="24"/>
        </w:rPr>
        <w:t xml:space="preserve"> 28. </w:t>
      </w:r>
      <w:r w:rsidRPr="00F82819">
        <w:rPr>
          <w:rStyle w:val="FontStyle80"/>
          <w:rFonts w:ascii="Times New Roman" w:hAnsi="Times New Roman" w:cs="Times New Roman"/>
          <w:sz w:val="24"/>
          <w:szCs w:val="24"/>
        </w:rPr>
        <w:t>ИЗУЧЕНИЕ ДИФРАКЦИИ СВЕТА</w:t>
      </w:r>
      <w:bookmarkEnd w:id="46"/>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изучить характерные особенности дифракции света.</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b/>
          <w:sz w:val="24"/>
          <w:szCs w:val="24"/>
        </w:rPr>
        <w:t>Оборудование:</w:t>
      </w:r>
      <w:r w:rsidRPr="00F82819">
        <w:rPr>
          <w:rStyle w:val="FontStyle79"/>
          <w:rFonts w:ascii="Times New Roman" w:hAnsi="Times New Roman" w:cs="Times New Roman"/>
          <w:sz w:val="24"/>
          <w:szCs w:val="24"/>
        </w:rPr>
        <w:t xml:space="preserve"> 1) штангенциркуль; 2) лампа с прямой нитью накала; 3) рамка картонная с вырезом, в котором натянута про</w:t>
      </w:r>
      <w:r w:rsidRPr="00F82819">
        <w:rPr>
          <w:rStyle w:val="FontStyle79"/>
          <w:rFonts w:ascii="Times New Roman" w:hAnsi="Times New Roman" w:cs="Times New Roman"/>
          <w:sz w:val="24"/>
          <w:szCs w:val="24"/>
        </w:rPr>
        <w:softHyphen/>
        <w:t>волока диаметром 0,1 — 0,3 мм; 4) капроновая ткань черного цвета.</w:t>
      </w:r>
    </w:p>
    <w:p w:rsidR="008D4655" w:rsidRPr="00F82819" w:rsidRDefault="008D4655" w:rsidP="004D472B">
      <w:pPr>
        <w:pStyle w:val="Style5"/>
        <w:widowControl/>
        <w:spacing w:line="240" w:lineRule="auto"/>
        <w:jc w:val="both"/>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Краткие теоретические сведения и описание эксперименталь</w:t>
      </w:r>
      <w:r w:rsidRPr="00F82819">
        <w:rPr>
          <w:rStyle w:val="FontStyle79"/>
          <w:rFonts w:ascii="Times New Roman" w:hAnsi="Times New Roman" w:cs="Times New Roman"/>
          <w:b/>
          <w:sz w:val="24"/>
          <w:szCs w:val="24"/>
        </w:rPr>
        <w:softHyphen/>
        <w:t>ной установки</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Дифракция света проявляется в нарушении прямолинейности распространения световых лучей, огибании светом препятствий, в проникновении света в область геометрической тени. Простран</w:t>
      </w:r>
      <w:r w:rsidRPr="00F82819">
        <w:rPr>
          <w:rStyle w:val="FontStyle79"/>
          <w:rFonts w:ascii="Times New Roman" w:hAnsi="Times New Roman" w:cs="Times New Roman"/>
          <w:sz w:val="24"/>
          <w:szCs w:val="24"/>
        </w:rPr>
        <w:softHyphen/>
        <w:t>ственное распределение интенсивности света за неоднородностью среды характеризует дифракционную картину.</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качестве неоднородности среды в работе используют щель между губками штангенциркуля. Сквозь эту щель смотрят на вертикально расположенную нить горящей лампы. При этом по обе стороны от нити, параллельно ей, видны радужные полосы. При уменьшении ширины щели полосы раздвигаются, становят</w:t>
      </w:r>
      <w:r w:rsidRPr="00F82819">
        <w:rPr>
          <w:rStyle w:val="FontStyle79"/>
          <w:rFonts w:ascii="Times New Roman" w:hAnsi="Times New Roman" w:cs="Times New Roman"/>
          <w:sz w:val="24"/>
          <w:szCs w:val="24"/>
        </w:rPr>
        <w:softHyphen/>
        <w:t>ся шире и образуют ясно различимые спектры. Этот эффект на</w:t>
      </w:r>
      <w:r w:rsidRPr="00F82819">
        <w:rPr>
          <w:rStyle w:val="FontStyle79"/>
          <w:rFonts w:ascii="Times New Roman" w:hAnsi="Times New Roman" w:cs="Times New Roman"/>
          <w:sz w:val="24"/>
          <w:szCs w:val="24"/>
        </w:rPr>
        <w:softHyphen/>
        <w:t>блюдается особенно хорошо при плавном повороте штангенцир</w:t>
      </w:r>
      <w:r w:rsidRPr="00F82819">
        <w:rPr>
          <w:rStyle w:val="FontStyle79"/>
          <w:rFonts w:ascii="Times New Roman" w:hAnsi="Times New Roman" w:cs="Times New Roman"/>
          <w:sz w:val="24"/>
          <w:szCs w:val="24"/>
        </w:rPr>
        <w:softHyphen/>
        <w:t>куля вокруг вертикальной оси.</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Другую дифракционную картину наблюдают на тонкой нити. Рамку с нитью располагают на фоне горящей лампы параллель</w:t>
      </w:r>
      <w:r w:rsidRPr="00F82819">
        <w:rPr>
          <w:rStyle w:val="FontStyle79"/>
          <w:rFonts w:ascii="Times New Roman" w:hAnsi="Times New Roman" w:cs="Times New Roman"/>
          <w:sz w:val="24"/>
          <w:szCs w:val="24"/>
        </w:rPr>
        <w:softHyphen/>
        <w:t>но нити накала. Удаляя и приближая рамку к глазу, получают дифракционную картину, когда светлые и темные полосы рас</w:t>
      </w:r>
      <w:r w:rsidRPr="00F82819">
        <w:rPr>
          <w:rStyle w:val="FontStyle79"/>
          <w:rFonts w:ascii="Times New Roman" w:hAnsi="Times New Roman" w:cs="Times New Roman"/>
          <w:sz w:val="24"/>
          <w:szCs w:val="24"/>
        </w:rPr>
        <w:softHyphen/>
        <w:t>полагаются по сторонам нити, а в середине, в области ее геомет</w:t>
      </w:r>
      <w:r w:rsidRPr="00F82819">
        <w:rPr>
          <w:rStyle w:val="FontStyle79"/>
          <w:rFonts w:ascii="Times New Roman" w:hAnsi="Times New Roman" w:cs="Times New Roman"/>
          <w:sz w:val="24"/>
          <w:szCs w:val="24"/>
        </w:rPr>
        <w:softHyphen/>
        <w:t>рической тени, наблюдается светлая полоса.</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На капроновой ткани можно наблюдать дифракционную кар</w:t>
      </w:r>
      <w:r w:rsidRPr="00F82819">
        <w:rPr>
          <w:rStyle w:val="FontStyle79"/>
          <w:rFonts w:ascii="Times New Roman" w:hAnsi="Times New Roman" w:cs="Times New Roman"/>
          <w:sz w:val="24"/>
          <w:szCs w:val="24"/>
        </w:rPr>
        <w:softHyphen/>
        <w:t>тину. В капроновой ткани имеется два выделенных взаимно пер</w:t>
      </w:r>
      <w:r w:rsidRPr="00F82819">
        <w:rPr>
          <w:rStyle w:val="FontStyle79"/>
          <w:rFonts w:ascii="Times New Roman" w:hAnsi="Times New Roman" w:cs="Times New Roman"/>
          <w:sz w:val="24"/>
          <w:szCs w:val="24"/>
        </w:rPr>
        <w:softHyphen/>
        <w:t>пендикулярных направления. Поворачивая ткань вокруг оси, смотрят сквозь ткань на нить горящей лампы, добиваясь четкой дифракционной картины в виде двух скрещенных под прямым углом дифракционных полос (дифракционный крест). В центре креста виден дифракционный максимум белого цвета, а в каж</w:t>
      </w:r>
      <w:r w:rsidRPr="00F82819">
        <w:rPr>
          <w:rStyle w:val="FontStyle79"/>
          <w:rFonts w:ascii="Times New Roman" w:hAnsi="Times New Roman" w:cs="Times New Roman"/>
          <w:sz w:val="24"/>
          <w:szCs w:val="24"/>
        </w:rPr>
        <w:softHyphen/>
        <w:t>дой полосе — по несколько цветов.</w:t>
      </w:r>
    </w:p>
    <w:p w:rsidR="008D4655" w:rsidRPr="00F82819" w:rsidRDefault="008D4655" w:rsidP="004D472B">
      <w:pPr>
        <w:pStyle w:val="Style5"/>
        <w:widowControl/>
        <w:spacing w:line="240" w:lineRule="auto"/>
        <w:jc w:val="both"/>
        <w:rPr>
          <w:rStyle w:val="FontStyle79"/>
          <w:rFonts w:ascii="Times New Roman" w:hAnsi="Times New Roman" w:cs="Times New Roman"/>
          <w:b/>
          <w:sz w:val="24"/>
          <w:szCs w:val="24"/>
        </w:rPr>
      </w:pPr>
      <w:r w:rsidRPr="00F82819">
        <w:rPr>
          <w:rStyle w:val="FontStyle79"/>
          <w:rFonts w:ascii="Times New Roman" w:hAnsi="Times New Roman" w:cs="Times New Roman"/>
          <w:b/>
          <w:sz w:val="24"/>
          <w:szCs w:val="24"/>
        </w:rPr>
        <w:t>Порядок выполнения работы</w:t>
      </w:r>
    </w:p>
    <w:p w:rsidR="008D4655" w:rsidRPr="00F82819"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Зарисуйте две дифракционные картины, наблюдаемые при рассмотрении нити горящей лампы через щель штанген</w:t>
      </w:r>
      <w:r w:rsidRPr="00F82819">
        <w:rPr>
          <w:rStyle w:val="FontStyle79"/>
          <w:rFonts w:ascii="Times New Roman" w:hAnsi="Times New Roman" w:cs="Times New Roman"/>
          <w:sz w:val="24"/>
          <w:szCs w:val="24"/>
        </w:rPr>
        <w:softHyphen/>
        <w:t>циркуля (при ширине щели 0,05 и 0,8 мм).</w:t>
      </w:r>
    </w:p>
    <w:p w:rsidR="008D4655" w:rsidRPr="00F82819"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Опишите изменение характера интерференционной карти</w:t>
      </w:r>
      <w:r w:rsidRPr="00F82819">
        <w:rPr>
          <w:rStyle w:val="FontStyle79"/>
          <w:rFonts w:ascii="Times New Roman" w:hAnsi="Times New Roman" w:cs="Times New Roman"/>
          <w:sz w:val="24"/>
          <w:szCs w:val="24"/>
        </w:rPr>
        <w:softHyphen/>
        <w:t>ны при плавном повороте штангенциркуля вокруг верти</w:t>
      </w:r>
      <w:r w:rsidRPr="00F82819">
        <w:rPr>
          <w:rStyle w:val="FontStyle79"/>
          <w:rFonts w:ascii="Times New Roman" w:hAnsi="Times New Roman" w:cs="Times New Roman"/>
          <w:sz w:val="24"/>
          <w:szCs w:val="24"/>
        </w:rPr>
        <w:softHyphen/>
        <w:t>кальной оси (а = 0,8 мм).</w:t>
      </w:r>
    </w:p>
    <w:p w:rsidR="008D4655" w:rsidRPr="00F82819"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Рамку с нитью расположите на фоне горящей лампы па</w:t>
      </w:r>
      <w:r w:rsidRPr="00F82819">
        <w:rPr>
          <w:rStyle w:val="FontStyle79"/>
          <w:rFonts w:ascii="Times New Roman" w:hAnsi="Times New Roman" w:cs="Times New Roman"/>
          <w:sz w:val="24"/>
          <w:szCs w:val="24"/>
        </w:rPr>
        <w:softHyphen/>
        <w:t xml:space="preserve">раллельно нити накала. Перемещая рамку относительно глаза, добейтесь того, чтобы в середине, в области </w:t>
      </w:r>
      <w:r w:rsidRPr="00F82819">
        <w:rPr>
          <w:rStyle w:val="FontStyle79"/>
          <w:rFonts w:ascii="Times New Roman" w:hAnsi="Times New Roman" w:cs="Times New Roman"/>
          <w:sz w:val="24"/>
          <w:szCs w:val="24"/>
        </w:rPr>
        <w:lastRenderedPageBreak/>
        <w:t>геомет</w:t>
      </w:r>
      <w:r w:rsidRPr="00F82819">
        <w:rPr>
          <w:rStyle w:val="FontStyle79"/>
          <w:rFonts w:ascii="Times New Roman" w:hAnsi="Times New Roman" w:cs="Times New Roman"/>
          <w:sz w:val="24"/>
          <w:szCs w:val="24"/>
        </w:rPr>
        <w:softHyphen/>
        <w:t>рической тени нити, наблюдалась светлая полоса. Зари</w:t>
      </w:r>
      <w:r w:rsidRPr="00F82819">
        <w:rPr>
          <w:rStyle w:val="FontStyle79"/>
          <w:rFonts w:ascii="Times New Roman" w:hAnsi="Times New Roman" w:cs="Times New Roman"/>
          <w:sz w:val="24"/>
          <w:szCs w:val="24"/>
        </w:rPr>
        <w:softHyphen/>
        <w:t>суйте дифракционную картину, наблюдаемую за тонкой нитью.</w:t>
      </w:r>
    </w:p>
    <w:p w:rsidR="008D4655" w:rsidRPr="00F82819" w:rsidRDefault="008D4655" w:rsidP="00E841CA">
      <w:pPr>
        <w:pStyle w:val="Style2"/>
        <w:widowControl/>
        <w:numPr>
          <w:ilvl w:val="0"/>
          <w:numId w:val="261"/>
        </w:numPr>
        <w:tabs>
          <w:tab w:val="left" w:pos="562"/>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Посмотрите сквозь черную капроновую ткань на нить го</w:t>
      </w:r>
      <w:r w:rsidRPr="00F82819">
        <w:rPr>
          <w:rStyle w:val="FontStyle79"/>
          <w:rFonts w:ascii="Times New Roman" w:hAnsi="Times New Roman" w:cs="Times New Roman"/>
          <w:sz w:val="24"/>
          <w:szCs w:val="24"/>
        </w:rPr>
        <w:softHyphen/>
        <w:t>рящей лампы. Поворачивая ткань вокруг оси, добейтесь четкой дифракционной картины в виде двух скрещенных под прямым углом дифракционных полос. Зарисуйте на</w:t>
      </w:r>
      <w:r w:rsidRPr="00F82819">
        <w:rPr>
          <w:rStyle w:val="FontStyle79"/>
          <w:rFonts w:ascii="Times New Roman" w:hAnsi="Times New Roman" w:cs="Times New Roman"/>
          <w:sz w:val="24"/>
          <w:szCs w:val="24"/>
        </w:rPr>
        <w:softHyphen/>
        <w:t>блюдаемый дифракционный крест, опишите его.</w:t>
      </w: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4D472B">
      <w:pPr>
        <w:pStyle w:val="Style27"/>
        <w:widowControl/>
        <w:spacing w:line="240" w:lineRule="auto"/>
        <w:jc w:val="both"/>
      </w:pPr>
    </w:p>
    <w:p w:rsidR="008D4655" w:rsidRPr="00F82819" w:rsidRDefault="008D4655" w:rsidP="004D472B">
      <w:pPr>
        <w:pStyle w:val="Style27"/>
        <w:widowControl/>
        <w:tabs>
          <w:tab w:val="left" w:pos="360"/>
        </w:tabs>
        <w:spacing w:line="240" w:lineRule="auto"/>
        <w:jc w:val="both"/>
        <w:rPr>
          <w:rStyle w:val="FontStyle81"/>
          <w:rFonts w:ascii="Times New Roman" w:hAnsi="Times New Roman" w:cs="Times New Roman"/>
          <w:sz w:val="24"/>
          <w:szCs w:val="24"/>
        </w:rPr>
      </w:pPr>
      <w:r w:rsidRPr="00F82819">
        <w:rPr>
          <w:rStyle w:val="FontStyle79"/>
          <w:rFonts w:ascii="Times New Roman" w:hAnsi="Times New Roman" w:cs="Times New Roman"/>
          <w:sz w:val="24"/>
          <w:szCs w:val="24"/>
        </w:rPr>
        <w:t>1.</w:t>
      </w:r>
      <w:r w:rsidRPr="00F82819">
        <w:rPr>
          <w:rStyle w:val="FontStyle79"/>
          <w:rFonts w:ascii="Times New Roman" w:hAnsi="Times New Roman" w:cs="Times New Roman"/>
          <w:sz w:val="24"/>
          <w:szCs w:val="24"/>
        </w:rPr>
        <w:tab/>
      </w:r>
      <w:r w:rsidRPr="00F82819">
        <w:rPr>
          <w:rStyle w:val="FontStyle81"/>
          <w:rFonts w:ascii="Times New Roman" w:hAnsi="Times New Roman" w:cs="Times New Roman"/>
          <w:sz w:val="24"/>
          <w:szCs w:val="24"/>
        </w:rPr>
        <w:t>Дайте определение интерференции света. Сформулируйте условия интерференционных минимумов и максимумов.</w:t>
      </w:r>
    </w:p>
    <w:p w:rsidR="008D4655" w:rsidRPr="00F82819" w:rsidRDefault="008D4655" w:rsidP="004D472B">
      <w:pPr>
        <w:pStyle w:val="Style27"/>
        <w:widowControl/>
        <w:tabs>
          <w:tab w:val="left" w:pos="278"/>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2.</w:t>
      </w:r>
      <w:r w:rsidRPr="00F82819">
        <w:rPr>
          <w:rStyle w:val="FontStyle81"/>
          <w:rFonts w:ascii="Times New Roman" w:hAnsi="Times New Roman" w:cs="Times New Roman"/>
          <w:sz w:val="24"/>
          <w:szCs w:val="24"/>
        </w:rPr>
        <w:tab/>
        <w:t>Чем отличаются по своей природе и условиям наблюдения явления интерференции и дифракции световых волн?</w:t>
      </w:r>
    </w:p>
    <w:p w:rsidR="008D4655" w:rsidRPr="00F82819" w:rsidRDefault="008D4655" w:rsidP="00E841CA">
      <w:pPr>
        <w:pStyle w:val="Style27"/>
        <w:widowControl/>
        <w:numPr>
          <w:ilvl w:val="0"/>
          <w:numId w:val="262"/>
        </w:numPr>
        <w:tabs>
          <w:tab w:val="left" w:pos="360"/>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Почему интерференционные и дифракционные картины, получае</w:t>
      </w:r>
      <w:r w:rsidRPr="00F82819">
        <w:rPr>
          <w:rStyle w:val="FontStyle81"/>
          <w:rFonts w:ascii="Times New Roman" w:hAnsi="Times New Roman" w:cs="Times New Roman"/>
          <w:sz w:val="24"/>
          <w:szCs w:val="24"/>
        </w:rPr>
        <w:softHyphen/>
        <w:t>мые от источников белого света, имеют радужную окраску?</w:t>
      </w:r>
    </w:p>
    <w:p w:rsidR="009C4A0A" w:rsidRPr="00F82819" w:rsidRDefault="008D4655" w:rsidP="00E841CA">
      <w:pPr>
        <w:pStyle w:val="Style27"/>
        <w:widowControl/>
        <w:numPr>
          <w:ilvl w:val="0"/>
          <w:numId w:val="262"/>
        </w:numPr>
        <w:tabs>
          <w:tab w:val="left" w:pos="360"/>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Каковы отличия интерференционных картин, полученных в отра</w:t>
      </w:r>
      <w:r w:rsidRPr="00F82819">
        <w:rPr>
          <w:rStyle w:val="FontStyle81"/>
          <w:rFonts w:ascii="Times New Roman" w:hAnsi="Times New Roman" w:cs="Times New Roman"/>
          <w:sz w:val="24"/>
          <w:szCs w:val="24"/>
        </w:rPr>
        <w:softHyphen/>
        <w:t>женном и проходящем свете в рассмотренных в лабораторной рабо</w:t>
      </w:r>
      <w:r w:rsidRPr="00F82819">
        <w:rPr>
          <w:rStyle w:val="FontStyle81"/>
          <w:rFonts w:ascii="Times New Roman" w:hAnsi="Times New Roman" w:cs="Times New Roman"/>
          <w:sz w:val="24"/>
          <w:szCs w:val="24"/>
        </w:rPr>
        <w:softHyphen/>
        <w:t>те условиях?</w:t>
      </w:r>
      <w:bookmarkStart w:id="47" w:name="_Toc507343857"/>
      <w:bookmarkStart w:id="48" w:name="_Toc534225390"/>
    </w:p>
    <w:p w:rsidR="009C4A0A" w:rsidRPr="00F82819" w:rsidRDefault="009C4A0A" w:rsidP="004D472B">
      <w:pPr>
        <w:pStyle w:val="Style27"/>
        <w:widowControl/>
        <w:tabs>
          <w:tab w:val="left" w:pos="360"/>
        </w:tabs>
        <w:spacing w:line="240" w:lineRule="auto"/>
        <w:jc w:val="both"/>
        <w:rPr>
          <w:rStyle w:val="FontStyle81"/>
          <w:rFonts w:ascii="Times New Roman" w:hAnsi="Times New Roman" w:cs="Times New Roman"/>
          <w:sz w:val="24"/>
          <w:szCs w:val="24"/>
        </w:rPr>
      </w:pP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9C4A0A" w:rsidRPr="00F82819" w:rsidRDefault="009C4A0A" w:rsidP="004D472B">
      <w:pPr>
        <w:pStyle w:val="Style27"/>
        <w:widowControl/>
        <w:tabs>
          <w:tab w:val="left" w:pos="360"/>
        </w:tabs>
        <w:spacing w:line="240" w:lineRule="auto"/>
        <w:jc w:val="both"/>
        <w:rPr>
          <w:rStyle w:val="FontStyle78"/>
          <w:rFonts w:ascii="Times New Roman" w:hAnsi="Times New Roman" w:cs="Times New Roman"/>
          <w:b w:val="0"/>
          <w:bCs w:val="0"/>
          <w:sz w:val="24"/>
          <w:szCs w:val="24"/>
        </w:rPr>
      </w:pPr>
    </w:p>
    <w:p w:rsidR="008D4655" w:rsidRPr="00F82819" w:rsidRDefault="008D4655" w:rsidP="004D472B">
      <w:pPr>
        <w:pStyle w:val="3"/>
        <w:spacing w:before="0"/>
        <w:rPr>
          <w:rStyle w:val="FontStyle80"/>
          <w:rFonts w:ascii="Times New Roman" w:hAnsi="Times New Roman" w:cs="Times New Roman"/>
          <w:sz w:val="24"/>
          <w:szCs w:val="24"/>
        </w:rPr>
      </w:pPr>
      <w:r w:rsidRPr="00F82819">
        <w:rPr>
          <w:rStyle w:val="FontStyle78"/>
          <w:rFonts w:ascii="Times New Roman" w:hAnsi="Times New Roman" w:cs="Times New Roman"/>
          <w:spacing w:val="50"/>
          <w:sz w:val="24"/>
          <w:szCs w:val="24"/>
        </w:rPr>
        <w:t>ЛАБОРАТОРНАЯ</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pacing w:val="50"/>
          <w:sz w:val="24"/>
          <w:szCs w:val="24"/>
        </w:rPr>
        <w:t>РАБОТА</w:t>
      </w:r>
      <w:r w:rsidR="004D5E56" w:rsidRPr="00F82819">
        <w:rPr>
          <w:rStyle w:val="FontStyle78"/>
          <w:rFonts w:ascii="Times New Roman" w:hAnsi="Times New Roman" w:cs="Times New Roman"/>
          <w:sz w:val="24"/>
          <w:szCs w:val="24"/>
        </w:rPr>
        <w:t xml:space="preserve"> </w:t>
      </w:r>
      <w:r w:rsidRPr="00F82819">
        <w:rPr>
          <w:rStyle w:val="FontStyle78"/>
          <w:rFonts w:ascii="Times New Roman" w:hAnsi="Times New Roman" w:cs="Times New Roman"/>
          <w:sz w:val="24"/>
          <w:szCs w:val="24"/>
        </w:rPr>
        <w:t xml:space="preserve">29. </w:t>
      </w:r>
      <w:r w:rsidRPr="00F82819">
        <w:rPr>
          <w:rStyle w:val="FontStyle80"/>
          <w:rFonts w:ascii="Times New Roman" w:hAnsi="Times New Roman" w:cs="Times New Roman"/>
          <w:sz w:val="24"/>
          <w:szCs w:val="24"/>
        </w:rPr>
        <w:t>ГРАДУИРОВКА СПЕКТРОСКОПА И ОПРЕДЕЛЕНИЕ ДЛИНЫ ВОЛН СПЕКТРАЛЬНЫХ ЛИНИЙ</w:t>
      </w:r>
      <w:bookmarkEnd w:id="47"/>
      <w:bookmarkEnd w:id="48"/>
    </w:p>
    <w:p w:rsidR="008D4655" w:rsidRPr="00F82819" w:rsidRDefault="008D4655" w:rsidP="004D472B">
      <w:pPr>
        <w:pStyle w:val="Style5"/>
        <w:widowControl/>
        <w:spacing w:line="240" w:lineRule="auto"/>
        <w:jc w:val="both"/>
      </w:pP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Цель работы: </w:t>
      </w:r>
      <w:r w:rsidRPr="00F82819">
        <w:rPr>
          <w:rStyle w:val="FontStyle79"/>
          <w:rFonts w:ascii="Times New Roman" w:hAnsi="Times New Roman" w:cs="Times New Roman"/>
          <w:sz w:val="24"/>
          <w:szCs w:val="24"/>
        </w:rPr>
        <w:t>научиться определять длины волн в линейча</w:t>
      </w:r>
      <w:r w:rsidRPr="00F82819">
        <w:rPr>
          <w:rStyle w:val="FontStyle79"/>
          <w:rFonts w:ascii="Times New Roman" w:hAnsi="Times New Roman" w:cs="Times New Roman"/>
          <w:sz w:val="24"/>
          <w:szCs w:val="24"/>
        </w:rPr>
        <w:softHyphen/>
        <w:t>тых спектрах поглощения и излучения газов.</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8"/>
          <w:rFonts w:ascii="Times New Roman" w:hAnsi="Times New Roman" w:cs="Times New Roman"/>
          <w:sz w:val="24"/>
          <w:szCs w:val="24"/>
        </w:rPr>
        <w:t xml:space="preserve">Оборудование: </w:t>
      </w:r>
      <w:r w:rsidRPr="00F82819">
        <w:rPr>
          <w:rStyle w:val="FontStyle79"/>
          <w:rFonts w:ascii="Times New Roman" w:hAnsi="Times New Roman" w:cs="Times New Roman"/>
          <w:sz w:val="24"/>
          <w:szCs w:val="24"/>
        </w:rPr>
        <w:t>1)спектроскоп; 2) ртутная лампа; 3) спир</w:t>
      </w:r>
      <w:r w:rsidRPr="00F82819">
        <w:rPr>
          <w:rStyle w:val="FontStyle79"/>
          <w:rFonts w:ascii="Times New Roman" w:hAnsi="Times New Roman" w:cs="Times New Roman"/>
          <w:sz w:val="24"/>
          <w:szCs w:val="24"/>
        </w:rPr>
        <w:softHyphen/>
        <w:t>товка.</w:t>
      </w:r>
    </w:p>
    <w:p w:rsidR="008D4655" w:rsidRPr="00F82819" w:rsidRDefault="008D4655" w:rsidP="004D472B">
      <w:pPr>
        <w:pStyle w:val="Style6"/>
        <w:widowControl/>
        <w:spacing w:line="240" w:lineRule="auto"/>
        <w:ind w:firstLine="0"/>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Краткие теоретические сведения и описание эксперименталь</w:t>
      </w:r>
      <w:r w:rsidRPr="00F82819">
        <w:rPr>
          <w:rStyle w:val="FontStyle78"/>
          <w:rFonts w:ascii="Times New Roman" w:hAnsi="Times New Roman" w:cs="Times New Roman"/>
          <w:sz w:val="24"/>
          <w:szCs w:val="24"/>
        </w:rPr>
        <w:softHyphen/>
        <w:t>ной установки</w:t>
      </w:r>
    </w:p>
    <w:p w:rsidR="008D4655" w:rsidRPr="00F82819" w:rsidRDefault="008D4655" w:rsidP="004D472B">
      <w:pPr>
        <w:pStyle w:val="Style5"/>
        <w:widowControl/>
        <w:spacing w:line="240" w:lineRule="auto"/>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лабораторной практике широко применяют спектральные методы исследования. Так как каждое вещество обладает харак</w:t>
      </w:r>
      <w:r w:rsidRPr="00F82819">
        <w:rPr>
          <w:rStyle w:val="FontStyle79"/>
          <w:rFonts w:ascii="Times New Roman" w:hAnsi="Times New Roman" w:cs="Times New Roman"/>
          <w:sz w:val="24"/>
          <w:szCs w:val="24"/>
        </w:rPr>
        <w:softHyphen/>
        <w:t>терным спектром, спектральные методики получили большое распространение для аналитических целей. С помощью спектров можно обнаружить содержание какого-либо элемента в смеси с другими, а в ряде случаев и определить его количественное со</w:t>
      </w:r>
      <w:r w:rsidRPr="00F82819">
        <w:rPr>
          <w:rStyle w:val="FontStyle79"/>
          <w:rFonts w:ascii="Times New Roman" w:hAnsi="Times New Roman" w:cs="Times New Roman"/>
          <w:sz w:val="24"/>
          <w:szCs w:val="24"/>
        </w:rPr>
        <w:softHyphen/>
        <w:t>держание. Для целей анализа могут быть использованы как спек</w:t>
      </w:r>
      <w:r w:rsidRPr="00F82819">
        <w:rPr>
          <w:rStyle w:val="FontStyle79"/>
          <w:rFonts w:ascii="Times New Roman" w:hAnsi="Times New Roman" w:cs="Times New Roman"/>
          <w:sz w:val="24"/>
          <w:szCs w:val="24"/>
        </w:rPr>
        <w:softHyphen/>
        <w:t>тры испускания, так и спектры поглощения. Все спектральные методики являются быстрыми и, как правило, требуют малого количества исследуемого вещества. При спектральном анализе нужно уметь определять, каким длинам волн соответствуют на</w:t>
      </w:r>
      <w:r w:rsidRPr="00F82819">
        <w:rPr>
          <w:rStyle w:val="FontStyle79"/>
          <w:rFonts w:ascii="Times New Roman" w:hAnsi="Times New Roman" w:cs="Times New Roman"/>
          <w:sz w:val="24"/>
          <w:szCs w:val="24"/>
        </w:rPr>
        <w:softHyphen/>
        <w:t>блюдаемые в спектре линии испускания или области поглоще</w:t>
      </w:r>
      <w:r w:rsidRPr="00F82819">
        <w:rPr>
          <w:rStyle w:val="FontStyle79"/>
          <w:rFonts w:ascii="Times New Roman" w:hAnsi="Times New Roman" w:cs="Times New Roman"/>
          <w:sz w:val="24"/>
          <w:szCs w:val="24"/>
        </w:rPr>
        <w:softHyphen/>
        <w:t>ния. Это можно выполнить, применяя спектроскоп, снабженный шкалой или каким-либо другим устройством, позволяющим фик</w:t>
      </w:r>
      <w:r w:rsidRPr="00F82819">
        <w:rPr>
          <w:rStyle w:val="FontStyle79"/>
          <w:rFonts w:ascii="Times New Roman" w:hAnsi="Times New Roman" w:cs="Times New Roman"/>
          <w:sz w:val="24"/>
          <w:szCs w:val="24"/>
        </w:rPr>
        <w:softHyphen/>
        <w:t>сировать взаимное расположение линий в спектре. С помощью спектроскопа наблюдают спектр визуально, фотографическое изображение спектра можно получить, используя более слож</w:t>
      </w:r>
      <w:r w:rsidRPr="00F82819">
        <w:rPr>
          <w:rStyle w:val="FontStyle79"/>
          <w:rFonts w:ascii="Times New Roman" w:hAnsi="Times New Roman" w:cs="Times New Roman"/>
          <w:sz w:val="24"/>
          <w:szCs w:val="24"/>
        </w:rPr>
        <w:softHyphen/>
        <w:t>ный прибор — спектрограф.</w:t>
      </w:r>
    </w:p>
    <w:p w:rsidR="008D4655" w:rsidRPr="00F82819" w:rsidRDefault="008D4655" w:rsidP="004D472B">
      <w:pPr>
        <w:pStyle w:val="Style12"/>
        <w:widowControl/>
        <w:jc w:val="both"/>
      </w:pPr>
      <w:r w:rsidRPr="00F82819">
        <w:rPr>
          <w:noProof/>
        </w:rPr>
        <w:lastRenderedPageBreak/>
        <w:drawing>
          <wp:inline distT="0" distB="0" distL="0" distR="0">
            <wp:extent cx="5165766" cy="2258690"/>
            <wp:effectExtent l="19050" t="0" r="0" b="0"/>
            <wp:docPr id="1032"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928" cstate="print"/>
                    <a:srcRect/>
                    <a:stretch>
                      <a:fillRect/>
                    </a:stretch>
                  </pic:blipFill>
                  <pic:spPr bwMode="auto">
                    <a:xfrm>
                      <a:off x="0" y="0"/>
                      <a:ext cx="5165002" cy="2258356"/>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Спектроскоп имеет следующие основные части (рис. 5.3):</w:t>
      </w:r>
    </w:p>
    <w:p w:rsidR="008D4655" w:rsidRPr="00F82819" w:rsidRDefault="008D4655" w:rsidP="004D472B">
      <w:pPr>
        <w:pStyle w:val="Style54"/>
        <w:widowControl/>
        <w:tabs>
          <w:tab w:val="left" w:pos="528"/>
        </w:tabs>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1)</w:t>
      </w:r>
      <w:r w:rsidRPr="00F82819">
        <w:rPr>
          <w:rStyle w:val="FontStyle79"/>
          <w:rFonts w:ascii="Times New Roman" w:hAnsi="Times New Roman" w:cs="Times New Roman"/>
          <w:sz w:val="24"/>
          <w:szCs w:val="24"/>
        </w:rPr>
        <w:tab/>
        <w:t>коллиматор К, представляющий собой трубку с объективом</w:t>
      </w:r>
      <w:r w:rsidRPr="00F82819">
        <w:rPr>
          <w:rStyle w:val="FontStyle79"/>
          <w:rFonts w:ascii="Times New Roman" w:hAnsi="Times New Roman" w:cs="Times New Roman"/>
          <w:sz w:val="24"/>
          <w:szCs w:val="24"/>
        </w:rPr>
        <w:br/>
      </w:r>
      <w:r w:rsidRPr="00F82819">
        <w:rPr>
          <w:rFonts w:ascii="Times New Roman" w:hAnsi="Times New Roman" w:cs="Times New Roman"/>
          <w:noProof/>
          <w:position w:val="-4"/>
        </w:rPr>
        <w:drawing>
          <wp:inline distT="0" distB="0" distL="0" distR="0">
            <wp:extent cx="154305" cy="178435"/>
            <wp:effectExtent l="19050" t="0" r="0" b="0"/>
            <wp:docPr id="1033"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929"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4"/>
          <w:sz w:val="24"/>
          <w:szCs w:val="24"/>
        </w:rPr>
        <w:t xml:space="preserve"> </w:t>
      </w:r>
      <w:r w:rsidRPr="00F82819">
        <w:rPr>
          <w:rStyle w:val="FontStyle79"/>
          <w:rFonts w:ascii="Times New Roman" w:hAnsi="Times New Roman" w:cs="Times New Roman"/>
          <w:sz w:val="24"/>
          <w:szCs w:val="24"/>
        </w:rPr>
        <w:t>на одном конце и щелью Щ — на другом. Щель коллиматора</w:t>
      </w:r>
    </w:p>
    <w:p w:rsidR="008D4655" w:rsidRPr="00F82819" w:rsidRDefault="008D4655" w:rsidP="004D472B">
      <w:pPr>
        <w:pStyle w:val="Style11"/>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освещается (непосредственно или с помощью конденсора) источ</w:t>
      </w:r>
      <w:r w:rsidRPr="00F82819">
        <w:rPr>
          <w:rStyle w:val="FontStyle79"/>
          <w:rFonts w:ascii="Times New Roman" w:hAnsi="Times New Roman" w:cs="Times New Roman"/>
          <w:sz w:val="24"/>
          <w:szCs w:val="24"/>
        </w:rPr>
        <w:softHyphen/>
        <w:t>ником света, спектр которого предполагается изучать. Так как щель находится в фокусе объектива</w:t>
      </w:r>
      <w:r w:rsidRPr="00F82819">
        <w:rPr>
          <w:noProof/>
          <w:position w:val="-4"/>
        </w:rPr>
        <w:drawing>
          <wp:inline distT="0" distB="0" distL="0" distR="0">
            <wp:extent cx="142240" cy="142240"/>
            <wp:effectExtent l="19050" t="0" r="0" b="0"/>
            <wp:docPr id="1034"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93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то лучи света, выйдя из коллиматора, падают на призму П параллельным пучком;</w:t>
      </w:r>
    </w:p>
    <w:p w:rsidR="008D4655" w:rsidRPr="00F82819" w:rsidRDefault="008D4655" w:rsidP="00E841CA">
      <w:pPr>
        <w:pStyle w:val="Style64"/>
        <w:widowControl/>
        <w:numPr>
          <w:ilvl w:val="0"/>
          <w:numId w:val="263"/>
        </w:numPr>
        <w:tabs>
          <w:tab w:val="left" w:pos="542"/>
        </w:tabs>
        <w:spacing w:line="240" w:lineRule="auto"/>
        <w:ind w:firstLine="0"/>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преломляющая призма П, в которой происходит преломле</w:t>
      </w:r>
      <w:r w:rsidRPr="00F82819">
        <w:rPr>
          <w:rStyle w:val="FontStyle79"/>
          <w:rFonts w:ascii="Times New Roman" w:hAnsi="Times New Roman" w:cs="Times New Roman"/>
          <w:sz w:val="24"/>
          <w:szCs w:val="24"/>
        </w:rPr>
        <w:softHyphen/>
        <w:t>ние и разложение пучка лучей, вышедшего из объектива колли</w:t>
      </w:r>
      <w:r w:rsidRPr="00F82819">
        <w:rPr>
          <w:rStyle w:val="FontStyle79"/>
          <w:rFonts w:ascii="Times New Roman" w:hAnsi="Times New Roman" w:cs="Times New Roman"/>
          <w:sz w:val="24"/>
          <w:szCs w:val="24"/>
        </w:rPr>
        <w:softHyphen/>
        <w:t>матора;</w:t>
      </w:r>
    </w:p>
    <w:p w:rsidR="008D4655" w:rsidRPr="00F82819" w:rsidRDefault="008D4655" w:rsidP="00E841CA">
      <w:pPr>
        <w:pStyle w:val="Style64"/>
        <w:widowControl/>
        <w:numPr>
          <w:ilvl w:val="0"/>
          <w:numId w:val="263"/>
        </w:numPr>
        <w:tabs>
          <w:tab w:val="left" w:pos="542"/>
        </w:tabs>
        <w:spacing w:line="240" w:lineRule="auto"/>
        <w:ind w:firstLine="0"/>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зрительная труба Т, состоящая из объектива</w:t>
      </w:r>
      <w:r w:rsidRPr="00F82819">
        <w:rPr>
          <w:rFonts w:ascii="Times New Roman" w:hAnsi="Times New Roman"/>
          <w:noProof/>
          <w:position w:val="-6"/>
        </w:rPr>
        <w:drawing>
          <wp:inline distT="0" distB="0" distL="0" distR="0">
            <wp:extent cx="142240" cy="154305"/>
            <wp:effectExtent l="19050" t="0" r="0" b="0"/>
            <wp:docPr id="1035"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931"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и окуляра </w:t>
      </w:r>
      <w:r w:rsidRPr="00F82819">
        <w:rPr>
          <w:rFonts w:ascii="Times New Roman" w:hAnsi="Times New Roman"/>
          <w:noProof/>
          <w:position w:val="-6"/>
        </w:rPr>
        <w:drawing>
          <wp:inline distT="0" distB="0" distL="0" distR="0">
            <wp:extent cx="201930" cy="154305"/>
            <wp:effectExtent l="19050" t="0" r="7620" b="0"/>
            <wp:docPr id="1036"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932"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position w:val="-6"/>
          <w:sz w:val="24"/>
          <w:szCs w:val="24"/>
        </w:rPr>
        <w:t xml:space="preserve"> </w:t>
      </w:r>
      <w:r w:rsidRPr="00F82819">
        <w:rPr>
          <w:rStyle w:val="FontStyle79"/>
          <w:rFonts w:ascii="Times New Roman" w:hAnsi="Times New Roman" w:cs="Times New Roman"/>
          <w:sz w:val="24"/>
          <w:szCs w:val="24"/>
        </w:rPr>
        <w:t>. Объектив</w:t>
      </w:r>
      <w:r w:rsidRPr="00F82819">
        <w:rPr>
          <w:rFonts w:ascii="Times New Roman" w:hAnsi="Times New Roman"/>
          <w:noProof/>
          <w:position w:val="-4"/>
        </w:rPr>
        <w:drawing>
          <wp:inline distT="0" distB="0" distL="0" distR="0">
            <wp:extent cx="189865" cy="154305"/>
            <wp:effectExtent l="19050" t="0" r="635" b="0"/>
            <wp:docPr id="1037"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933" cstate="print"/>
                    <a:srcRect/>
                    <a:stretch>
                      <a:fillRect/>
                    </a:stretch>
                  </pic:blipFill>
                  <pic:spPr bwMode="auto">
                    <a:xfrm>
                      <a:off x="0" y="0"/>
                      <a:ext cx="189865"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служит для того, чтобы фокусировать вышед</w:t>
      </w:r>
      <w:r w:rsidRPr="00F82819">
        <w:rPr>
          <w:rStyle w:val="FontStyle79"/>
          <w:rFonts w:ascii="Times New Roman" w:hAnsi="Times New Roman" w:cs="Times New Roman"/>
          <w:sz w:val="24"/>
          <w:szCs w:val="24"/>
        </w:rPr>
        <w:softHyphen/>
        <w:t>шие из призмы П параллельные цветные лучи в своей фокальной плоскости</w:t>
      </w:r>
      <w:r w:rsidRPr="00F82819">
        <w:rPr>
          <w:rFonts w:ascii="Times New Roman" w:hAnsi="Times New Roman"/>
          <w:noProof/>
          <w:position w:val="-3"/>
        </w:rPr>
        <w:drawing>
          <wp:inline distT="0" distB="0" distL="0" distR="0">
            <wp:extent cx="356235" cy="142240"/>
            <wp:effectExtent l="19050" t="0" r="5715" b="0"/>
            <wp:docPr id="1038"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34" cstate="print"/>
                    <a:srcRect/>
                    <a:stretch>
                      <a:fillRect/>
                    </a:stretch>
                  </pic:blipFill>
                  <pic:spPr bwMode="auto">
                    <a:xfrm>
                      <a:off x="0" y="0"/>
                      <a:ext cx="35623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Окуляр</w:t>
      </w:r>
      <w:r w:rsidRPr="00F82819">
        <w:rPr>
          <w:rFonts w:ascii="Times New Roman" w:hAnsi="Times New Roman"/>
          <w:noProof/>
          <w:position w:val="-3"/>
        </w:rPr>
        <w:drawing>
          <wp:inline distT="0" distB="0" distL="0" distR="0">
            <wp:extent cx="237490" cy="154305"/>
            <wp:effectExtent l="19050" t="0" r="0" b="0"/>
            <wp:docPr id="1039"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935" cstate="print"/>
                    <a:srcRect/>
                    <a:stretch>
                      <a:fillRect/>
                    </a:stretch>
                  </pic:blipFill>
                  <pic:spPr bwMode="auto">
                    <a:xfrm>
                      <a:off x="0" y="0"/>
                      <a:ext cx="23749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представляет собой лупу, через ко</w:t>
      </w:r>
      <w:r w:rsidRPr="00F82819">
        <w:rPr>
          <w:rStyle w:val="FontStyle79"/>
          <w:rFonts w:ascii="Times New Roman" w:hAnsi="Times New Roman" w:cs="Times New Roman"/>
          <w:sz w:val="24"/>
          <w:szCs w:val="24"/>
        </w:rPr>
        <w:softHyphen/>
        <w:t>торую рассматривается изображение, даваемое объективом</w:t>
      </w:r>
      <w:r w:rsidRPr="00F82819">
        <w:rPr>
          <w:rFonts w:ascii="Times New Roman" w:hAnsi="Times New Roman"/>
          <w:noProof/>
          <w:position w:val="-8"/>
        </w:rPr>
        <w:drawing>
          <wp:inline distT="0" distB="0" distL="0" distR="0">
            <wp:extent cx="201930" cy="166370"/>
            <wp:effectExtent l="19050" t="0" r="7620" b="0"/>
            <wp:docPr id="1040"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936"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Образование спектра в спектроскопе происходит следующим образом. Каждая точка щели спектроскопа, освещенной источ</w:t>
      </w:r>
      <w:r w:rsidRPr="00F82819">
        <w:rPr>
          <w:rStyle w:val="FontStyle79"/>
          <w:rFonts w:ascii="Times New Roman" w:hAnsi="Times New Roman" w:cs="Times New Roman"/>
          <w:sz w:val="24"/>
          <w:szCs w:val="24"/>
        </w:rPr>
        <w:softHyphen/>
        <w:t>ником света, посылает в объектив коллиматора лучи, выходя</w:t>
      </w:r>
      <w:r w:rsidRPr="00F82819">
        <w:rPr>
          <w:rStyle w:val="FontStyle79"/>
          <w:rFonts w:ascii="Times New Roman" w:hAnsi="Times New Roman" w:cs="Times New Roman"/>
          <w:sz w:val="24"/>
          <w:szCs w:val="24"/>
        </w:rPr>
        <w:softHyphen/>
        <w:t>щие из него параллельным пучком. Рассмотрим пучок лучей, выходящих из центра щели. Выйдя из объектива, параллельный пучок падает на переднюю грань призмы П. После преломления на передней грани пучок разделяется на ряд параллельных мо</w:t>
      </w:r>
      <w:r w:rsidRPr="00F82819">
        <w:rPr>
          <w:rStyle w:val="FontStyle79"/>
          <w:rFonts w:ascii="Times New Roman" w:hAnsi="Times New Roman" w:cs="Times New Roman"/>
          <w:sz w:val="24"/>
          <w:szCs w:val="24"/>
        </w:rPr>
        <w:softHyphen/>
        <w:t>нохроматических пучков, идущих по разным направлениям в соответствии с различным преломлением лучей разных длин волн. На рис. 5.4 изображены три таких пучка (например, крас</w:t>
      </w:r>
      <w:r w:rsidRPr="00F82819">
        <w:rPr>
          <w:rStyle w:val="FontStyle79"/>
          <w:rFonts w:ascii="Times New Roman" w:hAnsi="Times New Roman" w:cs="Times New Roman"/>
          <w:sz w:val="24"/>
          <w:szCs w:val="24"/>
        </w:rPr>
        <w:softHyphen/>
        <w:t>ного, зеленого и синего цветов определенных длин волн). После преломления на задней грани призмы П лучи выходят в воздух по-прежнему в виде трех параллельных пучков.</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Преломившись в объективе</w:t>
      </w:r>
      <w:r w:rsidRPr="00F82819">
        <w:rPr>
          <w:rFonts w:ascii="Times New Roman" w:hAnsi="Times New Roman" w:cs="Times New Roman"/>
          <w:noProof/>
          <w:position w:val="-4"/>
        </w:rPr>
        <w:drawing>
          <wp:inline distT="0" distB="0" distL="0" distR="0">
            <wp:extent cx="166370" cy="154305"/>
            <wp:effectExtent l="19050" t="0" r="5080" b="0"/>
            <wp:docPr id="1041"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937"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трубы Т параллельные пучки лучей различных длин волн соберутся каждый в своей точке зад</w:t>
      </w:r>
      <w:r w:rsidRPr="00F82819">
        <w:rPr>
          <w:rStyle w:val="FontStyle79"/>
          <w:rFonts w:ascii="Times New Roman" w:hAnsi="Times New Roman" w:cs="Times New Roman"/>
          <w:sz w:val="24"/>
          <w:szCs w:val="24"/>
        </w:rPr>
        <w:softHyphen/>
        <w:t>ней фокальной плоскости объектива. В этой плоскости получит</w:t>
      </w:r>
      <w:r w:rsidRPr="00F82819">
        <w:rPr>
          <w:rStyle w:val="FontStyle79"/>
          <w:rFonts w:ascii="Times New Roman" w:hAnsi="Times New Roman" w:cs="Times New Roman"/>
          <w:sz w:val="24"/>
          <w:szCs w:val="24"/>
        </w:rPr>
        <w:softHyphen/>
        <w:t>ся спектр — ряд цветных изображений входной щели, число ко</w:t>
      </w:r>
      <w:r w:rsidRPr="00F82819">
        <w:rPr>
          <w:rStyle w:val="FontStyle79"/>
          <w:rFonts w:ascii="Times New Roman" w:hAnsi="Times New Roman" w:cs="Times New Roman"/>
          <w:sz w:val="24"/>
          <w:szCs w:val="24"/>
        </w:rPr>
        <w:softHyphen/>
        <w:t>торых равно количеству различных монохроматических излуче-</w:t>
      </w:r>
    </w:p>
    <w:p w:rsidR="008D4655" w:rsidRPr="00F82819" w:rsidRDefault="008D4655" w:rsidP="004D472B">
      <w:pPr>
        <w:pStyle w:val="Style24"/>
        <w:widowControl/>
        <w:spacing w:line="240" w:lineRule="auto"/>
        <w:ind w:firstLine="0"/>
        <w:rPr>
          <w:rStyle w:val="FontStyle85"/>
          <w:rFonts w:ascii="Times New Roman" w:hAnsi="Times New Roman" w:cs="Times New Roman"/>
          <w:sz w:val="24"/>
          <w:szCs w:val="24"/>
        </w:rPr>
      </w:pPr>
      <w:r w:rsidRPr="00F82819">
        <w:rPr>
          <w:rStyle w:val="FontStyle79"/>
          <w:rFonts w:ascii="Times New Roman" w:hAnsi="Times New Roman" w:cs="Times New Roman"/>
          <w:sz w:val="24"/>
          <w:szCs w:val="24"/>
        </w:rPr>
        <w:t>ний, имеющихся в свете, освещающем щель. Узкие цветные изо</w:t>
      </w:r>
      <w:r w:rsidRPr="00F82819">
        <w:rPr>
          <w:rStyle w:val="FontStyle79"/>
          <w:rFonts w:ascii="Times New Roman" w:hAnsi="Times New Roman" w:cs="Times New Roman"/>
          <w:sz w:val="24"/>
          <w:szCs w:val="24"/>
        </w:rPr>
        <w:softHyphen/>
        <w:t xml:space="preserve">бражения щели называют </w:t>
      </w:r>
      <w:r w:rsidRPr="00F82819">
        <w:rPr>
          <w:rStyle w:val="FontStyle85"/>
          <w:rFonts w:ascii="Times New Roman" w:hAnsi="Times New Roman" w:cs="Times New Roman"/>
          <w:sz w:val="24"/>
          <w:szCs w:val="24"/>
        </w:rPr>
        <w:t>спектральными линиями.</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Окуляр Ок располагают так, чтобы полученный спектр нахо</w:t>
      </w:r>
      <w:r w:rsidRPr="00F82819">
        <w:rPr>
          <w:rStyle w:val="FontStyle79"/>
          <w:rFonts w:ascii="Times New Roman" w:hAnsi="Times New Roman" w:cs="Times New Roman"/>
          <w:sz w:val="24"/>
          <w:szCs w:val="24"/>
        </w:rPr>
        <w:softHyphen/>
        <w:t>дился в его фокальной плоскости, которая должна, следователь</w:t>
      </w:r>
      <w:r w:rsidRPr="00F82819">
        <w:rPr>
          <w:rStyle w:val="FontStyle79"/>
          <w:rFonts w:ascii="Times New Roman" w:hAnsi="Times New Roman" w:cs="Times New Roman"/>
          <w:sz w:val="24"/>
          <w:szCs w:val="24"/>
        </w:rPr>
        <w:softHyphen/>
        <w:t>но, совпадать с задней фокальной плоскостью объектива</w:t>
      </w:r>
      <w:r w:rsidRPr="00F82819">
        <w:rPr>
          <w:rFonts w:ascii="Times New Roman" w:hAnsi="Times New Roman" w:cs="Times New Roman"/>
          <w:noProof/>
          <w:position w:val="-9"/>
        </w:rPr>
        <w:drawing>
          <wp:inline distT="0" distB="0" distL="0" distR="0">
            <wp:extent cx="201930" cy="178435"/>
            <wp:effectExtent l="19050" t="0" r="7620" b="0"/>
            <wp:docPr id="1042"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938" cstate="print"/>
                    <a:srcRect/>
                    <a:stretch>
                      <a:fillRect/>
                    </a:stretch>
                  </pic:blipFill>
                  <pic:spPr bwMode="auto">
                    <a:xfrm>
                      <a:off x="0" y="0"/>
                      <a:ext cx="201930" cy="17843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В этом случае глаз будет работать без напряжения аккомодации, так как от каждого изображения спектральной линии в него бу</w:t>
      </w:r>
      <w:r w:rsidRPr="00F82819">
        <w:rPr>
          <w:rStyle w:val="FontStyle79"/>
          <w:rFonts w:ascii="Times New Roman" w:hAnsi="Times New Roman" w:cs="Times New Roman"/>
          <w:sz w:val="24"/>
          <w:szCs w:val="24"/>
        </w:rPr>
        <w:softHyphen/>
        <w:t>дут входить параллельные пучки лучей.</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построения изображения щели, даваемого объективом</w:t>
      </w:r>
      <w:r w:rsidRPr="00F82819">
        <w:rPr>
          <w:rFonts w:ascii="Times New Roman" w:hAnsi="Times New Roman" w:cs="Times New Roman"/>
          <w:noProof/>
          <w:position w:val="-9"/>
        </w:rPr>
        <w:drawing>
          <wp:inline distT="0" distB="0" distL="0" distR="0">
            <wp:extent cx="178435" cy="189865"/>
            <wp:effectExtent l="19050" t="0" r="0" b="0"/>
            <wp:docPr id="1043"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939" cstate="print"/>
                    <a:srcRect/>
                    <a:stretch>
                      <a:fillRect/>
                    </a:stretch>
                  </pic:blipFill>
                  <pic:spPr bwMode="auto">
                    <a:xfrm>
                      <a:off x="0" y="0"/>
                      <a:ext cx="178435" cy="18986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и образуемого каким-либо пучком параллельных лучей, идущим под углом к оптической оси, можно применить следующий ме</w:t>
      </w:r>
      <w:r w:rsidRPr="00F82819">
        <w:rPr>
          <w:rStyle w:val="FontStyle79"/>
          <w:rFonts w:ascii="Times New Roman" w:hAnsi="Times New Roman" w:cs="Times New Roman"/>
          <w:sz w:val="24"/>
          <w:szCs w:val="24"/>
        </w:rPr>
        <w:softHyphen/>
        <w:t>тод. Среди лучей данного параллельного пучка, входящего в объ</w:t>
      </w:r>
      <w:r w:rsidRPr="00F82819">
        <w:rPr>
          <w:rStyle w:val="FontStyle79"/>
          <w:rFonts w:ascii="Times New Roman" w:hAnsi="Times New Roman" w:cs="Times New Roman"/>
          <w:sz w:val="24"/>
          <w:szCs w:val="24"/>
        </w:rPr>
        <w:softHyphen/>
        <w:t>ектив, имеется луч, проходящий без преломления через оптиче</w:t>
      </w:r>
      <w:r w:rsidRPr="00F82819">
        <w:rPr>
          <w:rStyle w:val="FontStyle79"/>
          <w:rFonts w:ascii="Times New Roman" w:hAnsi="Times New Roman" w:cs="Times New Roman"/>
          <w:sz w:val="24"/>
          <w:szCs w:val="24"/>
        </w:rPr>
        <w:softHyphen/>
        <w:t>ский центр линзы. Проведя такой луч (</w:t>
      </w:r>
      <w:r w:rsidRPr="00F82819">
        <w:rPr>
          <w:rFonts w:ascii="Times New Roman" w:hAnsi="Times New Roman" w:cs="Times New Roman"/>
          <w:noProof/>
          <w:position w:val="-5"/>
        </w:rPr>
        <w:drawing>
          <wp:inline distT="0" distB="0" distL="0" distR="0">
            <wp:extent cx="201930" cy="130810"/>
            <wp:effectExtent l="19050" t="0" r="7620" b="0"/>
            <wp:docPr id="1044"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940" cstate="print"/>
                    <a:srcRect/>
                    <a:stretch>
                      <a:fillRect/>
                    </a:stretch>
                  </pic:blipFill>
                  <pic:spPr bwMode="auto">
                    <a:xfrm>
                      <a:off x="0" y="0"/>
                      <a:ext cx="201930" cy="13081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 рис. 5.3) и продол</w:t>
      </w:r>
      <w:r w:rsidRPr="00F82819">
        <w:rPr>
          <w:rStyle w:val="FontStyle79"/>
          <w:rFonts w:ascii="Times New Roman" w:hAnsi="Times New Roman" w:cs="Times New Roman"/>
          <w:sz w:val="24"/>
          <w:szCs w:val="24"/>
        </w:rPr>
        <w:softHyphen/>
        <w:t xml:space="preserve">жив его до пересечения с задней фокальной плоскостью </w:t>
      </w:r>
      <w:r w:rsidRPr="00F82819">
        <w:rPr>
          <w:rStyle w:val="FontStyle79"/>
          <w:rFonts w:ascii="Times New Roman" w:hAnsi="Times New Roman" w:cs="Times New Roman"/>
          <w:sz w:val="24"/>
          <w:szCs w:val="24"/>
        </w:rPr>
        <w:lastRenderedPageBreak/>
        <w:t>объек</w:t>
      </w:r>
      <w:r w:rsidRPr="00F82819">
        <w:rPr>
          <w:rStyle w:val="FontStyle79"/>
          <w:rFonts w:ascii="Times New Roman" w:hAnsi="Times New Roman" w:cs="Times New Roman"/>
          <w:sz w:val="24"/>
          <w:szCs w:val="24"/>
        </w:rPr>
        <w:softHyphen/>
        <w:t xml:space="preserve">тива, найдем точку </w:t>
      </w:r>
      <w:r w:rsidRPr="00F82819">
        <w:rPr>
          <w:rStyle w:val="FontStyle85"/>
          <w:rFonts w:ascii="Times New Roman" w:hAnsi="Times New Roman" w:cs="Times New Roman"/>
          <w:sz w:val="24"/>
          <w:szCs w:val="24"/>
        </w:rPr>
        <w:t xml:space="preserve">А, </w:t>
      </w:r>
      <w:r w:rsidRPr="00F82819">
        <w:rPr>
          <w:rStyle w:val="FontStyle79"/>
          <w:rFonts w:ascii="Times New Roman" w:hAnsi="Times New Roman" w:cs="Times New Roman"/>
          <w:sz w:val="24"/>
          <w:szCs w:val="24"/>
        </w:rPr>
        <w:t>в которой соберутся все остальные лучи взятого пучка параллельных лучей.</w:t>
      </w:r>
    </w:p>
    <w:p w:rsidR="008D4655" w:rsidRPr="00F82819" w:rsidRDefault="008D4655" w:rsidP="004D472B">
      <w:pPr>
        <w:pStyle w:val="Style6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В спектроскопах, применяемых в лаборатории, спектр часто наблюдают на фоне шкалы. Это достигается следующим образом. Зачерненная стеклянная пластинка </w:t>
      </w:r>
      <w:r w:rsidRPr="00F82819">
        <w:rPr>
          <w:rStyle w:val="FontStyle85"/>
          <w:rFonts w:ascii="Times New Roman" w:hAnsi="Times New Roman" w:cs="Times New Roman"/>
          <w:sz w:val="24"/>
          <w:szCs w:val="24"/>
        </w:rPr>
        <w:t xml:space="preserve">N </w:t>
      </w:r>
      <w:r w:rsidRPr="00F82819">
        <w:rPr>
          <w:rStyle w:val="FontStyle79"/>
          <w:rFonts w:ascii="Times New Roman" w:hAnsi="Times New Roman" w:cs="Times New Roman"/>
          <w:sz w:val="24"/>
          <w:szCs w:val="24"/>
        </w:rPr>
        <w:t>(см. рис. 5.4) с нанесен</w:t>
      </w:r>
      <w:r w:rsidRPr="00F82819">
        <w:rPr>
          <w:rStyle w:val="FontStyle79"/>
          <w:rFonts w:ascii="Times New Roman" w:hAnsi="Times New Roman" w:cs="Times New Roman"/>
          <w:sz w:val="24"/>
          <w:szCs w:val="24"/>
        </w:rPr>
        <w:softHyphen/>
        <w:t>ными на ней прозрачными делениями шкалы помещается в фо</w:t>
      </w:r>
      <w:r w:rsidRPr="00F82819">
        <w:rPr>
          <w:rStyle w:val="FontStyle79"/>
          <w:rFonts w:ascii="Times New Roman" w:hAnsi="Times New Roman" w:cs="Times New Roman"/>
          <w:sz w:val="24"/>
          <w:szCs w:val="24"/>
        </w:rPr>
        <w:softHyphen/>
        <w:t>кальной плоскости объектива</w:t>
      </w:r>
      <w:r w:rsidRPr="00F82819">
        <w:rPr>
          <w:noProof/>
          <w:position w:val="-6"/>
        </w:rPr>
        <w:drawing>
          <wp:inline distT="0" distB="0" distL="0" distR="0">
            <wp:extent cx="178435" cy="154305"/>
            <wp:effectExtent l="19050" t="0" r="0" b="0"/>
            <wp:docPr id="1045"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941" cstate="print"/>
                    <a:srcRect/>
                    <a:stretch>
                      <a:fillRect/>
                    </a:stretch>
                  </pic:blipFill>
                  <pic:spPr bwMode="auto">
                    <a:xfrm>
                      <a:off x="0" y="0"/>
                      <a:ext cx="178435"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находящегося в небольшой трубке. Трубка расположена так, что выходящие из нее парал</w:t>
      </w:r>
      <w:r w:rsidRPr="00F82819">
        <w:rPr>
          <w:rStyle w:val="FontStyle79"/>
          <w:rFonts w:ascii="Times New Roman" w:hAnsi="Times New Roman" w:cs="Times New Roman"/>
          <w:sz w:val="24"/>
          <w:szCs w:val="24"/>
        </w:rPr>
        <w:softHyphen/>
        <w:t>лельные лучи отражаются от грани преломляющей призмы П, проходят через объектив</w:t>
      </w:r>
      <w:r w:rsidRPr="00F82819">
        <w:rPr>
          <w:noProof/>
          <w:position w:val="-6"/>
        </w:rPr>
        <w:drawing>
          <wp:inline distT="0" distB="0" distL="0" distR="0">
            <wp:extent cx="166370" cy="166370"/>
            <wp:effectExtent l="19050" t="0" r="5080" b="0"/>
            <wp:docPr id="1046"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942"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зрительной трубы и дают изображе</w:t>
      </w:r>
      <w:r w:rsidRPr="00F82819">
        <w:rPr>
          <w:rStyle w:val="FontStyle79"/>
          <w:rFonts w:ascii="Times New Roman" w:hAnsi="Times New Roman" w:cs="Times New Roman"/>
          <w:sz w:val="24"/>
          <w:szCs w:val="24"/>
        </w:rPr>
        <w:softHyphen/>
        <w:t>ние шкалы I</w:t>
      </w:r>
      <w:r w:rsidRPr="00F82819">
        <w:rPr>
          <w:noProof/>
          <w:position w:val="-5"/>
        </w:rPr>
        <w:drawing>
          <wp:inline distT="0" distB="0" distL="0" distR="0">
            <wp:extent cx="201930" cy="154305"/>
            <wp:effectExtent l="19050" t="0" r="7620" b="0"/>
            <wp:docPr id="1047"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943"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в его фокальной плоскости, где также получа</w:t>
      </w:r>
      <w:r w:rsidRPr="00F82819">
        <w:rPr>
          <w:rStyle w:val="FontStyle79"/>
          <w:rFonts w:ascii="Times New Roman" w:hAnsi="Times New Roman" w:cs="Times New Roman"/>
          <w:sz w:val="24"/>
          <w:szCs w:val="24"/>
        </w:rPr>
        <w:softHyphen/>
        <w:t>ется спектр источника, освещающего щель Щ.</w:t>
      </w:r>
    </w:p>
    <w:p w:rsidR="008D4655" w:rsidRPr="00F82819" w:rsidRDefault="008D4655" w:rsidP="004D472B">
      <w:pPr>
        <w:pStyle w:val="Style67"/>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 </w:t>
      </w:r>
      <w:r w:rsidRPr="00F82819">
        <w:rPr>
          <w:noProof/>
        </w:rPr>
        <w:drawing>
          <wp:inline distT="0" distB="0" distL="0" distR="0">
            <wp:extent cx="4358244" cy="2729075"/>
            <wp:effectExtent l="19050" t="0" r="4206" b="0"/>
            <wp:docPr id="1048"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944" cstate="print"/>
                    <a:srcRect/>
                    <a:stretch>
                      <a:fillRect/>
                    </a:stretch>
                  </pic:blipFill>
                  <pic:spPr bwMode="auto">
                    <a:xfrm>
                      <a:off x="0" y="0"/>
                      <a:ext cx="4358288" cy="2729102"/>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Зрительную трубу можно вращать вокруг вертикальной оси, что позволяет навести центральную часть ее поля зрения на лю</w:t>
      </w:r>
      <w:r w:rsidRPr="00F82819">
        <w:rPr>
          <w:rStyle w:val="FontStyle79"/>
          <w:rFonts w:ascii="Times New Roman" w:hAnsi="Times New Roman" w:cs="Times New Roman"/>
          <w:sz w:val="24"/>
          <w:szCs w:val="24"/>
        </w:rPr>
        <w:softHyphen/>
      </w:r>
      <w:r w:rsidRPr="00F82819">
        <w:rPr>
          <w:rStyle w:val="FontStyle78"/>
          <w:rFonts w:ascii="Times New Roman" w:hAnsi="Times New Roman" w:cs="Times New Roman"/>
          <w:sz w:val="24"/>
          <w:szCs w:val="24"/>
        </w:rPr>
        <w:t xml:space="preserve">бую </w:t>
      </w:r>
      <w:r w:rsidRPr="00F82819">
        <w:rPr>
          <w:rStyle w:val="FontStyle79"/>
          <w:rFonts w:ascii="Times New Roman" w:hAnsi="Times New Roman" w:cs="Times New Roman"/>
          <w:sz w:val="24"/>
          <w:szCs w:val="24"/>
        </w:rPr>
        <w:t>спектральную линию. Изображения спектральных линий при этом не будут смещаться относительно делений шкалы, если не изменять положения трубки со шкалой относительно призмы П спектроскопа.</w:t>
      </w:r>
    </w:p>
    <w:p w:rsidR="008D4655" w:rsidRPr="00F82819" w:rsidRDefault="008D4655" w:rsidP="004D472B">
      <w:pPr>
        <w:pStyle w:val="Style59"/>
        <w:widowControl/>
        <w:spacing w:line="240" w:lineRule="auto"/>
      </w:pPr>
    </w:p>
    <w:p w:rsidR="008D4655" w:rsidRPr="00F82819" w:rsidRDefault="008D4655" w:rsidP="004D472B">
      <w:pPr>
        <w:pStyle w:val="Style59"/>
        <w:widowControl/>
        <w:spacing w:line="240" w:lineRule="auto"/>
        <w:rPr>
          <w:rStyle w:val="FontStyle96"/>
          <w:rFonts w:ascii="Times New Roman" w:hAnsi="Times New Roman" w:cs="Times New Roman"/>
          <w:sz w:val="24"/>
          <w:szCs w:val="24"/>
          <w:lang w:eastAsia="en-US"/>
        </w:rPr>
      </w:pPr>
      <w:r w:rsidRPr="00F82819">
        <w:rPr>
          <w:rStyle w:val="FontStyle96"/>
          <w:rFonts w:ascii="Times New Roman" w:hAnsi="Times New Roman" w:cs="Times New Roman"/>
          <w:sz w:val="24"/>
          <w:szCs w:val="24"/>
          <w:lang w:eastAsia="en-US"/>
        </w:rPr>
        <w:t>!!Не следует трогать трубку со шкалой в процессе работы!</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Иногда применяют двухтрубные спектроскопы (рис. 5.5), ко</w:t>
      </w:r>
      <w:r w:rsidRPr="00F82819">
        <w:rPr>
          <w:rStyle w:val="FontStyle79"/>
          <w:rFonts w:ascii="Times New Roman" w:hAnsi="Times New Roman" w:cs="Times New Roman"/>
          <w:sz w:val="24"/>
          <w:szCs w:val="24"/>
        </w:rPr>
        <w:softHyphen/>
        <w:t>торые не имеют специальной трубки со шкалой. В этом случае окуляр зрительной трубы снабжен крестом нитей или острием для точной установки на ту или иную линию спектра. Зритель</w:t>
      </w:r>
      <w:r w:rsidRPr="00F82819">
        <w:rPr>
          <w:rStyle w:val="FontStyle79"/>
          <w:rFonts w:ascii="Times New Roman" w:hAnsi="Times New Roman" w:cs="Times New Roman"/>
          <w:sz w:val="24"/>
          <w:szCs w:val="24"/>
        </w:rPr>
        <w:softHyphen/>
        <w:t>ная труба может вращаться вокруг оси, проходящей через при</w:t>
      </w:r>
      <w:r w:rsidRPr="00F82819">
        <w:rPr>
          <w:rStyle w:val="FontStyle79"/>
          <w:rFonts w:ascii="Times New Roman" w:hAnsi="Times New Roman" w:cs="Times New Roman"/>
          <w:sz w:val="24"/>
          <w:szCs w:val="24"/>
        </w:rPr>
        <w:softHyphen/>
        <w:t>зму. С помощью микрометрического винта М, вращая трубу, можно установить крест нитей или острие на любую линию спек</w:t>
      </w:r>
      <w:r w:rsidRPr="00F82819">
        <w:rPr>
          <w:rStyle w:val="FontStyle79"/>
          <w:rFonts w:ascii="Times New Roman" w:hAnsi="Times New Roman" w:cs="Times New Roman"/>
          <w:sz w:val="24"/>
          <w:szCs w:val="24"/>
        </w:rPr>
        <w:softHyphen/>
        <w:t>тра, отмечая при этом соответствующие деления на шкале мик</w:t>
      </w:r>
      <w:r w:rsidRPr="00F82819">
        <w:rPr>
          <w:rStyle w:val="FontStyle79"/>
          <w:rFonts w:ascii="Times New Roman" w:hAnsi="Times New Roman" w:cs="Times New Roman"/>
          <w:sz w:val="24"/>
          <w:szCs w:val="24"/>
        </w:rPr>
        <w:softHyphen/>
        <w:t>рометрического винта.</w:t>
      </w:r>
    </w:p>
    <w:p w:rsidR="008D4655" w:rsidRPr="00F82819" w:rsidRDefault="008D4655" w:rsidP="004D472B">
      <w:pPr>
        <w:pStyle w:val="Style4"/>
        <w:widowControl/>
        <w:spacing w:line="240" w:lineRule="auto"/>
        <w:rPr>
          <w:rStyle w:val="FontStyle78"/>
          <w:rFonts w:ascii="Times New Roman" w:hAnsi="Times New Roman" w:cs="Times New Roman"/>
          <w:sz w:val="24"/>
          <w:szCs w:val="24"/>
        </w:rPr>
      </w:pPr>
      <w:r w:rsidRPr="00F82819">
        <w:rPr>
          <w:rStyle w:val="FontStyle78"/>
          <w:rFonts w:ascii="Times New Roman" w:hAnsi="Times New Roman" w:cs="Times New Roman"/>
          <w:sz w:val="24"/>
          <w:szCs w:val="24"/>
        </w:rPr>
        <w:t>Порядок выполнения работы</w:t>
      </w:r>
    </w:p>
    <w:p w:rsidR="008D4655" w:rsidRPr="00F82819" w:rsidRDefault="008D4655" w:rsidP="00E841CA">
      <w:pPr>
        <w:pStyle w:val="Style23"/>
        <w:widowControl/>
        <w:numPr>
          <w:ilvl w:val="0"/>
          <w:numId w:val="265"/>
        </w:numPr>
        <w:spacing w:line="240" w:lineRule="auto"/>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определения длин волн спектральных линий с помо</w:t>
      </w:r>
      <w:r w:rsidRPr="00F82819">
        <w:rPr>
          <w:rStyle w:val="FontStyle79"/>
          <w:rFonts w:ascii="Times New Roman" w:hAnsi="Times New Roman" w:cs="Times New Roman"/>
          <w:sz w:val="24"/>
          <w:szCs w:val="24"/>
        </w:rPr>
        <w:softHyphen/>
        <w:t>щью спектроскопа нужно сначала проградуировать в дли</w:t>
      </w:r>
      <w:r w:rsidRPr="00F82819">
        <w:rPr>
          <w:rStyle w:val="FontStyle79"/>
          <w:rFonts w:ascii="Times New Roman" w:hAnsi="Times New Roman" w:cs="Times New Roman"/>
          <w:sz w:val="24"/>
          <w:szCs w:val="24"/>
        </w:rPr>
        <w:softHyphen/>
        <w:t>нах волн его шкалу, а затем применить его для определе</w:t>
      </w:r>
      <w:r w:rsidRPr="00F82819">
        <w:rPr>
          <w:rStyle w:val="FontStyle79"/>
          <w:rFonts w:ascii="Times New Roman" w:hAnsi="Times New Roman" w:cs="Times New Roman"/>
          <w:sz w:val="24"/>
          <w:szCs w:val="24"/>
        </w:rPr>
        <w:softHyphen/>
        <w:t xml:space="preserve">ния длин волн линий неизвестных спектров. </w:t>
      </w:r>
    </w:p>
    <w:p w:rsidR="008D4655" w:rsidRPr="00F82819" w:rsidRDefault="008D4655" w:rsidP="004D472B">
      <w:pPr>
        <w:pStyle w:val="Style23"/>
        <w:widowControl/>
        <w:spacing w:line="240" w:lineRule="auto"/>
        <w:ind w:left="720" w:firstLine="0"/>
        <w:rPr>
          <w:rStyle w:val="FontStyle79"/>
          <w:rFonts w:ascii="Times New Roman" w:hAnsi="Times New Roman" w:cs="Times New Roman"/>
          <w:sz w:val="24"/>
          <w:szCs w:val="24"/>
        </w:rPr>
      </w:pPr>
      <w:r w:rsidRPr="00F82819">
        <w:rPr>
          <w:rFonts w:ascii="Times New Roman" w:hAnsi="Times New Roman"/>
          <w:noProof/>
        </w:rPr>
        <w:drawing>
          <wp:inline distT="0" distB="0" distL="0" distR="0">
            <wp:extent cx="4067465" cy="1864426"/>
            <wp:effectExtent l="19050" t="0" r="9235" b="0"/>
            <wp:docPr id="1049"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45" cstate="print"/>
                    <a:srcRect/>
                    <a:stretch>
                      <a:fillRect/>
                    </a:stretch>
                  </pic:blipFill>
                  <pic:spPr bwMode="auto">
                    <a:xfrm>
                      <a:off x="0" y="0"/>
                      <a:ext cx="4071964" cy="1866488"/>
                    </a:xfrm>
                    <a:prstGeom prst="rect">
                      <a:avLst/>
                    </a:prstGeom>
                    <a:noFill/>
                    <a:ln w="9525">
                      <a:noFill/>
                      <a:miter lim="800000"/>
                      <a:headEnd/>
                      <a:tailEnd/>
                    </a:ln>
                  </pic:spPr>
                </pic:pic>
              </a:graphicData>
            </a:graphic>
          </wp:inline>
        </w:drawing>
      </w:r>
    </w:p>
    <w:p w:rsidR="008D4655" w:rsidRPr="00F82819" w:rsidRDefault="008D4655" w:rsidP="004D472B">
      <w:pPr>
        <w:pStyle w:val="Style74"/>
        <w:widowControl/>
        <w:spacing w:line="240" w:lineRule="auto"/>
        <w:ind w:firstLine="0"/>
        <w:jc w:val="both"/>
        <w:rPr>
          <w:rStyle w:val="FontStyle79"/>
          <w:rFonts w:ascii="Times New Roman" w:hAnsi="Times New Roman" w:cs="Times New Roman"/>
          <w:sz w:val="24"/>
          <w:szCs w:val="24"/>
        </w:rPr>
      </w:pPr>
      <w:r w:rsidRPr="00F82819">
        <w:rPr>
          <w:rStyle w:val="FontStyle85"/>
          <w:rFonts w:ascii="Times New Roman" w:hAnsi="Times New Roman" w:cs="Times New Roman"/>
          <w:b/>
          <w:sz w:val="24"/>
          <w:szCs w:val="24"/>
        </w:rPr>
        <w:lastRenderedPageBreak/>
        <w:t>Градуировка спектроскопа</w:t>
      </w:r>
      <w:r w:rsidRPr="00F82819">
        <w:rPr>
          <w:rStyle w:val="FontStyle85"/>
          <w:rFonts w:ascii="Times New Roman" w:hAnsi="Times New Roman" w:cs="Times New Roman"/>
          <w:sz w:val="24"/>
          <w:szCs w:val="24"/>
        </w:rPr>
        <w:t xml:space="preserve">. </w:t>
      </w:r>
      <w:r w:rsidRPr="00F82819">
        <w:rPr>
          <w:rStyle w:val="FontStyle79"/>
          <w:rFonts w:ascii="Times New Roman" w:hAnsi="Times New Roman" w:cs="Times New Roman"/>
          <w:sz w:val="24"/>
          <w:szCs w:val="24"/>
        </w:rPr>
        <w:t>Щель спектроскопа осве</w:t>
      </w:r>
      <w:r w:rsidRPr="00F82819">
        <w:rPr>
          <w:rStyle w:val="FontStyle79"/>
          <w:rFonts w:ascii="Times New Roman" w:hAnsi="Times New Roman" w:cs="Times New Roman"/>
          <w:sz w:val="24"/>
          <w:szCs w:val="24"/>
        </w:rPr>
        <w:softHyphen/>
        <w:t>щается источником света, обладающим линейчатым спек</w:t>
      </w:r>
      <w:r w:rsidRPr="00F82819">
        <w:rPr>
          <w:rStyle w:val="FontStyle79"/>
          <w:rFonts w:ascii="Times New Roman" w:hAnsi="Times New Roman" w:cs="Times New Roman"/>
          <w:sz w:val="24"/>
          <w:szCs w:val="24"/>
        </w:rPr>
        <w:softHyphen/>
        <w:t>тром с известными длинами волн спектральных линий. Нужно заметить и записать, на каких делениях шкалы спектроскопа видны отдельные линии спектра. Затем, зная длины волн спектральных линий и деления шкалы, соот</w:t>
      </w:r>
      <w:r w:rsidRPr="00F82819">
        <w:rPr>
          <w:rStyle w:val="FontStyle79"/>
          <w:rFonts w:ascii="Times New Roman" w:hAnsi="Times New Roman" w:cs="Times New Roman"/>
          <w:sz w:val="24"/>
          <w:szCs w:val="24"/>
        </w:rPr>
        <w:softHyphen/>
        <w:t>ветствующие каждой линии спектра, нужно нанести ре</w:t>
      </w:r>
      <w:r w:rsidRPr="00F82819">
        <w:rPr>
          <w:rStyle w:val="FontStyle79"/>
          <w:rFonts w:ascii="Times New Roman" w:hAnsi="Times New Roman" w:cs="Times New Roman"/>
          <w:sz w:val="24"/>
          <w:szCs w:val="24"/>
        </w:rPr>
        <w:softHyphen/>
        <w:t xml:space="preserve">зультаты на график, откладывая по горизонтальной оси деления шкалы, а по вертикальной — соответствующие длины волн спектральных линий. </w:t>
      </w:r>
    </w:p>
    <w:p w:rsidR="008D4655" w:rsidRPr="00F82819" w:rsidRDefault="008D4655" w:rsidP="004D472B">
      <w:pPr>
        <w:pStyle w:val="Style8"/>
        <w:widowControl/>
        <w:jc w:val="both"/>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градуировки спектроскопа используется источник света, в спектре которого длины волн всех спектральных линий хорошо известны. В качестве такого источника очень удобна ртутная лампа, так как спектр ртути содер</w:t>
      </w:r>
      <w:r w:rsidRPr="00F82819">
        <w:rPr>
          <w:rStyle w:val="FontStyle79"/>
          <w:rFonts w:ascii="Times New Roman" w:hAnsi="Times New Roman" w:cs="Times New Roman"/>
          <w:sz w:val="24"/>
          <w:szCs w:val="24"/>
        </w:rPr>
        <w:softHyphen/>
        <w:t>жит ряд линий в различных областях спектра от фиолето</w:t>
      </w:r>
      <w:r w:rsidRPr="00F82819">
        <w:rPr>
          <w:rStyle w:val="FontStyle79"/>
          <w:rFonts w:ascii="Times New Roman" w:hAnsi="Times New Roman" w:cs="Times New Roman"/>
          <w:sz w:val="24"/>
          <w:szCs w:val="24"/>
        </w:rPr>
        <w:softHyphen/>
        <w:t>вой части до красной. Длины волн основных линий в спек</w:t>
      </w:r>
      <w:r w:rsidRPr="00F82819">
        <w:rPr>
          <w:rStyle w:val="FontStyle79"/>
          <w:rFonts w:ascii="Times New Roman" w:hAnsi="Times New Roman" w:cs="Times New Roman"/>
          <w:sz w:val="24"/>
          <w:szCs w:val="24"/>
        </w:rPr>
        <w:softHyphen/>
        <w:t>тре ртути приведены в табл. 5.3. При выполнении градуи</w:t>
      </w:r>
      <w:r w:rsidRPr="00F82819">
        <w:rPr>
          <w:rStyle w:val="FontStyle79"/>
          <w:rFonts w:ascii="Times New Roman" w:hAnsi="Times New Roman" w:cs="Times New Roman"/>
          <w:sz w:val="24"/>
          <w:szCs w:val="24"/>
        </w:rPr>
        <w:softHyphen/>
        <w:t>ровки нужно прежде всего навести спектроскоп на источ</w:t>
      </w:r>
      <w:r w:rsidRPr="00F82819">
        <w:rPr>
          <w:rStyle w:val="FontStyle79"/>
          <w:rFonts w:ascii="Times New Roman" w:hAnsi="Times New Roman" w:cs="Times New Roman"/>
          <w:sz w:val="24"/>
          <w:szCs w:val="24"/>
        </w:rPr>
        <w:softHyphen/>
        <w:t>ник света — ртутную лампу и осветить шкалу спектроско</w:t>
      </w:r>
      <w:r w:rsidRPr="00F82819">
        <w:rPr>
          <w:rStyle w:val="FontStyle79"/>
          <w:rFonts w:ascii="Times New Roman" w:hAnsi="Times New Roman" w:cs="Times New Roman"/>
          <w:sz w:val="24"/>
          <w:szCs w:val="24"/>
        </w:rPr>
        <w:softHyphen/>
        <w:t>па лампочкой через матовое стекло. Затем, передвигая окуляр в тубусе зрительной трубы спектроскопа, получить резкое изображение линий спектра в поле зрения спектро</w:t>
      </w:r>
      <w:r w:rsidRPr="00F82819">
        <w:rPr>
          <w:rStyle w:val="FontStyle79"/>
          <w:rFonts w:ascii="Times New Roman" w:hAnsi="Times New Roman" w:cs="Times New Roman"/>
          <w:sz w:val="24"/>
          <w:szCs w:val="24"/>
        </w:rPr>
        <w:softHyphen/>
        <w:t>скопа. Если при этом изображение делений шкалы полу</w:t>
      </w:r>
      <w:r w:rsidRPr="00F82819">
        <w:rPr>
          <w:rStyle w:val="FontStyle79"/>
          <w:rFonts w:ascii="Times New Roman" w:hAnsi="Times New Roman" w:cs="Times New Roman"/>
          <w:sz w:val="24"/>
          <w:szCs w:val="24"/>
        </w:rPr>
        <w:softHyphen/>
        <w:t xml:space="preserve">чается не резким, то нужно путем перемещения шкалы </w:t>
      </w:r>
      <w:r w:rsidRPr="00F82819">
        <w:rPr>
          <w:rStyle w:val="FontStyle85"/>
          <w:rFonts w:ascii="Times New Roman" w:hAnsi="Times New Roman" w:cs="Times New Roman"/>
          <w:sz w:val="24"/>
          <w:szCs w:val="24"/>
        </w:rPr>
        <w:t xml:space="preserve">N </w:t>
      </w:r>
      <w:r w:rsidRPr="00F82819">
        <w:rPr>
          <w:rStyle w:val="FontStyle79"/>
          <w:rFonts w:ascii="Times New Roman" w:hAnsi="Times New Roman" w:cs="Times New Roman"/>
          <w:sz w:val="24"/>
          <w:szCs w:val="24"/>
        </w:rPr>
        <w:t>относительно объектива</w:t>
      </w:r>
      <w:r w:rsidRPr="00F82819">
        <w:rPr>
          <w:noProof/>
          <w:position w:val="-2"/>
        </w:rPr>
        <w:drawing>
          <wp:inline distT="0" distB="0" distL="0" distR="0">
            <wp:extent cx="178435" cy="142240"/>
            <wp:effectExtent l="19050" t="0" r="0" b="0"/>
            <wp:docPr id="1050"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946" cstate="print"/>
                    <a:srcRect/>
                    <a:stretch>
                      <a:fillRect/>
                    </a:stretch>
                  </pic:blipFill>
                  <pic:spPr bwMode="auto">
                    <a:xfrm>
                      <a:off x="0" y="0"/>
                      <a:ext cx="178435" cy="142240"/>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(не нарушая установленного ранее положения окуляра) добиться отчетливого изобра</w:t>
      </w:r>
      <w:r w:rsidRPr="00F82819">
        <w:rPr>
          <w:rStyle w:val="FontStyle79"/>
          <w:rFonts w:ascii="Times New Roman" w:hAnsi="Times New Roman" w:cs="Times New Roman"/>
          <w:sz w:val="24"/>
          <w:szCs w:val="24"/>
        </w:rPr>
        <w:softHyphen/>
        <w:t>жения и шкалы, и налагающихся на нее линий спектра. Затем специальным винтом отрегулировать ширину щели так, чтобы линии спектра были как можно более узкими, но в то же время достаточно яркими. Просмотреть весь спектр от красного до фиолетового, отмечая цвет спектраль</w:t>
      </w:r>
      <w:r w:rsidRPr="00F82819">
        <w:rPr>
          <w:rStyle w:val="FontStyle79"/>
          <w:rFonts w:ascii="Times New Roman" w:hAnsi="Times New Roman" w:cs="Times New Roman"/>
          <w:sz w:val="24"/>
          <w:szCs w:val="24"/>
        </w:rPr>
        <w:softHyphen/>
        <w:t>ных линий и соответствующий каждой линии отсчет по шкале спектроскопа. Пользуясь табл. 5.3, разобраться в наблюдаемом спектре и установить, какую длину волны</w:t>
      </w:r>
      <w:r w:rsidRPr="00F82819">
        <w:rPr>
          <w:noProof/>
          <w:position w:val="-3"/>
        </w:rPr>
        <w:drawing>
          <wp:inline distT="0" distB="0" distL="0" distR="0">
            <wp:extent cx="106680" cy="118745"/>
            <wp:effectExtent l="19050" t="0" r="7620" b="0"/>
            <wp:docPr id="1051"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947"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79"/>
          <w:rFonts w:ascii="Times New Roman" w:hAnsi="Times New Roman" w:cs="Times New Roman"/>
          <w:sz w:val="24"/>
          <w:szCs w:val="24"/>
        </w:rPr>
        <w:t xml:space="preserve"> имеет каждая из наблюдаемых линий. Полученные данные занести в табл. 5.4. </w:t>
      </w:r>
      <w:r w:rsidRPr="00F82819">
        <w:rPr>
          <w:noProof/>
        </w:rPr>
        <w:drawing>
          <wp:inline distT="0" distB="0" distL="0" distR="0">
            <wp:extent cx="4406636" cy="2779749"/>
            <wp:effectExtent l="19050" t="0" r="0" b="0"/>
            <wp:docPr id="1052"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948" cstate="print"/>
                    <a:srcRect/>
                    <a:stretch>
                      <a:fillRect/>
                    </a:stretch>
                  </pic:blipFill>
                  <pic:spPr bwMode="auto">
                    <a:xfrm>
                      <a:off x="0" y="0"/>
                      <a:ext cx="4406438" cy="2779624"/>
                    </a:xfrm>
                    <a:prstGeom prst="rect">
                      <a:avLst/>
                    </a:prstGeom>
                    <a:noFill/>
                    <a:ln w="9525">
                      <a:noFill/>
                      <a:miter lim="800000"/>
                      <a:headEnd/>
                      <a:tailEnd/>
                    </a:ln>
                  </pic:spPr>
                </pic:pic>
              </a:graphicData>
            </a:graphic>
          </wp:inline>
        </w:drawing>
      </w:r>
    </w:p>
    <w:p w:rsidR="008D4655" w:rsidRPr="00F82819" w:rsidRDefault="008D4655" w:rsidP="004D472B">
      <w:pPr>
        <w:pStyle w:val="Style57"/>
        <w:widowControl/>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5.4. </w:t>
      </w:r>
      <w:r w:rsidRPr="00F82819">
        <w:rPr>
          <w:rStyle w:val="FontStyle94"/>
          <w:rFonts w:ascii="Times New Roman" w:hAnsi="Times New Roman" w:cs="Times New Roman"/>
          <w:sz w:val="24"/>
          <w:szCs w:val="24"/>
        </w:rPr>
        <w:t>Результаты градуировки спектроскопа</w:t>
      </w:r>
    </w:p>
    <w:p w:rsidR="008D4655" w:rsidRPr="00F82819" w:rsidRDefault="008D4655" w:rsidP="004D472B">
      <w:pPr>
        <w:pStyle w:val="Style58"/>
        <w:widowControl/>
        <w:jc w:val="both"/>
        <w:rPr>
          <w:rFonts w:ascii="Times New Roman" w:hAnsi="Times New Roman"/>
        </w:rPr>
      </w:pPr>
      <w:r w:rsidRPr="00F82819">
        <w:rPr>
          <w:rFonts w:ascii="Times New Roman" w:hAnsi="Times New Roman"/>
          <w:noProof/>
        </w:rPr>
        <w:drawing>
          <wp:inline distT="0" distB="0" distL="0" distR="0">
            <wp:extent cx="5818816" cy="819397"/>
            <wp:effectExtent l="19050" t="0" r="0" b="0"/>
            <wp:docPr id="1053"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949" cstate="print"/>
                    <a:srcRect/>
                    <a:stretch>
                      <a:fillRect/>
                    </a:stretch>
                  </pic:blipFill>
                  <pic:spPr bwMode="auto">
                    <a:xfrm>
                      <a:off x="0" y="0"/>
                      <a:ext cx="5823798" cy="820099"/>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tabs>
          <w:tab w:val="left" w:pos="74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2.</w:t>
      </w:r>
      <w:r w:rsidRPr="00F82819">
        <w:rPr>
          <w:rStyle w:val="FontStyle79"/>
          <w:rFonts w:ascii="Times New Roman" w:hAnsi="Times New Roman" w:cs="Times New Roman"/>
          <w:sz w:val="24"/>
          <w:szCs w:val="24"/>
        </w:rPr>
        <w:tab/>
        <w:t>При работе с двухтрубным спектроскопом вращением микрометрического винта наведите указатель зрительной трубы (крест нитей или острие) на нужную линию спектра и запишите показания по шкале микрометрического винта.</w:t>
      </w:r>
    </w:p>
    <w:p w:rsidR="008D4655" w:rsidRPr="00F82819" w:rsidRDefault="008D4655" w:rsidP="004D472B">
      <w:pPr>
        <w:pStyle w:val="Style37"/>
        <w:widowControl/>
        <w:tabs>
          <w:tab w:val="left" w:pos="74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3.</w:t>
      </w:r>
      <w:r w:rsidRPr="00F82819">
        <w:rPr>
          <w:rStyle w:val="FontStyle79"/>
          <w:rFonts w:ascii="Times New Roman" w:hAnsi="Times New Roman" w:cs="Times New Roman"/>
          <w:sz w:val="24"/>
          <w:szCs w:val="24"/>
        </w:rPr>
        <w:tab/>
      </w:r>
      <w:r w:rsidRPr="00F82819">
        <w:rPr>
          <w:rStyle w:val="FontStyle85"/>
          <w:rFonts w:ascii="Times New Roman" w:hAnsi="Times New Roman" w:cs="Times New Roman"/>
          <w:sz w:val="24"/>
          <w:szCs w:val="24"/>
        </w:rPr>
        <w:t xml:space="preserve">Определение длин волн неизвестных линий в спектре испускания. </w:t>
      </w:r>
      <w:r w:rsidRPr="00F82819">
        <w:rPr>
          <w:rStyle w:val="FontStyle79"/>
          <w:rFonts w:ascii="Times New Roman" w:hAnsi="Times New Roman" w:cs="Times New Roman"/>
          <w:sz w:val="24"/>
          <w:szCs w:val="24"/>
        </w:rPr>
        <w:t>Выбрав удобный масштаб, постройте на миллиметровой бумаге график градуировки спектроскопа.</w:t>
      </w:r>
    </w:p>
    <w:p w:rsidR="008D4655" w:rsidRPr="00F82819" w:rsidRDefault="008D4655" w:rsidP="004D472B">
      <w:pPr>
        <w:pStyle w:val="Style37"/>
        <w:widowControl/>
        <w:tabs>
          <w:tab w:val="left" w:pos="749"/>
        </w:tabs>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4.</w:t>
      </w:r>
      <w:r w:rsidRPr="00F82819">
        <w:rPr>
          <w:rStyle w:val="FontStyle79"/>
          <w:rFonts w:ascii="Times New Roman" w:hAnsi="Times New Roman" w:cs="Times New Roman"/>
          <w:sz w:val="24"/>
          <w:szCs w:val="24"/>
        </w:rPr>
        <w:tab/>
        <w:t>Полученной кривой градуировки шкалы спектроскопа можно воспользоваться для определения длин волн спектральных линий какого-либо неизвестного нам источника света. Таким источником света может служить газоразрядная трубка или пламя спиртовки, фитиль которой пропитан солями некоторых металлов. Наведя щель спектроскопа на трубку или пламя спиртовки, запишите, на каких делениях шкалы наблюдаются в этом случае спектральные линии. Затем, пользуясь градуировочным графиком, определите их длины волн. Определив длины волн по таблице спектральных линий (табл. 5.5), нужно попытаться установить, какому элементу они принадлежат. Результаты занесите в табл. 5.6.</w:t>
      </w:r>
    </w:p>
    <w:p w:rsidR="008D4655" w:rsidRPr="00F82819" w:rsidRDefault="008D4655" w:rsidP="004D472B">
      <w:pPr>
        <w:pStyle w:val="Style57"/>
        <w:widowControl/>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5.5. </w:t>
      </w:r>
      <w:r w:rsidRPr="00F82819">
        <w:rPr>
          <w:rStyle w:val="FontStyle94"/>
          <w:rFonts w:ascii="Times New Roman" w:hAnsi="Times New Roman" w:cs="Times New Roman"/>
          <w:sz w:val="24"/>
          <w:szCs w:val="24"/>
        </w:rPr>
        <w:t>Длины волн некоторых спектральных линий в видимой области спектра</w:t>
      </w:r>
    </w:p>
    <w:p w:rsidR="008D4655" w:rsidRPr="00F82819" w:rsidRDefault="008D4655" w:rsidP="004D472B">
      <w:pPr>
        <w:pStyle w:val="Style75"/>
        <w:widowControl/>
        <w:spacing w:line="240" w:lineRule="auto"/>
        <w:jc w:val="both"/>
        <w:rPr>
          <w:rStyle w:val="FontStyle97"/>
          <w:rFonts w:ascii="Times New Roman" w:hAnsi="Times New Roman" w:cs="Times New Roman"/>
          <w:sz w:val="24"/>
          <w:szCs w:val="24"/>
        </w:rPr>
      </w:pPr>
      <w:r w:rsidRPr="00F82819">
        <w:rPr>
          <w:rStyle w:val="FontStyle97"/>
          <w:rFonts w:ascii="Times New Roman" w:hAnsi="Times New Roman" w:cs="Times New Roman"/>
          <w:sz w:val="24"/>
          <w:szCs w:val="24"/>
        </w:rPr>
        <w:t>I</w:t>
      </w:r>
      <w:r w:rsidR="004D5E56" w:rsidRPr="00F82819">
        <w:rPr>
          <w:rStyle w:val="FontStyle97"/>
          <w:rFonts w:ascii="Times New Roman" w:hAnsi="Times New Roman" w:cs="Times New Roman"/>
          <w:sz w:val="24"/>
          <w:szCs w:val="24"/>
        </w:rPr>
        <w:t xml:space="preserve"> </w:t>
      </w:r>
      <w:r w:rsidRPr="00F82819">
        <w:rPr>
          <w:rStyle w:val="FontStyle97"/>
          <w:rFonts w:ascii="Times New Roman" w:hAnsi="Times New Roman" w:cs="Times New Roman"/>
          <w:sz w:val="24"/>
          <w:szCs w:val="24"/>
        </w:rPr>
        <w:t>-</w:t>
      </w:r>
      <w:r w:rsidRPr="00F82819">
        <w:rPr>
          <w:noProof/>
          <w:position w:val="2"/>
        </w:rPr>
        <w:drawing>
          <wp:inline distT="0" distB="0" distL="0" distR="0">
            <wp:extent cx="4901540" cy="2493819"/>
            <wp:effectExtent l="19050" t="0" r="0" b="0"/>
            <wp:docPr id="1054"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950" cstate="print"/>
                    <a:srcRect/>
                    <a:stretch>
                      <a:fillRect/>
                    </a:stretch>
                  </pic:blipFill>
                  <pic:spPr bwMode="auto">
                    <a:xfrm>
                      <a:off x="0" y="0"/>
                      <a:ext cx="4895719" cy="2490857"/>
                    </a:xfrm>
                    <a:prstGeom prst="rect">
                      <a:avLst/>
                    </a:prstGeom>
                    <a:noFill/>
                    <a:ln w="9525">
                      <a:noFill/>
                      <a:miter lim="800000"/>
                      <a:headEnd/>
                      <a:tailEnd/>
                    </a:ln>
                  </pic:spPr>
                </pic:pic>
              </a:graphicData>
            </a:graphic>
          </wp:inline>
        </w:drawing>
      </w:r>
    </w:p>
    <w:p w:rsidR="008D4655" w:rsidRPr="00F82819" w:rsidRDefault="008D4655" w:rsidP="004D472B">
      <w:pPr>
        <w:pStyle w:val="Style49"/>
        <w:widowControl/>
        <w:jc w:val="both"/>
        <w:rPr>
          <w:rStyle w:val="FontStyle85"/>
          <w:rFonts w:ascii="Times New Roman" w:hAnsi="Times New Roman" w:cs="Times New Roman"/>
          <w:sz w:val="24"/>
          <w:szCs w:val="24"/>
        </w:rPr>
      </w:pPr>
      <w:r w:rsidRPr="00F82819">
        <w:rPr>
          <w:rStyle w:val="FontStyle85"/>
          <w:rFonts w:ascii="Times New Roman" w:hAnsi="Times New Roman" w:cs="Times New Roman"/>
          <w:sz w:val="24"/>
          <w:szCs w:val="24"/>
        </w:rPr>
        <w:t>Окончание табл. 5.5</w:t>
      </w:r>
    </w:p>
    <w:p w:rsidR="008D4655" w:rsidRPr="00F82819" w:rsidRDefault="008D4655" w:rsidP="004D472B">
      <w:pPr>
        <w:pStyle w:val="Style12"/>
        <w:widowControl/>
        <w:jc w:val="both"/>
      </w:pPr>
      <w:r w:rsidRPr="00F82819">
        <w:rPr>
          <w:noProof/>
        </w:rPr>
        <w:drawing>
          <wp:inline distT="0" distB="0" distL="0" distR="0">
            <wp:extent cx="4313868" cy="2410691"/>
            <wp:effectExtent l="19050" t="0" r="0" b="0"/>
            <wp:docPr id="1055"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951" cstate="print"/>
                    <a:srcRect/>
                    <a:stretch>
                      <a:fillRect/>
                    </a:stretch>
                  </pic:blipFill>
                  <pic:spPr bwMode="auto">
                    <a:xfrm>
                      <a:off x="0" y="0"/>
                      <a:ext cx="4313570" cy="2410524"/>
                    </a:xfrm>
                    <a:prstGeom prst="rect">
                      <a:avLst/>
                    </a:prstGeom>
                    <a:noFill/>
                    <a:ln w="9525">
                      <a:noFill/>
                      <a:miter lim="800000"/>
                      <a:headEnd/>
                      <a:tailEnd/>
                    </a:ln>
                  </pic:spPr>
                </pic:pic>
              </a:graphicData>
            </a:graphic>
          </wp:inline>
        </w:drawing>
      </w:r>
    </w:p>
    <w:p w:rsidR="008D4655" w:rsidRPr="00F82819" w:rsidRDefault="008D4655" w:rsidP="004D472B">
      <w:pPr>
        <w:pStyle w:val="Style44"/>
        <w:widowControl/>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pacing w:val="40"/>
          <w:sz w:val="24"/>
          <w:szCs w:val="24"/>
        </w:rPr>
        <w:t>Примечание.</w:t>
      </w:r>
      <w:r w:rsidRPr="00F82819">
        <w:rPr>
          <w:rStyle w:val="FontStyle81"/>
          <w:rFonts w:ascii="Times New Roman" w:hAnsi="Times New Roman" w:cs="Times New Roman"/>
          <w:sz w:val="24"/>
          <w:szCs w:val="24"/>
        </w:rPr>
        <w:t xml:space="preserve"> Для водорода и гелия указаны линии, появляющи</w:t>
      </w:r>
      <w:r w:rsidRPr="00F82819">
        <w:rPr>
          <w:rStyle w:val="FontStyle81"/>
          <w:rFonts w:ascii="Times New Roman" w:hAnsi="Times New Roman" w:cs="Times New Roman"/>
          <w:sz w:val="24"/>
          <w:szCs w:val="24"/>
        </w:rPr>
        <w:softHyphen/>
        <w:t>еся в газоразрядной трубке, а для лития и натрия — в пламени.</w:t>
      </w:r>
    </w:p>
    <w:p w:rsidR="008D4655" w:rsidRPr="00F82819" w:rsidRDefault="008D4655" w:rsidP="004D472B">
      <w:pPr>
        <w:pStyle w:val="Style50"/>
        <w:widowControl/>
        <w:spacing w:line="240" w:lineRule="auto"/>
        <w:jc w:val="both"/>
        <w:rPr>
          <w:rFonts w:ascii="Times New Roman" w:hAnsi="Times New Roman"/>
        </w:rPr>
      </w:pPr>
    </w:p>
    <w:p w:rsidR="008D4655" w:rsidRPr="00F82819" w:rsidRDefault="008D4655" w:rsidP="004D472B">
      <w:pPr>
        <w:pStyle w:val="Style50"/>
        <w:widowControl/>
        <w:spacing w:line="240" w:lineRule="auto"/>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5.6. </w:t>
      </w:r>
      <w:r w:rsidRPr="00F82819">
        <w:rPr>
          <w:rStyle w:val="FontStyle94"/>
          <w:rFonts w:ascii="Times New Roman" w:hAnsi="Times New Roman" w:cs="Times New Roman"/>
          <w:sz w:val="24"/>
          <w:szCs w:val="24"/>
        </w:rPr>
        <w:t>Определение длин волн неизвестных линий спектра</w:t>
      </w:r>
    </w:p>
    <w:p w:rsidR="008D4655" w:rsidRPr="00F82819" w:rsidRDefault="008D4655" w:rsidP="004D472B">
      <w:pPr>
        <w:pStyle w:val="Style12"/>
        <w:widowControl/>
        <w:jc w:val="both"/>
      </w:pPr>
      <w:r w:rsidRPr="00F82819">
        <w:rPr>
          <w:noProof/>
        </w:rPr>
        <w:drawing>
          <wp:inline distT="0" distB="0" distL="0" distR="0">
            <wp:extent cx="5970226" cy="855023"/>
            <wp:effectExtent l="19050" t="0" r="0" b="0"/>
            <wp:docPr id="1056"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52" cstate="print"/>
                    <a:srcRect/>
                    <a:stretch>
                      <a:fillRect/>
                    </a:stretch>
                  </pic:blipFill>
                  <pic:spPr bwMode="auto">
                    <a:xfrm>
                      <a:off x="0" y="0"/>
                      <a:ext cx="5967856" cy="854684"/>
                    </a:xfrm>
                    <a:prstGeom prst="rect">
                      <a:avLst/>
                    </a:prstGeom>
                    <a:noFill/>
                    <a:ln w="9525">
                      <a:noFill/>
                      <a:miter lim="800000"/>
                      <a:headEnd/>
                      <a:tailEnd/>
                    </a:ln>
                  </pic:spPr>
                </pic:pic>
              </a:graphicData>
            </a:graphic>
          </wp:inline>
        </w:drawing>
      </w:r>
    </w:p>
    <w:p w:rsidR="008D4655" w:rsidRPr="00F82819" w:rsidRDefault="008D4655" w:rsidP="004D472B">
      <w:pPr>
        <w:pStyle w:val="Style23"/>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 xml:space="preserve">5. </w:t>
      </w:r>
      <w:r w:rsidRPr="00F82819">
        <w:rPr>
          <w:rStyle w:val="FontStyle85"/>
          <w:rFonts w:ascii="Times New Roman" w:hAnsi="Times New Roman" w:cs="Times New Roman"/>
          <w:sz w:val="24"/>
          <w:szCs w:val="24"/>
        </w:rPr>
        <w:t xml:space="preserve">Наблюдение спектров поглощения. </w:t>
      </w:r>
      <w:r w:rsidRPr="00F82819">
        <w:rPr>
          <w:rStyle w:val="FontStyle79"/>
          <w:rFonts w:ascii="Times New Roman" w:hAnsi="Times New Roman" w:cs="Times New Roman"/>
          <w:sz w:val="24"/>
          <w:szCs w:val="24"/>
        </w:rPr>
        <w:t>Зная кривую градуи</w:t>
      </w:r>
      <w:r w:rsidRPr="00F82819">
        <w:rPr>
          <w:rStyle w:val="FontStyle79"/>
          <w:rFonts w:ascii="Times New Roman" w:hAnsi="Times New Roman" w:cs="Times New Roman"/>
          <w:sz w:val="24"/>
          <w:szCs w:val="24"/>
        </w:rPr>
        <w:softHyphen/>
        <w:t>ровки спектроскопа, можно применить его также для при</w:t>
      </w:r>
      <w:r w:rsidRPr="00F82819">
        <w:rPr>
          <w:rStyle w:val="FontStyle79"/>
          <w:rFonts w:ascii="Times New Roman" w:hAnsi="Times New Roman" w:cs="Times New Roman"/>
          <w:sz w:val="24"/>
          <w:szCs w:val="24"/>
        </w:rPr>
        <w:softHyphen/>
        <w:t>ближенного качественного изучения различных прозрач</w:t>
      </w:r>
      <w:r w:rsidRPr="00F82819">
        <w:rPr>
          <w:rStyle w:val="FontStyle79"/>
          <w:rFonts w:ascii="Times New Roman" w:hAnsi="Times New Roman" w:cs="Times New Roman"/>
          <w:sz w:val="24"/>
          <w:szCs w:val="24"/>
        </w:rPr>
        <w:softHyphen/>
        <w:t>ных сред (окрашенных стекол, растворов и т.п.) в различ</w:t>
      </w:r>
      <w:r w:rsidRPr="00F82819">
        <w:rPr>
          <w:rStyle w:val="FontStyle79"/>
          <w:rFonts w:ascii="Times New Roman" w:hAnsi="Times New Roman" w:cs="Times New Roman"/>
          <w:sz w:val="24"/>
          <w:szCs w:val="24"/>
        </w:rPr>
        <w:softHyphen/>
        <w:t>ных областях видимого спектра.</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lastRenderedPageBreak/>
        <w:t>При изучении спектров поглощения щель спектроскопа освещают каким-нибудь источником света, дающим сплош</w:t>
      </w:r>
      <w:r w:rsidRPr="00F82819">
        <w:rPr>
          <w:rStyle w:val="FontStyle79"/>
          <w:rFonts w:ascii="Times New Roman" w:hAnsi="Times New Roman" w:cs="Times New Roman"/>
          <w:sz w:val="24"/>
          <w:szCs w:val="24"/>
        </w:rPr>
        <w:softHyphen/>
        <w:t>ной спектр (лампа накаливания, угольная дуга) и на пути лучей перед щелью спектроскопа помещают исследуемую поглощающую среду. Щель спектроскопа должна быть воз</w:t>
      </w:r>
      <w:r w:rsidRPr="00F82819">
        <w:rPr>
          <w:rStyle w:val="FontStyle79"/>
          <w:rFonts w:ascii="Times New Roman" w:hAnsi="Times New Roman" w:cs="Times New Roman"/>
          <w:sz w:val="24"/>
          <w:szCs w:val="24"/>
        </w:rPr>
        <w:softHyphen/>
        <w:t>можно более узкой, так как при широкой щели узкие по</w:t>
      </w:r>
      <w:r w:rsidRPr="00F82819">
        <w:rPr>
          <w:rStyle w:val="FontStyle79"/>
          <w:rFonts w:ascii="Times New Roman" w:hAnsi="Times New Roman" w:cs="Times New Roman"/>
          <w:sz w:val="24"/>
          <w:szCs w:val="24"/>
        </w:rPr>
        <w:softHyphen/>
        <w:t>лосы или линии поглощения могут оказаться неразличи</w:t>
      </w:r>
      <w:r w:rsidRPr="00F82819">
        <w:rPr>
          <w:rStyle w:val="FontStyle79"/>
          <w:rFonts w:ascii="Times New Roman" w:hAnsi="Times New Roman" w:cs="Times New Roman"/>
          <w:sz w:val="24"/>
          <w:szCs w:val="24"/>
        </w:rPr>
        <w:softHyphen/>
        <w:t>мыми.</w:t>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Для характеристики поглощения света в данном веще</w:t>
      </w:r>
      <w:r w:rsidRPr="00F82819">
        <w:rPr>
          <w:rStyle w:val="FontStyle79"/>
          <w:rFonts w:ascii="Times New Roman" w:hAnsi="Times New Roman" w:cs="Times New Roman"/>
          <w:sz w:val="24"/>
          <w:szCs w:val="24"/>
        </w:rPr>
        <w:softHyphen/>
        <w:t>стве нужно установить границы полос поглощения, т. е. длины волн света, соответствующие границам темных участков в спектре. В данной работе требуется определить границы областей поглощения света раствором оксигемоглобина, который имеет две характерные полосы поглоще</w:t>
      </w:r>
      <w:r w:rsidRPr="00F82819">
        <w:rPr>
          <w:rStyle w:val="FontStyle79"/>
          <w:rFonts w:ascii="Times New Roman" w:hAnsi="Times New Roman" w:cs="Times New Roman"/>
          <w:sz w:val="24"/>
          <w:szCs w:val="24"/>
        </w:rPr>
        <w:softHyphen/>
        <w:t>ния в желто-зеленой части спектра. Для этого помещают кювету с раствором оксигемоглобина между лампой нака</w:t>
      </w:r>
      <w:r w:rsidRPr="00F82819">
        <w:rPr>
          <w:rStyle w:val="FontStyle79"/>
          <w:rFonts w:ascii="Times New Roman" w:hAnsi="Times New Roman" w:cs="Times New Roman"/>
          <w:sz w:val="24"/>
          <w:szCs w:val="24"/>
        </w:rPr>
        <w:softHyphen/>
        <w:t>ливания и щелью спектроскопа. Тогда в спектроскопе ясно видны на фоне сплошного спектра две темные полосы. За</w:t>
      </w:r>
      <w:r w:rsidRPr="00F82819">
        <w:rPr>
          <w:rStyle w:val="FontStyle79"/>
          <w:rFonts w:ascii="Times New Roman" w:hAnsi="Times New Roman" w:cs="Times New Roman"/>
          <w:sz w:val="24"/>
          <w:szCs w:val="24"/>
        </w:rPr>
        <w:softHyphen/>
        <w:t>мечаем деления, которые соответствуют границам этих по</w:t>
      </w:r>
      <w:r w:rsidRPr="00F82819">
        <w:rPr>
          <w:rStyle w:val="FontStyle79"/>
          <w:rFonts w:ascii="Times New Roman" w:hAnsi="Times New Roman" w:cs="Times New Roman"/>
          <w:sz w:val="24"/>
          <w:szCs w:val="24"/>
        </w:rPr>
        <w:softHyphen/>
        <w:t>лос, и по градуировочному графику определяем соответ</w:t>
      </w:r>
      <w:r w:rsidRPr="00F82819">
        <w:rPr>
          <w:rStyle w:val="FontStyle79"/>
          <w:rFonts w:ascii="Times New Roman" w:hAnsi="Times New Roman" w:cs="Times New Roman"/>
          <w:sz w:val="24"/>
          <w:szCs w:val="24"/>
        </w:rPr>
        <w:softHyphen/>
        <w:t>ствующие длины волн. Результаты запишите в табл. 5.7.</w:t>
      </w:r>
    </w:p>
    <w:p w:rsidR="008D4655" w:rsidRPr="00F82819" w:rsidRDefault="008D4655" w:rsidP="004D472B">
      <w:pPr>
        <w:pStyle w:val="Style50"/>
        <w:widowControl/>
        <w:spacing w:line="240" w:lineRule="auto"/>
        <w:jc w:val="both"/>
        <w:rPr>
          <w:rFonts w:ascii="Times New Roman" w:hAnsi="Times New Roman"/>
        </w:rPr>
      </w:pPr>
    </w:p>
    <w:p w:rsidR="008D4655" w:rsidRPr="00F82819" w:rsidRDefault="008D4655" w:rsidP="004D472B">
      <w:pPr>
        <w:pStyle w:val="Style50"/>
        <w:widowControl/>
        <w:spacing w:line="240" w:lineRule="auto"/>
        <w:jc w:val="both"/>
        <w:rPr>
          <w:rStyle w:val="FontStyle94"/>
          <w:rFonts w:ascii="Times New Roman" w:hAnsi="Times New Roman" w:cs="Times New Roman"/>
          <w:sz w:val="24"/>
          <w:szCs w:val="24"/>
        </w:rPr>
      </w:pPr>
      <w:r w:rsidRPr="00F82819">
        <w:rPr>
          <w:rStyle w:val="FontStyle83"/>
          <w:rFonts w:ascii="Times New Roman" w:hAnsi="Times New Roman" w:cs="Times New Roman"/>
          <w:sz w:val="24"/>
          <w:szCs w:val="24"/>
        </w:rPr>
        <w:t xml:space="preserve">Таблица 5.7. </w:t>
      </w:r>
      <w:r w:rsidRPr="00F82819">
        <w:rPr>
          <w:rStyle w:val="FontStyle94"/>
          <w:rFonts w:ascii="Times New Roman" w:hAnsi="Times New Roman" w:cs="Times New Roman"/>
          <w:sz w:val="24"/>
          <w:szCs w:val="24"/>
        </w:rPr>
        <w:t>Результаты измерений</w:t>
      </w:r>
    </w:p>
    <w:p w:rsidR="008D4655" w:rsidRPr="00F82819" w:rsidRDefault="008D4655" w:rsidP="004D472B">
      <w:pPr>
        <w:pStyle w:val="Style12"/>
        <w:widowControl/>
        <w:jc w:val="both"/>
      </w:pPr>
      <w:r w:rsidRPr="00F82819">
        <w:rPr>
          <w:noProof/>
        </w:rPr>
        <w:drawing>
          <wp:inline distT="0" distB="0" distL="0" distR="0">
            <wp:extent cx="5101677" cy="1805049"/>
            <wp:effectExtent l="19050" t="0" r="3723" b="0"/>
            <wp:docPr id="1057"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953" cstate="print"/>
                    <a:srcRect/>
                    <a:stretch>
                      <a:fillRect/>
                    </a:stretch>
                  </pic:blipFill>
                  <pic:spPr bwMode="auto">
                    <a:xfrm>
                      <a:off x="0" y="0"/>
                      <a:ext cx="5102000" cy="1805163"/>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spacing w:line="240" w:lineRule="auto"/>
        <w:ind w:firstLine="0"/>
        <w:rPr>
          <w:rStyle w:val="FontStyle79"/>
          <w:rFonts w:ascii="Times New Roman" w:hAnsi="Times New Roman" w:cs="Times New Roman"/>
          <w:sz w:val="24"/>
          <w:szCs w:val="24"/>
        </w:rPr>
      </w:pPr>
      <w:r w:rsidRPr="00F82819">
        <w:rPr>
          <w:rStyle w:val="FontStyle79"/>
          <w:rFonts w:ascii="Times New Roman" w:hAnsi="Times New Roman" w:cs="Times New Roman"/>
          <w:sz w:val="24"/>
          <w:szCs w:val="24"/>
        </w:rPr>
        <w:t>В данной работе применяется графический способ нахожде</w:t>
      </w:r>
      <w:r w:rsidRPr="00F82819">
        <w:rPr>
          <w:rStyle w:val="FontStyle79"/>
          <w:rFonts w:ascii="Times New Roman" w:hAnsi="Times New Roman" w:cs="Times New Roman"/>
          <w:sz w:val="24"/>
          <w:szCs w:val="24"/>
        </w:rPr>
        <w:softHyphen/>
        <w:t>ния ошибок. За ошибку измерения следует принять половину наименьшего деления шкалы или половину наименьшего деле</w:t>
      </w:r>
      <w:r w:rsidRPr="00F82819">
        <w:rPr>
          <w:rStyle w:val="FontStyle79"/>
          <w:rFonts w:ascii="Times New Roman" w:hAnsi="Times New Roman" w:cs="Times New Roman"/>
          <w:sz w:val="24"/>
          <w:szCs w:val="24"/>
        </w:rPr>
        <w:softHyphen/>
        <w:t>ния микрометрического винта, а затем по графику нужно найти соответствующее значение ошибки в определении искомой дли</w:t>
      </w:r>
      <w:r w:rsidRPr="00F82819">
        <w:rPr>
          <w:rStyle w:val="FontStyle79"/>
          <w:rFonts w:ascii="Times New Roman" w:hAnsi="Times New Roman" w:cs="Times New Roman"/>
          <w:sz w:val="24"/>
          <w:szCs w:val="24"/>
        </w:rPr>
        <w:softHyphen/>
        <w:t>ны волны. Так как график градуировки спектроскопа представ</w:t>
      </w:r>
      <w:r w:rsidRPr="00F82819">
        <w:rPr>
          <w:rStyle w:val="FontStyle79"/>
          <w:rFonts w:ascii="Times New Roman" w:hAnsi="Times New Roman" w:cs="Times New Roman"/>
          <w:sz w:val="24"/>
          <w:szCs w:val="24"/>
        </w:rPr>
        <w:softHyphen/>
        <w:t>ляет собой кривую линию, ошибка в определении длины волны на разных участках спектра будет различной.</w:t>
      </w:r>
    </w:p>
    <w:p w:rsidR="008D4655" w:rsidRPr="00F82819" w:rsidRDefault="008D4655" w:rsidP="004D472B">
      <w:pPr>
        <w:pStyle w:val="Style28"/>
        <w:widowControl/>
        <w:spacing w:line="240" w:lineRule="auto"/>
        <w:jc w:val="both"/>
        <w:rPr>
          <w:rFonts w:ascii="Times New Roman" w:hAnsi="Times New Roman"/>
        </w:rPr>
      </w:pPr>
    </w:p>
    <w:p w:rsidR="008D4655" w:rsidRPr="00F82819" w:rsidRDefault="008D4655" w:rsidP="004D472B">
      <w:pPr>
        <w:pStyle w:val="Style28"/>
        <w:widowControl/>
        <w:spacing w:line="240" w:lineRule="auto"/>
        <w:jc w:val="both"/>
        <w:rPr>
          <w:rStyle w:val="FontStyle80"/>
          <w:rFonts w:ascii="Times New Roman" w:hAnsi="Times New Roman" w:cs="Times New Roman"/>
          <w:sz w:val="24"/>
          <w:szCs w:val="24"/>
        </w:rPr>
      </w:pPr>
      <w:r w:rsidRPr="00F82819">
        <w:rPr>
          <w:rStyle w:val="FontStyle80"/>
          <w:rFonts w:ascii="Times New Roman" w:hAnsi="Times New Roman" w:cs="Times New Roman"/>
          <w:sz w:val="24"/>
          <w:szCs w:val="24"/>
        </w:rPr>
        <w:t>Контрольные вопросы</w:t>
      </w:r>
    </w:p>
    <w:p w:rsidR="008D4655" w:rsidRPr="00F82819" w:rsidRDefault="008D4655" w:rsidP="00E841CA">
      <w:pPr>
        <w:pStyle w:val="Style27"/>
        <w:widowControl/>
        <w:numPr>
          <w:ilvl w:val="0"/>
          <w:numId w:val="264"/>
        </w:numPr>
        <w:tabs>
          <w:tab w:val="left" w:pos="312"/>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В чем состоит явление дисперсии световых волн? Приведите пример его проявления в природе, который вам приходилось наблюдать.</w:t>
      </w:r>
    </w:p>
    <w:p w:rsidR="008D4655" w:rsidRPr="00F82819" w:rsidRDefault="008D4655" w:rsidP="00E841CA">
      <w:pPr>
        <w:pStyle w:val="Style27"/>
        <w:widowControl/>
        <w:numPr>
          <w:ilvl w:val="0"/>
          <w:numId w:val="264"/>
        </w:numPr>
        <w:tabs>
          <w:tab w:val="left" w:pos="312"/>
        </w:tabs>
        <w:spacing w:line="240" w:lineRule="auto"/>
        <w:jc w:val="both"/>
        <w:rPr>
          <w:rStyle w:val="FontStyle79"/>
          <w:rFonts w:ascii="Times New Roman" w:hAnsi="Times New Roman" w:cs="Times New Roman"/>
          <w:sz w:val="24"/>
          <w:szCs w:val="24"/>
        </w:rPr>
      </w:pPr>
      <w:r w:rsidRPr="00F82819">
        <w:rPr>
          <w:rStyle w:val="FontStyle81"/>
          <w:rFonts w:ascii="Times New Roman" w:hAnsi="Times New Roman" w:cs="Times New Roman"/>
          <w:sz w:val="24"/>
          <w:szCs w:val="24"/>
        </w:rPr>
        <w:t>Пучок белого света падает на стеклянную призму. В каком порядке наблюдаются различные «цветовые компоненты» на экране, распо</w:t>
      </w:r>
      <w:r w:rsidRPr="00F82819">
        <w:rPr>
          <w:rStyle w:val="FontStyle81"/>
          <w:rFonts w:ascii="Times New Roman" w:hAnsi="Times New Roman" w:cs="Times New Roman"/>
          <w:sz w:val="24"/>
          <w:szCs w:val="24"/>
        </w:rPr>
        <w:softHyphen/>
        <w:t>ложенном за призмой?</w:t>
      </w:r>
    </w:p>
    <w:p w:rsidR="008D4655" w:rsidRPr="00F82819" w:rsidRDefault="008D4655" w:rsidP="004D472B">
      <w:pPr>
        <w:pStyle w:val="Style27"/>
        <w:widowControl/>
        <w:tabs>
          <w:tab w:val="left" w:pos="240"/>
        </w:tabs>
        <w:spacing w:line="240" w:lineRule="auto"/>
        <w:jc w:val="both"/>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3.</w:t>
      </w:r>
      <w:r w:rsidRPr="00F82819">
        <w:rPr>
          <w:rStyle w:val="FontStyle81"/>
          <w:rFonts w:ascii="Times New Roman" w:hAnsi="Times New Roman" w:cs="Times New Roman"/>
          <w:sz w:val="24"/>
          <w:szCs w:val="24"/>
        </w:rPr>
        <w:tab/>
        <w:t>Объясните смысл тезиса «дифракционная решетка как спектральный</w:t>
      </w:r>
    </w:p>
    <w:p w:rsidR="008D4655" w:rsidRPr="00F82819" w:rsidRDefault="008D4655" w:rsidP="004D472B">
      <w:pPr>
        <w:pStyle w:val="Style62"/>
        <w:widowControl/>
        <w:spacing w:line="240" w:lineRule="auto"/>
        <w:rPr>
          <w:rStyle w:val="FontStyle81"/>
          <w:rFonts w:ascii="Times New Roman" w:hAnsi="Times New Roman" w:cs="Times New Roman"/>
          <w:sz w:val="24"/>
          <w:szCs w:val="24"/>
        </w:rPr>
      </w:pPr>
      <w:r w:rsidRPr="00F82819">
        <w:rPr>
          <w:rStyle w:val="FontStyle81"/>
          <w:rFonts w:ascii="Times New Roman" w:hAnsi="Times New Roman" w:cs="Times New Roman"/>
          <w:sz w:val="24"/>
          <w:szCs w:val="24"/>
        </w:rPr>
        <w:t>прибор».</w:t>
      </w:r>
    </w:p>
    <w:p w:rsidR="009C4A0A" w:rsidRPr="00F82819" w:rsidRDefault="009C4A0A" w:rsidP="004D472B">
      <w:pPr>
        <w:spacing w:after="0" w:line="240" w:lineRule="auto"/>
        <w:rPr>
          <w:rFonts w:ascii="Times New Roman" w:hAnsi="Times New Roman" w:cs="Times New Roman"/>
          <w:sz w:val="24"/>
          <w:szCs w:val="24"/>
        </w:rPr>
      </w:pPr>
    </w:p>
    <w:p w:rsidR="009C4A0A" w:rsidRPr="00F82819" w:rsidRDefault="009C4A0A" w:rsidP="004D472B">
      <w:pPr>
        <w:spacing w:after="0" w:line="240" w:lineRule="auto"/>
        <w:rPr>
          <w:rFonts w:ascii="Times New Roman" w:hAnsi="Times New Roman" w:cs="Times New Roman"/>
          <w:sz w:val="24"/>
          <w:szCs w:val="24"/>
        </w:rPr>
      </w:pPr>
    </w:p>
    <w:p w:rsidR="008D4655" w:rsidRPr="00F82819" w:rsidRDefault="008D4655" w:rsidP="004D472B">
      <w:pPr>
        <w:spacing w:after="0" w:line="240" w:lineRule="auto"/>
        <w:rPr>
          <w:rFonts w:ascii="Times New Roman" w:eastAsiaTheme="minorEastAsia" w:hAnsi="Times New Roman" w:cs="Times New Roman"/>
          <w:sz w:val="24"/>
          <w:szCs w:val="24"/>
          <w:lang w:eastAsia="ru-RU"/>
        </w:rPr>
      </w:pPr>
    </w:p>
    <w:p w:rsidR="008D4655" w:rsidRPr="00F82819" w:rsidRDefault="008D4655"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ПРИРОДА СВЕТА. ВОЛНОВЫЕ СВОЙСТВА СВЕТА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8D4655" w:rsidRPr="00F82819" w:rsidRDefault="008D4655" w:rsidP="004D472B">
      <w:pPr>
        <w:pStyle w:val="Style2"/>
        <w:widowControl/>
        <w:spacing w:line="240" w:lineRule="auto"/>
        <w:ind w:firstLine="0"/>
        <w:rPr>
          <w:rFonts w:ascii="Times New Roman" w:hAnsi="Times New Roman"/>
        </w:rPr>
      </w:pPr>
    </w:p>
    <w:p w:rsidR="008D4655" w:rsidRPr="00F82819" w:rsidRDefault="008D4655" w:rsidP="004D472B">
      <w:pPr>
        <w:pStyle w:val="Style2"/>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природа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скорость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зависимость между длиной световой волны и частотой элек</w:t>
      </w:r>
      <w:r w:rsidRPr="00F82819">
        <w:rPr>
          <w:rStyle w:val="FontStyle100"/>
          <w:rFonts w:ascii="Times New Roman" w:hAnsi="Times New Roman" w:cs="Times New Roman"/>
          <w:sz w:val="24"/>
          <w:szCs w:val="24"/>
        </w:rPr>
        <w:softHyphen/>
        <w:t>тромагнитных колебаний;</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принцип Гюйгенса;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законы отражения и преломления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полное отражение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тонкие линзы;</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интерференция света, ее проявление в природе и применение в технике;</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дифракция света и ее основные характеристики;</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понятие о поляризации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дисперсия света;</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цвета тел;</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виды спектров;</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спектральный анализ;</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фраунгоферовы линии в спектрах Солнца и звезд;</w:t>
      </w:r>
    </w:p>
    <w:p w:rsidR="008D4655" w:rsidRPr="00F82819" w:rsidRDefault="008D4655" w:rsidP="00E841CA">
      <w:pPr>
        <w:pStyle w:val="Style9"/>
        <w:widowControl/>
        <w:numPr>
          <w:ilvl w:val="0"/>
          <w:numId w:val="7"/>
        </w:numPr>
        <w:tabs>
          <w:tab w:val="left" w:pos="27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электромагнитное излучение в различных диапазонах волн, свойства и применение этого излучения.</w:t>
      </w:r>
    </w:p>
    <w:p w:rsidR="008D4655" w:rsidRPr="00F82819" w:rsidRDefault="008D4655" w:rsidP="004D472B">
      <w:pPr>
        <w:pStyle w:val="Style1"/>
        <w:widowControl/>
        <w:jc w:val="both"/>
        <w:rPr>
          <w:rFonts w:ascii="Times New Roman" w:hAnsi="Times New Roman" w:cs="Times New Roman"/>
        </w:rPr>
      </w:pPr>
    </w:p>
    <w:p w:rsidR="008D4655" w:rsidRPr="00F82819" w:rsidRDefault="008D4655" w:rsidP="004D472B">
      <w:pPr>
        <w:pStyle w:val="Style1"/>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8D4655" w:rsidRPr="00F82819" w:rsidRDefault="008D4655" w:rsidP="004D472B">
      <w:pPr>
        <w:pStyle w:val="Style8"/>
        <w:widowControl/>
      </w:pPr>
    </w:p>
    <w:p w:rsidR="008D4655" w:rsidRPr="00F82819" w:rsidRDefault="008D4655" w:rsidP="004D472B">
      <w:pPr>
        <w:pStyle w:val="Style8"/>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На рис. 33 изображены стеклянные линзы. Какие из них собирающие?</w:t>
      </w:r>
    </w:p>
    <w:p w:rsidR="008D4655" w:rsidRPr="00F82819" w:rsidRDefault="008D4655" w:rsidP="004D472B">
      <w:pPr>
        <w:pStyle w:val="Style8"/>
        <w:widowControl/>
        <w:rPr>
          <w:rStyle w:val="FontStyle100"/>
          <w:rFonts w:ascii="Times New Roman" w:hAnsi="Times New Roman" w:cs="Times New Roman"/>
          <w:sz w:val="24"/>
          <w:szCs w:val="24"/>
        </w:rPr>
      </w:pPr>
      <w:r w:rsidRPr="00F82819">
        <w:rPr>
          <w:noProof/>
        </w:rPr>
        <w:drawing>
          <wp:inline distT="0" distB="0" distL="0" distR="0">
            <wp:extent cx="3016250" cy="1412875"/>
            <wp:effectExtent l="19050" t="0" r="0" b="0"/>
            <wp:docPr id="1101"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954" cstate="print"/>
                    <a:srcRect/>
                    <a:stretch>
                      <a:fillRect/>
                    </a:stretch>
                  </pic:blipFill>
                  <pic:spPr bwMode="auto">
                    <a:xfrm>
                      <a:off x="0" y="0"/>
                      <a:ext cx="3016250" cy="1412875"/>
                    </a:xfrm>
                    <a:prstGeom prst="rect">
                      <a:avLst/>
                    </a:prstGeom>
                    <a:noFill/>
                    <a:ln w="9525">
                      <a:noFill/>
                      <a:miter lim="800000"/>
                      <a:headEnd/>
                      <a:tailEnd/>
                    </a:ln>
                  </pic:spPr>
                </pic:pic>
              </a:graphicData>
            </a:graphic>
          </wp:inline>
        </w:drawing>
      </w:r>
    </w:p>
    <w:p w:rsidR="008D4655" w:rsidRPr="00F82819" w:rsidRDefault="008D4655" w:rsidP="004D472B">
      <w:pPr>
        <w:pStyle w:val="Style7"/>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12"/>
        <w:widowControl/>
        <w:numPr>
          <w:ilvl w:val="0"/>
          <w:numId w:val="266"/>
        </w:numPr>
        <w:tabs>
          <w:tab w:val="left" w:pos="845"/>
        </w:tabs>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1, 2, 3, 4 </w:t>
      </w:r>
      <w:r w:rsidRPr="00F82819">
        <w:rPr>
          <w:rStyle w:val="FontStyle100"/>
          <w:rFonts w:ascii="Times New Roman" w:hAnsi="Times New Roman" w:cs="Times New Roman"/>
          <w:sz w:val="24"/>
          <w:szCs w:val="24"/>
        </w:rPr>
        <w:t>и 5;</w:t>
      </w:r>
    </w:p>
    <w:p w:rsidR="008D4655" w:rsidRPr="00F82819" w:rsidRDefault="008D4655" w:rsidP="00E841CA">
      <w:pPr>
        <w:pStyle w:val="Style12"/>
        <w:widowControl/>
        <w:numPr>
          <w:ilvl w:val="0"/>
          <w:numId w:val="266"/>
        </w:numPr>
        <w:tabs>
          <w:tab w:val="left" w:pos="845"/>
        </w:tabs>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2, 3, 4;</w:t>
      </w:r>
    </w:p>
    <w:p w:rsidR="008D4655" w:rsidRPr="00F82819" w:rsidRDefault="008D4655" w:rsidP="004D472B">
      <w:pPr>
        <w:pStyle w:val="Style29"/>
        <w:widowControl/>
        <w:rPr>
          <w:rStyle w:val="FontStyle101"/>
          <w:rFonts w:ascii="Times New Roman" w:hAnsi="Times New Roman" w:cs="Times New Roman"/>
          <w:sz w:val="24"/>
          <w:szCs w:val="24"/>
        </w:rPr>
      </w:pPr>
      <w:r w:rsidRPr="00F82819">
        <w:rPr>
          <w:rStyle w:val="FontStyle101"/>
          <w:rFonts w:ascii="Times New Roman" w:hAnsi="Times New Roman" w:cs="Times New Roman"/>
          <w:spacing w:val="40"/>
          <w:sz w:val="24"/>
          <w:szCs w:val="24"/>
        </w:rPr>
        <w:t>3)3</w:t>
      </w:r>
      <w:r w:rsidRPr="00F82819">
        <w:rPr>
          <w:rStyle w:val="FontStyle101"/>
          <w:rFonts w:ascii="Times New Roman" w:hAnsi="Times New Roman" w:cs="Times New Roman"/>
          <w:sz w:val="24"/>
          <w:szCs w:val="24"/>
        </w:rPr>
        <w:t xml:space="preserve"> и 2; </w:t>
      </w:r>
    </w:p>
    <w:p w:rsidR="008D4655" w:rsidRPr="00F82819" w:rsidRDefault="008D4655" w:rsidP="004D472B">
      <w:pPr>
        <w:pStyle w:val="Style29"/>
        <w:widowControl/>
        <w:rPr>
          <w:rStyle w:val="FontStyle101"/>
          <w:rFonts w:ascii="Times New Roman" w:hAnsi="Times New Roman" w:cs="Times New Roman"/>
          <w:sz w:val="24"/>
          <w:szCs w:val="24"/>
        </w:rPr>
      </w:pPr>
      <w:r w:rsidRPr="00F82819">
        <w:rPr>
          <w:rStyle w:val="FontStyle101"/>
          <w:rFonts w:ascii="Times New Roman" w:hAnsi="Times New Roman" w:cs="Times New Roman"/>
          <w:spacing w:val="40"/>
          <w:sz w:val="24"/>
          <w:szCs w:val="24"/>
        </w:rPr>
        <w:t>4)3</w:t>
      </w:r>
      <w:r w:rsidRPr="00F82819">
        <w:rPr>
          <w:rStyle w:val="FontStyle101"/>
          <w:rFonts w:ascii="Times New Roman" w:hAnsi="Times New Roman" w:cs="Times New Roman"/>
          <w:sz w:val="24"/>
          <w:szCs w:val="24"/>
        </w:rPr>
        <w:t xml:space="preserve"> и 4.</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 xml:space="preserve">На рис. 34 представлен ход лучей света через рассеивающую линзу; </w:t>
      </w:r>
      <w:r w:rsidRPr="00F82819">
        <w:rPr>
          <w:rStyle w:val="FontStyle101"/>
          <w:rFonts w:ascii="Times New Roman" w:hAnsi="Times New Roman" w:cs="Times New Roman"/>
          <w:sz w:val="24"/>
          <w:szCs w:val="24"/>
          <w:lang w:val="en-US"/>
        </w:rPr>
        <w:t>MN</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главная оптическая ось линзы. Какая из точек, отмеченных на рисунке, является главным фокусом линзы?</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3051810" cy="1686560"/>
            <wp:effectExtent l="19050" t="0" r="0" b="0"/>
            <wp:docPr id="1100"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55" cstate="print"/>
                    <a:srcRect/>
                    <a:stretch>
                      <a:fillRect/>
                    </a:stretch>
                  </pic:blipFill>
                  <pic:spPr bwMode="auto">
                    <a:xfrm>
                      <a:off x="0" y="0"/>
                      <a:ext cx="3051810" cy="1686560"/>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9"/>
        <w:widowControl/>
        <w:rPr>
          <w:rStyle w:val="FontStyle101"/>
          <w:rFonts w:ascii="Times New Roman" w:hAnsi="Times New Roman" w:cs="Times New Roman"/>
          <w:spacing w:val="40"/>
          <w:sz w:val="24"/>
          <w:szCs w:val="24"/>
        </w:rPr>
      </w:pPr>
      <w:r w:rsidRPr="00F82819">
        <w:rPr>
          <w:rStyle w:val="FontStyle101"/>
          <w:rFonts w:ascii="Times New Roman" w:hAnsi="Times New Roman" w:cs="Times New Roman"/>
          <w:spacing w:val="40"/>
          <w:sz w:val="24"/>
          <w:szCs w:val="24"/>
        </w:rPr>
        <w:t>1)1;</w:t>
      </w:r>
    </w:p>
    <w:p w:rsidR="008D4655" w:rsidRPr="00F82819" w:rsidRDefault="008D4655" w:rsidP="00E841CA">
      <w:pPr>
        <w:pStyle w:val="Style42"/>
        <w:widowControl/>
        <w:numPr>
          <w:ilvl w:val="0"/>
          <w:numId w:val="267"/>
        </w:numPr>
        <w:tabs>
          <w:tab w:val="left" w:pos="888"/>
        </w:tabs>
        <w:rPr>
          <w:rStyle w:val="FontStyle101"/>
          <w:rFonts w:ascii="Times New Roman" w:hAnsi="Times New Roman" w:cs="Times New Roman"/>
          <w:spacing w:val="40"/>
          <w:sz w:val="24"/>
          <w:szCs w:val="24"/>
        </w:rPr>
      </w:pPr>
      <w:r w:rsidRPr="00F82819">
        <w:rPr>
          <w:rStyle w:val="FontStyle101"/>
          <w:rFonts w:ascii="Times New Roman" w:hAnsi="Times New Roman" w:cs="Times New Roman"/>
          <w:sz w:val="24"/>
          <w:szCs w:val="24"/>
        </w:rPr>
        <w:t>2;</w:t>
      </w:r>
    </w:p>
    <w:p w:rsidR="008D4655" w:rsidRPr="00F82819" w:rsidRDefault="008D4655" w:rsidP="00E841CA">
      <w:pPr>
        <w:pStyle w:val="Style30"/>
        <w:widowControl/>
        <w:numPr>
          <w:ilvl w:val="0"/>
          <w:numId w:val="267"/>
        </w:numPr>
        <w:tabs>
          <w:tab w:val="left" w:pos="88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p>
    <w:p w:rsidR="008D4655" w:rsidRPr="00F82819" w:rsidRDefault="008D4655" w:rsidP="00E841CA">
      <w:pPr>
        <w:pStyle w:val="Style30"/>
        <w:widowControl/>
        <w:numPr>
          <w:ilvl w:val="0"/>
          <w:numId w:val="267"/>
        </w:numPr>
        <w:tabs>
          <w:tab w:val="left" w:pos="888"/>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4.</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На какой из схем (рис. 35) правильно представлен ход лучей при разложении пучка белого света стеклянной призмой?</w:t>
      </w:r>
    </w:p>
    <w:p w:rsidR="008D4655" w:rsidRPr="00F82819" w:rsidRDefault="008D4655" w:rsidP="004D472B">
      <w:pPr>
        <w:pStyle w:val="Style24"/>
        <w:widowControl/>
        <w:tabs>
          <w:tab w:val="left" w:pos="446"/>
        </w:tabs>
        <w:spacing w:line="240" w:lineRule="auto"/>
        <w:ind w:firstLine="0"/>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3597910" cy="2280285"/>
            <wp:effectExtent l="19050" t="0" r="2540" b="0"/>
            <wp:docPr id="1099"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956" cstate="print"/>
                    <a:srcRect/>
                    <a:stretch>
                      <a:fillRect/>
                    </a:stretch>
                  </pic:blipFill>
                  <pic:spPr bwMode="auto">
                    <a:xfrm>
                      <a:off x="0" y="0"/>
                      <a:ext cx="3597910" cy="2280285"/>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29"/>
        <w:widowControl/>
        <w:rPr>
          <w:rStyle w:val="FontStyle101"/>
          <w:rFonts w:ascii="Times New Roman" w:hAnsi="Times New Roman" w:cs="Times New Roman"/>
          <w:spacing w:val="40"/>
          <w:sz w:val="24"/>
          <w:szCs w:val="24"/>
        </w:rPr>
      </w:pPr>
      <w:r w:rsidRPr="00F82819">
        <w:rPr>
          <w:rStyle w:val="FontStyle101"/>
          <w:rFonts w:ascii="Times New Roman" w:hAnsi="Times New Roman" w:cs="Times New Roman"/>
          <w:spacing w:val="40"/>
          <w:sz w:val="24"/>
          <w:szCs w:val="24"/>
        </w:rPr>
        <w:t>1)1;</w:t>
      </w:r>
    </w:p>
    <w:p w:rsidR="008D4655" w:rsidRPr="00F82819" w:rsidRDefault="008D4655" w:rsidP="00E841CA">
      <w:pPr>
        <w:pStyle w:val="Style42"/>
        <w:widowControl/>
        <w:numPr>
          <w:ilvl w:val="0"/>
          <w:numId w:val="268"/>
        </w:numPr>
        <w:tabs>
          <w:tab w:val="left" w:pos="893"/>
        </w:tabs>
        <w:rPr>
          <w:rStyle w:val="FontStyle101"/>
          <w:rFonts w:ascii="Times New Roman" w:hAnsi="Times New Roman" w:cs="Times New Roman"/>
          <w:spacing w:val="40"/>
          <w:sz w:val="24"/>
          <w:szCs w:val="24"/>
        </w:rPr>
      </w:pPr>
      <w:r w:rsidRPr="00F82819">
        <w:rPr>
          <w:rStyle w:val="FontStyle101"/>
          <w:rFonts w:ascii="Times New Roman" w:hAnsi="Times New Roman" w:cs="Times New Roman"/>
          <w:sz w:val="24"/>
          <w:szCs w:val="24"/>
        </w:rPr>
        <w:t>2;</w:t>
      </w:r>
    </w:p>
    <w:p w:rsidR="008D4655" w:rsidRPr="00F82819" w:rsidRDefault="008D4655" w:rsidP="00E841CA">
      <w:pPr>
        <w:pStyle w:val="Style42"/>
        <w:widowControl/>
        <w:numPr>
          <w:ilvl w:val="0"/>
          <w:numId w:val="268"/>
        </w:numPr>
        <w:tabs>
          <w:tab w:val="left" w:pos="893"/>
        </w:tabs>
        <w:rPr>
          <w:rStyle w:val="FontStyle101"/>
          <w:rFonts w:ascii="Times New Roman" w:hAnsi="Times New Roman" w:cs="Times New Roman"/>
          <w:i w:val="0"/>
          <w:iCs w:val="0"/>
          <w:sz w:val="24"/>
          <w:szCs w:val="24"/>
        </w:rPr>
      </w:pPr>
      <w:r w:rsidRPr="00F82819">
        <w:rPr>
          <w:rStyle w:val="FontStyle101"/>
          <w:rFonts w:ascii="Times New Roman" w:hAnsi="Times New Roman" w:cs="Times New Roman"/>
          <w:sz w:val="24"/>
          <w:szCs w:val="24"/>
        </w:rPr>
        <w:t xml:space="preserve">3; </w:t>
      </w:r>
    </w:p>
    <w:p w:rsidR="008D4655" w:rsidRPr="00F82819" w:rsidRDefault="008D4655" w:rsidP="004D472B">
      <w:pPr>
        <w:pStyle w:val="Style42"/>
        <w:widowControl/>
        <w:tabs>
          <w:tab w:val="left" w:pos="893"/>
        </w:tabs>
        <w:rPr>
          <w:rStyle w:val="FontStyle100"/>
          <w:rFonts w:ascii="Times New Roman" w:hAnsi="Times New Roman" w:cs="Times New Roman"/>
          <w:sz w:val="24"/>
          <w:szCs w:val="24"/>
        </w:rPr>
      </w:pPr>
      <w:r w:rsidRPr="00F82819">
        <w:rPr>
          <w:rStyle w:val="FontStyle101"/>
          <w:rFonts w:ascii="Times New Roman" w:hAnsi="Times New Roman" w:cs="Times New Roman"/>
          <w:spacing w:val="40"/>
          <w:sz w:val="24"/>
          <w:szCs w:val="24"/>
        </w:rPr>
        <w:t>4)4.</w:t>
      </w:r>
    </w:p>
    <w:p w:rsidR="008D4655" w:rsidRPr="00F82819" w:rsidRDefault="008D4655" w:rsidP="004D472B">
      <w:pPr>
        <w:pStyle w:val="Style43"/>
        <w:widowControl/>
        <w:tabs>
          <w:tab w:val="left" w:pos="451"/>
        </w:tabs>
        <w:jc w:val="both"/>
        <w:rPr>
          <w:rStyle w:val="FontStyle100"/>
          <w:rFonts w:ascii="Times New Roman" w:hAnsi="Times New Roman" w:cs="Times New Roman"/>
          <w:sz w:val="24"/>
          <w:szCs w:val="24"/>
        </w:rPr>
      </w:pPr>
    </w:p>
    <w:p w:rsidR="008D4655" w:rsidRPr="00F82819" w:rsidRDefault="008D4655" w:rsidP="004D472B">
      <w:pPr>
        <w:pStyle w:val="Style43"/>
        <w:widowControl/>
        <w:tabs>
          <w:tab w:val="left" w:pos="45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На рис. 36 представлена схема устройства спектрографа. С помощью какого элемента спектрографа осуществляется разложение (дисперсия) пучка света сложного спектрально</w:t>
      </w:r>
      <w:r w:rsidRPr="00F82819">
        <w:rPr>
          <w:rStyle w:val="FontStyle100"/>
          <w:rFonts w:ascii="Times New Roman" w:hAnsi="Times New Roman" w:cs="Times New Roman"/>
          <w:sz w:val="24"/>
          <w:szCs w:val="24"/>
        </w:rPr>
        <w:softHyphen/>
        <w:t>го состава?</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3051810" cy="1520190"/>
            <wp:effectExtent l="19050" t="0" r="0" b="0"/>
            <wp:docPr id="1098"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57" cstate="print"/>
                    <a:srcRect/>
                    <a:stretch>
                      <a:fillRect/>
                    </a:stretch>
                  </pic:blipFill>
                  <pic:spPr bwMode="auto">
                    <a:xfrm>
                      <a:off x="0" y="0"/>
                      <a:ext cx="3051810" cy="1520190"/>
                    </a:xfrm>
                    <a:prstGeom prst="rect">
                      <a:avLst/>
                    </a:prstGeom>
                    <a:noFill/>
                    <a:ln w="9525">
                      <a:noFill/>
                      <a:miter lim="800000"/>
                      <a:headEnd/>
                      <a:tailEnd/>
                    </a:ln>
                  </pic:spPr>
                </pic:pic>
              </a:graphicData>
            </a:graphic>
          </wp:inline>
        </w:drawing>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57"/>
        <w:widowControl/>
        <w:numPr>
          <w:ilvl w:val="0"/>
          <w:numId w:val="269"/>
        </w:numPr>
        <w:tabs>
          <w:tab w:val="left" w:pos="912"/>
        </w:tabs>
        <w:jc w:val="both"/>
        <w:rPr>
          <w:rStyle w:val="FontStyle110"/>
          <w:rFonts w:ascii="Times New Roman" w:hAnsi="Times New Roman" w:cs="Times New Roman"/>
          <w:sz w:val="24"/>
          <w:szCs w:val="24"/>
        </w:rPr>
      </w:pPr>
      <w:r w:rsidRPr="00F82819">
        <w:rPr>
          <w:rStyle w:val="FontStyle101"/>
          <w:rFonts w:ascii="Times New Roman" w:hAnsi="Times New Roman" w:cs="Times New Roman"/>
          <w:spacing w:val="40"/>
          <w:sz w:val="24"/>
          <w:szCs w:val="24"/>
        </w:rPr>
        <w:t>1;</w:t>
      </w:r>
    </w:p>
    <w:p w:rsidR="008D4655" w:rsidRPr="00F82819" w:rsidRDefault="008D4655" w:rsidP="00E841CA">
      <w:pPr>
        <w:pStyle w:val="Style42"/>
        <w:widowControl/>
        <w:numPr>
          <w:ilvl w:val="0"/>
          <w:numId w:val="269"/>
        </w:numPr>
        <w:tabs>
          <w:tab w:val="left" w:pos="912"/>
        </w:tabs>
        <w:rPr>
          <w:rStyle w:val="FontStyle101"/>
          <w:rFonts w:ascii="Times New Roman" w:hAnsi="Times New Roman" w:cs="Times New Roman"/>
          <w:spacing w:val="40"/>
          <w:sz w:val="24"/>
          <w:szCs w:val="24"/>
        </w:rPr>
      </w:pPr>
      <w:r w:rsidRPr="00F82819">
        <w:rPr>
          <w:rStyle w:val="FontStyle101"/>
          <w:rFonts w:ascii="Times New Roman" w:hAnsi="Times New Roman" w:cs="Times New Roman"/>
          <w:sz w:val="24"/>
          <w:szCs w:val="24"/>
        </w:rPr>
        <w:t>2;</w:t>
      </w:r>
    </w:p>
    <w:p w:rsidR="008D4655" w:rsidRPr="00F82819" w:rsidRDefault="008D4655" w:rsidP="00E841CA">
      <w:pPr>
        <w:pStyle w:val="Style30"/>
        <w:widowControl/>
        <w:numPr>
          <w:ilvl w:val="0"/>
          <w:numId w:val="269"/>
        </w:numPr>
        <w:tabs>
          <w:tab w:val="left" w:pos="912"/>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3;</w:t>
      </w:r>
    </w:p>
    <w:p w:rsidR="008D4655" w:rsidRPr="00F82819" w:rsidRDefault="008D4655" w:rsidP="00E841CA">
      <w:pPr>
        <w:pStyle w:val="Style30"/>
        <w:widowControl/>
        <w:numPr>
          <w:ilvl w:val="0"/>
          <w:numId w:val="269"/>
        </w:numPr>
        <w:tabs>
          <w:tab w:val="left" w:pos="912"/>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4.</w:t>
      </w:r>
    </w:p>
    <w:p w:rsidR="008D4655" w:rsidRPr="00F82819" w:rsidRDefault="008D4655" w:rsidP="004D472B">
      <w:pPr>
        <w:pStyle w:val="Style66"/>
        <w:widowControl/>
        <w:jc w:val="both"/>
        <w:rPr>
          <w:rStyle w:val="FontStyle100"/>
          <w:rFonts w:ascii="Times New Roman" w:hAnsi="Times New Roman" w:cs="Times New Roman"/>
          <w:sz w:val="24"/>
          <w:szCs w:val="24"/>
        </w:rPr>
      </w:pPr>
    </w:p>
    <w:p w:rsidR="008D4655" w:rsidRPr="00F82819" w:rsidRDefault="008D465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На рис. 37 представлены схемы хода лучей в глазе человека при нормальном зрении, близорукости, дальнозоркости и</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при исправлении этих недостатков зрения с помощью очков. Какие из этих схем соответствуют случаю дальнозоркости с очками и без них?</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Fonts w:ascii="Times New Roman" w:hAnsi="Times New Roman" w:cs="Times New Roman"/>
          <w:noProof/>
        </w:rPr>
        <w:drawing>
          <wp:inline distT="0" distB="0" distL="0" distR="0">
            <wp:extent cx="4203700" cy="1009650"/>
            <wp:effectExtent l="19050" t="0" r="6350" b="0"/>
            <wp:docPr id="10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58" cstate="print"/>
                    <a:srcRect/>
                    <a:stretch>
                      <a:fillRect/>
                    </a:stretch>
                  </pic:blipFill>
                  <pic:spPr bwMode="auto">
                    <a:xfrm>
                      <a:off x="0" y="0"/>
                      <a:ext cx="4203700" cy="1009650"/>
                    </a:xfrm>
                    <a:prstGeom prst="rect">
                      <a:avLst/>
                    </a:prstGeom>
                    <a:noFill/>
                    <a:ln w="9525">
                      <a:noFill/>
                      <a:miter lim="800000"/>
                      <a:headEnd/>
                      <a:tailEnd/>
                    </a:ln>
                  </pic:spPr>
                </pic:pic>
              </a:graphicData>
            </a:graphic>
          </wp:inline>
        </w:drawing>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pacing w:val="30"/>
          <w:sz w:val="24"/>
          <w:szCs w:val="24"/>
        </w:rPr>
      </w:pPr>
      <w:r w:rsidRPr="00F82819">
        <w:rPr>
          <w:rStyle w:val="FontStyle101"/>
          <w:rFonts w:ascii="Times New Roman" w:hAnsi="Times New Roman" w:cs="Times New Roman"/>
          <w:spacing w:val="30"/>
          <w:sz w:val="24"/>
          <w:szCs w:val="24"/>
        </w:rPr>
        <w:t>1)1</w:t>
      </w: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 xml:space="preserve">и </w:t>
      </w:r>
      <w:r w:rsidRPr="00F82819">
        <w:rPr>
          <w:rStyle w:val="FontStyle101"/>
          <w:rFonts w:ascii="Times New Roman" w:hAnsi="Times New Roman" w:cs="Times New Roman"/>
          <w:spacing w:val="30"/>
          <w:sz w:val="24"/>
          <w:szCs w:val="24"/>
        </w:rPr>
        <w:t>4;</w:t>
      </w:r>
    </w:p>
    <w:p w:rsidR="008D4655" w:rsidRPr="00F82819"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1 </w:t>
      </w:r>
      <w:r w:rsidRPr="00F82819">
        <w:rPr>
          <w:rStyle w:val="FontStyle100"/>
          <w:rFonts w:ascii="Times New Roman" w:hAnsi="Times New Roman" w:cs="Times New Roman"/>
          <w:sz w:val="24"/>
          <w:szCs w:val="24"/>
        </w:rPr>
        <w:t xml:space="preserve">и </w:t>
      </w:r>
      <w:r w:rsidRPr="00F82819">
        <w:rPr>
          <w:rStyle w:val="FontStyle101"/>
          <w:rFonts w:ascii="Times New Roman" w:hAnsi="Times New Roman" w:cs="Times New Roman"/>
          <w:sz w:val="24"/>
          <w:szCs w:val="24"/>
        </w:rPr>
        <w:t>2;</w:t>
      </w:r>
    </w:p>
    <w:p w:rsidR="008D4655" w:rsidRPr="00F82819"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 xml:space="preserve">2 </w:t>
      </w:r>
      <w:r w:rsidRPr="00F82819">
        <w:rPr>
          <w:rStyle w:val="FontStyle100"/>
          <w:rFonts w:ascii="Times New Roman" w:hAnsi="Times New Roman" w:cs="Times New Roman"/>
          <w:sz w:val="24"/>
          <w:szCs w:val="24"/>
        </w:rPr>
        <w:t>и 3;</w:t>
      </w:r>
    </w:p>
    <w:p w:rsidR="008D4655" w:rsidRPr="00F82819" w:rsidRDefault="008D4655" w:rsidP="00E841CA">
      <w:pPr>
        <w:pStyle w:val="Style69"/>
        <w:widowControl/>
        <w:numPr>
          <w:ilvl w:val="0"/>
          <w:numId w:val="270"/>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и 5.</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Какой вид электромагнитных излучений имеет наименьшую длину волны?</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радиоволны;</w:t>
      </w:r>
    </w:p>
    <w:p w:rsidR="008D4655" w:rsidRPr="00F82819"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инфракрасное излучение;</w:t>
      </w:r>
    </w:p>
    <w:p w:rsidR="008D4655" w:rsidRPr="00F82819"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ультрафиолетовое излучение;</w:t>
      </w:r>
    </w:p>
    <w:p w:rsidR="008D4655" w:rsidRPr="00F82819" w:rsidRDefault="008D4655" w:rsidP="00E841CA">
      <w:pPr>
        <w:pStyle w:val="Style69"/>
        <w:widowControl/>
        <w:numPr>
          <w:ilvl w:val="0"/>
          <w:numId w:val="271"/>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рентгеновское излучение.</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Какое излучение обладает способностью к дифракции?</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видимый свет;</w:t>
      </w:r>
    </w:p>
    <w:p w:rsidR="008D4655" w:rsidRPr="00F82819"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радиоволны;</w:t>
      </w:r>
    </w:p>
    <w:p w:rsidR="008D4655" w:rsidRPr="00F82819"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рентгеновские лучи;</w:t>
      </w:r>
    </w:p>
    <w:p w:rsidR="008D4655" w:rsidRPr="00F82819" w:rsidRDefault="008D4655" w:rsidP="00E841CA">
      <w:pPr>
        <w:pStyle w:val="Style69"/>
        <w:widowControl/>
        <w:numPr>
          <w:ilvl w:val="0"/>
          <w:numId w:val="272"/>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все виды электромагнитных излучений.</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Длина волны красного света в вакууме равна 750 нм. Определите частоту колебаний в волне красного света.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605790" cy="142240"/>
            <wp:effectExtent l="19050" t="0" r="3810" b="0"/>
            <wp:docPr id="1096"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959"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605790" cy="142240"/>
            <wp:effectExtent l="19050" t="0" r="3810" b="0"/>
            <wp:docPr id="1095"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60"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69"/>
        <w:widowControl/>
        <w:spacing w:line="240" w:lineRule="auto"/>
        <w:rPr>
          <w:rStyle w:val="FontStyle128"/>
          <w:rFonts w:ascii="Times New Roman" w:hAnsi="Times New Roman" w:cs="Times New Roman"/>
          <w:spacing w:val="-20"/>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819150" cy="166370"/>
            <wp:effectExtent l="19050" t="0" r="0" b="0"/>
            <wp:docPr id="1094"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61" cstate="print"/>
                    <a:srcRect/>
                    <a:stretch>
                      <a:fillRect/>
                    </a:stretch>
                  </pic:blipFill>
                  <pic:spPr bwMode="auto">
                    <a:xfrm>
                      <a:off x="0" y="0"/>
                      <a:ext cx="819150" cy="166370"/>
                    </a:xfrm>
                    <a:prstGeom prst="rect">
                      <a:avLst/>
                    </a:prstGeom>
                    <a:noFill/>
                    <a:ln w="9525">
                      <a:noFill/>
                      <a:miter lim="800000"/>
                      <a:headEnd/>
                      <a:tailEnd/>
                    </a:ln>
                  </pic:spPr>
                </pic:pic>
              </a:graphicData>
            </a:graphic>
          </wp:inline>
        </w:drawing>
      </w:r>
      <w:r w:rsidRPr="00F82819">
        <w:rPr>
          <w:rStyle w:val="FontStyle128"/>
          <w:rFonts w:ascii="Times New Roman" w:hAnsi="Times New Roman" w:cs="Times New Roman"/>
          <w:spacing w:val="-20"/>
          <w:sz w:val="24"/>
          <w:szCs w:val="24"/>
          <w:lang w:val="en-US"/>
        </w:rPr>
        <w:t>v</w:t>
      </w:r>
      <w:r w:rsidRPr="00F82819">
        <w:rPr>
          <w:rStyle w:val="FontStyle128"/>
          <w:rFonts w:ascii="Times New Roman" w:hAnsi="Times New Roman" w:cs="Times New Roman"/>
          <w:spacing w:val="-20"/>
          <w:sz w:val="24"/>
          <w:szCs w:val="24"/>
        </w:rPr>
        <w:t>,</w:t>
      </w:r>
    </w:p>
    <w:p w:rsidR="008D4655" w:rsidRPr="00F82819" w:rsidRDefault="008D4655" w:rsidP="004D472B">
      <w:pPr>
        <w:pStyle w:val="Style69"/>
        <w:widowControl/>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ответов 1 — 3 нет верного.</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С какой скоростью распространяется электромагнитная волна в кедровом масле, абсолютный показатель преломления которого равен 1,516?</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890905" cy="142240"/>
            <wp:effectExtent l="19050" t="0" r="4445" b="0"/>
            <wp:docPr id="1093"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962" cstate="print"/>
                    <a:srcRect/>
                    <a:stretch>
                      <a:fillRect/>
                    </a:stretch>
                  </pic:blipFill>
                  <pic:spPr bwMode="auto">
                    <a:xfrm>
                      <a:off x="0" y="0"/>
                      <a:ext cx="89090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4"/>
        </w:rPr>
        <w:drawing>
          <wp:inline distT="0" distB="0" distL="0" distR="0">
            <wp:extent cx="843280" cy="166370"/>
            <wp:effectExtent l="19050" t="0" r="0" b="0"/>
            <wp:docPr id="109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963" cstate="print"/>
                    <a:srcRect/>
                    <a:stretch>
                      <a:fillRect/>
                    </a:stretch>
                  </pic:blipFill>
                  <pic:spPr bwMode="auto">
                    <a:xfrm>
                      <a:off x="0" y="0"/>
                      <a:ext cx="84328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795655" cy="154305"/>
            <wp:effectExtent l="19050" t="0" r="4445" b="0"/>
            <wp:docPr id="1091"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964" cstate="print"/>
                    <a:srcRect/>
                    <a:stretch>
                      <a:fillRect/>
                    </a:stretch>
                  </pic:blipFill>
                  <pic:spPr bwMode="auto">
                    <a:xfrm>
                      <a:off x="0" y="0"/>
                      <a:ext cx="795655" cy="154305"/>
                    </a:xfrm>
                    <a:prstGeom prst="rect">
                      <a:avLst/>
                    </a:prstGeom>
                    <a:noFill/>
                    <a:ln w="9525">
                      <a:noFill/>
                      <a:miter lim="800000"/>
                      <a:headEnd/>
                      <a:tailEnd/>
                    </a:ln>
                  </pic:spPr>
                </pic:pic>
              </a:graphicData>
            </a:graphic>
          </wp:inline>
        </w:drawing>
      </w:r>
    </w:p>
    <w:p w:rsidR="008D4655" w:rsidRPr="00F82819" w:rsidRDefault="008D465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среди ответов 1 — 3 нет верного.</w:t>
      </w: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Что будет наблюдаться при сложении в определенной точке экрана двух когерентных волн длиной</w:t>
      </w:r>
      <w:r w:rsidRPr="00F82819">
        <w:rPr>
          <w:rFonts w:ascii="Times New Roman" w:hAnsi="Times New Roman" w:cs="Times New Roman"/>
          <w:noProof/>
          <w:position w:val="-3"/>
        </w:rPr>
        <w:drawing>
          <wp:inline distT="0" distB="0" distL="0" distR="0">
            <wp:extent cx="118745" cy="142240"/>
            <wp:effectExtent l="19050" t="0" r="0" b="0"/>
            <wp:docPr id="1090"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965"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если их разность хода равна: а)</w:t>
      </w:r>
      <w:r w:rsidRPr="00F82819">
        <w:rPr>
          <w:rFonts w:ascii="Times New Roman" w:hAnsi="Times New Roman" w:cs="Times New Roman"/>
          <w:noProof/>
          <w:position w:val="-5"/>
        </w:rPr>
        <w:drawing>
          <wp:inline distT="0" distB="0" distL="0" distR="0">
            <wp:extent cx="308610" cy="154305"/>
            <wp:effectExtent l="19050" t="0" r="0" b="0"/>
            <wp:docPr id="1089"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966" cstate="print"/>
                    <a:srcRect/>
                    <a:stretch>
                      <a:fillRect/>
                    </a:stretch>
                  </pic:blipFill>
                  <pic:spPr bwMode="auto">
                    <a:xfrm>
                      <a:off x="0" y="0"/>
                      <a:ext cx="30861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б)</w:t>
      </w:r>
      <w:r w:rsidRPr="00F82819">
        <w:rPr>
          <w:rFonts w:ascii="Times New Roman" w:hAnsi="Times New Roman" w:cs="Times New Roman"/>
          <w:noProof/>
          <w:position w:val="-7"/>
        </w:rPr>
        <w:drawing>
          <wp:inline distT="0" distB="0" distL="0" distR="0">
            <wp:extent cx="260985" cy="166370"/>
            <wp:effectExtent l="19050" t="0" r="5715" b="0"/>
            <wp:docPr id="1088"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67"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минимум; б) максимум;</w:t>
      </w:r>
    </w:p>
    <w:p w:rsidR="008D4655" w:rsidRPr="00F82819"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максимум; б) минимум;</w:t>
      </w:r>
    </w:p>
    <w:p w:rsidR="008D4655" w:rsidRPr="00F82819"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 обоих случаях минимум;</w:t>
      </w:r>
    </w:p>
    <w:p w:rsidR="008D4655" w:rsidRPr="00F82819" w:rsidRDefault="008D4655" w:rsidP="00E841CA">
      <w:pPr>
        <w:pStyle w:val="Style84"/>
        <w:widowControl/>
        <w:numPr>
          <w:ilvl w:val="0"/>
          <w:numId w:val="273"/>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 обоих случаях максимум.</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Какова оптическая разность хода двух когерентных монохроматических волн в веществе, абсолютный показатель преломления которого равен 1,6, если геометрическая разность хода лучей равна 2,5 см?</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1)1,56 см;</w:t>
      </w:r>
    </w:p>
    <w:p w:rsidR="008D4655" w:rsidRPr="00F82819"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см;</w:t>
      </w:r>
    </w:p>
    <w:p w:rsidR="008D4655" w:rsidRPr="00F82819"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 см;</w:t>
      </w:r>
    </w:p>
    <w:p w:rsidR="008D4655" w:rsidRPr="00F82819" w:rsidRDefault="008D4655" w:rsidP="00E841CA">
      <w:pPr>
        <w:pStyle w:val="Style84"/>
        <w:widowControl/>
        <w:numPr>
          <w:ilvl w:val="0"/>
          <w:numId w:val="274"/>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0,64 см.</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Почему на транспорте сигнал опасности выбран именно красного цвета?</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75"/>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красный свет наиболее яркий;</w:t>
      </w:r>
    </w:p>
    <w:p w:rsidR="008D4655" w:rsidRPr="00F82819" w:rsidRDefault="008D4655" w:rsidP="00E841CA">
      <w:pPr>
        <w:pStyle w:val="Style84"/>
        <w:widowControl/>
        <w:numPr>
          <w:ilvl w:val="0"/>
          <w:numId w:val="27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красный свет имеет самую большую длину волны в видимой части спектра, а потому меньше всего рассеи</w:t>
      </w:r>
      <w:r w:rsidRPr="00F82819">
        <w:rPr>
          <w:rStyle w:val="FontStyle100"/>
          <w:rFonts w:ascii="Times New Roman" w:hAnsi="Times New Roman" w:cs="Times New Roman"/>
          <w:sz w:val="24"/>
          <w:szCs w:val="24"/>
        </w:rPr>
        <w:softHyphen/>
        <w:t>вается в загрязненном воздухе;</w:t>
      </w:r>
    </w:p>
    <w:p w:rsidR="008D4655" w:rsidRPr="00F82819" w:rsidRDefault="008D4655" w:rsidP="00E841CA">
      <w:pPr>
        <w:pStyle w:val="Style84"/>
        <w:widowControl/>
        <w:numPr>
          <w:ilvl w:val="0"/>
          <w:numId w:val="276"/>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красный свет имеет самую большую длину волны в видимой части спектра, а потому больше всего рассеи</w:t>
      </w:r>
      <w:r w:rsidRPr="00F82819">
        <w:rPr>
          <w:rStyle w:val="FontStyle100"/>
          <w:rFonts w:ascii="Times New Roman" w:hAnsi="Times New Roman" w:cs="Times New Roman"/>
          <w:sz w:val="24"/>
          <w:szCs w:val="24"/>
        </w:rPr>
        <w:softHyphen/>
        <w:t>вается в загрязненном воздухе;</w:t>
      </w:r>
    </w:p>
    <w:p w:rsidR="008D4655" w:rsidRPr="00F82819" w:rsidRDefault="008D4655" w:rsidP="00E841CA">
      <w:pPr>
        <w:pStyle w:val="Style84"/>
        <w:widowControl/>
        <w:numPr>
          <w:ilvl w:val="0"/>
          <w:numId w:val="275"/>
        </w:numPr>
        <w:tabs>
          <w:tab w:val="left" w:pos="85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приведенных нет правильного ответа.</w:t>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Какое условие является необходимым, для того чтобы происходила дифракция света с длиной волны</w:t>
      </w:r>
      <w:r w:rsidRPr="00F82819">
        <w:rPr>
          <w:rFonts w:ascii="Times New Roman" w:hAnsi="Times New Roman" w:cs="Times New Roman"/>
          <w:noProof/>
          <w:position w:val="-3"/>
        </w:rPr>
        <w:drawing>
          <wp:inline distT="0" distB="0" distL="0" distR="0">
            <wp:extent cx="106680" cy="118745"/>
            <wp:effectExtent l="19050" t="0" r="7620" b="0"/>
            <wp:docPr id="108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68"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 область геометрической тени от диска радиусом</w:t>
      </w:r>
      <w:r w:rsidRPr="00F82819">
        <w:rPr>
          <w:rFonts w:ascii="Times New Roman" w:hAnsi="Times New Roman" w:cs="Times New Roman"/>
          <w:noProof/>
          <w:position w:val="-2"/>
        </w:rPr>
        <w:drawing>
          <wp:inline distT="0" distB="0" distL="0" distR="0">
            <wp:extent cx="106680" cy="106680"/>
            <wp:effectExtent l="19050" t="0" r="7620" b="0"/>
            <wp:docPr id="1086"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969" cstate="print"/>
                    <a:srcRect/>
                    <a:stretch>
                      <a:fillRect/>
                    </a:stretch>
                  </pic:blipFill>
                  <pic:spPr bwMode="auto">
                    <a:xfrm>
                      <a:off x="0" y="0"/>
                      <a:ext cx="106680"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462915" cy="166370"/>
            <wp:effectExtent l="19050" t="0" r="0" b="0"/>
            <wp:docPr id="1085"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70" cstate="print"/>
                    <a:srcRect/>
                    <a:stretch>
                      <a:fillRect/>
                    </a:stretch>
                  </pic:blipFill>
                  <pic:spPr bwMode="auto">
                    <a:xfrm>
                      <a:off x="0" y="0"/>
                      <a:ext cx="4629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4"/>
        </w:rPr>
        <w:drawing>
          <wp:inline distT="0" distB="0" distL="0" distR="0">
            <wp:extent cx="474980" cy="142240"/>
            <wp:effectExtent l="19050" t="0" r="1270" b="0"/>
            <wp:docPr id="1084"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971" cstate="print"/>
                    <a:srcRect/>
                    <a:stretch>
                      <a:fillRect/>
                    </a:stretch>
                  </pic:blipFill>
                  <pic:spPr bwMode="auto">
                    <a:xfrm>
                      <a:off x="0" y="0"/>
                      <a:ext cx="4749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position w:val="-5"/>
        </w:rPr>
        <w:drawing>
          <wp:inline distT="0" distB="0" distL="0" distR="0">
            <wp:extent cx="403860" cy="154305"/>
            <wp:effectExtent l="19050" t="0" r="0" b="0"/>
            <wp:docPr id="1083"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972" cstate="print"/>
                    <a:srcRect/>
                    <a:stretch>
                      <a:fillRect/>
                    </a:stretch>
                  </pic:blipFill>
                  <pic:spPr bwMode="auto">
                    <a:xfrm>
                      <a:off x="0" y="0"/>
                      <a:ext cx="40386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2"/>
        </w:rPr>
        <w:drawing>
          <wp:inline distT="0" distB="0" distL="0" distR="0">
            <wp:extent cx="368300" cy="118745"/>
            <wp:effectExtent l="19050" t="0" r="0" b="0"/>
            <wp:docPr id="108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973" cstate="print"/>
                    <a:srcRect/>
                    <a:stretch>
                      <a:fillRect/>
                    </a:stretch>
                  </pic:blipFill>
                  <pic:spPr bwMode="auto">
                    <a:xfrm>
                      <a:off x="0" y="0"/>
                      <a:ext cx="368300" cy="118745"/>
                    </a:xfrm>
                    <a:prstGeom prst="rect">
                      <a:avLst/>
                    </a:prstGeom>
                    <a:noFill/>
                    <a:ln w="9525">
                      <a:noFill/>
                      <a:miter lim="800000"/>
                      <a:headEnd/>
                      <a:tailEnd/>
                    </a:ln>
                  </pic:spPr>
                </pic:pic>
              </a:graphicData>
            </a:graphic>
          </wp:inline>
        </w:drawing>
      </w: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На дифракционную решетку с периодом</w:t>
      </w:r>
      <w:r w:rsidRPr="00F82819">
        <w:rPr>
          <w:rFonts w:ascii="Times New Roman" w:hAnsi="Times New Roman" w:cs="Times New Roman"/>
          <w:noProof/>
          <w:position w:val="-2"/>
        </w:rPr>
        <w:drawing>
          <wp:inline distT="0" distB="0" distL="0" distR="0">
            <wp:extent cx="142240" cy="118745"/>
            <wp:effectExtent l="19050" t="0" r="0" b="0"/>
            <wp:docPr id="1081"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74"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перпендикулярно ее плоскости падает параллельный монохроматический пучок с длиной волны</w:t>
      </w:r>
      <w:r w:rsidRPr="00F82819">
        <w:rPr>
          <w:rFonts w:ascii="Times New Roman" w:hAnsi="Times New Roman" w:cs="Times New Roman"/>
          <w:noProof/>
          <w:position w:val="-4"/>
        </w:rPr>
        <w:drawing>
          <wp:inline distT="0" distB="0" distL="0" distR="0">
            <wp:extent cx="106680" cy="142240"/>
            <wp:effectExtent l="19050" t="0" r="7620" b="0"/>
            <wp:docPr id="1080"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975"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Какое выражение определяет угол</w:t>
      </w:r>
      <w:r w:rsidRPr="00F82819">
        <w:rPr>
          <w:rFonts w:ascii="Times New Roman" w:hAnsi="Times New Roman" w:cs="Times New Roman"/>
          <w:noProof/>
          <w:position w:val="-4"/>
        </w:rPr>
        <w:drawing>
          <wp:inline distT="0" distB="0" distL="0" distR="0">
            <wp:extent cx="106680" cy="118745"/>
            <wp:effectExtent l="19050" t="0" r="7620" b="0"/>
            <wp:docPr id="1079"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76"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под которым наблюдается первый главный максимум?</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735965" cy="154305"/>
            <wp:effectExtent l="19050" t="0" r="6985" b="0"/>
            <wp:docPr id="1078"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977" cstate="print"/>
                    <a:srcRect/>
                    <a:stretch>
                      <a:fillRect/>
                    </a:stretch>
                  </pic:blipFill>
                  <pic:spPr bwMode="auto">
                    <a:xfrm>
                      <a:off x="0" y="0"/>
                      <a:ext cx="735965" cy="154305"/>
                    </a:xfrm>
                    <a:prstGeom prst="rect">
                      <a:avLst/>
                    </a:prstGeom>
                    <a:noFill/>
                    <a:ln w="9525">
                      <a:noFill/>
                      <a:miter lim="800000"/>
                      <a:headEnd/>
                      <a:tailEnd/>
                    </a:ln>
                  </pic:spPr>
                </pic:pic>
              </a:graphicData>
            </a:graphic>
          </wp:inline>
        </w:drawing>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712470" cy="142240"/>
            <wp:effectExtent l="19050" t="0" r="0" b="0"/>
            <wp:docPr id="107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978" cstate="print"/>
                    <a:srcRect/>
                    <a:stretch>
                      <a:fillRect/>
                    </a:stretch>
                  </pic:blipFill>
                  <pic:spPr bwMode="auto">
                    <a:xfrm>
                      <a:off x="0" y="0"/>
                      <a:ext cx="71247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664845" cy="154305"/>
            <wp:effectExtent l="19050" t="0" r="1905" b="0"/>
            <wp:docPr id="1076"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979" cstate="print"/>
                    <a:srcRect/>
                    <a:stretch>
                      <a:fillRect/>
                    </a:stretch>
                  </pic:blipFill>
                  <pic:spPr bwMode="auto">
                    <a:xfrm>
                      <a:off x="0" y="0"/>
                      <a:ext cx="664845" cy="154305"/>
                    </a:xfrm>
                    <a:prstGeom prst="rect">
                      <a:avLst/>
                    </a:prstGeom>
                    <a:noFill/>
                    <a:ln w="9525">
                      <a:noFill/>
                      <a:miter lim="800000"/>
                      <a:headEnd/>
                      <a:tailEnd/>
                    </a:ln>
                  </pic:spPr>
                </pic:pic>
              </a:graphicData>
            </a:graphic>
          </wp:inline>
        </w:drawing>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5"/>
        </w:rPr>
        <w:drawing>
          <wp:inline distT="0" distB="0" distL="0" distR="0">
            <wp:extent cx="748030" cy="166370"/>
            <wp:effectExtent l="19050" t="0" r="0" b="0"/>
            <wp:docPr id="1075"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80" cstate="print"/>
                    <a:srcRect/>
                    <a:stretch>
                      <a:fillRect/>
                    </a:stretch>
                  </pic:blipFill>
                  <pic:spPr bwMode="auto">
                    <a:xfrm>
                      <a:off x="0" y="0"/>
                      <a:ext cx="748030" cy="166370"/>
                    </a:xfrm>
                    <a:prstGeom prst="rect">
                      <a:avLst/>
                    </a:prstGeom>
                    <a:noFill/>
                    <a:ln w="9525">
                      <a:noFill/>
                      <a:miter lim="800000"/>
                      <a:headEnd/>
                      <a:tailEnd/>
                    </a:ln>
                  </pic:spPr>
                </pic:pic>
              </a:graphicData>
            </a:graphic>
          </wp:inline>
        </w:drawing>
      </w:r>
    </w:p>
    <w:p w:rsidR="008D4655" w:rsidRPr="00F82819" w:rsidRDefault="008D4655" w:rsidP="004D472B">
      <w:pPr>
        <w:pStyle w:val="Style66"/>
        <w:widowControl/>
        <w:jc w:val="both"/>
        <w:rPr>
          <w:rStyle w:val="FontStyle100"/>
          <w:rFonts w:ascii="Times New Roman" w:hAnsi="Times New Roman" w:cs="Times New Roman"/>
          <w:sz w:val="24"/>
          <w:szCs w:val="24"/>
        </w:rPr>
      </w:pPr>
    </w:p>
    <w:p w:rsidR="008D4655" w:rsidRPr="00F82819" w:rsidRDefault="008D4655" w:rsidP="004D472B">
      <w:pPr>
        <w:pStyle w:val="Style66"/>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С помощью поляризации можно объяснить природу света.</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свет — это поток заряженных частиц;</w:t>
      </w:r>
    </w:p>
    <w:p w:rsidR="008D4655" w:rsidRPr="00F82819"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свет — это поперечная волна;</w:t>
      </w:r>
    </w:p>
    <w:p w:rsidR="008D4655" w:rsidRPr="00F82819"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свет — это продольная волна;</w:t>
      </w:r>
    </w:p>
    <w:p w:rsidR="008D4655" w:rsidRPr="00F82819" w:rsidRDefault="008D4655" w:rsidP="00E841CA">
      <w:pPr>
        <w:pStyle w:val="Style69"/>
        <w:widowControl/>
        <w:numPr>
          <w:ilvl w:val="0"/>
          <w:numId w:val="277"/>
        </w:numPr>
        <w:tabs>
          <w:tab w:val="left" w:pos="542"/>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приведенных ответов нет правильного.</w:t>
      </w:r>
    </w:p>
    <w:p w:rsidR="008D4655" w:rsidRPr="00F82819" w:rsidRDefault="008D4655" w:rsidP="004D472B">
      <w:pPr>
        <w:pStyle w:val="Style17"/>
        <w:widowControl/>
        <w:jc w:val="both"/>
        <w:rPr>
          <w:rFonts w:ascii="Times New Roman" w:hAnsi="Times New Roman" w:cs="Times New Roman"/>
        </w:rPr>
      </w:pPr>
    </w:p>
    <w:p w:rsidR="008D4655" w:rsidRPr="00F82819" w:rsidRDefault="008D4655"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8D4655" w:rsidRPr="00F82819" w:rsidRDefault="008D4655" w:rsidP="004D472B">
      <w:pPr>
        <w:pStyle w:val="Style68"/>
        <w:widowControl/>
        <w:spacing w:line="240" w:lineRule="auto"/>
        <w:ind w:firstLine="0"/>
        <w:jc w:val="both"/>
        <w:rPr>
          <w:rFonts w:ascii="Times New Roman" w:hAnsi="Times New Roman" w:cs="Times New Roman"/>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Синус предельного угла полного внутреннего отражения на границе воздух — стекло равен 8/13. Какова скорость света в стекле?</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2"/>
        </w:rPr>
        <w:drawing>
          <wp:inline distT="0" distB="0" distL="0" distR="0">
            <wp:extent cx="819150" cy="166370"/>
            <wp:effectExtent l="19050" t="0" r="0" b="0"/>
            <wp:docPr id="1074"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981" cstate="print"/>
                    <a:srcRect/>
                    <a:stretch>
                      <a:fillRect/>
                    </a:stretch>
                  </pic:blipFill>
                  <pic:spPr bwMode="auto">
                    <a:xfrm>
                      <a:off x="0" y="0"/>
                      <a:ext cx="81915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6"/>
        </w:rPr>
        <w:drawing>
          <wp:inline distT="0" distB="0" distL="0" distR="0">
            <wp:extent cx="843280" cy="166370"/>
            <wp:effectExtent l="19050" t="0" r="0" b="0"/>
            <wp:docPr id="1073"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82" cstate="print"/>
                    <a:srcRect/>
                    <a:stretch>
                      <a:fillRect/>
                    </a:stretch>
                  </pic:blipFill>
                  <pic:spPr bwMode="auto">
                    <a:xfrm>
                      <a:off x="0" y="0"/>
                      <a:ext cx="84328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69"/>
        <w:widowControl/>
        <w:numPr>
          <w:ilvl w:val="0"/>
          <w:numId w:val="278"/>
        </w:numPr>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 </w:t>
      </w:r>
      <w:r w:rsidRPr="00F82819">
        <w:rPr>
          <w:rFonts w:ascii="Times New Roman" w:hAnsi="Times New Roman" w:cs="Times New Roman"/>
          <w:noProof/>
          <w:position w:val="-5"/>
        </w:rPr>
        <w:drawing>
          <wp:inline distT="0" distB="0" distL="0" distR="0">
            <wp:extent cx="807720" cy="166370"/>
            <wp:effectExtent l="19050" t="0" r="0" b="0"/>
            <wp:docPr id="107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983" cstate="print"/>
                    <a:srcRect/>
                    <a:stretch>
                      <a:fillRect/>
                    </a:stretch>
                  </pic:blipFill>
                  <pic:spPr bwMode="auto">
                    <a:xfrm>
                      <a:off x="0" y="0"/>
                      <a:ext cx="80772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4)</w:t>
      </w:r>
      <w:r w:rsidRPr="00F82819">
        <w:rPr>
          <w:rFonts w:ascii="Times New Roman" w:hAnsi="Times New Roman" w:cs="Times New Roman"/>
          <w:noProof/>
          <w:position w:val="-3"/>
        </w:rPr>
        <w:drawing>
          <wp:inline distT="0" distB="0" distL="0" distR="0">
            <wp:extent cx="807720" cy="154305"/>
            <wp:effectExtent l="19050" t="0" r="0" b="0"/>
            <wp:docPr id="1071"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84" cstate="print"/>
                    <a:srcRect/>
                    <a:stretch>
                      <a:fillRect/>
                    </a:stretch>
                  </pic:blipFill>
                  <pic:spPr bwMode="auto">
                    <a:xfrm>
                      <a:off x="0" y="0"/>
                      <a:ext cx="807720" cy="154305"/>
                    </a:xfrm>
                    <a:prstGeom prst="rect">
                      <a:avLst/>
                    </a:prstGeom>
                    <a:noFill/>
                    <a:ln w="9525">
                      <a:noFill/>
                      <a:miter lim="800000"/>
                      <a:headEnd/>
                      <a:tailEnd/>
                    </a:ln>
                  </pic:spPr>
                </pic:pic>
              </a:graphicData>
            </a:graphic>
          </wp:inline>
        </w:drawing>
      </w:r>
    </w:p>
    <w:p w:rsidR="008D4655" w:rsidRPr="00F82819" w:rsidRDefault="008D4655" w:rsidP="004D472B">
      <w:pPr>
        <w:pStyle w:val="Style68"/>
        <w:widowControl/>
        <w:tabs>
          <w:tab w:val="left" w:pos="394"/>
        </w:tabs>
        <w:spacing w:line="240" w:lineRule="auto"/>
        <w:ind w:firstLine="0"/>
        <w:jc w:val="both"/>
        <w:rPr>
          <w:rStyle w:val="FontStyle106"/>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В дверном глазке можно наблюдать прямое, уменьшенное, мнимое изображение человека, на каком бы расстоянии он не стоял. Какой линзой является дверной глазок?</w:t>
      </w:r>
    </w:p>
    <w:p w:rsidR="008D4655" w:rsidRPr="00F82819" w:rsidRDefault="008D4655"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двояковогнутой;</w:t>
      </w:r>
    </w:p>
    <w:p w:rsidR="008D4655" w:rsidRPr="00F82819"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плосковыпуклой;</w:t>
      </w:r>
    </w:p>
    <w:p w:rsidR="008D4655" w:rsidRPr="00F82819"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двояковыпуклой;</w:t>
      </w:r>
    </w:p>
    <w:p w:rsidR="008D4655" w:rsidRPr="00F82819" w:rsidRDefault="008D4655" w:rsidP="00E841CA">
      <w:pPr>
        <w:pStyle w:val="Style69"/>
        <w:widowControl/>
        <w:numPr>
          <w:ilvl w:val="0"/>
          <w:numId w:val="279"/>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двояковогнутой.</w:t>
      </w: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8"/>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 xml:space="preserve">Каково минимальное расстояние между точками максимумов и минимумов освещенности в интерференционной картине от сложения двух волн длиной </w:t>
      </w:r>
      <w:r w:rsidRPr="00F82819">
        <w:rPr>
          <w:rStyle w:val="FontStyle108"/>
          <w:rFonts w:ascii="Times New Roman" w:hAnsi="Times New Roman" w:cs="Times New Roman"/>
          <w:sz w:val="24"/>
          <w:szCs w:val="24"/>
        </w:rPr>
        <w:t>X?</w:t>
      </w:r>
    </w:p>
    <w:p w:rsidR="008D4655" w:rsidRPr="00F82819" w:rsidRDefault="008D4655"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01930" cy="154305"/>
            <wp:effectExtent l="19050" t="0" r="7620" b="0"/>
            <wp:docPr id="1070"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85" cstate="print"/>
                    <a:srcRect/>
                    <a:stretch>
                      <a:fillRect/>
                    </a:stretch>
                  </pic:blipFill>
                  <pic:spPr bwMode="auto">
                    <a:xfrm>
                      <a:off x="0" y="0"/>
                      <a:ext cx="20193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2)</w:t>
      </w:r>
      <w:r w:rsidRPr="00F82819">
        <w:rPr>
          <w:rFonts w:ascii="Times New Roman" w:hAnsi="Times New Roman" w:cs="Times New Roman"/>
          <w:noProof/>
          <w:position w:val="-3"/>
        </w:rPr>
        <w:drawing>
          <wp:inline distT="0" distB="0" distL="0" distR="0">
            <wp:extent cx="308610" cy="154305"/>
            <wp:effectExtent l="19050" t="0" r="0" b="0"/>
            <wp:docPr id="1069"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86" cstate="print"/>
                    <a:srcRect/>
                    <a:stretch>
                      <a:fillRect/>
                    </a:stretch>
                  </pic:blipFill>
                  <pic:spPr bwMode="auto">
                    <a:xfrm>
                      <a:off x="0" y="0"/>
                      <a:ext cx="30861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3)</w:t>
      </w:r>
      <w:r w:rsidRPr="00F82819">
        <w:rPr>
          <w:rFonts w:ascii="Times New Roman" w:hAnsi="Times New Roman" w:cs="Times New Roman"/>
          <w:noProof/>
        </w:rPr>
        <w:drawing>
          <wp:inline distT="0" distB="0" distL="0" distR="0">
            <wp:extent cx="297180" cy="142240"/>
            <wp:effectExtent l="19050" t="0" r="7620" b="0"/>
            <wp:docPr id="1068"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987" cstate="print"/>
                    <a:srcRect/>
                    <a:stretch>
                      <a:fillRect/>
                    </a:stretch>
                  </pic:blipFill>
                  <pic:spPr bwMode="auto">
                    <a:xfrm>
                      <a:off x="0" y="0"/>
                      <a:ext cx="2971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4)</w:t>
      </w:r>
      <w:r w:rsidRPr="00F82819">
        <w:rPr>
          <w:rFonts w:ascii="Times New Roman" w:hAnsi="Times New Roman" w:cs="Times New Roman"/>
          <w:noProof/>
          <w:position w:val="-4"/>
        </w:rPr>
        <w:drawing>
          <wp:inline distT="0" distB="0" distL="0" distR="0">
            <wp:extent cx="285115" cy="166370"/>
            <wp:effectExtent l="19050" t="0" r="635" b="0"/>
            <wp:docPr id="106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988" cstate="print"/>
                    <a:srcRect/>
                    <a:stretch>
                      <a:fillRect/>
                    </a:stretch>
                  </pic:blipFill>
                  <pic:spPr bwMode="auto">
                    <a:xfrm>
                      <a:off x="0" y="0"/>
                      <a:ext cx="285115" cy="166370"/>
                    </a:xfrm>
                    <a:prstGeom prst="rect">
                      <a:avLst/>
                    </a:prstGeom>
                    <a:noFill/>
                    <a:ln w="9525">
                      <a:noFill/>
                      <a:miter lim="800000"/>
                      <a:headEnd/>
                      <a:tailEnd/>
                    </a:ln>
                  </pic:spPr>
                </pic:pic>
              </a:graphicData>
            </a:graphic>
          </wp:inline>
        </w:drawing>
      </w:r>
    </w:p>
    <w:p w:rsidR="008D4655" w:rsidRPr="00F82819" w:rsidRDefault="008D4655" w:rsidP="004D472B">
      <w:pPr>
        <w:pStyle w:val="Style68"/>
        <w:widowControl/>
        <w:tabs>
          <w:tab w:val="left" w:pos="394"/>
        </w:tabs>
        <w:spacing w:line="240" w:lineRule="auto"/>
        <w:ind w:firstLine="0"/>
        <w:jc w:val="both"/>
        <w:rPr>
          <w:rStyle w:val="FontStyle106"/>
          <w:rFonts w:ascii="Times New Roman" w:hAnsi="Times New Roman" w:cs="Times New Roman"/>
          <w:sz w:val="24"/>
          <w:szCs w:val="24"/>
        </w:rPr>
      </w:pPr>
    </w:p>
    <w:p w:rsidR="008D4655" w:rsidRPr="00F82819" w:rsidRDefault="008D4655" w:rsidP="004D472B">
      <w:pPr>
        <w:pStyle w:val="Style68"/>
        <w:widowControl/>
        <w:tabs>
          <w:tab w:val="left" w:pos="394"/>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4.</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Сколько максимумов можно наблюдать на очень большом экране, если дифракционная решетка, период которой</w:t>
      </w:r>
      <w:r w:rsidRPr="00F82819">
        <w:rPr>
          <w:rFonts w:ascii="Times New Roman" w:hAnsi="Times New Roman" w:cs="Times New Roman"/>
          <w:noProof/>
        </w:rPr>
        <w:drawing>
          <wp:inline distT="0" distB="0" distL="0" distR="0">
            <wp:extent cx="83185" cy="106680"/>
            <wp:effectExtent l="19050" t="0" r="0" b="0"/>
            <wp:docPr id="1066"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89" cstate="print"/>
                    <a:srcRect/>
                    <a:stretch>
                      <a:fillRect/>
                    </a:stretch>
                  </pic:blipFill>
                  <pic:spPr bwMode="auto">
                    <a:xfrm>
                      <a:off x="0" y="0"/>
                      <a:ext cx="83185"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освещается светом длиной волны</w:t>
      </w:r>
      <w:r w:rsidRPr="00F82819">
        <w:rPr>
          <w:rFonts w:ascii="Times New Roman" w:hAnsi="Times New Roman" w:cs="Times New Roman"/>
          <w:noProof/>
          <w:position w:val="-4"/>
        </w:rPr>
        <w:drawing>
          <wp:inline distT="0" distB="0" distL="0" distR="0">
            <wp:extent cx="106680" cy="142240"/>
            <wp:effectExtent l="19050" t="0" r="7620" b="0"/>
            <wp:docPr id="1065"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90"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8D4655" w:rsidRPr="00F82819" w:rsidRDefault="008D4655"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748030" cy="166370"/>
            <wp:effectExtent l="19050" t="0" r="0" b="0"/>
            <wp:docPr id="1064"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91" cstate="print"/>
                    <a:srcRect/>
                    <a:stretch>
                      <a:fillRect/>
                    </a:stretch>
                  </pic:blipFill>
                  <pic:spPr bwMode="auto">
                    <a:xfrm>
                      <a:off x="0" y="0"/>
                      <a:ext cx="748030" cy="166370"/>
                    </a:xfrm>
                    <a:prstGeom prst="rect">
                      <a:avLst/>
                    </a:prstGeom>
                    <a:noFill/>
                    <a:ln w="9525">
                      <a:noFill/>
                      <a:miter lim="800000"/>
                      <a:headEnd/>
                      <a:tailEnd/>
                    </a:ln>
                  </pic:spPr>
                </pic:pic>
              </a:graphicData>
            </a:graphic>
          </wp:inline>
        </w:drawing>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2)</w:t>
      </w:r>
      <w:r w:rsidRPr="00F82819">
        <w:rPr>
          <w:rFonts w:ascii="Times New Roman" w:hAnsi="Times New Roman" w:cs="Times New Roman"/>
          <w:noProof/>
          <w:position w:val="-4"/>
        </w:rPr>
        <w:drawing>
          <wp:inline distT="0" distB="0" distL="0" distR="0">
            <wp:extent cx="581660" cy="166370"/>
            <wp:effectExtent l="19050" t="0" r="8890" b="0"/>
            <wp:docPr id="1063"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92" cstate="print"/>
                    <a:srcRect/>
                    <a:stretch>
                      <a:fillRect/>
                    </a:stretch>
                  </pic:blipFill>
                  <pic:spPr bwMode="auto">
                    <a:xfrm>
                      <a:off x="0" y="0"/>
                      <a:ext cx="58166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748030" cy="142240"/>
            <wp:effectExtent l="19050" t="0" r="0" b="0"/>
            <wp:docPr id="106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93" cstate="print"/>
                    <a:srcRect/>
                    <a:stretch>
                      <a:fillRect/>
                    </a:stretch>
                  </pic:blipFill>
                  <pic:spPr bwMode="auto">
                    <a:xfrm>
                      <a:off x="0" y="0"/>
                      <a:ext cx="7480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8D4655" w:rsidRPr="00F82819" w:rsidRDefault="008D4655"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
        </w:rPr>
        <w:drawing>
          <wp:inline distT="0" distB="0" distL="0" distR="0">
            <wp:extent cx="498475" cy="142240"/>
            <wp:effectExtent l="19050" t="0" r="0" b="0"/>
            <wp:docPr id="1061"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94"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Прозрачная пластинка толщиной 2,4 мкм освещена перпендикулярными оранжевыми лучами с длиной волны 0,6 мкм. Будет ли видна эта пластинка в отраженном свете оранжевой, если показатель преломления пластинки равен 1,5?</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F82819">
        <w:rPr>
          <w:rStyle w:val="FontStyle128"/>
          <w:rFonts w:ascii="Times New Roman" w:hAnsi="Times New Roman" w:cs="Times New Roman"/>
          <w:sz w:val="24"/>
          <w:szCs w:val="24"/>
        </w:rPr>
        <w:t xml:space="preserve">к </w:t>
      </w:r>
      <w:r w:rsidRPr="00F82819">
        <w:rPr>
          <w:rStyle w:val="FontStyle100"/>
          <w:rFonts w:ascii="Times New Roman" w:hAnsi="Times New Roman" w:cs="Times New Roman"/>
          <w:sz w:val="24"/>
          <w:szCs w:val="24"/>
        </w:rPr>
        <w:t>= 24, будет;</w:t>
      </w:r>
    </w:p>
    <w:p w:rsidR="008D4655" w:rsidRPr="00F82819"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F82819">
        <w:rPr>
          <w:rStyle w:val="FontStyle108"/>
          <w:rFonts w:ascii="Times New Roman" w:hAnsi="Times New Roman" w:cs="Times New Roman"/>
          <w:sz w:val="24"/>
          <w:szCs w:val="24"/>
          <w:lang w:val="en-US" w:eastAsia="en-US"/>
        </w:rPr>
        <w:t xml:space="preserve">k </w:t>
      </w:r>
      <w:r w:rsidRPr="00F82819">
        <w:rPr>
          <w:rStyle w:val="FontStyle100"/>
          <w:rFonts w:ascii="Times New Roman" w:hAnsi="Times New Roman" w:cs="Times New Roman"/>
          <w:sz w:val="24"/>
          <w:szCs w:val="24"/>
          <w:lang w:eastAsia="en-US"/>
        </w:rPr>
        <w:t>= 12, будет;</w:t>
      </w:r>
    </w:p>
    <w:p w:rsidR="008D4655" w:rsidRPr="00F82819"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F82819">
        <w:rPr>
          <w:rStyle w:val="FontStyle108"/>
          <w:rFonts w:ascii="Times New Roman" w:hAnsi="Times New Roman" w:cs="Times New Roman"/>
          <w:sz w:val="24"/>
          <w:szCs w:val="24"/>
          <w:lang w:val="en-US" w:eastAsia="en-US"/>
        </w:rPr>
        <w:t xml:space="preserve">k </w:t>
      </w:r>
      <w:r w:rsidRPr="00F82819">
        <w:rPr>
          <w:rStyle w:val="FontStyle108"/>
          <w:rFonts w:ascii="Times New Roman" w:hAnsi="Times New Roman" w:cs="Times New Roman"/>
          <w:sz w:val="24"/>
          <w:szCs w:val="24"/>
          <w:lang w:eastAsia="en-US"/>
        </w:rPr>
        <w:t xml:space="preserve">= </w:t>
      </w:r>
      <w:r w:rsidRPr="00F82819">
        <w:rPr>
          <w:rStyle w:val="FontStyle100"/>
          <w:rFonts w:ascii="Times New Roman" w:hAnsi="Times New Roman" w:cs="Times New Roman"/>
          <w:sz w:val="24"/>
          <w:szCs w:val="24"/>
          <w:lang w:eastAsia="en-US"/>
        </w:rPr>
        <w:t>16, будет;</w:t>
      </w:r>
    </w:p>
    <w:p w:rsidR="008D4655" w:rsidRPr="00F82819" w:rsidRDefault="008D4655" w:rsidP="00E841CA">
      <w:pPr>
        <w:pStyle w:val="Style22"/>
        <w:widowControl/>
        <w:numPr>
          <w:ilvl w:val="0"/>
          <w:numId w:val="280"/>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пластинка в отраженном свете будет темной.</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Что в повседневной жизни легче наблюдать: дифракцию звуковых или световых волн?</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8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дифракцию звуковых волн, так как они продольные, а световые поперечные;</w:t>
      </w:r>
    </w:p>
    <w:p w:rsidR="008D4655" w:rsidRPr="00F82819" w:rsidRDefault="008D4655" w:rsidP="00E841CA">
      <w:pPr>
        <w:pStyle w:val="Style22"/>
        <w:widowControl/>
        <w:numPr>
          <w:ilvl w:val="0"/>
          <w:numId w:val="282"/>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дифракцию звуковых волн, так как</w:t>
      </w:r>
      <w:r w:rsidRPr="00F82819">
        <w:rPr>
          <w:noProof/>
          <w:position w:val="-5"/>
        </w:rPr>
        <w:drawing>
          <wp:inline distT="0" distB="0" distL="0" distR="0">
            <wp:extent cx="558165" cy="154305"/>
            <wp:effectExtent l="19050" t="0" r="0" b="0"/>
            <wp:docPr id="1060"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95" cstate="print"/>
                    <a:srcRect/>
                    <a:stretch>
                      <a:fillRect/>
                    </a:stretch>
                  </pic:blipFill>
                  <pic:spPr bwMode="auto">
                    <a:xfrm>
                      <a:off x="0" y="0"/>
                      <a:ext cx="55816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22"/>
        <w:widowControl/>
        <w:numPr>
          <w:ilvl w:val="0"/>
          <w:numId w:val="282"/>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дифракцию световых волн, так как</w:t>
      </w:r>
      <w:r w:rsidRPr="00F82819">
        <w:rPr>
          <w:noProof/>
          <w:position w:val="-3"/>
        </w:rPr>
        <w:drawing>
          <wp:inline distT="0" distB="0" distL="0" distR="0">
            <wp:extent cx="570230" cy="142240"/>
            <wp:effectExtent l="19050" t="0" r="1270" b="0"/>
            <wp:docPr id="1059"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96" cstate="print"/>
                    <a:srcRect/>
                    <a:stretch>
                      <a:fillRect/>
                    </a:stretch>
                  </pic:blipFill>
                  <pic:spPr bwMode="auto">
                    <a:xfrm>
                      <a:off x="0" y="0"/>
                      <a:ext cx="57023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8D4655" w:rsidRPr="00F82819" w:rsidRDefault="008D4655" w:rsidP="00E841CA">
      <w:pPr>
        <w:pStyle w:val="Style22"/>
        <w:widowControl/>
        <w:numPr>
          <w:ilvl w:val="0"/>
          <w:numId w:val="281"/>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дифракцию световых волн, в связи с особенностью ор</w:t>
      </w:r>
      <w:r w:rsidRPr="00F82819">
        <w:rPr>
          <w:rStyle w:val="FontStyle100"/>
          <w:rFonts w:ascii="Times New Roman" w:hAnsi="Times New Roman" w:cs="Times New Roman"/>
          <w:sz w:val="24"/>
          <w:szCs w:val="24"/>
        </w:rPr>
        <w:softHyphen/>
        <w:t>гана зрения — глаза.</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Половину дифракционной решетки закрыли непрозрачной пластиной так, чтобы число черточек уменьшилось в 2 раза. Как изменится положение и ширина максимумов?</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положение максимумов не изменится; ширина макси</w:t>
      </w:r>
      <w:r w:rsidRPr="00F82819">
        <w:rPr>
          <w:rStyle w:val="FontStyle100"/>
          <w:rFonts w:ascii="Times New Roman" w:hAnsi="Times New Roman" w:cs="Times New Roman"/>
          <w:sz w:val="24"/>
          <w:szCs w:val="24"/>
        </w:rPr>
        <w:softHyphen/>
        <w:t>мума увеличится в 2 раза;</w:t>
      </w:r>
    </w:p>
    <w:p w:rsidR="008D4655" w:rsidRPr="00F82819"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положение максимумов изменится; ширина максимума увеличится в 2 раза;</w:t>
      </w:r>
    </w:p>
    <w:p w:rsidR="008D4655" w:rsidRPr="00F82819"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положение максимумов не изменится; ширина макси</w:t>
      </w:r>
      <w:r w:rsidRPr="00F82819">
        <w:rPr>
          <w:rStyle w:val="FontStyle100"/>
          <w:rFonts w:ascii="Times New Roman" w:hAnsi="Times New Roman" w:cs="Times New Roman"/>
          <w:sz w:val="24"/>
          <w:szCs w:val="24"/>
        </w:rPr>
        <w:softHyphen/>
        <w:t>мума уменьшится в 2 раза;</w:t>
      </w:r>
    </w:p>
    <w:p w:rsidR="008D4655" w:rsidRPr="00F82819" w:rsidRDefault="008D4655" w:rsidP="00E841CA">
      <w:pPr>
        <w:pStyle w:val="Style22"/>
        <w:widowControl/>
        <w:numPr>
          <w:ilvl w:val="0"/>
          <w:numId w:val="28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положение максимумов изменится; ширина максимума уменьшится в 2 раза.</w:t>
      </w: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8D4655" w:rsidRPr="00F82819" w:rsidRDefault="008D4655"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Почему дифракционную решетку изготовляют с очень большим числом штрихов при одновременно максимальном их количестве на каждый миллиметр ширины решетки?</w:t>
      </w:r>
    </w:p>
    <w:p w:rsidR="008D4655" w:rsidRPr="00F82819" w:rsidRDefault="008D4655"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22"/>
        <w:widowControl/>
        <w:numPr>
          <w:ilvl w:val="0"/>
          <w:numId w:val="284"/>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для уменьшения разрешающей способности и усиления светового потока;</w:t>
      </w:r>
    </w:p>
    <w:p w:rsidR="008D4655" w:rsidRPr="00F82819" w:rsidRDefault="008D4655" w:rsidP="00E841CA">
      <w:pPr>
        <w:pStyle w:val="Style22"/>
        <w:widowControl/>
        <w:numPr>
          <w:ilvl w:val="0"/>
          <w:numId w:val="284"/>
        </w:numPr>
        <w:tabs>
          <w:tab w:val="left" w:pos="84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для повышения разрешающей способности и ослабления светового потока;</w:t>
      </w:r>
    </w:p>
    <w:p w:rsidR="008D4655" w:rsidRPr="00F82819" w:rsidRDefault="008D4655" w:rsidP="00E841CA">
      <w:pPr>
        <w:pStyle w:val="Style84"/>
        <w:widowControl/>
        <w:numPr>
          <w:ilvl w:val="0"/>
          <w:numId w:val="28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для повышения разрешающей способности и уменьше</w:t>
      </w:r>
      <w:r w:rsidRPr="00F82819">
        <w:rPr>
          <w:rStyle w:val="FontStyle100"/>
          <w:rFonts w:ascii="Times New Roman" w:hAnsi="Times New Roman" w:cs="Times New Roman"/>
          <w:sz w:val="24"/>
          <w:szCs w:val="24"/>
        </w:rPr>
        <w:softHyphen/>
        <w:t>ния светового потока;</w:t>
      </w:r>
    </w:p>
    <w:p w:rsidR="008D4655" w:rsidRPr="00F82819" w:rsidRDefault="008D4655" w:rsidP="00E841CA">
      <w:pPr>
        <w:pStyle w:val="Style84"/>
        <w:widowControl/>
        <w:numPr>
          <w:ilvl w:val="0"/>
          <w:numId w:val="28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для повышения разрешающей способности и усиления светового потока.</w:t>
      </w: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При каких условиях стеклянная трехгранная призма будет отклонять лучи не к основанию, а в сторону преломляющего угла призмы?</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когда она будет находиться в среде с большим пока</w:t>
      </w:r>
      <w:r w:rsidRPr="00F82819">
        <w:rPr>
          <w:rStyle w:val="FontStyle100"/>
          <w:rFonts w:ascii="Times New Roman" w:hAnsi="Times New Roman" w:cs="Times New Roman"/>
          <w:sz w:val="24"/>
          <w:szCs w:val="24"/>
        </w:rPr>
        <w:softHyphen/>
        <w:t>зателем преломления, чем показатель преломления материала призмы;</w:t>
      </w:r>
    </w:p>
    <w:p w:rsidR="008D4655" w:rsidRPr="00F82819"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когда она будет находиться в среде с меньшим пока</w:t>
      </w:r>
      <w:r w:rsidRPr="00F82819">
        <w:rPr>
          <w:rStyle w:val="FontStyle100"/>
          <w:rFonts w:ascii="Times New Roman" w:hAnsi="Times New Roman" w:cs="Times New Roman"/>
          <w:sz w:val="24"/>
          <w:szCs w:val="24"/>
        </w:rPr>
        <w:softHyphen/>
        <w:t>зателем преломления, чем показатель преломления материала призмы;</w:t>
      </w:r>
    </w:p>
    <w:p w:rsidR="008D4655" w:rsidRPr="00F82819"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когда показатели преломления призмы и среды будут равными;</w:t>
      </w:r>
    </w:p>
    <w:p w:rsidR="008D4655" w:rsidRPr="00F82819" w:rsidRDefault="008D4655" w:rsidP="00E841CA">
      <w:pPr>
        <w:pStyle w:val="Style84"/>
        <w:widowControl/>
        <w:numPr>
          <w:ilvl w:val="0"/>
          <w:numId w:val="286"/>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такой случай невозможен.</w:t>
      </w: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p>
    <w:p w:rsidR="008D4655" w:rsidRPr="00F82819" w:rsidRDefault="008D4655" w:rsidP="004D472B">
      <w:pPr>
        <w:pStyle w:val="Style68"/>
        <w:widowControl/>
        <w:tabs>
          <w:tab w:val="left" w:pos="384"/>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Угол полной поляризации при падении луча на поверхность некоторой жидкости оказался равным</w:t>
      </w:r>
      <w:r w:rsidRPr="00F82819">
        <w:rPr>
          <w:rFonts w:ascii="Times New Roman" w:hAnsi="Times New Roman" w:cs="Times New Roman"/>
          <w:noProof/>
          <w:position w:val="-10"/>
        </w:rPr>
        <w:drawing>
          <wp:inline distT="0" distB="0" distL="0" distR="0">
            <wp:extent cx="225425" cy="178435"/>
            <wp:effectExtent l="19050" t="0" r="3175" b="0"/>
            <wp:docPr id="1058"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97"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Что это за жидкость?</w:t>
      </w:r>
    </w:p>
    <w:p w:rsidR="008D4655" w:rsidRPr="00F82819" w:rsidRDefault="008D4655"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8D4655" w:rsidRPr="00F82819" w:rsidRDefault="008D4655" w:rsidP="00E841CA">
      <w:pPr>
        <w:pStyle w:val="Style84"/>
        <w:widowControl/>
        <w:numPr>
          <w:ilvl w:val="0"/>
          <w:numId w:val="28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глицерин;</w:t>
      </w:r>
    </w:p>
    <w:p w:rsidR="008D4655" w:rsidRPr="00F82819" w:rsidRDefault="008D4655" w:rsidP="00E841CA">
      <w:pPr>
        <w:pStyle w:val="Style84"/>
        <w:widowControl/>
        <w:numPr>
          <w:ilvl w:val="0"/>
          <w:numId w:val="287"/>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вода;</w:t>
      </w:r>
    </w:p>
    <w:p w:rsidR="008D4655" w:rsidRPr="00F82819" w:rsidRDefault="008D4655" w:rsidP="00E841CA">
      <w:pPr>
        <w:pStyle w:val="Style69"/>
        <w:widowControl/>
        <w:numPr>
          <w:ilvl w:val="0"/>
          <w:numId w:val="287"/>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молоко; </w:t>
      </w:r>
    </w:p>
    <w:p w:rsidR="008D4655" w:rsidRPr="00F82819" w:rsidRDefault="008D4655" w:rsidP="00E841CA">
      <w:pPr>
        <w:pStyle w:val="Style69"/>
        <w:widowControl/>
        <w:numPr>
          <w:ilvl w:val="0"/>
          <w:numId w:val="287"/>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4)бензин.</w:t>
      </w:r>
    </w:p>
    <w:p w:rsidR="008D4655" w:rsidRPr="00F82819" w:rsidRDefault="008D4655" w:rsidP="004D472B">
      <w:pPr>
        <w:pStyle w:val="Style55"/>
        <w:widowControl/>
        <w:spacing w:line="240" w:lineRule="auto"/>
        <w:rPr>
          <w:rFonts w:ascii="Times New Roman" w:hAnsi="Times New Roman" w:cs="Times New Roman"/>
        </w:rPr>
      </w:pPr>
    </w:p>
    <w:p w:rsidR="008D4655" w:rsidRPr="00F82819" w:rsidRDefault="008D4655"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8D4655" w:rsidRPr="00F82819" w:rsidRDefault="008D4655"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8D4655" w:rsidRPr="00F82819" w:rsidTr="00305B89">
        <w:tc>
          <w:tcPr>
            <w:tcW w:w="869"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84"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8D4655" w:rsidRPr="00F82819" w:rsidRDefault="008D4655" w:rsidP="004D472B">
      <w:pPr>
        <w:spacing w:after="0" w:line="240" w:lineRule="auto"/>
        <w:jc w:val="both"/>
        <w:rPr>
          <w:rFonts w:ascii="Times New Roman" w:hAnsi="Times New Roman" w:cs="Times New Roman"/>
          <w:sz w:val="24"/>
          <w:szCs w:val="24"/>
        </w:rPr>
      </w:pPr>
    </w:p>
    <w:p w:rsidR="008D4655" w:rsidRPr="00F82819" w:rsidRDefault="008D4655"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8D4655" w:rsidRPr="00F82819" w:rsidTr="00305B89">
        <w:tc>
          <w:tcPr>
            <w:tcW w:w="101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47" w:type="dxa"/>
            <w:tcBorders>
              <w:top w:val="single" w:sz="6" w:space="0" w:color="auto"/>
              <w:left w:val="single" w:sz="6" w:space="0" w:color="auto"/>
              <w:bottom w:val="single" w:sz="6" w:space="0" w:color="auto"/>
              <w:right w:val="single" w:sz="6" w:space="0" w:color="auto"/>
            </w:tcBorders>
          </w:tcPr>
          <w:p w:rsidR="008D4655" w:rsidRPr="00F82819" w:rsidRDefault="008D4655"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8D4655" w:rsidRPr="00F82819" w:rsidRDefault="008D4655"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rPr>
          <w:rStyle w:val="FontStyle104"/>
          <w:rFonts w:ascii="Times New Roman" w:hAnsi="Times New Roman" w:cs="Times New Roman"/>
          <w:sz w:val="24"/>
          <w:szCs w:val="24"/>
        </w:rPr>
      </w:pPr>
    </w:p>
    <w:p w:rsidR="009C4A0A" w:rsidRPr="00F82819" w:rsidRDefault="009C4A0A" w:rsidP="004D472B">
      <w:pPr>
        <w:spacing w:after="0" w:line="240" w:lineRule="auto"/>
        <w:rPr>
          <w:rStyle w:val="FontStyle104"/>
          <w:rFonts w:ascii="Times New Roman" w:hAnsi="Times New Roman" w:cs="Times New Roman"/>
          <w:sz w:val="24"/>
          <w:szCs w:val="24"/>
        </w:rPr>
      </w:pPr>
    </w:p>
    <w:p w:rsidR="00DE3681" w:rsidRPr="00F82819" w:rsidRDefault="00DE3681" w:rsidP="004D472B">
      <w:pPr>
        <w:spacing w:after="0" w:line="240" w:lineRule="auto"/>
        <w:rPr>
          <w:rFonts w:ascii="Times New Roman" w:hAnsi="Times New Roman" w:cs="Times New Roman"/>
          <w:sz w:val="24"/>
          <w:szCs w:val="24"/>
        </w:rPr>
      </w:pPr>
    </w:p>
    <w:p w:rsidR="00DE3681" w:rsidRPr="00F82819" w:rsidRDefault="00DE3681" w:rsidP="004D472B">
      <w:pPr>
        <w:pStyle w:val="1"/>
        <w:spacing w:before="0"/>
        <w:rPr>
          <w:rFonts w:eastAsia="Arial Unicode MS"/>
        </w:rPr>
      </w:pPr>
      <w:r w:rsidRPr="00F82819">
        <w:rPr>
          <w:rFonts w:eastAsia="Arial Unicode MS"/>
        </w:rPr>
        <w:t xml:space="preserve"> Основы специальной теории относительности</w:t>
      </w:r>
    </w:p>
    <w:p w:rsidR="00DE3681" w:rsidRPr="00F82819" w:rsidRDefault="00DE3681" w:rsidP="004D472B">
      <w:pPr>
        <w:spacing w:after="0" w:line="240" w:lineRule="auto"/>
        <w:rPr>
          <w:rFonts w:ascii="Times New Roman" w:hAnsi="Times New Roman" w:cs="Times New Roman"/>
          <w:sz w:val="24"/>
          <w:szCs w:val="24"/>
        </w:rPr>
      </w:pPr>
    </w:p>
    <w:p w:rsidR="00DE3681" w:rsidRPr="00F82819" w:rsidRDefault="00DE3681" w:rsidP="004D472B">
      <w:pPr>
        <w:pStyle w:val="1"/>
        <w:spacing w:before="0"/>
        <w:rPr>
          <w:rFonts w:eastAsia="Arial Unicode MS"/>
        </w:rPr>
      </w:pPr>
      <w:r w:rsidRPr="00F82819">
        <w:rPr>
          <w:rFonts w:eastAsia="Arial Unicode MS"/>
        </w:rPr>
        <w:t>Элементы квантовой физики</w:t>
      </w:r>
    </w:p>
    <w:p w:rsidR="00DE3681" w:rsidRPr="00F82819" w:rsidRDefault="00DE3681" w:rsidP="004D472B">
      <w:pPr>
        <w:pStyle w:val="2"/>
        <w:spacing w:before="0"/>
      </w:pPr>
      <w:r w:rsidRPr="00F82819">
        <w:t>Квантовая оптика.</w:t>
      </w:r>
    </w:p>
    <w:p w:rsidR="00305B89" w:rsidRPr="00F82819" w:rsidRDefault="00305B89"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КВАНТОВАЯ ОПТИКА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305B89" w:rsidRPr="00F82819" w:rsidRDefault="00305B89" w:rsidP="004D472B">
      <w:pPr>
        <w:pStyle w:val="Style18"/>
        <w:widowControl/>
        <w:spacing w:line="240" w:lineRule="auto"/>
        <w:ind w:firstLine="0"/>
        <w:rPr>
          <w:rFonts w:ascii="Times New Roman" w:hAnsi="Times New Roman" w:cs="Times New Roman"/>
        </w:rPr>
      </w:pPr>
    </w:p>
    <w:p w:rsidR="00305B89" w:rsidRPr="00F82819" w:rsidRDefault="00305B89" w:rsidP="004D472B">
      <w:pPr>
        <w:pStyle w:val="Style18"/>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w:t>
      </w:r>
      <w:r w:rsidRPr="00F82819">
        <w:rPr>
          <w:rStyle w:val="FontStyle100"/>
          <w:rFonts w:ascii="Times New Roman" w:hAnsi="Times New Roman" w:cs="Times New Roman"/>
          <w:sz w:val="24"/>
          <w:szCs w:val="24"/>
        </w:rPr>
        <w:softHyphen/>
        <w:t>просы:</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квантовая гипотеза Планка;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внешний фотоэлектрический эффект;</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опыты А. Г. Столетова;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законы внешнего фотоэффекта;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уравнение Эйнштейна для фотоэффекта;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внутренний фотоэффект, его особенности;</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применение фотоэффекта в технике;</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давление света;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опыты П. Н. Лебедева;</w:t>
      </w:r>
    </w:p>
    <w:p w:rsidR="00305B89" w:rsidRPr="00F82819" w:rsidRDefault="00305B89" w:rsidP="00E841CA">
      <w:pPr>
        <w:pStyle w:val="Style28"/>
        <w:widowControl/>
        <w:numPr>
          <w:ilvl w:val="0"/>
          <w:numId w:val="7"/>
        </w:numPr>
        <w:tabs>
          <w:tab w:val="left" w:pos="274"/>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химические действия света, его применение в фотографии и некоторых технологических процессах.</w:t>
      </w:r>
    </w:p>
    <w:p w:rsidR="00305B89" w:rsidRPr="00F82819" w:rsidRDefault="00305B89" w:rsidP="004D472B">
      <w:pPr>
        <w:pStyle w:val="Style17"/>
        <w:widowControl/>
        <w:jc w:val="both"/>
        <w:rPr>
          <w:rFonts w:ascii="Times New Roman" w:hAnsi="Times New Roman" w:cs="Times New Roman"/>
        </w:rPr>
      </w:pPr>
    </w:p>
    <w:p w:rsidR="00305B89" w:rsidRPr="00F82819" w:rsidRDefault="00305B89"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А</w:t>
      </w:r>
    </w:p>
    <w:p w:rsidR="00305B89" w:rsidRPr="00F82819"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Какой буквой принято обозначать постоянную Планка?</w:t>
      </w:r>
    </w:p>
    <w:p w:rsidR="00305B89" w:rsidRPr="00F82819"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95250" cy="142240"/>
            <wp:effectExtent l="19050" t="0" r="0" b="0"/>
            <wp:docPr id="1147"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998"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118745" cy="118745"/>
            <wp:effectExtent l="19050" t="0" r="0" b="0"/>
            <wp:docPr id="1146"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999"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83185" cy="118745"/>
            <wp:effectExtent l="19050" t="0" r="0" b="0"/>
            <wp:docPr id="1145"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000"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rPr>
        <w:drawing>
          <wp:inline distT="0" distB="0" distL="0" distR="0">
            <wp:extent cx="106680" cy="118745"/>
            <wp:effectExtent l="19050" t="0" r="7620" b="0"/>
            <wp:docPr id="114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01"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1"/>
        <w:widowControl/>
        <w:tabs>
          <w:tab w:val="left" w:pos="398"/>
        </w:tabs>
        <w:spacing w:line="240" w:lineRule="auto"/>
        <w:jc w:val="both"/>
        <w:rPr>
          <w:rStyle w:val="FontStyle106"/>
          <w:rFonts w:ascii="Times New Roman" w:hAnsi="Times New Roman" w:cs="Times New Roman"/>
          <w:sz w:val="24"/>
          <w:szCs w:val="24"/>
        </w:rPr>
      </w:pPr>
    </w:p>
    <w:p w:rsidR="00305B89" w:rsidRPr="00F82819" w:rsidRDefault="00305B89" w:rsidP="004D472B">
      <w:pPr>
        <w:pStyle w:val="Style31"/>
        <w:widowControl/>
        <w:tabs>
          <w:tab w:val="left" w:pos="398"/>
        </w:tabs>
        <w:spacing w:line="240" w:lineRule="auto"/>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 xml:space="preserve">Чему равна энергия фотона света с частотой </w:t>
      </w:r>
      <w:r w:rsidRPr="00F82819">
        <w:rPr>
          <w:rStyle w:val="FontStyle100"/>
          <w:rFonts w:ascii="Times New Roman" w:hAnsi="Times New Roman" w:cs="Times New Roman"/>
          <w:sz w:val="24"/>
          <w:szCs w:val="24"/>
          <w:lang w:val="en-US"/>
        </w:rPr>
        <w:t>v</w:t>
      </w:r>
      <w:r w:rsidRPr="00F82819">
        <w:rPr>
          <w:rStyle w:val="FontStyle100"/>
          <w:rFonts w:ascii="Times New Roman" w:hAnsi="Times New Roman" w:cs="Times New Roman"/>
          <w:sz w:val="24"/>
          <w:szCs w:val="24"/>
        </w:rPr>
        <w:t>?</w:t>
      </w:r>
    </w:p>
    <w:p w:rsidR="00305B89" w:rsidRPr="00F82819" w:rsidRDefault="00305B89" w:rsidP="004D472B">
      <w:pPr>
        <w:pStyle w:val="Style31"/>
        <w:widowControl/>
        <w:tabs>
          <w:tab w:val="left" w:pos="398"/>
        </w:tabs>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308610" cy="166370"/>
            <wp:effectExtent l="19050" t="0" r="0" b="0"/>
            <wp:docPr id="1143"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002"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225425" cy="142240"/>
            <wp:effectExtent l="19050" t="0" r="3175" b="0"/>
            <wp:docPr id="1142"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003"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 xml:space="preserve">3) </w:t>
      </w:r>
      <w:r w:rsidRPr="00F82819">
        <w:rPr>
          <w:rFonts w:ascii="Times New Roman" w:hAnsi="Times New Roman" w:cs="Times New Roman"/>
          <w:noProof/>
          <w:position w:val="-4"/>
        </w:rPr>
        <w:drawing>
          <wp:inline distT="0" distB="0" distL="0" distR="0">
            <wp:extent cx="166370" cy="166370"/>
            <wp:effectExtent l="19050" t="0" r="5080" b="0"/>
            <wp:docPr id="1141"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004"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16"/>
        </w:rPr>
        <w:drawing>
          <wp:inline distT="0" distB="0" distL="0" distR="0">
            <wp:extent cx="213995" cy="297180"/>
            <wp:effectExtent l="19050" t="0" r="0" b="0"/>
            <wp:docPr id="1140"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05" cstate="print"/>
                    <a:srcRect/>
                    <a:stretch>
                      <a:fillRect/>
                    </a:stretch>
                  </pic:blipFill>
                  <pic:spPr bwMode="auto">
                    <a:xfrm>
                      <a:off x="0" y="0"/>
                      <a:ext cx="213995" cy="2971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 xml:space="preserve">Назовите единицу измерения в СИ постоянной Планка </w:t>
      </w:r>
      <w:r w:rsidRPr="00F82819">
        <w:rPr>
          <w:rFonts w:ascii="Times New Roman" w:hAnsi="Times New Roman" w:cs="Times New Roman"/>
          <w:noProof/>
        </w:rPr>
        <w:drawing>
          <wp:inline distT="0" distB="0" distL="0" distR="0">
            <wp:extent cx="166370" cy="201930"/>
            <wp:effectExtent l="19050" t="0" r="5080" b="0"/>
            <wp:docPr id="113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001" cstate="print"/>
                    <a:srcRect/>
                    <a:stretch>
                      <a:fillRect/>
                    </a:stretch>
                  </pic:blipFill>
                  <pic:spPr bwMode="auto">
                    <a:xfrm>
                      <a:off x="0" y="0"/>
                      <a:ext cx="166370" cy="20193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288"/>
        </w:numPr>
        <w:tabs>
          <w:tab w:val="left" w:pos="89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Дж;</w:t>
      </w:r>
    </w:p>
    <w:p w:rsidR="00305B89" w:rsidRPr="00F82819" w:rsidRDefault="00305B89" w:rsidP="00E841CA">
      <w:pPr>
        <w:pStyle w:val="Style69"/>
        <w:widowControl/>
        <w:numPr>
          <w:ilvl w:val="0"/>
          <w:numId w:val="288"/>
        </w:numPr>
        <w:tabs>
          <w:tab w:val="left" w:pos="89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Вт;</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3"/>
        </w:rPr>
        <w:drawing>
          <wp:inline distT="0" distB="0" distL="0" distR="0">
            <wp:extent cx="344170" cy="118745"/>
            <wp:effectExtent l="19050" t="0" r="0" b="0"/>
            <wp:docPr id="1138"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006" cstate="print"/>
                    <a:srcRect/>
                    <a:stretch>
                      <a:fillRect/>
                    </a:stretch>
                  </pic:blipFill>
                  <pic:spPr bwMode="auto">
                    <a:xfrm>
                      <a:off x="0" y="0"/>
                      <a:ext cx="34417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344170" cy="142240"/>
            <wp:effectExtent l="19050" t="0" r="0" b="0"/>
            <wp:docPr id="1137"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007" cstate="print"/>
                    <a:srcRect/>
                    <a:stretch>
                      <a:fillRect/>
                    </a:stretch>
                  </pic:blipFill>
                  <pic:spPr bwMode="auto">
                    <a:xfrm>
                      <a:off x="0" y="0"/>
                      <a:ext cx="344170" cy="142240"/>
                    </a:xfrm>
                    <a:prstGeom prst="rect">
                      <a:avLst/>
                    </a:prstGeom>
                    <a:noFill/>
                    <a:ln w="9525">
                      <a:noFill/>
                      <a:miter lim="800000"/>
                      <a:headEnd/>
                      <a:tailEnd/>
                    </a:ln>
                  </pic:spPr>
                </pic:pic>
              </a:graphicData>
            </a:graphic>
          </wp:inline>
        </w:drawing>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При облучении металла синим светом наблюдается явление фотоэффекта. При каком облучении для данного металла будет наблюдаться фотоэффект?</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зеленым светом;</w:t>
      </w:r>
    </w:p>
    <w:p w:rsidR="00305B89" w:rsidRPr="00F82819"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красным светом;</w:t>
      </w:r>
    </w:p>
    <w:p w:rsidR="00305B89" w:rsidRPr="00F82819"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желтым светом;</w:t>
      </w:r>
    </w:p>
    <w:p w:rsidR="00305B89" w:rsidRPr="00F82819" w:rsidRDefault="00305B89" w:rsidP="00E841CA">
      <w:pPr>
        <w:pStyle w:val="Style69"/>
        <w:widowControl/>
        <w:numPr>
          <w:ilvl w:val="0"/>
          <w:numId w:val="289"/>
        </w:numPr>
        <w:tabs>
          <w:tab w:val="left" w:pos="878"/>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ультрафиолетовым излучением.</w:t>
      </w:r>
    </w:p>
    <w:p w:rsidR="00305B89" w:rsidRPr="00F82819" w:rsidRDefault="00305B89"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5.</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Какое выражение является условием красной границы фотоэффекта с поверхности металла?</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1)</w:t>
      </w:r>
      <w:r w:rsidRPr="00F82819">
        <w:rPr>
          <w:rFonts w:ascii="Times New Roman" w:hAnsi="Times New Roman" w:cs="Times New Roman"/>
          <w:noProof/>
          <w:sz w:val="24"/>
          <w:szCs w:val="24"/>
          <w:lang w:eastAsia="ru-RU"/>
        </w:rPr>
        <w:drawing>
          <wp:inline distT="0" distB="0" distL="0" distR="0">
            <wp:extent cx="403860" cy="166370"/>
            <wp:effectExtent l="19050" t="0" r="0" b="0"/>
            <wp:docPr id="1136"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008"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p>
    <w:p w:rsidR="00305B89" w:rsidRPr="00F82819" w:rsidRDefault="00305B89"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 xml:space="preserve">2) </w:t>
      </w:r>
      <w:r w:rsidRPr="00F82819">
        <w:rPr>
          <w:rFonts w:ascii="Times New Roman" w:hAnsi="Times New Roman" w:cs="Times New Roman"/>
          <w:noProof/>
          <w:sz w:val="24"/>
          <w:szCs w:val="24"/>
          <w:lang w:eastAsia="ru-RU"/>
        </w:rPr>
        <w:drawing>
          <wp:inline distT="0" distB="0" distL="0" distR="0">
            <wp:extent cx="664845" cy="166370"/>
            <wp:effectExtent l="19050" t="0" r="1905" b="0"/>
            <wp:docPr id="1135"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009"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p>
    <w:p w:rsidR="00305B89" w:rsidRPr="00F82819" w:rsidRDefault="00305B89"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3)</w:t>
      </w:r>
      <w:r w:rsidRPr="00F82819">
        <w:rPr>
          <w:rFonts w:ascii="Times New Roman" w:hAnsi="Times New Roman" w:cs="Times New Roman"/>
          <w:noProof/>
          <w:sz w:val="24"/>
          <w:szCs w:val="24"/>
          <w:lang w:eastAsia="ru-RU"/>
        </w:rPr>
        <w:drawing>
          <wp:inline distT="0" distB="0" distL="0" distR="0">
            <wp:extent cx="653415" cy="142240"/>
            <wp:effectExtent l="19050" t="0" r="0" b="0"/>
            <wp:docPr id="113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010" cstate="print"/>
                    <a:srcRect/>
                    <a:stretch>
                      <a:fillRect/>
                    </a:stretch>
                  </pic:blipFill>
                  <pic:spPr bwMode="auto">
                    <a:xfrm>
                      <a:off x="0" y="0"/>
                      <a:ext cx="653415" cy="142240"/>
                    </a:xfrm>
                    <a:prstGeom prst="rect">
                      <a:avLst/>
                    </a:prstGeom>
                    <a:noFill/>
                    <a:ln w="9525">
                      <a:noFill/>
                      <a:miter lim="800000"/>
                      <a:headEnd/>
                      <a:tailEnd/>
                    </a:ln>
                  </pic:spPr>
                </pic:pic>
              </a:graphicData>
            </a:graphic>
          </wp:inline>
        </w:drawing>
      </w:r>
    </w:p>
    <w:p w:rsidR="00305B89" w:rsidRPr="00F82819" w:rsidRDefault="00305B89" w:rsidP="004D472B">
      <w:pPr>
        <w:spacing w:after="0" w:line="240" w:lineRule="auto"/>
        <w:jc w:val="both"/>
        <w:rPr>
          <w:rFonts w:ascii="Times New Roman" w:hAnsi="Times New Roman" w:cs="Times New Roman"/>
          <w:sz w:val="24"/>
          <w:szCs w:val="24"/>
        </w:rPr>
      </w:pPr>
      <w:r w:rsidRPr="00F82819">
        <w:rPr>
          <w:rFonts w:ascii="Times New Roman" w:hAnsi="Times New Roman" w:cs="Times New Roman"/>
          <w:sz w:val="24"/>
          <w:szCs w:val="24"/>
        </w:rPr>
        <w:t>4)</w:t>
      </w:r>
      <w:r w:rsidRPr="00F82819">
        <w:rPr>
          <w:rFonts w:ascii="Times New Roman" w:hAnsi="Times New Roman" w:cs="Times New Roman"/>
          <w:noProof/>
          <w:sz w:val="24"/>
          <w:szCs w:val="24"/>
          <w:lang w:eastAsia="ru-RU"/>
        </w:rPr>
        <w:drawing>
          <wp:inline distT="0" distB="0" distL="0" distR="0">
            <wp:extent cx="653415" cy="154305"/>
            <wp:effectExtent l="19050" t="0" r="0" b="0"/>
            <wp:docPr id="1133"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011" cstate="print"/>
                    <a:srcRect/>
                    <a:stretch>
                      <a:fillRect/>
                    </a:stretch>
                  </pic:blipFill>
                  <pic:spPr bwMode="auto">
                    <a:xfrm>
                      <a:off x="0" y="0"/>
                      <a:ext cx="653415" cy="154305"/>
                    </a:xfrm>
                    <a:prstGeom prst="rect">
                      <a:avLst/>
                    </a:prstGeom>
                    <a:noFill/>
                    <a:ln w="9525">
                      <a:noFill/>
                      <a:miter lim="800000"/>
                      <a:headEnd/>
                      <a:tailEnd/>
                    </a:ln>
                  </pic:spPr>
                </pic:pic>
              </a:graphicData>
            </a:graphic>
          </wp:inline>
        </w:drawing>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Применение какого закона представляет собой уравнение Эйнштейна для фотоэффекта?</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сохранения импульса;</w:t>
      </w:r>
    </w:p>
    <w:p w:rsidR="00305B89" w:rsidRPr="00F82819"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сохранения энергии;</w:t>
      </w:r>
    </w:p>
    <w:p w:rsidR="00305B89" w:rsidRPr="00F82819"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сохранения заряда;</w:t>
      </w:r>
    </w:p>
    <w:p w:rsidR="00305B89" w:rsidRPr="00F82819" w:rsidRDefault="00305B89" w:rsidP="00E841CA">
      <w:pPr>
        <w:pStyle w:val="Style69"/>
        <w:widowControl/>
        <w:numPr>
          <w:ilvl w:val="0"/>
          <w:numId w:val="290"/>
        </w:numPr>
        <w:tabs>
          <w:tab w:val="left" w:pos="84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преломления и отражения света.</w:t>
      </w:r>
    </w:p>
    <w:p w:rsidR="00305B89" w:rsidRPr="00F82819" w:rsidRDefault="00305B89" w:rsidP="004D472B">
      <w:pPr>
        <w:pStyle w:val="Style71"/>
        <w:widowControl/>
        <w:tabs>
          <w:tab w:val="left" w:pos="403"/>
        </w:tabs>
        <w:spacing w:line="240" w:lineRule="auto"/>
        <w:rPr>
          <w:rStyle w:val="FontStyle106"/>
          <w:rFonts w:ascii="Times New Roman" w:hAnsi="Times New Roman" w:cs="Times New Roman"/>
          <w:sz w:val="24"/>
          <w:szCs w:val="24"/>
        </w:rPr>
      </w:pPr>
    </w:p>
    <w:p w:rsidR="00305B89" w:rsidRPr="00F82819" w:rsidRDefault="00305B89" w:rsidP="004D472B">
      <w:pPr>
        <w:pStyle w:val="Style71"/>
        <w:widowControl/>
        <w:tabs>
          <w:tab w:val="left" w:pos="403"/>
        </w:tabs>
        <w:spacing w:line="240" w:lineRule="auto"/>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7.</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По какой формуле может быть оценена масса фотона?</w:t>
      </w:r>
    </w:p>
    <w:p w:rsidR="00305B89" w:rsidRPr="00F82819" w:rsidRDefault="00305B89" w:rsidP="004D472B">
      <w:pPr>
        <w:pStyle w:val="Style71"/>
        <w:widowControl/>
        <w:tabs>
          <w:tab w:val="left" w:pos="403"/>
        </w:tabs>
        <w:spacing w:line="240" w:lineRule="auto"/>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581660" cy="142240"/>
            <wp:effectExtent l="19050" t="0" r="8890" b="0"/>
            <wp:docPr id="1132"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012" cstate="print"/>
                    <a:srcRect/>
                    <a:stretch>
                      <a:fillRect/>
                    </a:stretch>
                  </pic:blipFill>
                  <pic:spPr bwMode="auto">
                    <a:xfrm>
                      <a:off x="0" y="0"/>
                      <a:ext cx="58166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3"/>
        </w:rPr>
        <w:drawing>
          <wp:inline distT="0" distB="0" distL="0" distR="0">
            <wp:extent cx="498475" cy="142240"/>
            <wp:effectExtent l="19050" t="0" r="0" b="0"/>
            <wp:docPr id="1131"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013" cstate="print"/>
                    <a:srcRect/>
                    <a:stretch>
                      <a:fillRect/>
                    </a:stretch>
                  </pic:blipFill>
                  <pic:spPr bwMode="auto">
                    <a:xfrm>
                      <a:off x="0" y="0"/>
                      <a:ext cx="49847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4"/>
        </w:rPr>
        <w:drawing>
          <wp:inline distT="0" distB="0" distL="0" distR="0">
            <wp:extent cx="558165" cy="142240"/>
            <wp:effectExtent l="19050" t="0" r="0" b="0"/>
            <wp:docPr id="1130"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014" cstate="print"/>
                    <a:srcRect/>
                    <a:stretch>
                      <a:fillRect/>
                    </a:stretch>
                  </pic:blipFill>
                  <pic:spPr bwMode="auto">
                    <a:xfrm>
                      <a:off x="0" y="0"/>
                      <a:ext cx="55816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5"/>
        </w:rPr>
        <w:drawing>
          <wp:inline distT="0" distB="0" distL="0" distR="0">
            <wp:extent cx="890905" cy="154305"/>
            <wp:effectExtent l="19050" t="0" r="4445" b="0"/>
            <wp:docPr id="112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015" cstate="print"/>
                    <a:srcRect/>
                    <a:stretch>
                      <a:fillRect/>
                    </a:stretch>
                  </pic:blipFill>
                  <pic:spPr bwMode="auto">
                    <a:xfrm>
                      <a:off x="0" y="0"/>
                      <a:ext cx="890905" cy="154305"/>
                    </a:xfrm>
                    <a:prstGeom prst="rect">
                      <a:avLst/>
                    </a:prstGeom>
                    <a:noFill/>
                    <a:ln w="9525">
                      <a:noFill/>
                      <a:miter lim="800000"/>
                      <a:headEnd/>
                      <a:tailEnd/>
                    </a:ln>
                  </pic:spPr>
                </pic:pic>
              </a:graphicData>
            </a:graphic>
          </wp:inline>
        </w:drawing>
      </w:r>
    </w:p>
    <w:p w:rsidR="00305B89" w:rsidRPr="00F82819" w:rsidRDefault="00305B89" w:rsidP="004D472B">
      <w:pPr>
        <w:pStyle w:val="Style71"/>
        <w:widowControl/>
        <w:tabs>
          <w:tab w:val="left" w:pos="403"/>
        </w:tabs>
        <w:spacing w:line="240" w:lineRule="auto"/>
        <w:rPr>
          <w:rStyle w:val="FontStyle100"/>
          <w:rFonts w:ascii="Times New Roman" w:hAnsi="Times New Roman" w:cs="Times New Roman"/>
          <w:sz w:val="24"/>
          <w:szCs w:val="24"/>
        </w:rPr>
      </w:pPr>
    </w:p>
    <w:p w:rsidR="00305B89" w:rsidRPr="00F82819" w:rsidRDefault="00305B89" w:rsidP="004D472B">
      <w:pPr>
        <w:pStyle w:val="Style71"/>
        <w:widowControl/>
        <w:tabs>
          <w:tab w:val="left" w:pos="403"/>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Каковы основные положения квантовой теории света?</w:t>
      </w:r>
    </w:p>
    <w:p w:rsidR="00305B89" w:rsidRPr="00F82819" w:rsidRDefault="00305B89" w:rsidP="004D472B">
      <w:pPr>
        <w:pStyle w:val="Style71"/>
        <w:widowControl/>
        <w:tabs>
          <w:tab w:val="left" w:pos="403"/>
        </w:tabs>
        <w:spacing w:line="240" w:lineRule="auto"/>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291"/>
        </w:numPr>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свет излучается, распространяется и поглощается от</w:t>
      </w:r>
      <w:r w:rsidRPr="00F82819">
        <w:rPr>
          <w:rStyle w:val="FontStyle100"/>
          <w:rFonts w:ascii="Times New Roman" w:hAnsi="Times New Roman" w:cs="Times New Roman"/>
          <w:sz w:val="24"/>
          <w:szCs w:val="24"/>
        </w:rPr>
        <w:softHyphen/>
        <w:t>дельными порциями — квантами (фотонами);</w:t>
      </w:r>
    </w:p>
    <w:p w:rsidR="00305B89" w:rsidRPr="00F82819" w:rsidRDefault="00305B89" w:rsidP="00E841CA">
      <w:pPr>
        <w:pStyle w:val="Style84"/>
        <w:widowControl/>
        <w:numPr>
          <w:ilvl w:val="0"/>
          <w:numId w:val="291"/>
        </w:numPr>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кванта зависит от частоты (длины волны) и определяется формулой Планка;</w:t>
      </w:r>
    </w:p>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E841CA">
      <w:pPr>
        <w:pStyle w:val="Style84"/>
        <w:widowControl/>
        <w:numPr>
          <w:ilvl w:val="0"/>
          <w:numId w:val="292"/>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процесс поглощения энергии кванта (фотона) веществом (электроном) происходит мгновенно, поэтому этот про</w:t>
      </w:r>
      <w:r w:rsidRPr="00F82819">
        <w:rPr>
          <w:rStyle w:val="FontStyle100"/>
          <w:rFonts w:ascii="Times New Roman" w:hAnsi="Times New Roman" w:cs="Times New Roman"/>
          <w:sz w:val="24"/>
          <w:szCs w:val="24"/>
        </w:rPr>
        <w:softHyphen/>
        <w:t>цесс безынерционный;</w:t>
      </w:r>
    </w:p>
    <w:p w:rsidR="00305B89" w:rsidRPr="00F82819" w:rsidRDefault="00305B89" w:rsidP="00E841CA">
      <w:pPr>
        <w:pStyle w:val="Style69"/>
        <w:widowControl/>
        <w:numPr>
          <w:ilvl w:val="0"/>
          <w:numId w:val="293"/>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положения 1—3 в совокупности.</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Почему электрическая проводимость полупроводников повышается при облучении их светом?</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 счет явления внешнего фотоэффекта;</w:t>
      </w:r>
    </w:p>
    <w:p w:rsidR="00305B89" w:rsidRPr="00F82819"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благодаря внутреннему фотоэффекту;</w:t>
      </w:r>
    </w:p>
    <w:p w:rsidR="00305B89" w:rsidRPr="00F82819"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 счет явлений внешнего и внутреннего фотоэффекта;</w:t>
      </w:r>
    </w:p>
    <w:p w:rsidR="00305B89" w:rsidRPr="00F82819" w:rsidRDefault="00305B89" w:rsidP="00E841CA">
      <w:pPr>
        <w:pStyle w:val="Style69"/>
        <w:widowControl/>
        <w:numPr>
          <w:ilvl w:val="0"/>
          <w:numId w:val="294"/>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нет верного ответа.</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Почему фоторезисторы обладают инертностью, несмотря на то, что явление фотоэффекта безынерционно?</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наблюдаемая инертность фоторезисторов является не следствием свойства фотоэффекта, а следствием инерт</w:t>
      </w:r>
      <w:r w:rsidRPr="00F82819">
        <w:rPr>
          <w:rStyle w:val="FontStyle100"/>
          <w:rFonts w:ascii="Times New Roman" w:hAnsi="Times New Roman" w:cs="Times New Roman"/>
          <w:sz w:val="24"/>
          <w:szCs w:val="24"/>
        </w:rPr>
        <w:softHyphen/>
        <w:t>ности, которой обладает явление рекомбинации пар электрон — дырка;</w:t>
      </w:r>
    </w:p>
    <w:p w:rsidR="00305B89" w:rsidRPr="00F82819"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наблюдаемая инертность фоторезисторов является след</w:t>
      </w:r>
      <w:r w:rsidRPr="00F82819">
        <w:rPr>
          <w:rStyle w:val="FontStyle100"/>
          <w:rFonts w:ascii="Times New Roman" w:hAnsi="Times New Roman" w:cs="Times New Roman"/>
          <w:sz w:val="24"/>
          <w:szCs w:val="24"/>
        </w:rPr>
        <w:softHyphen/>
        <w:t>ствием их внутреннего строения;</w:t>
      </w:r>
    </w:p>
    <w:p w:rsidR="00305B89" w:rsidRPr="00F82819" w:rsidRDefault="00305B89" w:rsidP="00E841CA">
      <w:pPr>
        <w:pStyle w:val="Style84"/>
        <w:widowControl/>
        <w:numPr>
          <w:ilvl w:val="0"/>
          <w:numId w:val="295"/>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инертность фоторезисторов обусловлена инертностью электронов;</w:t>
      </w:r>
    </w:p>
    <w:p w:rsidR="00305B89" w:rsidRPr="00F82819" w:rsidRDefault="00305B89" w:rsidP="00E841CA">
      <w:pPr>
        <w:pStyle w:val="Style69"/>
        <w:widowControl/>
        <w:numPr>
          <w:ilvl w:val="0"/>
          <w:numId w:val="295"/>
        </w:numPr>
        <w:tabs>
          <w:tab w:val="left" w:pos="85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нет верного ответа.</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Какой величине пропорциональна энергия фотона, соответствующая электромагнитной волне длиной</w:t>
      </w:r>
      <w:r w:rsidRPr="00F82819">
        <w:rPr>
          <w:rFonts w:ascii="Times New Roman" w:hAnsi="Times New Roman" w:cs="Times New Roman"/>
          <w:noProof/>
          <w:position w:val="-2"/>
        </w:rPr>
        <w:drawing>
          <wp:inline distT="0" distB="0" distL="0" distR="0">
            <wp:extent cx="118745" cy="142240"/>
            <wp:effectExtent l="19050" t="0" r="0" b="0"/>
            <wp:docPr id="1128"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016"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w:t>
      </w:r>
      <w:r w:rsidRPr="00F82819">
        <w:rPr>
          <w:rFonts w:ascii="Times New Roman" w:hAnsi="Times New Roman" w:cs="Times New Roman"/>
          <w:noProof/>
        </w:rPr>
        <w:drawing>
          <wp:inline distT="0" distB="0" distL="0" distR="0">
            <wp:extent cx="285115" cy="166370"/>
            <wp:effectExtent l="19050" t="0" r="635" b="0"/>
            <wp:docPr id="1127"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17" cstate="print"/>
                    <a:srcRect/>
                    <a:stretch>
                      <a:fillRect/>
                    </a:stretch>
                  </pic:blipFill>
                  <pic:spPr bwMode="auto">
                    <a:xfrm>
                      <a:off x="0" y="0"/>
                      <a:ext cx="2851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1"/>
        </w:rPr>
        <w:drawing>
          <wp:inline distT="0" distB="0" distL="0" distR="0">
            <wp:extent cx="142240" cy="142240"/>
            <wp:effectExtent l="1905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18"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106680" cy="142240"/>
            <wp:effectExtent l="19050" t="0" r="762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019"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4)</w:t>
      </w:r>
      <w:r w:rsidRPr="00F82819">
        <w:rPr>
          <w:rFonts w:ascii="Times New Roman" w:hAnsi="Times New Roman" w:cs="Times New Roman"/>
          <w:noProof/>
          <w:position w:val="-3"/>
        </w:rPr>
        <w:drawing>
          <wp:inline distT="0" distB="0" distL="0" distR="0">
            <wp:extent cx="225425" cy="142240"/>
            <wp:effectExtent l="19050" t="0" r="3175"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20" cstate="print"/>
                    <a:srcRect/>
                    <a:stretch>
                      <a:fillRect/>
                    </a:stretch>
                  </pic:blipFill>
                  <pic:spPr bwMode="auto">
                    <a:xfrm>
                      <a:off x="0" y="0"/>
                      <a:ext cx="225425" cy="142240"/>
                    </a:xfrm>
                    <a:prstGeom prst="rect">
                      <a:avLst/>
                    </a:prstGeom>
                    <a:noFill/>
                    <a:ln w="9525">
                      <a:noFill/>
                      <a:miter lim="800000"/>
                      <a:headEnd/>
                      <a:tailEnd/>
                    </a:ln>
                  </pic:spPr>
                </pic:pic>
              </a:graphicData>
            </a:graphic>
          </wp:inline>
        </w:drawing>
      </w:r>
    </w:p>
    <w:p w:rsidR="00305B89" w:rsidRPr="00F82819" w:rsidRDefault="00305B89" w:rsidP="004D472B">
      <w:pPr>
        <w:pStyle w:val="Style72"/>
        <w:widowControl/>
        <w:tabs>
          <w:tab w:val="left" w:pos="38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Пластина из никеля освещается светом, энергия фотонов которого равна 7 эВ. При этом в результате фотоэффекта из пластины вылетают электроны с энергией 2,5 эВ. Какова работа выхода электронов из никеля?</w:t>
      </w:r>
    </w:p>
    <w:p w:rsidR="00305B89" w:rsidRPr="00F82819" w:rsidRDefault="00305B89" w:rsidP="004D472B">
      <w:pPr>
        <w:pStyle w:val="Style61"/>
        <w:widowControl/>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9,5 эВ;</w:t>
      </w:r>
    </w:p>
    <w:p w:rsidR="00305B89" w:rsidRPr="00F82819"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 эВ;</w:t>
      </w:r>
    </w:p>
    <w:p w:rsidR="00305B89" w:rsidRPr="00F82819"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4,5 эВ;</w:t>
      </w:r>
    </w:p>
    <w:p w:rsidR="00305B89" w:rsidRPr="00F82819" w:rsidRDefault="00305B89" w:rsidP="00E841CA">
      <w:pPr>
        <w:pStyle w:val="Style69"/>
        <w:widowControl/>
        <w:numPr>
          <w:ilvl w:val="0"/>
          <w:numId w:val="296"/>
        </w:numPr>
        <w:tabs>
          <w:tab w:val="left" w:pos="90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2,5 эВ.</w:t>
      </w: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При освещении фотоэлемента желтым светом в цепи возникает фототок. Изменится ли величина фототока, если освещенность увеличить в 2 раза?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изменится;</w:t>
      </w:r>
    </w:p>
    <w:p w:rsidR="00305B89" w:rsidRPr="00F82819"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останется постоянной;</w:t>
      </w:r>
    </w:p>
    <w:p w:rsidR="00305B89" w:rsidRPr="00F82819"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305B89" w:rsidRPr="00F82819" w:rsidRDefault="00305B89" w:rsidP="00E841CA">
      <w:pPr>
        <w:pStyle w:val="Style84"/>
        <w:widowControl/>
        <w:numPr>
          <w:ilvl w:val="0"/>
          <w:numId w:val="297"/>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нет верного ответа.</w:t>
      </w: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 xml:space="preserve">Энергия фотона, поглощенного при фотоэффекте, равна </w:t>
      </w:r>
      <w:r w:rsidRPr="00F82819">
        <w:rPr>
          <w:rStyle w:val="FontStyle128"/>
          <w:rFonts w:ascii="Times New Roman" w:hAnsi="Times New Roman" w:cs="Times New Roman"/>
          <w:sz w:val="24"/>
          <w:szCs w:val="24"/>
        </w:rPr>
        <w:t xml:space="preserve">Е. </w:t>
      </w:r>
      <w:r w:rsidRPr="00F82819">
        <w:rPr>
          <w:rStyle w:val="FontStyle100"/>
          <w:rFonts w:ascii="Times New Roman" w:hAnsi="Times New Roman" w:cs="Times New Roman"/>
          <w:sz w:val="24"/>
          <w:szCs w:val="24"/>
        </w:rPr>
        <w:t>Какова кинетическая энергия электрона, вылетевшего с поверхности металла под действием этого фотона?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больше </w:t>
      </w:r>
      <w:r w:rsidRPr="00F82819">
        <w:rPr>
          <w:rStyle w:val="FontStyle128"/>
          <w:rFonts w:ascii="Times New Roman" w:hAnsi="Times New Roman" w:cs="Times New Roman"/>
          <w:sz w:val="24"/>
          <w:szCs w:val="24"/>
        </w:rPr>
        <w:t>Е;</w:t>
      </w:r>
    </w:p>
    <w:p w:rsidR="00305B89" w:rsidRPr="00F82819"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меньше </w:t>
      </w:r>
      <w:r w:rsidRPr="00F82819">
        <w:rPr>
          <w:rStyle w:val="FontStyle128"/>
          <w:rFonts w:ascii="Times New Roman" w:hAnsi="Times New Roman" w:cs="Times New Roman"/>
          <w:sz w:val="24"/>
          <w:szCs w:val="24"/>
        </w:rPr>
        <w:t>Е;</w:t>
      </w:r>
    </w:p>
    <w:p w:rsidR="00305B89" w:rsidRPr="00F82819"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 xml:space="preserve">равна </w:t>
      </w:r>
      <w:r w:rsidRPr="00F82819">
        <w:rPr>
          <w:rStyle w:val="FontStyle128"/>
          <w:rFonts w:ascii="Times New Roman" w:hAnsi="Times New Roman" w:cs="Times New Roman"/>
          <w:sz w:val="24"/>
          <w:szCs w:val="24"/>
        </w:rPr>
        <w:t>Е;</w:t>
      </w:r>
    </w:p>
    <w:p w:rsidR="00305B89" w:rsidRPr="00F82819" w:rsidRDefault="00305B89" w:rsidP="00E841CA">
      <w:pPr>
        <w:pStyle w:val="Style84"/>
        <w:widowControl/>
        <w:numPr>
          <w:ilvl w:val="0"/>
          <w:numId w:val="298"/>
        </w:numPr>
        <w:tabs>
          <w:tab w:val="left" w:pos="83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может быть больше или меньше </w:t>
      </w:r>
      <w:r w:rsidRPr="00F82819">
        <w:rPr>
          <w:rStyle w:val="FontStyle128"/>
          <w:rFonts w:ascii="Times New Roman" w:hAnsi="Times New Roman" w:cs="Times New Roman"/>
          <w:sz w:val="24"/>
          <w:szCs w:val="24"/>
        </w:rPr>
        <w:t xml:space="preserve">Е </w:t>
      </w:r>
      <w:r w:rsidRPr="00F82819">
        <w:rPr>
          <w:rStyle w:val="FontStyle100"/>
          <w:rFonts w:ascii="Times New Roman" w:hAnsi="Times New Roman" w:cs="Times New Roman"/>
          <w:sz w:val="24"/>
          <w:szCs w:val="24"/>
        </w:rPr>
        <w:t>при разных услови</w:t>
      </w:r>
      <w:r w:rsidRPr="00F82819">
        <w:rPr>
          <w:rStyle w:val="FontStyle100"/>
          <w:rFonts w:ascii="Times New Roman" w:hAnsi="Times New Roman" w:cs="Times New Roman"/>
          <w:sz w:val="24"/>
          <w:szCs w:val="24"/>
        </w:rPr>
        <w:softHyphen/>
        <w:t>ях.</w:t>
      </w: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7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w:t>
      </w:r>
      <w:r w:rsidRPr="00F82819">
        <w:rPr>
          <w:rStyle w:val="FontStyle100"/>
          <w:rFonts w:ascii="Times New Roman" w:hAnsi="Times New Roman" w:cs="Times New Roman"/>
          <w:sz w:val="24"/>
          <w:szCs w:val="24"/>
        </w:rPr>
        <w:tab/>
        <w:t>Может ли фотон при каких-либо условиях замедлить свое движение в однородной среде (вакууме) или остановиться?</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w:t>
      </w:r>
    </w:p>
    <w:p w:rsidR="00305B89" w:rsidRPr="00F82819"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нет;</w:t>
      </w:r>
    </w:p>
    <w:p w:rsidR="00305B89" w:rsidRPr="00F82819"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да, при определенных условиях;</w:t>
      </w:r>
    </w:p>
    <w:p w:rsidR="00305B89" w:rsidRPr="00F82819" w:rsidRDefault="00305B89" w:rsidP="00E841CA">
      <w:pPr>
        <w:pStyle w:val="Style84"/>
        <w:widowControl/>
        <w:numPr>
          <w:ilvl w:val="0"/>
          <w:numId w:val="299"/>
        </w:numPr>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нет верного ответа.</w:t>
      </w:r>
    </w:p>
    <w:p w:rsidR="00305B89" w:rsidRPr="00F82819" w:rsidRDefault="00305B89" w:rsidP="004D472B">
      <w:pPr>
        <w:pStyle w:val="Style17"/>
        <w:widowControl/>
        <w:jc w:val="both"/>
        <w:rPr>
          <w:rFonts w:ascii="Times New Roman" w:hAnsi="Times New Roman" w:cs="Times New Roman"/>
        </w:rPr>
      </w:pPr>
    </w:p>
    <w:p w:rsidR="00305B89" w:rsidRPr="00F82819" w:rsidRDefault="00305B89"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305B89" w:rsidRPr="00F82819" w:rsidRDefault="00305B89" w:rsidP="004D472B">
      <w:pPr>
        <w:pStyle w:val="Style72"/>
        <w:widowControl/>
        <w:spacing w:line="240" w:lineRule="auto"/>
        <w:ind w:firstLine="0"/>
        <w:rPr>
          <w:rFonts w:ascii="Times New Roman" w:hAnsi="Times New Roman" w:cs="Times New Roman"/>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Может ли фотон при столкновении с преградой отдать ей больше, чем имел до столкновения: а) энергии; б) импульса?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да; б) нет;</w:t>
      </w:r>
    </w:p>
    <w:p w:rsidR="00305B89" w:rsidRPr="00F82819"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нет; б) да;</w:t>
      </w:r>
    </w:p>
    <w:p w:rsidR="00305B89" w:rsidRPr="00F82819" w:rsidRDefault="00305B89" w:rsidP="00E841CA">
      <w:pPr>
        <w:pStyle w:val="Style84"/>
        <w:widowControl/>
        <w:numPr>
          <w:ilvl w:val="0"/>
          <w:numId w:val="300"/>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а) да; б) да;</w:t>
      </w:r>
    </w:p>
    <w:p w:rsidR="00305B89" w:rsidRPr="00F82819" w:rsidRDefault="00305B89" w:rsidP="00E841CA">
      <w:pPr>
        <w:pStyle w:val="Style84"/>
        <w:widowControl/>
        <w:numPr>
          <w:ilvl w:val="0"/>
          <w:numId w:val="300"/>
        </w:numPr>
        <w:tabs>
          <w:tab w:val="left" w:pos="826"/>
        </w:tabs>
        <w:spacing w:line="240" w:lineRule="auto"/>
        <w:ind w:firstLine="0"/>
        <w:rPr>
          <w:rStyle w:val="FontStyle106"/>
          <w:rFonts w:ascii="Times New Roman" w:hAnsi="Times New Roman" w:cs="Times New Roman"/>
          <w:sz w:val="24"/>
          <w:szCs w:val="24"/>
        </w:rPr>
      </w:pPr>
      <w:r w:rsidRPr="00F82819">
        <w:rPr>
          <w:rStyle w:val="FontStyle100"/>
          <w:rFonts w:ascii="Times New Roman" w:hAnsi="Times New Roman" w:cs="Times New Roman"/>
          <w:sz w:val="24"/>
          <w:szCs w:val="24"/>
        </w:rPr>
        <w:t>а) нет; б) нет.</w:t>
      </w:r>
    </w:p>
    <w:p w:rsidR="00305B89" w:rsidRPr="00F82819" w:rsidRDefault="00305B89" w:rsidP="004D472B">
      <w:pPr>
        <w:pStyle w:val="Style72"/>
        <w:widowControl/>
        <w:tabs>
          <w:tab w:val="left" w:pos="394"/>
        </w:tabs>
        <w:spacing w:line="240" w:lineRule="auto"/>
        <w:ind w:firstLine="0"/>
        <w:rPr>
          <w:rStyle w:val="FontStyle106"/>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Какова частота излучения фотона, имеющего массу, равную массе электрона?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617220" cy="154305"/>
            <wp:effectExtent l="1905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021" cstate="print"/>
                    <a:srcRect/>
                    <a:stretch>
                      <a:fillRect/>
                    </a:stretch>
                  </pic:blipFill>
                  <pic:spPr bwMode="auto">
                    <a:xfrm>
                      <a:off x="0" y="0"/>
                      <a:ext cx="61722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Гц;</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rFonts w:ascii="Times New Roman" w:hAnsi="Times New Roman" w:cs="Times New Roman"/>
          <w:noProof/>
          <w:position w:val="-1"/>
        </w:rPr>
        <w:drawing>
          <wp:inline distT="0" distB="0" distL="0" distR="0">
            <wp:extent cx="570230" cy="118745"/>
            <wp:effectExtent l="19050" t="0" r="127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22" cstate="print"/>
                    <a:srcRect/>
                    <a:stretch>
                      <a:fillRect/>
                    </a:stretch>
                  </pic:blipFill>
                  <pic:spPr bwMode="auto">
                    <a:xfrm>
                      <a:off x="0" y="0"/>
                      <a:ext cx="57023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Гц;</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605790" cy="142240"/>
            <wp:effectExtent l="19050" t="0" r="381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23"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Гц;</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6"/>
        </w:rPr>
        <w:drawing>
          <wp:inline distT="0" distB="0" distL="0" distR="0">
            <wp:extent cx="605790" cy="166370"/>
            <wp:effectExtent l="19050" t="0" r="381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024" cstate="print"/>
                    <a:srcRect/>
                    <a:stretch>
                      <a:fillRect/>
                    </a:stretch>
                  </pic:blipFill>
                  <pic:spPr bwMode="auto">
                    <a:xfrm>
                      <a:off x="0" y="0"/>
                      <a:ext cx="60579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Гц.</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Определите длину волны света, кванты которого имеют такую же энергию, как и электрон, прошедший разность потенциалов 3,6 В.</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4"/>
        </w:rPr>
        <w:drawing>
          <wp:inline distT="0" distB="0" distL="0" distR="0">
            <wp:extent cx="558165" cy="166370"/>
            <wp:effectExtent l="1905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025" cstate="print"/>
                    <a:srcRect/>
                    <a:stretch>
                      <a:fillRect/>
                    </a:stretch>
                  </pic:blipFill>
                  <pic:spPr bwMode="auto">
                    <a:xfrm>
                      <a:off x="0" y="0"/>
                      <a:ext cx="55816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4"/>
        </w:rPr>
        <w:drawing>
          <wp:inline distT="0" distB="0" distL="0" distR="0">
            <wp:extent cx="688975" cy="154305"/>
            <wp:effectExtent l="1905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026" cstate="print"/>
                    <a:srcRect/>
                    <a:stretch>
                      <a:fillRect/>
                    </a:stretch>
                  </pic:blipFill>
                  <pic:spPr bwMode="auto">
                    <a:xfrm>
                      <a:off x="0" y="0"/>
                      <a:ext cx="68897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700405" cy="142240"/>
            <wp:effectExtent l="19050" t="0" r="4445"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27" cstate="print"/>
                    <a:srcRect/>
                    <a:stretch>
                      <a:fillRect/>
                    </a:stretch>
                  </pic:blipFill>
                  <pic:spPr bwMode="auto">
                    <a:xfrm>
                      <a:off x="0" y="0"/>
                      <a:ext cx="70040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84"/>
        <w:widowControl/>
        <w:tabs>
          <w:tab w:val="left" w:pos="83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ответов 1—3 нет верного.</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Два источника света излучают волны, длины которых</w:t>
      </w:r>
      <w:r w:rsidRPr="00F82819">
        <w:rPr>
          <w:rFonts w:ascii="Times New Roman" w:hAnsi="Times New Roman" w:cs="Times New Roman"/>
          <w:noProof/>
          <w:position w:val="-4"/>
        </w:rPr>
        <w:drawing>
          <wp:inline distT="0" distB="0" distL="0" distR="0">
            <wp:extent cx="260985" cy="142240"/>
            <wp:effectExtent l="19050" t="0" r="5715"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28"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F82819">
        <w:rPr>
          <w:rFonts w:ascii="Times New Roman" w:hAnsi="Times New Roman" w:cs="Times New Roman"/>
          <w:noProof/>
          <w:position w:val="-6"/>
        </w:rPr>
        <w:drawing>
          <wp:inline distT="0" distB="0" distL="0" distR="0">
            <wp:extent cx="783590" cy="142240"/>
            <wp:effectExtent l="1905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29" cstate="print"/>
                    <a:srcRect/>
                    <a:stretch>
                      <a:fillRect/>
                    </a:stretch>
                  </pic:blipFill>
                  <pic:spPr bwMode="auto">
                    <a:xfrm>
                      <a:off x="0" y="0"/>
                      <a:ext cx="7835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6"/>
          <w:sz w:val="24"/>
          <w:szCs w:val="24"/>
        </w:rPr>
        <w:t xml:space="preserve"> </w:t>
      </w:r>
      <w:r w:rsidRPr="00F82819">
        <w:rPr>
          <w:rStyle w:val="FontStyle100"/>
          <w:rFonts w:ascii="Times New Roman" w:hAnsi="Times New Roman" w:cs="Times New Roman"/>
          <w:spacing w:val="70"/>
          <w:sz w:val="24"/>
          <w:szCs w:val="24"/>
        </w:rPr>
        <w:t>ми</w:t>
      </w:r>
      <w:r w:rsidRPr="00F82819">
        <w:rPr>
          <w:rFonts w:ascii="Times New Roman" w:hAnsi="Times New Roman" w:cs="Times New Roman"/>
          <w:noProof/>
          <w:spacing w:val="70"/>
          <w:position w:val="-4"/>
        </w:rPr>
        <w:drawing>
          <wp:inline distT="0" distB="0" distL="0" distR="0">
            <wp:extent cx="843280" cy="118745"/>
            <wp:effectExtent l="1905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30" cstate="print"/>
                    <a:srcRect/>
                    <a:stretch>
                      <a:fillRect/>
                    </a:stretch>
                  </pic:blipFill>
                  <pic:spPr bwMode="auto">
                    <a:xfrm>
                      <a:off x="0" y="0"/>
                      <a:ext cx="8432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 Чему равно отношение импульсов</w:t>
      </w:r>
      <w:r w:rsidRPr="00F82819">
        <w:rPr>
          <w:rFonts w:ascii="Times New Roman" w:hAnsi="Times New Roman" w:cs="Times New Roman"/>
          <w:noProof/>
          <w:position w:val="-5"/>
        </w:rPr>
        <w:drawing>
          <wp:inline distT="0" distB="0" distL="0" distR="0">
            <wp:extent cx="344170" cy="118745"/>
            <wp:effectExtent l="1905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031" cstate="print"/>
                    <a:srcRect/>
                    <a:stretch>
                      <a:fillRect/>
                    </a:stretch>
                  </pic:blipFill>
                  <pic:spPr bwMode="auto">
                    <a:xfrm>
                      <a:off x="0" y="0"/>
                      <a:ext cx="34417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фотонов, излучаемых первым и вторым источниками?</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z w:val="24"/>
          <w:szCs w:val="24"/>
        </w:rPr>
        <w:t>1)1/4;</w:t>
      </w:r>
    </w:p>
    <w:p w:rsidR="00305B89" w:rsidRPr="00F82819"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p>
    <w:p w:rsidR="00305B89" w:rsidRPr="00F82819"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p>
    <w:p w:rsidR="00305B89" w:rsidRPr="00F82819" w:rsidRDefault="00305B89" w:rsidP="00E841CA">
      <w:pPr>
        <w:pStyle w:val="Style84"/>
        <w:widowControl/>
        <w:numPr>
          <w:ilvl w:val="0"/>
          <w:numId w:val="301"/>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По аналогии с уравнением Эйнштейна для фотоэффекта запишите уравнение энергии кванта рентгеновского излучения, которое возникает при торможении быстрых электронов на аноде.</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949960" cy="178435"/>
            <wp:effectExtent l="19050" t="0" r="2540" b="0"/>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032" cstate="print"/>
                    <a:srcRect/>
                    <a:stretch>
                      <a:fillRect/>
                    </a:stretch>
                  </pic:blipFill>
                  <pic:spPr bwMode="auto">
                    <a:xfrm>
                      <a:off x="0" y="0"/>
                      <a:ext cx="949960"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&gt;</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3"/>
        </w:rPr>
        <w:drawing>
          <wp:inline distT="0" distB="0" distL="0" distR="0">
            <wp:extent cx="974090" cy="154305"/>
            <wp:effectExtent l="19050" t="0" r="0" b="0"/>
            <wp:docPr id="1117" name="Рисунок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33" cstate="print"/>
                    <a:srcRect/>
                    <a:stretch>
                      <a:fillRect/>
                    </a:stretch>
                  </pic:blipFill>
                  <pic:spPr bwMode="auto">
                    <a:xfrm>
                      <a:off x="0" y="0"/>
                      <a:ext cx="97409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949960" cy="166370"/>
            <wp:effectExtent l="19050" t="0" r="2540" b="0"/>
            <wp:docPr id="1118" name="Рисунок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34" cstate="print"/>
                    <a:srcRect/>
                    <a:stretch>
                      <a:fillRect/>
                    </a:stretch>
                  </pic:blipFill>
                  <pic:spPr bwMode="auto">
                    <a:xfrm>
                      <a:off x="0" y="0"/>
                      <a:ext cx="94996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974090" cy="166370"/>
            <wp:effectExtent l="19050" t="0" r="0" b="0"/>
            <wp:docPr id="1119" name="Рисунок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35" cstate="print"/>
                    <a:srcRect/>
                    <a:stretch>
                      <a:fillRect/>
                    </a:stretch>
                  </pic:blipFill>
                  <pic:spPr bwMode="auto">
                    <a:xfrm>
                      <a:off x="0" y="0"/>
                      <a:ext cx="974090" cy="166370"/>
                    </a:xfrm>
                    <a:prstGeom prst="rect">
                      <a:avLst/>
                    </a:prstGeom>
                    <a:noFill/>
                    <a:ln w="9525">
                      <a:noFill/>
                      <a:miter lim="800000"/>
                      <a:headEnd/>
                      <a:tailEnd/>
                    </a:ln>
                  </pic:spPr>
                </pic:pic>
              </a:graphicData>
            </a:graphic>
          </wp:inline>
        </w:drawing>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Какие закономерности фотоэффекта свидетельствуют о том, что свет поглощается отдельными порциями?</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существование красной границы фотоэффекта;</w:t>
      </w:r>
    </w:p>
    <w:p w:rsidR="00305B89" w:rsidRPr="00F82819"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независимость максимальной скорости фотоэлектронов от светового потока;</w:t>
      </w:r>
    </w:p>
    <w:p w:rsidR="00305B89" w:rsidRPr="00F82819"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зависимость количества вырываемых электронов из катода от светового потока;</w:t>
      </w:r>
    </w:p>
    <w:p w:rsidR="00305B89" w:rsidRPr="00F82819" w:rsidRDefault="00305B89" w:rsidP="00E841CA">
      <w:pPr>
        <w:pStyle w:val="Style84"/>
        <w:widowControl/>
        <w:numPr>
          <w:ilvl w:val="0"/>
          <w:numId w:val="302"/>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положения 1—2 в совокупности.</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Чему равна кинетическая энергия электронов рентгеновской трубки, работающей при напряжении 100 кВ?</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position w:val="-3"/>
        </w:rPr>
        <w:drawing>
          <wp:inline distT="0" distB="0" distL="0" distR="0">
            <wp:extent cx="629285" cy="154305"/>
            <wp:effectExtent l="19050" t="0" r="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36" cstate="print"/>
                    <a:srcRect/>
                    <a:stretch>
                      <a:fillRect/>
                    </a:stretch>
                  </pic:blipFill>
                  <pic:spPr bwMode="auto">
                    <a:xfrm>
                      <a:off x="0" y="0"/>
                      <a:ext cx="62928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noProof/>
          <w:position w:val="-2"/>
        </w:rPr>
        <w:drawing>
          <wp:inline distT="0" distB="0" distL="0" distR="0">
            <wp:extent cx="605790" cy="142240"/>
            <wp:effectExtent l="19050" t="0" r="381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37" cstate="print"/>
                    <a:srcRect/>
                    <a:stretch>
                      <a:fillRect/>
                    </a:stretch>
                  </pic:blipFill>
                  <pic:spPr bwMode="auto">
                    <a:xfrm>
                      <a:off x="0" y="0"/>
                      <a:ext cx="60579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noProof/>
          <w:position w:val="-4"/>
        </w:rPr>
        <w:drawing>
          <wp:inline distT="0" distB="0" distL="0" distR="0">
            <wp:extent cx="581660" cy="154305"/>
            <wp:effectExtent l="19050" t="0" r="889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38" cstate="print"/>
                    <a:srcRect/>
                    <a:stretch>
                      <a:fillRect/>
                    </a:stretch>
                  </pic:blipFill>
                  <pic:spPr bwMode="auto">
                    <a:xfrm>
                      <a:off x="0" y="0"/>
                      <a:ext cx="58166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Дж;</w:t>
      </w:r>
    </w:p>
    <w:p w:rsidR="00305B89" w:rsidRPr="00F82819" w:rsidRDefault="00305B89" w:rsidP="004D472B">
      <w:pPr>
        <w:pStyle w:val="Style22"/>
        <w:widowControl/>
        <w:tabs>
          <w:tab w:val="left" w:pos="845"/>
        </w:tabs>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предложенных нет верного ответа.</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В процессе выполнения опытов А. Г. Столетов обратил внимание, что фотоэффект ускоряется с повышением температуры металла. Чем это можно объяснить?</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увеличением энергии движения электронов;</w:t>
      </w:r>
    </w:p>
    <w:p w:rsidR="00305B89" w:rsidRPr="00F82819"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увеличением энергии движения электронов и ослабле</w:t>
      </w:r>
      <w:r w:rsidRPr="00F82819">
        <w:rPr>
          <w:rStyle w:val="FontStyle100"/>
          <w:rFonts w:ascii="Times New Roman" w:hAnsi="Times New Roman" w:cs="Times New Roman"/>
          <w:sz w:val="24"/>
          <w:szCs w:val="24"/>
        </w:rPr>
        <w:softHyphen/>
        <w:t>нием их взаимодействия с ионами металла;</w:t>
      </w:r>
    </w:p>
    <w:p w:rsidR="00305B89" w:rsidRPr="00F82819"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ослаблением взаимодействия электронов с ио</w:t>
      </w:r>
      <w:r w:rsidRPr="00F82819">
        <w:rPr>
          <w:rStyle w:val="FontStyle100"/>
          <w:rFonts w:ascii="Times New Roman" w:hAnsi="Times New Roman" w:cs="Times New Roman"/>
          <w:sz w:val="24"/>
          <w:szCs w:val="24"/>
        </w:rPr>
        <w:softHyphen/>
        <w:t>нами металла;</w:t>
      </w:r>
    </w:p>
    <w:p w:rsidR="00305B89" w:rsidRPr="00F82819" w:rsidRDefault="00305B89" w:rsidP="00E841CA">
      <w:pPr>
        <w:pStyle w:val="Style22"/>
        <w:widowControl/>
        <w:numPr>
          <w:ilvl w:val="0"/>
          <w:numId w:val="303"/>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нет верного ответа.</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При освещении катода вакуумного фотоэлемента потоком монохроматического света происходит выбивание фотоэлектронов. Как изменится максимальная кинетическая энергия фотоэлектронов при увеличении частоты падающего на катод света в 2 раза?</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изменится;</w:t>
      </w:r>
    </w:p>
    <w:p w:rsidR="00305B89" w:rsidRPr="00F82819"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в 2 раза;</w:t>
      </w:r>
    </w:p>
    <w:p w:rsidR="00305B89" w:rsidRPr="00F82819"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более чем в 2 раза;</w:t>
      </w:r>
    </w:p>
    <w:p w:rsidR="00305B89" w:rsidRPr="00F82819" w:rsidRDefault="00305B89" w:rsidP="00E841CA">
      <w:pPr>
        <w:pStyle w:val="Style22"/>
        <w:widowControl/>
        <w:numPr>
          <w:ilvl w:val="0"/>
          <w:numId w:val="304"/>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увеличится менее чем в 2 раза.</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Чему равен импульс, переданный зеркальной поверхности при отражении одного фотона, если свет падает перпендикулярно поверхности и полностью отражается от нее?</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22"/>
        <w:widowControl/>
        <w:jc w:val="left"/>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position w:val="-1"/>
        </w:rPr>
        <w:drawing>
          <wp:inline distT="0" distB="0" distL="0" distR="0">
            <wp:extent cx="308610" cy="166370"/>
            <wp:effectExtent l="19050" t="0" r="0" b="0"/>
            <wp:docPr id="1123" name="Рисунок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039"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jc w:val="left"/>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noProof/>
          <w:position w:val="-3"/>
        </w:rPr>
        <w:drawing>
          <wp:inline distT="0" distB="0" distL="0" distR="0">
            <wp:extent cx="379730" cy="166370"/>
            <wp:effectExtent l="19050" t="0" r="127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040" cstate="print"/>
                    <a:srcRect/>
                    <a:stretch>
                      <a:fillRect/>
                    </a:stretch>
                  </pic:blipFill>
                  <pic:spPr bwMode="auto">
                    <a:xfrm>
                      <a:off x="0" y="0"/>
                      <a:ext cx="37973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4"/>
        </w:rPr>
        <w:drawing>
          <wp:inline distT="0" distB="0" distL="0" distR="0">
            <wp:extent cx="308610" cy="166370"/>
            <wp:effectExtent l="1905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41" cstate="print"/>
                    <a:srcRect/>
                    <a:stretch>
                      <a:fillRect/>
                    </a:stretch>
                  </pic:blipFill>
                  <pic:spPr bwMode="auto">
                    <a:xfrm>
                      <a:off x="0" y="0"/>
                      <a:ext cx="30861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4"/>
        </w:rPr>
        <w:drawing>
          <wp:inline distT="0" distB="0" distL="0" distR="0">
            <wp:extent cx="391795" cy="142240"/>
            <wp:effectExtent l="19050" t="0" r="8255" b="0"/>
            <wp:docPr id="1126" name="Рисунок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042" cstate="print"/>
                    <a:srcRect/>
                    <a:stretch>
                      <a:fillRect/>
                    </a:stretch>
                  </pic:blipFill>
                  <pic:spPr bwMode="auto">
                    <a:xfrm>
                      <a:off x="0" y="0"/>
                      <a:ext cx="391795" cy="142240"/>
                    </a:xfrm>
                    <a:prstGeom prst="rect">
                      <a:avLst/>
                    </a:prstGeom>
                    <a:noFill/>
                    <a:ln w="9525">
                      <a:noFill/>
                      <a:miter lim="800000"/>
                      <a:headEnd/>
                      <a:tailEnd/>
                    </a:ln>
                  </pic:spPr>
                </pic:pic>
              </a:graphicData>
            </a:graphic>
          </wp:inline>
        </w:drawing>
      </w:r>
    </w:p>
    <w:p w:rsidR="00305B89" w:rsidRPr="00F82819" w:rsidRDefault="00305B89" w:rsidP="004D472B">
      <w:pPr>
        <w:pStyle w:val="Style17"/>
        <w:widowControl/>
        <w:jc w:val="both"/>
        <w:rPr>
          <w:rStyle w:val="FontStyle99"/>
          <w:rFonts w:ascii="Times New Roman" w:hAnsi="Times New Roman" w:cs="Times New Roman"/>
          <w:sz w:val="24"/>
          <w:szCs w:val="24"/>
        </w:rPr>
      </w:pPr>
    </w:p>
    <w:p w:rsidR="00305B89" w:rsidRPr="00F82819" w:rsidRDefault="00305B89" w:rsidP="004D472B">
      <w:pPr>
        <w:pStyle w:val="Style17"/>
        <w:widowControl/>
        <w:jc w:val="both"/>
        <w:rPr>
          <w:rStyle w:val="FontStyle99"/>
          <w:rFonts w:ascii="Times New Roman" w:hAnsi="Times New Roman" w:cs="Times New Roman"/>
          <w:sz w:val="24"/>
          <w:szCs w:val="24"/>
        </w:rPr>
      </w:pPr>
    </w:p>
    <w:p w:rsidR="00305B89" w:rsidRPr="00F82819" w:rsidRDefault="00305B89"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305B89" w:rsidRPr="00F82819"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305B89" w:rsidRPr="00F82819" w:rsidRDefault="00305B89"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305B89" w:rsidRPr="00F82819" w:rsidTr="00305B89">
        <w:tc>
          <w:tcPr>
            <w:tcW w:w="869"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305B89" w:rsidRPr="00F82819" w:rsidTr="00305B89">
        <w:tc>
          <w:tcPr>
            <w:tcW w:w="869"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305B89" w:rsidRPr="00F82819" w:rsidTr="00305B89">
        <w:tc>
          <w:tcPr>
            <w:tcW w:w="101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lastRenderedPageBreak/>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305B89" w:rsidRPr="00F82819" w:rsidTr="00305B89">
        <w:tc>
          <w:tcPr>
            <w:tcW w:w="101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3"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47"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r>
    </w:tbl>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4D472B">
      <w:pPr>
        <w:spacing w:after="0" w:line="240" w:lineRule="auto"/>
        <w:rPr>
          <w:rFonts w:ascii="Times New Roman" w:hAnsi="Times New Roman" w:cs="Times New Roman"/>
          <w:b/>
          <w:bCs/>
          <w:sz w:val="24"/>
          <w:szCs w:val="24"/>
        </w:rPr>
      </w:pPr>
    </w:p>
    <w:p w:rsidR="00DE3681" w:rsidRPr="00F82819" w:rsidRDefault="00DE3681" w:rsidP="004D472B">
      <w:pPr>
        <w:pStyle w:val="2"/>
        <w:spacing w:before="0"/>
      </w:pPr>
      <w:r w:rsidRPr="00F82819">
        <w:t>Физика атома.</w:t>
      </w:r>
    </w:p>
    <w:p w:rsidR="00305B89" w:rsidRPr="00F82819" w:rsidRDefault="00305B89" w:rsidP="004D472B">
      <w:pPr>
        <w:pStyle w:val="3"/>
        <w:spacing w:before="0"/>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 xml:space="preserve">Тест ФИЗИКА АТОМА </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D718E7">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305B89" w:rsidRPr="00F82819" w:rsidRDefault="00305B89" w:rsidP="004D472B">
      <w:pPr>
        <w:pStyle w:val="Style19"/>
        <w:widowControl/>
        <w:rPr>
          <w:rFonts w:ascii="Times New Roman" w:hAnsi="Times New Roman" w:cs="Times New Roman"/>
        </w:rPr>
      </w:pPr>
    </w:p>
    <w:p w:rsidR="00305B89" w:rsidRPr="00F82819" w:rsidRDefault="00305B89"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Тестовые задания включают следующие теоретические вопросы:</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модель атома Резерфорда — Бора;</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уровни энергии в атоме;</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излучение и поглощение энергии атомом;</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происхождение спектров испускания и поглощения на осно</w:t>
      </w:r>
      <w:r w:rsidRPr="00F82819">
        <w:rPr>
          <w:rStyle w:val="FontStyle100"/>
          <w:rFonts w:ascii="Times New Roman" w:hAnsi="Times New Roman" w:cs="Times New Roman"/>
          <w:sz w:val="24"/>
          <w:szCs w:val="24"/>
        </w:rPr>
        <w:softHyphen/>
        <w:t>ве теории Бора;</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объяснение образования фраунгоферовых линий в спектрах Солнца и звезд;</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экспериментальные методы регистрации заряженных ча</w:t>
      </w:r>
      <w:r w:rsidRPr="00F82819">
        <w:rPr>
          <w:rStyle w:val="FontStyle100"/>
          <w:rFonts w:ascii="Times New Roman" w:hAnsi="Times New Roman" w:cs="Times New Roman"/>
          <w:sz w:val="24"/>
          <w:szCs w:val="24"/>
        </w:rPr>
        <w:softHyphen/>
        <w:t>стиц;</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естественная радиоактивность и ее виды;</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закон радиоактивного распада;</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биологическое действие радиоактивных излучений;</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состав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изотопы;</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ядерные силы;</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виды распада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искусственное превращение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ядерные реакции;</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дефект массы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энергия связи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энергетический выход ядерных реакций;</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деление тяжелых атомных ядер;</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цепная ядерная реакция;</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ядерные реакторы;</w:t>
      </w:r>
    </w:p>
    <w:p w:rsidR="00305B89" w:rsidRPr="00F82819" w:rsidRDefault="00305B89" w:rsidP="00E841CA">
      <w:pPr>
        <w:pStyle w:val="Style28"/>
        <w:widowControl/>
        <w:numPr>
          <w:ilvl w:val="0"/>
          <w:numId w:val="46"/>
        </w:numPr>
        <w:tabs>
          <w:tab w:val="left" w:pos="269"/>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получение радиоактивных изотопов;</w:t>
      </w:r>
    </w:p>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E841CA">
      <w:pPr>
        <w:pStyle w:val="Style21"/>
        <w:widowControl/>
        <w:numPr>
          <w:ilvl w:val="0"/>
          <w:numId w:val="305"/>
        </w:numPr>
        <w:tabs>
          <w:tab w:val="left" w:pos="2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элементарные частицы и их взаимодействие; </w:t>
      </w:r>
      <w:r w:rsidRPr="00F82819">
        <w:rPr>
          <w:rStyle w:val="FontStyle109"/>
          <w:rFonts w:ascii="Times New Roman" w:hAnsi="Times New Roman" w:cs="Times New Roman"/>
          <w:sz w:val="24"/>
          <w:szCs w:val="24"/>
        </w:rPr>
        <w:t>в</w:t>
      </w:r>
      <w:r w:rsidR="004D5E56" w:rsidRPr="00F82819">
        <w:rPr>
          <w:rStyle w:val="FontStyle109"/>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вещество и антивещество;</w:t>
      </w:r>
    </w:p>
    <w:p w:rsidR="00305B89" w:rsidRPr="00F82819"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взаимное превращение вещества и поля;</w:t>
      </w:r>
    </w:p>
    <w:p w:rsidR="00305B89" w:rsidRPr="00F82819"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термоядерный синтез;</w:t>
      </w:r>
    </w:p>
    <w:p w:rsidR="00305B89" w:rsidRPr="00F82819"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баланс энергии при термоядерных реакциях;</w:t>
      </w:r>
    </w:p>
    <w:p w:rsidR="00305B89" w:rsidRPr="00F82819" w:rsidRDefault="00305B89" w:rsidP="00E841CA">
      <w:pPr>
        <w:pStyle w:val="Style28"/>
        <w:widowControl/>
        <w:numPr>
          <w:ilvl w:val="0"/>
          <w:numId w:val="305"/>
        </w:numPr>
        <w:tabs>
          <w:tab w:val="left" w:pos="27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строение и эволюция звезд;</w:t>
      </w:r>
    </w:p>
    <w:p w:rsidR="00305B89" w:rsidRPr="00F82819" w:rsidRDefault="00305B89" w:rsidP="00E841CA">
      <w:pPr>
        <w:pStyle w:val="Style21"/>
        <w:widowControl/>
        <w:numPr>
          <w:ilvl w:val="0"/>
          <w:numId w:val="305"/>
        </w:numPr>
        <w:tabs>
          <w:tab w:val="left" w:pos="278"/>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диалектическое развитие материального мира. </w:t>
      </w:r>
      <w:r w:rsidRPr="00F82819">
        <w:rPr>
          <w:rStyle w:val="FontStyle99"/>
          <w:rFonts w:ascii="Times New Roman" w:hAnsi="Times New Roman" w:cs="Times New Roman"/>
          <w:sz w:val="24"/>
          <w:szCs w:val="24"/>
        </w:rPr>
        <w:t>Уровень А</w:t>
      </w:r>
    </w:p>
    <w:p w:rsidR="00305B89" w:rsidRPr="00F82819" w:rsidRDefault="00305B89" w:rsidP="004D472B">
      <w:pPr>
        <w:pStyle w:val="Style27"/>
        <w:widowControl/>
        <w:spacing w:line="240" w:lineRule="auto"/>
        <w:rPr>
          <w:rStyle w:val="FontStyle100"/>
          <w:rFonts w:ascii="Times New Roman" w:hAnsi="Times New Roman" w:cs="Times New Roman"/>
          <w:sz w:val="24"/>
          <w:szCs w:val="24"/>
        </w:rPr>
      </w:pPr>
    </w:p>
    <w:p w:rsidR="00305B89" w:rsidRPr="00F82819" w:rsidRDefault="00305B89"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004D5E56"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z w:val="24"/>
          <w:szCs w:val="24"/>
        </w:rPr>
        <w:t>Какова природа сил, отклоняющих а-частицы от прямоли</w:t>
      </w:r>
      <w:r w:rsidRPr="00F82819">
        <w:rPr>
          <w:rStyle w:val="FontStyle100"/>
          <w:rFonts w:ascii="Times New Roman" w:hAnsi="Times New Roman" w:cs="Times New Roman"/>
          <w:sz w:val="24"/>
          <w:szCs w:val="24"/>
        </w:rPr>
        <w:softHyphen/>
        <w:t>нейного распространения в опытах Резерфорда?</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19"/>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1)гравитационная; 2)электромагнитная;</w:t>
      </w:r>
    </w:p>
    <w:p w:rsidR="00305B89" w:rsidRPr="00F82819" w:rsidRDefault="00305B89" w:rsidP="00E841CA">
      <w:pPr>
        <w:pStyle w:val="Style22"/>
        <w:widowControl/>
        <w:numPr>
          <w:ilvl w:val="0"/>
          <w:numId w:val="306"/>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ядерная;</w:t>
      </w:r>
    </w:p>
    <w:p w:rsidR="00305B89" w:rsidRPr="00F82819" w:rsidRDefault="00305B89" w:rsidP="00E841CA">
      <w:pPr>
        <w:pStyle w:val="Style22"/>
        <w:widowControl/>
        <w:numPr>
          <w:ilvl w:val="0"/>
          <w:numId w:val="306"/>
        </w:numPr>
        <w:tabs>
          <w:tab w:val="left" w:pos="82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гравитационная и ядерная.</w:t>
      </w:r>
    </w:p>
    <w:p w:rsidR="00305B89" w:rsidRPr="00F82819" w:rsidRDefault="00305B89" w:rsidP="004D472B">
      <w:pPr>
        <w:pStyle w:val="Style24"/>
        <w:widowControl/>
        <w:tabs>
          <w:tab w:val="left" w:pos="394"/>
        </w:tabs>
        <w:spacing w:line="240" w:lineRule="auto"/>
        <w:ind w:firstLine="0"/>
        <w:rPr>
          <w:rStyle w:val="FontStyle106"/>
          <w:rFonts w:ascii="Times New Roman" w:hAnsi="Times New Roman" w:cs="Times New Roman"/>
          <w:sz w:val="24"/>
          <w:szCs w:val="24"/>
        </w:rPr>
      </w:pPr>
    </w:p>
    <w:p w:rsidR="00305B89" w:rsidRPr="00F82819"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2.</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Поясните, почему в опыте Резерфорда мишень была изготовлена из золота, а не из другого металла?</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lastRenderedPageBreak/>
        <w:t>Возможные ответы:</w:t>
      </w:r>
    </w:p>
    <w:p w:rsidR="00305B89" w:rsidRPr="00F82819"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вследствие высокой пластичности золота, что позволило придавать пластинкам различную форму;</w:t>
      </w:r>
    </w:p>
    <w:p w:rsidR="00305B89" w:rsidRPr="00F82819"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вследствие высокой пластичности золота методом ковки изготовляют очень тонкие пластинки;</w:t>
      </w:r>
    </w:p>
    <w:p w:rsidR="00305B89" w:rsidRPr="00F82819"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золото как драгоценный металл достаточно легко под</w:t>
      </w:r>
      <w:r w:rsidRPr="00F82819">
        <w:rPr>
          <w:rStyle w:val="FontStyle100"/>
          <w:rFonts w:ascii="Times New Roman" w:hAnsi="Times New Roman" w:cs="Times New Roman"/>
          <w:sz w:val="24"/>
          <w:szCs w:val="24"/>
        </w:rPr>
        <w:softHyphen/>
        <w:t>дается обработке;</w:t>
      </w:r>
    </w:p>
    <w:p w:rsidR="00305B89" w:rsidRPr="00F82819" w:rsidRDefault="00305B89" w:rsidP="00E841CA">
      <w:pPr>
        <w:pStyle w:val="Style22"/>
        <w:widowControl/>
        <w:numPr>
          <w:ilvl w:val="0"/>
          <w:numId w:val="307"/>
        </w:numPr>
        <w:tabs>
          <w:tab w:val="left" w:pos="816"/>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пластинки из драгоценного металла придавали изяще</w:t>
      </w:r>
      <w:r w:rsidRPr="00F82819">
        <w:rPr>
          <w:rStyle w:val="FontStyle100"/>
          <w:rFonts w:ascii="Times New Roman" w:hAnsi="Times New Roman" w:cs="Times New Roman"/>
          <w:sz w:val="24"/>
          <w:szCs w:val="24"/>
        </w:rPr>
        <w:softHyphen/>
        <w:t>ство опытам.</w:t>
      </w:r>
    </w:p>
    <w:p w:rsidR="00305B89" w:rsidRPr="00F82819"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Какое утверждение правильно описывает свойство атома излучать и поглощать энергию при переходах из одного стационарного состояния в другое?</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может поглощать и излучать фотоны с любой энерги</w:t>
      </w:r>
      <w:r w:rsidRPr="00F82819">
        <w:rPr>
          <w:rStyle w:val="FontStyle100"/>
          <w:rFonts w:ascii="Times New Roman" w:hAnsi="Times New Roman" w:cs="Times New Roman"/>
          <w:sz w:val="24"/>
          <w:szCs w:val="24"/>
        </w:rPr>
        <w:softHyphen/>
        <w:t>ей;</w:t>
      </w:r>
    </w:p>
    <w:p w:rsidR="00305B89" w:rsidRPr="00F82819"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может поглощать фотоны с любой энергией, а излучать фотоны с некоторыми определенными значениями энер</w:t>
      </w:r>
      <w:r w:rsidRPr="00F82819">
        <w:rPr>
          <w:rStyle w:val="FontStyle100"/>
          <w:rFonts w:ascii="Times New Roman" w:hAnsi="Times New Roman" w:cs="Times New Roman"/>
          <w:sz w:val="24"/>
          <w:szCs w:val="24"/>
        </w:rPr>
        <w:softHyphen/>
        <w:t>гии;</w:t>
      </w:r>
    </w:p>
    <w:p w:rsidR="00305B89" w:rsidRPr="00F82819"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может поглощать фотоны только с некоторыми опреде</w:t>
      </w:r>
      <w:r w:rsidRPr="00F82819">
        <w:rPr>
          <w:rStyle w:val="FontStyle100"/>
          <w:rFonts w:ascii="Times New Roman" w:hAnsi="Times New Roman" w:cs="Times New Roman"/>
          <w:sz w:val="24"/>
          <w:szCs w:val="24"/>
        </w:rPr>
        <w:softHyphen/>
        <w:t>ленными значениями энергии, а излучать фотоны с лю</w:t>
      </w:r>
      <w:r w:rsidRPr="00F82819">
        <w:rPr>
          <w:rStyle w:val="FontStyle100"/>
          <w:rFonts w:ascii="Times New Roman" w:hAnsi="Times New Roman" w:cs="Times New Roman"/>
          <w:sz w:val="24"/>
          <w:szCs w:val="24"/>
        </w:rPr>
        <w:softHyphen/>
        <w:t>бой энергией;</w:t>
      </w:r>
    </w:p>
    <w:p w:rsidR="00305B89" w:rsidRPr="00F82819" w:rsidRDefault="00305B89" w:rsidP="00E841CA">
      <w:pPr>
        <w:pStyle w:val="Style22"/>
        <w:widowControl/>
        <w:numPr>
          <w:ilvl w:val="0"/>
          <w:numId w:val="308"/>
        </w:numPr>
        <w:tabs>
          <w:tab w:val="left" w:pos="859"/>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может поглощать и излучать фотоны только с некоторы</w:t>
      </w:r>
      <w:r w:rsidRPr="00F82819">
        <w:rPr>
          <w:rStyle w:val="FontStyle100"/>
          <w:rFonts w:ascii="Times New Roman" w:hAnsi="Times New Roman" w:cs="Times New Roman"/>
          <w:sz w:val="24"/>
          <w:szCs w:val="24"/>
        </w:rPr>
        <w:softHyphen/>
        <w:t>ми определенными значениями энергии; энергия фото</w:t>
      </w:r>
      <w:r w:rsidRPr="00F82819">
        <w:rPr>
          <w:rStyle w:val="FontStyle100"/>
          <w:rFonts w:ascii="Times New Roman" w:hAnsi="Times New Roman" w:cs="Times New Roman"/>
          <w:sz w:val="24"/>
          <w:szCs w:val="24"/>
        </w:rPr>
        <w:softHyphen/>
        <w:t>нов излучаемого и поглощаемого света одинакова.</w:t>
      </w:r>
    </w:p>
    <w:p w:rsidR="00305B89" w:rsidRPr="00F82819"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Определите частоту фотона, поглощаемого атомом при переходе из основного состояния с энергией</w:t>
      </w:r>
      <w:r w:rsidRPr="00F82819">
        <w:rPr>
          <w:rFonts w:ascii="Times New Roman" w:hAnsi="Times New Roman" w:cs="Times New Roman"/>
          <w:noProof/>
          <w:position w:val="-6"/>
        </w:rPr>
        <w:drawing>
          <wp:inline distT="0" distB="0" distL="0" distR="0">
            <wp:extent cx="166370" cy="166370"/>
            <wp:effectExtent l="19050" t="0" r="5080" b="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43"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 возбужденное состояние с энергией</w:t>
      </w:r>
      <w:r w:rsidRPr="00F82819">
        <w:rPr>
          <w:rFonts w:ascii="Times New Roman" w:hAnsi="Times New Roman" w:cs="Times New Roman"/>
          <w:noProof/>
          <w:position w:val="-6"/>
        </w:rPr>
        <w:drawing>
          <wp:inline distT="0" distB="0" distL="0" distR="0">
            <wp:extent cx="166370" cy="154305"/>
            <wp:effectExtent l="19050" t="0" r="5080" b="0"/>
            <wp:docPr id="1174" name="Рисунок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44" cstate="print"/>
                    <a:srcRect/>
                    <a:stretch>
                      <a:fillRect/>
                    </a:stretch>
                  </pic:blipFill>
                  <pic:spPr bwMode="auto">
                    <a:xfrm>
                      <a:off x="0" y="0"/>
                      <a:ext cx="166370" cy="154305"/>
                    </a:xfrm>
                    <a:prstGeom prst="rect">
                      <a:avLst/>
                    </a:prstGeom>
                    <a:noFill/>
                    <a:ln w="9525">
                      <a:noFill/>
                      <a:miter lim="800000"/>
                      <a:headEnd/>
                      <a:tailEnd/>
                    </a:ln>
                  </pic:spPr>
                </pic:pic>
              </a:graphicData>
            </a:graphic>
          </wp:inline>
        </w:drawing>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position w:val="-13"/>
        </w:rPr>
        <w:drawing>
          <wp:inline distT="0" distB="0" distL="0" distR="0">
            <wp:extent cx="201930" cy="297180"/>
            <wp:effectExtent l="19050" t="0" r="7620" b="0"/>
            <wp:docPr id="1175"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45" cstate="print"/>
                    <a:srcRect/>
                    <a:stretch>
                      <a:fillRect/>
                    </a:stretch>
                  </pic:blipFill>
                  <pic:spPr bwMode="auto">
                    <a:xfrm>
                      <a:off x="0" y="0"/>
                      <a:ext cx="201930" cy="2971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noProof/>
          <w:position w:val="-16"/>
        </w:rPr>
        <w:drawing>
          <wp:inline distT="0" distB="0" distL="0" distR="0">
            <wp:extent cx="189865" cy="308610"/>
            <wp:effectExtent l="19050" t="0" r="635" b="0"/>
            <wp:docPr id="1176" name="Рисунок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046" cstate="print"/>
                    <a:srcRect/>
                    <a:stretch>
                      <a:fillRect/>
                    </a:stretch>
                  </pic:blipFill>
                  <pic:spPr bwMode="auto">
                    <a:xfrm>
                      <a:off x="0" y="0"/>
                      <a:ext cx="189865" cy="30861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noProof/>
          <w:position w:val="-19"/>
        </w:rPr>
        <w:drawing>
          <wp:inline distT="0" distB="0" distL="0" distR="0">
            <wp:extent cx="534670" cy="320675"/>
            <wp:effectExtent l="19050" t="0" r="0" b="0"/>
            <wp:docPr id="1177" name="Рисунок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047" cstate="print"/>
                    <a:srcRect/>
                    <a:stretch>
                      <a:fillRect/>
                    </a:stretch>
                  </pic:blipFill>
                  <pic:spPr bwMode="auto">
                    <a:xfrm>
                      <a:off x="0" y="0"/>
                      <a:ext cx="534670" cy="32067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20"/>
        </w:rPr>
        <w:drawing>
          <wp:inline distT="0" distB="0" distL="0" distR="0">
            <wp:extent cx="522605" cy="356235"/>
            <wp:effectExtent l="1905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048" cstate="print"/>
                    <a:srcRect/>
                    <a:stretch>
                      <a:fillRect/>
                    </a:stretch>
                  </pic:blipFill>
                  <pic:spPr bwMode="auto">
                    <a:xfrm>
                      <a:off x="0" y="0"/>
                      <a:ext cx="522605" cy="356235"/>
                    </a:xfrm>
                    <a:prstGeom prst="rect">
                      <a:avLst/>
                    </a:prstGeom>
                    <a:noFill/>
                    <a:ln w="9525">
                      <a:noFill/>
                      <a:miter lim="800000"/>
                      <a:headEnd/>
                      <a:tailEnd/>
                    </a:ln>
                  </pic:spPr>
                </pic:pic>
              </a:graphicData>
            </a:graphic>
          </wp:inline>
        </w:drawing>
      </w:r>
    </w:p>
    <w:p w:rsidR="00305B89" w:rsidRPr="00F82819" w:rsidRDefault="00305B89" w:rsidP="004D472B">
      <w:pPr>
        <w:pStyle w:val="Style68"/>
        <w:widowControl/>
        <w:spacing w:line="240" w:lineRule="auto"/>
        <w:ind w:firstLine="0"/>
        <w:jc w:val="both"/>
        <w:rPr>
          <w:rFonts w:ascii="Times New Roman" w:hAnsi="Times New Roman" w:cs="Times New Roman"/>
        </w:rPr>
      </w:pPr>
    </w:p>
    <w:p w:rsidR="00305B89" w:rsidRPr="00F82819"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Какой буквой принято обозначать постоянную Ридберга?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F82819">
        <w:rPr>
          <w:rStyle w:val="FontStyle108"/>
          <w:rFonts w:ascii="Times New Roman" w:hAnsi="Times New Roman" w:cs="Times New Roman"/>
          <w:sz w:val="24"/>
          <w:szCs w:val="24"/>
        </w:rPr>
        <w:t>К;</w:t>
      </w:r>
    </w:p>
    <w:p w:rsidR="00305B89" w:rsidRPr="00F82819"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F82819">
        <w:rPr>
          <w:rStyle w:val="FontStyle101"/>
          <w:rFonts w:ascii="Times New Roman" w:hAnsi="Times New Roman" w:cs="Times New Roman"/>
          <w:sz w:val="24"/>
          <w:szCs w:val="24"/>
          <w:lang w:val="en-US" w:eastAsia="en-US"/>
        </w:rPr>
        <w:t>R;</w:t>
      </w:r>
    </w:p>
    <w:p w:rsidR="00305B89" w:rsidRPr="00F82819"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F82819">
        <w:rPr>
          <w:rStyle w:val="FontStyle128"/>
          <w:rFonts w:ascii="Times New Roman" w:hAnsi="Times New Roman" w:cs="Times New Roman"/>
          <w:sz w:val="24"/>
          <w:szCs w:val="24"/>
        </w:rPr>
        <w:t>Е;</w:t>
      </w:r>
    </w:p>
    <w:p w:rsidR="00305B89" w:rsidRPr="00F82819" w:rsidRDefault="00305B89" w:rsidP="00E841CA">
      <w:pPr>
        <w:pStyle w:val="Style69"/>
        <w:widowControl/>
        <w:numPr>
          <w:ilvl w:val="0"/>
          <w:numId w:val="309"/>
        </w:numPr>
        <w:tabs>
          <w:tab w:val="left" w:pos="821"/>
        </w:tabs>
        <w:spacing w:line="240" w:lineRule="auto"/>
        <w:rPr>
          <w:rStyle w:val="FontStyle100"/>
          <w:rFonts w:ascii="Times New Roman" w:hAnsi="Times New Roman" w:cs="Times New Roman"/>
          <w:sz w:val="24"/>
          <w:szCs w:val="24"/>
        </w:rPr>
      </w:pPr>
      <w:r w:rsidRPr="00F82819">
        <w:rPr>
          <w:rStyle w:val="FontStyle108"/>
          <w:rFonts w:ascii="Times New Roman" w:hAnsi="Times New Roman" w:cs="Times New Roman"/>
          <w:sz w:val="24"/>
          <w:szCs w:val="24"/>
        </w:rPr>
        <w:t>Т.</w:t>
      </w:r>
    </w:p>
    <w:p w:rsidR="00305B89" w:rsidRPr="00F82819"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p>
    <w:p w:rsidR="00305B89" w:rsidRPr="00F82819"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r w:rsidRPr="00F82819">
        <w:rPr>
          <w:rStyle w:val="FontStyle100"/>
          <w:rFonts w:ascii="Times New Roman" w:hAnsi="Times New Roman" w:cs="Times New Roman"/>
          <w:sz w:val="24"/>
          <w:szCs w:val="24"/>
        </w:rPr>
        <w:tab/>
        <w:t>Как называется прибор, основанный на способности быстро летящих частиц ионизировать молекулы вещества, находящиеся в парообразном состоянии?</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газоразрядный счетчик Гейгера;</w:t>
      </w:r>
    </w:p>
    <w:p w:rsidR="00305B89" w:rsidRPr="00F82819"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сцинтилляционный счетчик;</w:t>
      </w:r>
    </w:p>
    <w:p w:rsidR="00305B89" w:rsidRPr="00F82819"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камера Вильсона;</w:t>
      </w:r>
    </w:p>
    <w:p w:rsidR="00305B89" w:rsidRPr="00F82819" w:rsidRDefault="00305B89" w:rsidP="00E841CA">
      <w:pPr>
        <w:pStyle w:val="Style69"/>
        <w:widowControl/>
        <w:numPr>
          <w:ilvl w:val="0"/>
          <w:numId w:val="310"/>
        </w:numPr>
        <w:tabs>
          <w:tab w:val="left" w:pos="835"/>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счетчик Гейгера—Мюллера.</w:t>
      </w:r>
    </w:p>
    <w:p w:rsidR="00305B89" w:rsidRPr="00F82819" w:rsidRDefault="00305B89" w:rsidP="004D472B">
      <w:pPr>
        <w:pStyle w:val="Style68"/>
        <w:widowControl/>
        <w:tabs>
          <w:tab w:val="left" w:pos="389"/>
        </w:tabs>
        <w:spacing w:line="240" w:lineRule="auto"/>
        <w:ind w:firstLine="0"/>
        <w:jc w:val="both"/>
        <w:rPr>
          <w:rStyle w:val="FontStyle106"/>
          <w:rFonts w:ascii="Times New Roman" w:hAnsi="Times New Roman" w:cs="Times New Roman"/>
          <w:sz w:val="24"/>
          <w:szCs w:val="24"/>
        </w:rPr>
      </w:pPr>
    </w:p>
    <w:p w:rsidR="00305B89" w:rsidRPr="00F82819" w:rsidRDefault="00305B89" w:rsidP="004D472B">
      <w:pPr>
        <w:pStyle w:val="Style68"/>
        <w:widowControl/>
        <w:tabs>
          <w:tab w:val="left" w:pos="389"/>
        </w:tabs>
        <w:spacing w:line="240" w:lineRule="auto"/>
        <w:ind w:firstLine="0"/>
        <w:jc w:val="both"/>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7.</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Определите число протонов</w:t>
      </w:r>
      <w:r w:rsidRPr="00F82819">
        <w:rPr>
          <w:rFonts w:ascii="Times New Roman" w:hAnsi="Times New Roman" w:cs="Times New Roman"/>
          <w:noProof/>
          <w:position w:val="-2"/>
        </w:rPr>
        <w:drawing>
          <wp:inline distT="0" distB="0" distL="0" distR="0">
            <wp:extent cx="142240" cy="118745"/>
            <wp:effectExtent l="19050" t="0" r="0"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49"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 число нейтронов</w:t>
      </w:r>
      <w:r w:rsidRPr="00F82819">
        <w:rPr>
          <w:rFonts w:ascii="Times New Roman" w:hAnsi="Times New Roman" w:cs="Times New Roman"/>
          <w:noProof/>
        </w:rPr>
        <w:drawing>
          <wp:inline distT="0" distB="0" distL="0" distR="0">
            <wp:extent cx="142240" cy="106680"/>
            <wp:effectExtent l="1905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050" cstate="print"/>
                    <a:srcRect/>
                    <a:stretch>
                      <a:fillRect/>
                    </a:stretch>
                  </pic:blipFill>
                  <pic:spPr bwMode="auto">
                    <a:xfrm>
                      <a:off x="0" y="0"/>
                      <a:ext cx="142240"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 ядре изотопа урана</w:t>
      </w:r>
      <w:r w:rsidRPr="00F82819">
        <w:rPr>
          <w:rFonts w:ascii="Times New Roman" w:hAnsi="Times New Roman" w:cs="Times New Roman"/>
          <w:noProof/>
          <w:position w:val="-9"/>
        </w:rPr>
        <w:drawing>
          <wp:inline distT="0" distB="0" distL="0" distR="0">
            <wp:extent cx="308610" cy="189865"/>
            <wp:effectExtent l="19050" t="0" r="0"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051" cstate="print"/>
                    <a:srcRect/>
                    <a:stretch>
                      <a:fillRect/>
                    </a:stretch>
                  </pic:blipFill>
                  <pic:spPr bwMode="auto">
                    <a:xfrm>
                      <a:off x="0" y="0"/>
                      <a:ext cx="308610" cy="189865"/>
                    </a:xfrm>
                    <a:prstGeom prst="rect">
                      <a:avLst/>
                    </a:prstGeom>
                    <a:noFill/>
                    <a:ln w="9525">
                      <a:noFill/>
                      <a:miter lim="800000"/>
                      <a:headEnd/>
                      <a:tailEnd/>
                    </a:ln>
                  </pic:spPr>
                </pic:pic>
              </a:graphicData>
            </a:graphic>
          </wp:inline>
        </w:drawing>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56"/>
        <w:widowControl/>
        <w:jc w:val="both"/>
        <w:rPr>
          <w:rFonts w:ascii="Times New Roman" w:hAnsi="Times New Roman" w:cs="Times New Roman"/>
        </w:rPr>
      </w:pPr>
      <w:r w:rsidRPr="00F82819">
        <w:rPr>
          <w:rFonts w:ascii="Times New Roman" w:hAnsi="Times New Roman" w:cs="Times New Roman"/>
          <w:noProof/>
        </w:rPr>
        <w:drawing>
          <wp:inline distT="0" distB="0" distL="0" distR="0">
            <wp:extent cx="1033145" cy="118745"/>
            <wp:effectExtent l="19050" t="0" r="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052" cstate="print"/>
                    <a:srcRect/>
                    <a:stretch>
                      <a:fillRect/>
                    </a:stretch>
                  </pic:blipFill>
                  <pic:spPr bwMode="auto">
                    <a:xfrm>
                      <a:off x="0" y="0"/>
                      <a:ext cx="1033145" cy="118745"/>
                    </a:xfrm>
                    <a:prstGeom prst="rect">
                      <a:avLst/>
                    </a:prstGeom>
                    <a:noFill/>
                    <a:ln w="9525">
                      <a:noFill/>
                      <a:miter lim="800000"/>
                      <a:headEnd/>
                      <a:tailEnd/>
                    </a:ln>
                  </pic:spPr>
                </pic:pic>
              </a:graphicData>
            </a:graphic>
          </wp:inline>
        </w:drawing>
      </w:r>
    </w:p>
    <w:p w:rsidR="00305B89" w:rsidRPr="00F82819" w:rsidRDefault="00305B89" w:rsidP="004D472B">
      <w:pPr>
        <w:pStyle w:val="Style75"/>
        <w:widowControl/>
        <w:spacing w:line="240" w:lineRule="auto"/>
        <w:jc w:val="both"/>
        <w:rPr>
          <w:rStyle w:val="FontStyle128"/>
          <w:rFonts w:ascii="Times New Roman" w:hAnsi="Times New Roman" w:cs="Times New Roman"/>
          <w:sz w:val="24"/>
          <w:szCs w:val="24"/>
        </w:rPr>
      </w:pPr>
      <w:r w:rsidRPr="00F82819">
        <w:rPr>
          <w:rStyle w:val="FontStyle128"/>
          <w:rFonts w:ascii="Times New Roman" w:hAnsi="Times New Roman" w:cs="Times New Roman"/>
          <w:sz w:val="24"/>
          <w:szCs w:val="24"/>
        </w:rPr>
        <w:t>2)</w:t>
      </w:r>
      <w:r w:rsidRPr="00F82819">
        <w:rPr>
          <w:i/>
          <w:iCs/>
          <w:noProof/>
          <w:spacing w:val="30"/>
          <w:position w:val="-5"/>
        </w:rPr>
        <w:drawing>
          <wp:inline distT="0" distB="0" distL="0" distR="0">
            <wp:extent cx="1045210" cy="154305"/>
            <wp:effectExtent l="19050" t="0" r="254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053" cstate="print"/>
                    <a:srcRect/>
                    <a:stretch>
                      <a:fillRect/>
                    </a:stretch>
                  </pic:blipFill>
                  <pic:spPr bwMode="auto">
                    <a:xfrm>
                      <a:off x="0" y="0"/>
                      <a:ext cx="1045210" cy="154305"/>
                    </a:xfrm>
                    <a:prstGeom prst="rect">
                      <a:avLst/>
                    </a:prstGeom>
                    <a:noFill/>
                    <a:ln w="9525">
                      <a:noFill/>
                      <a:miter lim="800000"/>
                      <a:headEnd/>
                      <a:tailEnd/>
                    </a:ln>
                  </pic:spPr>
                </pic:pic>
              </a:graphicData>
            </a:graphic>
          </wp:inline>
        </w:drawing>
      </w:r>
    </w:p>
    <w:p w:rsidR="00305B89" w:rsidRPr="00F82819" w:rsidRDefault="00305B89"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937895" cy="142240"/>
            <wp:effectExtent l="19050" t="0" r="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054" cstate="print"/>
                    <a:srcRect/>
                    <a:stretch>
                      <a:fillRect/>
                    </a:stretch>
                  </pic:blipFill>
                  <pic:spPr bwMode="auto">
                    <a:xfrm>
                      <a:off x="0" y="0"/>
                      <a:ext cx="93789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4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3"/>
        </w:rPr>
        <w:drawing>
          <wp:inline distT="0" distB="0" distL="0" distR="0">
            <wp:extent cx="1033145" cy="142240"/>
            <wp:effectExtent l="19050" t="0" r="0" b="0"/>
            <wp:docPr id="1185" name="Рисунок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55" cstate="print"/>
                    <a:srcRect/>
                    <a:stretch>
                      <a:fillRect/>
                    </a:stretch>
                  </pic:blipFill>
                  <pic:spPr bwMode="auto">
                    <a:xfrm>
                      <a:off x="0" y="0"/>
                      <a:ext cx="1033145" cy="142240"/>
                    </a:xfrm>
                    <a:prstGeom prst="rect">
                      <a:avLst/>
                    </a:prstGeom>
                    <a:noFill/>
                    <a:ln w="9525">
                      <a:noFill/>
                      <a:miter lim="800000"/>
                      <a:headEnd/>
                      <a:tailEnd/>
                    </a:ln>
                  </pic:spPr>
                </pic:pic>
              </a:graphicData>
            </a:graphic>
          </wp:inline>
        </w:drawing>
      </w:r>
    </w:p>
    <w:p w:rsidR="00305B89" w:rsidRPr="00F82819" w:rsidRDefault="00305B89" w:rsidP="004D472B">
      <w:pPr>
        <w:pStyle w:val="Style76"/>
        <w:widowControl/>
        <w:tabs>
          <w:tab w:val="left" w:pos="398"/>
        </w:tabs>
        <w:spacing w:line="240" w:lineRule="auto"/>
        <w:jc w:val="both"/>
        <w:rPr>
          <w:rStyle w:val="FontStyle100"/>
          <w:rFonts w:ascii="Times New Roman" w:hAnsi="Times New Roman" w:cs="Times New Roman"/>
          <w:sz w:val="24"/>
          <w:szCs w:val="24"/>
        </w:rPr>
      </w:pPr>
    </w:p>
    <w:p w:rsidR="00305B89" w:rsidRPr="00F82819" w:rsidRDefault="00305B89" w:rsidP="004D472B">
      <w:pPr>
        <w:pStyle w:val="Style76"/>
        <w:widowControl/>
        <w:tabs>
          <w:tab w:val="left" w:pos="398"/>
        </w:tabs>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Чему равен заряд ядра элемента</w:t>
      </w:r>
      <w:r w:rsidRPr="00F82819">
        <w:rPr>
          <w:rFonts w:ascii="Times New Roman" w:hAnsi="Times New Roman"/>
          <w:noProof/>
          <w:position w:val="-9"/>
        </w:rPr>
        <w:drawing>
          <wp:inline distT="0" distB="0" distL="0" distR="0">
            <wp:extent cx="249555" cy="178435"/>
            <wp:effectExtent l="19050" t="0" r="0" b="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056" cstate="print"/>
                    <a:srcRect/>
                    <a:stretch>
                      <a:fillRect/>
                    </a:stretch>
                  </pic:blipFill>
                  <pic:spPr bwMode="auto">
                    <a:xfrm>
                      <a:off x="0" y="0"/>
                      <a:ext cx="24955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Заряд электрона</w:t>
      </w:r>
      <w:r w:rsidRPr="00F82819">
        <w:rPr>
          <w:rFonts w:ascii="Times New Roman" w:hAnsi="Times New Roman"/>
          <w:noProof/>
          <w:position w:val="-2"/>
        </w:rPr>
        <w:drawing>
          <wp:inline distT="0" distB="0" distL="0" distR="0">
            <wp:extent cx="201930" cy="118745"/>
            <wp:effectExtent l="19050" t="0" r="762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057" cstate="print"/>
                    <a:srcRect/>
                    <a:stretch>
                      <a:fillRect/>
                    </a:stretch>
                  </pic:blipFill>
                  <pic:spPr bwMode="auto">
                    <a:xfrm>
                      <a:off x="0" y="0"/>
                      <a:ext cx="201930" cy="118745"/>
                    </a:xfrm>
                    <a:prstGeom prst="rect">
                      <a:avLst/>
                    </a:prstGeom>
                    <a:noFill/>
                    <a:ln w="9525">
                      <a:noFill/>
                      <a:miter lim="800000"/>
                      <a:headEnd/>
                      <a:tailEnd/>
                    </a:ln>
                  </pic:spPr>
                </pic:pic>
              </a:graphicData>
            </a:graphic>
          </wp:inline>
        </w:drawing>
      </w:r>
      <w:r w:rsidRPr="00F82819">
        <w:rPr>
          <w:rFonts w:ascii="Times New Roman" w:hAnsi="Times New Roman"/>
          <w:noProof/>
          <w:position w:val="-4"/>
        </w:rPr>
        <w:drawing>
          <wp:inline distT="0" distB="0" distL="0" distR="0">
            <wp:extent cx="712470" cy="154305"/>
            <wp:effectExtent l="19050" t="0" r="0"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058" cstate="print"/>
                    <a:srcRect/>
                    <a:stretch>
                      <a:fillRect/>
                    </a:stretch>
                  </pic:blipFill>
                  <pic:spPr bwMode="auto">
                    <a:xfrm>
                      <a:off x="0" y="0"/>
                      <a:ext cx="71247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position w:val="-4"/>
          <w:sz w:val="24"/>
          <w:szCs w:val="24"/>
        </w:rPr>
        <w:t xml:space="preserve"> </w:t>
      </w:r>
      <w:r w:rsidRPr="00F82819">
        <w:rPr>
          <w:rStyle w:val="FontStyle100"/>
          <w:rFonts w:ascii="Times New Roman" w:hAnsi="Times New Roman" w:cs="Times New Roman"/>
          <w:sz w:val="24"/>
          <w:szCs w:val="24"/>
        </w:rPr>
        <w:t>Кл.</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1)9е;</w:t>
      </w:r>
    </w:p>
    <w:p w:rsidR="00305B89" w:rsidRPr="00F82819"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10е;</w:t>
      </w:r>
    </w:p>
    <w:p w:rsidR="00305B89" w:rsidRPr="00F82819"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19е;</w:t>
      </w:r>
    </w:p>
    <w:p w:rsidR="00305B89" w:rsidRPr="00F82819" w:rsidRDefault="00305B89" w:rsidP="00E841CA">
      <w:pPr>
        <w:pStyle w:val="Style69"/>
        <w:widowControl/>
        <w:numPr>
          <w:ilvl w:val="0"/>
          <w:numId w:val="311"/>
        </w:numPr>
        <w:tabs>
          <w:tab w:val="left" w:pos="869"/>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28е.</w:t>
      </w:r>
    </w:p>
    <w:p w:rsidR="00305B89" w:rsidRPr="00F82819" w:rsidRDefault="00305B89"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p>
    <w:p w:rsidR="00305B89" w:rsidRPr="00F82819" w:rsidRDefault="00305B89" w:rsidP="004D472B">
      <w:pPr>
        <w:pStyle w:val="Style68"/>
        <w:widowControl/>
        <w:tabs>
          <w:tab w:val="left" w:pos="398"/>
        </w:tabs>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Какое ядро получится, если в ядре изотопа гелия</w:t>
      </w:r>
      <w:r w:rsidRPr="00F82819">
        <w:rPr>
          <w:rFonts w:ascii="Times New Roman" w:hAnsi="Times New Roman" w:cs="Times New Roman"/>
          <w:noProof/>
          <w:position w:val="-6"/>
        </w:rPr>
        <w:drawing>
          <wp:inline distT="0" distB="0" distL="0" distR="0">
            <wp:extent cx="260985" cy="166370"/>
            <wp:effectExtent l="19050" t="0" r="5715" b="0"/>
            <wp:docPr id="1189" name="Рисунок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059" cstate="print"/>
                    <a:srcRect/>
                    <a:stretch>
                      <a:fillRect/>
                    </a:stretch>
                  </pic:blipFill>
                  <pic:spPr bwMode="auto">
                    <a:xfrm>
                      <a:off x="0" y="0"/>
                      <a:ext cx="26098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все протоны заменить нейтронами, а нейтроны — протонами?</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260985" cy="154305"/>
            <wp:effectExtent l="19050" t="0" r="5715" b="0"/>
            <wp:docPr id="1190" name="Рисунок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060" cstate="print"/>
                    <a:srcRect/>
                    <a:stretch>
                      <a:fillRect/>
                    </a:stretch>
                  </pic:blipFill>
                  <pic:spPr bwMode="auto">
                    <a:xfrm>
                      <a:off x="0" y="0"/>
                      <a:ext cx="26098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4"/>
        </w:rPr>
        <w:drawing>
          <wp:inline distT="0" distB="0" distL="0" distR="0">
            <wp:extent cx="213995" cy="166370"/>
            <wp:effectExtent l="19050" t="0" r="0" b="0"/>
            <wp:docPr id="1191"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061" cstate="print"/>
                    <a:srcRect/>
                    <a:stretch>
                      <a:fillRect/>
                    </a:stretch>
                  </pic:blipFill>
                  <pic:spPr bwMode="auto">
                    <a:xfrm>
                      <a:off x="0" y="0"/>
                      <a:ext cx="21399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5"/>
        </w:rPr>
        <w:drawing>
          <wp:inline distT="0" distB="0" distL="0" distR="0">
            <wp:extent cx="201930" cy="166370"/>
            <wp:effectExtent l="19050" t="0" r="7620" b="0"/>
            <wp:docPr id="1192" name="Рисунок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062" cstate="print"/>
                    <a:srcRect/>
                    <a:stretch>
                      <a:fillRect/>
                    </a:stretch>
                  </pic:blipFill>
                  <pic:spPr bwMode="auto">
                    <a:xfrm>
                      <a:off x="0" y="0"/>
                      <a:ext cx="20193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5"/>
        </w:rPr>
        <w:drawing>
          <wp:inline distT="0" distB="0" distL="0" distR="0">
            <wp:extent cx="260985" cy="142240"/>
            <wp:effectExtent l="19050" t="0" r="5715" b="0"/>
            <wp:docPr id="1193" name="Рисунок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063" cstate="print"/>
                    <a:srcRect/>
                    <a:stretch>
                      <a:fillRect/>
                    </a:stretch>
                  </pic:blipFill>
                  <pic:spPr bwMode="auto">
                    <a:xfrm>
                      <a:off x="0" y="0"/>
                      <a:ext cx="26098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Определите число электронов в электронной оболочке нейтрального атома, в атомном ядре которого содержится 6 протонов и 8 нейтронов.</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pacing w:val="40"/>
          <w:sz w:val="24"/>
          <w:szCs w:val="24"/>
        </w:rPr>
      </w:pPr>
      <w:r w:rsidRPr="00F82819">
        <w:rPr>
          <w:rStyle w:val="FontStyle101"/>
          <w:rFonts w:ascii="Times New Roman" w:hAnsi="Times New Roman" w:cs="Times New Roman"/>
          <w:sz w:val="24"/>
          <w:szCs w:val="24"/>
        </w:rPr>
        <w:t xml:space="preserve">Возможные ответы: </w:t>
      </w:r>
      <w:r w:rsidRPr="00F82819">
        <w:rPr>
          <w:rStyle w:val="FontStyle100"/>
          <w:rFonts w:ascii="Times New Roman" w:hAnsi="Times New Roman" w:cs="Times New Roman"/>
          <w:spacing w:val="40"/>
          <w:sz w:val="24"/>
          <w:szCs w:val="24"/>
        </w:rPr>
        <w:t>1)0;</w:t>
      </w:r>
    </w:p>
    <w:p w:rsidR="00305B89" w:rsidRPr="00F82819"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p>
    <w:p w:rsidR="00305B89" w:rsidRPr="00F82819"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6;</w:t>
      </w:r>
    </w:p>
    <w:p w:rsidR="00305B89" w:rsidRPr="00F82819" w:rsidRDefault="00305B89" w:rsidP="00E841CA">
      <w:pPr>
        <w:pStyle w:val="Style22"/>
        <w:widowControl/>
        <w:numPr>
          <w:ilvl w:val="0"/>
          <w:numId w:val="312"/>
        </w:numPr>
        <w:tabs>
          <w:tab w:val="left" w:pos="830"/>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11.</w:t>
      </w:r>
      <w:r w:rsidRPr="00F82819">
        <w:rPr>
          <w:rStyle w:val="FontStyle100"/>
          <w:rFonts w:ascii="Times New Roman" w:hAnsi="Times New Roman" w:cs="Times New Roman"/>
          <w:sz w:val="24"/>
          <w:szCs w:val="24"/>
        </w:rPr>
        <w:tab/>
        <w:t>Что такое</w:t>
      </w:r>
      <w:r w:rsidRPr="00F82819">
        <w:rPr>
          <w:rFonts w:ascii="Times New Roman" w:hAnsi="Times New Roman" w:cs="Times New Roman"/>
          <w:noProof/>
          <w:position w:val="-6"/>
        </w:rPr>
        <w:drawing>
          <wp:inline distT="0" distB="0" distL="0" distR="0">
            <wp:extent cx="118745" cy="142240"/>
            <wp:effectExtent l="19050" t="0" r="0"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064"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излучение?</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поток электронов;</w:t>
      </w:r>
    </w:p>
    <w:p w:rsidR="00305B89" w:rsidRPr="00F82819"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поток протонов;</w:t>
      </w:r>
    </w:p>
    <w:p w:rsidR="00305B89" w:rsidRPr="00F82819"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поток ядер атомов гелия;</w:t>
      </w:r>
    </w:p>
    <w:p w:rsidR="00305B89" w:rsidRPr="00F82819" w:rsidRDefault="00305B89" w:rsidP="00E841CA">
      <w:pPr>
        <w:pStyle w:val="Style22"/>
        <w:widowControl/>
        <w:numPr>
          <w:ilvl w:val="0"/>
          <w:numId w:val="313"/>
        </w:numPr>
        <w:tabs>
          <w:tab w:val="left" w:pos="821"/>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поток квантов электромагнитного излучения, испускае</w:t>
      </w:r>
      <w:r w:rsidRPr="00F82819">
        <w:rPr>
          <w:rStyle w:val="FontStyle100"/>
          <w:rFonts w:ascii="Times New Roman" w:hAnsi="Times New Roman" w:cs="Times New Roman"/>
          <w:sz w:val="24"/>
          <w:szCs w:val="24"/>
        </w:rPr>
        <w:softHyphen/>
        <w:t>мых атомными ядрами.</w:t>
      </w: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12.</w:t>
      </w:r>
      <w:r w:rsidRPr="00F82819">
        <w:rPr>
          <w:rStyle w:val="FontStyle100"/>
          <w:rFonts w:ascii="Times New Roman" w:hAnsi="Times New Roman" w:cs="Times New Roman"/>
          <w:sz w:val="24"/>
          <w:szCs w:val="24"/>
        </w:rPr>
        <w:tab/>
        <w:t>Какое из трех типов излучений (</w:t>
      </w:r>
      <w:r w:rsidRPr="00F82819">
        <w:rPr>
          <w:rFonts w:ascii="Times New Roman" w:hAnsi="Times New Roman" w:cs="Times New Roman"/>
          <w:noProof/>
          <w:position w:val="-4"/>
        </w:rPr>
        <w:drawing>
          <wp:inline distT="0" distB="0" distL="0" distR="0">
            <wp:extent cx="142240" cy="142240"/>
            <wp:effectExtent l="1905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065"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r w:rsidRPr="00F82819">
        <w:rPr>
          <w:rFonts w:ascii="Times New Roman" w:hAnsi="Times New Roman" w:cs="Times New Roman"/>
          <w:noProof/>
          <w:position w:val="-8"/>
        </w:rPr>
        <w:drawing>
          <wp:inline distT="0" distB="0" distL="0" distR="0">
            <wp:extent cx="166370" cy="189865"/>
            <wp:effectExtent l="19050" t="0" r="5080" b="0"/>
            <wp:docPr id="1196" name="Рисунок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066" cstate="print"/>
                    <a:srcRect/>
                    <a:stretch>
                      <a:fillRect/>
                    </a:stretch>
                  </pic:blipFill>
                  <pic:spPr bwMode="auto">
                    <a:xfrm>
                      <a:off x="0" y="0"/>
                      <a:ext cx="166370" cy="18986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или</w:t>
      </w:r>
      <w:r w:rsidRPr="00F82819">
        <w:rPr>
          <w:rFonts w:ascii="Times New Roman" w:hAnsi="Times New Roman" w:cs="Times New Roman"/>
          <w:noProof/>
          <w:position w:val="-7"/>
        </w:rPr>
        <w:drawing>
          <wp:inline distT="0" distB="0" distL="0" distR="0">
            <wp:extent cx="106680" cy="118745"/>
            <wp:effectExtent l="19050" t="0" r="762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067"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излучение) не отклоняется магнитными и электрическими полями?</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1"/>
        </w:rPr>
        <w:drawing>
          <wp:inline distT="0" distB="0" distL="0" distR="0">
            <wp:extent cx="142240" cy="83185"/>
            <wp:effectExtent l="19050" t="0" r="0"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068" cstate="print"/>
                    <a:srcRect/>
                    <a:stretch>
                      <a:fillRect/>
                    </a:stretch>
                  </pic:blipFill>
                  <pic:spPr bwMode="auto">
                    <a:xfrm>
                      <a:off x="0" y="0"/>
                      <a:ext cx="142240" cy="8318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излучение;</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6"/>
        </w:rPr>
        <w:drawing>
          <wp:inline distT="0" distB="0" distL="0" distR="0">
            <wp:extent cx="142240" cy="154305"/>
            <wp:effectExtent l="19050" t="0" r="0" b="0"/>
            <wp:docPr id="1199" name="Рисунок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069" cstate="print"/>
                    <a:srcRect/>
                    <a:stretch>
                      <a:fillRect/>
                    </a:stretch>
                  </pic:blipFill>
                  <pic:spPr bwMode="auto">
                    <a:xfrm>
                      <a:off x="0" y="0"/>
                      <a:ext cx="14224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излучение;</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7"/>
        </w:rPr>
        <w:drawing>
          <wp:inline distT="0" distB="0" distL="0" distR="0">
            <wp:extent cx="118745" cy="142240"/>
            <wp:effectExtent l="19050" t="0" r="0" b="0"/>
            <wp:docPr id="1200" name="Рисунок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070" cstate="print"/>
                    <a:srcRect/>
                    <a:stretch>
                      <a:fillRect/>
                    </a:stretch>
                  </pic:blipFill>
                  <pic:spPr bwMode="auto">
                    <a:xfrm>
                      <a:off x="0" y="0"/>
                      <a:ext cx="11874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излучение;</w:t>
      </w:r>
    </w:p>
    <w:p w:rsidR="00305B89" w:rsidRPr="00F82819" w:rsidRDefault="00305B89" w:rsidP="004D472B">
      <w:pPr>
        <w:pStyle w:val="Style30"/>
        <w:widowControl/>
        <w:tabs>
          <w:tab w:val="left" w:pos="557"/>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все три отклоняются.</w:t>
      </w: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w:t>
      </w:r>
      <w:r w:rsidRPr="00F82819">
        <w:rPr>
          <w:rStyle w:val="FontStyle100"/>
          <w:rFonts w:ascii="Times New Roman" w:hAnsi="Times New Roman" w:cs="Times New Roman"/>
          <w:sz w:val="24"/>
          <w:szCs w:val="24"/>
        </w:rPr>
        <w:tab/>
        <w:t>В настоящее время широко распространены лазерные указки, авторучки. Неосторожное обращение с таким полупроводниковым прибором может привести к негативным последствиям.</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вызвать пожар;</w:t>
      </w:r>
    </w:p>
    <w:p w:rsidR="00305B89" w:rsidRPr="00F82819"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прожечь костюм;</w:t>
      </w:r>
    </w:p>
    <w:p w:rsidR="00305B89" w:rsidRPr="00F82819"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получить опасное облучение организма;</w:t>
      </w:r>
    </w:p>
    <w:p w:rsidR="00305B89" w:rsidRPr="00F82819" w:rsidRDefault="00305B89" w:rsidP="00E841CA">
      <w:pPr>
        <w:pStyle w:val="Style22"/>
        <w:widowControl/>
        <w:numPr>
          <w:ilvl w:val="0"/>
          <w:numId w:val="314"/>
        </w:numPr>
        <w:tabs>
          <w:tab w:val="left" w:pos="835"/>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повредить сетчатку глаза при прямом попадании лазер</w:t>
      </w:r>
      <w:r w:rsidRPr="00F82819">
        <w:rPr>
          <w:rStyle w:val="FontStyle100"/>
          <w:rFonts w:ascii="Times New Roman" w:hAnsi="Times New Roman" w:cs="Times New Roman"/>
          <w:sz w:val="24"/>
          <w:szCs w:val="24"/>
        </w:rPr>
        <w:softHyphen/>
        <w:t>ного луча в глаз.</w:t>
      </w:r>
    </w:p>
    <w:p w:rsidR="00305B89" w:rsidRPr="00F82819" w:rsidRDefault="00305B89" w:rsidP="004D472B">
      <w:pPr>
        <w:pStyle w:val="Style38"/>
        <w:widowControl/>
        <w:tabs>
          <w:tab w:val="left" w:pos="394"/>
        </w:tabs>
        <w:jc w:val="both"/>
        <w:rPr>
          <w:rStyle w:val="FontStyle100"/>
          <w:rFonts w:ascii="Times New Roman" w:hAnsi="Times New Roman" w:cs="Times New Roman"/>
          <w:sz w:val="24"/>
          <w:szCs w:val="24"/>
        </w:rPr>
      </w:pPr>
    </w:p>
    <w:p w:rsidR="00305B89" w:rsidRPr="00F82819" w:rsidRDefault="00305B89" w:rsidP="004D472B">
      <w:pPr>
        <w:pStyle w:val="Style38"/>
        <w:widowControl/>
        <w:tabs>
          <w:tab w:val="left" w:pos="394"/>
        </w:tabs>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14.</w:t>
      </w:r>
      <w:r w:rsidRPr="00F82819">
        <w:rPr>
          <w:rStyle w:val="FontStyle100"/>
          <w:rFonts w:ascii="Times New Roman" w:hAnsi="Times New Roman" w:cs="Times New Roman"/>
          <w:sz w:val="24"/>
          <w:szCs w:val="24"/>
        </w:rPr>
        <w:tab/>
        <w:t xml:space="preserve">Определите второй продукт ядерной реакции </w:t>
      </w:r>
      <w:r w:rsidRPr="00F82819">
        <w:rPr>
          <w:rFonts w:ascii="Times New Roman" w:hAnsi="Times New Roman" w:cs="Times New Roman"/>
          <w:noProof/>
        </w:rPr>
        <w:drawing>
          <wp:inline distT="0" distB="0" distL="0" distR="0">
            <wp:extent cx="1175385" cy="178435"/>
            <wp:effectExtent l="19050" t="0" r="5715" b="0"/>
            <wp:docPr id="1201" name="Рисунок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071" cstate="print"/>
                    <a:srcRect/>
                    <a:stretch>
                      <a:fillRect/>
                    </a:stretch>
                  </pic:blipFill>
                  <pic:spPr bwMode="auto">
                    <a:xfrm>
                      <a:off x="0" y="0"/>
                      <a:ext cx="1175385" cy="17843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38"/>
        <w:widowControl/>
        <w:tabs>
          <w:tab w:val="left" w:pos="394"/>
        </w:tabs>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noProof/>
          <w:position w:val="-5"/>
        </w:rPr>
        <w:drawing>
          <wp:inline distT="0" distB="0" distL="0" distR="0">
            <wp:extent cx="95250" cy="142240"/>
            <wp:effectExtent l="19050" t="0" r="0" b="0"/>
            <wp:docPr id="1202" name="Рисунок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072" cstate="print"/>
                    <a:srcRect/>
                    <a:stretch>
                      <a:fillRect/>
                    </a:stretch>
                  </pic:blipFill>
                  <pic:spPr bwMode="auto">
                    <a:xfrm>
                      <a:off x="0" y="0"/>
                      <a:ext cx="9525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2) </w:t>
      </w:r>
      <w:r w:rsidRPr="00F82819">
        <w:rPr>
          <w:noProof/>
          <w:position w:val="-4"/>
        </w:rPr>
        <w:drawing>
          <wp:inline distT="0" distB="0" distL="0" distR="0">
            <wp:extent cx="95250" cy="118745"/>
            <wp:effectExtent l="19050" t="0" r="0" b="0"/>
            <wp:docPr id="1203" name="Рисунок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073" cstate="print"/>
                    <a:srcRect/>
                    <a:stretch>
                      <a:fillRect/>
                    </a:stretch>
                  </pic:blipFill>
                  <pic:spPr bwMode="auto">
                    <a:xfrm>
                      <a:off x="0" y="0"/>
                      <a:ext cx="9525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lastRenderedPageBreak/>
        <w:t>3)</w:t>
      </w:r>
      <w:r w:rsidRPr="00F82819">
        <w:rPr>
          <w:noProof/>
          <w:position w:val="-1"/>
        </w:rPr>
        <w:drawing>
          <wp:inline distT="0" distB="0" distL="0" distR="0">
            <wp:extent cx="95250" cy="106680"/>
            <wp:effectExtent l="1905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074" cstate="print"/>
                    <a:srcRect/>
                    <a:stretch>
                      <a:fillRect/>
                    </a:stretch>
                  </pic:blipFill>
                  <pic:spPr bwMode="auto">
                    <a:xfrm>
                      <a:off x="0" y="0"/>
                      <a:ext cx="95250" cy="10668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2"/>
        <w:widowControl/>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noProof/>
          <w:position w:val="-4"/>
        </w:rPr>
        <w:drawing>
          <wp:inline distT="0" distB="0" distL="0" distR="0">
            <wp:extent cx="83185" cy="118745"/>
            <wp:effectExtent l="19050" t="0" r="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075" cstate="print"/>
                    <a:srcRect/>
                    <a:stretch>
                      <a:fillRect/>
                    </a:stretch>
                  </pic:blipFill>
                  <pic:spPr bwMode="auto">
                    <a:xfrm>
                      <a:off x="0" y="0"/>
                      <a:ext cx="8318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27"/>
        <w:widowControl/>
        <w:spacing w:line="240" w:lineRule="auto"/>
        <w:rPr>
          <w:rStyle w:val="FontStyle100"/>
          <w:rFonts w:ascii="Times New Roman" w:hAnsi="Times New Roman" w:cs="Times New Roman"/>
          <w:sz w:val="24"/>
          <w:szCs w:val="24"/>
        </w:rPr>
      </w:pPr>
    </w:p>
    <w:p w:rsidR="00305B89" w:rsidRPr="00F82819" w:rsidRDefault="00305B89" w:rsidP="004D472B">
      <w:pPr>
        <w:pStyle w:val="Style27"/>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Определите энергию атома водорода в модели Резерфорда — Бора, соответствующую четвертому энергетическому уровню.</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-13,6 эВ;</w:t>
      </w:r>
    </w:p>
    <w:p w:rsidR="00305B89" w:rsidRPr="00F82819"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-3,4 эВ;</w:t>
      </w:r>
    </w:p>
    <w:p w:rsidR="00305B89" w:rsidRPr="00F82819"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эВ;</w:t>
      </w:r>
    </w:p>
    <w:p w:rsidR="00305B89" w:rsidRPr="00F82819" w:rsidRDefault="00305B89" w:rsidP="00E841CA">
      <w:pPr>
        <w:pStyle w:val="Style30"/>
        <w:widowControl/>
        <w:numPr>
          <w:ilvl w:val="0"/>
          <w:numId w:val="315"/>
        </w:numPr>
        <w:tabs>
          <w:tab w:val="left" w:pos="821"/>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-0,85 эВ.</w:t>
      </w:r>
    </w:p>
    <w:p w:rsidR="00305B89" w:rsidRPr="00F82819" w:rsidRDefault="00305B89" w:rsidP="004D472B">
      <w:pPr>
        <w:pStyle w:val="Style17"/>
        <w:widowControl/>
        <w:jc w:val="both"/>
        <w:rPr>
          <w:rFonts w:ascii="Times New Roman" w:hAnsi="Times New Roman" w:cs="Times New Roman"/>
        </w:rPr>
      </w:pPr>
    </w:p>
    <w:p w:rsidR="00305B89" w:rsidRPr="00F82819" w:rsidRDefault="00305B89" w:rsidP="004D472B">
      <w:pPr>
        <w:pStyle w:val="Style17"/>
        <w:widowControl/>
        <w:jc w:val="both"/>
        <w:rPr>
          <w:rFonts w:ascii="Times New Roman" w:hAnsi="Times New Roman" w:cs="Times New Roman"/>
        </w:rPr>
      </w:pPr>
    </w:p>
    <w:p w:rsidR="00305B89" w:rsidRPr="00F82819" w:rsidRDefault="00305B89" w:rsidP="004D472B">
      <w:pPr>
        <w:pStyle w:val="Style17"/>
        <w:widowControl/>
        <w:jc w:val="both"/>
        <w:rPr>
          <w:rStyle w:val="FontStyle99"/>
          <w:rFonts w:ascii="Times New Roman" w:hAnsi="Times New Roman" w:cs="Times New Roman"/>
          <w:sz w:val="24"/>
          <w:szCs w:val="24"/>
        </w:rPr>
      </w:pPr>
      <w:r w:rsidRPr="00F82819">
        <w:rPr>
          <w:rStyle w:val="FontStyle99"/>
          <w:rFonts w:ascii="Times New Roman" w:hAnsi="Times New Roman" w:cs="Times New Roman"/>
          <w:sz w:val="24"/>
          <w:szCs w:val="24"/>
        </w:rPr>
        <w:t>Уровень В</w:t>
      </w:r>
    </w:p>
    <w:p w:rsidR="00305B89" w:rsidRPr="00F82819" w:rsidRDefault="00305B89" w:rsidP="004D472B">
      <w:pPr>
        <w:pStyle w:val="Style24"/>
        <w:widowControl/>
        <w:spacing w:line="240" w:lineRule="auto"/>
        <w:ind w:firstLine="0"/>
        <w:rPr>
          <w:rFonts w:ascii="Times New Roman" w:hAnsi="Times New Roman" w:cs="Times New Roman"/>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Style w:val="FontStyle100"/>
          <w:rFonts w:ascii="Times New Roman" w:hAnsi="Times New Roman" w:cs="Times New Roman"/>
          <w:sz w:val="24"/>
          <w:szCs w:val="24"/>
        </w:rPr>
        <w:tab/>
        <w:t>Могут ли фотоны, образованные при излучении атома водорода, иметь одинаковые импульсы, если их энергии разные?</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могут;</w:t>
      </w:r>
    </w:p>
    <w:p w:rsidR="00305B89" w:rsidRPr="00F82819"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не могут;</w:t>
      </w:r>
    </w:p>
    <w:p w:rsidR="00305B89" w:rsidRPr="00F82819"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могут при определенных условиях;</w:t>
      </w:r>
    </w:p>
    <w:p w:rsidR="00305B89" w:rsidRPr="00F82819" w:rsidRDefault="00305B89" w:rsidP="00E841CA">
      <w:pPr>
        <w:pStyle w:val="Style30"/>
        <w:widowControl/>
        <w:numPr>
          <w:ilvl w:val="0"/>
          <w:numId w:val="316"/>
        </w:numPr>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ответов нет правильного.</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Style w:val="FontStyle100"/>
          <w:rFonts w:ascii="Times New Roman" w:hAnsi="Times New Roman" w:cs="Times New Roman"/>
          <w:sz w:val="24"/>
          <w:szCs w:val="24"/>
        </w:rPr>
        <w:tab/>
        <w:t>Определите радиус орбиты электрона в атоме водорода, соответствующий его четвертому энергетическому уровню. Радиус орбиты электрона при нормальном состоянии атома равен</w:t>
      </w:r>
      <w:r w:rsidRPr="00F82819">
        <w:rPr>
          <w:rFonts w:ascii="Times New Roman" w:hAnsi="Times New Roman" w:cs="Times New Roman"/>
          <w:noProof/>
          <w:position w:val="-5"/>
        </w:rPr>
        <w:drawing>
          <wp:inline distT="0" distB="0" distL="0" distR="0">
            <wp:extent cx="712470" cy="166370"/>
            <wp:effectExtent l="19050" t="0" r="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076" cstate="print"/>
                    <a:srcRect/>
                    <a:stretch>
                      <a:fillRect/>
                    </a:stretch>
                  </pic:blipFill>
                  <pic:spPr bwMode="auto">
                    <a:xfrm>
                      <a:off x="0" y="0"/>
                      <a:ext cx="7124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rPr>
        <w:drawing>
          <wp:inline distT="0" distB="0" distL="0" distR="0">
            <wp:extent cx="795655" cy="118745"/>
            <wp:effectExtent l="19050" t="0" r="4445" b="0"/>
            <wp:docPr id="1207" name="Рисунок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077" cstate="print"/>
                    <a:srcRect/>
                    <a:stretch>
                      <a:fillRect/>
                    </a:stretch>
                  </pic:blipFill>
                  <pic:spPr bwMode="auto">
                    <a:xfrm>
                      <a:off x="0" y="0"/>
                      <a:ext cx="79565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724535" cy="142240"/>
            <wp:effectExtent l="1905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078" cstate="print"/>
                    <a:srcRect/>
                    <a:stretch>
                      <a:fillRect/>
                    </a:stretch>
                  </pic:blipFill>
                  <pic:spPr bwMode="auto">
                    <a:xfrm>
                      <a:off x="0" y="0"/>
                      <a:ext cx="724535"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30"/>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rPr>
        <w:drawing>
          <wp:inline distT="0" distB="0" distL="0" distR="0">
            <wp:extent cx="783590" cy="118745"/>
            <wp:effectExtent l="19050" t="0" r="0" b="0"/>
            <wp:docPr id="1209" name="Рисунок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079" cstate="print"/>
                    <a:srcRect/>
                    <a:stretch>
                      <a:fillRect/>
                    </a:stretch>
                  </pic:blipFill>
                  <pic:spPr bwMode="auto">
                    <a:xfrm>
                      <a:off x="0" y="0"/>
                      <a:ext cx="783590"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w:t>
      </w:r>
    </w:p>
    <w:p w:rsidR="00305B89" w:rsidRPr="00F82819" w:rsidRDefault="00305B89" w:rsidP="004D472B">
      <w:pPr>
        <w:pStyle w:val="Style30"/>
        <w:widowControl/>
        <w:tabs>
          <w:tab w:val="left" w:pos="826"/>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среди предложенных ответов нет правильного.</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Style w:val="FontStyle100"/>
          <w:rFonts w:ascii="Times New Roman" w:hAnsi="Times New Roman" w:cs="Times New Roman"/>
          <w:sz w:val="24"/>
          <w:szCs w:val="24"/>
        </w:rPr>
        <w:tab/>
        <w:t>У какого атома первая орбита электрона ближе к ядру и энергия электрона меньше: водорода или дейтерия?</w:t>
      </w:r>
    </w:p>
    <w:p w:rsidR="00305B89" w:rsidRPr="00F82819" w:rsidRDefault="00305B89" w:rsidP="004D472B">
      <w:pPr>
        <w:pStyle w:val="Style25"/>
        <w:widowControl/>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у обоих одинаковые;</w:t>
      </w:r>
    </w:p>
    <w:p w:rsidR="00305B89" w:rsidRPr="00F82819"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водорода;</w:t>
      </w:r>
    </w:p>
    <w:p w:rsidR="00305B89" w:rsidRPr="00F82819"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дейтерия;</w:t>
      </w:r>
    </w:p>
    <w:p w:rsidR="00305B89" w:rsidRPr="00F82819" w:rsidRDefault="00305B89" w:rsidP="00E841CA">
      <w:pPr>
        <w:pStyle w:val="Style30"/>
        <w:widowControl/>
        <w:numPr>
          <w:ilvl w:val="0"/>
          <w:numId w:val="317"/>
        </w:numPr>
        <w:tabs>
          <w:tab w:val="left" w:pos="830"/>
        </w:tabs>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среди предложенных ответов нет правильного.</w:t>
      </w: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24"/>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Какую минимальную энергию необходимо сообщить атому водорода, находящемуся в нормальном состоянии, чтобы он, поглотив ее, ионизировался? Энергия атома водорода в нормальном состоянии равна -13,53 эВ.</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 0,85 эВ;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 3,4 эВ;</w:t>
      </w:r>
    </w:p>
    <w:p w:rsidR="00305B89" w:rsidRPr="00F82819" w:rsidRDefault="00305B89" w:rsidP="00E841CA">
      <w:pPr>
        <w:pStyle w:val="Style84"/>
        <w:widowControl/>
        <w:numPr>
          <w:ilvl w:val="0"/>
          <w:numId w:val="318"/>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1,5 эВ;</w:t>
      </w:r>
    </w:p>
    <w:p w:rsidR="00305B89" w:rsidRPr="00F82819" w:rsidRDefault="00305B89" w:rsidP="00E841CA">
      <w:pPr>
        <w:pStyle w:val="Style84"/>
        <w:widowControl/>
        <w:numPr>
          <w:ilvl w:val="0"/>
          <w:numId w:val="318"/>
        </w:numPr>
        <w:tabs>
          <w:tab w:val="left" w:pos="84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13,53 эВ.</w:t>
      </w: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5.</w:t>
      </w:r>
      <w:r w:rsidRPr="00F82819">
        <w:rPr>
          <w:rStyle w:val="FontStyle100"/>
          <w:rFonts w:ascii="Times New Roman" w:hAnsi="Times New Roman" w:cs="Times New Roman"/>
          <w:sz w:val="24"/>
          <w:szCs w:val="24"/>
        </w:rPr>
        <w:tab/>
        <w:t>Сколько квантов с различной энергией могут испускать атомы водорода, если их электроны находятся на четвертой орбите?</w:t>
      </w:r>
    </w:p>
    <w:p w:rsidR="00305B89" w:rsidRPr="00F82819" w:rsidRDefault="00305B89" w:rsidP="004D472B">
      <w:pPr>
        <w:pStyle w:val="Style62"/>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62"/>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1)3 кванта;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2)4 кванта;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 xml:space="preserve">3)6 квантов; </w:t>
      </w:r>
      <w:r w:rsidRPr="00F82819">
        <w:rPr>
          <w:rStyle w:val="FontStyle100"/>
          <w:rFonts w:ascii="Times New Roman" w:hAnsi="Times New Roman" w:cs="Times New Roman"/>
          <w:sz w:val="24"/>
          <w:szCs w:val="24"/>
        </w:rPr>
        <w:tab/>
      </w:r>
      <w:r w:rsidRPr="00F82819">
        <w:rPr>
          <w:rStyle w:val="FontStyle100"/>
          <w:rFonts w:ascii="Times New Roman" w:hAnsi="Times New Roman" w:cs="Times New Roman"/>
          <w:sz w:val="24"/>
          <w:szCs w:val="24"/>
        </w:rPr>
        <w:tab/>
        <w:t>4)8 квантов.</w:t>
      </w:r>
    </w:p>
    <w:p w:rsidR="00305B89" w:rsidRPr="00F82819" w:rsidRDefault="00305B89" w:rsidP="004D472B">
      <w:pPr>
        <w:pStyle w:val="Style72"/>
        <w:widowControl/>
        <w:tabs>
          <w:tab w:val="left" w:pos="389"/>
        </w:tabs>
        <w:spacing w:line="240" w:lineRule="auto"/>
        <w:ind w:firstLine="0"/>
        <w:rPr>
          <w:rStyle w:val="FontStyle106"/>
          <w:rFonts w:ascii="Times New Roman" w:hAnsi="Times New Roman" w:cs="Times New Roman"/>
          <w:sz w:val="24"/>
          <w:szCs w:val="24"/>
        </w:rPr>
      </w:pP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6"/>
          <w:rFonts w:ascii="Times New Roman" w:hAnsi="Times New Roman" w:cs="Times New Roman"/>
          <w:sz w:val="24"/>
          <w:szCs w:val="24"/>
        </w:rPr>
        <w:t>6.</w:t>
      </w:r>
      <w:r w:rsidRPr="00F82819">
        <w:rPr>
          <w:rStyle w:val="FontStyle106"/>
          <w:rFonts w:ascii="Times New Roman" w:hAnsi="Times New Roman" w:cs="Times New Roman"/>
          <w:b w:val="0"/>
          <w:bCs w:val="0"/>
          <w:sz w:val="24"/>
          <w:szCs w:val="24"/>
        </w:rPr>
        <w:tab/>
      </w:r>
      <w:r w:rsidRPr="00F82819">
        <w:rPr>
          <w:rStyle w:val="FontStyle100"/>
          <w:rFonts w:ascii="Times New Roman" w:hAnsi="Times New Roman" w:cs="Times New Roman"/>
          <w:sz w:val="24"/>
          <w:szCs w:val="24"/>
        </w:rPr>
        <w:t>Найдите постоянную Ридберга, если наибольшая длина волны в спектральной серии Бальмера атома водорода равна 0,68 мкм. Скорость света в вакууме</w:t>
      </w:r>
      <w:r w:rsidRPr="00F82819">
        <w:rPr>
          <w:rFonts w:ascii="Times New Roman" w:hAnsi="Times New Roman" w:cs="Times New Roman"/>
          <w:noProof/>
          <w:position w:val="-6"/>
        </w:rPr>
        <w:drawing>
          <wp:inline distT="0" distB="0" distL="0" distR="0">
            <wp:extent cx="403860" cy="166370"/>
            <wp:effectExtent l="19050" t="0" r="0" b="0"/>
            <wp:docPr id="1210" name="Рисунок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080" cstate="print"/>
                    <a:srcRect/>
                    <a:stretch>
                      <a:fillRect/>
                    </a:stretch>
                  </pic:blipFill>
                  <pic:spPr bwMode="auto">
                    <a:xfrm>
                      <a:off x="0" y="0"/>
                      <a:ext cx="40386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м/с.</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937895" cy="154305"/>
            <wp:effectExtent l="1905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081" cstate="print"/>
                    <a:srcRect/>
                    <a:stretch>
                      <a:fillRect/>
                    </a:stretch>
                  </pic:blipFill>
                  <pic:spPr bwMode="auto">
                    <a:xfrm>
                      <a:off x="0" y="0"/>
                      <a:ext cx="93789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rPr>
        <w:drawing>
          <wp:inline distT="0" distB="0" distL="0" distR="0">
            <wp:extent cx="760095" cy="118745"/>
            <wp:effectExtent l="19050" t="0" r="1905"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082" cstate="print"/>
                    <a:srcRect/>
                    <a:stretch>
                      <a:fillRect/>
                    </a:stretch>
                  </pic:blipFill>
                  <pic:spPr bwMode="auto">
                    <a:xfrm>
                      <a:off x="0" y="0"/>
                      <a:ext cx="76009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5</w:t>
      </w:r>
    </w:p>
    <w:p w:rsidR="00305B89" w:rsidRPr="00F82819" w:rsidRDefault="00305B89" w:rsidP="004D472B">
      <w:pPr>
        <w:pStyle w:val="Style69"/>
        <w:widowControl/>
        <w:spacing w:line="240" w:lineRule="auto"/>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2"/>
        </w:rPr>
        <w:drawing>
          <wp:inline distT="0" distB="0" distL="0" distR="0">
            <wp:extent cx="664845" cy="166370"/>
            <wp:effectExtent l="19050" t="0" r="1905" b="0"/>
            <wp:docPr id="1213" name="Рисунок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083"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4)</w:t>
      </w:r>
      <w:r w:rsidRPr="00F82819">
        <w:rPr>
          <w:rFonts w:ascii="Times New Roman" w:hAnsi="Times New Roman" w:cs="Times New Roman"/>
          <w:noProof/>
          <w:position w:val="-4"/>
        </w:rPr>
        <w:drawing>
          <wp:inline distT="0" distB="0" distL="0" distR="0">
            <wp:extent cx="902335" cy="166370"/>
            <wp:effectExtent l="19050" t="0" r="0" b="0"/>
            <wp:docPr id="1214" name="Рисунок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084" cstate="print"/>
                    <a:srcRect/>
                    <a:stretch>
                      <a:fillRect/>
                    </a:stretch>
                  </pic:blipFill>
                  <pic:spPr bwMode="auto">
                    <a:xfrm>
                      <a:off x="0" y="0"/>
                      <a:ext cx="902335" cy="166370"/>
                    </a:xfrm>
                    <a:prstGeom prst="rect">
                      <a:avLst/>
                    </a:prstGeom>
                    <a:noFill/>
                    <a:ln w="9525">
                      <a:noFill/>
                      <a:miter lim="800000"/>
                      <a:headEnd/>
                      <a:tailEnd/>
                    </a:ln>
                  </pic:spPr>
                </pic:pic>
              </a:graphicData>
            </a:graphic>
          </wp:inline>
        </w:drawing>
      </w: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7.</w:t>
      </w:r>
      <w:r w:rsidRPr="00F82819">
        <w:rPr>
          <w:rStyle w:val="FontStyle100"/>
          <w:rFonts w:ascii="Times New Roman" w:hAnsi="Times New Roman" w:cs="Times New Roman"/>
          <w:sz w:val="24"/>
          <w:szCs w:val="24"/>
        </w:rPr>
        <w:tab/>
        <w:t>Какая формула выражает закон радиоактивного распада?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2"/>
        </w:rPr>
        <w:drawing>
          <wp:inline distT="0" distB="0" distL="0" distR="0">
            <wp:extent cx="653415" cy="166370"/>
            <wp:effectExtent l="19050" t="0" r="0" b="0"/>
            <wp:docPr id="1215" name="Рисунок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85" cstate="print"/>
                    <a:srcRect/>
                    <a:stretch>
                      <a:fillRect/>
                    </a:stretch>
                  </pic:blipFill>
                  <pic:spPr bwMode="auto">
                    <a:xfrm>
                      <a:off x="0" y="0"/>
                      <a:ext cx="65341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36"/>
        <w:widowControl/>
        <w:spacing w:line="240" w:lineRule="auto"/>
        <w:ind w:firstLine="0"/>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2"/>
        </w:rPr>
        <w:drawing>
          <wp:inline distT="0" distB="0" distL="0" distR="0">
            <wp:extent cx="664845" cy="166370"/>
            <wp:effectExtent l="19050" t="0" r="1905" b="0"/>
            <wp:docPr id="1216" name="Рисунок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86"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p>
    <w:p w:rsidR="00305B89" w:rsidRPr="00F82819" w:rsidRDefault="00305B89" w:rsidP="004D472B">
      <w:pPr>
        <w:pStyle w:val="Style84"/>
        <w:widowControl/>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 xml:space="preserve">3) </w:t>
      </w:r>
      <w:r w:rsidRPr="00F82819">
        <w:rPr>
          <w:rFonts w:ascii="Times New Roman" w:hAnsi="Times New Roman" w:cs="Times New Roman"/>
          <w:noProof/>
          <w:position w:val="-5"/>
        </w:rPr>
        <w:drawing>
          <wp:inline distT="0" distB="0" distL="0" distR="0">
            <wp:extent cx="664845" cy="166370"/>
            <wp:effectExtent l="19050" t="0" r="1905" b="0"/>
            <wp:docPr id="1217" name="Рисунок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87" cstate="print"/>
                    <a:srcRect/>
                    <a:stretch>
                      <a:fillRect/>
                    </a:stretch>
                  </pic:blipFill>
                  <pic:spPr bwMode="auto">
                    <a:xfrm>
                      <a:off x="0" y="0"/>
                      <a:ext cx="664845"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w:t>
      </w:r>
    </w:p>
    <w:p w:rsidR="00305B89" w:rsidRPr="00F82819" w:rsidRDefault="00305B89" w:rsidP="004D472B">
      <w:pPr>
        <w:pStyle w:val="Style84"/>
        <w:widowControl/>
        <w:tabs>
          <w:tab w:val="left" w:pos="845"/>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4)</w:t>
      </w:r>
      <w:r w:rsidRPr="00F82819">
        <w:rPr>
          <w:rStyle w:val="FontStyle100"/>
          <w:rFonts w:ascii="Times New Roman" w:hAnsi="Times New Roman" w:cs="Times New Roman"/>
          <w:sz w:val="24"/>
          <w:szCs w:val="24"/>
        </w:rPr>
        <w:tab/>
        <w:t>в ответах 1—3 отсутствует правильный.</w:t>
      </w: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8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8.</w:t>
      </w:r>
      <w:r w:rsidRPr="00F82819">
        <w:rPr>
          <w:rStyle w:val="FontStyle100"/>
          <w:rFonts w:ascii="Times New Roman" w:hAnsi="Times New Roman" w:cs="Times New Roman"/>
          <w:sz w:val="24"/>
          <w:szCs w:val="24"/>
        </w:rPr>
        <w:tab/>
        <w:t>Общеизвестно, что конкретный радиоактивный элемент испускает только один тип частиц: или</w:t>
      </w:r>
      <w:r w:rsidRPr="00F82819">
        <w:rPr>
          <w:rFonts w:ascii="Times New Roman" w:hAnsi="Times New Roman" w:cs="Times New Roman"/>
          <w:noProof/>
          <w:position w:val="-4"/>
        </w:rPr>
        <w:drawing>
          <wp:inline distT="0" distB="0" distL="0" distR="0">
            <wp:extent cx="154305" cy="118745"/>
            <wp:effectExtent l="19050" t="0" r="0" b="0"/>
            <wp:docPr id="1218" name="Рисунок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88" cstate="print"/>
                    <a:srcRect/>
                    <a:stretch>
                      <a:fillRect/>
                    </a:stretch>
                  </pic:blipFill>
                  <pic:spPr bwMode="auto">
                    <a:xfrm>
                      <a:off x="0" y="0"/>
                      <a:ext cx="15430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или</w:t>
      </w:r>
      <w:r w:rsidRPr="00F82819">
        <w:rPr>
          <w:rFonts w:ascii="Times New Roman" w:hAnsi="Times New Roman" w:cs="Times New Roman"/>
          <w:noProof/>
          <w:position w:val="-9"/>
        </w:rPr>
        <w:drawing>
          <wp:inline distT="0" distB="0" distL="0" distR="0">
            <wp:extent cx="166370" cy="166370"/>
            <wp:effectExtent l="19050" t="0" r="5080" b="0"/>
            <wp:docPr id="1219" name="Рисунок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89"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частицы, которые в большинстве случаев сопровождаются гамма-излучением. Почему тогда, например, радию свойственны все виды излучений: альфа-, бета- и гамма?</w:t>
      </w:r>
    </w:p>
    <w:p w:rsidR="00305B89" w:rsidRPr="00F82819" w:rsidRDefault="00305B89" w:rsidP="004D472B">
      <w:pPr>
        <w:pStyle w:val="Style36"/>
        <w:widowControl/>
        <w:spacing w:line="240" w:lineRule="auto"/>
        <w:ind w:firstLine="0"/>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319"/>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так как они — продукт радиоактивного преобразования других элементов с относительно большими периодами полураспада;</w:t>
      </w:r>
    </w:p>
    <w:p w:rsidR="00305B89" w:rsidRPr="00F82819" w:rsidRDefault="00305B89" w:rsidP="00E841CA">
      <w:pPr>
        <w:pStyle w:val="Style84"/>
        <w:widowControl/>
        <w:numPr>
          <w:ilvl w:val="0"/>
          <w:numId w:val="319"/>
        </w:numPr>
        <w:tabs>
          <w:tab w:val="left" w:pos="869"/>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наблюдаемое — продукт побочных распадов радиоак</w:t>
      </w:r>
      <w:r w:rsidRPr="00F82819">
        <w:rPr>
          <w:rStyle w:val="FontStyle100"/>
          <w:rFonts w:ascii="Times New Roman" w:hAnsi="Times New Roman" w:cs="Times New Roman"/>
          <w:sz w:val="24"/>
          <w:szCs w:val="24"/>
        </w:rPr>
        <w:softHyphen/>
        <w:t>тивных элементов, которые образовались от распада данного элемента;</w:t>
      </w:r>
    </w:p>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E841CA">
      <w:pPr>
        <w:pStyle w:val="Style84"/>
        <w:widowControl/>
        <w:numPr>
          <w:ilvl w:val="0"/>
          <w:numId w:val="320"/>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так как они — продукт радиоактивного преобразования других элементов с относительно малым периодом по</w:t>
      </w:r>
      <w:r w:rsidRPr="00F82819">
        <w:rPr>
          <w:rStyle w:val="FontStyle100"/>
          <w:rFonts w:ascii="Times New Roman" w:hAnsi="Times New Roman" w:cs="Times New Roman"/>
          <w:sz w:val="24"/>
          <w:szCs w:val="24"/>
        </w:rPr>
        <w:softHyphen/>
        <w:t>лураспада;</w:t>
      </w:r>
    </w:p>
    <w:p w:rsidR="00305B89" w:rsidRPr="00F82819" w:rsidRDefault="00305B89" w:rsidP="00E841CA">
      <w:pPr>
        <w:pStyle w:val="Style84"/>
        <w:widowControl/>
        <w:numPr>
          <w:ilvl w:val="0"/>
          <w:numId w:val="321"/>
        </w:numPr>
        <w:tabs>
          <w:tab w:val="left" w:pos="850"/>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в ответах 1—3 отсутствует правильный.</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9.</w:t>
      </w:r>
      <w:r w:rsidRPr="00F82819">
        <w:rPr>
          <w:rStyle w:val="FontStyle100"/>
          <w:rFonts w:ascii="Times New Roman" w:hAnsi="Times New Roman" w:cs="Times New Roman"/>
          <w:sz w:val="24"/>
          <w:szCs w:val="24"/>
        </w:rPr>
        <w:tab/>
        <w:t>Какие вещества применяются в ядерных реакторах в качестве замедлителей быстрых нейтронов?</w:t>
      </w:r>
    </w:p>
    <w:p w:rsidR="00305B89" w:rsidRPr="00F82819" w:rsidRDefault="00305B89"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Возможные ответы:</w:t>
      </w:r>
    </w:p>
    <w:p w:rsidR="00305B89" w:rsidRPr="00F82819"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графит;</w:t>
      </w:r>
    </w:p>
    <w:p w:rsidR="00305B89" w:rsidRPr="00F82819"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тяжелая вода;</w:t>
      </w:r>
    </w:p>
    <w:p w:rsidR="00305B89" w:rsidRPr="00F82819"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только бериллий;</w:t>
      </w:r>
    </w:p>
    <w:p w:rsidR="00305B89" w:rsidRPr="00F82819" w:rsidRDefault="00305B89" w:rsidP="00E841CA">
      <w:pPr>
        <w:pStyle w:val="Style84"/>
        <w:widowControl/>
        <w:numPr>
          <w:ilvl w:val="0"/>
          <w:numId w:val="322"/>
        </w:numPr>
        <w:tabs>
          <w:tab w:val="left" w:pos="826"/>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графит, тяжелая вода, бериллий.</w:t>
      </w: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p>
    <w:p w:rsidR="00305B89" w:rsidRPr="00F82819" w:rsidRDefault="00305B89" w:rsidP="004D472B">
      <w:pPr>
        <w:pStyle w:val="Style72"/>
        <w:widowControl/>
        <w:tabs>
          <w:tab w:val="left" w:pos="394"/>
        </w:tabs>
        <w:spacing w:line="240" w:lineRule="auto"/>
        <w:ind w:firstLine="0"/>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10.</w:t>
      </w:r>
      <w:r w:rsidRPr="00F82819">
        <w:rPr>
          <w:rStyle w:val="FontStyle100"/>
          <w:rFonts w:ascii="Times New Roman" w:hAnsi="Times New Roman" w:cs="Times New Roman"/>
          <w:sz w:val="24"/>
          <w:szCs w:val="24"/>
        </w:rPr>
        <w:tab/>
        <w:t>Какие заряд</w:t>
      </w:r>
      <w:r w:rsidRPr="00F82819">
        <w:rPr>
          <w:rFonts w:ascii="Times New Roman" w:hAnsi="Times New Roman" w:cs="Times New Roman"/>
          <w:noProof/>
          <w:position w:val="-3"/>
        </w:rPr>
        <w:drawing>
          <wp:inline distT="0" distB="0" distL="0" distR="0">
            <wp:extent cx="142240" cy="142240"/>
            <wp:effectExtent l="19050" t="0" r="0" b="0"/>
            <wp:docPr id="1220" name="Рисунок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90" cstate="print"/>
                    <a:srcRect/>
                    <a:stretch>
                      <a:fillRect/>
                    </a:stretch>
                  </pic:blipFill>
                  <pic:spPr bwMode="auto">
                    <a:xfrm>
                      <a:off x="0" y="0"/>
                      <a:ext cx="142240" cy="14224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и массовое число</w:t>
      </w:r>
      <w:r w:rsidRPr="00F82819">
        <w:rPr>
          <w:rFonts w:ascii="Times New Roman" w:hAnsi="Times New Roman" w:cs="Times New Roman"/>
          <w:noProof/>
          <w:position w:val="-5"/>
        </w:rPr>
        <w:drawing>
          <wp:inline distT="0" distB="0" distL="0" distR="0">
            <wp:extent cx="118745" cy="118745"/>
            <wp:effectExtent l="19050" t="0" r="0" b="0"/>
            <wp:docPr id="1221" name="Рисунок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91"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будет иметь ядро элемента, получившегося из ядра изотопа урана</w:t>
      </w:r>
      <w:r w:rsidRPr="00F82819">
        <w:rPr>
          <w:rFonts w:ascii="Times New Roman" w:hAnsi="Times New Roman" w:cs="Times New Roman"/>
          <w:noProof/>
          <w:position w:val="-6"/>
        </w:rPr>
        <w:drawing>
          <wp:inline distT="0" distB="0" distL="0" distR="0">
            <wp:extent cx="297180" cy="166370"/>
            <wp:effectExtent l="19050" t="0" r="7620" b="0"/>
            <wp:docPr id="1222" name="Рисунок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092" cstate="print"/>
                    <a:srcRect/>
                    <a:stretch>
                      <a:fillRect/>
                    </a:stretch>
                  </pic:blipFill>
                  <pic:spPr bwMode="auto">
                    <a:xfrm>
                      <a:off x="0" y="0"/>
                      <a:ext cx="297180" cy="166370"/>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после одного </w:t>
      </w:r>
      <w:r w:rsidRPr="00F82819">
        <w:rPr>
          <w:rFonts w:ascii="Times New Roman" w:hAnsi="Times New Roman" w:cs="Times New Roman"/>
          <w:noProof/>
          <w:position w:val="-6"/>
        </w:rPr>
        <w:drawing>
          <wp:inline distT="0" distB="0" distL="0" distR="0">
            <wp:extent cx="106680" cy="142240"/>
            <wp:effectExtent l="19050" t="0" r="7620" b="0"/>
            <wp:docPr id="1223" name="Рисунок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093" cstate="print"/>
                    <a:srcRect/>
                    <a:stretch>
                      <a:fillRect/>
                    </a:stretch>
                  </pic:blipFill>
                  <pic:spPr bwMode="auto">
                    <a:xfrm>
                      <a:off x="0" y="0"/>
                      <a:ext cx="106680" cy="142240"/>
                    </a:xfrm>
                    <a:prstGeom prst="rect">
                      <a:avLst/>
                    </a:prstGeom>
                    <a:noFill/>
                    <a:ln w="9525">
                      <a:noFill/>
                      <a:miter lim="800000"/>
                      <a:headEnd/>
                      <a:tailEnd/>
                    </a:ln>
                  </pic:spPr>
                </pic:pic>
              </a:graphicData>
            </a:graphic>
          </wp:inline>
        </w:drawing>
      </w:r>
      <w:r w:rsidRPr="00F82819">
        <w:rPr>
          <w:rFonts w:ascii="Times New Roman" w:hAnsi="Times New Roman" w:cs="Times New Roman"/>
          <w:position w:val="-6"/>
        </w:rPr>
        <w:t xml:space="preserve"> </w:t>
      </w:r>
      <w:r w:rsidRPr="00F82819">
        <w:rPr>
          <w:rStyle w:val="FontStyle100"/>
          <w:rFonts w:ascii="Times New Roman" w:hAnsi="Times New Roman" w:cs="Times New Roman"/>
          <w:sz w:val="24"/>
          <w:szCs w:val="24"/>
        </w:rPr>
        <w:t>-распада и двух</w:t>
      </w:r>
      <w:r w:rsidRPr="00F82819">
        <w:rPr>
          <w:rFonts w:ascii="Times New Roman" w:hAnsi="Times New Roman" w:cs="Times New Roman"/>
          <w:noProof/>
          <w:position w:val="-4"/>
        </w:rPr>
        <w:drawing>
          <wp:inline distT="0" distB="0" distL="0" distR="0">
            <wp:extent cx="118745" cy="154305"/>
            <wp:effectExtent l="19050" t="0" r="0" b="0"/>
            <wp:docPr id="1224" name="Рисунок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094" cstate="print"/>
                    <a:srcRect/>
                    <a:stretch>
                      <a:fillRect/>
                    </a:stretch>
                  </pic:blipFill>
                  <pic:spPr bwMode="auto">
                    <a:xfrm>
                      <a:off x="0" y="0"/>
                      <a:ext cx="1187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-распадов?</w:t>
      </w:r>
    </w:p>
    <w:p w:rsidR="00305B89" w:rsidRPr="00F82819" w:rsidRDefault="00305B89" w:rsidP="004D472B">
      <w:pPr>
        <w:pStyle w:val="Style45"/>
        <w:widowControl/>
        <w:spacing w:line="240" w:lineRule="auto"/>
        <w:jc w:val="both"/>
        <w:rPr>
          <w:rStyle w:val="FontStyle101"/>
          <w:rFonts w:ascii="Times New Roman" w:hAnsi="Times New Roman" w:cs="Times New Roman"/>
          <w:sz w:val="24"/>
          <w:szCs w:val="24"/>
        </w:rPr>
      </w:pPr>
      <w:r w:rsidRPr="00F82819">
        <w:rPr>
          <w:rStyle w:val="FontStyle101"/>
          <w:rFonts w:ascii="Times New Roman" w:hAnsi="Times New Roman" w:cs="Times New Roman"/>
          <w:sz w:val="24"/>
          <w:szCs w:val="24"/>
        </w:rPr>
        <w:t xml:space="preserve">Возможные ответы: </w:t>
      </w:r>
    </w:p>
    <w:p w:rsidR="00305B89" w:rsidRPr="00F82819" w:rsidRDefault="00305B89"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1)</w:t>
      </w:r>
      <w:r w:rsidRPr="00F82819">
        <w:rPr>
          <w:rFonts w:ascii="Times New Roman" w:hAnsi="Times New Roman" w:cs="Times New Roman"/>
          <w:noProof/>
          <w:position w:val="-3"/>
        </w:rPr>
        <w:drawing>
          <wp:inline distT="0" distB="0" distL="0" distR="0">
            <wp:extent cx="1045210" cy="154305"/>
            <wp:effectExtent l="19050" t="0" r="2540" b="0"/>
            <wp:docPr id="1225" name="Рисунок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095" cstate="print"/>
                    <a:srcRect/>
                    <a:stretch>
                      <a:fillRect/>
                    </a:stretch>
                  </pic:blipFill>
                  <pic:spPr bwMode="auto">
                    <a:xfrm>
                      <a:off x="0" y="0"/>
                      <a:ext cx="104521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2)</w:t>
      </w:r>
      <w:r w:rsidRPr="00F82819">
        <w:rPr>
          <w:rFonts w:ascii="Times New Roman" w:hAnsi="Times New Roman" w:cs="Times New Roman"/>
          <w:noProof/>
          <w:position w:val="-4"/>
        </w:rPr>
        <w:drawing>
          <wp:inline distT="0" distB="0" distL="0" distR="0">
            <wp:extent cx="1021080" cy="154305"/>
            <wp:effectExtent l="19050" t="0" r="7620" b="0"/>
            <wp:docPr id="1226" name="Рисунок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096" cstate="print"/>
                    <a:srcRect/>
                    <a:stretch>
                      <a:fillRect/>
                    </a:stretch>
                  </pic:blipFill>
                  <pic:spPr bwMode="auto">
                    <a:xfrm>
                      <a:off x="0" y="0"/>
                      <a:ext cx="1021080"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45"/>
        <w:widowControl/>
        <w:spacing w:line="240" w:lineRule="auto"/>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3)</w:t>
      </w:r>
      <w:r w:rsidRPr="00F82819">
        <w:rPr>
          <w:rFonts w:ascii="Times New Roman" w:hAnsi="Times New Roman" w:cs="Times New Roman"/>
          <w:noProof/>
          <w:position w:val="-3"/>
        </w:rPr>
        <w:drawing>
          <wp:inline distT="0" distB="0" distL="0" distR="0">
            <wp:extent cx="1033145" cy="154305"/>
            <wp:effectExtent l="19050" t="0" r="0" b="0"/>
            <wp:docPr id="1227" name="Рисунок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097" cstate="print"/>
                    <a:srcRect/>
                    <a:stretch>
                      <a:fillRect/>
                    </a:stretch>
                  </pic:blipFill>
                  <pic:spPr bwMode="auto">
                    <a:xfrm>
                      <a:off x="0" y="0"/>
                      <a:ext cx="1033145" cy="154305"/>
                    </a:xfrm>
                    <a:prstGeom prst="rect">
                      <a:avLst/>
                    </a:prstGeom>
                    <a:noFill/>
                    <a:ln w="9525">
                      <a:noFill/>
                      <a:miter lim="800000"/>
                      <a:headEnd/>
                      <a:tailEnd/>
                    </a:ln>
                  </pic:spPr>
                </pic:pic>
              </a:graphicData>
            </a:graphic>
          </wp:inline>
        </w:drawing>
      </w:r>
      <w:r w:rsidRPr="00F82819">
        <w:rPr>
          <w:rStyle w:val="FontStyle100"/>
          <w:rFonts w:ascii="Times New Roman" w:hAnsi="Times New Roman" w:cs="Times New Roman"/>
          <w:sz w:val="24"/>
          <w:szCs w:val="24"/>
        </w:rPr>
        <w:t xml:space="preserve"> </w:t>
      </w:r>
    </w:p>
    <w:p w:rsidR="00305B89" w:rsidRPr="00F82819" w:rsidRDefault="00305B89" w:rsidP="004D472B">
      <w:pPr>
        <w:pStyle w:val="Style45"/>
        <w:widowControl/>
        <w:spacing w:line="240" w:lineRule="auto"/>
        <w:jc w:val="both"/>
        <w:rPr>
          <w:rStyle w:val="FontStyle100"/>
          <w:rFonts w:ascii="Times New Roman" w:hAnsi="Times New Roman" w:cs="Times New Roman"/>
          <w:position w:val="-3"/>
          <w:sz w:val="24"/>
          <w:szCs w:val="24"/>
        </w:rPr>
      </w:pPr>
      <w:r w:rsidRPr="00F82819">
        <w:rPr>
          <w:rStyle w:val="FontStyle100"/>
          <w:rFonts w:ascii="Times New Roman" w:hAnsi="Times New Roman" w:cs="Times New Roman"/>
          <w:sz w:val="24"/>
          <w:szCs w:val="24"/>
        </w:rPr>
        <w:t>4)</w:t>
      </w:r>
      <w:r w:rsidRPr="00F82819">
        <w:rPr>
          <w:rFonts w:ascii="Times New Roman" w:hAnsi="Times New Roman" w:cs="Times New Roman"/>
          <w:noProof/>
          <w:position w:val="-3"/>
        </w:rPr>
        <w:drawing>
          <wp:inline distT="0" distB="0" distL="0" distR="0">
            <wp:extent cx="997585" cy="142240"/>
            <wp:effectExtent l="19050" t="0" r="0" b="0"/>
            <wp:docPr id="1228" name="Рисунок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098" cstate="print"/>
                    <a:srcRect/>
                    <a:stretch>
                      <a:fillRect/>
                    </a:stretch>
                  </pic:blipFill>
                  <pic:spPr bwMode="auto">
                    <a:xfrm>
                      <a:off x="0" y="0"/>
                      <a:ext cx="997585" cy="142240"/>
                    </a:xfrm>
                    <a:prstGeom prst="rect">
                      <a:avLst/>
                    </a:prstGeom>
                    <a:noFill/>
                    <a:ln w="9525">
                      <a:noFill/>
                      <a:miter lim="800000"/>
                      <a:headEnd/>
                      <a:tailEnd/>
                    </a:ln>
                  </pic:spPr>
                </pic:pic>
              </a:graphicData>
            </a:graphic>
          </wp:inline>
        </w:drawing>
      </w:r>
    </w:p>
    <w:p w:rsidR="00305B89" w:rsidRPr="00F82819" w:rsidRDefault="00305B89" w:rsidP="004D472B">
      <w:pPr>
        <w:pStyle w:val="Style45"/>
        <w:widowControl/>
        <w:spacing w:line="240" w:lineRule="auto"/>
        <w:jc w:val="both"/>
        <w:rPr>
          <w:rStyle w:val="FontStyle100"/>
          <w:rFonts w:ascii="Times New Roman" w:hAnsi="Times New Roman" w:cs="Times New Roman"/>
          <w:position w:val="-3"/>
          <w:sz w:val="24"/>
          <w:szCs w:val="24"/>
        </w:rPr>
      </w:pPr>
    </w:p>
    <w:p w:rsidR="00305B89" w:rsidRPr="00F82819" w:rsidRDefault="00305B89" w:rsidP="004D472B">
      <w:pPr>
        <w:pStyle w:val="Style17"/>
        <w:widowControl/>
        <w:jc w:val="both"/>
        <w:rPr>
          <w:rStyle w:val="FontStyle100"/>
          <w:rFonts w:ascii="Times New Roman" w:hAnsi="Times New Roman" w:cs="Times New Roman"/>
          <w:position w:val="-3"/>
          <w:sz w:val="24"/>
          <w:szCs w:val="24"/>
        </w:rPr>
      </w:pPr>
    </w:p>
    <w:p w:rsidR="00305B89" w:rsidRPr="00F82819" w:rsidRDefault="00305B89" w:rsidP="004D472B">
      <w:pPr>
        <w:pStyle w:val="Style17"/>
        <w:widowControl/>
        <w:jc w:val="both"/>
        <w:rPr>
          <w:rStyle w:val="FontStyle100"/>
          <w:rFonts w:ascii="Times New Roman" w:hAnsi="Times New Roman" w:cs="Times New Roman"/>
          <w:position w:val="-3"/>
          <w:sz w:val="24"/>
          <w:szCs w:val="24"/>
        </w:rPr>
      </w:pPr>
    </w:p>
    <w:p w:rsidR="00305B89" w:rsidRPr="00F82819" w:rsidRDefault="00305B89" w:rsidP="004D472B">
      <w:pPr>
        <w:pStyle w:val="Style13"/>
        <w:widowControl/>
        <w:jc w:val="both"/>
        <w:rPr>
          <w:rStyle w:val="FontStyle100"/>
          <w:rFonts w:ascii="Times New Roman" w:hAnsi="Times New Roman" w:cs="Times New Roman"/>
          <w:sz w:val="24"/>
          <w:szCs w:val="24"/>
        </w:rPr>
      </w:pPr>
      <w:r w:rsidRPr="00F82819">
        <w:rPr>
          <w:rStyle w:val="FontStyle100"/>
          <w:rFonts w:ascii="Times New Roman" w:hAnsi="Times New Roman" w:cs="Times New Roman"/>
          <w:sz w:val="24"/>
          <w:szCs w:val="24"/>
        </w:rPr>
        <w:t>Ответы</w:t>
      </w:r>
    </w:p>
    <w:p w:rsidR="00305B89" w:rsidRPr="00F82819"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А</w:t>
      </w:r>
    </w:p>
    <w:p w:rsidR="00305B89" w:rsidRPr="00F82819" w:rsidRDefault="00305B89" w:rsidP="004D472B">
      <w:pPr>
        <w:spacing w:after="0" w:line="240" w:lineRule="auto"/>
        <w:jc w:val="both"/>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869"/>
        <w:gridCol w:w="365"/>
        <w:gridCol w:w="370"/>
        <w:gridCol w:w="370"/>
        <w:gridCol w:w="365"/>
        <w:gridCol w:w="370"/>
        <w:gridCol w:w="365"/>
        <w:gridCol w:w="370"/>
        <w:gridCol w:w="365"/>
        <w:gridCol w:w="370"/>
        <w:gridCol w:w="370"/>
        <w:gridCol w:w="365"/>
        <w:gridCol w:w="370"/>
        <w:gridCol w:w="365"/>
        <w:gridCol w:w="370"/>
        <w:gridCol w:w="384"/>
      </w:tblGrid>
      <w:tr w:rsidR="00305B89" w:rsidRPr="00F82819" w:rsidTr="00305B89">
        <w:tc>
          <w:tcPr>
            <w:tcW w:w="869"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 xml:space="preserve">№ </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5</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6</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7</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8</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9</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10</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11</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12</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14</w:t>
            </w:r>
          </w:p>
        </w:tc>
        <w:tc>
          <w:tcPr>
            <w:tcW w:w="384"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eastAsiaTheme="minorEastAsia" w:hAnsi="Times New Roman" w:cs="Times New Roman"/>
                <w:sz w:val="24"/>
                <w:szCs w:val="24"/>
              </w:rPr>
            </w:pPr>
            <w:r w:rsidRPr="00F82819">
              <w:rPr>
                <w:rStyle w:val="FontStyle111"/>
                <w:rFonts w:ascii="Times New Roman" w:eastAsiaTheme="minorEastAsia" w:hAnsi="Times New Roman" w:cs="Times New Roman"/>
                <w:sz w:val="24"/>
                <w:szCs w:val="24"/>
              </w:rPr>
              <w:t>15</w:t>
            </w:r>
          </w:p>
        </w:tc>
      </w:tr>
      <w:tr w:rsidR="00305B89" w:rsidRPr="00F82819" w:rsidTr="00305B89">
        <w:tc>
          <w:tcPr>
            <w:tcW w:w="869"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365"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370"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384"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r>
    </w:tbl>
    <w:p w:rsidR="00305B89" w:rsidRPr="00F82819" w:rsidRDefault="00305B89" w:rsidP="004D472B">
      <w:pPr>
        <w:spacing w:after="0" w:line="240" w:lineRule="auto"/>
        <w:jc w:val="both"/>
        <w:rPr>
          <w:rFonts w:ascii="Times New Roman" w:hAnsi="Times New Roman" w:cs="Times New Roman"/>
          <w:sz w:val="24"/>
          <w:szCs w:val="24"/>
        </w:rPr>
      </w:pPr>
    </w:p>
    <w:p w:rsidR="00305B89" w:rsidRPr="00F82819" w:rsidRDefault="00305B89" w:rsidP="004D472B">
      <w:pPr>
        <w:pStyle w:val="Style14"/>
        <w:widowControl/>
        <w:spacing w:line="240" w:lineRule="auto"/>
        <w:jc w:val="both"/>
        <w:rPr>
          <w:rStyle w:val="FontStyle100"/>
          <w:rFonts w:ascii="Times New Roman" w:hAnsi="Times New Roman" w:cs="Times New Roman"/>
          <w:spacing w:val="40"/>
          <w:sz w:val="24"/>
          <w:szCs w:val="24"/>
        </w:rPr>
      </w:pPr>
      <w:r w:rsidRPr="00F82819">
        <w:rPr>
          <w:rStyle w:val="FontStyle100"/>
          <w:rFonts w:ascii="Times New Roman" w:hAnsi="Times New Roman" w:cs="Times New Roman"/>
          <w:spacing w:val="40"/>
          <w:sz w:val="24"/>
          <w:szCs w:val="24"/>
        </w:rPr>
        <w:t>Уровень</w:t>
      </w:r>
      <w:r w:rsidRPr="00F82819">
        <w:rPr>
          <w:rStyle w:val="FontStyle100"/>
          <w:rFonts w:ascii="Times New Roman" w:hAnsi="Times New Roman" w:cs="Times New Roman"/>
          <w:sz w:val="24"/>
          <w:szCs w:val="24"/>
        </w:rPr>
        <w:t xml:space="preserve"> </w:t>
      </w:r>
      <w:r w:rsidRPr="00F82819">
        <w:rPr>
          <w:rStyle w:val="FontStyle100"/>
          <w:rFonts w:ascii="Times New Roman" w:hAnsi="Times New Roman" w:cs="Times New Roman"/>
          <w:spacing w:val="40"/>
          <w:sz w:val="24"/>
          <w:szCs w:val="24"/>
        </w:rPr>
        <w:t>В</w:t>
      </w:r>
    </w:p>
    <w:tbl>
      <w:tblPr>
        <w:tblW w:w="0" w:type="auto"/>
        <w:tblInd w:w="40" w:type="dxa"/>
        <w:tblLayout w:type="fixed"/>
        <w:tblCellMar>
          <w:left w:w="40" w:type="dxa"/>
          <w:right w:w="40" w:type="dxa"/>
        </w:tblCellMar>
        <w:tblLook w:val="0000"/>
      </w:tblPr>
      <w:tblGrid>
        <w:gridCol w:w="1018"/>
        <w:gridCol w:w="538"/>
        <w:gridCol w:w="538"/>
        <w:gridCol w:w="538"/>
        <w:gridCol w:w="538"/>
        <w:gridCol w:w="538"/>
        <w:gridCol w:w="538"/>
        <w:gridCol w:w="533"/>
        <w:gridCol w:w="538"/>
        <w:gridCol w:w="538"/>
        <w:gridCol w:w="547"/>
      </w:tblGrid>
      <w:tr w:rsidR="00305B89" w:rsidRPr="00F82819" w:rsidTr="00305B89">
        <w:tc>
          <w:tcPr>
            <w:tcW w:w="101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5"/>
              <w:widowControl/>
              <w:spacing w:line="240" w:lineRule="auto"/>
              <w:jc w:val="both"/>
              <w:rPr>
                <w:rStyle w:val="FontStyle111"/>
                <w:rFonts w:ascii="Times New Roman" w:hAnsi="Times New Roman" w:cs="Times New Roman"/>
                <w:sz w:val="24"/>
                <w:szCs w:val="24"/>
              </w:rPr>
            </w:pPr>
            <w:r w:rsidRPr="00F82819">
              <w:rPr>
                <w:rStyle w:val="FontStyle112"/>
                <w:rFonts w:ascii="Times New Roman" w:hAnsi="Times New Roman" w:cs="Times New Roman"/>
                <w:sz w:val="24"/>
                <w:szCs w:val="24"/>
              </w:rPr>
              <w:t>№№</w:t>
            </w:r>
            <w:r w:rsidRPr="00F82819">
              <w:rPr>
                <w:rStyle w:val="FontStyle111"/>
                <w:rFonts w:ascii="Times New Roman" w:hAnsi="Times New Roman" w:cs="Times New Roman"/>
                <w:sz w:val="24"/>
                <w:szCs w:val="24"/>
              </w:rPr>
              <w:t xml:space="preserve"> </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5</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6</w:t>
            </w:r>
          </w:p>
        </w:tc>
        <w:tc>
          <w:tcPr>
            <w:tcW w:w="533"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7</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8</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9</w:t>
            </w:r>
          </w:p>
        </w:tc>
        <w:tc>
          <w:tcPr>
            <w:tcW w:w="547"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16"/>
              <w:widowControl/>
              <w:spacing w:line="240" w:lineRule="auto"/>
              <w:jc w:val="both"/>
              <w:rPr>
                <w:rStyle w:val="FontStyle111"/>
                <w:rFonts w:ascii="Times New Roman" w:hAnsi="Times New Roman" w:cs="Times New Roman"/>
                <w:sz w:val="24"/>
                <w:szCs w:val="24"/>
              </w:rPr>
            </w:pPr>
            <w:r w:rsidRPr="00F82819">
              <w:rPr>
                <w:rStyle w:val="FontStyle111"/>
                <w:rFonts w:ascii="Times New Roman" w:hAnsi="Times New Roman" w:cs="Times New Roman"/>
                <w:sz w:val="24"/>
                <w:szCs w:val="24"/>
              </w:rPr>
              <w:t>10</w:t>
            </w:r>
          </w:p>
        </w:tc>
      </w:tr>
      <w:tr w:rsidR="00305B89" w:rsidRPr="00F82819" w:rsidTr="00305B89">
        <w:tc>
          <w:tcPr>
            <w:tcW w:w="101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3</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c>
          <w:tcPr>
            <w:tcW w:w="533"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1</w:t>
            </w:r>
          </w:p>
        </w:tc>
        <w:tc>
          <w:tcPr>
            <w:tcW w:w="538"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4</w:t>
            </w:r>
          </w:p>
        </w:tc>
        <w:tc>
          <w:tcPr>
            <w:tcW w:w="547" w:type="dxa"/>
            <w:tcBorders>
              <w:top w:val="single" w:sz="6" w:space="0" w:color="auto"/>
              <w:left w:val="single" w:sz="6" w:space="0" w:color="auto"/>
              <w:bottom w:val="single" w:sz="6" w:space="0" w:color="auto"/>
              <w:right w:val="single" w:sz="6" w:space="0" w:color="auto"/>
            </w:tcBorders>
          </w:tcPr>
          <w:p w:rsidR="00305B89" w:rsidRPr="00F82819" w:rsidRDefault="00305B89" w:rsidP="004D472B">
            <w:pPr>
              <w:pStyle w:val="Style5"/>
              <w:widowControl/>
              <w:spacing w:line="240" w:lineRule="auto"/>
              <w:jc w:val="both"/>
              <w:rPr>
                <w:rStyle w:val="FontStyle110"/>
                <w:rFonts w:ascii="Times New Roman" w:hAnsi="Times New Roman" w:cs="Times New Roman"/>
                <w:sz w:val="24"/>
                <w:szCs w:val="24"/>
              </w:rPr>
            </w:pPr>
            <w:r w:rsidRPr="00F82819">
              <w:rPr>
                <w:rStyle w:val="FontStyle110"/>
                <w:rFonts w:ascii="Times New Roman" w:hAnsi="Times New Roman" w:cs="Times New Roman"/>
                <w:sz w:val="24"/>
                <w:szCs w:val="24"/>
              </w:rPr>
              <w:t>2</w:t>
            </w:r>
          </w:p>
        </w:tc>
      </w:tr>
    </w:tbl>
    <w:p w:rsidR="00305B89" w:rsidRPr="00F82819" w:rsidRDefault="00305B89" w:rsidP="004D472B">
      <w:pPr>
        <w:spacing w:after="0" w:line="240" w:lineRule="auto"/>
        <w:jc w:val="both"/>
        <w:rPr>
          <w:rFonts w:ascii="Times New Roman" w:hAnsi="Times New Roman" w:cs="Times New Roman"/>
          <w:sz w:val="24"/>
          <w:szCs w:val="24"/>
        </w:rPr>
      </w:pPr>
    </w:p>
    <w:p w:rsidR="009C4A0A" w:rsidRPr="00F82819" w:rsidRDefault="009C4A0A" w:rsidP="004D472B">
      <w:pPr>
        <w:spacing w:after="0" w:line="240" w:lineRule="auto"/>
        <w:rPr>
          <w:rFonts w:ascii="Times New Roman" w:hAnsi="Times New Roman" w:cs="Times New Roman"/>
          <w:sz w:val="24"/>
          <w:szCs w:val="24"/>
        </w:rPr>
      </w:pPr>
    </w:p>
    <w:p w:rsidR="00305B89" w:rsidRPr="00F82819" w:rsidRDefault="00305B89" w:rsidP="004D472B">
      <w:pPr>
        <w:spacing w:after="0" w:line="240" w:lineRule="auto"/>
        <w:rPr>
          <w:rFonts w:ascii="Times New Roman" w:hAnsi="Times New Roman" w:cs="Times New Roman"/>
          <w:sz w:val="24"/>
          <w:szCs w:val="24"/>
        </w:rPr>
      </w:pPr>
    </w:p>
    <w:p w:rsidR="00DE3681" w:rsidRPr="00F82819" w:rsidRDefault="00DE3681" w:rsidP="004D472B">
      <w:pPr>
        <w:pStyle w:val="1"/>
        <w:spacing w:before="0"/>
        <w:rPr>
          <w:rFonts w:eastAsia="Arial Unicode MS"/>
        </w:rPr>
      </w:pPr>
      <w:r w:rsidRPr="00F82819">
        <w:rPr>
          <w:rFonts w:eastAsia="Arial Unicode MS"/>
        </w:rPr>
        <w:t xml:space="preserve"> Эволюция Вселенной</w:t>
      </w:r>
    </w:p>
    <w:p w:rsidR="00DE3681" w:rsidRPr="00F82819" w:rsidRDefault="00DE3681" w:rsidP="004D472B">
      <w:pPr>
        <w:pStyle w:val="2"/>
        <w:spacing w:before="0"/>
        <w:rPr>
          <w:rFonts w:eastAsia="Arial Unicode MS"/>
        </w:rPr>
      </w:pPr>
      <w:r w:rsidRPr="00F82819">
        <w:rPr>
          <w:rFonts w:eastAsia="Arial Unicode MS"/>
        </w:rPr>
        <w:t>Строение и развитие Вселенной.</w:t>
      </w:r>
    </w:p>
    <w:tbl>
      <w:tblPr>
        <w:tblW w:w="9576" w:type="dxa"/>
        <w:tblInd w:w="40" w:type="dxa"/>
        <w:tblLayout w:type="fixed"/>
        <w:tblCellMar>
          <w:left w:w="40" w:type="dxa"/>
          <w:right w:w="40" w:type="dxa"/>
        </w:tblCellMar>
        <w:tblLook w:val="0000"/>
      </w:tblPr>
      <w:tblGrid>
        <w:gridCol w:w="3000"/>
        <w:gridCol w:w="4354"/>
        <w:gridCol w:w="2222"/>
      </w:tblGrid>
      <w:tr w:rsidR="005167FA" w:rsidRPr="00F82819" w:rsidTr="00D718E7">
        <w:trPr>
          <w:trHeight w:hRule="exact" w:val="571"/>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70" w:right="55"/>
              <w:jc w:val="center"/>
            </w:pPr>
            <w:r w:rsidRPr="00F82819">
              <w:rPr>
                <w:b/>
                <w:bCs/>
                <w:spacing w:val="-3"/>
              </w:rPr>
              <w:t xml:space="preserve">Наименование объектов </w:t>
            </w:r>
            <w:r w:rsidRPr="00F82819">
              <w:rPr>
                <w:b/>
                <w:bCs/>
                <w:spacing w:val="-1"/>
              </w:rPr>
              <w:t>контроля и оценки</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451" w:right="444"/>
              <w:jc w:val="center"/>
            </w:pPr>
            <w:r w:rsidRPr="00F82819">
              <w:rPr>
                <w:b/>
                <w:bCs/>
                <w:spacing w:val="-3"/>
              </w:rPr>
              <w:t xml:space="preserve">Основные показатели оценки </w:t>
            </w:r>
            <w:r w:rsidRPr="00F82819">
              <w:rPr>
                <w:b/>
                <w:bCs/>
              </w:rPr>
              <w:t>результата</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ind w:left="146"/>
              <w:jc w:val="center"/>
              <w:rPr>
                <w:b/>
                <w:bCs/>
              </w:rPr>
            </w:pPr>
            <w:r w:rsidRPr="00F82819">
              <w:rPr>
                <w:b/>
                <w:bCs/>
              </w:rPr>
              <w:t>Оценка</w:t>
            </w:r>
          </w:p>
          <w:p w:rsidR="005167FA" w:rsidRPr="00F82819" w:rsidRDefault="005167FA" w:rsidP="00D718E7">
            <w:pPr>
              <w:shd w:val="clear" w:color="auto" w:fill="FFFFFF"/>
              <w:spacing w:after="0"/>
              <w:ind w:left="146"/>
              <w:jc w:val="center"/>
            </w:pPr>
            <w:r w:rsidRPr="00F82819">
              <w:rPr>
                <w:b/>
                <w:bCs/>
              </w:rPr>
              <w:t>(кол-во баллов)</w:t>
            </w:r>
          </w:p>
        </w:tc>
      </w:tr>
      <w:tr w:rsidR="005167FA" w:rsidRPr="00F82819" w:rsidTr="00D718E7">
        <w:trPr>
          <w:trHeight w:val="323"/>
        </w:trPr>
        <w:tc>
          <w:tcPr>
            <w:tcW w:w="3000"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210844" w:rsidP="007B5359">
            <w:pPr>
              <w:pStyle w:val="a6"/>
              <w:spacing w:after="0" w:line="240" w:lineRule="auto"/>
              <w:ind w:left="0"/>
              <w:rPr>
                <w:sz w:val="24"/>
                <w:szCs w:val="24"/>
              </w:rPr>
            </w:pPr>
            <w:r w:rsidRPr="00F82819">
              <w:rPr>
                <w:rFonts w:ascii="Times New Roman" w:hAnsi="Times New Roman" w:cs="Times New Roman"/>
                <w:bCs/>
                <w:sz w:val="24"/>
                <w:szCs w:val="24"/>
              </w:rPr>
              <w:t xml:space="preserve">Л1-Л6, М1-М6, П1, П7, ЛР3-ЛР9, ЛР13, ЛР 14, </w:t>
            </w:r>
            <w:r w:rsidR="00EC0D49" w:rsidRPr="00F82819">
              <w:rPr>
                <w:rFonts w:ascii="Times New Roman" w:hAnsi="Times New Roman" w:cs="Times New Roman"/>
                <w:bCs/>
                <w:sz w:val="24"/>
                <w:szCs w:val="24"/>
              </w:rPr>
              <w:t xml:space="preserve"> </w:t>
            </w:r>
          </w:p>
        </w:tc>
        <w:tc>
          <w:tcPr>
            <w:tcW w:w="4354"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D60CB6" w:rsidP="00D718E7">
            <w:pPr>
              <w:tabs>
                <w:tab w:val="num" w:pos="1440"/>
              </w:tabs>
              <w:spacing w:after="0"/>
              <w:rPr>
                <w:bCs/>
                <w:sz w:val="24"/>
                <w:szCs w:val="24"/>
              </w:rPr>
            </w:pPr>
            <w:r w:rsidRPr="00F82819">
              <w:rPr>
                <w:sz w:val="24"/>
                <w:szCs w:val="24"/>
              </w:rPr>
              <w:t>Из табл 3.1</w:t>
            </w:r>
          </w:p>
        </w:tc>
        <w:tc>
          <w:tcPr>
            <w:tcW w:w="2222" w:type="dxa"/>
            <w:tcBorders>
              <w:top w:val="single" w:sz="6" w:space="0" w:color="auto"/>
              <w:left w:val="single" w:sz="6" w:space="0" w:color="auto"/>
              <w:bottom w:val="single" w:sz="6" w:space="0" w:color="auto"/>
              <w:right w:val="single" w:sz="6" w:space="0" w:color="auto"/>
            </w:tcBorders>
            <w:shd w:val="clear" w:color="auto" w:fill="FFFFFF"/>
          </w:tcPr>
          <w:p w:rsidR="005167FA" w:rsidRPr="00F82819" w:rsidRDefault="005167FA" w:rsidP="00D718E7">
            <w:pPr>
              <w:shd w:val="clear" w:color="auto" w:fill="FFFFFF"/>
              <w:spacing w:after="0"/>
            </w:pPr>
            <w:r w:rsidRPr="00F82819">
              <w:t>5 балльная система</w:t>
            </w:r>
          </w:p>
        </w:tc>
      </w:tr>
    </w:tbl>
    <w:p w:rsidR="005167FA" w:rsidRPr="00F82819" w:rsidRDefault="005167FA" w:rsidP="005167FA"/>
    <w:p w:rsidR="00305B89" w:rsidRPr="00F82819" w:rsidRDefault="00305B89" w:rsidP="004D472B">
      <w:pPr>
        <w:pStyle w:val="3"/>
        <w:spacing w:before="0"/>
        <w:rPr>
          <w:rStyle w:val="FontStyle117"/>
          <w:b/>
          <w:bCs/>
          <w:sz w:val="24"/>
          <w:szCs w:val="24"/>
        </w:rPr>
      </w:pPr>
      <w:bookmarkStart w:id="49" w:name="_Toc534225391"/>
      <w:r w:rsidRPr="00F82819">
        <w:rPr>
          <w:rStyle w:val="FontStyle117"/>
          <w:b/>
          <w:bCs/>
          <w:sz w:val="24"/>
          <w:szCs w:val="24"/>
        </w:rPr>
        <w:t>Лабораторная работа № 30</w:t>
      </w:r>
      <w:r w:rsidR="004D5E56" w:rsidRPr="00F82819">
        <w:rPr>
          <w:rStyle w:val="FontStyle117"/>
          <w:b/>
          <w:bCs/>
          <w:sz w:val="24"/>
          <w:szCs w:val="24"/>
        </w:rPr>
        <w:t xml:space="preserve"> </w:t>
      </w:r>
      <w:r w:rsidRPr="00F82819">
        <w:rPr>
          <w:rStyle w:val="FontStyle117"/>
          <w:b/>
          <w:bCs/>
          <w:sz w:val="24"/>
          <w:szCs w:val="24"/>
        </w:rPr>
        <w:t>Изучение звездного неба с помощью подвижной карты.</w:t>
      </w:r>
      <w:bookmarkEnd w:id="49"/>
      <w:r w:rsidRPr="00F82819">
        <w:rPr>
          <w:rStyle w:val="FontStyle117"/>
          <w:b/>
          <w:bCs/>
          <w:sz w:val="24"/>
          <w:szCs w:val="24"/>
        </w:rPr>
        <w:t xml:space="preserve"> </w:t>
      </w:r>
    </w:p>
    <w:p w:rsidR="00305B89" w:rsidRPr="00F82819" w:rsidRDefault="00305B89" w:rsidP="004D472B">
      <w:pPr>
        <w:pStyle w:val="Style5"/>
        <w:widowControl/>
        <w:spacing w:line="240" w:lineRule="auto"/>
        <w:ind w:firstLine="567"/>
        <w:jc w:val="both"/>
        <w:rPr>
          <w:rStyle w:val="FontStyle118"/>
          <w:sz w:val="24"/>
          <w:szCs w:val="24"/>
        </w:rPr>
      </w:pPr>
      <w:r w:rsidRPr="00F82819">
        <w:rPr>
          <w:rStyle w:val="FontStyle117"/>
          <w:spacing w:val="10"/>
          <w:sz w:val="24"/>
          <w:szCs w:val="24"/>
        </w:rPr>
        <w:t>Цель</w:t>
      </w:r>
      <w:r w:rsidRPr="00F82819">
        <w:rPr>
          <w:rStyle w:val="FontStyle117"/>
          <w:sz w:val="24"/>
          <w:szCs w:val="24"/>
        </w:rPr>
        <w:t xml:space="preserve"> </w:t>
      </w:r>
      <w:r w:rsidRPr="00F82819">
        <w:rPr>
          <w:rStyle w:val="FontStyle117"/>
          <w:spacing w:val="10"/>
          <w:sz w:val="24"/>
          <w:szCs w:val="24"/>
        </w:rPr>
        <w:t>работы:</w:t>
      </w:r>
      <w:r w:rsidRPr="00F82819">
        <w:rPr>
          <w:rStyle w:val="FontStyle117"/>
          <w:sz w:val="24"/>
          <w:szCs w:val="24"/>
        </w:rPr>
        <w:t xml:space="preserve"> </w:t>
      </w:r>
      <w:r w:rsidRPr="00F82819">
        <w:rPr>
          <w:rStyle w:val="FontStyle118"/>
          <w:sz w:val="24"/>
          <w:szCs w:val="24"/>
        </w:rPr>
        <w:t>знакомство со звездным небом, решение задач на условиях видимости созвездий и определения их координат.</w:t>
      </w:r>
    </w:p>
    <w:p w:rsidR="00305B89" w:rsidRPr="00F82819" w:rsidRDefault="00305B89" w:rsidP="004D472B">
      <w:pPr>
        <w:pStyle w:val="Style5"/>
        <w:widowControl/>
        <w:spacing w:line="240" w:lineRule="auto"/>
        <w:ind w:firstLine="567"/>
        <w:jc w:val="both"/>
        <w:rPr>
          <w:rStyle w:val="FontStyle118"/>
          <w:sz w:val="24"/>
          <w:szCs w:val="24"/>
        </w:rPr>
      </w:pPr>
      <w:r w:rsidRPr="00F82819">
        <w:rPr>
          <w:rStyle w:val="FontStyle117"/>
          <w:spacing w:val="10"/>
          <w:sz w:val="24"/>
          <w:szCs w:val="24"/>
        </w:rPr>
        <w:t>Приобретенные</w:t>
      </w:r>
      <w:r w:rsidRPr="00F82819">
        <w:rPr>
          <w:rStyle w:val="FontStyle117"/>
          <w:sz w:val="24"/>
          <w:szCs w:val="24"/>
        </w:rPr>
        <w:t xml:space="preserve"> </w:t>
      </w:r>
      <w:r w:rsidRPr="00F82819">
        <w:rPr>
          <w:rStyle w:val="FontStyle117"/>
          <w:spacing w:val="10"/>
          <w:sz w:val="24"/>
          <w:szCs w:val="24"/>
        </w:rPr>
        <w:t>умения</w:t>
      </w:r>
      <w:r w:rsidRPr="00F82819">
        <w:rPr>
          <w:rStyle w:val="FontStyle117"/>
          <w:sz w:val="24"/>
          <w:szCs w:val="24"/>
        </w:rPr>
        <w:t xml:space="preserve"> </w:t>
      </w:r>
      <w:r w:rsidRPr="00F82819">
        <w:rPr>
          <w:rStyle w:val="FontStyle117"/>
          <w:spacing w:val="10"/>
          <w:sz w:val="24"/>
          <w:szCs w:val="24"/>
        </w:rPr>
        <w:t>и</w:t>
      </w:r>
      <w:r w:rsidRPr="00F82819">
        <w:rPr>
          <w:rStyle w:val="FontStyle117"/>
          <w:sz w:val="24"/>
          <w:szCs w:val="24"/>
        </w:rPr>
        <w:t xml:space="preserve"> </w:t>
      </w:r>
      <w:r w:rsidRPr="00F82819">
        <w:rPr>
          <w:rStyle w:val="FontStyle117"/>
          <w:spacing w:val="10"/>
          <w:sz w:val="24"/>
          <w:szCs w:val="24"/>
        </w:rPr>
        <w:t>навыки:</w:t>
      </w:r>
      <w:r w:rsidRPr="00F82819">
        <w:rPr>
          <w:rStyle w:val="FontStyle117"/>
          <w:sz w:val="24"/>
          <w:szCs w:val="24"/>
        </w:rPr>
        <w:t xml:space="preserve"> </w:t>
      </w:r>
      <w:r w:rsidRPr="00F82819">
        <w:rPr>
          <w:rStyle w:val="FontStyle118"/>
          <w:sz w:val="24"/>
          <w:szCs w:val="24"/>
        </w:rPr>
        <w:t>Развивать умения применять теоретические знания на практике, выработать навыки определения координат звезд и созвездий на карте.</w:t>
      </w:r>
    </w:p>
    <w:p w:rsidR="00305B89" w:rsidRPr="00F82819" w:rsidRDefault="00305B89" w:rsidP="004D472B">
      <w:pPr>
        <w:pStyle w:val="Style12"/>
        <w:widowControl/>
        <w:ind w:firstLine="567"/>
        <w:jc w:val="both"/>
        <w:rPr>
          <w:rStyle w:val="FontStyle117"/>
          <w:spacing w:val="10"/>
          <w:sz w:val="24"/>
          <w:szCs w:val="24"/>
        </w:rPr>
      </w:pPr>
      <w:r w:rsidRPr="00F82819">
        <w:rPr>
          <w:rStyle w:val="FontStyle117"/>
          <w:spacing w:val="10"/>
          <w:sz w:val="24"/>
          <w:szCs w:val="24"/>
        </w:rPr>
        <w:t>Оснащение</w:t>
      </w:r>
      <w:r w:rsidRPr="00F82819">
        <w:rPr>
          <w:rStyle w:val="FontStyle117"/>
          <w:sz w:val="24"/>
          <w:szCs w:val="24"/>
        </w:rPr>
        <w:t xml:space="preserve"> </w:t>
      </w:r>
      <w:r w:rsidRPr="00F82819">
        <w:rPr>
          <w:rStyle w:val="FontStyle117"/>
          <w:spacing w:val="10"/>
          <w:sz w:val="24"/>
          <w:szCs w:val="24"/>
        </w:rPr>
        <w:t>рабочего</w:t>
      </w:r>
      <w:r w:rsidRPr="00F82819">
        <w:rPr>
          <w:rStyle w:val="FontStyle117"/>
          <w:sz w:val="24"/>
          <w:szCs w:val="24"/>
        </w:rPr>
        <w:t xml:space="preserve"> </w:t>
      </w:r>
      <w:r w:rsidRPr="00F82819">
        <w:rPr>
          <w:rStyle w:val="FontStyle117"/>
          <w:spacing w:val="10"/>
          <w:sz w:val="24"/>
          <w:szCs w:val="24"/>
        </w:rPr>
        <w:t>места:</w:t>
      </w:r>
      <w:r w:rsidRPr="00F82819">
        <w:rPr>
          <w:rStyle w:val="FontStyle117"/>
          <w:sz w:val="24"/>
          <w:szCs w:val="24"/>
        </w:rPr>
        <w:t xml:space="preserve"> </w:t>
      </w:r>
      <w:r w:rsidRPr="00F82819">
        <w:rPr>
          <w:rStyle w:val="FontStyle118"/>
          <w:sz w:val="24"/>
          <w:szCs w:val="24"/>
        </w:rPr>
        <w:t xml:space="preserve">Подвижная карта звездного неба. </w:t>
      </w:r>
      <w:r w:rsidRPr="00F82819">
        <w:rPr>
          <w:rStyle w:val="FontStyle117"/>
          <w:spacing w:val="10"/>
          <w:sz w:val="24"/>
          <w:szCs w:val="24"/>
        </w:rPr>
        <w:t>Литера</w:t>
      </w:r>
      <w:r w:rsidRPr="00F82819">
        <w:rPr>
          <w:rStyle w:val="FontStyle117"/>
          <w:sz w:val="24"/>
          <w:szCs w:val="24"/>
        </w:rPr>
        <w:t xml:space="preserve"> </w:t>
      </w:r>
      <w:r w:rsidRPr="00F82819">
        <w:rPr>
          <w:rStyle w:val="FontStyle117"/>
          <w:spacing w:val="10"/>
          <w:sz w:val="24"/>
          <w:szCs w:val="24"/>
        </w:rPr>
        <w:t>тура:</w:t>
      </w:r>
    </w:p>
    <w:p w:rsidR="00305B89" w:rsidRPr="00F82819" w:rsidRDefault="00305B89" w:rsidP="004D472B">
      <w:pPr>
        <w:pStyle w:val="Style5"/>
        <w:widowControl/>
        <w:spacing w:line="240" w:lineRule="auto"/>
        <w:ind w:firstLine="567"/>
        <w:jc w:val="both"/>
        <w:rPr>
          <w:rStyle w:val="FontStyle118"/>
          <w:sz w:val="24"/>
          <w:szCs w:val="24"/>
        </w:rPr>
      </w:pPr>
      <w:r w:rsidRPr="00F82819">
        <w:rPr>
          <w:rStyle w:val="FontStyle118"/>
          <w:sz w:val="24"/>
          <w:szCs w:val="24"/>
        </w:rPr>
        <w:t>1. В.Ф. Дмитриева «Физика». 2. ДундуковаР.А. «Руководство по проведению лабораторных работ по физике для средних специальных учебных заведений» .3. Инструкционно-технологические карты на выполнение работы. 4'.Дагаев «Звездное небо», 5.Воронцов-Вельяминов Б.А. «Астрономия Юкл.»</w:t>
      </w:r>
    </w:p>
    <w:p w:rsidR="00305B89" w:rsidRPr="00F82819" w:rsidRDefault="00305B89" w:rsidP="004D472B">
      <w:pPr>
        <w:pStyle w:val="Style12"/>
        <w:widowControl/>
        <w:ind w:firstLine="567"/>
        <w:jc w:val="both"/>
      </w:pPr>
    </w:p>
    <w:p w:rsidR="00305B89" w:rsidRPr="00F82819" w:rsidRDefault="00305B89" w:rsidP="004D472B">
      <w:pPr>
        <w:pStyle w:val="Style12"/>
        <w:widowControl/>
        <w:ind w:firstLine="567"/>
        <w:jc w:val="both"/>
        <w:rPr>
          <w:rStyle w:val="FontStyle117"/>
          <w:spacing w:val="10"/>
          <w:sz w:val="24"/>
          <w:szCs w:val="24"/>
        </w:rPr>
      </w:pPr>
      <w:r w:rsidRPr="00F82819">
        <w:rPr>
          <w:rStyle w:val="FontStyle117"/>
          <w:spacing w:val="10"/>
          <w:sz w:val="24"/>
          <w:szCs w:val="24"/>
        </w:rPr>
        <w:t>Теория:</w:t>
      </w:r>
    </w:p>
    <w:p w:rsidR="00305B89" w:rsidRPr="00F82819" w:rsidRDefault="00305B89" w:rsidP="004D472B">
      <w:pPr>
        <w:pStyle w:val="Style6"/>
        <w:widowControl/>
        <w:spacing w:line="240" w:lineRule="auto"/>
        <w:ind w:firstLine="567"/>
        <w:rPr>
          <w:rStyle w:val="FontStyle118"/>
          <w:sz w:val="24"/>
          <w:szCs w:val="24"/>
        </w:rPr>
      </w:pPr>
      <w:r w:rsidRPr="00F82819">
        <w:rPr>
          <w:rStyle w:val="FontStyle118"/>
          <w:sz w:val="24"/>
          <w:szCs w:val="24"/>
        </w:rPr>
        <w:t>Целью данной работы является знакомство со звездным небом, решения задач на условиях видимости созвездий и определение их координат. Работа осуществляется с подвижной картой неба.</w:t>
      </w:r>
    </w:p>
    <w:p w:rsidR="00305B89" w:rsidRPr="00F82819" w:rsidRDefault="00305B89" w:rsidP="004D472B">
      <w:pPr>
        <w:pStyle w:val="Style6"/>
        <w:widowControl/>
        <w:spacing w:line="240" w:lineRule="auto"/>
        <w:ind w:firstLine="567"/>
        <w:rPr>
          <w:rStyle w:val="FontStyle118"/>
          <w:sz w:val="24"/>
          <w:szCs w:val="24"/>
        </w:rPr>
      </w:pPr>
      <w:r w:rsidRPr="00F82819">
        <w:rPr>
          <w:rStyle w:val="FontStyle118"/>
          <w:sz w:val="24"/>
          <w:szCs w:val="24"/>
        </w:rPr>
        <w:t>Перед началом работы овал накладного круга будут изображать линию горизонта. От юга к северу накладного круга натягивают нить, которая покажет направление небесного меридиана.</w:t>
      </w:r>
    </w:p>
    <w:p w:rsidR="00305B89" w:rsidRPr="00F82819" w:rsidRDefault="00305B89" w:rsidP="004D472B">
      <w:pPr>
        <w:pStyle w:val="Style9"/>
        <w:widowControl/>
        <w:spacing w:line="240" w:lineRule="auto"/>
        <w:ind w:firstLine="567"/>
        <w:jc w:val="both"/>
        <w:rPr>
          <w:rStyle w:val="FontStyle118"/>
          <w:sz w:val="24"/>
          <w:szCs w:val="24"/>
        </w:rPr>
      </w:pPr>
      <w:r w:rsidRPr="00F82819">
        <w:rPr>
          <w:rStyle w:val="FontStyle118"/>
          <w:sz w:val="24"/>
          <w:szCs w:val="24"/>
        </w:rPr>
        <w:t>На карте звезды показаны черными точками, размеры которых характеризуют яркость звезд, туманности обозначены штриховыми линиями. Северный полюс мира в центре карты. Линии, исходящие от северного полюса мира. Показывают расположение кругов склонения. На звездной карте для двух ближних кругов склонения угловое расстояние равно 2 часа. Небесные параллели нанесены через 30° градусов. С их помощью производят отсчет( 8) склонения светил. Точки пересечения эклиптики с экватором, для которых прямое восхождение от 0 до 12 часов, называются соответственно точками весеннего у и осеннего равноденствий. По краю звездной карты нанесены месяцы и числа, а на наклонном круге - часы.</w:t>
      </w:r>
    </w:p>
    <w:p w:rsidR="00305B89" w:rsidRPr="00F82819" w:rsidRDefault="00305B89" w:rsidP="004D472B">
      <w:pPr>
        <w:pStyle w:val="Style44"/>
        <w:widowControl/>
        <w:spacing w:line="240" w:lineRule="auto"/>
        <w:ind w:firstLine="567"/>
        <w:jc w:val="both"/>
        <w:rPr>
          <w:rStyle w:val="FontStyle118"/>
          <w:sz w:val="24"/>
          <w:szCs w:val="24"/>
        </w:rPr>
      </w:pPr>
      <w:r w:rsidRPr="00F82819">
        <w:rPr>
          <w:rStyle w:val="FontStyle118"/>
          <w:sz w:val="24"/>
          <w:szCs w:val="24"/>
        </w:rPr>
        <w:t>Для определения места положения небесного светила необходимо месяц, число, указанные на звездной карте, совместить с часом наблюдения на наклонном круге. На карте зенит расположен вблизи центра выреза (в точке пересечения нити, изображающей небесный меридиан с небесной параллелью, склонение которой равно географической широте места наблюдения).</w:t>
      </w:r>
    </w:p>
    <w:p w:rsidR="00305B89" w:rsidRPr="00F82819" w:rsidRDefault="00305B89" w:rsidP="004D472B">
      <w:pPr>
        <w:pStyle w:val="Style12"/>
        <w:widowControl/>
        <w:ind w:firstLine="567"/>
        <w:jc w:val="both"/>
        <w:rPr>
          <w:rStyle w:val="FontStyle117"/>
          <w:spacing w:val="10"/>
          <w:sz w:val="24"/>
          <w:szCs w:val="24"/>
        </w:rPr>
      </w:pPr>
      <w:r w:rsidRPr="00F82819">
        <w:rPr>
          <w:rStyle w:val="FontStyle117"/>
          <w:spacing w:val="10"/>
          <w:sz w:val="24"/>
          <w:szCs w:val="24"/>
        </w:rPr>
        <w:t>Порядок</w:t>
      </w:r>
      <w:r w:rsidRPr="00F82819">
        <w:rPr>
          <w:rStyle w:val="FontStyle117"/>
          <w:sz w:val="24"/>
          <w:szCs w:val="24"/>
        </w:rPr>
        <w:t xml:space="preserve"> </w:t>
      </w:r>
      <w:r w:rsidRPr="00F82819">
        <w:rPr>
          <w:rStyle w:val="FontStyle117"/>
          <w:spacing w:val="10"/>
          <w:sz w:val="24"/>
          <w:szCs w:val="24"/>
        </w:rPr>
        <w:t>выполнения</w:t>
      </w:r>
      <w:r w:rsidRPr="00F82819">
        <w:rPr>
          <w:rStyle w:val="FontStyle117"/>
          <w:sz w:val="24"/>
          <w:szCs w:val="24"/>
        </w:rPr>
        <w:t xml:space="preserve"> </w:t>
      </w:r>
      <w:r w:rsidRPr="00F82819">
        <w:rPr>
          <w:rStyle w:val="FontStyle117"/>
          <w:spacing w:val="10"/>
          <w:sz w:val="24"/>
          <w:szCs w:val="24"/>
        </w:rPr>
        <w:t>работы:</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lastRenderedPageBreak/>
        <w:t>Установить подвижную карту звездного неба на день и час наблюдения и назвать созвездия, расположенные в южной части неба от горизонта до полюса мира на востоке от горизонта до полюса мира.</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Найти созвездия, расположенные между точками запада и севера, 10 октября в 21 час. Проверить правильность определения визуальным наблюдением звездного неба.</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Найти на звездной карте созвездия с обозначенными в них туманностями и проверить можно ли их наблюдать невооруженным глазом?</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Определить будут ли видны созвездия Девы, Рака, Весов в полночь 15 сентября? Какое созвездие в это же время будет находиться вблизи горизонта на севере?</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Определить какие из перечисленных созвездий: Малая Медведица, Волопас, Возничий, Орион - для данной широты будут незаходящими?</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Ответить на вопрос: может ли для вашей широты 20 сентября Андромеда находиться в зените?</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На карте звездного неба найти 5 любых из перечисленных созвездий: Большая Медведица, Малая Медведица, Кассиопея, Андромеда, Пегас, Лебедь, Лира, Геркулес, Северная корона - и определить приблизительно небесные координаты (5-склонение и а-прямое восхождение) а- звезд этих созвездий.</w:t>
      </w:r>
    </w:p>
    <w:p w:rsidR="00305B89" w:rsidRPr="00F82819" w:rsidRDefault="00305B89" w:rsidP="00E841CA">
      <w:pPr>
        <w:pStyle w:val="Style31"/>
        <w:widowControl/>
        <w:numPr>
          <w:ilvl w:val="0"/>
          <w:numId w:val="323"/>
        </w:numPr>
        <w:tabs>
          <w:tab w:val="left" w:pos="475"/>
        </w:tabs>
        <w:spacing w:line="240" w:lineRule="auto"/>
        <w:ind w:firstLine="567"/>
        <w:jc w:val="both"/>
        <w:rPr>
          <w:rStyle w:val="FontStyle118"/>
          <w:sz w:val="24"/>
          <w:szCs w:val="24"/>
        </w:rPr>
      </w:pPr>
      <w:r w:rsidRPr="00F82819">
        <w:rPr>
          <w:rStyle w:val="FontStyle118"/>
          <w:sz w:val="24"/>
          <w:szCs w:val="24"/>
        </w:rPr>
        <w:t>Определить какое созвездие будет находиться в близи горизонта 5 мая в полночь?</w:t>
      </w:r>
    </w:p>
    <w:p w:rsidR="00305B89" w:rsidRPr="00F82819" w:rsidRDefault="00305B89" w:rsidP="004D472B">
      <w:pPr>
        <w:pStyle w:val="Style91"/>
        <w:widowControl/>
        <w:spacing w:line="240" w:lineRule="auto"/>
        <w:ind w:firstLine="567"/>
        <w:jc w:val="both"/>
      </w:pPr>
    </w:p>
    <w:p w:rsidR="00305B89" w:rsidRPr="00F82819" w:rsidRDefault="00305B89" w:rsidP="004D472B">
      <w:pPr>
        <w:pStyle w:val="Style91"/>
        <w:widowControl/>
        <w:spacing w:line="240" w:lineRule="auto"/>
        <w:ind w:firstLine="567"/>
        <w:jc w:val="both"/>
        <w:rPr>
          <w:rStyle w:val="FontStyle118"/>
          <w:sz w:val="24"/>
          <w:szCs w:val="24"/>
        </w:rPr>
      </w:pPr>
      <w:r w:rsidRPr="00F82819">
        <w:rPr>
          <w:rStyle w:val="FontStyle118"/>
          <w:sz w:val="24"/>
          <w:szCs w:val="24"/>
        </w:rPr>
        <w:t>Задания для отчета:</w:t>
      </w:r>
    </w:p>
    <w:p w:rsidR="00305B89" w:rsidRPr="00F82819" w:rsidRDefault="00305B89" w:rsidP="004D472B">
      <w:pPr>
        <w:pStyle w:val="Style91"/>
        <w:widowControl/>
        <w:spacing w:line="240" w:lineRule="auto"/>
        <w:ind w:firstLine="567"/>
        <w:jc w:val="both"/>
        <w:rPr>
          <w:rStyle w:val="FontStyle118"/>
          <w:sz w:val="24"/>
          <w:szCs w:val="24"/>
        </w:rPr>
      </w:pPr>
      <w:r w:rsidRPr="00F82819">
        <w:rPr>
          <w:rStyle w:val="FontStyle122"/>
          <w:rFonts w:ascii="Times New Roman" w:hAnsi="Times New Roman" w:cs="Times New Roman"/>
        </w:rPr>
        <w:t>1</w:t>
      </w: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Дата выполнения работы.</w:t>
      </w:r>
    </w:p>
    <w:p w:rsidR="00305B89" w:rsidRPr="00F82819" w:rsidRDefault="00305B89" w:rsidP="004D472B">
      <w:pPr>
        <w:pStyle w:val="Style91"/>
        <w:widowControl/>
        <w:spacing w:line="240" w:lineRule="auto"/>
        <w:ind w:firstLine="567"/>
        <w:jc w:val="both"/>
        <w:rPr>
          <w:rStyle w:val="FontStyle118"/>
          <w:sz w:val="24"/>
          <w:szCs w:val="24"/>
        </w:rPr>
      </w:pPr>
      <w:r w:rsidRPr="00F82819">
        <w:rPr>
          <w:rStyle w:val="FontStyle111"/>
          <w:rFonts w:ascii="Times New Roman" w:hAnsi="Times New Roman" w:cs="Times New Roman"/>
          <w:sz w:val="24"/>
          <w:szCs w:val="24"/>
        </w:rPr>
        <w:t xml:space="preserve">2 </w:t>
      </w: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Название работы и ее номер, цель работы.</w:t>
      </w:r>
    </w:p>
    <w:p w:rsidR="00305B89" w:rsidRPr="00F82819" w:rsidRDefault="00305B89" w:rsidP="004D472B">
      <w:pPr>
        <w:pStyle w:val="Style91"/>
        <w:widowControl/>
        <w:spacing w:line="240" w:lineRule="auto"/>
        <w:ind w:firstLine="567"/>
        <w:jc w:val="both"/>
        <w:rPr>
          <w:rStyle w:val="FontStyle118"/>
          <w:sz w:val="24"/>
          <w:szCs w:val="24"/>
        </w:rPr>
      </w:pPr>
      <w:r w:rsidRPr="00F82819">
        <w:rPr>
          <w:rStyle w:val="FontStyle123"/>
          <w:rFonts w:ascii="Times New Roman" w:hAnsi="Times New Roman" w:cs="Times New Roman"/>
          <w:sz w:val="24"/>
          <w:szCs w:val="24"/>
        </w:rPr>
        <w:t>3</w:t>
      </w: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Перечень оборудования.</w:t>
      </w:r>
    </w:p>
    <w:p w:rsidR="00305B89" w:rsidRPr="00F82819" w:rsidRDefault="00305B89" w:rsidP="00E841CA">
      <w:pPr>
        <w:pStyle w:val="Style102"/>
        <w:widowControl/>
        <w:numPr>
          <w:ilvl w:val="0"/>
          <w:numId w:val="324"/>
        </w:numPr>
        <w:tabs>
          <w:tab w:val="left" w:pos="168"/>
        </w:tabs>
        <w:spacing w:line="240" w:lineRule="auto"/>
        <w:ind w:firstLine="567"/>
        <w:rPr>
          <w:rStyle w:val="FontStyle111"/>
          <w:rFonts w:ascii="Times New Roman" w:hAnsi="Times New Roman" w:cs="Times New Roman"/>
          <w:sz w:val="24"/>
          <w:szCs w:val="24"/>
        </w:rPr>
      </w:pP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Письменные ответы на все пункты порядка выполнения и контрольные вопросы.</w:t>
      </w:r>
    </w:p>
    <w:p w:rsidR="00305B89" w:rsidRPr="00F82819" w:rsidRDefault="00305B89" w:rsidP="00E841CA">
      <w:pPr>
        <w:pStyle w:val="Style102"/>
        <w:widowControl/>
        <w:numPr>
          <w:ilvl w:val="0"/>
          <w:numId w:val="325"/>
        </w:numPr>
        <w:tabs>
          <w:tab w:val="left" w:pos="168"/>
        </w:tabs>
        <w:spacing w:line="240" w:lineRule="auto"/>
        <w:ind w:firstLine="567"/>
        <w:rPr>
          <w:rStyle w:val="FontStyle123"/>
          <w:rFonts w:ascii="Times New Roman" w:hAnsi="Times New Roman" w:cs="Times New Roman"/>
          <w:sz w:val="24"/>
          <w:szCs w:val="24"/>
        </w:rPr>
      </w:pP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Вывод из полученных результатов наблюдений и измерений.</w:t>
      </w:r>
    </w:p>
    <w:p w:rsidR="00305B89" w:rsidRPr="00F82819" w:rsidRDefault="00305B89" w:rsidP="004D472B">
      <w:pPr>
        <w:pStyle w:val="Style35"/>
        <w:widowControl/>
        <w:spacing w:line="240" w:lineRule="auto"/>
        <w:ind w:firstLine="567"/>
      </w:pPr>
    </w:p>
    <w:p w:rsidR="00305B89" w:rsidRPr="00F82819" w:rsidRDefault="00305B89" w:rsidP="004D472B">
      <w:pPr>
        <w:pStyle w:val="Style35"/>
        <w:widowControl/>
        <w:spacing w:line="240" w:lineRule="auto"/>
        <w:ind w:firstLine="567"/>
        <w:rPr>
          <w:rStyle w:val="FontStyle117"/>
          <w:spacing w:val="10"/>
          <w:sz w:val="24"/>
          <w:szCs w:val="24"/>
        </w:rPr>
      </w:pPr>
      <w:r w:rsidRPr="00F82819">
        <w:rPr>
          <w:rStyle w:val="FontStyle117"/>
          <w:spacing w:val="10"/>
          <w:sz w:val="24"/>
          <w:szCs w:val="24"/>
        </w:rPr>
        <w:t>Контрольные</w:t>
      </w:r>
      <w:r w:rsidRPr="00F82819">
        <w:rPr>
          <w:rStyle w:val="FontStyle117"/>
          <w:sz w:val="24"/>
          <w:szCs w:val="24"/>
        </w:rPr>
        <w:t xml:space="preserve"> </w:t>
      </w:r>
      <w:r w:rsidRPr="00F82819">
        <w:rPr>
          <w:rStyle w:val="FontStyle117"/>
          <w:spacing w:val="10"/>
          <w:sz w:val="24"/>
          <w:szCs w:val="24"/>
        </w:rPr>
        <w:t>вопросы:</w:t>
      </w:r>
    </w:p>
    <w:p w:rsidR="00305B89" w:rsidRPr="00F82819" w:rsidRDefault="00305B89" w:rsidP="004D472B">
      <w:pPr>
        <w:pStyle w:val="Style91"/>
        <w:widowControl/>
        <w:spacing w:line="240" w:lineRule="auto"/>
        <w:ind w:firstLine="567"/>
        <w:jc w:val="both"/>
        <w:rPr>
          <w:rStyle w:val="FontStyle118"/>
          <w:sz w:val="24"/>
          <w:szCs w:val="24"/>
        </w:rPr>
      </w:pPr>
      <w:r w:rsidRPr="00F82819">
        <w:rPr>
          <w:rStyle w:val="FontStyle114"/>
          <w:sz w:val="24"/>
          <w:szCs w:val="24"/>
        </w:rPr>
        <w:t>1</w:t>
      </w: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Что называется эклиптикой?</w:t>
      </w:r>
    </w:p>
    <w:p w:rsidR="00305B89" w:rsidRPr="00F82819" w:rsidRDefault="00305B89" w:rsidP="00E841CA">
      <w:pPr>
        <w:pStyle w:val="Style102"/>
        <w:widowControl/>
        <w:numPr>
          <w:ilvl w:val="0"/>
          <w:numId w:val="326"/>
        </w:numPr>
        <w:tabs>
          <w:tab w:val="left" w:pos="202"/>
        </w:tabs>
        <w:spacing w:line="240" w:lineRule="auto"/>
        <w:ind w:firstLine="567"/>
        <w:rPr>
          <w:rStyle w:val="FontStyle123"/>
          <w:rFonts w:ascii="Times New Roman" w:hAnsi="Times New Roman" w:cs="Times New Roman"/>
          <w:sz w:val="24"/>
          <w:szCs w:val="24"/>
        </w:rPr>
      </w:pP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Где расположен на карте Северный полюс мира?</w:t>
      </w:r>
    </w:p>
    <w:p w:rsidR="00305B89" w:rsidRPr="00F82819" w:rsidRDefault="00305B89" w:rsidP="00E841CA">
      <w:pPr>
        <w:pStyle w:val="Style102"/>
        <w:widowControl/>
        <w:numPr>
          <w:ilvl w:val="0"/>
          <w:numId w:val="327"/>
        </w:numPr>
        <w:tabs>
          <w:tab w:val="left" w:pos="202"/>
        </w:tabs>
        <w:spacing w:line="240" w:lineRule="auto"/>
        <w:ind w:firstLine="567"/>
        <w:rPr>
          <w:rStyle w:val="FontStyle118"/>
          <w:b/>
          <w:bCs/>
          <w:spacing w:val="10"/>
          <w:sz w:val="24"/>
          <w:szCs w:val="24"/>
        </w:rPr>
      </w:pPr>
      <w:r w:rsidRPr="00F82819">
        <w:rPr>
          <w:rStyle w:val="FontStyle118"/>
          <w:sz w:val="24"/>
          <w:szCs w:val="24"/>
        </w:rPr>
        <w:t xml:space="preserve">. Каковы обозначения на карте точек весеннего и осеннего равноденствия? </w:t>
      </w:r>
    </w:p>
    <w:p w:rsidR="00305B89" w:rsidRPr="00F82819" w:rsidRDefault="00305B89" w:rsidP="004D472B">
      <w:pPr>
        <w:pStyle w:val="Style102"/>
        <w:widowControl/>
        <w:tabs>
          <w:tab w:val="left" w:pos="202"/>
        </w:tabs>
        <w:spacing w:line="240" w:lineRule="auto"/>
        <w:ind w:left="567"/>
        <w:rPr>
          <w:rStyle w:val="FontStyle117"/>
          <w:spacing w:val="10"/>
          <w:sz w:val="24"/>
          <w:szCs w:val="24"/>
        </w:rPr>
      </w:pPr>
      <w:r w:rsidRPr="00F82819">
        <w:rPr>
          <w:rStyle w:val="FontStyle117"/>
          <w:spacing w:val="10"/>
          <w:sz w:val="24"/>
          <w:szCs w:val="24"/>
        </w:rPr>
        <w:t>4</w:t>
      </w:r>
      <w:r w:rsidRPr="00F82819">
        <w:rPr>
          <w:rStyle w:val="FontStyle118"/>
          <w:sz w:val="24"/>
          <w:szCs w:val="24"/>
        </w:rPr>
        <w:t>.</w:t>
      </w:r>
      <w:r w:rsidR="004D5E56" w:rsidRPr="00F82819">
        <w:rPr>
          <w:rStyle w:val="FontStyle118"/>
          <w:sz w:val="24"/>
          <w:szCs w:val="24"/>
        </w:rPr>
        <w:t xml:space="preserve"> </w:t>
      </w:r>
      <w:r w:rsidRPr="00F82819">
        <w:rPr>
          <w:rStyle w:val="FontStyle118"/>
          <w:sz w:val="24"/>
          <w:szCs w:val="24"/>
        </w:rPr>
        <w:t>Назвать небесные координаты.</w:t>
      </w:r>
    </w:p>
    <w:p w:rsidR="00305B89" w:rsidRPr="00F82819" w:rsidRDefault="00305B89" w:rsidP="004D472B">
      <w:pPr>
        <w:spacing w:after="0" w:line="240" w:lineRule="auto"/>
        <w:jc w:val="both"/>
        <w:rPr>
          <w:rFonts w:ascii="Times New Roman" w:hAnsi="Times New Roman" w:cs="Times New Roman"/>
          <w:sz w:val="24"/>
          <w:szCs w:val="24"/>
        </w:rPr>
      </w:pPr>
    </w:p>
    <w:p w:rsidR="00DE3681" w:rsidRPr="00F82819" w:rsidRDefault="00DE3681" w:rsidP="004D472B">
      <w:pPr>
        <w:pStyle w:val="2"/>
        <w:spacing w:before="0"/>
        <w:rPr>
          <w:rFonts w:eastAsia="Arial Unicode MS"/>
        </w:rPr>
      </w:pPr>
      <w:r w:rsidRPr="00F82819">
        <w:rPr>
          <w:rFonts w:eastAsia="Arial Unicode MS"/>
        </w:rPr>
        <w:t>Эволюция звезд. Гипотеза происхождения Солнечной системы.</w:t>
      </w:r>
    </w:p>
    <w:p w:rsidR="00305B89" w:rsidRPr="00F82819" w:rsidRDefault="00305B89" w:rsidP="004D472B">
      <w:pPr>
        <w:spacing w:after="0" w:line="240" w:lineRule="auto"/>
        <w:rPr>
          <w:rFonts w:ascii="Times New Roman" w:hAnsi="Times New Roman" w:cs="Times New Roman"/>
          <w:sz w:val="24"/>
          <w:szCs w:val="24"/>
        </w:rPr>
      </w:pPr>
      <w:r w:rsidRPr="00F82819">
        <w:rPr>
          <w:rFonts w:ascii="Times New Roman" w:hAnsi="Times New Roman" w:cs="Times New Roman"/>
          <w:sz w:val="24"/>
          <w:szCs w:val="24"/>
        </w:rPr>
        <w:br w:type="page"/>
      </w:r>
    </w:p>
    <w:p w:rsidR="00210844" w:rsidRPr="00F82819" w:rsidRDefault="00210844" w:rsidP="00210844">
      <w:pPr>
        <w:pStyle w:val="a"/>
        <w:numPr>
          <w:ilvl w:val="1"/>
          <w:numId w:val="334"/>
        </w:numPr>
        <w:spacing w:before="0" w:line="240" w:lineRule="auto"/>
        <w:rPr>
          <w:szCs w:val="28"/>
        </w:rPr>
      </w:pPr>
      <w:bookmarkStart w:id="50" w:name="_Toc506388120"/>
      <w:r w:rsidRPr="00F82819">
        <w:rPr>
          <w:szCs w:val="28"/>
        </w:rPr>
        <w:lastRenderedPageBreak/>
        <w:t>Контрольно-измерительные материалы для проведения</w:t>
      </w:r>
    </w:p>
    <w:p w:rsidR="00210844" w:rsidRPr="00F82819" w:rsidRDefault="00210844" w:rsidP="00691582">
      <w:pPr>
        <w:pStyle w:val="a"/>
        <w:numPr>
          <w:ilvl w:val="0"/>
          <w:numId w:val="0"/>
        </w:numPr>
        <w:spacing w:before="0" w:line="240" w:lineRule="auto"/>
        <w:ind w:left="786"/>
        <w:rPr>
          <w:szCs w:val="28"/>
        </w:rPr>
      </w:pPr>
      <w:r w:rsidRPr="00F82819">
        <w:rPr>
          <w:szCs w:val="28"/>
        </w:rPr>
        <w:t>промежуточной аттестации</w:t>
      </w:r>
      <w:bookmarkEnd w:id="50"/>
    </w:p>
    <w:p w:rsidR="00691582" w:rsidRPr="00F82819" w:rsidRDefault="00691582" w:rsidP="00341A33">
      <w:pPr>
        <w:autoSpaceDE w:val="0"/>
        <w:autoSpaceDN w:val="0"/>
        <w:jc w:val="center"/>
      </w:pPr>
    </w:p>
    <w:p w:rsidR="009A16E3" w:rsidRPr="00F82819" w:rsidRDefault="009A16E3" w:rsidP="000617BA">
      <w:pPr>
        <w:pStyle w:val="Style6"/>
        <w:widowControl/>
        <w:spacing w:line="360" w:lineRule="auto"/>
        <w:ind w:firstLine="567"/>
        <w:rPr>
          <w:rStyle w:val="FontStyle118"/>
          <w:sz w:val="24"/>
          <w:szCs w:val="24"/>
        </w:rPr>
      </w:pPr>
      <w:r w:rsidRPr="00F82819">
        <w:rPr>
          <w:rStyle w:val="FontStyle118"/>
          <w:sz w:val="24"/>
          <w:szCs w:val="24"/>
        </w:rPr>
        <w:t xml:space="preserve">Промежуточная аттестация по учебной дисциплине “Физика” проводится в форме экзамена, проводимого в устной форме. На выполнение письменной работы рубежного контроля по математике дается </w:t>
      </w:r>
      <w:r w:rsidR="00D95530">
        <w:rPr>
          <w:rStyle w:val="FontStyle118"/>
          <w:sz w:val="24"/>
          <w:szCs w:val="24"/>
        </w:rPr>
        <w:t>6</w:t>
      </w:r>
      <w:r w:rsidRPr="00F82819">
        <w:rPr>
          <w:rStyle w:val="FontStyle118"/>
          <w:sz w:val="24"/>
          <w:szCs w:val="24"/>
        </w:rPr>
        <w:t xml:space="preserve"> академических час</w:t>
      </w:r>
      <w:r w:rsidR="00D95530">
        <w:rPr>
          <w:rStyle w:val="FontStyle118"/>
          <w:sz w:val="24"/>
          <w:szCs w:val="24"/>
        </w:rPr>
        <w:t>ов</w:t>
      </w:r>
      <w:r w:rsidRPr="00F82819">
        <w:rPr>
          <w:rStyle w:val="FontStyle118"/>
          <w:sz w:val="24"/>
          <w:szCs w:val="24"/>
        </w:rPr>
        <w:t>. Работа  итогового контроля содержит 3 задания, 2 теоретических вопроса и 1 задача. На экзамене учащиеся должны показать: владение соответствующими математическими методами и приемами решения задач; четкое знание основных формул учебных разделов дисциплины; умение четко проводить математические рассуждения в письменном изложении; уверенное владение основными умениями и навыками, предусмотренными программой, умение применять их при решении задач.</w:t>
      </w:r>
    </w:p>
    <w:p w:rsidR="009A16E3" w:rsidRPr="00F82819" w:rsidRDefault="009A16E3" w:rsidP="000617BA">
      <w:pPr>
        <w:pStyle w:val="Style6"/>
        <w:widowControl/>
        <w:spacing w:line="360" w:lineRule="auto"/>
        <w:ind w:firstLine="567"/>
        <w:rPr>
          <w:rStyle w:val="FontStyle118"/>
          <w:sz w:val="24"/>
          <w:szCs w:val="24"/>
        </w:rPr>
      </w:pPr>
      <w:r w:rsidRPr="00F82819">
        <w:rPr>
          <w:rStyle w:val="FontStyle118"/>
          <w:sz w:val="24"/>
          <w:szCs w:val="24"/>
        </w:rPr>
        <w:t>Результаты контроля признаются положительными в случае, если обучающийся при сдаче работы получил отметку не ниже удовлетворительной.</w:t>
      </w:r>
    </w:p>
    <w:p w:rsidR="009A16E3" w:rsidRPr="00F82819" w:rsidRDefault="009A16E3" w:rsidP="00341A33">
      <w:pPr>
        <w:autoSpaceDE w:val="0"/>
        <w:autoSpaceDN w:val="0"/>
        <w:jc w:val="center"/>
      </w:pPr>
    </w:p>
    <w:p w:rsidR="00341A33" w:rsidRPr="00F82819" w:rsidRDefault="001E5932" w:rsidP="00341A33">
      <w:pPr>
        <w:autoSpaceDE w:val="0"/>
        <w:autoSpaceDN w:val="0"/>
        <w:jc w:val="center"/>
        <w:rPr>
          <w:sz w:val="28"/>
          <w:szCs w:val="28"/>
        </w:rPr>
      </w:pPr>
      <w:r w:rsidRPr="00F82819">
        <w:br w:type="page"/>
      </w: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341A33" w:rsidRPr="00F82819" w:rsidRDefault="00D718E7" w:rsidP="00341A33">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Физика - наука о природе. Физика и техника. Понятие о физической картине мира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Потенциал и разность потенциалов. Поверхности равного потенциала.</w:t>
      </w:r>
    </w:p>
    <w:p w:rsidR="003008B8" w:rsidRPr="00F82819" w:rsidRDefault="007F2082" w:rsidP="003008B8">
      <w:pPr>
        <w:spacing w:after="0" w:line="240" w:lineRule="auto"/>
        <w:jc w:val="both"/>
        <w:rPr>
          <w:rStyle w:val="FontStyle16"/>
          <w:sz w:val="28"/>
          <w:szCs w:val="28"/>
        </w:rPr>
      </w:pPr>
      <w:r w:rsidRPr="00F82819">
        <w:rPr>
          <w:noProof/>
          <w:sz w:val="28"/>
          <w:lang w:eastAsia="ru-RU"/>
        </w:rPr>
        <w:drawing>
          <wp:anchor distT="0" distB="0" distL="114300" distR="114300" simplePos="0" relativeHeight="251640832" behindDoc="0" locked="0" layoutInCell="1" allowOverlap="1">
            <wp:simplePos x="0" y="0"/>
            <wp:positionH relativeFrom="column">
              <wp:posOffset>4222750</wp:posOffset>
            </wp:positionH>
            <wp:positionV relativeFrom="paragraph">
              <wp:posOffset>0</wp:posOffset>
            </wp:positionV>
            <wp:extent cx="1494790" cy="796925"/>
            <wp:effectExtent l="19050" t="0" r="0" b="0"/>
            <wp:wrapSquare wrapText="bothSides"/>
            <wp:docPr id="1149" name="Рисунок 646" descr="https://phys-ege.sdamgia.ru/get_file?id=35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https://phys-ege.sdamgia.ru/get_file?id=357&amp;png=1"/>
                    <pic:cNvPicPr>
                      <a:picLocks noChangeAspect="1" noChangeArrowheads="1"/>
                    </pic:cNvPicPr>
                  </pic:nvPicPr>
                  <pic:blipFill>
                    <a:blip r:embed="rId1099" cstate="print"/>
                    <a:srcRect/>
                    <a:stretch>
                      <a:fillRect/>
                    </a:stretch>
                  </pic:blipFill>
                  <pic:spPr bwMode="auto">
                    <a:xfrm>
                      <a:off x="0" y="0"/>
                      <a:ext cx="1494790" cy="796925"/>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sz w:val="28"/>
          <w:szCs w:val="28"/>
        </w:rPr>
        <w:t xml:space="preserve">Задача. </w:t>
      </w:r>
      <w:r w:rsidR="003008B8" w:rsidRPr="00F82819">
        <w:rPr>
          <w:rStyle w:val="FontStyle16"/>
          <w:sz w:val="28"/>
          <w:szCs w:val="28"/>
        </w:rPr>
        <w:t>На рисунке показан участок цепи постоянного тока. Каково сопротивление этого участка, если </w:t>
      </w:r>
      <w:r w:rsidR="003008B8" w:rsidRPr="00F82819">
        <w:rPr>
          <w:rStyle w:val="FontStyle16"/>
          <w:noProof/>
          <w:sz w:val="28"/>
          <w:szCs w:val="28"/>
          <w:lang w:eastAsia="ru-RU"/>
        </w:rPr>
        <w:drawing>
          <wp:inline distT="0" distB="0" distL="0" distR="0">
            <wp:extent cx="692785" cy="163830"/>
            <wp:effectExtent l="19050" t="0" r="0" b="0"/>
            <wp:docPr id="1148" name="Рисунок 645" descr="https://ege.sdamgia.ru/formula/9b/9bda52179727a8fdf361fe5d63960a3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https://ege.sdamgia.ru/formula/9b/9bda52179727a8fdf361fe5d63960a3ep.png"/>
                    <pic:cNvPicPr>
                      <a:picLocks noChangeAspect="1" noChangeArrowheads="1"/>
                    </pic:cNvPicPr>
                  </pic:nvPicPr>
                  <pic:blipFill>
                    <a:blip r:embed="rId1100" cstate="print"/>
                    <a:srcRect/>
                    <a:stretch>
                      <a:fillRect/>
                    </a:stretch>
                  </pic:blipFill>
                  <pic:spPr bwMode="auto">
                    <a:xfrm>
                      <a:off x="0" y="0"/>
                      <a:ext cx="692785" cy="163830"/>
                    </a:xfrm>
                    <a:prstGeom prst="rect">
                      <a:avLst/>
                    </a:prstGeom>
                    <a:noFill/>
                    <a:ln w="9525">
                      <a:noFill/>
                      <a:miter lim="800000"/>
                      <a:headEnd/>
                      <a:tailEnd/>
                    </a:ln>
                  </pic:spPr>
                </pic:pic>
              </a:graphicData>
            </a:graphic>
          </wp:inline>
        </w:drawing>
      </w:r>
      <w:r w:rsidR="003008B8" w:rsidRPr="00F82819">
        <w:rPr>
          <w:rStyle w:val="FontStyle16"/>
          <w:sz w:val="28"/>
          <w:szCs w:val="28"/>
        </w:rPr>
        <w:t>?</w:t>
      </w:r>
    </w:p>
    <w:p w:rsidR="003008B8" w:rsidRPr="00F82819" w:rsidRDefault="003008B8" w:rsidP="003008B8">
      <w:pPr>
        <w:spacing w:after="0" w:line="240" w:lineRule="auto"/>
        <w:jc w:val="both"/>
        <w:rPr>
          <w:rFonts w:ascii="Times New Roman" w:eastAsia="Times New Roman" w:hAnsi="Times New Roman" w:cs="Times New Roman"/>
          <w:color w:val="000000"/>
          <w:sz w:val="24"/>
          <w:szCs w:val="24"/>
          <w:lang w:eastAsia="ru-RU"/>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Строение Солнечной системы. Законы движения планет (закон Кеплера)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Связь между напряженностью и разностью потенциалов.</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1856" behindDoc="0" locked="0" layoutInCell="1" allowOverlap="1">
            <wp:simplePos x="0" y="0"/>
            <wp:positionH relativeFrom="column">
              <wp:posOffset>3831590</wp:posOffset>
            </wp:positionH>
            <wp:positionV relativeFrom="paragraph">
              <wp:posOffset>71120</wp:posOffset>
            </wp:positionV>
            <wp:extent cx="1978025" cy="659130"/>
            <wp:effectExtent l="19050" t="0" r="3175" b="0"/>
            <wp:wrapSquare wrapText="bothSides"/>
            <wp:docPr id="1151" name="Рисунок 652" descr="https://phys-ege.sdamgia.ru/get_file?id=35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https://phys-ege.sdamgia.ru/get_file?id=359&amp;png=1"/>
                    <pic:cNvPicPr>
                      <a:picLocks noChangeAspect="1" noChangeArrowheads="1"/>
                    </pic:cNvPicPr>
                  </pic:nvPicPr>
                  <pic:blipFill>
                    <a:blip r:embed="rId1101" cstate="print"/>
                    <a:srcRect/>
                    <a:stretch>
                      <a:fillRect/>
                    </a:stretch>
                  </pic:blipFill>
                  <pic:spPr bwMode="auto">
                    <a:xfrm>
                      <a:off x="0" y="0"/>
                      <a:ext cx="1978025" cy="65913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sz w:val="28"/>
          <w:szCs w:val="28"/>
        </w:rPr>
        <w:t xml:space="preserve">Задача. </w:t>
      </w:r>
      <w:r w:rsidR="009919C2" w:rsidRPr="00F82819">
        <w:rPr>
          <w:rStyle w:val="FontStyle16"/>
          <w:sz w:val="28"/>
          <w:szCs w:val="28"/>
        </w:rPr>
        <w:t>На участке цепи, изображенном на рисунке, сопротивление каждого из резисторов равно </w:t>
      </w:r>
      <w:r w:rsidR="009919C2" w:rsidRPr="00F82819">
        <w:rPr>
          <w:rStyle w:val="FontStyle16"/>
          <w:noProof/>
          <w:sz w:val="28"/>
          <w:szCs w:val="28"/>
          <w:lang w:eastAsia="ru-RU"/>
        </w:rPr>
        <w:drawing>
          <wp:inline distT="0" distB="0" distL="0" distR="0">
            <wp:extent cx="789305" cy="163830"/>
            <wp:effectExtent l="19050" t="0" r="0" b="0"/>
            <wp:docPr id="1150" name="Рисунок 651"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F82819">
        <w:rPr>
          <w:rStyle w:val="FontStyle16"/>
          <w:sz w:val="28"/>
          <w:szCs w:val="28"/>
        </w:rPr>
        <w:t> Чему равно полное сопротивление участка при замкнутом ключе К?</w:t>
      </w:r>
    </w:p>
    <w:p w:rsidR="00341A33" w:rsidRPr="00F82819" w:rsidRDefault="00341A33" w:rsidP="00341A33">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3</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1.</w:t>
      </w:r>
      <w:r w:rsidRPr="00F82819">
        <w:rPr>
          <w:sz w:val="28"/>
          <w:szCs w:val="28"/>
        </w:rPr>
        <w:t xml:space="preserve"> </w:t>
      </w:r>
      <w:r w:rsidRPr="00F82819">
        <w:rPr>
          <w:rStyle w:val="FontStyle16"/>
          <w:sz w:val="28"/>
          <w:szCs w:val="28"/>
        </w:rPr>
        <w:t>Скорость света и способы её измерения.</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Электроемкость. Конденсаторы и их соединение. Энергия электрического поля заряженного кон</w:t>
      </w:r>
      <w:r w:rsidRPr="00F82819">
        <w:rPr>
          <w:rStyle w:val="FontStyle16"/>
          <w:sz w:val="28"/>
          <w:szCs w:val="28"/>
        </w:rPr>
        <w:softHyphen/>
        <w:t>денсатора</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2880" behindDoc="0" locked="0" layoutInCell="1" allowOverlap="1">
            <wp:simplePos x="0" y="0"/>
            <wp:positionH relativeFrom="column">
              <wp:posOffset>4392930</wp:posOffset>
            </wp:positionH>
            <wp:positionV relativeFrom="paragraph">
              <wp:posOffset>27940</wp:posOffset>
            </wp:positionV>
            <wp:extent cx="1468755" cy="829310"/>
            <wp:effectExtent l="19050" t="0" r="0" b="0"/>
            <wp:wrapSquare wrapText="bothSides"/>
            <wp:docPr id="1153" name="Рисунок 656" descr="https://phys-ege.sdamgia.ru/get_file?id=36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s://phys-ege.sdamgia.ru/get_file?id=361&amp;png=1"/>
                    <pic:cNvPicPr>
                      <a:picLocks noChangeAspect="1" noChangeArrowheads="1"/>
                    </pic:cNvPicPr>
                  </pic:nvPicPr>
                  <pic:blipFill>
                    <a:blip r:embed="rId1103" cstate="print"/>
                    <a:srcRect/>
                    <a:stretch>
                      <a:fillRect/>
                    </a:stretch>
                  </pic:blipFill>
                  <pic:spPr bwMode="auto">
                    <a:xfrm>
                      <a:off x="0" y="0"/>
                      <a:ext cx="1468755" cy="82931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На участке цепи, изображенном на рисунке, сопротивление каждого из резисторов равно </w:t>
      </w:r>
      <w:r w:rsidR="009919C2" w:rsidRPr="00F82819">
        <w:rPr>
          <w:rStyle w:val="FontStyle16"/>
          <w:noProof/>
          <w:sz w:val="28"/>
          <w:szCs w:val="28"/>
          <w:lang w:eastAsia="ru-RU"/>
        </w:rPr>
        <w:drawing>
          <wp:inline distT="0" distB="0" distL="0" distR="0">
            <wp:extent cx="789305" cy="163830"/>
            <wp:effectExtent l="19050" t="0" r="0" b="0"/>
            <wp:docPr id="1152" name="Рисунок 655"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F82819">
        <w:rPr>
          <w:rStyle w:val="FontStyle16"/>
          <w:sz w:val="28"/>
          <w:szCs w:val="28"/>
        </w:rPr>
        <w:t> Чему равно полное сопротивление участка при замкнутом ключе К?</w:t>
      </w:r>
    </w:p>
    <w:p w:rsidR="009919C2" w:rsidRPr="00F82819" w:rsidRDefault="009919C2" w:rsidP="009919C2">
      <w:pPr>
        <w:spacing w:after="0" w:line="240" w:lineRule="auto"/>
        <w:jc w:val="both"/>
        <w:rPr>
          <w:rFonts w:ascii="Times New Roman" w:eastAsia="Times New Roman" w:hAnsi="Times New Roman" w:cs="Times New Roman"/>
          <w:color w:val="000000"/>
          <w:sz w:val="24"/>
          <w:szCs w:val="24"/>
          <w:lang w:eastAsia="ru-RU"/>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4</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Кинематика. Тело отсчета. Система отсчета. Материальная точка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Постоянный электрический ток, его характеристики: условия, необходимые для существования.</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3904" behindDoc="0" locked="0" layoutInCell="1" allowOverlap="1">
            <wp:simplePos x="0" y="0"/>
            <wp:positionH relativeFrom="column">
              <wp:posOffset>4257040</wp:posOffset>
            </wp:positionH>
            <wp:positionV relativeFrom="paragraph">
              <wp:posOffset>139700</wp:posOffset>
            </wp:positionV>
            <wp:extent cx="1447800" cy="446405"/>
            <wp:effectExtent l="19050" t="0" r="0" b="0"/>
            <wp:wrapSquare wrapText="bothSides"/>
            <wp:docPr id="1155" name="Рисунок 660" descr="https://phys-ege.sdamgia.ru/get_file?id=36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s://phys-ege.sdamgia.ru/get_file?id=363&amp;png=1"/>
                    <pic:cNvPicPr>
                      <a:picLocks noChangeAspect="1" noChangeArrowheads="1"/>
                    </pic:cNvPicPr>
                  </pic:nvPicPr>
                  <pic:blipFill>
                    <a:blip r:embed="rId1104" cstate="print"/>
                    <a:srcRect/>
                    <a:stretch>
                      <a:fillRect/>
                    </a:stretch>
                  </pic:blipFill>
                  <pic:spPr bwMode="auto">
                    <a:xfrm>
                      <a:off x="0" y="0"/>
                      <a:ext cx="1447800" cy="446405"/>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На участке цепи, изображенном на рисунке, сопротивление каждого из резисторов равно </w:t>
      </w:r>
      <w:r w:rsidR="009919C2" w:rsidRPr="00F82819">
        <w:rPr>
          <w:rStyle w:val="FontStyle16"/>
          <w:noProof/>
          <w:sz w:val="28"/>
          <w:szCs w:val="28"/>
          <w:lang w:eastAsia="ru-RU"/>
        </w:rPr>
        <w:drawing>
          <wp:inline distT="0" distB="0" distL="0" distR="0">
            <wp:extent cx="875665" cy="163830"/>
            <wp:effectExtent l="19050" t="0" r="635" b="0"/>
            <wp:docPr id="1154" name="Рисунок 659" descr="https://ege.sdamgia.ru/formula/ab/ab8f0318d085b9569061a5351fa3d28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s://ege.sdamgia.ru/formula/ab/ab8f0318d085b9569061a5351fa3d284p.png"/>
                    <pic:cNvPicPr>
                      <a:picLocks noChangeAspect="1" noChangeArrowheads="1"/>
                    </pic:cNvPicPr>
                  </pic:nvPicPr>
                  <pic:blipFill>
                    <a:blip r:embed="rId1105" cstate="print"/>
                    <a:srcRect/>
                    <a:stretch>
                      <a:fillRect/>
                    </a:stretch>
                  </pic:blipFill>
                  <pic:spPr bwMode="auto">
                    <a:xfrm>
                      <a:off x="0" y="0"/>
                      <a:ext cx="875665" cy="163830"/>
                    </a:xfrm>
                    <a:prstGeom prst="rect">
                      <a:avLst/>
                    </a:prstGeom>
                    <a:noFill/>
                    <a:ln w="9525">
                      <a:noFill/>
                      <a:miter lim="800000"/>
                      <a:headEnd/>
                      <a:tailEnd/>
                    </a:ln>
                  </pic:spPr>
                </pic:pic>
              </a:graphicData>
            </a:graphic>
          </wp:inline>
        </w:drawing>
      </w:r>
      <w:r w:rsidR="009919C2" w:rsidRPr="00F82819">
        <w:rPr>
          <w:rStyle w:val="FontStyle16"/>
          <w:sz w:val="28"/>
          <w:szCs w:val="28"/>
        </w:rPr>
        <w:t> Чему равно полное сопротивление участка при замкнутом ключе К?</w:t>
      </w: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autoSpaceDE w:val="0"/>
        <w:autoSpaceDN w:val="0"/>
        <w:spacing w:after="0" w:line="240" w:lineRule="auto"/>
        <w:jc w:val="center"/>
        <w:rPr>
          <w:sz w:val="28"/>
          <w:szCs w:val="28"/>
        </w:rPr>
      </w:pP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341A33" w:rsidP="00D718E7">
            <w:pPr>
              <w:pStyle w:val="1"/>
              <w:spacing w:before="0" w:line="240" w:lineRule="auto"/>
              <w:jc w:val="center"/>
              <w:rPr>
                <w:sz w:val="24"/>
                <w:szCs w:val="24"/>
              </w:rPr>
            </w:pPr>
            <w:r w:rsidRPr="00F82819">
              <w:rPr>
                <w:sz w:val="24"/>
                <w:szCs w:val="24"/>
              </w:rPr>
              <w:t xml:space="preserve"> </w:t>
            </w:r>
            <w:r w:rsidR="00D718E7"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5</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Динамика. Законы Ньютона. Сила. Масса.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Электродвижущая сила. Закон Ома для участка цепи и для замкнутой цепи</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4928" behindDoc="0" locked="0" layoutInCell="1" allowOverlap="1">
            <wp:simplePos x="0" y="0"/>
            <wp:positionH relativeFrom="column">
              <wp:posOffset>3648710</wp:posOffset>
            </wp:positionH>
            <wp:positionV relativeFrom="paragraph">
              <wp:posOffset>123190</wp:posOffset>
            </wp:positionV>
            <wp:extent cx="2287270" cy="350520"/>
            <wp:effectExtent l="19050" t="0" r="0" b="0"/>
            <wp:wrapSquare wrapText="bothSides"/>
            <wp:docPr id="1157" name="Рисунок 664" descr="https://phys-ege.sdamgia.ru/get_file?id=36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https://phys-ege.sdamgia.ru/get_file?id=365&amp;png=1"/>
                    <pic:cNvPicPr>
                      <a:picLocks noChangeAspect="1" noChangeArrowheads="1"/>
                    </pic:cNvPicPr>
                  </pic:nvPicPr>
                  <pic:blipFill>
                    <a:blip r:embed="rId1106" cstate="print"/>
                    <a:srcRect/>
                    <a:stretch>
                      <a:fillRect/>
                    </a:stretch>
                  </pic:blipFill>
                  <pic:spPr bwMode="auto">
                    <a:xfrm>
                      <a:off x="0" y="0"/>
                      <a:ext cx="2287270" cy="35052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b/>
          <w:bCs/>
          <w:sz w:val="28"/>
          <w:szCs w:val="28"/>
        </w:rPr>
        <w:t xml:space="preserve"> </w:t>
      </w:r>
      <w:r w:rsidR="00341A33" w:rsidRPr="00F82819">
        <w:rPr>
          <w:rStyle w:val="FontStyle16"/>
          <w:sz w:val="28"/>
          <w:szCs w:val="28"/>
        </w:rPr>
        <w:t xml:space="preserve">Задача. </w:t>
      </w:r>
      <w:r w:rsidR="009919C2" w:rsidRPr="00F82819">
        <w:rPr>
          <w:rStyle w:val="FontStyle16"/>
          <w:sz w:val="28"/>
          <w:szCs w:val="28"/>
        </w:rPr>
        <w:t>На участке цепи, изображённом на рисунке, сопротивление каждого из резисторов равно </w:t>
      </w:r>
      <w:r w:rsidR="009919C2" w:rsidRPr="00F82819">
        <w:rPr>
          <w:rStyle w:val="FontStyle16"/>
          <w:noProof/>
          <w:sz w:val="28"/>
          <w:szCs w:val="28"/>
          <w:lang w:eastAsia="ru-RU"/>
        </w:rPr>
        <w:drawing>
          <wp:inline distT="0" distB="0" distL="0" distR="0">
            <wp:extent cx="789305" cy="163830"/>
            <wp:effectExtent l="19050" t="0" r="0" b="0"/>
            <wp:docPr id="1156" name="Рисунок 663" descr="https://ege.sdamgia.ru/formula/19/1950db7d9561e34003b347f951fb6e1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https://ege.sdamgia.ru/formula/19/1950db7d9561e34003b347f951fb6e1dp.png"/>
                    <pic:cNvPicPr>
                      <a:picLocks noChangeAspect="1" noChangeArrowheads="1"/>
                    </pic:cNvPicPr>
                  </pic:nvPicPr>
                  <pic:blipFill>
                    <a:blip r:embed="rId1102" cstate="print"/>
                    <a:srcRect/>
                    <a:stretch>
                      <a:fillRect/>
                    </a:stretch>
                  </pic:blipFill>
                  <pic:spPr bwMode="auto">
                    <a:xfrm>
                      <a:off x="0" y="0"/>
                      <a:ext cx="789305" cy="163830"/>
                    </a:xfrm>
                    <a:prstGeom prst="rect">
                      <a:avLst/>
                    </a:prstGeom>
                    <a:noFill/>
                    <a:ln w="9525">
                      <a:noFill/>
                      <a:miter lim="800000"/>
                      <a:headEnd/>
                      <a:tailEnd/>
                    </a:ln>
                  </pic:spPr>
                </pic:pic>
              </a:graphicData>
            </a:graphic>
          </wp:inline>
        </w:drawing>
      </w:r>
      <w:r w:rsidR="009919C2" w:rsidRPr="00F82819">
        <w:rPr>
          <w:rStyle w:val="FontStyle16"/>
          <w:sz w:val="28"/>
          <w:szCs w:val="28"/>
        </w:rPr>
        <w:t> Чему равно полное сопротивление участка при замкнутом ключе К?</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6</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Закон Всемирного тяготения. Вес тела. Невесомость.</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Сопротивление как электрическая характеристика резистора. Зависимость сопротивления рези</w:t>
      </w:r>
      <w:r w:rsidRPr="00F82819">
        <w:rPr>
          <w:rStyle w:val="FontStyle16"/>
          <w:sz w:val="28"/>
          <w:szCs w:val="28"/>
        </w:rPr>
        <w:softHyphen/>
        <w:t>стора от температуры.</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5952" behindDoc="0" locked="0" layoutInCell="1" allowOverlap="1">
            <wp:simplePos x="0" y="0"/>
            <wp:positionH relativeFrom="column">
              <wp:posOffset>2691765</wp:posOffset>
            </wp:positionH>
            <wp:positionV relativeFrom="paragraph">
              <wp:posOffset>142875</wp:posOffset>
            </wp:positionV>
            <wp:extent cx="2988945" cy="1126490"/>
            <wp:effectExtent l="19050" t="0" r="1905" b="0"/>
            <wp:wrapSquare wrapText="bothSides"/>
            <wp:docPr id="1159" name="Рисунок 710" descr="https://phys-ege.sdamgia.ru/get_file?id=304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https://phys-ege.sdamgia.ru/get_file?id=3048&amp;png=1"/>
                    <pic:cNvPicPr>
                      <a:picLocks noChangeAspect="1" noChangeArrowheads="1"/>
                    </pic:cNvPicPr>
                  </pic:nvPicPr>
                  <pic:blipFill>
                    <a:blip r:embed="rId1107" cstate="print"/>
                    <a:srcRect/>
                    <a:stretch>
                      <a:fillRect/>
                    </a:stretch>
                  </pic:blipFill>
                  <pic:spPr bwMode="auto">
                    <a:xfrm>
                      <a:off x="0" y="0"/>
                      <a:ext cx="2988945" cy="112649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Каково сопротивление изображённого на рисунке участка цепи, если сопротивление каждого резистора </w:t>
      </w:r>
      <w:r w:rsidR="009919C2" w:rsidRPr="00F82819">
        <w:rPr>
          <w:rStyle w:val="FontStyle16"/>
          <w:noProof/>
          <w:sz w:val="28"/>
          <w:szCs w:val="28"/>
          <w:lang w:eastAsia="ru-RU"/>
        </w:rPr>
        <w:drawing>
          <wp:inline distT="0" distB="0" distL="0" distR="0">
            <wp:extent cx="683260" cy="163830"/>
            <wp:effectExtent l="19050" t="0" r="2540" b="0"/>
            <wp:docPr id="1158" name="Рисунок 709" descr="https://ege.sdamgia.ru/formula/65/65f4a9e5e8a00c57aaf355de3a003d7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https://ege.sdamgia.ru/formula/65/65f4a9e5e8a00c57aaf355de3a003d70p.png"/>
                    <pic:cNvPicPr>
                      <a:picLocks noChangeAspect="1" noChangeArrowheads="1"/>
                    </pic:cNvPicPr>
                  </pic:nvPicPr>
                  <pic:blipFill>
                    <a:blip r:embed="rId1108" cstate="print"/>
                    <a:srcRect/>
                    <a:stretch>
                      <a:fillRect/>
                    </a:stretch>
                  </pic:blipFill>
                  <pic:spPr bwMode="auto">
                    <a:xfrm>
                      <a:off x="0" y="0"/>
                      <a:ext cx="683260" cy="163830"/>
                    </a:xfrm>
                    <a:prstGeom prst="rect">
                      <a:avLst/>
                    </a:prstGeom>
                    <a:noFill/>
                    <a:ln w="9525">
                      <a:noFill/>
                      <a:miter lim="800000"/>
                      <a:headEnd/>
                      <a:tailEnd/>
                    </a:ln>
                  </pic:spPr>
                </pic:pic>
              </a:graphicData>
            </a:graphic>
          </wp:inline>
        </w:drawing>
      </w:r>
      <w:r w:rsidR="009919C2" w:rsidRPr="00F82819">
        <w:rPr>
          <w:rStyle w:val="FontStyle16"/>
          <w:sz w:val="28"/>
          <w:szCs w:val="28"/>
        </w:rPr>
        <w:t>?</w:t>
      </w:r>
    </w:p>
    <w:p w:rsidR="00341A33" w:rsidRPr="00F82819" w:rsidRDefault="00341A33" w:rsidP="009919C2">
      <w:pPr>
        <w:spacing w:after="0" w:line="240" w:lineRule="auto"/>
        <w:ind w:firstLine="709"/>
        <w:jc w:val="both"/>
        <w:rPr>
          <w:rStyle w:val="FontStyle16"/>
          <w:sz w:val="28"/>
          <w:szCs w:val="28"/>
        </w:rPr>
      </w:pPr>
    </w:p>
    <w:p w:rsidR="00341A33" w:rsidRPr="00F82819" w:rsidRDefault="00341A33" w:rsidP="00341A33">
      <w:pPr>
        <w:spacing w:after="0" w:line="240" w:lineRule="auto"/>
        <w:rPr>
          <w:sz w:val="28"/>
        </w:rPr>
      </w:pPr>
    </w:p>
    <w:p w:rsidR="00341A33" w:rsidRPr="00F82819" w:rsidRDefault="00341A33" w:rsidP="007F2082">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7</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Импульс. Закон сохранения импульса. Закон взаимосвязи массы и энергии.</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Последовательное и параллельное соединение резисторов</w:t>
      </w:r>
      <w:r w:rsidRPr="00F82819">
        <w:rPr>
          <w:sz w:val="28"/>
        </w:rPr>
        <w:t>.</w:t>
      </w:r>
    </w:p>
    <w:p w:rsidR="00341A33" w:rsidRPr="00F82819" w:rsidRDefault="00341A33" w:rsidP="009919C2">
      <w:pPr>
        <w:shd w:val="clear" w:color="auto" w:fill="FFFFFF"/>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Чему равно время прохождения тока силой 5 А по проводнику, если при напряжении на его концах 120 В в проводнике выделяется количество теплоты, равное 540 кДж? (Ответ дайте в секундах.)</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r w:rsidRPr="00F82819">
              <w:t xml:space="preserve"> </w:t>
            </w: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8</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Механическая энергия. Закон сохранения энергии. Работа. Мощность.</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Работа и мощность постоянного тока. Закон Джоуля- Ленца</w:t>
      </w:r>
    </w:p>
    <w:p w:rsidR="00341A33" w:rsidRPr="00F82819" w:rsidRDefault="00341A33" w:rsidP="00341A33">
      <w:pPr>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Электрический чайник мощностью 2,2 кВт рассчитан на включение в электрическую сеть напряжением 220 В. Определите силу тока в нагревательном элементе чайника при его работе в такой сети. Ответ приведите в амперах.</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autoSpaceDE w:val="0"/>
        <w:autoSpaceDN w:val="0"/>
        <w:spacing w:after="0" w:line="240" w:lineRule="auto"/>
        <w:jc w:val="center"/>
        <w:rPr>
          <w:sz w:val="28"/>
          <w:szCs w:val="28"/>
        </w:rPr>
      </w:pP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r w:rsidRPr="00F82819">
              <w:t xml:space="preserve"> </w:t>
            </w: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9</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Скорости движения молекул и их измерение. Опыт Штерна.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Основные положения электронной теории проводимости металлов. Контактная разность потен</w:t>
      </w:r>
      <w:r w:rsidRPr="00F82819">
        <w:rPr>
          <w:rStyle w:val="FontStyle16"/>
          <w:sz w:val="28"/>
          <w:szCs w:val="28"/>
        </w:rPr>
        <w:softHyphen/>
        <w:t>циалов и работа выхода</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46976" behindDoc="0" locked="0" layoutInCell="1" allowOverlap="1">
            <wp:simplePos x="0" y="0"/>
            <wp:positionH relativeFrom="column">
              <wp:posOffset>3797935</wp:posOffset>
            </wp:positionH>
            <wp:positionV relativeFrom="paragraph">
              <wp:posOffset>112395</wp:posOffset>
            </wp:positionV>
            <wp:extent cx="2315210" cy="1690370"/>
            <wp:effectExtent l="19050" t="0" r="8890" b="0"/>
            <wp:wrapSquare wrapText="bothSides"/>
            <wp:docPr id="1493" name="Рисунок 1493" descr="https://phys-ege.sdamgia.ru/get_file?id=693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https://phys-ege.sdamgia.ru/get_file?id=6934&amp;png=1"/>
                    <pic:cNvPicPr>
                      <a:picLocks noChangeAspect="1" noChangeArrowheads="1"/>
                    </pic:cNvPicPr>
                  </pic:nvPicPr>
                  <pic:blipFill>
                    <a:blip r:embed="rId1109" cstate="print"/>
                    <a:srcRect/>
                    <a:stretch>
                      <a:fillRect/>
                    </a:stretch>
                  </pic:blipFill>
                  <pic:spPr bwMode="auto">
                    <a:xfrm>
                      <a:off x="0" y="0"/>
                      <a:ext cx="2315210" cy="169037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На графике изображена зависимость силы тока в проводнике от напряжения между его концами. Чему равно сопротивление проводника? (Ответ дайте в омах.)</w:t>
      </w:r>
    </w:p>
    <w:p w:rsidR="00341A33" w:rsidRPr="00F82819" w:rsidRDefault="00341A33" w:rsidP="00341A33">
      <w:pPr>
        <w:spacing w:after="0" w:line="240" w:lineRule="auto"/>
        <w:ind w:firstLine="709"/>
        <w:jc w:val="both"/>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r w:rsidRPr="00F82819">
              <w:t xml:space="preserve"> </w:t>
            </w: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10</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Масса и размеры  молекул. Постоянная Авогадро.</w:t>
      </w:r>
      <w:r w:rsidRPr="00F82819">
        <w:rPr>
          <w:sz w:val="28"/>
        </w:rPr>
        <w:t>.</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Электрический ток в электролитах. Электролиз. Законы электролиза. Определение величины эле</w:t>
      </w:r>
      <w:r w:rsidRPr="00F82819">
        <w:rPr>
          <w:rStyle w:val="FontStyle16"/>
          <w:sz w:val="28"/>
          <w:szCs w:val="28"/>
        </w:rPr>
        <w:softHyphen/>
        <w:t>ментарного заряда. Применение электролиза в технике.</w:t>
      </w:r>
    </w:p>
    <w:p w:rsidR="009919C2" w:rsidRPr="00F82819" w:rsidRDefault="00341A33" w:rsidP="009919C2">
      <w:pPr>
        <w:spacing w:after="0" w:line="240" w:lineRule="auto"/>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Через проводник постоянного сечения течёт постоянный ток силой 1 нА. Сколько электронов в среднем проходит через поперечное сечение этого проводника за 0,72 мкс?</w:t>
      </w:r>
    </w:p>
    <w:p w:rsidR="00341A33" w:rsidRPr="00F82819" w:rsidRDefault="00341A33" w:rsidP="00341A33">
      <w:pPr>
        <w:spacing w:after="0" w:line="240" w:lineRule="auto"/>
        <w:rPr>
          <w:sz w:val="28"/>
        </w:rPr>
      </w:pPr>
    </w:p>
    <w:p w:rsidR="00341A33" w:rsidRPr="00F82819" w:rsidRDefault="00341A33" w:rsidP="007F2082">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11</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E841CA">
      <w:pPr>
        <w:numPr>
          <w:ilvl w:val="0"/>
          <w:numId w:val="332"/>
        </w:numPr>
        <w:spacing w:after="0" w:line="240" w:lineRule="auto"/>
        <w:ind w:left="0" w:firstLine="709"/>
        <w:jc w:val="both"/>
        <w:rPr>
          <w:sz w:val="28"/>
        </w:rPr>
      </w:pPr>
      <w:r w:rsidRPr="00F82819">
        <w:rPr>
          <w:rStyle w:val="FontStyle16"/>
          <w:sz w:val="28"/>
          <w:szCs w:val="28"/>
        </w:rPr>
        <w:t>Состав атомных ядер. Ядерные силы. Дефект массы. Энергия связи атомных ядер</w:t>
      </w:r>
      <w:r w:rsidRPr="00F82819">
        <w:rPr>
          <w:sz w:val="28"/>
        </w:rPr>
        <w:t xml:space="preserve"> </w:t>
      </w:r>
    </w:p>
    <w:p w:rsidR="00341A33" w:rsidRPr="00F82819" w:rsidRDefault="00341A33" w:rsidP="00341A33">
      <w:pPr>
        <w:spacing w:after="0" w:line="240" w:lineRule="auto"/>
        <w:ind w:firstLine="709"/>
        <w:jc w:val="both"/>
        <w:rPr>
          <w:rStyle w:val="FontStyle16"/>
          <w:sz w:val="28"/>
          <w:szCs w:val="28"/>
        </w:rPr>
      </w:pPr>
      <w:r w:rsidRPr="00F82819">
        <w:rPr>
          <w:sz w:val="28"/>
        </w:rPr>
        <w:t xml:space="preserve">2. </w:t>
      </w:r>
      <w:r w:rsidRPr="00F82819">
        <w:rPr>
          <w:rStyle w:val="FontStyle16"/>
          <w:sz w:val="28"/>
          <w:szCs w:val="28"/>
        </w:rPr>
        <w:t>Электрический ток в полупроводниках. Электропроводность и полупроводников. Собственная и примесная проводимость полупроводников.</w:t>
      </w:r>
    </w:p>
    <w:p w:rsidR="00341A33" w:rsidRPr="00F82819" w:rsidRDefault="00341A33" w:rsidP="00341A33">
      <w:pPr>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Расстояние между двумя точечными электрическими зарядами уменьшили в 3 раза, каждый из зарядов увеличили в 3 раза. Во сколько раз увеличился модуль сил электростатического взаимодействия между ними?</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12</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Основное управление молекулярно - кинетической теории идеального газа.</w:t>
      </w:r>
    </w:p>
    <w:p w:rsidR="00341A33" w:rsidRPr="00F82819" w:rsidRDefault="007F2082" w:rsidP="00341A33">
      <w:pPr>
        <w:spacing w:after="0" w:line="240" w:lineRule="auto"/>
        <w:ind w:firstLine="709"/>
        <w:jc w:val="both"/>
        <w:rPr>
          <w:sz w:val="28"/>
        </w:rPr>
      </w:pPr>
      <w:r w:rsidRPr="00F82819">
        <w:rPr>
          <w:noProof/>
          <w:sz w:val="28"/>
          <w:lang w:eastAsia="ru-RU"/>
        </w:rPr>
        <w:drawing>
          <wp:anchor distT="0" distB="0" distL="114300" distR="114300" simplePos="0" relativeHeight="251648000" behindDoc="0" locked="0" layoutInCell="1" allowOverlap="1">
            <wp:simplePos x="0" y="0"/>
            <wp:positionH relativeFrom="column">
              <wp:posOffset>4839970</wp:posOffset>
            </wp:positionH>
            <wp:positionV relativeFrom="paragraph">
              <wp:posOffset>521335</wp:posOffset>
            </wp:positionV>
            <wp:extent cx="1118235" cy="1609090"/>
            <wp:effectExtent l="19050" t="0" r="5715" b="0"/>
            <wp:wrapSquare wrapText="bothSides"/>
            <wp:docPr id="1828" name="Рисунок 1828" descr="https://phys-ege.sdamgia.ru/get_file?id=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descr="https://phys-ege.sdamgia.ru/get_file?id=2596"/>
                    <pic:cNvPicPr>
                      <a:picLocks noChangeAspect="1" noChangeArrowheads="1"/>
                    </pic:cNvPicPr>
                  </pic:nvPicPr>
                  <pic:blipFill>
                    <a:blip r:embed="rId1110" cstate="print"/>
                    <a:srcRect/>
                    <a:stretch>
                      <a:fillRect/>
                    </a:stretch>
                  </pic:blipFill>
                  <pic:spPr bwMode="auto">
                    <a:xfrm>
                      <a:off x="0" y="0"/>
                      <a:ext cx="1118235" cy="1609090"/>
                    </a:xfrm>
                    <a:prstGeom prst="rect">
                      <a:avLst/>
                    </a:prstGeom>
                    <a:noFill/>
                    <a:ln w="9525">
                      <a:noFill/>
                      <a:miter lim="800000"/>
                      <a:headEnd/>
                      <a:tailEnd/>
                    </a:ln>
                  </pic:spPr>
                </pic:pic>
              </a:graphicData>
            </a:graphic>
          </wp:anchor>
        </w:drawing>
      </w:r>
      <w:r w:rsidR="00341A33" w:rsidRPr="00F82819">
        <w:rPr>
          <w:sz w:val="28"/>
        </w:rPr>
        <w:t xml:space="preserve">2. </w:t>
      </w:r>
      <w:r w:rsidR="00341A33" w:rsidRPr="00F82819">
        <w:rPr>
          <w:rStyle w:val="FontStyle16"/>
          <w:sz w:val="28"/>
          <w:szCs w:val="28"/>
        </w:rPr>
        <w:t>Магнитное поле. Открытие магнитного поля. Магнитная индукция. Графическое изображение магнитных полей. Напряженность магнитного поля</w:t>
      </w:r>
    </w:p>
    <w:p w:rsidR="009919C2" w:rsidRPr="00F82819" w:rsidRDefault="00341A33" w:rsidP="009919C2">
      <w:pPr>
        <w:spacing w:after="0" w:line="240" w:lineRule="auto"/>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Протон p, влетевший в зазор между полюсами электромагнита, имеет скорость  перпендикулярно вектору индукции B магнитного поля, направленному вертикально.Куда направлена действующая на протон сила Лоренца F?</w:t>
      </w:r>
    </w:p>
    <w:p w:rsidR="00341A33" w:rsidRPr="00F82819" w:rsidRDefault="009919C2" w:rsidP="007F2082">
      <w:pPr>
        <w:spacing w:after="0" w:line="240" w:lineRule="auto"/>
        <w:jc w:val="both"/>
        <w:rPr>
          <w:sz w:val="28"/>
        </w:rPr>
      </w:pPr>
      <w:r w:rsidRPr="00F82819">
        <w:rPr>
          <w:rStyle w:val="FontStyle16"/>
          <w:sz w:val="28"/>
          <w:szCs w:val="28"/>
        </w:rPr>
        <w:t> </w:t>
      </w:r>
    </w:p>
    <w:p w:rsidR="00341A33" w:rsidRPr="00F82819" w:rsidRDefault="00341A33" w:rsidP="00341A33">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13</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Уравнение Клайперона - Менделеева.</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Взаимодействие токов. Магнитное поле проводника с током. Закон Ампера.</w:t>
      </w:r>
    </w:p>
    <w:p w:rsidR="009919C2" w:rsidRPr="00F82819" w:rsidRDefault="007F2082" w:rsidP="007F2082">
      <w:pPr>
        <w:spacing w:after="0" w:line="240" w:lineRule="auto"/>
        <w:jc w:val="both"/>
        <w:rPr>
          <w:rStyle w:val="FontStyle16"/>
          <w:sz w:val="28"/>
          <w:szCs w:val="28"/>
        </w:rPr>
      </w:pPr>
      <w:r w:rsidRPr="00F82819">
        <w:rPr>
          <w:noProof/>
          <w:sz w:val="28"/>
          <w:lang w:eastAsia="ru-RU"/>
        </w:rPr>
        <w:drawing>
          <wp:anchor distT="0" distB="0" distL="114300" distR="114300" simplePos="0" relativeHeight="251649024" behindDoc="0" locked="0" layoutInCell="1" allowOverlap="1">
            <wp:simplePos x="0" y="0"/>
            <wp:positionH relativeFrom="column">
              <wp:posOffset>4244340</wp:posOffset>
            </wp:positionH>
            <wp:positionV relativeFrom="paragraph">
              <wp:posOffset>-4445</wp:posOffset>
            </wp:positionV>
            <wp:extent cx="1615440" cy="1296670"/>
            <wp:effectExtent l="19050" t="0" r="3810" b="0"/>
            <wp:wrapSquare wrapText="bothSides"/>
            <wp:docPr id="1847" name="Рисунок 1847" descr="https://phys-ege.sdamgia.ru/get_file?id=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descr="https://phys-ege.sdamgia.ru/get_file?id=3051"/>
                    <pic:cNvPicPr>
                      <a:picLocks noChangeAspect="1" noChangeArrowheads="1"/>
                    </pic:cNvPicPr>
                  </pic:nvPicPr>
                  <pic:blipFill>
                    <a:blip r:embed="rId1111" cstate="print"/>
                    <a:srcRect/>
                    <a:stretch>
                      <a:fillRect/>
                    </a:stretch>
                  </pic:blipFill>
                  <pic:spPr bwMode="auto">
                    <a:xfrm>
                      <a:off x="0" y="0"/>
                      <a:ext cx="1615440" cy="129667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Квадратная рамка расположена в однородном магнитном поле в плоскости линий магнитной индукции (см. рисунок). Направление тока в рамке показано стрелками. Как направлена сила, действующая на сторону bc рамки со стороны внешнего магнитного поля ? </w:t>
      </w:r>
    </w:p>
    <w:p w:rsidR="009919C2" w:rsidRPr="00F82819" w:rsidRDefault="009919C2" w:rsidP="007F2082">
      <w:pPr>
        <w:spacing w:after="0" w:line="240" w:lineRule="auto"/>
        <w:jc w:val="both"/>
        <w:rPr>
          <w:rStyle w:val="FontStyle16"/>
          <w:sz w:val="28"/>
          <w:szCs w:val="28"/>
        </w:rPr>
      </w:pPr>
      <w:r w:rsidRPr="00F82819">
        <w:rPr>
          <w:rStyle w:val="FontStyle16"/>
          <w:sz w:val="28"/>
          <w:szCs w:val="28"/>
        </w:rPr>
        <w:t>1) перпендикулярно плоскости чертежа, от нас </w:t>
      </w:r>
    </w:p>
    <w:p w:rsidR="009919C2" w:rsidRPr="00F82819" w:rsidRDefault="009919C2" w:rsidP="007F2082">
      <w:pPr>
        <w:spacing w:after="0" w:line="240" w:lineRule="auto"/>
        <w:jc w:val="both"/>
        <w:rPr>
          <w:rStyle w:val="FontStyle16"/>
          <w:sz w:val="28"/>
          <w:szCs w:val="28"/>
        </w:rPr>
      </w:pPr>
      <w:r w:rsidRPr="00F82819">
        <w:rPr>
          <w:rStyle w:val="FontStyle16"/>
          <w:sz w:val="28"/>
          <w:szCs w:val="28"/>
        </w:rPr>
        <w:t>2) вдоль направления линий магнитной индукции </w:t>
      </w:r>
    </w:p>
    <w:p w:rsidR="009919C2" w:rsidRPr="00F82819" w:rsidRDefault="009919C2" w:rsidP="007F2082">
      <w:pPr>
        <w:spacing w:after="0" w:line="240" w:lineRule="auto"/>
        <w:jc w:val="both"/>
        <w:rPr>
          <w:rStyle w:val="FontStyle16"/>
          <w:sz w:val="28"/>
          <w:szCs w:val="28"/>
        </w:rPr>
      </w:pPr>
      <w:r w:rsidRPr="00F82819">
        <w:rPr>
          <w:rStyle w:val="FontStyle16"/>
          <w:sz w:val="28"/>
          <w:szCs w:val="28"/>
        </w:rPr>
        <w:t>3) сила равна нулю</w:t>
      </w:r>
    </w:p>
    <w:p w:rsidR="00341A33" w:rsidRPr="00F82819" w:rsidRDefault="009919C2" w:rsidP="007F2082">
      <w:pPr>
        <w:spacing w:after="0" w:line="240" w:lineRule="auto"/>
        <w:jc w:val="both"/>
        <w:rPr>
          <w:rStyle w:val="FontStyle16"/>
          <w:sz w:val="28"/>
          <w:szCs w:val="28"/>
        </w:rPr>
      </w:pPr>
      <w:r w:rsidRPr="00F82819">
        <w:rPr>
          <w:rStyle w:val="FontStyle16"/>
          <w:sz w:val="28"/>
          <w:szCs w:val="28"/>
        </w:rPr>
        <w:t>4) перпендикулярно плоскости чертежа, к нам </w:t>
      </w:r>
    </w:p>
    <w:p w:rsidR="00341A33" w:rsidRPr="00F82819" w:rsidRDefault="00341A33" w:rsidP="007F2082">
      <w:pPr>
        <w:spacing w:after="0" w:line="240" w:lineRule="auto"/>
        <w:jc w:val="both"/>
        <w:rPr>
          <w:rStyle w:val="FontStyle16"/>
          <w:sz w:val="28"/>
          <w:szCs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14</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Изопроцессы и их графики</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Магнитный поток. Сила Лоренца</w:t>
      </w:r>
    </w:p>
    <w:p w:rsidR="009919C2" w:rsidRPr="00F82819" w:rsidRDefault="00341A33" w:rsidP="009919C2">
      <w:pPr>
        <w:spacing w:after="0" w:line="240" w:lineRule="auto"/>
        <w:jc w:val="both"/>
        <w:rPr>
          <w:rStyle w:val="FontStyle16"/>
          <w:sz w:val="28"/>
          <w:szCs w:val="28"/>
        </w:rPr>
      </w:pPr>
      <w:r w:rsidRPr="00F82819">
        <w:rPr>
          <w:sz w:val="28"/>
        </w:rPr>
        <w:t xml:space="preserve">3. </w:t>
      </w:r>
      <w:r w:rsidRPr="00F82819">
        <w:rPr>
          <w:sz w:val="28"/>
          <w:szCs w:val="28"/>
        </w:rPr>
        <w:t xml:space="preserve">Задача. </w:t>
      </w:r>
      <w:r w:rsidR="009919C2" w:rsidRPr="00F82819">
        <w:rPr>
          <w:rStyle w:val="FontStyle16"/>
          <w:sz w:val="28"/>
          <w:szCs w:val="28"/>
        </w:rPr>
        <w:t>На сколько сантиметров растянется пружина, жёсткость которой </w:t>
      </w:r>
      <w:r w:rsidR="009919C2" w:rsidRPr="00F82819">
        <w:rPr>
          <w:rStyle w:val="FontStyle16"/>
          <w:noProof/>
          <w:sz w:val="28"/>
          <w:szCs w:val="28"/>
          <w:lang w:eastAsia="ru-RU"/>
        </w:rPr>
        <w:drawing>
          <wp:inline distT="0" distB="0" distL="0" distR="0">
            <wp:extent cx="1125855" cy="192405"/>
            <wp:effectExtent l="19050" t="0" r="0" b="0"/>
            <wp:docPr id="2559" name="Рисунок 2559" descr="https://ege.sdamgia.ru/formula/b1/b1cdb28c25863501bb8952b7be95fc4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descr="https://ege.sdamgia.ru/formula/b1/b1cdb28c25863501bb8952b7be95fc42p.png"/>
                    <pic:cNvPicPr>
                      <a:picLocks noChangeAspect="1" noChangeArrowheads="1"/>
                    </pic:cNvPicPr>
                  </pic:nvPicPr>
                  <pic:blipFill>
                    <a:blip r:embed="rId1112" cstate="print"/>
                    <a:srcRect/>
                    <a:stretch>
                      <a:fillRect/>
                    </a:stretch>
                  </pic:blipFill>
                  <pic:spPr bwMode="auto">
                    <a:xfrm>
                      <a:off x="0" y="0"/>
                      <a:ext cx="1125855" cy="192405"/>
                    </a:xfrm>
                    <a:prstGeom prst="rect">
                      <a:avLst/>
                    </a:prstGeom>
                    <a:noFill/>
                    <a:ln w="9525">
                      <a:noFill/>
                      <a:miter lim="800000"/>
                      <a:headEnd/>
                      <a:tailEnd/>
                    </a:ln>
                  </pic:spPr>
                </pic:pic>
              </a:graphicData>
            </a:graphic>
          </wp:inline>
        </w:drawing>
      </w:r>
      <w:r w:rsidR="009919C2" w:rsidRPr="00F82819">
        <w:rPr>
          <w:rStyle w:val="FontStyle16"/>
          <w:sz w:val="28"/>
          <w:szCs w:val="28"/>
        </w:rPr>
        <w:t> под действием силы 100 H? Пружину считайте идеальной.</w:t>
      </w:r>
    </w:p>
    <w:p w:rsidR="00341A33" w:rsidRPr="00F82819" w:rsidRDefault="00341A33" w:rsidP="00341A33">
      <w:pPr>
        <w:spacing w:after="0" w:line="240" w:lineRule="auto"/>
        <w:rPr>
          <w:sz w:val="28"/>
        </w:rPr>
      </w:pPr>
    </w:p>
    <w:p w:rsidR="00341A33" w:rsidRPr="00F82819" w:rsidRDefault="00341A33" w:rsidP="007F2082">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15</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Термодинамическая шкала температур. Абсолютный нуль</w:t>
      </w:r>
    </w:p>
    <w:p w:rsidR="00341A33" w:rsidRPr="00F82819" w:rsidRDefault="00341A33" w:rsidP="00341A33">
      <w:pPr>
        <w:spacing w:after="0" w:line="240" w:lineRule="auto"/>
        <w:ind w:firstLine="709"/>
        <w:jc w:val="both"/>
        <w:rPr>
          <w:rStyle w:val="FontStyle16"/>
          <w:sz w:val="28"/>
          <w:szCs w:val="28"/>
        </w:rPr>
      </w:pPr>
      <w:r w:rsidRPr="00F82819">
        <w:rPr>
          <w:sz w:val="28"/>
        </w:rPr>
        <w:t xml:space="preserve">2. </w:t>
      </w:r>
      <w:r w:rsidRPr="00F82819">
        <w:rPr>
          <w:rStyle w:val="FontStyle16"/>
          <w:sz w:val="28"/>
          <w:szCs w:val="28"/>
        </w:rPr>
        <w:t>Электронная индукция. Закон электромагнитной индукции. Правило Ленца.</w:t>
      </w:r>
    </w:p>
    <w:p w:rsidR="009919C2" w:rsidRPr="00F82819" w:rsidRDefault="00341A33" w:rsidP="009919C2">
      <w:pPr>
        <w:spacing w:after="0" w:line="240" w:lineRule="auto"/>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На сколько растянется пружина жесткостью </w:t>
      </w:r>
      <w:r w:rsidR="009919C2" w:rsidRPr="00F82819">
        <w:rPr>
          <w:rStyle w:val="FontStyle16"/>
          <w:noProof/>
          <w:sz w:val="28"/>
          <w:szCs w:val="28"/>
          <w:lang w:eastAsia="ru-RU"/>
        </w:rPr>
        <w:drawing>
          <wp:inline distT="0" distB="0" distL="0" distR="0">
            <wp:extent cx="972185" cy="240665"/>
            <wp:effectExtent l="19050" t="0" r="0" b="0"/>
            <wp:docPr id="2575" name="Рисунок 2575" descr="https://ege.sdamgia.ru/formula/51/5197a7a93f25579071ead624382ec0e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descr="https://ege.sdamgia.ru/formula/51/5197a7a93f25579071ead624382ec0ebp.png"/>
                    <pic:cNvPicPr>
                      <a:picLocks noChangeAspect="1" noChangeArrowheads="1"/>
                    </pic:cNvPicPr>
                  </pic:nvPicPr>
                  <pic:blipFill>
                    <a:blip r:embed="rId1113" cstate="print"/>
                    <a:srcRect/>
                    <a:stretch>
                      <a:fillRect/>
                    </a:stretch>
                  </pic:blipFill>
                  <pic:spPr bwMode="auto">
                    <a:xfrm>
                      <a:off x="0" y="0"/>
                      <a:ext cx="972185" cy="240665"/>
                    </a:xfrm>
                    <a:prstGeom prst="rect">
                      <a:avLst/>
                    </a:prstGeom>
                    <a:noFill/>
                    <a:ln w="9525">
                      <a:noFill/>
                      <a:miter lim="800000"/>
                      <a:headEnd/>
                      <a:tailEnd/>
                    </a:ln>
                  </pic:spPr>
                </pic:pic>
              </a:graphicData>
            </a:graphic>
          </wp:inline>
        </w:drawing>
      </w:r>
      <w:r w:rsidR="009919C2" w:rsidRPr="00F82819">
        <w:rPr>
          <w:rStyle w:val="FontStyle16"/>
          <w:sz w:val="28"/>
          <w:szCs w:val="28"/>
        </w:rPr>
        <w:t> под действием силы 1000 Н? (Ответ дайте в сантиметрах.)</w:t>
      </w:r>
    </w:p>
    <w:p w:rsidR="00341A33" w:rsidRPr="00F82819" w:rsidRDefault="00341A33" w:rsidP="00341A33">
      <w:pPr>
        <w:spacing w:after="0" w:line="240" w:lineRule="auto"/>
        <w:ind w:firstLine="709"/>
        <w:jc w:val="both"/>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17</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w:t>
            </w:r>
            <w:r w:rsidR="00D718E7" w:rsidRPr="00F82819">
              <w:t>1</w:t>
            </w:r>
            <w:r w:rsidRPr="00F82819">
              <w:t>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E841CA">
      <w:pPr>
        <w:numPr>
          <w:ilvl w:val="0"/>
          <w:numId w:val="331"/>
        </w:numPr>
        <w:spacing w:after="0" w:line="240" w:lineRule="auto"/>
        <w:ind w:left="0" w:firstLine="709"/>
        <w:jc w:val="both"/>
        <w:rPr>
          <w:sz w:val="28"/>
        </w:rPr>
      </w:pPr>
      <w:r w:rsidRPr="00F82819">
        <w:rPr>
          <w:rStyle w:val="FontStyle16"/>
          <w:sz w:val="28"/>
          <w:szCs w:val="28"/>
        </w:rPr>
        <w:t>Первое начало термодинамики</w:t>
      </w:r>
      <w:r w:rsidRPr="00F82819">
        <w:rPr>
          <w:sz w:val="28"/>
        </w:rPr>
        <w:t>.</w:t>
      </w:r>
    </w:p>
    <w:p w:rsidR="00341A33" w:rsidRPr="00F82819" w:rsidRDefault="00341A33" w:rsidP="00E841CA">
      <w:pPr>
        <w:numPr>
          <w:ilvl w:val="0"/>
          <w:numId w:val="331"/>
        </w:numPr>
        <w:spacing w:after="0" w:line="240" w:lineRule="auto"/>
        <w:ind w:left="0" w:firstLine="709"/>
        <w:jc w:val="both"/>
        <w:rPr>
          <w:sz w:val="28"/>
        </w:rPr>
      </w:pPr>
      <w:r w:rsidRPr="00F82819">
        <w:rPr>
          <w:rStyle w:val="FontStyle16"/>
          <w:sz w:val="28"/>
          <w:szCs w:val="28"/>
        </w:rPr>
        <w:t>Колебательное движение и его характеристики. Механический резонанс.</w:t>
      </w:r>
    </w:p>
    <w:p w:rsidR="009919C2" w:rsidRPr="00F82819" w:rsidRDefault="00341A33" w:rsidP="009919C2">
      <w:pPr>
        <w:spacing w:after="0" w:line="240" w:lineRule="auto"/>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На брусок массой 5 кг, движущийся по горизонтальной поверхности, действует сила трения скольжения 20 Н. Чему будет равна сила трения скольжения после уменьшения массы тела в 2 раза, если коэффициент трения не изменится? (Ответ дайте в ньютонах.)</w:t>
      </w:r>
    </w:p>
    <w:p w:rsidR="00341A33" w:rsidRPr="00F82819" w:rsidRDefault="00341A33" w:rsidP="00341A33">
      <w:pPr>
        <w:spacing w:after="0" w:line="240" w:lineRule="auto"/>
        <w:ind w:firstLine="709"/>
        <w:jc w:val="both"/>
        <w:rPr>
          <w:sz w:val="28"/>
        </w:rPr>
      </w:pP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autoSpaceDE w:val="0"/>
        <w:autoSpaceDN w:val="0"/>
        <w:spacing w:after="0" w:line="240" w:lineRule="auto"/>
        <w:jc w:val="center"/>
        <w:rPr>
          <w:sz w:val="28"/>
          <w:szCs w:val="28"/>
        </w:rPr>
      </w:pP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16</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Изменение внутренней энергии газа в процессе теплообмена и совершения работы.</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Самоиндукция. Индуктивность. ЭДС самоиндукция</w:t>
      </w:r>
    </w:p>
    <w:p w:rsidR="00341A33" w:rsidRPr="00F82819" w:rsidRDefault="00341A33" w:rsidP="00341A33">
      <w:pPr>
        <w:shd w:val="clear" w:color="auto" w:fill="FFFFFF"/>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Мяч массой 300 г брошен под углом 60° к горизонту с начальной скоростью </w:t>
      </w:r>
      <w:r w:rsidR="009919C2" w:rsidRPr="00F82819">
        <w:rPr>
          <w:rStyle w:val="FontStyle16"/>
          <w:noProof/>
          <w:sz w:val="28"/>
          <w:szCs w:val="28"/>
          <w:lang w:eastAsia="ru-RU"/>
        </w:rPr>
        <w:drawing>
          <wp:inline distT="0" distB="0" distL="0" distR="0">
            <wp:extent cx="481330" cy="154305"/>
            <wp:effectExtent l="19050" t="0" r="0" b="0"/>
            <wp:docPr id="2591" name="Рисунок 2591" descr="https://ege.sdamgia.ru/formula/50/505964744a5d59899168112efe9be6b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descr="https://ege.sdamgia.ru/formula/50/505964744a5d59899168112efe9be6b9p.png"/>
                    <pic:cNvPicPr>
                      <a:picLocks noChangeAspect="1" noChangeArrowheads="1"/>
                    </pic:cNvPicPr>
                  </pic:nvPicPr>
                  <pic:blipFill>
                    <a:blip r:embed="rId1114" cstate="print"/>
                    <a:srcRect/>
                    <a:stretch>
                      <a:fillRect/>
                    </a:stretch>
                  </pic:blipFill>
                  <pic:spPr bwMode="auto">
                    <a:xfrm>
                      <a:off x="0" y="0"/>
                      <a:ext cx="481330" cy="154305"/>
                    </a:xfrm>
                    <a:prstGeom prst="rect">
                      <a:avLst/>
                    </a:prstGeom>
                    <a:noFill/>
                    <a:ln w="9525">
                      <a:noFill/>
                      <a:miter lim="800000"/>
                      <a:headEnd/>
                      <a:tailEnd/>
                    </a:ln>
                  </pic:spPr>
                </pic:pic>
              </a:graphicData>
            </a:graphic>
          </wp:inline>
        </w:drawing>
      </w:r>
      <w:r w:rsidR="009919C2" w:rsidRPr="00F82819">
        <w:rPr>
          <w:rStyle w:val="FontStyle16"/>
          <w:sz w:val="28"/>
          <w:szCs w:val="28"/>
        </w:rPr>
        <w:t> м/с. Каков модуль силы тяжести, действующей на мяч в верхней точке траектории? (Ответ дайте в ньютонах.) Ускорение свободного падения принять равным 10 м/с2.</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18</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Свободные электромагнитные колебания в контуре. Превращение энергии в колебательном кон</w:t>
      </w:r>
      <w:r w:rsidRPr="00F82819">
        <w:rPr>
          <w:rStyle w:val="FontStyle16"/>
          <w:sz w:val="28"/>
          <w:szCs w:val="28"/>
        </w:rPr>
        <w:softHyphen/>
        <w:t>туре. Виды колебаний</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Работа газа при изобарном расширении. Адиабатный процесс</w:t>
      </w:r>
    </w:p>
    <w:p w:rsidR="009919C2" w:rsidRPr="00F82819" w:rsidRDefault="007F2082" w:rsidP="009919C2">
      <w:pPr>
        <w:spacing w:after="0" w:line="240" w:lineRule="auto"/>
        <w:jc w:val="both"/>
        <w:rPr>
          <w:rStyle w:val="FontStyle16"/>
          <w:sz w:val="28"/>
          <w:szCs w:val="28"/>
        </w:rPr>
      </w:pPr>
      <w:r w:rsidRPr="00F82819">
        <w:rPr>
          <w:noProof/>
          <w:sz w:val="28"/>
          <w:lang w:eastAsia="ru-RU"/>
        </w:rPr>
        <w:drawing>
          <wp:anchor distT="0" distB="0" distL="114300" distR="114300" simplePos="0" relativeHeight="251650048" behindDoc="0" locked="0" layoutInCell="1" allowOverlap="1">
            <wp:simplePos x="0" y="0"/>
            <wp:positionH relativeFrom="column">
              <wp:posOffset>4255135</wp:posOffset>
            </wp:positionH>
            <wp:positionV relativeFrom="paragraph">
              <wp:posOffset>34290</wp:posOffset>
            </wp:positionV>
            <wp:extent cx="1777365" cy="1701165"/>
            <wp:effectExtent l="19050" t="0" r="0" b="0"/>
            <wp:wrapSquare wrapText="bothSides"/>
            <wp:docPr id="2645" name="Рисунок 2645" descr="https://phys-ege.sdamgia.ru/get_file?id=285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descr="https://phys-ege.sdamgia.ru/get_file?id=2853&amp;png=1"/>
                    <pic:cNvPicPr>
                      <a:picLocks noChangeAspect="1" noChangeArrowheads="1"/>
                    </pic:cNvPicPr>
                  </pic:nvPicPr>
                  <pic:blipFill>
                    <a:blip r:embed="rId1115" cstate="print"/>
                    <a:srcRect/>
                    <a:stretch>
                      <a:fillRect/>
                    </a:stretch>
                  </pic:blipFill>
                  <pic:spPr bwMode="auto">
                    <a:xfrm>
                      <a:off x="0" y="0"/>
                      <a:ext cx="1777365" cy="1701165"/>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sz w:val="28"/>
          <w:szCs w:val="28"/>
        </w:rPr>
        <w:t xml:space="preserve">Задача. </w:t>
      </w:r>
      <w:r w:rsidR="009919C2" w:rsidRPr="00F82819">
        <w:rPr>
          <w:rStyle w:val="FontStyle16"/>
          <w:sz w:val="28"/>
          <w:szCs w:val="28"/>
        </w:rPr>
        <w:t>На рисунке представлены четыре вектора сил. Модуль вектора силы </w:t>
      </w:r>
      <w:r w:rsidR="009919C2" w:rsidRPr="00F82819">
        <w:rPr>
          <w:rStyle w:val="FontStyle16"/>
          <w:noProof/>
          <w:sz w:val="28"/>
          <w:szCs w:val="28"/>
          <w:lang w:eastAsia="ru-RU"/>
        </w:rPr>
        <w:drawing>
          <wp:inline distT="0" distB="0" distL="0" distR="0">
            <wp:extent cx="144145" cy="144145"/>
            <wp:effectExtent l="19050" t="0" r="8255" b="0"/>
            <wp:docPr id="2646" name="Рисунок 2646" descr="https://ege.sdamgia.ru/formula/bc/bc6b0efd3bed4dfabe15757cf4089d8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descr="https://ege.sdamgia.ru/formula/bc/bc6b0efd3bed4dfabe15757cf4089d87p.png"/>
                    <pic:cNvPicPr>
                      <a:picLocks noChangeAspect="1" noChangeArrowheads="1"/>
                    </pic:cNvPicPr>
                  </pic:nvPicPr>
                  <pic:blipFill>
                    <a:blip r:embed="rId111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009919C2" w:rsidRPr="00F82819">
        <w:rPr>
          <w:rStyle w:val="FontStyle16"/>
          <w:sz w:val="28"/>
          <w:szCs w:val="28"/>
        </w:rPr>
        <w:t>равен 3 Н. Чему равен модуль равнодействующей векторов </w:t>
      </w:r>
      <w:r w:rsidR="009919C2" w:rsidRPr="00F82819">
        <w:rPr>
          <w:rStyle w:val="FontStyle16"/>
          <w:noProof/>
          <w:sz w:val="28"/>
          <w:szCs w:val="28"/>
          <w:lang w:eastAsia="ru-RU"/>
        </w:rPr>
        <w:drawing>
          <wp:inline distT="0" distB="0" distL="0" distR="0">
            <wp:extent cx="211455" cy="173355"/>
            <wp:effectExtent l="19050" t="0" r="0" b="0"/>
            <wp:docPr id="2647" name="Рисунок 2647" descr="https://ege.sdamgia.ru/formula/5f/5f26591f159bfea4aefce7badbc20f8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descr="https://ege.sdamgia.ru/formula/5f/5f26591f159bfea4aefce7badbc20f86p.png"/>
                    <pic:cNvPicPr>
                      <a:picLocks noChangeAspect="1" noChangeArrowheads="1"/>
                    </pic:cNvPicPr>
                  </pic:nvPicPr>
                  <pic:blipFill>
                    <a:blip r:embed="rId1117" cstate="print"/>
                    <a:srcRect/>
                    <a:stretch>
                      <a:fillRect/>
                    </a:stretch>
                  </pic:blipFill>
                  <pic:spPr bwMode="auto">
                    <a:xfrm>
                      <a:off x="0" y="0"/>
                      <a:ext cx="211455" cy="173355"/>
                    </a:xfrm>
                    <a:prstGeom prst="rect">
                      <a:avLst/>
                    </a:prstGeom>
                    <a:noFill/>
                    <a:ln w="9525">
                      <a:noFill/>
                      <a:miter lim="800000"/>
                      <a:headEnd/>
                      <a:tailEnd/>
                    </a:ln>
                  </pic:spPr>
                </pic:pic>
              </a:graphicData>
            </a:graphic>
          </wp:inline>
        </w:drawing>
      </w:r>
      <w:r w:rsidR="009919C2" w:rsidRPr="00F82819">
        <w:rPr>
          <w:rStyle w:val="FontStyle16"/>
          <w:sz w:val="28"/>
          <w:szCs w:val="28"/>
        </w:rPr>
        <w:t> </w:t>
      </w:r>
      <w:r w:rsidR="009919C2" w:rsidRPr="00F82819">
        <w:rPr>
          <w:rStyle w:val="FontStyle16"/>
          <w:noProof/>
          <w:sz w:val="28"/>
          <w:szCs w:val="28"/>
          <w:lang w:eastAsia="ru-RU"/>
        </w:rPr>
        <w:drawing>
          <wp:inline distT="0" distB="0" distL="0" distR="0">
            <wp:extent cx="211455" cy="173355"/>
            <wp:effectExtent l="19050" t="0" r="0" b="0"/>
            <wp:docPr id="2648" name="Рисунок 2648" descr="https://ege.sdamgia.ru/formula/8a/8a5388392ba31bc3129da7d1d387dd0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descr="https://ege.sdamgia.ru/formula/8a/8a5388392ba31bc3129da7d1d387dd06p.png"/>
                    <pic:cNvPicPr>
                      <a:picLocks noChangeAspect="1" noChangeArrowheads="1"/>
                    </pic:cNvPicPr>
                  </pic:nvPicPr>
                  <pic:blipFill>
                    <a:blip r:embed="rId1118" cstate="print"/>
                    <a:srcRect/>
                    <a:stretch>
                      <a:fillRect/>
                    </a:stretch>
                  </pic:blipFill>
                  <pic:spPr bwMode="auto">
                    <a:xfrm>
                      <a:off x="0" y="0"/>
                      <a:ext cx="211455" cy="173355"/>
                    </a:xfrm>
                    <a:prstGeom prst="rect">
                      <a:avLst/>
                    </a:prstGeom>
                    <a:noFill/>
                    <a:ln w="9525">
                      <a:noFill/>
                      <a:miter lim="800000"/>
                      <a:headEnd/>
                      <a:tailEnd/>
                    </a:ln>
                  </pic:spPr>
                </pic:pic>
              </a:graphicData>
            </a:graphic>
          </wp:inline>
        </w:drawing>
      </w:r>
      <w:r w:rsidR="009919C2" w:rsidRPr="00F82819">
        <w:rPr>
          <w:rStyle w:val="FontStyle16"/>
          <w:sz w:val="28"/>
          <w:szCs w:val="28"/>
        </w:rPr>
        <w:t> </w:t>
      </w:r>
      <w:r w:rsidR="009919C2" w:rsidRPr="00F82819">
        <w:rPr>
          <w:rStyle w:val="FontStyle16"/>
          <w:noProof/>
          <w:sz w:val="28"/>
          <w:szCs w:val="28"/>
          <w:lang w:eastAsia="ru-RU"/>
        </w:rPr>
        <w:drawing>
          <wp:inline distT="0" distB="0" distL="0" distR="0">
            <wp:extent cx="154305" cy="154305"/>
            <wp:effectExtent l="19050" t="0" r="0" b="0"/>
            <wp:docPr id="2649" name="Рисунок 2649" descr="https://ege.sdamgia.ru/formula/01/01951ec559cd6c4cdc5e189332a6517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descr="https://ege.sdamgia.ru/formula/01/01951ec559cd6c4cdc5e189332a65175p.png"/>
                    <pic:cNvPicPr>
                      <a:picLocks noChangeAspect="1" noChangeArrowheads="1"/>
                    </pic:cNvPicPr>
                  </pic:nvPicPr>
                  <pic:blipFill>
                    <a:blip r:embed="rId111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919C2" w:rsidRPr="00F82819">
        <w:rPr>
          <w:rStyle w:val="FontStyle16"/>
          <w:sz w:val="28"/>
          <w:szCs w:val="28"/>
        </w:rPr>
        <w:t> и </w:t>
      </w:r>
      <w:r w:rsidR="009919C2" w:rsidRPr="00F82819">
        <w:rPr>
          <w:rStyle w:val="FontStyle16"/>
          <w:noProof/>
          <w:sz w:val="28"/>
          <w:szCs w:val="28"/>
          <w:lang w:eastAsia="ru-RU"/>
        </w:rPr>
        <w:drawing>
          <wp:inline distT="0" distB="0" distL="0" distR="0">
            <wp:extent cx="154305" cy="144145"/>
            <wp:effectExtent l="19050" t="0" r="0" b="0"/>
            <wp:docPr id="2650" name="Рисунок 2650" descr="https://ege.sdamgia.ru/formula/89/896157cbb4ea63a0329a298b62b6d83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descr="https://ege.sdamgia.ru/formula/89/896157cbb4ea63a0329a298b62b6d836p.png"/>
                    <pic:cNvPicPr>
                      <a:picLocks noChangeAspect="1" noChangeArrowheads="1"/>
                    </pic:cNvPicPr>
                  </pic:nvPicPr>
                  <pic:blipFill>
                    <a:blip r:embed="rId1120"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009919C2" w:rsidRPr="00F82819">
        <w:rPr>
          <w:rStyle w:val="FontStyle16"/>
          <w:sz w:val="28"/>
          <w:szCs w:val="28"/>
        </w:rPr>
        <w:t>? (Ответ дайте в ньютонах.)</w:t>
      </w: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autoSpaceDE w:val="0"/>
        <w:autoSpaceDN w:val="0"/>
        <w:spacing w:after="0" w:line="240" w:lineRule="auto"/>
        <w:jc w:val="center"/>
        <w:rPr>
          <w:sz w:val="28"/>
          <w:szCs w:val="28"/>
        </w:rPr>
      </w:pP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19</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Применение первого начала термодинамики к изопроцессам</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Вынужденные электрические колебания. Переменный ток и его получение</w:t>
      </w:r>
    </w:p>
    <w:p w:rsidR="009919C2" w:rsidRPr="00F82819" w:rsidRDefault="00341A33" w:rsidP="007F208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Колебательное движение тела задано уравнением:</w:t>
      </w:r>
      <w:r w:rsidR="009919C2" w:rsidRPr="00F82819">
        <w:rPr>
          <w:rStyle w:val="FontStyle16"/>
          <w:rFonts w:eastAsiaTheme="minorHAnsi"/>
          <w:noProof/>
          <w:sz w:val="28"/>
          <w:szCs w:val="28"/>
        </w:rPr>
        <w:drawing>
          <wp:inline distT="0" distB="0" distL="0" distR="0">
            <wp:extent cx="1424305" cy="346710"/>
            <wp:effectExtent l="19050" t="0" r="4445" b="0"/>
            <wp:docPr id="1160" name="Рисунок 1074" descr="https://ege.sdamgia.ru/formula/18/18953864a960bb6cff938c2df06480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https://ege.sdamgia.ru/formula/18/18953864a960bb6cff938c2df0648012p.png"/>
                    <pic:cNvPicPr>
                      <a:picLocks noChangeAspect="1" noChangeArrowheads="1"/>
                    </pic:cNvPicPr>
                  </pic:nvPicPr>
                  <pic:blipFill>
                    <a:blip r:embed="rId1121" cstate="print"/>
                    <a:srcRect/>
                    <a:stretch>
                      <a:fillRect/>
                    </a:stretch>
                  </pic:blipFill>
                  <pic:spPr bwMode="auto">
                    <a:xfrm>
                      <a:off x="0" y="0"/>
                      <a:ext cx="1424305" cy="346710"/>
                    </a:xfrm>
                    <a:prstGeom prst="rect">
                      <a:avLst/>
                    </a:prstGeom>
                    <a:noFill/>
                    <a:ln w="9525">
                      <a:noFill/>
                      <a:miter lim="800000"/>
                      <a:headEnd/>
                      <a:tailEnd/>
                    </a:ln>
                  </pic:spPr>
                </pic:pic>
              </a:graphicData>
            </a:graphic>
          </wp:inline>
        </w:drawing>
      </w:r>
      <w:r w:rsidR="007F2082" w:rsidRPr="00F82819">
        <w:rPr>
          <w:rStyle w:val="FontStyle16"/>
          <w:rFonts w:eastAsiaTheme="minorHAnsi"/>
          <w:sz w:val="28"/>
          <w:szCs w:val="28"/>
          <w:lang w:eastAsia="en-US"/>
        </w:rPr>
        <w:t xml:space="preserve"> </w:t>
      </w:r>
      <w:r w:rsidR="009919C2" w:rsidRPr="00F82819">
        <w:rPr>
          <w:rStyle w:val="FontStyle16"/>
          <w:rFonts w:eastAsiaTheme="minorHAnsi"/>
          <w:sz w:val="28"/>
          <w:szCs w:val="28"/>
          <w:lang w:eastAsia="en-US"/>
        </w:rPr>
        <w:t>где </w:t>
      </w:r>
      <w:r w:rsidR="009919C2" w:rsidRPr="00F82819">
        <w:rPr>
          <w:rStyle w:val="FontStyle16"/>
          <w:rFonts w:eastAsiaTheme="minorHAnsi"/>
          <w:noProof/>
          <w:sz w:val="28"/>
          <w:szCs w:val="28"/>
        </w:rPr>
        <w:drawing>
          <wp:inline distT="0" distB="0" distL="0" distR="0">
            <wp:extent cx="702945" cy="173355"/>
            <wp:effectExtent l="19050" t="0" r="1905" b="0"/>
            <wp:docPr id="1161" name="Рисунок 1075" descr="https://ege.sdamgia.ru/formula/17/17b38f66193a6cadd4d767f1bfba3d6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https://ege.sdamgia.ru/formula/17/17b38f66193a6cadd4d767f1bfba3d6dp.png"/>
                    <pic:cNvPicPr>
                      <a:picLocks noChangeAspect="1" noChangeArrowheads="1"/>
                    </pic:cNvPicPr>
                  </pic:nvPicPr>
                  <pic:blipFill>
                    <a:blip r:embed="rId1122" cstate="print"/>
                    <a:srcRect/>
                    <a:stretch>
                      <a:fillRect/>
                    </a:stretch>
                  </pic:blipFill>
                  <pic:spPr bwMode="auto">
                    <a:xfrm>
                      <a:off x="0" y="0"/>
                      <a:ext cx="702945" cy="17335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w:t>
      </w:r>
      <w:r w:rsidR="009919C2" w:rsidRPr="00F82819">
        <w:rPr>
          <w:rStyle w:val="FontStyle16"/>
          <w:rFonts w:eastAsiaTheme="minorHAnsi"/>
          <w:noProof/>
          <w:sz w:val="28"/>
          <w:szCs w:val="28"/>
        </w:rPr>
        <w:drawing>
          <wp:inline distT="0" distB="0" distL="0" distR="0">
            <wp:extent cx="760095" cy="240665"/>
            <wp:effectExtent l="19050" t="0" r="1905" b="0"/>
            <wp:docPr id="1162" name="Рисунок 1076" descr="https://ege.sdamgia.ru/formula/a4/a4fbcbfd897992e301727aedc77a9a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https://ege.sdamgia.ru/formula/a4/a4fbcbfd897992e301727aedc77a9a28p.png"/>
                    <pic:cNvPicPr>
                      <a:picLocks noChangeAspect="1" noChangeArrowheads="1"/>
                    </pic:cNvPicPr>
                  </pic:nvPicPr>
                  <pic:blipFill>
                    <a:blip r:embed="rId1123" cstate="print"/>
                    <a:srcRect/>
                    <a:stretch>
                      <a:fillRect/>
                    </a:stretch>
                  </pic:blipFill>
                  <pic:spPr bwMode="auto">
                    <a:xfrm>
                      <a:off x="0" y="0"/>
                      <a:ext cx="760095" cy="24066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Чему равна амплитуда колебаний? (Ответ дайте в сантиметрах.)</w:t>
      </w:r>
    </w:p>
    <w:p w:rsidR="007F2082" w:rsidRPr="00F82819" w:rsidRDefault="007F2082"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20</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w:t>
            </w:r>
            <w:r w:rsidR="00D718E7" w:rsidRPr="00F82819">
              <w:t>1</w:t>
            </w:r>
            <w:r w:rsidRPr="00F82819">
              <w:t>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Преобразование переменного тока. Трансформатор</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КПД теплового двигателя. Роль тепловых двигателей в народном хозяйстве и охрана природы</w:t>
      </w:r>
    </w:p>
    <w:p w:rsidR="009919C2" w:rsidRPr="00F82819" w:rsidRDefault="00341A33" w:rsidP="009919C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На графиках представлена зависимость координаты х центров масс тела а и тела б от времени t при гармонических колебаниях вдоль оси Ox.</w:t>
      </w:r>
    </w:p>
    <w:p w:rsidR="00341A33" w:rsidRPr="00F82819" w:rsidRDefault="009919C2" w:rsidP="009919C2">
      <w:pPr>
        <w:spacing w:after="0" w:line="240" w:lineRule="auto"/>
        <w:ind w:firstLine="709"/>
        <w:jc w:val="both"/>
        <w:rPr>
          <w:rStyle w:val="FontStyle16"/>
          <w:sz w:val="28"/>
          <w:szCs w:val="28"/>
        </w:rPr>
      </w:pPr>
      <w:r w:rsidRPr="00F82819">
        <w:rPr>
          <w:rStyle w:val="FontStyle16"/>
          <w:sz w:val="28"/>
          <w:szCs w:val="28"/>
        </w:rPr>
        <w:t>На каком расстоянии друг от друга находятся центры масс тел а и б в момент времени 0 с? (Ответ дайте в сантиметрах.)</w:t>
      </w:r>
    </w:p>
    <w:p w:rsidR="00341A33" w:rsidRPr="00F82819" w:rsidRDefault="00341A33" w:rsidP="00341A33">
      <w:pPr>
        <w:spacing w:after="0" w:line="240" w:lineRule="auto"/>
        <w:ind w:firstLine="709"/>
        <w:rPr>
          <w:sz w:val="28"/>
        </w:rPr>
      </w:pPr>
    </w:p>
    <w:p w:rsidR="00341A33" w:rsidRPr="00F82819" w:rsidRDefault="007F2082" w:rsidP="00341A33">
      <w:pPr>
        <w:spacing w:after="0" w:line="240" w:lineRule="auto"/>
        <w:rPr>
          <w:sz w:val="28"/>
        </w:rPr>
      </w:pPr>
      <w:r w:rsidRPr="00F82819">
        <w:rPr>
          <w:noProof/>
          <w:sz w:val="28"/>
          <w:lang w:eastAsia="ru-RU"/>
        </w:rPr>
        <w:drawing>
          <wp:anchor distT="0" distB="0" distL="114300" distR="114300" simplePos="0" relativeHeight="251651072" behindDoc="0" locked="0" layoutInCell="1" allowOverlap="1">
            <wp:simplePos x="0" y="0"/>
            <wp:positionH relativeFrom="column">
              <wp:posOffset>-455295</wp:posOffset>
            </wp:positionH>
            <wp:positionV relativeFrom="paragraph">
              <wp:posOffset>115570</wp:posOffset>
            </wp:positionV>
            <wp:extent cx="4656455" cy="1254125"/>
            <wp:effectExtent l="19050" t="0" r="0" b="0"/>
            <wp:wrapSquare wrapText="bothSides"/>
            <wp:docPr id="1163" name="Рисунок 1088" descr="https://phys-ege.sdamgia.ru/get_file?id=1598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https://phys-ege.sdamgia.ru/get_file?id=15988&amp;png=1"/>
                    <pic:cNvPicPr>
                      <a:picLocks noChangeAspect="1" noChangeArrowheads="1"/>
                    </pic:cNvPicPr>
                  </pic:nvPicPr>
                  <pic:blipFill>
                    <a:blip r:embed="rId1124" cstate="print"/>
                    <a:srcRect/>
                    <a:stretch>
                      <a:fillRect/>
                    </a:stretch>
                  </pic:blipFill>
                  <pic:spPr bwMode="auto">
                    <a:xfrm>
                      <a:off x="0" y="0"/>
                      <a:ext cx="4656455" cy="1254125"/>
                    </a:xfrm>
                    <a:prstGeom prst="rect">
                      <a:avLst/>
                    </a:prstGeom>
                    <a:noFill/>
                    <a:ln w="9525">
                      <a:noFill/>
                      <a:miter lim="800000"/>
                      <a:headEnd/>
                      <a:tailEnd/>
                    </a:ln>
                  </pic:spPr>
                </pic:pic>
              </a:graphicData>
            </a:graphic>
          </wp:anchor>
        </w:drawing>
      </w:r>
    </w:p>
    <w:p w:rsidR="00341A33" w:rsidRPr="00F82819" w:rsidRDefault="00341A33" w:rsidP="007F2082">
      <w:pPr>
        <w:spacing w:after="0" w:line="240" w:lineRule="auto"/>
        <w:rPr>
          <w:sz w:val="28"/>
          <w:szCs w:val="28"/>
        </w:rPr>
      </w:pPr>
      <w:r w:rsidRPr="00F82819">
        <w:rPr>
          <w:sz w:val="28"/>
        </w:rPr>
        <w:t>Преподаватель 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21</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Световой поток и освещенность. Законы освещенности</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Кипение. Зависимость температуры кипения от давления</w:t>
      </w:r>
    </w:p>
    <w:p w:rsidR="00341A33" w:rsidRPr="00F82819" w:rsidRDefault="00341A33" w:rsidP="009919C2">
      <w:pPr>
        <w:shd w:val="clear" w:color="auto" w:fill="FFFFFF"/>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В образце, содержащем большое количество атомов стронция </w:t>
      </w:r>
      <w:r w:rsidR="009919C2" w:rsidRPr="00F82819">
        <w:rPr>
          <w:rStyle w:val="FontStyle16"/>
          <w:noProof/>
          <w:sz w:val="28"/>
          <w:szCs w:val="28"/>
          <w:lang w:eastAsia="ru-RU"/>
        </w:rPr>
        <w:drawing>
          <wp:inline distT="0" distB="0" distL="0" distR="0">
            <wp:extent cx="346710" cy="240665"/>
            <wp:effectExtent l="19050" t="0" r="0" b="0"/>
            <wp:docPr id="1164" name="Рисунок 1123" descr="https://ege.sdamgia.ru/formula/1c/1cfb266dcfd97b644378fff87ad0128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https://ege.sdamgia.ru/formula/1c/1cfb266dcfd97b644378fff87ad01289p.png"/>
                    <pic:cNvPicPr>
                      <a:picLocks noChangeAspect="1" noChangeArrowheads="1"/>
                    </pic:cNvPicPr>
                  </pic:nvPicPr>
                  <pic:blipFill>
                    <a:blip r:embed="rId1125" cstate="print"/>
                    <a:srcRect/>
                    <a:stretch>
                      <a:fillRect/>
                    </a:stretch>
                  </pic:blipFill>
                  <pic:spPr bwMode="auto">
                    <a:xfrm>
                      <a:off x="0" y="0"/>
                      <a:ext cx="346710" cy="240665"/>
                    </a:xfrm>
                    <a:prstGeom prst="rect">
                      <a:avLst/>
                    </a:prstGeom>
                    <a:noFill/>
                    <a:ln w="9525">
                      <a:noFill/>
                      <a:miter lim="800000"/>
                      <a:headEnd/>
                      <a:tailEnd/>
                    </a:ln>
                  </pic:spPr>
                </pic:pic>
              </a:graphicData>
            </a:graphic>
          </wp:inline>
        </w:drawing>
      </w:r>
      <w:r w:rsidR="009919C2" w:rsidRPr="00F82819">
        <w:rPr>
          <w:rStyle w:val="FontStyle16"/>
          <w:sz w:val="28"/>
          <w:szCs w:val="28"/>
        </w:rPr>
        <w:t> через 28 лет останется половина начального количества атомов. Каков период полураспада ядер атомов стронция? (Ответ дать в годах.)</w:t>
      </w: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22</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Влажность воздуха. Точка росы. Приборы для определения влажности воздуха</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Электромагнитная природа света. Скорость света. Зависимость между световой волной и частотой электромагнитных колебаний</w:t>
      </w:r>
    </w:p>
    <w:p w:rsidR="00341A33" w:rsidRPr="00F82819" w:rsidRDefault="00341A33" w:rsidP="00341A33">
      <w:pPr>
        <w:spacing w:after="0" w:line="240" w:lineRule="auto"/>
        <w:ind w:firstLine="709"/>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Период полураспада изотопа натрия </w:t>
      </w:r>
      <w:r w:rsidR="009919C2" w:rsidRPr="00F82819">
        <w:rPr>
          <w:rStyle w:val="FontStyle16"/>
          <w:noProof/>
          <w:sz w:val="28"/>
          <w:szCs w:val="28"/>
          <w:lang w:eastAsia="ru-RU"/>
        </w:rPr>
        <w:drawing>
          <wp:inline distT="0" distB="0" distL="0" distR="0">
            <wp:extent cx="125095" cy="231140"/>
            <wp:effectExtent l="19050" t="0" r="8255" b="0"/>
            <wp:docPr id="1165" name="Рисунок 1113" descr="https://ege.sdamgia.ru/formula/60/60ead64e097695c10d18b126d17ba36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https://ege.sdamgia.ru/formula/60/60ead64e097695c10d18b126d17ba36ep.png"/>
                    <pic:cNvPicPr>
                      <a:picLocks noChangeAspect="1" noChangeArrowheads="1"/>
                    </pic:cNvPicPr>
                  </pic:nvPicPr>
                  <pic:blipFill>
                    <a:blip r:embed="rId1126" cstate="print"/>
                    <a:srcRect/>
                    <a:stretch>
                      <a:fillRect/>
                    </a:stretch>
                  </pic:blipFill>
                  <pic:spPr bwMode="auto">
                    <a:xfrm>
                      <a:off x="0" y="0"/>
                      <a:ext cx="125095" cy="231140"/>
                    </a:xfrm>
                    <a:prstGeom prst="rect">
                      <a:avLst/>
                    </a:prstGeom>
                    <a:noFill/>
                    <a:ln w="9525">
                      <a:noFill/>
                      <a:miter lim="800000"/>
                      <a:headEnd/>
                      <a:tailEnd/>
                    </a:ln>
                  </pic:spPr>
                </pic:pic>
              </a:graphicData>
            </a:graphic>
          </wp:inline>
        </w:drawing>
      </w:r>
      <w:r w:rsidR="009919C2" w:rsidRPr="00F82819">
        <w:rPr>
          <w:rStyle w:val="FontStyle16"/>
          <w:sz w:val="28"/>
          <w:szCs w:val="28"/>
        </w:rPr>
        <w:t>Na равен 2,6 года. Если изначально было 104 г этого изотопа, то сколько примерно его будет через 5,2 года? (Ответ дать в граммах.)</w:t>
      </w:r>
    </w:p>
    <w:p w:rsidR="00341A33" w:rsidRPr="00F82819" w:rsidRDefault="00341A33" w:rsidP="00341A33">
      <w:pPr>
        <w:spacing w:after="0" w:line="240" w:lineRule="auto"/>
        <w:rPr>
          <w:sz w:val="28"/>
        </w:rPr>
      </w:pPr>
    </w:p>
    <w:p w:rsidR="00341A33" w:rsidRPr="00F82819" w:rsidRDefault="00341A33" w:rsidP="007F2082">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23</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jc w:val="both"/>
      </w:pPr>
    </w:p>
    <w:p w:rsidR="00341A33" w:rsidRPr="00F82819" w:rsidRDefault="00341A33" w:rsidP="00341A33">
      <w:pPr>
        <w:spacing w:after="0" w:line="240" w:lineRule="auto"/>
        <w:ind w:firstLine="709"/>
        <w:jc w:val="both"/>
        <w:rPr>
          <w:sz w:val="28"/>
        </w:rPr>
      </w:pPr>
      <w:r w:rsidRPr="00F82819">
        <w:rPr>
          <w:sz w:val="28"/>
        </w:rPr>
        <w:t xml:space="preserve">1. </w:t>
      </w:r>
      <w:r w:rsidRPr="00F82819">
        <w:rPr>
          <w:rStyle w:val="FontStyle16"/>
          <w:sz w:val="28"/>
          <w:szCs w:val="28"/>
        </w:rPr>
        <w:t>Характеристика жидкого состояния вещества. Ближний порядок</w:t>
      </w:r>
    </w:p>
    <w:p w:rsidR="00341A33" w:rsidRPr="00F82819" w:rsidRDefault="00341A33" w:rsidP="00341A33">
      <w:pPr>
        <w:spacing w:after="0" w:line="240" w:lineRule="auto"/>
        <w:ind w:firstLine="709"/>
        <w:jc w:val="both"/>
        <w:rPr>
          <w:sz w:val="28"/>
        </w:rPr>
      </w:pPr>
      <w:r w:rsidRPr="00F82819">
        <w:rPr>
          <w:sz w:val="28"/>
        </w:rPr>
        <w:t xml:space="preserve">2. </w:t>
      </w:r>
      <w:r w:rsidRPr="00F82819">
        <w:rPr>
          <w:rStyle w:val="FontStyle16"/>
          <w:sz w:val="28"/>
          <w:szCs w:val="28"/>
        </w:rPr>
        <w:t>Принцип Гюйгенса. Закон отражения и преломления света. Физический смысл показателя пре</w:t>
      </w:r>
      <w:r w:rsidRPr="00F82819">
        <w:rPr>
          <w:rStyle w:val="FontStyle16"/>
          <w:sz w:val="28"/>
          <w:szCs w:val="28"/>
        </w:rPr>
        <w:softHyphen/>
        <w:t>ломления. Полное отражение света</w:t>
      </w:r>
    </w:p>
    <w:p w:rsidR="009919C2" w:rsidRPr="00F82819" w:rsidRDefault="007F2082" w:rsidP="009919C2">
      <w:pPr>
        <w:pStyle w:val="leftmargin"/>
        <w:spacing w:before="0" w:beforeAutospacing="0" w:after="0" w:afterAutospacing="0"/>
        <w:jc w:val="both"/>
        <w:rPr>
          <w:rStyle w:val="FontStyle16"/>
          <w:rFonts w:eastAsiaTheme="minorHAnsi"/>
          <w:sz w:val="28"/>
          <w:szCs w:val="28"/>
          <w:lang w:eastAsia="en-US"/>
        </w:rPr>
      </w:pPr>
      <w:r w:rsidRPr="00F82819">
        <w:rPr>
          <w:noProof/>
          <w:sz w:val="28"/>
        </w:rPr>
        <w:drawing>
          <wp:anchor distT="0" distB="0" distL="114300" distR="114300" simplePos="0" relativeHeight="251652096" behindDoc="0" locked="0" layoutInCell="1" allowOverlap="1">
            <wp:simplePos x="0" y="0"/>
            <wp:positionH relativeFrom="column">
              <wp:posOffset>3893185</wp:posOffset>
            </wp:positionH>
            <wp:positionV relativeFrom="paragraph">
              <wp:posOffset>48895</wp:posOffset>
            </wp:positionV>
            <wp:extent cx="2117725" cy="1787525"/>
            <wp:effectExtent l="19050" t="0" r="0" b="0"/>
            <wp:wrapSquare wrapText="bothSides"/>
            <wp:docPr id="1166" name="Рисунок 1127" descr="https://phys-ege.sdamgia.ru/get_file?id=58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https://phys-ege.sdamgia.ru/get_file?id=588&amp;png=1"/>
                    <pic:cNvPicPr>
                      <a:picLocks noChangeAspect="1" noChangeArrowheads="1"/>
                    </pic:cNvPicPr>
                  </pic:nvPicPr>
                  <pic:blipFill>
                    <a:blip r:embed="rId1127" cstate="print"/>
                    <a:srcRect/>
                    <a:stretch>
                      <a:fillRect/>
                    </a:stretch>
                  </pic:blipFill>
                  <pic:spPr bwMode="auto">
                    <a:xfrm>
                      <a:off x="0" y="0"/>
                      <a:ext cx="2117725" cy="1787525"/>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Дан график зависимости числа N нераспавшихся ядер эрбия </w:t>
      </w:r>
      <w:r w:rsidR="009919C2" w:rsidRPr="00F82819">
        <w:rPr>
          <w:rStyle w:val="FontStyle16"/>
          <w:rFonts w:eastAsiaTheme="minorHAnsi"/>
          <w:noProof/>
          <w:sz w:val="28"/>
          <w:szCs w:val="28"/>
        </w:rPr>
        <w:drawing>
          <wp:inline distT="0" distB="0" distL="0" distR="0">
            <wp:extent cx="404495" cy="240665"/>
            <wp:effectExtent l="19050" t="0" r="0" b="0"/>
            <wp:docPr id="1167" name="Рисунок 1128" descr="https://ege.sdamgia.ru/formula/d6/d651bfc8a506cce3a12d1c5098b6371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https://ege.sdamgia.ru/formula/d6/d651bfc8a506cce3a12d1c5098b6371ap.png"/>
                    <pic:cNvPicPr>
                      <a:picLocks noChangeAspect="1" noChangeArrowheads="1"/>
                    </pic:cNvPicPr>
                  </pic:nvPicPr>
                  <pic:blipFill>
                    <a:blip r:embed="rId1128" cstate="print"/>
                    <a:srcRect/>
                    <a:stretch>
                      <a:fillRect/>
                    </a:stretch>
                  </pic:blipFill>
                  <pic:spPr bwMode="auto">
                    <a:xfrm>
                      <a:off x="0" y="0"/>
                      <a:ext cx="404495" cy="24066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от времени. Каков период полураспада этого изотопа эрбия? (Ответ дать в часах.)</w:t>
      </w:r>
    </w:p>
    <w:p w:rsidR="00341A33" w:rsidRPr="00F82819" w:rsidRDefault="00341A33" w:rsidP="00341A33">
      <w:pPr>
        <w:spacing w:after="0" w:line="240" w:lineRule="auto"/>
        <w:ind w:firstLine="709"/>
        <w:jc w:val="both"/>
        <w:rPr>
          <w:rStyle w:val="FontStyle16"/>
          <w:sz w:val="28"/>
          <w:szCs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w:t>
      </w:r>
      <w:r w:rsidR="00936AF0" w:rsidRPr="00F82819">
        <w:rPr>
          <w:sz w:val="28"/>
        </w:rPr>
        <w:t>ль ____________________________</w:t>
      </w:r>
    </w:p>
    <w:p w:rsidR="00341A33" w:rsidRPr="00F82819" w:rsidRDefault="00341A33" w:rsidP="00936AF0">
      <w:pPr>
        <w:pBdr>
          <w:bottom w:val="single" w:sz="12" w:space="1" w:color="auto"/>
        </w:pBdr>
        <w:autoSpaceDE w:val="0"/>
        <w:autoSpaceDN w:val="0"/>
        <w:spacing w:after="0" w:line="240" w:lineRule="auto"/>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24</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Поверхностное натяжение</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Интерференция света. Ее проявление в природе и применение в технике</w:t>
      </w:r>
    </w:p>
    <w:p w:rsidR="00341A33" w:rsidRPr="00F82819" w:rsidRDefault="00341A33" w:rsidP="009919C2">
      <w:pPr>
        <w:shd w:val="clear" w:color="auto" w:fill="FFFFFF"/>
        <w:spacing w:after="0" w:line="240" w:lineRule="auto"/>
        <w:ind w:firstLine="709"/>
        <w:jc w:val="both"/>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Длина волны рентгеновского излучения равна </w:t>
      </w:r>
      <w:r w:rsidR="009919C2" w:rsidRPr="00F82819">
        <w:rPr>
          <w:rStyle w:val="FontStyle16"/>
          <w:noProof/>
          <w:sz w:val="28"/>
          <w:szCs w:val="28"/>
          <w:lang w:eastAsia="ru-RU"/>
        </w:rPr>
        <w:drawing>
          <wp:inline distT="0" distB="0" distL="0" distR="0">
            <wp:extent cx="629285" cy="237490"/>
            <wp:effectExtent l="19050" t="0" r="0" b="0"/>
            <wp:docPr id="1168" name="Рисунок 1131" descr="https://ege.sdamgia.ru/formula/f4/f47251898ec39e6c7ce3427375d2ad1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https://ege.sdamgia.ru/formula/f4/f47251898ec39e6c7ce3427375d2ad16p.png"/>
                    <pic:cNvPicPr>
                      <a:picLocks noChangeAspect="1" noChangeArrowheads="1"/>
                    </pic:cNvPicPr>
                  </pic:nvPicPr>
                  <pic:blipFill>
                    <a:blip r:embed="rId1129" cstate="print"/>
                    <a:srcRect/>
                    <a:stretch>
                      <a:fillRect/>
                    </a:stretch>
                  </pic:blipFill>
                  <pic:spPr bwMode="auto">
                    <a:xfrm>
                      <a:off x="0" y="0"/>
                      <a:ext cx="629285" cy="237490"/>
                    </a:xfrm>
                    <a:prstGeom prst="rect">
                      <a:avLst/>
                    </a:prstGeom>
                    <a:noFill/>
                    <a:ln w="9525">
                      <a:noFill/>
                      <a:miter lim="800000"/>
                      <a:headEnd/>
                      <a:tailEnd/>
                    </a:ln>
                  </pic:spPr>
                </pic:pic>
              </a:graphicData>
            </a:graphic>
          </wp:inline>
        </w:drawing>
      </w:r>
      <w:r w:rsidR="009919C2" w:rsidRPr="00F82819">
        <w:rPr>
          <w:rStyle w:val="FontStyle16"/>
          <w:sz w:val="28"/>
          <w:szCs w:val="28"/>
        </w:rPr>
        <w:t> Во сколько раз энергия одного фотона этого излучения превосходит энергию фотона видимого света длиной волны </w:t>
      </w:r>
      <w:r w:rsidR="009919C2" w:rsidRPr="00F82819">
        <w:rPr>
          <w:rStyle w:val="FontStyle16"/>
          <w:noProof/>
          <w:sz w:val="28"/>
          <w:szCs w:val="28"/>
          <w:lang w:eastAsia="ru-RU"/>
        </w:rPr>
        <w:drawing>
          <wp:inline distT="0" distB="0" distL="0" distR="0">
            <wp:extent cx="724535" cy="237490"/>
            <wp:effectExtent l="19050" t="0" r="0" b="0"/>
            <wp:docPr id="1169" name="Рисунок 1132" descr="https://ege.sdamgia.ru/formula/c2/c2cd63865e6c3e68b263505b7c9e86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https://ege.sdamgia.ru/formula/c2/c2cd63865e6c3e68b263505b7c9e8630p.png"/>
                    <pic:cNvPicPr>
                      <a:picLocks noChangeAspect="1" noChangeArrowheads="1"/>
                    </pic:cNvPicPr>
                  </pic:nvPicPr>
                  <pic:blipFill>
                    <a:blip r:embed="rId1130" cstate="print"/>
                    <a:srcRect/>
                    <a:stretch>
                      <a:fillRect/>
                    </a:stretch>
                  </pic:blipFill>
                  <pic:spPr bwMode="auto">
                    <a:xfrm>
                      <a:off x="0" y="0"/>
                      <a:ext cx="724535" cy="237490"/>
                    </a:xfrm>
                    <a:prstGeom prst="rect">
                      <a:avLst/>
                    </a:prstGeom>
                    <a:noFill/>
                    <a:ln w="9525">
                      <a:noFill/>
                      <a:miter lim="800000"/>
                      <a:headEnd/>
                      <a:tailEnd/>
                    </a:ln>
                  </pic:spPr>
                </pic:pic>
              </a:graphicData>
            </a:graphic>
          </wp:inline>
        </w:drawing>
      </w:r>
      <w:r w:rsidR="009919C2" w:rsidRPr="00F82819">
        <w:rPr>
          <w:rStyle w:val="FontStyle16"/>
          <w:sz w:val="28"/>
          <w:szCs w:val="28"/>
        </w:rPr>
        <w:t>?</w:t>
      </w:r>
    </w:p>
    <w:p w:rsidR="00341A33" w:rsidRPr="00F82819" w:rsidRDefault="00341A33" w:rsidP="00936AF0">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25</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Смачивание. Капиллярность. Капиллярные явления в природе, быту и технике</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Дифракция света. Дифракционная решетка. Дифракционный спектр. Понятие о голографии</w:t>
      </w:r>
    </w:p>
    <w:p w:rsidR="00341A33" w:rsidRPr="00F82819" w:rsidRDefault="00341A33" w:rsidP="00341A33">
      <w:pPr>
        <w:spacing w:after="0" w:line="240" w:lineRule="auto"/>
        <w:ind w:firstLine="709"/>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Ядро </w:t>
      </w:r>
      <w:r w:rsidR="009919C2" w:rsidRPr="00F82819">
        <w:rPr>
          <w:rStyle w:val="FontStyle16"/>
          <w:noProof/>
          <w:sz w:val="28"/>
          <w:szCs w:val="28"/>
          <w:lang w:eastAsia="ru-RU"/>
        </w:rPr>
        <w:drawing>
          <wp:inline distT="0" distB="0" distL="0" distR="0">
            <wp:extent cx="337185" cy="240665"/>
            <wp:effectExtent l="19050" t="0" r="5715" b="0"/>
            <wp:docPr id="1170" name="Рисунок 1143" descr="https://ege.sdamgia.ru/formula/1d/1dbdfd01869a04278251c38cc44dde5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https://ege.sdamgia.ru/formula/1d/1dbdfd01869a04278251c38cc44dde5cp.png"/>
                    <pic:cNvPicPr>
                      <a:picLocks noChangeAspect="1" noChangeArrowheads="1"/>
                    </pic:cNvPicPr>
                  </pic:nvPicPr>
                  <pic:blipFill>
                    <a:blip r:embed="rId1131" cstate="print"/>
                    <a:srcRect/>
                    <a:stretch>
                      <a:fillRect/>
                    </a:stretch>
                  </pic:blipFill>
                  <pic:spPr bwMode="auto">
                    <a:xfrm>
                      <a:off x="0" y="0"/>
                      <a:ext cx="337185" cy="240665"/>
                    </a:xfrm>
                    <a:prstGeom prst="rect">
                      <a:avLst/>
                    </a:prstGeom>
                    <a:noFill/>
                    <a:ln w="9525">
                      <a:noFill/>
                      <a:miter lim="800000"/>
                      <a:headEnd/>
                      <a:tailEnd/>
                    </a:ln>
                  </pic:spPr>
                </pic:pic>
              </a:graphicData>
            </a:graphic>
          </wp:inline>
        </w:drawing>
      </w:r>
      <w:r w:rsidR="009919C2" w:rsidRPr="00F82819">
        <w:rPr>
          <w:rStyle w:val="FontStyle16"/>
          <w:sz w:val="28"/>
          <w:szCs w:val="28"/>
        </w:rPr>
        <w:t> претерпело ряд </w:t>
      </w:r>
      <w:r w:rsidR="009919C2" w:rsidRPr="00F82819">
        <w:rPr>
          <w:rStyle w:val="FontStyle16"/>
          <w:noProof/>
          <w:sz w:val="28"/>
          <w:szCs w:val="28"/>
          <w:lang w:eastAsia="ru-RU"/>
        </w:rPr>
        <w:drawing>
          <wp:inline distT="0" distB="0" distL="0" distR="0">
            <wp:extent cx="106045" cy="96520"/>
            <wp:effectExtent l="19050" t="0" r="8255" b="0"/>
            <wp:docPr id="1171" name="Рисунок 1144" descr="https://ege.sdamgia.ru/formula/7b/7b7f9dbfea05c83784f8b85149852f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https://ege.sdamgia.ru/formula/7b/7b7f9dbfea05c83784f8b85149852f08p.png"/>
                    <pic:cNvPicPr>
                      <a:picLocks noChangeAspect="1" noChangeArrowheads="1"/>
                    </pic:cNvPicPr>
                  </pic:nvPicPr>
                  <pic:blipFill>
                    <a:blip r:embed="rId1132" cstate="print"/>
                    <a:srcRect/>
                    <a:stretch>
                      <a:fillRect/>
                    </a:stretch>
                  </pic:blipFill>
                  <pic:spPr bwMode="auto">
                    <a:xfrm>
                      <a:off x="0" y="0"/>
                      <a:ext cx="106045" cy="96520"/>
                    </a:xfrm>
                    <a:prstGeom prst="rect">
                      <a:avLst/>
                    </a:prstGeom>
                    <a:noFill/>
                    <a:ln w="9525">
                      <a:noFill/>
                      <a:miter lim="800000"/>
                      <a:headEnd/>
                      <a:tailEnd/>
                    </a:ln>
                  </pic:spPr>
                </pic:pic>
              </a:graphicData>
            </a:graphic>
          </wp:inline>
        </w:drawing>
      </w:r>
      <w:r w:rsidR="009919C2" w:rsidRPr="00F82819">
        <w:rPr>
          <w:rStyle w:val="FontStyle16"/>
          <w:sz w:val="28"/>
          <w:szCs w:val="28"/>
        </w:rPr>
        <w:t>- и </w:t>
      </w:r>
      <w:r w:rsidR="009919C2" w:rsidRPr="00F82819">
        <w:rPr>
          <w:rStyle w:val="FontStyle16"/>
          <w:noProof/>
          <w:sz w:val="28"/>
          <w:szCs w:val="28"/>
          <w:lang w:eastAsia="ru-RU"/>
        </w:rPr>
        <w:drawing>
          <wp:inline distT="0" distB="0" distL="0" distR="0">
            <wp:extent cx="96520" cy="173355"/>
            <wp:effectExtent l="19050" t="0" r="0" b="0"/>
            <wp:docPr id="1172" name="Рисунок 1145" descr="https://ege.sdamgia.ru/formula/b0/b0603860fcffe94e5b8eec59ed81342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https://ege.sdamgia.ru/formula/b0/b0603860fcffe94e5b8eec59ed813421p.png"/>
                    <pic:cNvPicPr>
                      <a:picLocks noChangeAspect="1" noChangeArrowheads="1"/>
                    </pic:cNvPicPr>
                  </pic:nvPicPr>
                  <pic:blipFill>
                    <a:blip r:embed="rId1133" cstate="print"/>
                    <a:srcRect/>
                    <a:stretch>
                      <a:fillRect/>
                    </a:stretch>
                  </pic:blipFill>
                  <pic:spPr bwMode="auto">
                    <a:xfrm>
                      <a:off x="0" y="0"/>
                      <a:ext cx="96520" cy="173355"/>
                    </a:xfrm>
                    <a:prstGeom prst="rect">
                      <a:avLst/>
                    </a:prstGeom>
                    <a:noFill/>
                    <a:ln w="9525">
                      <a:noFill/>
                      <a:miter lim="800000"/>
                      <a:headEnd/>
                      <a:tailEnd/>
                    </a:ln>
                  </pic:spPr>
                </pic:pic>
              </a:graphicData>
            </a:graphic>
          </wp:inline>
        </w:drawing>
      </w:r>
      <w:r w:rsidR="009919C2" w:rsidRPr="00F82819">
        <w:rPr>
          <w:rStyle w:val="FontStyle16"/>
          <w:sz w:val="28"/>
          <w:szCs w:val="28"/>
        </w:rPr>
        <w:t>-распадов. В результате образовалось ядро </w:t>
      </w:r>
      <w:r w:rsidR="009919C2" w:rsidRPr="00F82819">
        <w:rPr>
          <w:rStyle w:val="FontStyle16"/>
          <w:noProof/>
          <w:sz w:val="28"/>
          <w:szCs w:val="28"/>
          <w:lang w:eastAsia="ru-RU"/>
        </w:rPr>
        <w:drawing>
          <wp:inline distT="0" distB="0" distL="0" distR="0">
            <wp:extent cx="462280" cy="240665"/>
            <wp:effectExtent l="19050" t="0" r="0" b="0"/>
            <wp:docPr id="2624" name="Рисунок 1146" descr="https://ege.sdamgia.ru/formula/0b/0bf6ec258a8a3f404bd341b08f845d9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https://ege.sdamgia.ru/formula/0b/0bf6ec258a8a3f404bd341b08f845d9dp.png"/>
                    <pic:cNvPicPr>
                      <a:picLocks noChangeAspect="1" noChangeArrowheads="1"/>
                    </pic:cNvPicPr>
                  </pic:nvPicPr>
                  <pic:blipFill>
                    <a:blip r:embed="rId1134" cstate="print"/>
                    <a:srcRect/>
                    <a:stretch>
                      <a:fillRect/>
                    </a:stretch>
                  </pic:blipFill>
                  <pic:spPr bwMode="auto">
                    <a:xfrm>
                      <a:off x="0" y="0"/>
                      <a:ext cx="462280" cy="240665"/>
                    </a:xfrm>
                    <a:prstGeom prst="rect">
                      <a:avLst/>
                    </a:prstGeom>
                    <a:noFill/>
                    <a:ln w="9525">
                      <a:noFill/>
                      <a:miter lim="800000"/>
                      <a:headEnd/>
                      <a:tailEnd/>
                    </a:ln>
                  </pic:spPr>
                </pic:pic>
              </a:graphicData>
            </a:graphic>
          </wp:inline>
        </w:drawing>
      </w:r>
      <w:r w:rsidR="009919C2" w:rsidRPr="00F82819">
        <w:rPr>
          <w:rStyle w:val="FontStyle16"/>
          <w:sz w:val="28"/>
          <w:szCs w:val="28"/>
        </w:rPr>
        <w:t> Определите число </w:t>
      </w:r>
      <w:r w:rsidR="009919C2" w:rsidRPr="00F82819">
        <w:rPr>
          <w:rStyle w:val="FontStyle16"/>
          <w:noProof/>
          <w:sz w:val="28"/>
          <w:szCs w:val="28"/>
          <w:lang w:eastAsia="ru-RU"/>
        </w:rPr>
        <w:drawing>
          <wp:inline distT="0" distB="0" distL="0" distR="0">
            <wp:extent cx="106045" cy="96520"/>
            <wp:effectExtent l="19050" t="0" r="8255" b="0"/>
            <wp:docPr id="2625" name="Рисунок 1147" descr="https://ege.sdamgia.ru/formula/7b/7b7f9dbfea05c83784f8b85149852f0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https://ege.sdamgia.ru/formula/7b/7b7f9dbfea05c83784f8b85149852f08p.png"/>
                    <pic:cNvPicPr>
                      <a:picLocks noChangeAspect="1" noChangeArrowheads="1"/>
                    </pic:cNvPicPr>
                  </pic:nvPicPr>
                  <pic:blipFill>
                    <a:blip r:embed="rId1132" cstate="print"/>
                    <a:srcRect/>
                    <a:stretch>
                      <a:fillRect/>
                    </a:stretch>
                  </pic:blipFill>
                  <pic:spPr bwMode="auto">
                    <a:xfrm>
                      <a:off x="0" y="0"/>
                      <a:ext cx="106045" cy="96520"/>
                    </a:xfrm>
                    <a:prstGeom prst="rect">
                      <a:avLst/>
                    </a:prstGeom>
                    <a:noFill/>
                    <a:ln w="9525">
                      <a:noFill/>
                      <a:miter lim="800000"/>
                      <a:headEnd/>
                      <a:tailEnd/>
                    </a:ln>
                  </pic:spPr>
                </pic:pic>
              </a:graphicData>
            </a:graphic>
          </wp:inline>
        </w:drawing>
      </w:r>
      <w:r w:rsidR="009919C2" w:rsidRPr="00F82819">
        <w:rPr>
          <w:rStyle w:val="FontStyle16"/>
          <w:sz w:val="28"/>
          <w:szCs w:val="28"/>
        </w:rPr>
        <w:t>-распадов.</w:t>
      </w:r>
    </w:p>
    <w:p w:rsidR="00341A33" w:rsidRPr="00F82819" w:rsidRDefault="00341A33" w:rsidP="00341A33">
      <w:pPr>
        <w:spacing w:after="0" w:line="240" w:lineRule="auto"/>
        <w:rPr>
          <w:rStyle w:val="FontStyle16"/>
          <w:sz w:val="28"/>
          <w:szCs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26</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Кристаллическое состояние вещества. Дальний порядок</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Дисперсия света. Разложение белого света призмой. Виды спектров. Спектральный анализ</w:t>
      </w:r>
    </w:p>
    <w:p w:rsidR="009919C2" w:rsidRPr="00F82819" w:rsidRDefault="00341A33" w:rsidP="009919C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В результате цепной реакции деления урана </w:t>
      </w:r>
      <w:r w:rsidR="009919C2" w:rsidRPr="00F82819">
        <w:rPr>
          <w:rStyle w:val="FontStyle16"/>
          <w:rFonts w:eastAsiaTheme="minorHAnsi"/>
          <w:noProof/>
          <w:sz w:val="28"/>
          <w:szCs w:val="28"/>
        </w:rPr>
        <w:drawing>
          <wp:inline distT="0" distB="0" distL="0" distR="0">
            <wp:extent cx="2261870" cy="250190"/>
            <wp:effectExtent l="19050" t="0" r="5080" b="0"/>
            <wp:docPr id="2626" name="Рисунок 1179" descr="https://ege.sdamgia.ru/formula/bb/bb1132f71cd45d0591d9f7a1534b26e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https://ege.sdamgia.ru/formula/bb/bb1132f71cd45d0591d9f7a1534b26e8p.png"/>
                    <pic:cNvPicPr>
                      <a:picLocks noChangeAspect="1" noChangeArrowheads="1"/>
                    </pic:cNvPicPr>
                  </pic:nvPicPr>
                  <pic:blipFill>
                    <a:blip r:embed="rId1135" cstate="print"/>
                    <a:srcRect/>
                    <a:stretch>
                      <a:fillRect/>
                    </a:stretch>
                  </pic:blipFill>
                  <pic:spPr bwMode="auto">
                    <a:xfrm>
                      <a:off x="0" y="0"/>
                      <a:ext cx="2261870" cy="250190"/>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образуется ядро химического элемента </w:t>
      </w:r>
      <w:r w:rsidR="009919C2" w:rsidRPr="00F82819">
        <w:rPr>
          <w:rStyle w:val="FontStyle16"/>
          <w:rFonts w:eastAsiaTheme="minorHAnsi"/>
          <w:noProof/>
          <w:sz w:val="28"/>
          <w:szCs w:val="28"/>
        </w:rPr>
        <w:drawing>
          <wp:inline distT="0" distB="0" distL="0" distR="0">
            <wp:extent cx="259715" cy="240665"/>
            <wp:effectExtent l="19050" t="0" r="6985" b="0"/>
            <wp:docPr id="2627" name="Рисунок 1180" descr="https://ege.sdamgia.ru/formula/61/61e33e71d76f1ed9033ac495cd0fbde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https://ege.sdamgia.ru/formula/61/61e33e71d76f1ed9033ac495cd0fbde4p.png"/>
                    <pic:cNvPicPr>
                      <a:picLocks noChangeAspect="1" noChangeArrowheads="1"/>
                    </pic:cNvPicPr>
                  </pic:nvPicPr>
                  <pic:blipFill>
                    <a:blip r:embed="rId1136" cstate="print"/>
                    <a:srcRect/>
                    <a:stretch>
                      <a:fillRect/>
                    </a:stretch>
                  </pic:blipFill>
                  <pic:spPr bwMode="auto">
                    <a:xfrm>
                      <a:off x="0" y="0"/>
                      <a:ext cx="259715" cy="24066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Каковы заряд образовавшегося ядра </w:t>
      </w:r>
      <w:r w:rsidR="009919C2" w:rsidRPr="00F82819">
        <w:rPr>
          <w:rStyle w:val="FontStyle16"/>
          <w:rFonts w:eastAsiaTheme="minorHAnsi"/>
          <w:noProof/>
          <w:sz w:val="28"/>
          <w:szCs w:val="28"/>
        </w:rPr>
        <w:drawing>
          <wp:inline distT="0" distB="0" distL="0" distR="0">
            <wp:extent cx="115570" cy="144145"/>
            <wp:effectExtent l="19050" t="0" r="0" b="0"/>
            <wp:docPr id="2628" name="Рисунок 1181" descr="https://ege.sdamgia.ru/formula/21/21c2e59531c8710156d34a3c30ac8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https://ege.sdamgia.ru/formula/21/21c2e59531c8710156d34a3c30ac81d5p.png"/>
                    <pic:cNvPicPr>
                      <a:picLocks noChangeAspect="1" noChangeArrowheads="1"/>
                    </pic:cNvPicPr>
                  </pic:nvPicPr>
                  <pic:blipFill>
                    <a:blip r:embed="rId1137" cstate="print"/>
                    <a:srcRect/>
                    <a:stretch>
                      <a:fillRect/>
                    </a:stretch>
                  </pic:blipFill>
                  <pic:spPr bwMode="auto">
                    <a:xfrm>
                      <a:off x="0" y="0"/>
                      <a:ext cx="115570" cy="14414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 (в единицах элементарного заряда) и его массовое число </w:t>
      </w:r>
      <w:r w:rsidR="009919C2" w:rsidRPr="00F82819">
        <w:rPr>
          <w:rStyle w:val="FontStyle16"/>
          <w:rFonts w:eastAsiaTheme="minorHAnsi"/>
          <w:noProof/>
          <w:sz w:val="28"/>
          <w:szCs w:val="28"/>
        </w:rPr>
        <w:drawing>
          <wp:inline distT="0" distB="0" distL="0" distR="0">
            <wp:extent cx="115570" cy="154305"/>
            <wp:effectExtent l="19050" t="0" r="0" b="0"/>
            <wp:docPr id="2629" name="Рисунок 1182"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https://ege.sdamgia.ru/formula/7f/7fc56270e7a70fa81a5935b72eacbe29p.png"/>
                    <pic:cNvPicPr>
                      <a:picLocks noChangeAspect="1" noChangeArrowheads="1"/>
                    </pic:cNvPicPr>
                  </pic:nvPicPr>
                  <pic:blipFill>
                    <a:blip r:embed="rId1138" cstate="print"/>
                    <a:srcRect/>
                    <a:stretch>
                      <a:fillRect/>
                    </a:stretch>
                  </pic:blipFill>
                  <pic:spPr bwMode="auto">
                    <a:xfrm>
                      <a:off x="0" y="0"/>
                      <a:ext cx="115570" cy="154305"/>
                    </a:xfrm>
                    <a:prstGeom prst="rect">
                      <a:avLst/>
                    </a:prstGeom>
                    <a:noFill/>
                    <a:ln w="9525">
                      <a:noFill/>
                      <a:miter lim="800000"/>
                      <a:headEnd/>
                      <a:tailEnd/>
                    </a:ln>
                  </pic:spPr>
                </pic:pic>
              </a:graphicData>
            </a:graphic>
          </wp:inline>
        </w:drawing>
      </w:r>
      <w:r w:rsidR="009919C2" w:rsidRPr="00F82819">
        <w:rPr>
          <w:rStyle w:val="FontStyle16"/>
          <w:rFonts w:eastAsiaTheme="minorHAnsi"/>
          <w:sz w:val="28"/>
          <w:szCs w:val="28"/>
          <w:lang w:eastAsia="en-US"/>
        </w:rPr>
        <w:t>?</w:t>
      </w:r>
    </w:p>
    <w:p w:rsidR="009919C2" w:rsidRPr="00F82819" w:rsidRDefault="009919C2" w:rsidP="009919C2">
      <w:pPr>
        <w:pStyle w:val="leftmargin"/>
        <w:spacing w:before="0" w:beforeAutospacing="0" w:after="0" w:afterAutospacing="0"/>
        <w:jc w:val="both"/>
        <w:rPr>
          <w:rStyle w:val="FontStyle16"/>
          <w:rFonts w:eastAsiaTheme="minorHAnsi"/>
          <w:sz w:val="28"/>
          <w:szCs w:val="28"/>
          <w:lang w:eastAsia="en-US"/>
        </w:rPr>
      </w:pPr>
      <w:r w:rsidRPr="00F82819">
        <w:rPr>
          <w:rStyle w:val="FontStyle16"/>
          <w:rFonts w:eastAsiaTheme="minorHAnsi"/>
          <w:sz w:val="28"/>
          <w:szCs w:val="28"/>
          <w:lang w:eastAsia="en-US"/>
        </w:rPr>
        <w:t>В ответе запишите числа слитно без пробела.</w:t>
      </w:r>
    </w:p>
    <w:tbl>
      <w:tblPr>
        <w:tblW w:w="0" w:type="auto"/>
        <w:tblCellMar>
          <w:top w:w="15" w:type="dxa"/>
          <w:left w:w="15" w:type="dxa"/>
          <w:bottom w:w="15" w:type="dxa"/>
          <w:right w:w="15" w:type="dxa"/>
        </w:tblCellMar>
        <w:tblLook w:val="04A0"/>
      </w:tblPr>
      <w:tblGrid>
        <w:gridCol w:w="2250"/>
        <w:gridCol w:w="2250"/>
      </w:tblGrid>
      <w:tr w:rsidR="009919C2" w:rsidRPr="00F82819" w:rsidTr="004B045B">
        <w:trPr>
          <w:trHeight w:val="375"/>
        </w:trPr>
        <w:tc>
          <w:tcPr>
            <w:tcW w:w="2250" w:type="dxa"/>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r w:rsidRPr="00F82819">
              <w:rPr>
                <w:color w:val="000000"/>
              </w:rPr>
              <w:t> </w:t>
            </w:r>
            <w:r w:rsidRPr="00F82819">
              <w:rPr>
                <w:rFonts w:ascii="Times New Roman" w:hAnsi="Times New Roman" w:cs="Times New Roman"/>
                <w:color w:val="000000"/>
                <w:sz w:val="24"/>
                <w:szCs w:val="24"/>
              </w:rPr>
              <w:t>Заряд ядра </w:t>
            </w:r>
            <w:r w:rsidRPr="00F82819">
              <w:rPr>
                <w:rFonts w:ascii="Times New Roman" w:hAnsi="Times New Roman" w:cs="Times New Roman"/>
                <w:noProof/>
                <w:color w:val="000000"/>
                <w:sz w:val="24"/>
                <w:szCs w:val="24"/>
                <w:lang w:eastAsia="ru-RU"/>
              </w:rPr>
              <w:drawing>
                <wp:inline distT="0" distB="0" distL="0" distR="0">
                  <wp:extent cx="115570" cy="144145"/>
                  <wp:effectExtent l="19050" t="0" r="0" b="0"/>
                  <wp:docPr id="2630" name="Рисунок 1183" descr="https://ege.sdamgia.ru/formula/21/21c2e59531c8710156d34a3c30ac81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https://ege.sdamgia.ru/formula/21/21c2e59531c8710156d34a3c30ac81d5p.png"/>
                          <pic:cNvPicPr>
                            <a:picLocks noChangeAspect="1" noChangeArrowheads="1"/>
                          </pic:cNvPicPr>
                        </pic:nvPicPr>
                        <pic:blipFill>
                          <a:blip r:embed="rId1137" cstate="print"/>
                          <a:srcRect/>
                          <a:stretch>
                            <a:fillRect/>
                          </a:stretch>
                        </pic:blipFill>
                        <pic:spPr bwMode="auto">
                          <a:xfrm>
                            <a:off x="0" y="0"/>
                            <a:ext cx="115570" cy="144145"/>
                          </a:xfrm>
                          <a:prstGeom prst="rect">
                            <a:avLst/>
                          </a:prstGeom>
                          <a:noFill/>
                          <a:ln w="9525">
                            <a:noFill/>
                            <a:miter lim="800000"/>
                            <a:headEnd/>
                            <a:tailEnd/>
                          </a:ln>
                        </pic:spPr>
                      </pic:pic>
                    </a:graphicData>
                  </a:graphic>
                </wp:inline>
              </w:drawing>
            </w:r>
          </w:p>
        </w:tc>
        <w:tc>
          <w:tcPr>
            <w:tcW w:w="2250" w:type="dxa"/>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r w:rsidRPr="00F82819">
              <w:rPr>
                <w:rFonts w:ascii="Times New Roman" w:hAnsi="Times New Roman" w:cs="Times New Roman"/>
                <w:color w:val="000000"/>
                <w:sz w:val="24"/>
                <w:szCs w:val="24"/>
              </w:rPr>
              <w:t>Массовое число ядра </w:t>
            </w:r>
            <w:r w:rsidRPr="00F82819">
              <w:rPr>
                <w:rFonts w:ascii="Times New Roman" w:hAnsi="Times New Roman" w:cs="Times New Roman"/>
                <w:noProof/>
                <w:color w:val="000000"/>
                <w:sz w:val="24"/>
                <w:szCs w:val="24"/>
                <w:lang w:eastAsia="ru-RU"/>
              </w:rPr>
              <w:drawing>
                <wp:inline distT="0" distB="0" distL="0" distR="0">
                  <wp:extent cx="115570" cy="154305"/>
                  <wp:effectExtent l="19050" t="0" r="0" b="0"/>
                  <wp:docPr id="2631" name="Рисунок 1184"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https://ege.sdamgia.ru/formula/7f/7fc56270e7a70fa81a5935b72eacbe29p.png"/>
                          <pic:cNvPicPr>
                            <a:picLocks noChangeAspect="1" noChangeArrowheads="1"/>
                          </pic:cNvPicPr>
                        </pic:nvPicPr>
                        <pic:blipFill>
                          <a:blip r:embed="rId1138" cstate="print"/>
                          <a:srcRect/>
                          <a:stretch>
                            <a:fillRect/>
                          </a:stretch>
                        </pic:blipFill>
                        <pic:spPr bwMode="auto">
                          <a:xfrm>
                            <a:off x="0" y="0"/>
                            <a:ext cx="115570" cy="154305"/>
                          </a:xfrm>
                          <a:prstGeom prst="rect">
                            <a:avLst/>
                          </a:prstGeom>
                          <a:noFill/>
                          <a:ln w="9525">
                            <a:noFill/>
                            <a:miter lim="800000"/>
                            <a:headEnd/>
                            <a:tailEnd/>
                          </a:ln>
                        </pic:spPr>
                      </pic:pic>
                    </a:graphicData>
                  </a:graphic>
                </wp:inline>
              </w:drawing>
            </w:r>
          </w:p>
        </w:tc>
      </w:tr>
      <w:tr w:rsidR="009919C2" w:rsidRPr="00F82819" w:rsidTr="004B045B">
        <w:trPr>
          <w:trHeight w:val="375"/>
        </w:trPr>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p>
        </w:tc>
      </w:tr>
    </w:tbl>
    <w:p w:rsidR="00341A33" w:rsidRPr="00F82819" w:rsidRDefault="00341A33" w:rsidP="009919C2">
      <w:pPr>
        <w:shd w:val="clear" w:color="auto" w:fill="FFFFFF"/>
        <w:spacing w:after="0" w:line="240" w:lineRule="auto"/>
        <w:ind w:firstLine="369"/>
        <w:jc w:val="both"/>
        <w:rPr>
          <w:sz w:val="28"/>
        </w:rPr>
      </w:pPr>
    </w:p>
    <w:p w:rsidR="00341A33" w:rsidRPr="00F82819" w:rsidRDefault="00341A33" w:rsidP="00936AF0">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27</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Типы связей в кристаллах, виды кристаллических структур</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Электромагнитное излучение в различных диапазонах длин волн: радиоволны, инфракрасное, видимое, ультрафиолетовое и рентгеновское излучение. Свойства и применение этих излучений. По</w:t>
      </w:r>
      <w:r w:rsidRPr="00F82819">
        <w:rPr>
          <w:rStyle w:val="FontStyle16"/>
          <w:sz w:val="28"/>
          <w:szCs w:val="28"/>
        </w:rPr>
        <w:softHyphen/>
        <w:t>нятие о парниковом эффекте</w:t>
      </w:r>
    </w:p>
    <w:p w:rsidR="009919C2" w:rsidRPr="00F82819" w:rsidRDefault="00936AF0" w:rsidP="00936AF0">
      <w:pPr>
        <w:pStyle w:val="leftmargin"/>
        <w:spacing w:before="0" w:beforeAutospacing="0" w:after="0" w:afterAutospacing="0"/>
        <w:jc w:val="both"/>
        <w:rPr>
          <w:rStyle w:val="FontStyle16"/>
          <w:rFonts w:eastAsiaTheme="minorHAnsi"/>
          <w:sz w:val="28"/>
          <w:szCs w:val="28"/>
          <w:lang w:eastAsia="en-US"/>
        </w:rPr>
      </w:pPr>
      <w:r w:rsidRPr="00F82819">
        <w:rPr>
          <w:noProof/>
          <w:sz w:val="28"/>
        </w:rPr>
        <w:drawing>
          <wp:anchor distT="0" distB="0" distL="114300" distR="114300" simplePos="0" relativeHeight="251653120" behindDoc="0" locked="0" layoutInCell="1" allowOverlap="1">
            <wp:simplePos x="0" y="0"/>
            <wp:positionH relativeFrom="column">
              <wp:posOffset>4276090</wp:posOffset>
            </wp:positionH>
            <wp:positionV relativeFrom="paragraph">
              <wp:posOffset>66040</wp:posOffset>
            </wp:positionV>
            <wp:extent cx="1590040" cy="861060"/>
            <wp:effectExtent l="19050" t="0" r="0" b="0"/>
            <wp:wrapSquare wrapText="bothSides"/>
            <wp:docPr id="2632" name="Рисунок 1193" descr="https://phys-ege.sdamgia.ru/get_file?id=64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https://phys-ege.sdamgia.ru/get_file?id=649&amp;png=1"/>
                    <pic:cNvPicPr>
                      <a:picLocks noChangeAspect="1" noChangeArrowheads="1"/>
                    </pic:cNvPicPr>
                  </pic:nvPicPr>
                  <pic:blipFill>
                    <a:blip r:embed="rId1139" cstate="print"/>
                    <a:srcRect/>
                    <a:stretch>
                      <a:fillRect/>
                    </a:stretch>
                  </pic:blipFill>
                  <pic:spPr bwMode="auto">
                    <a:xfrm>
                      <a:off x="0" y="0"/>
                      <a:ext cx="1590040" cy="86106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Световой пучок выходит из стекла в воздух (см. рисунок).</w:t>
      </w:r>
      <w:r w:rsidRPr="00F82819">
        <w:rPr>
          <w:rStyle w:val="FontStyle16"/>
          <w:rFonts w:eastAsiaTheme="minorHAnsi"/>
          <w:sz w:val="28"/>
          <w:szCs w:val="28"/>
          <w:lang w:eastAsia="en-US"/>
        </w:rPr>
        <w:t xml:space="preserve"> </w:t>
      </w:r>
      <w:r w:rsidR="009919C2" w:rsidRPr="00F82819">
        <w:rPr>
          <w:rStyle w:val="FontStyle16"/>
          <w:rFonts w:eastAsiaTheme="minorHAnsi"/>
          <w:sz w:val="28"/>
          <w:szCs w:val="28"/>
          <w:lang w:eastAsia="en-US"/>
        </w:rPr>
        <w:t>Что происходит при этом с частотой электромагнитных колебаний в световой волне, скоростью их распространения, длиной волны?</w:t>
      </w:r>
      <w:r w:rsidRPr="00F82819">
        <w:rPr>
          <w:rStyle w:val="FontStyle16"/>
          <w:rFonts w:eastAsiaTheme="minorHAnsi"/>
          <w:sz w:val="28"/>
          <w:szCs w:val="28"/>
          <w:lang w:eastAsia="en-US"/>
        </w:rPr>
        <w:t xml:space="preserve"> </w:t>
      </w:r>
      <w:r w:rsidR="009919C2" w:rsidRPr="00F82819">
        <w:rPr>
          <w:rStyle w:val="FontStyle16"/>
          <w:rFonts w:eastAsiaTheme="minorHAnsi"/>
          <w:sz w:val="28"/>
          <w:szCs w:val="28"/>
          <w:lang w:eastAsia="en-US"/>
        </w:rPr>
        <w:t> Для каждой величины определите соответствующий характер изменения:</w:t>
      </w:r>
    </w:p>
    <w:p w:rsidR="009919C2" w:rsidRPr="00F82819" w:rsidRDefault="009919C2" w:rsidP="00936AF0">
      <w:pPr>
        <w:pStyle w:val="ad"/>
        <w:spacing w:before="0" w:beforeAutospacing="0" w:after="0" w:afterAutospacing="0"/>
        <w:jc w:val="both"/>
        <w:rPr>
          <w:rStyle w:val="FontStyle16"/>
          <w:rFonts w:eastAsiaTheme="minorHAnsi"/>
          <w:sz w:val="28"/>
          <w:szCs w:val="28"/>
          <w:lang w:eastAsia="en-US"/>
        </w:rPr>
      </w:pPr>
      <w:r w:rsidRPr="00F82819">
        <w:rPr>
          <w:rStyle w:val="FontStyle16"/>
          <w:rFonts w:eastAsiaTheme="minorHAnsi"/>
          <w:sz w:val="28"/>
          <w:szCs w:val="28"/>
          <w:lang w:eastAsia="en-US"/>
        </w:rPr>
        <w:t> 1) увеличивается;</w:t>
      </w:r>
      <w:r w:rsidR="00936AF0" w:rsidRPr="00F82819">
        <w:rPr>
          <w:rStyle w:val="FontStyle16"/>
          <w:rFonts w:eastAsiaTheme="minorHAnsi"/>
          <w:sz w:val="28"/>
          <w:szCs w:val="28"/>
          <w:lang w:eastAsia="en-US"/>
        </w:rPr>
        <w:t xml:space="preserve"> </w:t>
      </w:r>
      <w:r w:rsidR="00936AF0" w:rsidRPr="00F82819">
        <w:rPr>
          <w:rStyle w:val="FontStyle16"/>
          <w:rFonts w:eastAsiaTheme="minorHAnsi"/>
          <w:sz w:val="28"/>
          <w:szCs w:val="28"/>
          <w:lang w:eastAsia="en-US"/>
        </w:rPr>
        <w:tab/>
      </w:r>
      <w:r w:rsidRPr="00F82819">
        <w:rPr>
          <w:rStyle w:val="FontStyle16"/>
          <w:rFonts w:eastAsiaTheme="minorHAnsi"/>
          <w:sz w:val="28"/>
          <w:szCs w:val="28"/>
          <w:lang w:eastAsia="en-US"/>
        </w:rPr>
        <w:t>2) уменьшается;</w:t>
      </w:r>
      <w:r w:rsidR="00936AF0" w:rsidRPr="00F82819">
        <w:rPr>
          <w:rStyle w:val="FontStyle16"/>
          <w:rFonts w:eastAsiaTheme="minorHAnsi"/>
          <w:sz w:val="28"/>
          <w:szCs w:val="28"/>
          <w:lang w:eastAsia="en-US"/>
        </w:rPr>
        <w:t xml:space="preserve"> </w:t>
      </w:r>
      <w:r w:rsidR="00936AF0" w:rsidRPr="00F82819">
        <w:rPr>
          <w:rStyle w:val="FontStyle16"/>
          <w:rFonts w:eastAsiaTheme="minorHAnsi"/>
          <w:sz w:val="28"/>
          <w:szCs w:val="28"/>
          <w:lang w:eastAsia="en-US"/>
        </w:rPr>
        <w:tab/>
      </w:r>
      <w:r w:rsidRPr="00F82819">
        <w:rPr>
          <w:rStyle w:val="FontStyle16"/>
          <w:rFonts w:eastAsiaTheme="minorHAnsi"/>
          <w:sz w:val="28"/>
          <w:szCs w:val="28"/>
          <w:lang w:eastAsia="en-US"/>
        </w:rPr>
        <w:t>3) не изменяется.</w:t>
      </w:r>
    </w:p>
    <w:p w:rsidR="009919C2" w:rsidRPr="00F82819" w:rsidRDefault="009919C2" w:rsidP="009919C2">
      <w:pPr>
        <w:pStyle w:val="ad"/>
        <w:spacing w:before="0" w:beforeAutospacing="0" w:after="0" w:afterAutospacing="0"/>
        <w:jc w:val="both"/>
        <w:rPr>
          <w:rStyle w:val="FontStyle16"/>
          <w:rFonts w:eastAsiaTheme="minorHAnsi"/>
          <w:sz w:val="28"/>
          <w:szCs w:val="28"/>
          <w:lang w:eastAsia="en-US"/>
        </w:rPr>
      </w:pPr>
      <w:r w:rsidRPr="00F82819">
        <w:rPr>
          <w:rStyle w:val="FontStyle16"/>
          <w:rFonts w:eastAsiaTheme="minorHAnsi"/>
          <w:sz w:val="28"/>
          <w:szCs w:val="28"/>
          <w:lang w:eastAsia="en-US"/>
        </w:rPr>
        <w:t> Запишите в таблицу выбранные цифры для каждой физической величины. Цифры в ответе могут повторяться. </w:t>
      </w:r>
    </w:p>
    <w:tbl>
      <w:tblPr>
        <w:tblW w:w="0" w:type="auto"/>
        <w:tblCellMar>
          <w:top w:w="15" w:type="dxa"/>
          <w:left w:w="15" w:type="dxa"/>
          <w:bottom w:w="15" w:type="dxa"/>
          <w:right w:w="15" w:type="dxa"/>
        </w:tblCellMar>
        <w:tblLook w:val="04A0"/>
      </w:tblPr>
      <w:tblGrid>
        <w:gridCol w:w="928"/>
        <w:gridCol w:w="1080"/>
        <w:gridCol w:w="1472"/>
      </w:tblGrid>
      <w:tr w:rsidR="009919C2" w:rsidRPr="00F82819" w:rsidTr="004B045B">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r w:rsidRPr="00F82819">
              <w:rPr>
                <w:rFonts w:ascii="Times New Roman" w:hAnsi="Times New Roman" w:cs="Times New Roman"/>
                <w:color w:val="000000"/>
                <w:sz w:val="24"/>
                <w:szCs w:val="24"/>
              </w:rPr>
              <w:t>Частота</w:t>
            </w: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r w:rsidRPr="00F82819">
              <w:rPr>
                <w:rFonts w:ascii="Times New Roman" w:hAnsi="Times New Roman" w:cs="Times New Roman"/>
                <w:color w:val="000000"/>
                <w:sz w:val="24"/>
                <w:szCs w:val="24"/>
              </w:rPr>
              <w:t>Скорость</w:t>
            </w: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r w:rsidRPr="00F82819">
              <w:rPr>
                <w:rFonts w:ascii="Times New Roman" w:hAnsi="Times New Roman" w:cs="Times New Roman"/>
                <w:color w:val="000000"/>
                <w:sz w:val="24"/>
                <w:szCs w:val="24"/>
              </w:rPr>
              <w:t>Длина волны</w:t>
            </w:r>
          </w:p>
        </w:tc>
      </w:tr>
      <w:tr w:rsidR="009919C2" w:rsidRPr="00F82819" w:rsidTr="004B045B">
        <w:trPr>
          <w:trHeight w:val="225"/>
        </w:trPr>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61" w:type="dxa"/>
              <w:left w:w="61" w:type="dxa"/>
              <w:bottom w:w="61" w:type="dxa"/>
              <w:right w:w="61" w:type="dxa"/>
            </w:tcMar>
            <w:vAlign w:val="center"/>
            <w:hideMark/>
          </w:tcPr>
          <w:p w:rsidR="009919C2" w:rsidRPr="00F82819" w:rsidRDefault="009919C2" w:rsidP="004B045B">
            <w:pPr>
              <w:spacing w:after="0" w:line="240" w:lineRule="auto"/>
              <w:jc w:val="both"/>
              <w:rPr>
                <w:rFonts w:ascii="Times New Roman" w:hAnsi="Times New Roman" w:cs="Times New Roman"/>
                <w:color w:val="000000"/>
                <w:sz w:val="24"/>
                <w:szCs w:val="24"/>
              </w:rPr>
            </w:pPr>
          </w:p>
        </w:tc>
      </w:tr>
    </w:tbl>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28</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Деформация. Тепловое расширение</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Тепловое излучение. "Ультрафиолетовая катастрофа ". Квантовая природа света</w:t>
      </w:r>
    </w:p>
    <w:p w:rsidR="00341A33" w:rsidRPr="00F82819" w:rsidRDefault="00341A33" w:rsidP="00341A33">
      <w:pPr>
        <w:spacing w:after="0" w:line="240" w:lineRule="auto"/>
        <w:ind w:firstLine="709"/>
        <w:rPr>
          <w:rStyle w:val="FontStyle16"/>
          <w:sz w:val="28"/>
          <w:szCs w:val="28"/>
        </w:rPr>
      </w:pPr>
      <w:r w:rsidRPr="00F82819">
        <w:rPr>
          <w:sz w:val="28"/>
        </w:rPr>
        <w:t xml:space="preserve">3. </w:t>
      </w:r>
      <w:r w:rsidRPr="00F82819">
        <w:rPr>
          <w:rStyle w:val="FontStyle16"/>
          <w:sz w:val="28"/>
          <w:szCs w:val="28"/>
        </w:rPr>
        <w:t xml:space="preserve">Задача. </w:t>
      </w:r>
      <w:r w:rsidR="009919C2" w:rsidRPr="00F82819">
        <w:rPr>
          <w:rStyle w:val="FontStyle16"/>
          <w:sz w:val="28"/>
          <w:szCs w:val="28"/>
        </w:rPr>
        <w:t>Идеальный газ получил количество теплоты 300 Дж и совершил работу 100 Дж. Чему равно изменение внутренней энергия газа? Ответ дайте в джоулях.</w:t>
      </w:r>
    </w:p>
    <w:p w:rsidR="00341A33" w:rsidRPr="00F82819" w:rsidRDefault="00341A33" w:rsidP="00936AF0">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29</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Явления электризации тел. Электрический заряд. Закон сохранения электрического заряда</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Внешний фотоэффект. Законы внешнего фотоэффекта. Уравнение Эйнштейна для фотоэффекта. Внутренний фотоэффект, его особенности. Применение фотоэффекта в технике</w:t>
      </w:r>
    </w:p>
    <w:p w:rsidR="009919C2" w:rsidRPr="00F82819" w:rsidRDefault="00341A33" w:rsidP="009919C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Идеальный газ отдал количество теплоты 300 Дж и при этом внутренняя энергия газа уменьшилась на 100 Дж. Какова работа, совершенная газом? (Ответ дайте в джоулях.)</w:t>
      </w: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30</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w:t>
            </w:r>
            <w:r w:rsidR="00D718E7" w:rsidRPr="00F82819">
              <w:t>1</w:t>
            </w:r>
            <w:r w:rsidRPr="00F82819">
              <w:t>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Взаимодействие точечных зарядов. Закон Кулона. Электрическая постоянная</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Модель атома Резерфорда- Бора. Излучение и поглощения на основе теории Бора</w:t>
      </w:r>
    </w:p>
    <w:p w:rsidR="009919C2" w:rsidRPr="00F82819" w:rsidRDefault="00936AF0" w:rsidP="009919C2">
      <w:pPr>
        <w:pStyle w:val="leftmargin"/>
        <w:spacing w:before="0" w:beforeAutospacing="0" w:after="0" w:afterAutospacing="0"/>
        <w:jc w:val="both"/>
        <w:rPr>
          <w:rStyle w:val="FontStyle16"/>
          <w:rFonts w:eastAsiaTheme="minorHAnsi"/>
          <w:sz w:val="28"/>
          <w:szCs w:val="28"/>
          <w:lang w:eastAsia="en-US"/>
        </w:rPr>
      </w:pPr>
      <w:r w:rsidRPr="00F82819">
        <w:rPr>
          <w:noProof/>
          <w:sz w:val="28"/>
        </w:rPr>
        <w:drawing>
          <wp:anchor distT="0" distB="0" distL="114300" distR="114300" simplePos="0" relativeHeight="251654144" behindDoc="0" locked="0" layoutInCell="1" allowOverlap="1">
            <wp:simplePos x="0" y="0"/>
            <wp:positionH relativeFrom="column">
              <wp:posOffset>4020820</wp:posOffset>
            </wp:positionH>
            <wp:positionV relativeFrom="paragraph">
              <wp:posOffset>-635</wp:posOffset>
            </wp:positionV>
            <wp:extent cx="2064385" cy="1778000"/>
            <wp:effectExtent l="19050" t="0" r="0" b="0"/>
            <wp:wrapSquare wrapText="bothSides"/>
            <wp:docPr id="1472" name="Рисунок 1215" descr="https://phys-ege.sdamgia.ru/get_file?id=16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https://phys-ege.sdamgia.ru/get_file?id=1631&amp;png=1"/>
                    <pic:cNvPicPr>
                      <a:picLocks noChangeAspect="1" noChangeArrowheads="1"/>
                    </pic:cNvPicPr>
                  </pic:nvPicPr>
                  <pic:blipFill>
                    <a:blip r:embed="rId1140" cstate="print"/>
                    <a:srcRect/>
                    <a:stretch>
                      <a:fillRect/>
                    </a:stretch>
                  </pic:blipFill>
                  <pic:spPr bwMode="auto">
                    <a:xfrm>
                      <a:off x="0" y="0"/>
                      <a:ext cx="2064385" cy="1778000"/>
                    </a:xfrm>
                    <a:prstGeom prst="rect">
                      <a:avLst/>
                    </a:prstGeom>
                    <a:noFill/>
                    <a:ln w="9525">
                      <a:noFill/>
                      <a:miter lim="800000"/>
                      <a:headEnd/>
                      <a:tailEnd/>
                    </a:ln>
                  </pic:spPr>
                </pic:pic>
              </a:graphicData>
            </a:graphic>
          </wp:anchor>
        </w:drawing>
      </w:r>
      <w:r w:rsidR="00341A33" w:rsidRPr="00F82819">
        <w:rPr>
          <w:sz w:val="28"/>
        </w:rPr>
        <w:t xml:space="preserve">3. </w:t>
      </w:r>
      <w:r w:rsidR="00341A33"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На PV-диаграмме показан процесс изменения состояния постоянной массы газа. Внутренняя энергия газа увеличилась на 20 кДж. Каково количество теплоты, полученное газом? (Ответ дайте в кДж.)</w:t>
      </w: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autoSpaceDE w:val="0"/>
        <w:autoSpaceDN w:val="0"/>
        <w:spacing w:after="0" w:line="240" w:lineRule="auto"/>
        <w:jc w:val="center"/>
        <w:rPr>
          <w:sz w:val="28"/>
          <w:szCs w:val="28"/>
        </w:rPr>
      </w:pP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31</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Электрическое поле и его напряженность. Графическое изображение полей точечных зарядов</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Естественная радиоактивность и ее виды</w:t>
      </w:r>
    </w:p>
    <w:p w:rsidR="009919C2" w:rsidRPr="00F82819" w:rsidRDefault="00341A33" w:rsidP="009919C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При понижении абсолютной температуры идеального газа его средняя кинетическая энергия уменьшилась в два раза. Если начальная температура составляла 600 К, то чему будет равна температура газа при новых условиях?</w:t>
      </w:r>
    </w:p>
    <w:p w:rsidR="00341A33" w:rsidRPr="00F82819" w:rsidRDefault="00341A33" w:rsidP="009919C2">
      <w:pPr>
        <w:spacing w:after="0" w:line="240" w:lineRule="auto"/>
        <w:ind w:firstLine="709"/>
        <w:jc w:val="both"/>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p w:rsidR="00341A33" w:rsidRPr="00F82819" w:rsidRDefault="00341A33" w:rsidP="00341A33">
      <w:pPr>
        <w:autoSpaceDE w:val="0"/>
        <w:autoSpaceDN w:val="0"/>
        <w:spacing w:after="0" w:line="240" w:lineRule="auto"/>
        <w:jc w:val="center"/>
        <w:rPr>
          <w:sz w:val="28"/>
          <w:szCs w:val="28"/>
        </w:rPr>
      </w:pP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tcPr>
          <w:p w:rsidR="00341A33" w:rsidRPr="00F82819" w:rsidRDefault="00341A33" w:rsidP="00341A33">
            <w:pPr>
              <w:spacing w:after="0" w:line="240" w:lineRule="auto"/>
              <w:ind w:right="-4"/>
              <w:jc w:val="center"/>
            </w:pPr>
            <w:r w:rsidRPr="00F82819">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32</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Курс___</w:t>
            </w:r>
            <w:r w:rsidR="00D718E7" w:rsidRPr="00F82819">
              <w:t>1</w:t>
            </w:r>
            <w:r w:rsidRPr="00F82819">
              <w:t>_группа_________________</w:t>
            </w:r>
          </w:p>
          <w:p w:rsidR="00341A33" w:rsidRPr="00F82819" w:rsidRDefault="00341A33" w:rsidP="00341A33">
            <w:pPr>
              <w:spacing w:after="0" w:line="240" w:lineRule="auto"/>
            </w:pPr>
          </w:p>
        </w:tc>
        <w:tc>
          <w:tcPr>
            <w:tcW w:w="2268" w:type="dxa"/>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Работа, совершаемая силами электрического поля по перемещению заряда</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Закон радиоактивного распада. Биологическое действие радиоактивных излучений</w:t>
      </w:r>
    </w:p>
    <w:p w:rsidR="00341A33" w:rsidRPr="00F82819" w:rsidRDefault="00341A33" w:rsidP="00341A33">
      <w:pPr>
        <w:spacing w:after="0" w:line="240" w:lineRule="auto"/>
        <w:ind w:firstLine="709"/>
        <w:rPr>
          <w:rStyle w:val="FontStyle16"/>
          <w:sz w:val="28"/>
          <w:szCs w:val="28"/>
        </w:rPr>
      </w:pPr>
      <w:r w:rsidRPr="00F82819">
        <w:rPr>
          <w:sz w:val="28"/>
        </w:rPr>
        <w:t xml:space="preserve">3. </w:t>
      </w:r>
      <w:r w:rsidR="009919C2" w:rsidRPr="00F82819">
        <w:rPr>
          <w:rStyle w:val="FontStyle16"/>
          <w:sz w:val="28"/>
          <w:szCs w:val="28"/>
        </w:rPr>
        <w:t>Во сколько раз изменится давление идеального газа, если среднюю кинетическую энергию теплового движения молекул газа увеличить в 2 раза и концентрацию молекул газа увеличить в 2 раза?</w:t>
      </w:r>
    </w:p>
    <w:p w:rsidR="00341A33" w:rsidRPr="00F82819" w:rsidRDefault="00341A33" w:rsidP="00341A33">
      <w:pPr>
        <w:spacing w:after="0" w:line="240" w:lineRule="auto"/>
        <w:rPr>
          <w:sz w:val="28"/>
        </w:rPr>
      </w:pPr>
    </w:p>
    <w:p w:rsidR="00341A33" w:rsidRPr="00F82819" w:rsidRDefault="00341A33" w:rsidP="00936AF0">
      <w:pPr>
        <w:spacing w:after="0" w:line="240" w:lineRule="auto"/>
        <w:rPr>
          <w:sz w:val="28"/>
          <w:szCs w:val="28"/>
        </w:rPr>
      </w:pPr>
      <w:r w:rsidRPr="00F82819">
        <w:rPr>
          <w:sz w:val="28"/>
        </w:rPr>
        <w:t>Преподаватель ____________________________________</w:t>
      </w:r>
      <w:r w:rsidRPr="00F82819">
        <w:br w:type="page"/>
      </w:r>
    </w:p>
    <w:tbl>
      <w:tblPr>
        <w:tblW w:w="10031" w:type="dxa"/>
        <w:tblBorders>
          <w:bottom w:val="thinThickThinSmallGap" w:sz="24" w:space="0" w:color="auto"/>
          <w:insideH w:val="single" w:sz="4" w:space="0" w:color="auto"/>
          <w:insideV w:val="single" w:sz="4" w:space="0" w:color="auto"/>
        </w:tblBorders>
        <w:tblLayout w:type="fixed"/>
        <w:tblLook w:val="0000"/>
      </w:tblPr>
      <w:tblGrid>
        <w:gridCol w:w="2235"/>
        <w:gridCol w:w="5528"/>
        <w:gridCol w:w="2268"/>
      </w:tblGrid>
      <w:tr w:rsidR="00341A33" w:rsidRPr="00F82819" w:rsidTr="004B045B">
        <w:tc>
          <w:tcPr>
            <w:tcW w:w="2235" w:type="dxa"/>
            <w:shd w:val="clear" w:color="auto" w:fill="auto"/>
          </w:tcPr>
          <w:p w:rsidR="00341A33" w:rsidRPr="00F82819" w:rsidRDefault="00341A33" w:rsidP="00341A33">
            <w:pPr>
              <w:spacing w:after="0" w:line="240" w:lineRule="auto"/>
              <w:ind w:right="-4"/>
              <w:jc w:val="center"/>
            </w:pPr>
            <w:r w:rsidRPr="00F82819">
              <w:lastRenderedPageBreak/>
              <w:t xml:space="preserve">Рассмотрено </w:t>
            </w:r>
          </w:p>
          <w:p w:rsidR="00341A33" w:rsidRPr="00F82819" w:rsidRDefault="00341A33" w:rsidP="00341A33">
            <w:pPr>
              <w:spacing w:after="0" w:line="240" w:lineRule="auto"/>
              <w:ind w:right="-4"/>
              <w:jc w:val="center"/>
            </w:pPr>
            <w:r w:rsidRPr="00F82819">
              <w:t>Предметно-цикловой  комиссией</w:t>
            </w:r>
          </w:p>
          <w:p w:rsidR="00341A33" w:rsidRPr="00F82819" w:rsidRDefault="00341A33" w:rsidP="00341A33">
            <w:pPr>
              <w:spacing w:after="0" w:line="240" w:lineRule="auto"/>
              <w:ind w:right="-4"/>
              <w:jc w:val="center"/>
              <w:rPr>
                <w:u w:val="single"/>
              </w:rPr>
            </w:pPr>
            <w:r w:rsidRPr="00F82819">
              <w:rPr>
                <w:u w:val="single"/>
              </w:rPr>
              <w:t>общеобразовательных дисциплин</w:t>
            </w:r>
          </w:p>
          <w:p w:rsidR="00341A33" w:rsidRPr="00F82819" w:rsidRDefault="00341A33" w:rsidP="00341A33">
            <w:pPr>
              <w:spacing w:after="0" w:line="240" w:lineRule="auto"/>
              <w:ind w:right="-4"/>
              <w:jc w:val="center"/>
            </w:pPr>
          </w:p>
          <w:p w:rsidR="00341A33" w:rsidRPr="00F82819" w:rsidRDefault="00341A33" w:rsidP="00341A33">
            <w:pPr>
              <w:spacing w:after="0" w:line="240" w:lineRule="auto"/>
              <w:ind w:right="-4"/>
              <w:jc w:val="center"/>
            </w:pPr>
            <w:r w:rsidRPr="00F82819">
              <w:t>«___»_______20__г.</w:t>
            </w:r>
          </w:p>
          <w:p w:rsidR="00341A33" w:rsidRPr="00F82819" w:rsidRDefault="00341A33" w:rsidP="00341A33">
            <w:pPr>
              <w:spacing w:after="0" w:line="240" w:lineRule="auto"/>
              <w:ind w:right="-4"/>
              <w:jc w:val="center"/>
            </w:pPr>
          </w:p>
        </w:tc>
        <w:tc>
          <w:tcPr>
            <w:tcW w:w="5528" w:type="dxa"/>
            <w:shd w:val="clear" w:color="auto" w:fill="auto"/>
          </w:tcPr>
          <w:p w:rsidR="00D718E7" w:rsidRPr="00F82819" w:rsidRDefault="00D718E7" w:rsidP="00D718E7">
            <w:pPr>
              <w:pStyle w:val="1"/>
              <w:spacing w:before="0" w:line="240" w:lineRule="auto"/>
              <w:jc w:val="center"/>
              <w:rPr>
                <w:sz w:val="24"/>
                <w:szCs w:val="24"/>
              </w:rPr>
            </w:pPr>
            <w:r w:rsidRPr="00F82819">
              <w:rPr>
                <w:sz w:val="24"/>
                <w:szCs w:val="24"/>
              </w:rPr>
              <w:t xml:space="preserve">филиал БПОУ ОО "Орловский автодорожный техникум" </w:t>
            </w:r>
          </w:p>
          <w:p w:rsidR="00341A33" w:rsidRPr="00F82819" w:rsidRDefault="00341A33" w:rsidP="00341A33">
            <w:pPr>
              <w:pStyle w:val="1"/>
              <w:spacing w:before="0" w:line="240" w:lineRule="auto"/>
              <w:jc w:val="center"/>
              <w:rPr>
                <w:b w:val="0"/>
              </w:rPr>
            </w:pPr>
            <w:r w:rsidRPr="00F82819">
              <w:rPr>
                <w:b w:val="0"/>
              </w:rPr>
              <w:t xml:space="preserve">Экзаменационный билет № </w:t>
            </w:r>
            <w:r w:rsidRPr="00F82819">
              <w:rPr>
                <w:b w:val="0"/>
                <w:u w:val="single"/>
              </w:rPr>
              <w:t>33</w:t>
            </w:r>
          </w:p>
          <w:p w:rsidR="00341A33" w:rsidRPr="00F82819" w:rsidRDefault="00341A33" w:rsidP="00341A33">
            <w:pPr>
              <w:spacing w:after="0" w:line="240" w:lineRule="auto"/>
              <w:jc w:val="center"/>
              <w:rPr>
                <w:b/>
              </w:rPr>
            </w:pPr>
          </w:p>
          <w:p w:rsidR="00341A33" w:rsidRPr="00F82819" w:rsidRDefault="00341A33" w:rsidP="00341A33">
            <w:pPr>
              <w:spacing w:after="0" w:line="240" w:lineRule="auto"/>
            </w:pPr>
            <w:r w:rsidRPr="00F82819">
              <w:t xml:space="preserve">по дисциплине  </w:t>
            </w:r>
            <w:r w:rsidRPr="00F82819">
              <w:rPr>
                <w:u w:val="single"/>
              </w:rPr>
              <w:t>«ФИЗИКА»</w:t>
            </w:r>
          </w:p>
          <w:p w:rsidR="00341A33" w:rsidRPr="00F82819" w:rsidRDefault="00341A33" w:rsidP="00341A33">
            <w:pPr>
              <w:spacing w:after="0" w:line="240" w:lineRule="auto"/>
            </w:pPr>
            <w:r w:rsidRPr="00F82819">
              <w:t>Курс__</w:t>
            </w:r>
            <w:r w:rsidR="00D718E7" w:rsidRPr="00F82819">
              <w:t>1</w:t>
            </w:r>
            <w:r w:rsidRPr="00F82819">
              <w:t>___группа_________________</w:t>
            </w:r>
          </w:p>
          <w:p w:rsidR="00341A33" w:rsidRPr="00F82819" w:rsidRDefault="00341A33" w:rsidP="00341A33">
            <w:pPr>
              <w:spacing w:after="0" w:line="240" w:lineRule="auto"/>
            </w:pPr>
          </w:p>
        </w:tc>
        <w:tc>
          <w:tcPr>
            <w:tcW w:w="2268" w:type="dxa"/>
            <w:shd w:val="clear" w:color="auto" w:fill="auto"/>
          </w:tcPr>
          <w:p w:rsidR="00341A33" w:rsidRPr="00F82819" w:rsidRDefault="00341A33" w:rsidP="00341A33">
            <w:pPr>
              <w:spacing w:after="0" w:line="240" w:lineRule="auto"/>
              <w:jc w:val="center"/>
              <w:rPr>
                <w:b/>
              </w:rPr>
            </w:pPr>
            <w:r w:rsidRPr="00F82819">
              <w:rPr>
                <w:b/>
              </w:rPr>
              <w:t>УТВЕРЖДАЮ</w:t>
            </w:r>
          </w:p>
          <w:p w:rsidR="00341A33" w:rsidRPr="00F82819" w:rsidRDefault="00341A33" w:rsidP="00341A33">
            <w:pPr>
              <w:spacing w:after="0" w:line="240" w:lineRule="auto"/>
              <w:jc w:val="center"/>
            </w:pPr>
            <w:r w:rsidRPr="00F82819">
              <w:t>Зам. директора по</w:t>
            </w:r>
          </w:p>
          <w:p w:rsidR="00341A33" w:rsidRPr="00F82819" w:rsidRDefault="00341A33" w:rsidP="00341A33">
            <w:pPr>
              <w:spacing w:after="0" w:line="240" w:lineRule="auto"/>
              <w:jc w:val="center"/>
            </w:pPr>
            <w:r w:rsidRPr="00F82819">
              <w:t>учебной работе</w:t>
            </w:r>
          </w:p>
          <w:p w:rsidR="00341A33" w:rsidRPr="00F82819" w:rsidRDefault="00341A33" w:rsidP="00341A33">
            <w:pPr>
              <w:spacing w:after="0" w:line="240" w:lineRule="auto"/>
              <w:jc w:val="center"/>
            </w:pPr>
            <w:r w:rsidRPr="00F82819">
              <w:t>________________</w:t>
            </w:r>
          </w:p>
          <w:p w:rsidR="00341A33" w:rsidRPr="00F82819" w:rsidRDefault="00341A33" w:rsidP="00341A33">
            <w:pPr>
              <w:spacing w:after="0" w:line="240" w:lineRule="auto"/>
              <w:jc w:val="center"/>
            </w:pPr>
            <w:r w:rsidRPr="00F82819">
              <w:t>«___»_____20__г.</w:t>
            </w:r>
          </w:p>
        </w:tc>
      </w:tr>
    </w:tbl>
    <w:p w:rsidR="00341A33" w:rsidRPr="00F82819" w:rsidRDefault="00341A33" w:rsidP="00341A33">
      <w:pPr>
        <w:spacing w:after="0" w:line="240" w:lineRule="auto"/>
      </w:pPr>
    </w:p>
    <w:p w:rsidR="00341A33" w:rsidRPr="00F82819" w:rsidRDefault="00341A33" w:rsidP="00341A33">
      <w:pPr>
        <w:spacing w:after="0" w:line="240" w:lineRule="auto"/>
      </w:pPr>
    </w:p>
    <w:p w:rsidR="00341A33" w:rsidRPr="00F82819" w:rsidRDefault="00341A33" w:rsidP="00341A33">
      <w:pPr>
        <w:spacing w:after="0" w:line="240" w:lineRule="auto"/>
        <w:ind w:firstLine="709"/>
        <w:rPr>
          <w:sz w:val="28"/>
        </w:rPr>
      </w:pPr>
      <w:r w:rsidRPr="00F82819">
        <w:rPr>
          <w:sz w:val="28"/>
        </w:rPr>
        <w:t xml:space="preserve">1. </w:t>
      </w:r>
      <w:r w:rsidRPr="00F82819">
        <w:rPr>
          <w:rStyle w:val="FontStyle16"/>
          <w:sz w:val="28"/>
          <w:szCs w:val="28"/>
        </w:rPr>
        <w:t>Идеальный газ. Давление газа. Понятие вакуума. Межзвездный газ.</w:t>
      </w:r>
    </w:p>
    <w:p w:rsidR="00341A33" w:rsidRPr="00F82819" w:rsidRDefault="00341A33" w:rsidP="00341A33">
      <w:pPr>
        <w:spacing w:after="0" w:line="240" w:lineRule="auto"/>
        <w:ind w:firstLine="709"/>
        <w:rPr>
          <w:sz w:val="28"/>
        </w:rPr>
      </w:pPr>
      <w:r w:rsidRPr="00F82819">
        <w:rPr>
          <w:sz w:val="28"/>
        </w:rPr>
        <w:t xml:space="preserve">2. </w:t>
      </w:r>
      <w:r w:rsidRPr="00F82819">
        <w:rPr>
          <w:rStyle w:val="FontStyle16"/>
          <w:sz w:val="28"/>
          <w:szCs w:val="28"/>
        </w:rPr>
        <w:t>Деление тяжелых атомных ядер. Цепная реакция деление</w:t>
      </w:r>
    </w:p>
    <w:p w:rsidR="009919C2" w:rsidRPr="00F82819" w:rsidRDefault="00341A33" w:rsidP="009919C2">
      <w:pPr>
        <w:pStyle w:val="leftmargin"/>
        <w:spacing w:before="0" w:beforeAutospacing="0" w:after="0" w:afterAutospacing="0"/>
        <w:jc w:val="both"/>
        <w:rPr>
          <w:rStyle w:val="FontStyle16"/>
          <w:rFonts w:eastAsiaTheme="minorHAnsi"/>
          <w:sz w:val="28"/>
          <w:szCs w:val="28"/>
          <w:lang w:eastAsia="en-US"/>
        </w:rPr>
      </w:pPr>
      <w:r w:rsidRPr="00F82819">
        <w:rPr>
          <w:sz w:val="28"/>
        </w:rPr>
        <w:t xml:space="preserve">3. </w:t>
      </w:r>
      <w:r w:rsidRPr="00F82819">
        <w:rPr>
          <w:rStyle w:val="FontStyle16"/>
          <w:rFonts w:eastAsiaTheme="minorHAnsi"/>
          <w:sz w:val="28"/>
          <w:szCs w:val="28"/>
          <w:lang w:eastAsia="en-US"/>
        </w:rPr>
        <w:t xml:space="preserve">Задача. </w:t>
      </w:r>
      <w:r w:rsidR="009919C2" w:rsidRPr="00F82819">
        <w:rPr>
          <w:rStyle w:val="FontStyle16"/>
          <w:rFonts w:eastAsiaTheme="minorHAnsi"/>
          <w:sz w:val="28"/>
          <w:szCs w:val="28"/>
          <w:lang w:eastAsia="en-US"/>
        </w:rPr>
        <w:t>Если при сжатии объём идеального газа уменьшился в 2 раза, а давление газа увеличилось в 2 раза, то во сколько раз изменилась при этом абсолютная температура газа?</w:t>
      </w: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ind w:firstLine="709"/>
        <w:rPr>
          <w:sz w:val="28"/>
        </w:rPr>
      </w:pPr>
    </w:p>
    <w:p w:rsidR="00341A33" w:rsidRPr="00F82819" w:rsidRDefault="00341A33" w:rsidP="00341A33">
      <w:pPr>
        <w:spacing w:after="0" w:line="240" w:lineRule="auto"/>
        <w:rPr>
          <w:sz w:val="28"/>
        </w:rPr>
      </w:pPr>
    </w:p>
    <w:p w:rsidR="00341A33" w:rsidRPr="00F82819" w:rsidRDefault="00341A33" w:rsidP="00341A33">
      <w:pPr>
        <w:spacing w:after="0" w:line="240" w:lineRule="auto"/>
        <w:rPr>
          <w:sz w:val="28"/>
        </w:rPr>
      </w:pPr>
      <w:r w:rsidRPr="00F82819">
        <w:rPr>
          <w:sz w:val="28"/>
        </w:rPr>
        <w:t>Преподаватель ____________________________________</w:t>
      </w:r>
    </w:p>
    <w:p w:rsidR="00341A33" w:rsidRPr="00F82819" w:rsidRDefault="00341A33" w:rsidP="00341A33">
      <w:pPr>
        <w:pBdr>
          <w:bottom w:val="single" w:sz="12" w:space="1" w:color="auto"/>
        </w:pBdr>
        <w:autoSpaceDE w:val="0"/>
        <w:autoSpaceDN w:val="0"/>
        <w:spacing w:after="0" w:line="240" w:lineRule="auto"/>
        <w:jc w:val="center"/>
        <w:rPr>
          <w:sz w:val="28"/>
          <w:szCs w:val="28"/>
        </w:rPr>
      </w:pPr>
    </w:p>
    <w:p w:rsidR="00341A33" w:rsidRPr="00F82819" w:rsidRDefault="00341A33" w:rsidP="00341A33">
      <w:pPr>
        <w:tabs>
          <w:tab w:val="left" w:pos="5670"/>
        </w:tabs>
        <w:spacing w:after="0" w:line="240" w:lineRule="auto"/>
        <w:jc w:val="center"/>
        <w:rPr>
          <w:sz w:val="28"/>
          <w:szCs w:val="28"/>
        </w:rPr>
      </w:pPr>
    </w:p>
    <w:p w:rsidR="00691582" w:rsidRPr="00F82819" w:rsidRDefault="00691582">
      <w:pPr>
        <w:rPr>
          <w:rFonts w:ascii="Times New Roman" w:hAnsi="Times New Roman" w:cs="Times New Roman"/>
          <w:sz w:val="24"/>
          <w:szCs w:val="24"/>
        </w:rPr>
      </w:pPr>
      <w:r w:rsidRPr="00F82819">
        <w:rPr>
          <w:rFonts w:ascii="Times New Roman" w:hAnsi="Times New Roman" w:cs="Times New Roman"/>
          <w:sz w:val="24"/>
          <w:szCs w:val="24"/>
        </w:rPr>
        <w:br w:type="page"/>
      </w: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F82819" w:rsidRDefault="00691582" w:rsidP="00691582">
      <w:pPr>
        <w:pStyle w:val="Heading2"/>
        <w:spacing w:before="3" w:after="3"/>
        <w:ind w:left="0"/>
      </w:pPr>
      <w:r w:rsidRPr="00F82819">
        <w:t>Оценка запланированных результатов по учебной дисциплине</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28"/>
        <w:gridCol w:w="4981"/>
      </w:tblGrid>
      <w:tr w:rsidR="00691582" w:rsidRPr="00F82819" w:rsidTr="00691582">
        <w:trPr>
          <w:trHeight w:val="139"/>
        </w:trPr>
        <w:tc>
          <w:tcPr>
            <w:tcW w:w="4228" w:type="dxa"/>
            <w:vAlign w:val="center"/>
          </w:tcPr>
          <w:p w:rsidR="00691582" w:rsidRPr="00F82819" w:rsidRDefault="00691582" w:rsidP="00CD1E2B">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Результаты обучения</w:t>
            </w:r>
          </w:p>
        </w:tc>
        <w:tc>
          <w:tcPr>
            <w:tcW w:w="4981" w:type="dxa"/>
            <w:vAlign w:val="center"/>
          </w:tcPr>
          <w:p w:rsidR="00691582" w:rsidRPr="00F82819" w:rsidRDefault="00691582" w:rsidP="00CD1E2B">
            <w:pPr>
              <w:pStyle w:val="a6"/>
              <w:spacing w:after="0" w:line="240" w:lineRule="auto"/>
              <w:ind w:left="0"/>
              <w:jc w:val="center"/>
              <w:rPr>
                <w:rFonts w:ascii="Times New Roman" w:hAnsi="Times New Roman" w:cs="Times New Roman"/>
                <w:b/>
                <w:sz w:val="24"/>
                <w:szCs w:val="24"/>
              </w:rPr>
            </w:pPr>
            <w:r w:rsidRPr="00F82819">
              <w:rPr>
                <w:rFonts w:ascii="Times New Roman" w:hAnsi="Times New Roman" w:cs="Times New Roman"/>
                <w:b/>
                <w:sz w:val="24"/>
                <w:szCs w:val="24"/>
              </w:rPr>
              <w:t>Критерии оценки</w:t>
            </w:r>
          </w:p>
          <w:p w:rsidR="00691582" w:rsidRPr="00F82819" w:rsidRDefault="00691582" w:rsidP="00CD1E2B">
            <w:pPr>
              <w:pStyle w:val="a6"/>
              <w:spacing w:after="0" w:line="240" w:lineRule="auto"/>
              <w:ind w:left="0"/>
              <w:jc w:val="center"/>
              <w:rPr>
                <w:rFonts w:ascii="Times New Roman" w:hAnsi="Times New Roman" w:cs="Times New Roman"/>
                <w:i/>
                <w:sz w:val="24"/>
                <w:szCs w:val="24"/>
              </w:rPr>
            </w:pPr>
          </w:p>
        </w:tc>
      </w:tr>
      <w:tr w:rsidR="00691582" w:rsidRPr="00F82819" w:rsidTr="00691582">
        <w:trPr>
          <w:trHeight w:val="139"/>
        </w:trPr>
        <w:tc>
          <w:tcPr>
            <w:tcW w:w="4228" w:type="dxa"/>
          </w:tcPr>
          <w:p w:rsidR="00691582" w:rsidRPr="00F82819" w:rsidRDefault="00691582" w:rsidP="00CD1E2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Л1</w:t>
            </w:r>
            <w:r w:rsidRPr="00F82819">
              <w:rPr>
                <w:rFonts w:ascii="Times New Roman" w:eastAsia="Arial Unicode MS" w:hAnsi="Times New Roman"/>
              </w:rPr>
              <w:t>. чувство гордости и уважения к истории и достижениям отечественной физи</w:t>
            </w:r>
            <w:r w:rsidRPr="00F82819">
              <w:rPr>
                <w:rFonts w:ascii="Times New Roman" w:eastAsia="Arial Unicode MS" w:hAnsi="Times New Roman"/>
              </w:rPr>
              <w:softHyphen/>
              <w:t>ческой науки; физически грамотное поведение в профессиональной деятель</w:t>
            </w:r>
            <w:r w:rsidRPr="00F82819">
              <w:rPr>
                <w:rFonts w:ascii="Times New Roman" w:eastAsia="Arial Unicode MS" w:hAnsi="Times New Roman"/>
              </w:rPr>
              <w:softHyphen/>
              <w:t>ности и быту при обращении с приборами и устройствами;</w:t>
            </w:r>
          </w:p>
          <w:p w:rsidR="00691582" w:rsidRPr="00F82819" w:rsidRDefault="00691582" w:rsidP="00CD1E2B">
            <w:pPr>
              <w:pStyle w:val="Style36"/>
              <w:widowControl/>
              <w:tabs>
                <w:tab w:val="left" w:pos="854"/>
              </w:tabs>
              <w:spacing w:line="240" w:lineRule="auto"/>
              <w:ind w:firstLine="0"/>
              <w:rPr>
                <w:rFonts w:ascii="Times New Roman" w:hAnsi="Times New Roman" w:cs="Times New Roman"/>
                <w:bCs/>
                <w:iCs/>
              </w:rPr>
            </w:pPr>
          </w:p>
        </w:tc>
        <w:tc>
          <w:tcPr>
            <w:tcW w:w="4981" w:type="dxa"/>
          </w:tcPr>
          <w:p w:rsidR="00691582" w:rsidRPr="00F82819" w:rsidRDefault="00691582" w:rsidP="00CD1E2B">
            <w:pPr>
              <w:pStyle w:val="Style7"/>
              <w:widowControl/>
              <w:tabs>
                <w:tab w:val="left" w:pos="523"/>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гражданственности, достоинства, ответственности, долга перед обществом, патриотизма;</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знание истории своей страны и истории развития отечественной науки и техники;</w:t>
            </w:r>
          </w:p>
        </w:tc>
      </w:tr>
      <w:tr w:rsidR="00691582" w:rsidRPr="00F82819" w:rsidTr="00691582">
        <w:trPr>
          <w:trHeight w:val="139"/>
        </w:trPr>
        <w:tc>
          <w:tcPr>
            <w:tcW w:w="4228" w:type="dxa"/>
          </w:tcPr>
          <w:p w:rsidR="00691582" w:rsidRPr="00F82819" w:rsidRDefault="00691582" w:rsidP="00CD1E2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Л2.</w:t>
            </w:r>
            <w:r w:rsidRPr="00F82819">
              <w:rPr>
                <w:rFonts w:ascii="Times New Roman" w:eastAsia="Arial Unicode MS" w:hAnsi="Times New Roman"/>
              </w:rPr>
              <w:t xml:space="preserve"> готовность к продолжению образования и повышения квалификации в из</w:t>
            </w:r>
            <w:r w:rsidRPr="00F82819">
              <w:rPr>
                <w:rFonts w:ascii="Times New Roman" w:eastAsia="Arial Unicode MS" w:hAnsi="Times New Roman"/>
              </w:rPr>
              <w:softHyphen/>
              <w:t>бранной профессиональной деятельности и объективное осознание роли фи</w:t>
            </w:r>
            <w:r w:rsidRPr="00F82819">
              <w:rPr>
                <w:rFonts w:ascii="Times New Roman" w:eastAsia="Arial Unicode MS" w:hAnsi="Times New Roman"/>
              </w:rPr>
              <w:softHyphen/>
              <w:t>зических компетенций в этом;</w:t>
            </w:r>
          </w:p>
          <w:p w:rsidR="00691582" w:rsidRPr="00F82819" w:rsidRDefault="00691582" w:rsidP="00CD1E2B">
            <w:pPr>
              <w:pStyle w:val="Style36"/>
              <w:widowControl/>
              <w:tabs>
                <w:tab w:val="left" w:pos="854"/>
              </w:tabs>
              <w:spacing w:line="240" w:lineRule="auto"/>
              <w:ind w:firstLine="0"/>
              <w:rPr>
                <w:rStyle w:val="FontStyle68"/>
                <w:rFonts w:ascii="Times New Roman" w:hAnsi="Times New Roman" w:cs="Times New Roman"/>
                <w:sz w:val="24"/>
                <w:szCs w:val="24"/>
              </w:rPr>
            </w:pPr>
          </w:p>
        </w:tc>
        <w:tc>
          <w:tcPr>
            <w:tcW w:w="4981" w:type="dxa"/>
          </w:tcPr>
          <w:p w:rsidR="00691582" w:rsidRPr="00F82819" w:rsidRDefault="00691582" w:rsidP="00CD1E2B">
            <w:pPr>
              <w:pStyle w:val="Style7"/>
              <w:widowControl/>
              <w:tabs>
                <w:tab w:val="left" w:pos="542"/>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активной жизненной позиции, стремления к знаниям и труду;</w:t>
            </w:r>
          </w:p>
          <w:p w:rsidR="00691582" w:rsidRPr="00F82819" w:rsidRDefault="00691582" w:rsidP="00CD1E2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уважения к национальным и культурным традициям всех народов;</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уважение общечеловеческих и демократических ценностей в обществе</w:t>
            </w:r>
          </w:p>
        </w:tc>
      </w:tr>
      <w:tr w:rsidR="00691582" w:rsidRPr="00F82819" w:rsidTr="00691582">
        <w:trPr>
          <w:trHeight w:val="2236"/>
        </w:trPr>
        <w:tc>
          <w:tcPr>
            <w:tcW w:w="4228" w:type="dxa"/>
          </w:tcPr>
          <w:p w:rsidR="00691582" w:rsidRPr="00F82819" w:rsidRDefault="00691582" w:rsidP="00CD1E2B">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t>Л3</w:t>
            </w:r>
            <w:r w:rsidRPr="00F82819">
              <w:rPr>
                <w:rFonts w:ascii="Times New Roman" w:eastAsia="Arial Unicode MS" w:hAnsi="Times New Roman"/>
              </w:rPr>
              <w:t xml:space="preserve"> умение использовать достижения современной физической науки и физиче</w:t>
            </w:r>
            <w:r w:rsidRPr="00F82819">
              <w:rPr>
                <w:rFonts w:ascii="Times New Roman" w:eastAsia="Arial Unicode MS" w:hAnsi="Times New Roman"/>
              </w:rPr>
              <w:softHyphen/>
              <w:t>ских технологий для повышения собственного интеллектуального развития в выбранной профессиональной деятельности;</w:t>
            </w:r>
          </w:p>
        </w:tc>
        <w:tc>
          <w:tcPr>
            <w:tcW w:w="4981" w:type="dxa"/>
          </w:tcPr>
          <w:p w:rsidR="00691582" w:rsidRPr="00F82819" w:rsidRDefault="00691582" w:rsidP="00CD1E2B">
            <w:pPr>
              <w:pStyle w:val="Style7"/>
              <w:widowControl/>
              <w:tabs>
                <w:tab w:val="left" w:pos="379"/>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сформированности мировоззрения, отвечающего современным реалиям времени;</w:t>
            </w:r>
          </w:p>
          <w:p w:rsidR="00691582" w:rsidRPr="00F82819" w:rsidRDefault="00691582" w:rsidP="00CD1E2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проявление общественного сознания;</w:t>
            </w:r>
          </w:p>
          <w:p w:rsidR="00691582" w:rsidRPr="00F82819" w:rsidRDefault="00691582" w:rsidP="00CD1E2B">
            <w:pPr>
              <w:pStyle w:val="Style7"/>
              <w:widowControl/>
              <w:tabs>
                <w:tab w:val="left" w:pos="259"/>
              </w:tabs>
              <w:spacing w:line="274" w:lineRule="exact"/>
              <w:rPr>
                <w:rStyle w:val="FontStyle15"/>
                <w:sz w:val="24"/>
                <w:szCs w:val="24"/>
              </w:rPr>
            </w:pPr>
            <w:r w:rsidRPr="00F82819">
              <w:rPr>
                <w:rStyle w:val="FontStyle15"/>
                <w:sz w:val="24"/>
                <w:szCs w:val="24"/>
              </w:rPr>
              <w:t>-</w:t>
            </w:r>
            <w:r w:rsidRPr="00F82819">
              <w:rPr>
                <w:rStyle w:val="FontStyle15"/>
                <w:sz w:val="24"/>
                <w:szCs w:val="24"/>
              </w:rPr>
              <w:tab/>
              <w:t>воспитанность и тактичность;</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готовности к самостоятельной, творческой деятельности в профессии</w:t>
            </w:r>
            <w:r w:rsidRPr="00F82819">
              <w:rPr>
                <w:rFonts w:ascii="Times New Roman" w:hAnsi="Times New Roman" w:cs="Times New Roman"/>
                <w:sz w:val="24"/>
                <w:szCs w:val="24"/>
              </w:rPr>
              <w:t xml:space="preserve"> </w:t>
            </w:r>
          </w:p>
        </w:tc>
      </w:tr>
      <w:tr w:rsidR="00691582" w:rsidRPr="00F82819" w:rsidTr="00691582">
        <w:trPr>
          <w:trHeight w:val="1319"/>
        </w:trPr>
        <w:tc>
          <w:tcPr>
            <w:tcW w:w="4228" w:type="dxa"/>
          </w:tcPr>
          <w:p w:rsidR="00691582" w:rsidRPr="00F82819" w:rsidRDefault="00691582" w:rsidP="00CD1E2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Л4</w:t>
            </w:r>
            <w:r w:rsidRPr="00F82819">
              <w:rPr>
                <w:rFonts w:ascii="Times New Roman" w:eastAsia="Arial Unicode MS" w:hAnsi="Times New Roman"/>
              </w:rPr>
              <w:t xml:space="preserve"> умение самостоятельно добывать новые для себя физические знания, исполь</w:t>
            </w:r>
            <w:r w:rsidRPr="00F82819">
              <w:rPr>
                <w:rFonts w:ascii="Times New Roman" w:eastAsia="Arial Unicode MS" w:hAnsi="Times New Roman"/>
              </w:rPr>
              <w:softHyphen/>
              <w:t>зуя для этого доступные источники информации;</w:t>
            </w:r>
          </w:p>
          <w:p w:rsidR="00691582" w:rsidRPr="00F82819" w:rsidRDefault="00691582" w:rsidP="00CD1E2B">
            <w:pPr>
              <w:pStyle w:val="Style23"/>
              <w:spacing w:line="240" w:lineRule="auto"/>
              <w:ind w:firstLine="0"/>
              <w:rPr>
                <w:rFonts w:ascii="Times New Roman" w:eastAsia="Arial Unicode MS" w:hAnsi="Times New Roman"/>
                <w:b/>
              </w:rPr>
            </w:pPr>
          </w:p>
        </w:tc>
        <w:tc>
          <w:tcPr>
            <w:tcW w:w="4981" w:type="dxa"/>
          </w:tcPr>
          <w:p w:rsidR="00691582" w:rsidRPr="00F82819" w:rsidRDefault="00691582" w:rsidP="00CD1E2B">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к индивидуальной познавательной деятельности;</w:t>
            </w:r>
          </w:p>
          <w:p w:rsidR="00691582" w:rsidRPr="00F82819" w:rsidRDefault="00691582" w:rsidP="00CD1E2B">
            <w:pPr>
              <w:pStyle w:val="Style7"/>
              <w:widowControl/>
              <w:tabs>
                <w:tab w:val="left" w:pos="408"/>
              </w:tabs>
              <w:spacing w:line="274" w:lineRule="exact"/>
              <w:rPr>
                <w:rStyle w:val="FontStyle15"/>
                <w:sz w:val="24"/>
                <w:szCs w:val="24"/>
              </w:rPr>
            </w:pPr>
            <w:r w:rsidRPr="00F82819">
              <w:rPr>
                <w:rStyle w:val="FontStyle15"/>
                <w:sz w:val="24"/>
                <w:szCs w:val="24"/>
              </w:rPr>
              <w:t>-</w:t>
            </w:r>
            <w:r w:rsidRPr="00F82819">
              <w:rPr>
                <w:rStyle w:val="FontStyle15"/>
                <w:sz w:val="24"/>
                <w:szCs w:val="24"/>
              </w:rPr>
              <w:tab/>
              <w:t>способность ориентироваться в современном информационном пространстве</w:t>
            </w:r>
          </w:p>
        </w:tc>
      </w:tr>
      <w:tr w:rsidR="00691582" w:rsidRPr="00F82819" w:rsidTr="00691582">
        <w:trPr>
          <w:trHeight w:val="2119"/>
        </w:trPr>
        <w:tc>
          <w:tcPr>
            <w:tcW w:w="4228" w:type="dxa"/>
          </w:tcPr>
          <w:p w:rsidR="00691582" w:rsidRPr="00F82819" w:rsidRDefault="00691582" w:rsidP="00CD1E2B">
            <w:pPr>
              <w:pStyle w:val="Style23"/>
              <w:spacing w:line="240" w:lineRule="auto"/>
              <w:ind w:firstLine="0"/>
              <w:rPr>
                <w:rFonts w:ascii="Times New Roman" w:eastAsia="Arial Unicode MS" w:hAnsi="Times New Roman"/>
                <w:b/>
              </w:rPr>
            </w:pPr>
            <w:r w:rsidRPr="00F82819">
              <w:rPr>
                <w:rFonts w:ascii="Times New Roman" w:eastAsia="Arial Unicode MS" w:hAnsi="Times New Roman"/>
                <w:b/>
              </w:rPr>
              <w:t>Л5</w:t>
            </w:r>
            <w:r w:rsidRPr="00F82819">
              <w:rPr>
                <w:rFonts w:ascii="Times New Roman" w:eastAsia="Arial Unicode MS" w:hAnsi="Times New Roman"/>
              </w:rPr>
              <w:t>умение выстраивать конструктивные взаимоотношения в команде по реше</w:t>
            </w:r>
            <w:r w:rsidRPr="00F82819">
              <w:rPr>
                <w:rFonts w:ascii="Times New Roman" w:eastAsia="Arial Unicode MS" w:hAnsi="Times New Roman"/>
              </w:rPr>
              <w:softHyphen/>
              <w:t>нию общих задач;</w:t>
            </w:r>
          </w:p>
        </w:tc>
        <w:tc>
          <w:tcPr>
            <w:tcW w:w="4981" w:type="dxa"/>
          </w:tcPr>
          <w:p w:rsidR="00691582" w:rsidRPr="00F82819" w:rsidRDefault="00691582" w:rsidP="00CD1E2B">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демонстрация желания учиться и способности к обучению ;</w:t>
            </w:r>
          </w:p>
          <w:p w:rsidR="00691582" w:rsidRPr="00F82819" w:rsidRDefault="00691582" w:rsidP="00CD1E2B">
            <w:pPr>
              <w:pStyle w:val="Style7"/>
              <w:widowControl/>
              <w:tabs>
                <w:tab w:val="left" w:pos="274"/>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взаимодействие с обучающимися, преподавателями и мастерами в ходе обучения, способность общаться и понимать окружающих, присутствие коммуникабельности;</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сотрудничество со сверстниками и преподавателями при выполнении различного рода деятельности, умение работать в коллективе;</w:t>
            </w:r>
          </w:p>
        </w:tc>
      </w:tr>
      <w:tr w:rsidR="00691582" w:rsidRPr="00F82819" w:rsidTr="00691582">
        <w:trPr>
          <w:trHeight w:val="1832"/>
        </w:trPr>
        <w:tc>
          <w:tcPr>
            <w:tcW w:w="4228" w:type="dxa"/>
          </w:tcPr>
          <w:p w:rsidR="00691582" w:rsidRPr="00F82819" w:rsidRDefault="00691582" w:rsidP="00CD1E2B">
            <w:pPr>
              <w:pStyle w:val="Style23"/>
              <w:widowControl/>
              <w:spacing w:line="240" w:lineRule="auto"/>
              <w:ind w:firstLine="0"/>
              <w:rPr>
                <w:rFonts w:ascii="Times New Roman" w:eastAsia="Arial Unicode MS" w:hAnsi="Times New Roman"/>
              </w:rPr>
            </w:pPr>
            <w:r w:rsidRPr="00F82819">
              <w:rPr>
                <w:rFonts w:ascii="Times New Roman" w:eastAsia="Arial Unicode MS" w:hAnsi="Times New Roman"/>
                <w:b/>
              </w:rPr>
              <w:t xml:space="preserve">Л6 </w:t>
            </w:r>
            <w:r w:rsidRPr="00F82819">
              <w:rPr>
                <w:rFonts w:ascii="Times New Roman" w:eastAsia="Arial Unicode MS" w:hAnsi="Times New Roman"/>
              </w:rPr>
              <w:t>умение управлять своей познавательной деятельностью, проводить самооцен</w:t>
            </w:r>
            <w:r w:rsidRPr="00F82819">
              <w:rPr>
                <w:rFonts w:ascii="Times New Roman" w:eastAsia="Arial Unicode MS" w:hAnsi="Times New Roman"/>
              </w:rPr>
              <w:softHyphen/>
              <w:t>ку уровня собственного интеллектуального развития;</w:t>
            </w:r>
          </w:p>
          <w:p w:rsidR="00691582" w:rsidRPr="00F82819" w:rsidRDefault="00691582" w:rsidP="00CD1E2B">
            <w:pPr>
              <w:pStyle w:val="Style23"/>
              <w:spacing w:line="240" w:lineRule="auto"/>
              <w:ind w:firstLine="0"/>
              <w:rPr>
                <w:rFonts w:ascii="Times New Roman" w:eastAsia="Arial Unicode MS" w:hAnsi="Times New Roman"/>
              </w:rPr>
            </w:pPr>
          </w:p>
        </w:tc>
        <w:tc>
          <w:tcPr>
            <w:tcW w:w="4981" w:type="dxa"/>
          </w:tcPr>
          <w:p w:rsidR="00691582" w:rsidRPr="00F82819" w:rsidRDefault="00691582" w:rsidP="00CD1E2B">
            <w:pPr>
              <w:pStyle w:val="Style7"/>
              <w:widowControl/>
              <w:tabs>
                <w:tab w:val="left" w:pos="250"/>
              </w:tabs>
              <w:spacing w:line="274" w:lineRule="exact"/>
              <w:ind w:left="10" w:hanging="10"/>
              <w:rPr>
                <w:rStyle w:val="FontStyle15"/>
                <w:sz w:val="24"/>
                <w:szCs w:val="24"/>
              </w:rPr>
            </w:pPr>
            <w:r w:rsidRPr="00F82819">
              <w:rPr>
                <w:rStyle w:val="FontStyle15"/>
                <w:sz w:val="24"/>
                <w:szCs w:val="24"/>
              </w:rPr>
              <w:t>-</w:t>
            </w:r>
            <w:r w:rsidRPr="00F82819">
              <w:rPr>
                <w:rStyle w:val="FontStyle15"/>
                <w:sz w:val="24"/>
                <w:szCs w:val="24"/>
              </w:rPr>
              <w:tab/>
              <w:t>умение анализировать и систематизировать события, адекватно оценивать окружающий мир и себя в нём;</w:t>
            </w:r>
          </w:p>
          <w:p w:rsidR="00691582" w:rsidRPr="00F82819" w:rsidRDefault="00691582" w:rsidP="00CD1E2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давать себе адекватную самооценку;</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способность к самоанализу</w:t>
            </w:r>
          </w:p>
        </w:tc>
      </w:tr>
      <w:tr w:rsidR="00691582" w:rsidRPr="00F82819" w:rsidTr="00691582">
        <w:trPr>
          <w:trHeight w:val="2825"/>
        </w:trPr>
        <w:tc>
          <w:tcPr>
            <w:tcW w:w="4228" w:type="dxa"/>
          </w:tcPr>
          <w:p w:rsidR="00691582" w:rsidRPr="00F82819" w:rsidRDefault="00691582" w:rsidP="00CD1E2B">
            <w:pPr>
              <w:pStyle w:val="Style23"/>
              <w:widowControl/>
              <w:tabs>
                <w:tab w:val="left" w:pos="854"/>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М1</w:t>
            </w:r>
            <w:r w:rsidRPr="00F82819">
              <w:rPr>
                <w:rFonts w:ascii="Times New Roman" w:eastAsia="Arial Unicode MS" w:hAnsi="Times New Roman"/>
              </w:rPr>
              <w:t xml:space="preserve"> 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w:t>
            </w:r>
            <w:r w:rsidRPr="00F82819">
              <w:rPr>
                <w:rFonts w:ascii="Times New Roman" w:eastAsia="Arial Unicode MS" w:hAnsi="Times New Roman"/>
              </w:rPr>
              <w:softHyphen/>
              <w:t>жающей действительности;</w:t>
            </w:r>
          </w:p>
          <w:p w:rsidR="00691582" w:rsidRPr="00F82819" w:rsidRDefault="00691582" w:rsidP="00CD1E2B">
            <w:pPr>
              <w:pStyle w:val="Style23"/>
              <w:widowControl/>
              <w:tabs>
                <w:tab w:val="left" w:pos="850"/>
              </w:tabs>
              <w:spacing w:line="240" w:lineRule="auto"/>
              <w:ind w:firstLine="0"/>
              <w:rPr>
                <w:rStyle w:val="FontStyle68"/>
                <w:rFonts w:ascii="Times New Roman" w:hAnsi="Times New Roman" w:cs="Times New Roman"/>
                <w:b/>
                <w:sz w:val="24"/>
                <w:szCs w:val="24"/>
              </w:rPr>
            </w:pPr>
          </w:p>
        </w:tc>
        <w:tc>
          <w:tcPr>
            <w:tcW w:w="4981" w:type="dxa"/>
          </w:tcPr>
          <w:p w:rsidR="00691582" w:rsidRPr="00F82819" w:rsidRDefault="00691582" w:rsidP="00CD1E2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организация самостоятельной работы в ходе изучения общеобразовательных дисциплин;</w:t>
            </w:r>
          </w:p>
          <w:p w:rsidR="00691582" w:rsidRPr="00F82819" w:rsidRDefault="00691582" w:rsidP="00CD1E2B">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умение планировать собственную деятельность;</w:t>
            </w:r>
          </w:p>
          <w:p w:rsidR="00691582" w:rsidRPr="00F82819" w:rsidRDefault="00691582" w:rsidP="00CD1E2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осуществление контроля и корректировки своей деятельности;</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использование различных ресурсов для достижения поставленных целей</w:t>
            </w:r>
          </w:p>
        </w:tc>
      </w:tr>
      <w:tr w:rsidR="00691582" w:rsidRPr="00F82819" w:rsidTr="00691582">
        <w:trPr>
          <w:trHeight w:val="1537"/>
        </w:trPr>
        <w:tc>
          <w:tcPr>
            <w:tcW w:w="4228" w:type="dxa"/>
          </w:tcPr>
          <w:p w:rsidR="00691582" w:rsidRPr="00F82819" w:rsidRDefault="00691582" w:rsidP="00CD1E2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М2</w:t>
            </w:r>
            <w:r w:rsidRPr="00F82819">
              <w:rPr>
                <w:rFonts w:ascii="Times New Roman" w:eastAsia="Arial Unicode MS" w:hAnsi="Times New Roman"/>
              </w:rPr>
              <w:t xml:space="preserve"> использование основных интеллектуальных операций: постановки задачи, формулирования гипотез, анализа и синтеза, сравнения, обобщения, систе</w:t>
            </w:r>
            <w:r w:rsidRPr="00F82819">
              <w:rPr>
                <w:rFonts w:ascii="Times New Roman" w:eastAsia="Arial Unicode MS" w:hAnsi="Times New Roman"/>
              </w:rPr>
              <w:softHyphen/>
              <w:t>матизации, выявления причинно-следственных связей, поиска аналогов, фор</w:t>
            </w:r>
            <w:r w:rsidRPr="00F82819">
              <w:rPr>
                <w:rFonts w:ascii="Times New Roman" w:eastAsia="Arial Unicode MS" w:hAnsi="Times New Roman"/>
              </w:rPr>
              <w:softHyphen/>
              <w:t>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
          <w:p w:rsidR="00691582" w:rsidRPr="00F82819"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F82819" w:rsidRDefault="00691582" w:rsidP="00CD1E2B">
            <w:pPr>
              <w:pStyle w:val="Style7"/>
              <w:widowControl/>
              <w:tabs>
                <w:tab w:val="left" w:pos="254"/>
              </w:tabs>
              <w:spacing w:line="274" w:lineRule="exact"/>
              <w:ind w:firstLine="10"/>
              <w:rPr>
                <w:rStyle w:val="FontStyle15"/>
                <w:sz w:val="24"/>
                <w:szCs w:val="24"/>
              </w:rPr>
            </w:pPr>
            <w:r w:rsidRPr="00F82819">
              <w:rPr>
                <w:rStyle w:val="FontStyle14"/>
                <w:sz w:val="24"/>
                <w:szCs w:val="24"/>
              </w:rPr>
              <w:t>-</w:t>
            </w:r>
            <w:r w:rsidRPr="00F82819">
              <w:rPr>
                <w:rStyle w:val="FontStyle14"/>
                <w:b w:val="0"/>
                <w:bCs w:val="0"/>
                <w:sz w:val="24"/>
                <w:szCs w:val="24"/>
              </w:rPr>
              <w:tab/>
            </w:r>
            <w:r w:rsidRPr="00F82819">
              <w:rPr>
                <w:rStyle w:val="FontStyle15"/>
                <w:sz w:val="24"/>
                <w:szCs w:val="24"/>
              </w:rPr>
              <w:t>демонстрация творческих и коммуникативных способностей;</w:t>
            </w:r>
          </w:p>
          <w:p w:rsidR="00691582" w:rsidRPr="00F82819" w:rsidRDefault="00691582" w:rsidP="00CD1E2B">
            <w:pPr>
              <w:pStyle w:val="Style7"/>
              <w:widowControl/>
              <w:tabs>
                <w:tab w:val="left" w:pos="254"/>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своих знаний, умений и навыков;</w:t>
            </w:r>
          </w:p>
          <w:p w:rsidR="00691582" w:rsidRPr="00F82819" w:rsidRDefault="00691582" w:rsidP="00CD1E2B">
            <w:pPr>
              <w:pStyle w:val="Style7"/>
              <w:widowControl/>
              <w:tabs>
                <w:tab w:val="left" w:pos="254"/>
              </w:tabs>
              <w:spacing w:line="274" w:lineRule="exact"/>
              <w:ind w:firstLine="14"/>
              <w:rPr>
                <w:rStyle w:val="FontStyle15"/>
                <w:sz w:val="24"/>
                <w:szCs w:val="24"/>
              </w:rPr>
            </w:pPr>
            <w:r w:rsidRPr="00F82819">
              <w:rPr>
                <w:rStyle w:val="FontStyle15"/>
                <w:sz w:val="24"/>
                <w:szCs w:val="24"/>
              </w:rPr>
              <w:t>-</w:t>
            </w:r>
            <w:r w:rsidRPr="00F82819">
              <w:rPr>
                <w:rStyle w:val="FontStyle15"/>
                <w:sz w:val="24"/>
                <w:szCs w:val="24"/>
              </w:rPr>
              <w:tab/>
              <w:t>демонстрация владением информацией и умения её сбора из разных источников.</w:t>
            </w:r>
          </w:p>
        </w:tc>
      </w:tr>
      <w:tr w:rsidR="00691582" w:rsidRPr="00F82819" w:rsidTr="00691582">
        <w:trPr>
          <w:trHeight w:val="1501"/>
        </w:trPr>
        <w:tc>
          <w:tcPr>
            <w:tcW w:w="4228" w:type="dxa"/>
          </w:tcPr>
          <w:p w:rsidR="00691582" w:rsidRPr="00F82819" w:rsidRDefault="00691582" w:rsidP="00CD1E2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М3</w:t>
            </w:r>
            <w:r w:rsidRPr="00F82819">
              <w:rPr>
                <w:rFonts w:ascii="Times New Roman" w:eastAsia="Arial Unicode MS" w:hAnsi="Times New Roman"/>
              </w:rPr>
              <w:t xml:space="preserve"> умение генерировать идеи и определять средства, необходимые для их реа</w:t>
            </w:r>
            <w:r w:rsidRPr="00F82819">
              <w:rPr>
                <w:rFonts w:ascii="Times New Roman" w:eastAsia="Arial Unicode MS" w:hAnsi="Times New Roman"/>
              </w:rPr>
              <w:softHyphen/>
              <w:t>лизации;</w:t>
            </w:r>
          </w:p>
          <w:p w:rsidR="00691582" w:rsidRPr="00F82819"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Контроль графика выполнения индивидуальной самостоятельной работы обучающегося; открытые защиты проектных работ</w:t>
            </w:r>
          </w:p>
        </w:tc>
      </w:tr>
      <w:tr w:rsidR="00691582" w:rsidRPr="00F82819" w:rsidTr="00691582">
        <w:trPr>
          <w:trHeight w:val="1330"/>
        </w:trPr>
        <w:tc>
          <w:tcPr>
            <w:tcW w:w="4228" w:type="dxa"/>
          </w:tcPr>
          <w:p w:rsidR="00691582" w:rsidRPr="00F82819" w:rsidRDefault="00691582" w:rsidP="00CD1E2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t xml:space="preserve">М4 </w:t>
            </w:r>
            <w:r w:rsidRPr="00F82819">
              <w:rPr>
                <w:rFonts w:ascii="Times New Roman" w:eastAsia="Arial Unicode MS" w:hAnsi="Times New Roman"/>
              </w:rPr>
              <w:t>умение использовать различные источники для получения физической ин</w:t>
            </w:r>
            <w:r w:rsidRPr="00F82819">
              <w:rPr>
                <w:rFonts w:ascii="Times New Roman" w:eastAsia="Arial Unicode MS" w:hAnsi="Times New Roman"/>
              </w:rPr>
              <w:softHyphen/>
              <w:t>формации, оценивать ее достоверность;</w:t>
            </w:r>
          </w:p>
          <w:p w:rsidR="00691582" w:rsidRPr="00F82819" w:rsidRDefault="00691582" w:rsidP="00CD1E2B">
            <w:pPr>
              <w:pStyle w:val="Style23"/>
              <w:tabs>
                <w:tab w:val="left" w:pos="850"/>
              </w:tabs>
              <w:spacing w:line="240" w:lineRule="auto"/>
              <w:ind w:firstLine="0"/>
              <w:jc w:val="left"/>
              <w:rPr>
                <w:rFonts w:ascii="Times New Roman" w:eastAsia="Arial Unicode MS" w:hAnsi="Times New Roman"/>
                <w:b/>
              </w:rPr>
            </w:pPr>
          </w:p>
        </w:tc>
        <w:tc>
          <w:tcPr>
            <w:tcW w:w="4981" w:type="dxa"/>
          </w:tcPr>
          <w:p w:rsidR="00691582" w:rsidRPr="00F82819" w:rsidRDefault="00691582" w:rsidP="00CD1E2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эффективный поиск необходимой информации;</w:t>
            </w:r>
          </w:p>
          <w:p w:rsidR="00691582" w:rsidRPr="00F82819" w:rsidRDefault="00691582" w:rsidP="00CD1E2B">
            <w:pPr>
              <w:pStyle w:val="Style7"/>
              <w:widowControl/>
              <w:tabs>
                <w:tab w:val="left" w:pos="245"/>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691582" w:rsidRPr="00F82819" w:rsidRDefault="00691582" w:rsidP="00CD1E2B">
            <w:pPr>
              <w:pStyle w:val="Style7"/>
              <w:widowControl/>
              <w:tabs>
                <w:tab w:val="left" w:pos="581"/>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соблюдение техники безопасности, гигиены, ресурсосбережения, правовых и этических норм, норм информационной безопасности.</w:t>
            </w:r>
          </w:p>
        </w:tc>
      </w:tr>
      <w:tr w:rsidR="00691582" w:rsidRPr="00F82819" w:rsidTr="00691582">
        <w:trPr>
          <w:trHeight w:val="2399"/>
        </w:trPr>
        <w:tc>
          <w:tcPr>
            <w:tcW w:w="4228" w:type="dxa"/>
          </w:tcPr>
          <w:p w:rsidR="00691582" w:rsidRPr="00F82819" w:rsidRDefault="00691582" w:rsidP="00CD1E2B">
            <w:pPr>
              <w:pStyle w:val="Style23"/>
              <w:widowControl/>
              <w:tabs>
                <w:tab w:val="left" w:pos="850"/>
              </w:tabs>
              <w:spacing w:line="240" w:lineRule="auto"/>
              <w:ind w:firstLine="0"/>
              <w:jc w:val="left"/>
              <w:rPr>
                <w:rFonts w:ascii="Times New Roman" w:eastAsia="Arial Unicode MS" w:hAnsi="Times New Roman"/>
              </w:rPr>
            </w:pPr>
            <w:r w:rsidRPr="00F82819">
              <w:rPr>
                <w:rFonts w:ascii="Times New Roman" w:eastAsia="Arial Unicode MS" w:hAnsi="Times New Roman"/>
                <w:b/>
              </w:rPr>
              <w:t>М5</w:t>
            </w:r>
            <w:r w:rsidRPr="00F82819">
              <w:rPr>
                <w:rFonts w:ascii="Times New Roman" w:eastAsia="Arial Unicode MS" w:hAnsi="Times New Roman"/>
              </w:rPr>
              <w:t xml:space="preserve"> умение анализировать и представлять информацию в различных видах;</w:t>
            </w:r>
          </w:p>
          <w:p w:rsidR="00691582" w:rsidRPr="00F82819" w:rsidRDefault="00691582" w:rsidP="00CD1E2B">
            <w:pPr>
              <w:pStyle w:val="Style36"/>
              <w:tabs>
                <w:tab w:val="left" w:pos="854"/>
              </w:tabs>
              <w:spacing w:line="240" w:lineRule="auto"/>
              <w:ind w:firstLine="0"/>
              <w:rPr>
                <w:rFonts w:ascii="Times New Roman" w:eastAsia="Arial Unicode MS" w:hAnsi="Times New Roman" w:cs="Times New Roman"/>
                <w:b/>
              </w:rPr>
            </w:pPr>
          </w:p>
        </w:tc>
        <w:tc>
          <w:tcPr>
            <w:tcW w:w="4981" w:type="dxa"/>
          </w:tcPr>
          <w:p w:rsidR="00691582" w:rsidRPr="00F82819" w:rsidRDefault="00691582" w:rsidP="00CD1E2B">
            <w:pPr>
              <w:pStyle w:val="Style6"/>
              <w:widowControl/>
              <w:spacing w:line="274" w:lineRule="exact"/>
              <w:rPr>
                <w:rStyle w:val="FontStyle15"/>
                <w:sz w:val="24"/>
                <w:szCs w:val="24"/>
              </w:rPr>
            </w:pPr>
            <w:r w:rsidRPr="00F82819">
              <w:rPr>
                <w:rStyle w:val="FontStyle15"/>
                <w:sz w:val="24"/>
                <w:szCs w:val="24"/>
              </w:rPr>
              <w:t>эффективный поиск необходимой информации;</w:t>
            </w:r>
          </w:p>
          <w:p w:rsidR="00691582" w:rsidRPr="00F82819" w:rsidRDefault="00691582" w:rsidP="00CD1E2B">
            <w:pPr>
              <w:pStyle w:val="Style7"/>
              <w:widowControl/>
              <w:tabs>
                <w:tab w:val="left" w:pos="288"/>
              </w:tabs>
              <w:spacing w:line="274" w:lineRule="exact"/>
              <w:rPr>
                <w:rStyle w:val="FontStyle15"/>
                <w:sz w:val="24"/>
                <w:szCs w:val="24"/>
              </w:rPr>
            </w:pPr>
            <w:r w:rsidRPr="00F82819">
              <w:rPr>
                <w:rStyle w:val="FontStyle15"/>
                <w:sz w:val="24"/>
                <w:szCs w:val="24"/>
              </w:rPr>
              <w:t>-</w:t>
            </w:r>
            <w:r w:rsidRPr="00F82819">
              <w:rPr>
                <w:rStyle w:val="FontStyle15"/>
                <w:sz w:val="24"/>
                <w:szCs w:val="24"/>
              </w:rPr>
              <w:tab/>
              <w:t>использование различных источников информации, включая электронные;</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использовать необходимую информацию для выполнения поставленных учебных задач;</w:t>
            </w:r>
          </w:p>
        </w:tc>
      </w:tr>
      <w:tr w:rsidR="00691582" w:rsidRPr="00F82819" w:rsidTr="00691582">
        <w:trPr>
          <w:trHeight w:val="3738"/>
        </w:trPr>
        <w:tc>
          <w:tcPr>
            <w:tcW w:w="4228" w:type="dxa"/>
          </w:tcPr>
          <w:p w:rsidR="00691582" w:rsidRPr="00F82819" w:rsidRDefault="00691582" w:rsidP="00CD1E2B">
            <w:pPr>
              <w:pStyle w:val="Style23"/>
              <w:widowControl/>
              <w:tabs>
                <w:tab w:val="left" w:pos="850"/>
              </w:tabs>
              <w:spacing w:line="240" w:lineRule="auto"/>
              <w:ind w:firstLine="0"/>
              <w:rPr>
                <w:rFonts w:ascii="Times New Roman" w:eastAsia="Arial Unicode MS" w:hAnsi="Times New Roman"/>
              </w:rPr>
            </w:pPr>
            <w:r w:rsidRPr="00F82819">
              <w:rPr>
                <w:rFonts w:ascii="Times New Roman" w:eastAsia="Arial Unicode MS" w:hAnsi="Times New Roman"/>
                <w:b/>
              </w:rPr>
              <w:lastRenderedPageBreak/>
              <w:t xml:space="preserve">М6 </w:t>
            </w:r>
            <w:r w:rsidRPr="00F82819">
              <w:rPr>
                <w:rFonts w:ascii="Times New Roman" w:eastAsia="Arial Unicode MS" w:hAnsi="Times New Roman"/>
              </w:rPr>
              <w:t>умение публично представлять результаты собственного исследования, вести дискуссии, доступно и гармонично сочетая содержание и формы представ</w:t>
            </w:r>
            <w:r w:rsidRPr="00F82819">
              <w:rPr>
                <w:rFonts w:ascii="Times New Roman" w:eastAsia="Arial Unicode MS" w:hAnsi="Times New Roman"/>
              </w:rPr>
              <w:softHyphen/>
              <w:t>ляемой информации;</w:t>
            </w:r>
          </w:p>
          <w:p w:rsidR="00691582" w:rsidRPr="00F82819" w:rsidRDefault="00691582" w:rsidP="00CD1E2B">
            <w:pPr>
              <w:pStyle w:val="Style23"/>
              <w:tabs>
                <w:tab w:val="left" w:pos="850"/>
              </w:tabs>
              <w:spacing w:line="240" w:lineRule="auto"/>
              <w:ind w:firstLine="0"/>
              <w:rPr>
                <w:rFonts w:ascii="Times New Roman" w:eastAsia="Arial Unicode MS" w:hAnsi="Times New Roman"/>
                <w:b/>
              </w:rPr>
            </w:pPr>
          </w:p>
        </w:tc>
        <w:tc>
          <w:tcPr>
            <w:tcW w:w="4981" w:type="dxa"/>
          </w:tcPr>
          <w:p w:rsidR="00691582" w:rsidRPr="00F82819" w:rsidRDefault="00691582" w:rsidP="00CD1E2B">
            <w:pPr>
              <w:pStyle w:val="Style7"/>
              <w:widowControl/>
              <w:tabs>
                <w:tab w:val="left" w:pos="317"/>
              </w:tabs>
              <w:spacing w:line="274" w:lineRule="exact"/>
              <w:rPr>
                <w:rStyle w:val="FontStyle15"/>
                <w:sz w:val="24"/>
                <w:szCs w:val="24"/>
              </w:rPr>
            </w:pPr>
            <w:r w:rsidRPr="00F82819">
              <w:rPr>
                <w:rStyle w:val="FontStyle15"/>
                <w:sz w:val="24"/>
                <w:szCs w:val="24"/>
              </w:rPr>
              <w:t>-</w:t>
            </w:r>
            <w:r w:rsidRPr="00F82819">
              <w:rPr>
                <w:rStyle w:val="FontStyle15"/>
                <w:sz w:val="24"/>
                <w:szCs w:val="24"/>
              </w:rPr>
              <w:tab/>
              <w:t>демонстрация способности самостоятельно давать оценку ситуации и находить выход из неё;</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w:t>
            </w:r>
            <w:r w:rsidRPr="00F82819">
              <w:rPr>
                <w:rStyle w:val="FontStyle15"/>
                <w:sz w:val="24"/>
                <w:szCs w:val="24"/>
              </w:rPr>
              <w:tab/>
              <w:t>самоанализ и коррекция результатов собственной работы</w:t>
            </w:r>
          </w:p>
        </w:tc>
      </w:tr>
      <w:tr w:rsidR="00691582" w:rsidRPr="00F82819" w:rsidTr="00691582">
        <w:trPr>
          <w:trHeight w:val="139"/>
        </w:trPr>
        <w:tc>
          <w:tcPr>
            <w:tcW w:w="4228" w:type="dxa"/>
          </w:tcPr>
          <w:p w:rsidR="00691582" w:rsidRPr="00F82819"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П1</w:t>
            </w:r>
            <w:r w:rsidRPr="00F82819">
              <w:rPr>
                <w:rFonts w:ascii="Times New Roman" w:eastAsia="Arial Unicode MS" w:hAnsi="Times New Roman"/>
              </w:rPr>
              <w:t xml:space="preserve"> сформированность представлений о роли и месте физики в современной на</w:t>
            </w:r>
            <w:r w:rsidRPr="00F82819">
              <w:rPr>
                <w:rFonts w:ascii="Times New Roman" w:eastAsia="Arial Unicode MS" w:hAnsi="Times New Roman"/>
              </w:rPr>
              <w:softHyphen/>
              <w:t>учной картине мира; понимание физической сущности наблюдаемых во Все</w:t>
            </w:r>
            <w:r w:rsidRPr="00F82819">
              <w:rPr>
                <w:rFonts w:ascii="Times New Roman" w:eastAsia="Arial Unicode MS" w:hAnsi="Times New Roman"/>
              </w:rPr>
              <w:softHyphen/>
              <w:t>ленной явлений, роли физики в формировании кругозора и функциональной грамотности человека для решения практических задач;</w:t>
            </w:r>
          </w:p>
        </w:tc>
        <w:tc>
          <w:tcPr>
            <w:tcW w:w="4981" w:type="dxa"/>
          </w:tcPr>
          <w:p w:rsidR="00691582" w:rsidRPr="00F82819" w:rsidRDefault="00691582" w:rsidP="00CD1E2B">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представлений о роли и месте физики в современной на</w:t>
            </w:r>
            <w:r w:rsidRPr="00F82819">
              <w:rPr>
                <w:rFonts w:ascii="Times New Roman" w:eastAsia="Arial Unicode MS" w:hAnsi="Times New Roman" w:cs="Times New Roman"/>
                <w:sz w:val="24"/>
                <w:szCs w:val="24"/>
              </w:rPr>
              <w:softHyphen/>
              <w:t xml:space="preserve">учной картине мира; </w:t>
            </w:r>
          </w:p>
          <w:p w:rsidR="00691582" w:rsidRPr="00F82819" w:rsidRDefault="00691582" w:rsidP="00CD1E2B">
            <w:pPr>
              <w:spacing w:after="0"/>
              <w:rPr>
                <w:rFonts w:ascii="Times New Roman" w:hAnsi="Times New Roman" w:cs="Times New Roman"/>
                <w:bCs/>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понимания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tc>
      </w:tr>
      <w:tr w:rsidR="00691582" w:rsidRPr="00F82819" w:rsidTr="00691582">
        <w:trPr>
          <w:trHeight w:val="2135"/>
        </w:trPr>
        <w:tc>
          <w:tcPr>
            <w:tcW w:w="4228" w:type="dxa"/>
          </w:tcPr>
          <w:p w:rsidR="00691582" w:rsidRPr="00F82819"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 xml:space="preserve">П2 </w:t>
            </w:r>
            <w:r w:rsidRPr="00F82819">
              <w:rPr>
                <w:rFonts w:ascii="Times New Roman" w:eastAsia="Arial Unicode MS" w:hAnsi="Times New Roman"/>
              </w:rPr>
              <w:t>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p>
        </w:tc>
        <w:tc>
          <w:tcPr>
            <w:tcW w:w="4981" w:type="dxa"/>
          </w:tcPr>
          <w:p w:rsidR="00691582" w:rsidRPr="00F82819" w:rsidRDefault="00691582" w:rsidP="00CD1E2B">
            <w:pPr>
              <w:spacing w:after="0"/>
              <w:rPr>
                <w:rFonts w:ascii="Times New Roman" w:eastAsia="Arial Unicode MS"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основополагающими физическими понятиями, закономерностями, законами и теориями; </w:t>
            </w:r>
          </w:p>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использования физической терминологии и символики;</w:t>
            </w:r>
          </w:p>
        </w:tc>
      </w:tr>
      <w:tr w:rsidR="00691582" w:rsidRPr="00F82819" w:rsidTr="00691582">
        <w:trPr>
          <w:trHeight w:val="1511"/>
        </w:trPr>
        <w:tc>
          <w:tcPr>
            <w:tcW w:w="4228" w:type="dxa"/>
          </w:tcPr>
          <w:p w:rsidR="00691582" w:rsidRPr="00F82819"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П3</w:t>
            </w:r>
            <w:r w:rsidRPr="00F82819">
              <w:rPr>
                <w:rFonts w:ascii="Times New Roman" w:eastAsia="Arial Unicode MS" w:hAnsi="Times New Roman"/>
              </w:rPr>
              <w:t xml:space="preserve"> владение основными методами научного познания, используемыми в физике: наблюдением, описанием, измерением, экспериментом;</w:t>
            </w:r>
          </w:p>
        </w:tc>
        <w:tc>
          <w:tcPr>
            <w:tcW w:w="4981" w:type="dxa"/>
          </w:tcPr>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владения основными методами научного познания, используемыми в физике: наблюдением, описанием, измерением, экспериментом;</w:t>
            </w:r>
          </w:p>
        </w:tc>
      </w:tr>
      <w:tr w:rsidR="00691582" w:rsidRPr="00F82819" w:rsidTr="00691582">
        <w:trPr>
          <w:trHeight w:val="1872"/>
        </w:trPr>
        <w:tc>
          <w:tcPr>
            <w:tcW w:w="4228" w:type="dxa"/>
          </w:tcPr>
          <w:p w:rsidR="00691582" w:rsidRPr="00F82819"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t>П4</w:t>
            </w:r>
            <w:r w:rsidRPr="00F82819">
              <w:rPr>
                <w:rFonts w:ascii="Times New Roman" w:eastAsia="Arial Unicode MS" w:hAnsi="Times New Roman"/>
              </w:rPr>
              <w:t xml:space="preserve"> умения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rPr>
              <w:softHyphen/>
              <w:t>лать выводы;</w:t>
            </w:r>
          </w:p>
        </w:tc>
        <w:tc>
          <w:tcPr>
            <w:tcW w:w="4981" w:type="dxa"/>
          </w:tcPr>
          <w:p w:rsidR="00691582" w:rsidRPr="00F82819" w:rsidRDefault="00691582" w:rsidP="00CD1E2B">
            <w:pPr>
              <w:spacing w:after="0"/>
              <w:rPr>
                <w:rFonts w:ascii="Times New Roman" w:hAnsi="Times New Roman" w:cs="Times New Roman"/>
                <w:sz w:val="24"/>
                <w:szCs w:val="24"/>
              </w:rPr>
            </w:pPr>
            <w:r w:rsidRPr="00F82819">
              <w:rPr>
                <w:rFonts w:ascii="Times New Roman" w:eastAsia="Arial Unicode MS" w:hAnsi="Times New Roman" w:cs="Times New Roman"/>
                <w:sz w:val="24"/>
                <w:szCs w:val="24"/>
              </w:rPr>
              <w:t>умение обрабатывать результаты измерений, обнаруживать зависимость между физическими величинами, объяснять полученные результаты и де</w:t>
            </w:r>
            <w:r w:rsidRPr="00F82819">
              <w:rPr>
                <w:rFonts w:ascii="Times New Roman" w:eastAsia="Arial Unicode MS" w:hAnsi="Times New Roman" w:cs="Times New Roman"/>
                <w:sz w:val="24"/>
                <w:szCs w:val="24"/>
              </w:rPr>
              <w:softHyphen/>
              <w:t>лать выводы;</w:t>
            </w:r>
          </w:p>
        </w:tc>
      </w:tr>
      <w:tr w:rsidR="00691582" w:rsidRPr="00F82819" w:rsidTr="00691582">
        <w:trPr>
          <w:trHeight w:val="600"/>
        </w:trPr>
        <w:tc>
          <w:tcPr>
            <w:tcW w:w="4228" w:type="dxa"/>
          </w:tcPr>
          <w:p w:rsidR="00691582" w:rsidRPr="00F82819" w:rsidRDefault="00691582" w:rsidP="00CD1E2B">
            <w:pPr>
              <w:pStyle w:val="Style23"/>
              <w:widowControl/>
              <w:tabs>
                <w:tab w:val="left" w:pos="993"/>
              </w:tabs>
              <w:spacing w:line="240" w:lineRule="auto"/>
              <w:ind w:firstLine="0"/>
              <w:jc w:val="left"/>
              <w:rPr>
                <w:rStyle w:val="FontStyle68"/>
                <w:rFonts w:ascii="Times New Roman" w:hAnsi="Times New Roman" w:cs="Times New Roman"/>
                <w:sz w:val="24"/>
                <w:szCs w:val="24"/>
              </w:rPr>
            </w:pPr>
            <w:r w:rsidRPr="00F82819">
              <w:rPr>
                <w:rFonts w:ascii="Times New Roman" w:eastAsia="Arial Unicode MS" w:hAnsi="Times New Roman"/>
                <w:b/>
              </w:rPr>
              <w:t>П5</w:t>
            </w:r>
            <w:r w:rsidRPr="00F82819">
              <w:rPr>
                <w:rFonts w:ascii="Times New Roman" w:eastAsia="Arial Unicode MS" w:hAnsi="Times New Roman"/>
              </w:rPr>
              <w:t xml:space="preserve"> сформированность умения решать физические задачи;</w:t>
            </w:r>
          </w:p>
        </w:tc>
        <w:tc>
          <w:tcPr>
            <w:tcW w:w="4981" w:type="dxa"/>
          </w:tcPr>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умения решать физические задачи;</w:t>
            </w:r>
          </w:p>
        </w:tc>
      </w:tr>
      <w:tr w:rsidR="00691582" w:rsidRPr="00F82819" w:rsidTr="00691582">
        <w:trPr>
          <w:trHeight w:val="2399"/>
        </w:trPr>
        <w:tc>
          <w:tcPr>
            <w:tcW w:w="4228" w:type="dxa"/>
          </w:tcPr>
          <w:p w:rsidR="00691582" w:rsidRPr="00F82819" w:rsidRDefault="00691582" w:rsidP="00CD1E2B">
            <w:pPr>
              <w:pStyle w:val="Style23"/>
              <w:widowControl/>
              <w:tabs>
                <w:tab w:val="left" w:pos="993"/>
              </w:tabs>
              <w:spacing w:line="240" w:lineRule="auto"/>
              <w:ind w:firstLine="0"/>
              <w:rPr>
                <w:rStyle w:val="FontStyle68"/>
                <w:rFonts w:ascii="Times New Roman" w:hAnsi="Times New Roman" w:cs="Times New Roman"/>
                <w:sz w:val="24"/>
                <w:szCs w:val="24"/>
              </w:rPr>
            </w:pPr>
            <w:r w:rsidRPr="00F82819">
              <w:rPr>
                <w:rFonts w:ascii="Times New Roman" w:eastAsia="Arial Unicode MS" w:hAnsi="Times New Roman"/>
                <w:b/>
              </w:rPr>
              <w:lastRenderedPageBreak/>
              <w:t xml:space="preserve">П6 </w:t>
            </w:r>
            <w:r w:rsidRPr="00F82819">
              <w:rPr>
                <w:rFonts w:ascii="Times New Roman" w:eastAsia="Arial Unicode MS" w:hAnsi="Times New Roman"/>
              </w:rPr>
              <w:t>сформированность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c>
          <w:tcPr>
            <w:tcW w:w="4981" w:type="dxa"/>
          </w:tcPr>
          <w:p w:rsidR="00691582" w:rsidRPr="00F82819" w:rsidRDefault="00691582" w:rsidP="00CD1E2B">
            <w:pPr>
              <w:spacing w:after="0"/>
              <w:rPr>
                <w:rFonts w:ascii="Times New Roman" w:hAnsi="Times New Roman" w:cs="Times New Roman"/>
                <w:sz w:val="24"/>
                <w:szCs w:val="24"/>
              </w:rPr>
            </w:pPr>
            <w:r w:rsidRPr="00F82819">
              <w:rPr>
                <w:rStyle w:val="FontStyle15"/>
                <w:sz w:val="24"/>
                <w:szCs w:val="24"/>
              </w:rPr>
              <w:t>демонстрация</w:t>
            </w:r>
            <w:r w:rsidRPr="00F82819">
              <w:rPr>
                <w:rFonts w:ascii="Times New Roman" w:eastAsia="Arial Unicode MS" w:hAnsi="Times New Roman" w:cs="Times New Roman"/>
                <w:sz w:val="24"/>
                <w:szCs w:val="24"/>
              </w:rPr>
              <w:t xml:space="preserve">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tc>
      </w:tr>
      <w:tr w:rsidR="00691582" w:rsidRPr="00F82819" w:rsidTr="00691582">
        <w:trPr>
          <w:trHeight w:val="1320"/>
        </w:trPr>
        <w:tc>
          <w:tcPr>
            <w:tcW w:w="4228" w:type="dxa"/>
          </w:tcPr>
          <w:p w:rsidR="00691582" w:rsidRPr="00F82819" w:rsidRDefault="00691582" w:rsidP="00CD1E2B">
            <w:pPr>
              <w:pStyle w:val="Style23"/>
              <w:widowControl/>
              <w:tabs>
                <w:tab w:val="left" w:pos="993"/>
              </w:tabs>
              <w:spacing w:line="240" w:lineRule="auto"/>
              <w:ind w:firstLine="0"/>
              <w:rPr>
                <w:rFonts w:ascii="Times New Roman" w:eastAsia="Arial Unicode MS" w:hAnsi="Times New Roman"/>
                <w:b/>
              </w:rPr>
            </w:pPr>
            <w:r w:rsidRPr="00F82819">
              <w:rPr>
                <w:rFonts w:ascii="Times New Roman" w:eastAsia="Arial Unicode MS" w:hAnsi="Times New Roman"/>
                <w:b/>
              </w:rPr>
              <w:t>П7</w:t>
            </w:r>
            <w:r w:rsidRPr="00F82819">
              <w:rPr>
                <w:rFonts w:ascii="Times New Roman" w:eastAsia="Arial Unicode MS" w:hAnsi="Times New Roman"/>
              </w:rPr>
              <w:t xml:space="preserve"> сформированность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c>
          <w:tcPr>
            <w:tcW w:w="4981" w:type="dxa"/>
          </w:tcPr>
          <w:p w:rsidR="00691582" w:rsidRPr="00F82819" w:rsidRDefault="00691582" w:rsidP="00CD1E2B">
            <w:pPr>
              <w:spacing w:after="0"/>
              <w:rPr>
                <w:rStyle w:val="FontStyle15"/>
                <w:sz w:val="24"/>
                <w:szCs w:val="24"/>
              </w:rPr>
            </w:pPr>
            <w:r w:rsidRPr="00F82819">
              <w:rPr>
                <w:rFonts w:ascii="Times New Roman" w:eastAsia="Arial Unicode MS" w:hAnsi="Times New Roman"/>
              </w:rPr>
              <w:t>Демонстрация сформированности собственной позиции по отношению к физической инфор</w:t>
            </w:r>
            <w:r w:rsidRPr="00F82819">
              <w:rPr>
                <w:rFonts w:ascii="Times New Roman" w:eastAsia="Arial Unicode MS" w:hAnsi="Times New Roman"/>
              </w:rPr>
              <w:softHyphen/>
              <w:t>мации, получаемой из разных источников.</w:t>
            </w:r>
          </w:p>
        </w:tc>
      </w:tr>
      <w:tr w:rsidR="00691582" w:rsidRPr="00F82819" w:rsidTr="00691582">
        <w:trPr>
          <w:trHeight w:val="480"/>
        </w:trPr>
        <w:tc>
          <w:tcPr>
            <w:tcW w:w="4228" w:type="dxa"/>
          </w:tcPr>
          <w:p w:rsidR="00691582" w:rsidRPr="00F82819" w:rsidRDefault="00691582" w:rsidP="00CD1E2B">
            <w:pPr>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F82819">
              <w:rPr>
                <w:rFonts w:ascii="Times New Roman" w:eastAsia="Times New Roman" w:hAnsi="Times New Roman" w:cs="SchoolBookCSanPin-Regular"/>
                <w:color w:val="000000"/>
                <w:szCs w:val="21"/>
                <w:lang w:eastAsia="ru-RU"/>
              </w:rPr>
              <w:t xml:space="preserve">ЛР3-ЛР9, ЛР13, ЛР 14, </w:t>
            </w:r>
            <w:r w:rsidR="00EC0D49" w:rsidRPr="00F82819">
              <w:rPr>
                <w:rFonts w:ascii="Times New Roman" w:eastAsia="Times New Roman" w:hAnsi="Times New Roman" w:cs="SchoolBookCSanPin-Regular"/>
                <w:color w:val="000000"/>
                <w:szCs w:val="21"/>
                <w:lang w:eastAsia="ru-RU"/>
              </w:rPr>
              <w:t xml:space="preserve"> </w:t>
            </w:r>
          </w:p>
        </w:tc>
        <w:tc>
          <w:tcPr>
            <w:tcW w:w="4981" w:type="dxa"/>
          </w:tcPr>
          <w:p w:rsidR="00691582" w:rsidRPr="00F82819" w:rsidRDefault="00691582" w:rsidP="00CD1E2B">
            <w:pPr>
              <w:spacing w:after="0"/>
              <w:rPr>
                <w:rFonts w:ascii="Times New Roman" w:eastAsia="Arial Unicode MS" w:hAnsi="Times New Roman"/>
              </w:rPr>
            </w:pPr>
          </w:p>
        </w:tc>
      </w:tr>
    </w:tbl>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b/>
          <w:sz w:val="24"/>
          <w:szCs w:val="24"/>
          <w:lang w:eastAsia="ru-RU"/>
        </w:rPr>
      </w:pP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b/>
          <w:sz w:val="24"/>
          <w:szCs w:val="24"/>
          <w:lang w:eastAsia="ru-RU"/>
        </w:rPr>
        <w:t>Критерии оценки ответов .</w:t>
      </w: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Обобщенные планы ответов учащихся</w:t>
      </w: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Физическое явление</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Признаки явления, по которым оно обнаруживается (или определение.</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Условия, при которых протекает явление.</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Связь данного явления с другими.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Объяснение явления на основе научной теории.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Примеры использования явления на практике.</w:t>
      </w: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Физический опыт</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Цель опыта.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Схема опыта.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Условия, при которых осуществлялся опыт.</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Ход опыта.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Результат опыта.</w:t>
      </w: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Физическое понятие, в том числе физическая величина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lastRenderedPageBreak/>
        <w:t>1. Явление или свойство, которое характеризует данное понятие (величина).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Определение понятия (величины).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Формулы, связывающие данную величину с другими.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Единицы величины.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Способы измерения величины.</w:t>
      </w: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Закон</w:t>
      </w:r>
    </w:p>
    <w:p w:rsidR="00691582" w:rsidRPr="00F82819" w:rsidRDefault="00691582" w:rsidP="00691582">
      <w:pPr>
        <w:pStyle w:val="a6"/>
        <w:numPr>
          <w:ilvl w:val="0"/>
          <w:numId w:val="335"/>
        </w:numPr>
        <w:spacing w:after="0" w:line="360" w:lineRule="auto"/>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Формулировка и математическое выражение закона.</w:t>
      </w:r>
    </w:p>
    <w:p w:rsidR="00691582" w:rsidRPr="00F82819"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F82819">
        <w:rPr>
          <w:rFonts w:ascii="Times New Roman" w:eastAsia="Times New Roman" w:hAnsi="Times New Roman" w:cs="Times New Roman"/>
          <w:color w:val="000000"/>
          <w:sz w:val="28"/>
          <w:szCs w:val="28"/>
          <w:shd w:val="clear" w:color="auto" w:fill="FFFFFF"/>
          <w:lang w:eastAsia="ru-RU"/>
        </w:rPr>
        <w:t xml:space="preserve"> Опыты, подтверждающие справедливость закона.</w:t>
      </w:r>
    </w:p>
    <w:p w:rsidR="00691582" w:rsidRPr="00F82819"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F82819">
        <w:rPr>
          <w:rFonts w:ascii="Times New Roman" w:eastAsia="Times New Roman" w:hAnsi="Times New Roman" w:cs="Times New Roman"/>
          <w:color w:val="000000"/>
          <w:sz w:val="28"/>
          <w:szCs w:val="28"/>
          <w:shd w:val="clear" w:color="auto" w:fill="FFFFFF"/>
          <w:lang w:eastAsia="ru-RU"/>
        </w:rPr>
        <w:t xml:space="preserve"> Примеры применения закона на практике.</w:t>
      </w:r>
    </w:p>
    <w:p w:rsidR="00691582" w:rsidRPr="00F82819" w:rsidRDefault="00691582" w:rsidP="00691582">
      <w:pPr>
        <w:pStyle w:val="a6"/>
        <w:numPr>
          <w:ilvl w:val="0"/>
          <w:numId w:val="335"/>
        </w:numPr>
        <w:spacing w:after="0" w:line="360" w:lineRule="auto"/>
        <w:jc w:val="both"/>
        <w:rPr>
          <w:rFonts w:ascii="Times New Roman" w:eastAsia="Times New Roman" w:hAnsi="Times New Roman" w:cs="Times New Roman"/>
          <w:sz w:val="28"/>
          <w:szCs w:val="28"/>
          <w:lang w:eastAsia="ru-RU"/>
        </w:rPr>
      </w:pPr>
      <w:r w:rsidRPr="00F82819">
        <w:rPr>
          <w:rFonts w:ascii="Times New Roman" w:eastAsia="Times New Roman" w:hAnsi="Times New Roman" w:cs="Times New Roman"/>
          <w:color w:val="000000"/>
          <w:sz w:val="28"/>
          <w:szCs w:val="28"/>
          <w:shd w:val="clear" w:color="auto" w:fill="FFFFFF"/>
          <w:lang w:eastAsia="ru-RU"/>
        </w:rPr>
        <w:t xml:space="preserve"> Условия применения закона.</w:t>
      </w:r>
    </w:p>
    <w:p w:rsidR="00691582" w:rsidRPr="00F82819" w:rsidRDefault="00691582" w:rsidP="00691582">
      <w:pPr>
        <w:pStyle w:val="a6"/>
        <w:spacing w:after="0" w:line="360" w:lineRule="auto"/>
        <w:ind w:left="1069"/>
        <w:jc w:val="both"/>
        <w:rPr>
          <w:rFonts w:ascii="Times New Roman" w:eastAsia="Times New Roman" w:hAnsi="Times New Roman" w:cs="Times New Roman"/>
          <w:sz w:val="28"/>
          <w:szCs w:val="28"/>
          <w:lang w:eastAsia="ru-RU"/>
        </w:rPr>
      </w:pP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Физическая теория</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Опытное обоснование теории.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Основные понятия, положения, законы, принципы в теории.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Основные следствия теории.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Практическое применение теории.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Границы применимости теории.</w:t>
      </w: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color w:val="000000"/>
          <w:sz w:val="28"/>
          <w:szCs w:val="28"/>
          <w:shd w:val="clear" w:color="auto" w:fill="FFFFFF"/>
          <w:lang w:eastAsia="ru-RU"/>
        </w:rPr>
      </w:pPr>
    </w:p>
    <w:p w:rsidR="00691582" w:rsidRPr="00F82819" w:rsidRDefault="00691582" w:rsidP="00691582">
      <w:pPr>
        <w:shd w:val="clear" w:color="auto" w:fill="FFFFFF"/>
        <w:spacing w:after="0" w:line="360" w:lineRule="auto"/>
        <w:ind w:firstLine="709"/>
        <w:jc w:val="both"/>
        <w:outlineLvl w:val="2"/>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Прибор, механизм, машина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Назначение устройства.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Схема устройства.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Принцип действия устройства.</w:t>
      </w:r>
    </w:p>
    <w:p w:rsidR="00691582" w:rsidRPr="00F82819" w:rsidRDefault="00691582" w:rsidP="00691582">
      <w:pPr>
        <w:spacing w:after="0" w:line="360" w:lineRule="auto"/>
        <w:ind w:firstLine="709"/>
        <w:jc w:val="both"/>
        <w:rPr>
          <w:rFonts w:ascii="Times New Roman" w:eastAsia="Times New Roman" w:hAnsi="Times New Roman" w:cs="Times New Roman"/>
          <w:sz w:val="28"/>
          <w:szCs w:val="28"/>
          <w:lang w:eastAsia="ru-RU"/>
        </w:rPr>
      </w:pPr>
      <w:r w:rsidRPr="00F82819">
        <w:rPr>
          <w:rFonts w:ascii="Times New Roman" w:eastAsia="Times New Roman" w:hAnsi="Times New Roman" w:cs="Times New Roman"/>
          <w:color w:val="000000"/>
          <w:sz w:val="28"/>
          <w:szCs w:val="28"/>
          <w:shd w:val="clear" w:color="auto" w:fill="FFFFFF"/>
          <w:lang w:eastAsia="ru-RU"/>
        </w:rPr>
        <w:t>4. Применение и правила пользования устройством.</w:t>
      </w: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Физическая задача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Данные задачи в колонку в принятом стандартном буквенном обозначении. Если необходимо обозначить несколько сходных величин, можно ввести большие и малые буквы или индексы.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lastRenderedPageBreak/>
        <w:t>2. Величины  выразить в одной системе единиц, наиболее подходящей для данной задачи (предпочтительнее в СИ).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Физические  законы, на основании которых проведено решение задачи, формулировка этих законов, соответствующие им формулы.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Схематический чертеж (рисунок, график, схему), поясняющий содержание задачи.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Краткие пояснения,  промежуточные выкладки, ответ, полученный в общем виде.</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6. Проверка ответа в виде алгебраической формулы на основании правил размерностей.</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7. Арифметических подсчет</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p>
    <w:p w:rsidR="00691582" w:rsidRPr="00F82819" w:rsidRDefault="00691582" w:rsidP="00691582">
      <w:pPr>
        <w:shd w:val="clear" w:color="auto" w:fill="FFFFFF"/>
        <w:spacing w:after="0" w:line="360" w:lineRule="auto"/>
        <w:ind w:firstLine="709"/>
        <w:jc w:val="both"/>
        <w:outlineLvl w:val="1"/>
        <w:rPr>
          <w:rFonts w:ascii="Times New Roman" w:eastAsia="Times New Roman" w:hAnsi="Times New Roman" w:cs="Times New Roman"/>
          <w:color w:val="000000"/>
          <w:sz w:val="28"/>
          <w:szCs w:val="28"/>
          <w:lang w:eastAsia="ru-RU"/>
        </w:rPr>
      </w:pPr>
      <w:r w:rsidRPr="00F82819">
        <w:rPr>
          <w:rFonts w:ascii="Times New Roman" w:eastAsia="Times New Roman" w:hAnsi="Times New Roman" w:cs="Times New Roman"/>
          <w:b/>
          <w:bCs/>
          <w:color w:val="000000"/>
          <w:sz w:val="28"/>
          <w:szCs w:val="28"/>
          <w:lang w:eastAsia="ru-RU"/>
        </w:rPr>
        <w:t>Оценка ответов учащихся</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b/>
          <w:bCs/>
          <w:color w:val="000000"/>
          <w:sz w:val="28"/>
          <w:szCs w:val="28"/>
          <w:shd w:val="clear" w:color="auto" w:fill="FFFFFF"/>
          <w:lang w:eastAsia="ru-RU"/>
        </w:rPr>
        <w:t>Оценка 5</w:t>
      </w:r>
      <w:r w:rsidRPr="00F82819">
        <w:rPr>
          <w:rFonts w:ascii="Times New Roman" w:eastAsia="Times New Roman" w:hAnsi="Times New Roman" w:cs="Times New Roman"/>
          <w:color w:val="000000"/>
          <w:sz w:val="28"/>
          <w:szCs w:val="28"/>
          <w:lang w:eastAsia="ru-RU"/>
        </w:rPr>
        <w:t> </w:t>
      </w:r>
      <w:r w:rsidRPr="00F82819">
        <w:rPr>
          <w:rFonts w:ascii="Times New Roman" w:eastAsia="Times New Roman" w:hAnsi="Times New Roman" w:cs="Times New Roman"/>
          <w:color w:val="000000"/>
          <w:sz w:val="28"/>
          <w:szCs w:val="28"/>
          <w:shd w:val="clear" w:color="auto" w:fill="FFFFFF"/>
          <w:lang w:eastAsia="ru-RU"/>
        </w:rPr>
        <w:t>ставится в том случае, если учащийся показывает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 правильно выполняет чертежи, схемы и графики; строит ответ по собственному плану, сопровождает рассказ новыми примерами, умеет применить знания в новой ситуации при выполнении практических заданий; может установить связь между изучаемым и ранее изученным материалом по курсу физики, а также с материалом, усвоенным при изучении других предметов.</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b/>
          <w:bCs/>
          <w:color w:val="000000"/>
          <w:sz w:val="28"/>
          <w:szCs w:val="28"/>
          <w:shd w:val="clear" w:color="auto" w:fill="FFFFFF"/>
          <w:lang w:eastAsia="ru-RU"/>
        </w:rPr>
        <w:t>Оценка 4</w:t>
      </w:r>
      <w:r w:rsidRPr="00F82819">
        <w:rPr>
          <w:rFonts w:ascii="Times New Roman" w:eastAsia="Times New Roman" w:hAnsi="Times New Roman" w:cs="Times New Roman"/>
          <w:color w:val="000000"/>
          <w:sz w:val="28"/>
          <w:szCs w:val="28"/>
          <w:lang w:eastAsia="ru-RU"/>
        </w:rPr>
        <w:t> </w:t>
      </w:r>
      <w:r w:rsidRPr="00F82819">
        <w:rPr>
          <w:rFonts w:ascii="Times New Roman" w:eastAsia="Times New Roman" w:hAnsi="Times New Roman" w:cs="Times New Roman"/>
          <w:color w:val="000000"/>
          <w:sz w:val="28"/>
          <w:szCs w:val="28"/>
          <w:shd w:val="clear" w:color="auto" w:fill="FFFFFF"/>
          <w:lang w:eastAsia="ru-RU"/>
        </w:rPr>
        <w:t>ставится, если ответ ученика удовлетворяет основным требованиям к ответу на оценку 5, но дан без использования собственного плана, новых примеров, без применения знаний в новой ситуации, без использования связей с ранее изученным материалом и материалом, усвоенным при изучении других предметов; если учащийся допустил одну ошибку или не более двух недочетов и может их исправить самостоятельно или с небольшой помощью учителя.</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b/>
          <w:bCs/>
          <w:color w:val="000000"/>
          <w:sz w:val="28"/>
          <w:szCs w:val="28"/>
          <w:shd w:val="clear" w:color="auto" w:fill="FFFFFF"/>
          <w:lang w:eastAsia="ru-RU"/>
        </w:rPr>
        <w:lastRenderedPageBreak/>
        <w:t>Оценка 3</w:t>
      </w:r>
      <w:r w:rsidRPr="00F82819">
        <w:rPr>
          <w:rFonts w:ascii="Times New Roman" w:eastAsia="Times New Roman" w:hAnsi="Times New Roman" w:cs="Times New Roman"/>
          <w:b/>
          <w:bCs/>
          <w:color w:val="000000"/>
          <w:sz w:val="28"/>
          <w:szCs w:val="28"/>
          <w:lang w:eastAsia="ru-RU"/>
        </w:rPr>
        <w:t> </w:t>
      </w:r>
      <w:r w:rsidRPr="00F82819">
        <w:rPr>
          <w:rFonts w:ascii="Times New Roman" w:eastAsia="Times New Roman" w:hAnsi="Times New Roman" w:cs="Times New Roman"/>
          <w:color w:val="000000"/>
          <w:sz w:val="28"/>
          <w:szCs w:val="28"/>
          <w:shd w:val="clear" w:color="auto" w:fill="FFFFFF"/>
          <w:lang w:eastAsia="ru-RU"/>
        </w:rPr>
        <w:t>ставится, если учащийся правильно понимает физическую сущность рассматриваемых явлений и закономерностей, но в ответе имеются отдельные пробелы в усвоении вопросов курса физики, не препятствующие дальнейшему усвоению программного материала; умеет применять полученные знания при решении простых задач, требующих преобразования некоторых формул; допустил не более одной грубой ошибки и двух недочетов, не более одной грубой и одной негрубой ошибки, не более двух - трех негрубых ошибок, одной негрубой ошибки и трех недочетов; допустил четыре или пять недочетов.</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b/>
          <w:bCs/>
          <w:color w:val="000000"/>
          <w:sz w:val="28"/>
          <w:szCs w:val="28"/>
          <w:shd w:val="clear" w:color="auto" w:fill="FFFFFF"/>
          <w:lang w:eastAsia="ru-RU"/>
        </w:rPr>
        <w:t>Оценка 2</w:t>
      </w:r>
      <w:r w:rsidRPr="00F82819">
        <w:rPr>
          <w:rFonts w:ascii="Times New Roman" w:eastAsia="Times New Roman" w:hAnsi="Times New Roman" w:cs="Times New Roman"/>
          <w:b/>
          <w:bCs/>
          <w:color w:val="000000"/>
          <w:sz w:val="28"/>
          <w:szCs w:val="28"/>
          <w:lang w:eastAsia="ru-RU"/>
        </w:rPr>
        <w:t> </w:t>
      </w:r>
      <w:r w:rsidRPr="00F82819">
        <w:rPr>
          <w:rFonts w:ascii="Times New Roman" w:eastAsia="Times New Roman" w:hAnsi="Times New Roman" w:cs="Times New Roman"/>
          <w:color w:val="000000"/>
          <w:sz w:val="28"/>
          <w:szCs w:val="28"/>
          <w:shd w:val="clear" w:color="auto" w:fill="FFFFFF"/>
          <w:lang w:eastAsia="ru-RU"/>
        </w:rPr>
        <w:t>ставится, если учащийся не овладел основными знаниями и умениями в соответствии с требованиями программы и допустил больше ошибок и недочетов, чем необходимо для оценки 3.</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b/>
          <w:bCs/>
          <w:color w:val="000000"/>
          <w:sz w:val="28"/>
          <w:szCs w:val="28"/>
          <w:shd w:val="clear" w:color="auto" w:fill="FFFFFF"/>
          <w:lang w:eastAsia="ru-RU"/>
        </w:rPr>
        <w:t>Оценка 1</w:t>
      </w:r>
      <w:r w:rsidRPr="00F82819">
        <w:rPr>
          <w:rFonts w:ascii="Times New Roman" w:eastAsia="Times New Roman" w:hAnsi="Times New Roman" w:cs="Times New Roman"/>
          <w:color w:val="000000"/>
          <w:sz w:val="28"/>
          <w:szCs w:val="28"/>
          <w:lang w:eastAsia="ru-RU"/>
        </w:rPr>
        <w:t> </w:t>
      </w:r>
      <w:r w:rsidRPr="00F82819">
        <w:rPr>
          <w:rFonts w:ascii="Times New Roman" w:eastAsia="Times New Roman" w:hAnsi="Times New Roman" w:cs="Times New Roman"/>
          <w:color w:val="000000"/>
          <w:sz w:val="28"/>
          <w:szCs w:val="28"/>
          <w:shd w:val="clear" w:color="auto" w:fill="FFFFFF"/>
          <w:lang w:eastAsia="ru-RU"/>
        </w:rPr>
        <w:t>ставится в том случае, если ученик не может ответить ни на один из поставленных вопросов.</w:t>
      </w:r>
    </w:p>
    <w:p w:rsidR="00691582" w:rsidRPr="00F82819"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Перечень ошибок</w:t>
      </w:r>
    </w:p>
    <w:p w:rsidR="00691582" w:rsidRPr="00F82819" w:rsidRDefault="00691582" w:rsidP="00691582">
      <w:pPr>
        <w:shd w:val="clear" w:color="auto" w:fill="FFFFFF"/>
        <w:spacing w:after="0" w:line="360" w:lineRule="auto"/>
        <w:ind w:firstLine="709"/>
        <w:jc w:val="both"/>
        <w:outlineLvl w:val="3"/>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Грубые ошибки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Незнание определений основных понятий, законов, правил, основных положений теории, формул, общепринятых символов обозначения физических величин, единиц их измерения.</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Неумение выделять в ответе главное.</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Неумение применять знания при решении задач и объяснения физических явлений; неправильно сформулированные вопросы задачи или неверные объяснения хода ее решения; незнание приемов решения задач, аналогичных ранее решенным в классе; ошибки, показывающие неправильное понимание условия задачи или неправильное истолкование решения.</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Неумение читать и строить графики и принципиальные схемы.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Неумение подготовить к работе установку или лабораторное оборудование, провести опыт, необходимые расчеты или использовать полученные данные для выводов.</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lastRenderedPageBreak/>
        <w:t>6. Небрежное отношение к лабораторному оборудованию и измерительным приборам.</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7. Неумение определить показание измерительного прибора.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8. Нарушение требований правил безопасного труда при выполнении эксперимента.</w:t>
      </w:r>
    </w:p>
    <w:p w:rsidR="00691582" w:rsidRPr="00F82819"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Негрубые ошибки</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Неточности формулировок, определений, понятий, законов, теорий, вызванные неполнотой охвата основных признаков определяемого понятия; ошибки, вызванные несоблюдением условий проведения опыта или измерений.</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Ошибки в условных обозначениях на принципиальных схемах; неточности чертежей, графиков, схем.</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Пропуск или неточное написание наименований единиц физических величин.</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Нерациональный выбор хода решения.</w:t>
      </w:r>
    </w:p>
    <w:p w:rsidR="00691582" w:rsidRPr="00F82819" w:rsidRDefault="00691582" w:rsidP="00691582">
      <w:pPr>
        <w:spacing w:after="0" w:line="360" w:lineRule="auto"/>
        <w:ind w:firstLine="709"/>
        <w:jc w:val="both"/>
        <w:rPr>
          <w:rFonts w:ascii="Times New Roman" w:eastAsia="Times New Roman" w:hAnsi="Times New Roman" w:cs="Times New Roman"/>
          <w:b/>
          <w:bCs/>
          <w:color w:val="000000"/>
          <w:sz w:val="28"/>
          <w:szCs w:val="28"/>
          <w:lang w:eastAsia="ru-RU"/>
        </w:rPr>
      </w:pPr>
      <w:r w:rsidRPr="00F82819">
        <w:rPr>
          <w:rFonts w:ascii="Times New Roman" w:eastAsia="Times New Roman" w:hAnsi="Times New Roman" w:cs="Times New Roman"/>
          <w:b/>
          <w:bCs/>
          <w:color w:val="000000"/>
          <w:sz w:val="28"/>
          <w:szCs w:val="28"/>
          <w:lang w:eastAsia="ru-RU"/>
        </w:rPr>
        <w:t>Недочеты</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1. Нерациональные записи при вычислениях, нерациональные приемы вычислений, преобразований и решений задач.</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2. Арифметические ошибки в вычислениях, если эти ошибки грубо не искажают реальность полученного результата.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3. Отдельные погрешности в формулировке вопроса или ответа.</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4. Небрежное выполнение записей, чертежей, схем, графиков.</w:t>
      </w:r>
    </w:p>
    <w:p w:rsidR="00691582" w:rsidRPr="00F82819" w:rsidRDefault="00691582" w:rsidP="00691582">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F82819">
        <w:rPr>
          <w:rFonts w:ascii="Times New Roman" w:eastAsia="Times New Roman" w:hAnsi="Times New Roman" w:cs="Times New Roman"/>
          <w:color w:val="000000"/>
          <w:sz w:val="28"/>
          <w:szCs w:val="28"/>
          <w:shd w:val="clear" w:color="auto" w:fill="FFFFFF"/>
          <w:lang w:eastAsia="ru-RU"/>
        </w:rPr>
        <w:t>5. Орфографические и пунктуационные ошибки.</w:t>
      </w:r>
    </w:p>
    <w:p w:rsidR="00691582" w:rsidRPr="00F82819" w:rsidRDefault="00691582">
      <w:pPr>
        <w:rPr>
          <w:rFonts w:ascii="Times New Roman" w:hAnsi="Times New Roman" w:cs="Times New Roman"/>
          <w:sz w:val="24"/>
          <w:szCs w:val="24"/>
        </w:rPr>
      </w:pPr>
      <w:r w:rsidRPr="00F82819">
        <w:rPr>
          <w:rFonts w:ascii="Times New Roman" w:hAnsi="Times New Roman" w:cs="Times New Roman"/>
          <w:sz w:val="24"/>
          <w:szCs w:val="24"/>
        </w:rPr>
        <w:br w:type="page"/>
      </w:r>
    </w:p>
    <w:p w:rsidR="00691582" w:rsidRPr="00F82819" w:rsidRDefault="00691582" w:rsidP="00691582">
      <w:pPr>
        <w:spacing w:after="0" w:line="240" w:lineRule="auto"/>
        <w:rPr>
          <w:rFonts w:ascii="Times New Roman" w:hAnsi="Times New Roman"/>
          <w:sz w:val="24"/>
          <w:szCs w:val="24"/>
        </w:rPr>
      </w:pPr>
    </w:p>
    <w:p w:rsidR="00691582" w:rsidRPr="00F82819" w:rsidRDefault="00691582" w:rsidP="00691582">
      <w:pPr>
        <w:pStyle w:val="15"/>
        <w:pBdr>
          <w:top w:val="nil"/>
          <w:left w:val="nil"/>
          <w:bottom w:val="nil"/>
          <w:right w:val="nil"/>
          <w:between w:val="nil"/>
        </w:pBdr>
        <w:spacing w:line="240" w:lineRule="auto"/>
        <w:ind w:left="4180" w:right="2482" w:hanging="3512"/>
        <w:rPr>
          <w:rFonts w:ascii="Times" w:eastAsia="Times" w:hAnsi="Times" w:cs="Times"/>
          <w:b/>
          <w:color w:val="000000"/>
          <w:sz w:val="27"/>
          <w:szCs w:val="27"/>
        </w:rPr>
      </w:pPr>
      <w:r w:rsidRPr="00F82819">
        <w:rPr>
          <w:rFonts w:ascii="Times" w:eastAsia="Times" w:hAnsi="Times" w:cs="Times"/>
          <w:b/>
          <w:color w:val="000000"/>
          <w:sz w:val="27"/>
          <w:szCs w:val="27"/>
        </w:rPr>
        <w:t xml:space="preserve">Дополнения и изменения к комплекту КИМ на ____/____ учебный год </w:t>
      </w:r>
    </w:p>
    <w:p w:rsidR="00691582" w:rsidRPr="00F82819" w:rsidRDefault="00691582" w:rsidP="00691582">
      <w:pPr>
        <w:pStyle w:val="15"/>
        <w:pBdr>
          <w:top w:val="nil"/>
          <w:left w:val="nil"/>
          <w:bottom w:val="nil"/>
          <w:right w:val="nil"/>
          <w:between w:val="nil"/>
        </w:pBdr>
        <w:spacing w:before="555" w:line="240" w:lineRule="auto"/>
        <w:ind w:right="638"/>
        <w:jc w:val="right"/>
        <w:rPr>
          <w:color w:val="000000"/>
          <w:sz w:val="27"/>
          <w:szCs w:val="27"/>
        </w:rPr>
      </w:pPr>
      <w:r w:rsidRPr="00F82819">
        <w:rPr>
          <w:color w:val="000000"/>
          <w:sz w:val="27"/>
          <w:szCs w:val="27"/>
        </w:rPr>
        <w:t xml:space="preserve"> По дисциплине ________________________________________________</w:t>
      </w:r>
    </w:p>
    <w:p w:rsidR="00691582" w:rsidRPr="00F82819" w:rsidRDefault="00691582" w:rsidP="00691582">
      <w:pPr>
        <w:pStyle w:val="15"/>
        <w:pBdr>
          <w:top w:val="nil"/>
          <w:left w:val="nil"/>
          <w:bottom w:val="nil"/>
          <w:right w:val="nil"/>
          <w:between w:val="nil"/>
        </w:pBdr>
        <w:spacing w:line="240" w:lineRule="auto"/>
        <w:ind w:left="935" w:right="935"/>
        <w:rPr>
          <w:color w:val="000000"/>
          <w:sz w:val="27"/>
          <w:szCs w:val="27"/>
        </w:rPr>
      </w:pPr>
    </w:p>
    <w:p w:rsidR="00691582" w:rsidRPr="00F82819" w:rsidRDefault="00691582" w:rsidP="00691582">
      <w:pPr>
        <w:pStyle w:val="15"/>
        <w:pBdr>
          <w:top w:val="nil"/>
          <w:left w:val="nil"/>
          <w:bottom w:val="nil"/>
          <w:right w:val="nil"/>
          <w:between w:val="nil"/>
        </w:pBdr>
        <w:spacing w:line="240" w:lineRule="auto"/>
        <w:ind w:left="935" w:right="935"/>
        <w:rPr>
          <w:color w:val="000000"/>
          <w:sz w:val="27"/>
          <w:szCs w:val="27"/>
        </w:rPr>
      </w:pPr>
      <w:r w:rsidRPr="00F82819">
        <w:rPr>
          <w:color w:val="000000"/>
          <w:sz w:val="27"/>
          <w:szCs w:val="27"/>
        </w:rPr>
        <w:t xml:space="preserve">В комплект КИМ, утверждённый на заседании ЦМК (протокол №___ от «___» ______20____г.), вносятся следующие изменения: </w:t>
      </w:r>
    </w:p>
    <w:p w:rsidR="00691582" w:rsidRPr="00F82819" w:rsidRDefault="00691582" w:rsidP="00691582">
      <w:pPr>
        <w:pStyle w:val="15"/>
        <w:pBdr>
          <w:top w:val="nil"/>
          <w:left w:val="nil"/>
          <w:bottom w:val="nil"/>
          <w:right w:val="nil"/>
          <w:between w:val="nil"/>
        </w:pBdr>
        <w:spacing w:line="240" w:lineRule="auto"/>
        <w:ind w:left="851" w:right="453"/>
        <w:rPr>
          <w:color w:val="000000"/>
          <w:sz w:val="27"/>
          <w:szCs w:val="27"/>
        </w:rPr>
      </w:pPr>
      <w:r w:rsidRPr="00F82819">
        <w:rPr>
          <w:color w:val="000000"/>
          <w:sz w:val="27"/>
          <w:szCs w:val="27"/>
        </w:rPr>
        <w:t>______________________________________________________________</w:t>
      </w:r>
    </w:p>
    <w:p w:rsidR="00691582" w:rsidRPr="00F82819" w:rsidRDefault="00691582" w:rsidP="00691582">
      <w:pPr>
        <w:pStyle w:val="15"/>
        <w:pBdr>
          <w:top w:val="nil"/>
          <w:left w:val="nil"/>
          <w:bottom w:val="nil"/>
          <w:right w:val="nil"/>
          <w:between w:val="nil"/>
        </w:pBdr>
        <w:spacing w:line="240" w:lineRule="auto"/>
        <w:ind w:left="924" w:right="565"/>
        <w:rPr>
          <w:color w:val="000000"/>
          <w:sz w:val="27"/>
          <w:szCs w:val="27"/>
        </w:rPr>
      </w:pPr>
      <w:r w:rsidRPr="00F82819">
        <w:rPr>
          <w:color w:val="000000"/>
          <w:sz w:val="27"/>
          <w:szCs w:val="27"/>
        </w:rPr>
        <w:t>________________________________________________________________________________________________________________________________________________________________________________________________________________________________________________________</w:t>
      </w:r>
      <w:r w:rsidRPr="00F82819">
        <w:rPr>
          <w:color w:val="000000"/>
          <w:sz w:val="27"/>
          <w:szCs w:val="27"/>
        </w:rPr>
        <w:tab/>
      </w:r>
      <w:r w:rsidRPr="00F82819">
        <w:rPr>
          <w:color w:val="000000"/>
          <w:sz w:val="27"/>
          <w:szCs w:val="27"/>
        </w:rPr>
        <w:tab/>
      </w:r>
      <w:r w:rsidRPr="00F82819">
        <w:rPr>
          <w:color w:val="000000"/>
          <w:sz w:val="27"/>
          <w:szCs w:val="27"/>
        </w:rPr>
        <w:tab/>
      </w:r>
    </w:p>
    <w:p w:rsidR="00691582" w:rsidRPr="00F82819" w:rsidRDefault="00691582" w:rsidP="00691582">
      <w:pPr>
        <w:pStyle w:val="15"/>
        <w:pBdr>
          <w:top w:val="nil"/>
          <w:left w:val="nil"/>
          <w:bottom w:val="nil"/>
          <w:right w:val="nil"/>
          <w:between w:val="nil"/>
        </w:pBdr>
        <w:spacing w:before="560" w:line="240" w:lineRule="auto"/>
        <w:ind w:left="936"/>
        <w:rPr>
          <w:color w:val="000000"/>
          <w:sz w:val="27"/>
          <w:szCs w:val="27"/>
        </w:rPr>
      </w:pPr>
      <w:r w:rsidRPr="00F82819">
        <w:rPr>
          <w:color w:val="000000"/>
          <w:sz w:val="27"/>
          <w:szCs w:val="27"/>
        </w:rPr>
        <w:t xml:space="preserve">Согласовано на заседании ЦМК </w:t>
      </w:r>
    </w:p>
    <w:p w:rsidR="00691582" w:rsidRPr="00F82819" w:rsidRDefault="00691582" w:rsidP="00691582">
      <w:pPr>
        <w:pStyle w:val="15"/>
        <w:pBdr>
          <w:top w:val="nil"/>
          <w:left w:val="nil"/>
          <w:bottom w:val="nil"/>
          <w:right w:val="nil"/>
          <w:between w:val="nil"/>
        </w:pBdr>
        <w:spacing w:before="198" w:line="240" w:lineRule="auto"/>
        <w:ind w:left="935"/>
        <w:rPr>
          <w:color w:val="000000"/>
          <w:sz w:val="27"/>
          <w:szCs w:val="27"/>
        </w:rPr>
      </w:pPr>
      <w:r w:rsidRPr="00F82819">
        <w:rPr>
          <w:color w:val="000000"/>
          <w:sz w:val="27"/>
          <w:szCs w:val="27"/>
        </w:rPr>
        <w:t xml:space="preserve">«_____» ____________ 20_____г. протокол № _______ </w:t>
      </w:r>
    </w:p>
    <w:p w:rsidR="00691582" w:rsidRPr="00F82819" w:rsidRDefault="00691582" w:rsidP="00691582">
      <w:pPr>
        <w:pStyle w:val="15"/>
        <w:pBdr>
          <w:top w:val="nil"/>
          <w:left w:val="nil"/>
          <w:bottom w:val="nil"/>
          <w:right w:val="nil"/>
          <w:between w:val="nil"/>
        </w:pBdr>
        <w:spacing w:line="240" w:lineRule="auto"/>
        <w:ind w:left="4428" w:right="2024" w:hanging="3498"/>
        <w:rPr>
          <w:color w:val="000000"/>
          <w:sz w:val="27"/>
          <w:szCs w:val="27"/>
        </w:rPr>
      </w:pPr>
    </w:p>
    <w:p w:rsidR="00691582" w:rsidRPr="00F82819" w:rsidRDefault="00691582" w:rsidP="00691582">
      <w:pPr>
        <w:pStyle w:val="15"/>
        <w:pBdr>
          <w:top w:val="nil"/>
          <w:left w:val="nil"/>
          <w:bottom w:val="nil"/>
          <w:right w:val="nil"/>
          <w:between w:val="nil"/>
        </w:pBdr>
        <w:spacing w:line="240" w:lineRule="auto"/>
        <w:ind w:left="4428" w:right="2024" w:hanging="3498"/>
        <w:rPr>
          <w:color w:val="000000"/>
          <w:sz w:val="27"/>
          <w:szCs w:val="27"/>
        </w:rPr>
      </w:pPr>
      <w:r w:rsidRPr="00F82819">
        <w:rPr>
          <w:color w:val="000000"/>
          <w:sz w:val="27"/>
          <w:szCs w:val="27"/>
        </w:rPr>
        <w:t>Председатель ЦМК ____________ / _______</w:t>
      </w:r>
      <w:r w:rsidRPr="00F82819">
        <w:rPr>
          <w:color w:val="000000"/>
          <w:sz w:val="27"/>
          <w:szCs w:val="27"/>
        </w:rPr>
        <w:softHyphen/>
        <w:t>_____________</w:t>
      </w:r>
    </w:p>
    <w:p w:rsidR="00691582" w:rsidRPr="00F82819" w:rsidRDefault="00691582" w:rsidP="00691582">
      <w:pPr>
        <w:pStyle w:val="15"/>
        <w:pBdr>
          <w:top w:val="nil"/>
          <w:left w:val="nil"/>
          <w:bottom w:val="nil"/>
          <w:right w:val="nil"/>
          <w:between w:val="nil"/>
        </w:pBdr>
        <w:spacing w:line="240" w:lineRule="auto"/>
        <w:ind w:left="4428" w:right="2024" w:hanging="3498"/>
        <w:rPr>
          <w:rFonts w:ascii="Times" w:eastAsia="Times" w:hAnsi="Times" w:cs="Times"/>
          <w:i/>
          <w:color w:val="000000"/>
        </w:rPr>
      </w:pPr>
      <w:r w:rsidRPr="00F82819">
        <w:rPr>
          <w:rFonts w:ascii="Times" w:eastAsia="Times" w:hAnsi="Times" w:cs="Times"/>
          <w:i/>
          <w:color w:val="000000"/>
        </w:rPr>
        <w:t xml:space="preserve">                                                  подпись                  расшифровка подписи </w:t>
      </w:r>
    </w:p>
    <w:p w:rsidR="00691582" w:rsidRPr="00F82819" w:rsidRDefault="00691582" w:rsidP="00691582">
      <w:pPr>
        <w:spacing w:after="0" w:line="240" w:lineRule="auto"/>
        <w:rPr>
          <w:rFonts w:ascii="Times" w:eastAsia="Times" w:hAnsi="Times" w:cs="Times"/>
          <w:i/>
          <w:color w:val="000000"/>
          <w:sz w:val="24"/>
          <w:szCs w:val="24"/>
        </w:rPr>
      </w:pPr>
    </w:p>
    <w:p w:rsidR="00691582" w:rsidRPr="00F95126" w:rsidRDefault="00691582" w:rsidP="00691582">
      <w:pPr>
        <w:spacing w:after="0" w:line="240" w:lineRule="auto"/>
      </w:pPr>
      <w:r w:rsidRPr="00F82819">
        <w:rPr>
          <w:rFonts w:ascii="Times" w:eastAsia="Times" w:hAnsi="Times" w:cs="Times"/>
          <w:i/>
          <w:color w:val="000000"/>
          <w:sz w:val="24"/>
          <w:szCs w:val="24"/>
        </w:rPr>
        <w:t xml:space="preserve">           Лист регистрации изменений</w:t>
      </w:r>
    </w:p>
    <w:p w:rsidR="00DE3681" w:rsidRPr="00305B89" w:rsidRDefault="00DE3681" w:rsidP="00691582">
      <w:pPr>
        <w:spacing w:after="0" w:line="240" w:lineRule="auto"/>
        <w:rPr>
          <w:rFonts w:ascii="Times New Roman" w:hAnsi="Times New Roman" w:cs="Times New Roman"/>
          <w:sz w:val="24"/>
          <w:szCs w:val="24"/>
        </w:rPr>
      </w:pPr>
    </w:p>
    <w:sectPr w:rsidR="00DE3681" w:rsidRPr="00305B89" w:rsidSect="005C379D">
      <w:footerReference w:type="default" r:id="rId114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00BB" w:rsidRDefault="00D900BB" w:rsidP="00305B89">
      <w:pPr>
        <w:spacing w:after="0" w:line="240" w:lineRule="auto"/>
      </w:pPr>
      <w:r>
        <w:separator/>
      </w:r>
    </w:p>
  </w:endnote>
  <w:endnote w:type="continuationSeparator" w:id="1">
    <w:p w:rsidR="00D900BB" w:rsidRDefault="00D900BB" w:rsidP="00305B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Demi">
    <w:panose1 w:val="020B07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Times">
    <w:panose1 w:val="02020603050405020304"/>
    <w:charset w:val="CC"/>
    <w:family w:val="roman"/>
    <w:pitch w:val="variable"/>
    <w:sig w:usb0="20002A87" w:usb1="00000000" w:usb2="00000000" w:usb3="00000000" w:csb0="000001FF" w:csb1="00000000"/>
  </w:font>
  <w:font w:name="SchoolBookCSanPin-Regular">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552326"/>
      <w:docPartObj>
        <w:docPartGallery w:val="Page Numbers (Bottom of Page)"/>
        <w:docPartUnique/>
      </w:docPartObj>
    </w:sdtPr>
    <w:sdtContent>
      <w:p w:rsidR="00365150" w:rsidRDefault="007D7EBB">
        <w:pPr>
          <w:pStyle w:val="a9"/>
          <w:jc w:val="right"/>
        </w:pPr>
        <w:fldSimple w:instr=" PAGE   \* MERGEFORMAT ">
          <w:r w:rsidR="001C4765">
            <w:rPr>
              <w:noProof/>
            </w:rPr>
            <w:t>186</w:t>
          </w:r>
        </w:fldSimple>
      </w:p>
    </w:sdtContent>
  </w:sdt>
  <w:p w:rsidR="00365150" w:rsidRDefault="0036515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00BB" w:rsidRDefault="00D900BB" w:rsidP="00305B89">
      <w:pPr>
        <w:spacing w:after="0" w:line="240" w:lineRule="auto"/>
      </w:pPr>
      <w:r>
        <w:separator/>
      </w:r>
    </w:p>
  </w:footnote>
  <w:footnote w:type="continuationSeparator" w:id="1">
    <w:p w:rsidR="00D900BB" w:rsidRDefault="00D900BB" w:rsidP="00305B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EB80030"/>
    <w:lvl w:ilvl="0">
      <w:numFmt w:val="bullet"/>
      <w:lvlText w:val="*"/>
      <w:lvlJc w:val="left"/>
    </w:lvl>
  </w:abstractNum>
  <w:abstractNum w:abstractNumId="1">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2">
    <w:nsid w:val="00000003"/>
    <w:multiLevelType w:val="singleLevel"/>
    <w:tmpl w:val="00000003"/>
    <w:name w:val="WW8Num4"/>
    <w:lvl w:ilvl="0">
      <w:start w:val="1"/>
      <w:numFmt w:val="bullet"/>
      <w:lvlText w:val=""/>
      <w:lvlJc w:val="left"/>
      <w:pPr>
        <w:tabs>
          <w:tab w:val="num" w:pos="153"/>
        </w:tabs>
        <w:ind w:left="153" w:hanging="360"/>
      </w:pPr>
      <w:rPr>
        <w:rFonts w:ascii="Symbol" w:hAnsi="Symbol"/>
      </w:rPr>
    </w:lvl>
  </w:abstractNum>
  <w:abstractNum w:abstractNumId="3">
    <w:nsid w:val="00000004"/>
    <w:multiLevelType w:val="singleLevel"/>
    <w:tmpl w:val="00000004"/>
    <w:name w:val="WW8Num6"/>
    <w:lvl w:ilvl="0">
      <w:start w:val="1"/>
      <w:numFmt w:val="bullet"/>
      <w:lvlText w:val=""/>
      <w:lvlJc w:val="left"/>
      <w:pPr>
        <w:tabs>
          <w:tab w:val="num" w:pos="153"/>
        </w:tabs>
        <w:ind w:left="153" w:hanging="360"/>
      </w:pPr>
      <w:rPr>
        <w:rFonts w:ascii="Symbol" w:hAnsi="Symbol"/>
      </w:rPr>
    </w:lvl>
  </w:abstractNum>
  <w:abstractNum w:abstractNumId="4">
    <w:nsid w:val="00783703"/>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5">
    <w:nsid w:val="00D223C0"/>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6">
    <w:nsid w:val="012635BA"/>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7">
    <w:nsid w:val="01302E13"/>
    <w:multiLevelType w:val="singleLevel"/>
    <w:tmpl w:val="BB94A644"/>
    <w:lvl w:ilvl="0">
      <w:start w:val="2"/>
      <w:numFmt w:val="decimal"/>
      <w:lvlText w:val="%1)"/>
      <w:legacy w:legacy="1" w:legacySpace="0" w:legacyIndent="312"/>
      <w:lvlJc w:val="left"/>
      <w:rPr>
        <w:rFonts w:ascii="Bookman Old Style" w:hAnsi="Bookman Old Style" w:hint="default"/>
      </w:rPr>
    </w:lvl>
  </w:abstractNum>
  <w:abstractNum w:abstractNumId="8">
    <w:nsid w:val="01344B90"/>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9">
    <w:nsid w:val="01D450D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
    <w:nsid w:val="027E3A68"/>
    <w:multiLevelType w:val="singleLevel"/>
    <w:tmpl w:val="A552CFF0"/>
    <w:lvl w:ilvl="0">
      <w:start w:val="2"/>
      <w:numFmt w:val="decimal"/>
      <w:lvlText w:val="%1)"/>
      <w:legacy w:legacy="1" w:legacySpace="0" w:legacyIndent="0"/>
      <w:lvlJc w:val="left"/>
      <w:rPr>
        <w:rFonts w:ascii="Bookman Old Style" w:hAnsi="Bookman Old Style" w:hint="default"/>
      </w:rPr>
    </w:lvl>
  </w:abstractNum>
  <w:abstractNum w:abstractNumId="11">
    <w:nsid w:val="02941F03"/>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2">
    <w:nsid w:val="02AE702E"/>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3">
    <w:nsid w:val="03270C0E"/>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4">
    <w:nsid w:val="033F4248"/>
    <w:multiLevelType w:val="singleLevel"/>
    <w:tmpl w:val="10CA9812"/>
    <w:lvl w:ilvl="0">
      <w:start w:val="1"/>
      <w:numFmt w:val="decimal"/>
      <w:lvlText w:val="%1."/>
      <w:legacy w:legacy="1" w:legacySpace="0" w:legacyIndent="331"/>
      <w:lvlJc w:val="left"/>
      <w:rPr>
        <w:rFonts w:ascii="Times New Roman" w:hAnsi="Times New Roman" w:cs="Times New Roman" w:hint="default"/>
      </w:rPr>
    </w:lvl>
  </w:abstractNum>
  <w:abstractNum w:abstractNumId="15">
    <w:nsid w:val="0397773B"/>
    <w:multiLevelType w:val="singleLevel"/>
    <w:tmpl w:val="498E51B8"/>
    <w:lvl w:ilvl="0">
      <w:start w:val="1"/>
      <w:numFmt w:val="decimal"/>
      <w:lvlText w:val="%1)"/>
      <w:legacy w:legacy="1" w:legacySpace="0" w:legacyIndent="341"/>
      <w:lvlJc w:val="left"/>
      <w:rPr>
        <w:rFonts w:ascii="Bookman Old Style" w:hAnsi="Bookman Old Style" w:hint="default"/>
      </w:rPr>
    </w:lvl>
  </w:abstractNum>
  <w:abstractNum w:abstractNumId="16">
    <w:nsid w:val="03E16D30"/>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7">
    <w:nsid w:val="0418424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8">
    <w:nsid w:val="046E0FAA"/>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9">
    <w:nsid w:val="059D7B3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0">
    <w:nsid w:val="05F121B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1">
    <w:nsid w:val="064701B6"/>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
    <w:nsid w:val="06F21C7B"/>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3">
    <w:nsid w:val="071010C1"/>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4">
    <w:nsid w:val="08600524"/>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5">
    <w:nsid w:val="08A27204"/>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6">
    <w:nsid w:val="08DF0392"/>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27">
    <w:nsid w:val="09095099"/>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8">
    <w:nsid w:val="0962204C"/>
    <w:multiLevelType w:val="singleLevel"/>
    <w:tmpl w:val="8C9E31A6"/>
    <w:lvl w:ilvl="0">
      <w:start w:val="3"/>
      <w:numFmt w:val="decimal"/>
      <w:lvlText w:val="%1)"/>
      <w:legacy w:legacy="1" w:legacySpace="0" w:legacyIndent="264"/>
      <w:lvlJc w:val="left"/>
      <w:rPr>
        <w:rFonts w:ascii="Bookman Old Style" w:hAnsi="Bookman Old Style" w:hint="default"/>
      </w:rPr>
    </w:lvl>
  </w:abstractNum>
  <w:abstractNum w:abstractNumId="29">
    <w:nsid w:val="09E969CD"/>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0">
    <w:nsid w:val="0A5930A6"/>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1">
    <w:nsid w:val="0A85471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2">
    <w:nsid w:val="0B090061"/>
    <w:multiLevelType w:val="hybridMultilevel"/>
    <w:tmpl w:val="2EE0CE64"/>
    <w:lvl w:ilvl="0" w:tplc="F858D676">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0BCC35D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4">
    <w:nsid w:val="0BEF7FF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5">
    <w:nsid w:val="0C1124C8"/>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36">
    <w:nsid w:val="0C607EAB"/>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7">
    <w:nsid w:val="0C747393"/>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8">
    <w:nsid w:val="0C956BCA"/>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39">
    <w:nsid w:val="0CFC4BA4"/>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40">
    <w:nsid w:val="0D0D613A"/>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41">
    <w:nsid w:val="0D465868"/>
    <w:multiLevelType w:val="singleLevel"/>
    <w:tmpl w:val="AF7009BE"/>
    <w:lvl w:ilvl="0">
      <w:start w:val="10"/>
      <w:numFmt w:val="decimal"/>
      <w:lvlText w:val="%1."/>
      <w:legacy w:legacy="1" w:legacySpace="0" w:legacyIndent="437"/>
      <w:lvlJc w:val="left"/>
      <w:rPr>
        <w:rFonts w:ascii="Century Schoolbook" w:hAnsi="Century Schoolbook" w:hint="default"/>
      </w:rPr>
    </w:lvl>
  </w:abstractNum>
  <w:abstractNum w:abstractNumId="42">
    <w:nsid w:val="0D621F4C"/>
    <w:multiLevelType w:val="multilevel"/>
    <w:tmpl w:val="C950751C"/>
    <w:lvl w:ilvl="0">
      <w:start w:val="3"/>
      <w:numFmt w:val="decimal"/>
      <w:lvlText w:val="%1."/>
      <w:lvlJc w:val="left"/>
      <w:pPr>
        <w:ind w:left="360" w:hanging="360"/>
      </w:pPr>
      <w:rPr>
        <w:rFonts w:hint="default"/>
      </w:rPr>
    </w:lvl>
    <w:lvl w:ilvl="1">
      <w:start w:val="4"/>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nsid w:val="0D954FB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44">
    <w:nsid w:val="0D9D6245"/>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45">
    <w:nsid w:val="0E337297"/>
    <w:multiLevelType w:val="singleLevel"/>
    <w:tmpl w:val="D662FC2E"/>
    <w:lvl w:ilvl="0">
      <w:start w:val="2"/>
      <w:numFmt w:val="decimal"/>
      <w:lvlText w:val="%1)"/>
      <w:legacy w:legacy="1" w:legacySpace="0" w:legacyIndent="249"/>
      <w:lvlJc w:val="left"/>
      <w:rPr>
        <w:rFonts w:ascii="Century Schoolbook" w:hAnsi="Century Schoolbook" w:hint="default"/>
      </w:rPr>
    </w:lvl>
  </w:abstractNum>
  <w:abstractNum w:abstractNumId="46">
    <w:nsid w:val="0E4E7572"/>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47">
    <w:nsid w:val="0F695C5E"/>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48">
    <w:nsid w:val="0FD64776"/>
    <w:multiLevelType w:val="singleLevel"/>
    <w:tmpl w:val="73A041AC"/>
    <w:lvl w:ilvl="0">
      <w:start w:val="1"/>
      <w:numFmt w:val="decimal"/>
      <w:lvlText w:val="%1)"/>
      <w:legacy w:legacy="1" w:legacySpace="0" w:legacyIndent="331"/>
      <w:lvlJc w:val="left"/>
      <w:rPr>
        <w:rFonts w:ascii="Bookman Old Style" w:hAnsi="Bookman Old Style" w:hint="default"/>
      </w:rPr>
    </w:lvl>
  </w:abstractNum>
  <w:abstractNum w:abstractNumId="49">
    <w:nsid w:val="0FF026F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50">
    <w:nsid w:val="107C065A"/>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51">
    <w:nsid w:val="10C17539"/>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52">
    <w:nsid w:val="121B370F"/>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53">
    <w:nsid w:val="123115A3"/>
    <w:multiLevelType w:val="singleLevel"/>
    <w:tmpl w:val="DF1EFF10"/>
    <w:lvl w:ilvl="0">
      <w:start w:val="1"/>
      <w:numFmt w:val="decimal"/>
      <w:lvlText w:val="%1."/>
      <w:legacy w:legacy="1" w:legacySpace="0" w:legacyIndent="288"/>
      <w:lvlJc w:val="left"/>
      <w:rPr>
        <w:rFonts w:ascii="Century Schoolbook" w:hAnsi="Century Schoolbook" w:hint="default"/>
      </w:rPr>
    </w:lvl>
  </w:abstractNum>
  <w:abstractNum w:abstractNumId="54">
    <w:nsid w:val="12516CE3"/>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55">
    <w:nsid w:val="12C246A9"/>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56">
    <w:nsid w:val="133762BC"/>
    <w:multiLevelType w:val="singleLevel"/>
    <w:tmpl w:val="1F3ED9C2"/>
    <w:lvl w:ilvl="0">
      <w:start w:val="1"/>
      <w:numFmt w:val="decimal"/>
      <w:lvlText w:val="%1."/>
      <w:legacy w:legacy="1" w:legacySpace="0" w:legacyIndent="240"/>
      <w:lvlJc w:val="left"/>
      <w:rPr>
        <w:rFonts w:ascii="Times New Roman" w:hAnsi="Times New Roman" w:cs="Times New Roman" w:hint="default"/>
      </w:rPr>
    </w:lvl>
  </w:abstractNum>
  <w:abstractNum w:abstractNumId="57">
    <w:nsid w:val="13AC5CCE"/>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58">
    <w:nsid w:val="13F14661"/>
    <w:multiLevelType w:val="singleLevel"/>
    <w:tmpl w:val="549C4706"/>
    <w:lvl w:ilvl="0">
      <w:start w:val="4"/>
      <w:numFmt w:val="decimal"/>
      <w:lvlText w:val="%1."/>
      <w:legacy w:legacy="1" w:legacySpace="0" w:legacyIndent="197"/>
      <w:lvlJc w:val="left"/>
      <w:rPr>
        <w:rFonts w:ascii="Times New Roman" w:hAnsi="Times New Roman" w:cs="Times New Roman" w:hint="default"/>
      </w:rPr>
    </w:lvl>
  </w:abstractNum>
  <w:abstractNum w:abstractNumId="59">
    <w:nsid w:val="143E375E"/>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60">
    <w:nsid w:val="14B87A99"/>
    <w:multiLevelType w:val="singleLevel"/>
    <w:tmpl w:val="31A05730"/>
    <w:lvl w:ilvl="0">
      <w:start w:val="3"/>
      <w:numFmt w:val="decimal"/>
      <w:lvlText w:val="%1."/>
      <w:legacy w:legacy="1" w:legacySpace="0" w:legacyIndent="360"/>
      <w:lvlJc w:val="left"/>
      <w:rPr>
        <w:rFonts w:ascii="Century Schoolbook" w:hAnsi="Century Schoolbook" w:hint="default"/>
      </w:rPr>
    </w:lvl>
  </w:abstractNum>
  <w:abstractNum w:abstractNumId="61">
    <w:nsid w:val="14FC4267"/>
    <w:multiLevelType w:val="singleLevel"/>
    <w:tmpl w:val="E28A8936"/>
    <w:lvl w:ilvl="0">
      <w:start w:val="1"/>
      <w:numFmt w:val="decimal"/>
      <w:lvlText w:val="%1)"/>
      <w:legacy w:legacy="1" w:legacySpace="0" w:legacyIndent="278"/>
      <w:lvlJc w:val="left"/>
      <w:rPr>
        <w:rFonts w:ascii="Bookman Old Style" w:hAnsi="Bookman Old Style" w:hint="default"/>
      </w:rPr>
    </w:lvl>
  </w:abstractNum>
  <w:abstractNum w:abstractNumId="62">
    <w:nsid w:val="1547705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63">
    <w:nsid w:val="159F2517"/>
    <w:multiLevelType w:val="singleLevel"/>
    <w:tmpl w:val="397486F2"/>
    <w:lvl w:ilvl="0">
      <w:start w:val="4"/>
      <w:numFmt w:val="decimal"/>
      <w:lvlText w:val="%1."/>
      <w:legacy w:legacy="1" w:legacySpace="0" w:legacyIndent="288"/>
      <w:lvlJc w:val="left"/>
      <w:rPr>
        <w:rFonts w:ascii="Century Schoolbook" w:hAnsi="Century Schoolbook" w:hint="default"/>
      </w:rPr>
    </w:lvl>
  </w:abstractNum>
  <w:abstractNum w:abstractNumId="64">
    <w:nsid w:val="15B32A7C"/>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65">
    <w:nsid w:val="15F519EC"/>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66">
    <w:nsid w:val="16881FC6"/>
    <w:multiLevelType w:val="singleLevel"/>
    <w:tmpl w:val="6086610A"/>
    <w:lvl w:ilvl="0">
      <w:start w:val="3"/>
      <w:numFmt w:val="decimal"/>
      <w:lvlText w:val="%1)"/>
      <w:legacy w:legacy="1" w:legacySpace="0" w:legacyIndent="336"/>
      <w:lvlJc w:val="left"/>
      <w:rPr>
        <w:rFonts w:ascii="Bookman Old Style" w:hAnsi="Bookman Old Style" w:hint="default"/>
      </w:rPr>
    </w:lvl>
  </w:abstractNum>
  <w:abstractNum w:abstractNumId="67">
    <w:nsid w:val="16B2634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68">
    <w:nsid w:val="170422F5"/>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69">
    <w:nsid w:val="175F3AF8"/>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0">
    <w:nsid w:val="177C2F43"/>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1">
    <w:nsid w:val="187D1BF8"/>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72">
    <w:nsid w:val="18C31F55"/>
    <w:multiLevelType w:val="singleLevel"/>
    <w:tmpl w:val="75C217F6"/>
    <w:lvl w:ilvl="0">
      <w:start w:val="4"/>
      <w:numFmt w:val="decimal"/>
      <w:lvlText w:val="%1."/>
      <w:legacy w:legacy="1" w:legacySpace="0" w:legacyIndent="278"/>
      <w:lvlJc w:val="left"/>
      <w:rPr>
        <w:rFonts w:ascii="Century Schoolbook" w:hAnsi="Century Schoolbook" w:hint="default"/>
      </w:rPr>
    </w:lvl>
  </w:abstractNum>
  <w:abstractNum w:abstractNumId="73">
    <w:nsid w:val="18E41F7B"/>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74">
    <w:nsid w:val="198D7CFD"/>
    <w:multiLevelType w:val="singleLevel"/>
    <w:tmpl w:val="0B309F4E"/>
    <w:lvl w:ilvl="0">
      <w:start w:val="3"/>
      <w:numFmt w:val="decimal"/>
      <w:lvlText w:val="%1."/>
      <w:legacy w:legacy="1" w:legacySpace="0" w:legacyIndent="278"/>
      <w:lvlJc w:val="left"/>
      <w:rPr>
        <w:rFonts w:ascii="Century Schoolbook" w:hAnsi="Century Schoolbook" w:hint="default"/>
      </w:rPr>
    </w:lvl>
  </w:abstractNum>
  <w:abstractNum w:abstractNumId="75">
    <w:nsid w:val="19C95B30"/>
    <w:multiLevelType w:val="singleLevel"/>
    <w:tmpl w:val="FA7ADB08"/>
    <w:lvl w:ilvl="0">
      <w:start w:val="6"/>
      <w:numFmt w:val="decimal"/>
      <w:lvlText w:val="%1."/>
      <w:legacy w:legacy="1" w:legacySpace="0" w:legacyIndent="274"/>
      <w:lvlJc w:val="left"/>
      <w:rPr>
        <w:rFonts w:ascii="Century Schoolbook" w:hAnsi="Century Schoolbook" w:hint="default"/>
      </w:rPr>
    </w:lvl>
  </w:abstractNum>
  <w:abstractNum w:abstractNumId="76">
    <w:nsid w:val="1A59116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77">
    <w:nsid w:val="1B315451"/>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78">
    <w:nsid w:val="1C022550"/>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79">
    <w:nsid w:val="1C6925A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80">
    <w:nsid w:val="1C801F98"/>
    <w:multiLevelType w:val="singleLevel"/>
    <w:tmpl w:val="63C63B6C"/>
    <w:lvl w:ilvl="0">
      <w:start w:val="2"/>
      <w:numFmt w:val="decimal"/>
      <w:lvlText w:val="%1)"/>
      <w:legacy w:legacy="1" w:legacySpace="0" w:legacyIndent="250"/>
      <w:lvlJc w:val="left"/>
      <w:rPr>
        <w:rFonts w:ascii="Bookman Old Style" w:hAnsi="Bookman Old Style" w:hint="default"/>
      </w:rPr>
    </w:lvl>
  </w:abstractNum>
  <w:abstractNum w:abstractNumId="81">
    <w:nsid w:val="1CC2790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82">
    <w:nsid w:val="1D7A132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83">
    <w:nsid w:val="1D7F42B7"/>
    <w:multiLevelType w:val="singleLevel"/>
    <w:tmpl w:val="30FEE770"/>
    <w:lvl w:ilvl="0">
      <w:start w:val="1"/>
      <w:numFmt w:val="decimal"/>
      <w:lvlText w:val="%1."/>
      <w:legacy w:legacy="1" w:legacySpace="0" w:legacyIndent="259"/>
      <w:lvlJc w:val="left"/>
      <w:rPr>
        <w:rFonts w:ascii="Times New Roman" w:hAnsi="Times New Roman" w:cs="Times New Roman" w:hint="default"/>
      </w:rPr>
    </w:lvl>
  </w:abstractNum>
  <w:abstractNum w:abstractNumId="84">
    <w:nsid w:val="1DD52EAB"/>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85">
    <w:nsid w:val="1DDE7238"/>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86">
    <w:nsid w:val="1E05532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87">
    <w:nsid w:val="1E4918C6"/>
    <w:multiLevelType w:val="singleLevel"/>
    <w:tmpl w:val="253E4918"/>
    <w:lvl w:ilvl="0">
      <w:start w:val="3"/>
      <w:numFmt w:val="decimal"/>
      <w:lvlText w:val="%1."/>
      <w:legacy w:legacy="1" w:legacySpace="0" w:legacyIndent="475"/>
      <w:lvlJc w:val="left"/>
      <w:rPr>
        <w:rFonts w:ascii="Times New Roman" w:hAnsi="Times New Roman" w:cs="Times New Roman" w:hint="default"/>
      </w:rPr>
    </w:lvl>
  </w:abstractNum>
  <w:abstractNum w:abstractNumId="88">
    <w:nsid w:val="1E6A0C17"/>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89">
    <w:nsid w:val="1E945D8A"/>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90">
    <w:nsid w:val="1EEA220C"/>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91">
    <w:nsid w:val="1F0C560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92">
    <w:nsid w:val="1FEE1E59"/>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93">
    <w:nsid w:val="1FF10D42"/>
    <w:multiLevelType w:val="singleLevel"/>
    <w:tmpl w:val="9E72FA0A"/>
    <w:lvl w:ilvl="0">
      <w:start w:val="3"/>
      <w:numFmt w:val="decimal"/>
      <w:lvlText w:val="%1)"/>
      <w:legacy w:legacy="1" w:legacySpace="0" w:legacyIndent="795"/>
      <w:lvlJc w:val="left"/>
      <w:rPr>
        <w:rFonts w:ascii="Century Schoolbook" w:hAnsi="Century Schoolbook" w:hint="default"/>
      </w:rPr>
    </w:lvl>
  </w:abstractNum>
  <w:abstractNum w:abstractNumId="94">
    <w:nsid w:val="206909A4"/>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95">
    <w:nsid w:val="21B72193"/>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96">
    <w:nsid w:val="22C64F9F"/>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97">
    <w:nsid w:val="23814BB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98">
    <w:nsid w:val="24672DA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99">
    <w:nsid w:val="24797BEF"/>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00">
    <w:nsid w:val="24AF7B21"/>
    <w:multiLevelType w:val="singleLevel"/>
    <w:tmpl w:val="5CF46344"/>
    <w:lvl w:ilvl="0">
      <w:start w:val="1"/>
      <w:numFmt w:val="decimal"/>
      <w:lvlText w:val="%1)"/>
      <w:legacy w:legacy="1" w:legacySpace="0" w:legacyIndent="278"/>
      <w:lvlJc w:val="left"/>
      <w:rPr>
        <w:rFonts w:ascii="Bookman Old Style" w:hAnsi="Bookman Old Style" w:hint="default"/>
      </w:rPr>
    </w:lvl>
  </w:abstractNum>
  <w:abstractNum w:abstractNumId="101">
    <w:nsid w:val="24BE55E2"/>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2">
    <w:nsid w:val="255572B5"/>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03">
    <w:nsid w:val="26315993"/>
    <w:multiLevelType w:val="hybridMultilevel"/>
    <w:tmpl w:val="8E40B982"/>
    <w:lvl w:ilvl="0" w:tplc="59581AE6">
      <w:start w:val="1"/>
      <w:numFmt w:val="decimal"/>
      <w:pStyle w:val="a"/>
      <w:lvlText w:val="%1."/>
      <w:lvlJc w:val="left"/>
      <w:pPr>
        <w:ind w:left="36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63F0972"/>
    <w:multiLevelType w:val="singleLevel"/>
    <w:tmpl w:val="0BE6CE7E"/>
    <w:lvl w:ilvl="0">
      <w:start w:val="3"/>
      <w:numFmt w:val="decimal"/>
      <w:lvlText w:val="%1."/>
      <w:legacy w:legacy="1" w:legacySpace="0" w:legacyIndent="274"/>
      <w:lvlJc w:val="left"/>
      <w:rPr>
        <w:rFonts w:ascii="Century Schoolbook" w:hAnsi="Century Schoolbook" w:hint="default"/>
      </w:rPr>
    </w:lvl>
  </w:abstractNum>
  <w:abstractNum w:abstractNumId="105">
    <w:nsid w:val="268A328F"/>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06">
    <w:nsid w:val="26FE0FF6"/>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07">
    <w:nsid w:val="282D74BA"/>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108">
    <w:nsid w:val="28C0050A"/>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09">
    <w:nsid w:val="28D53AE8"/>
    <w:multiLevelType w:val="singleLevel"/>
    <w:tmpl w:val="A552CFF0"/>
    <w:lvl w:ilvl="0">
      <w:start w:val="2"/>
      <w:numFmt w:val="decimal"/>
      <w:lvlText w:val="%1)"/>
      <w:legacy w:legacy="1" w:legacySpace="0" w:legacyIndent="0"/>
      <w:lvlJc w:val="left"/>
      <w:rPr>
        <w:rFonts w:ascii="Bookman Old Style" w:hAnsi="Bookman Old Style" w:hint="default"/>
      </w:rPr>
    </w:lvl>
  </w:abstractNum>
  <w:abstractNum w:abstractNumId="110">
    <w:nsid w:val="293D3F7B"/>
    <w:multiLevelType w:val="singleLevel"/>
    <w:tmpl w:val="2E18CAB0"/>
    <w:lvl w:ilvl="0">
      <w:start w:val="1"/>
      <w:numFmt w:val="decimal"/>
      <w:lvlText w:val="%1)"/>
      <w:legacy w:legacy="1" w:legacySpace="0" w:legacyIndent="293"/>
      <w:lvlJc w:val="left"/>
      <w:rPr>
        <w:rFonts w:ascii="Bookman Old Style" w:hAnsi="Bookman Old Style" w:hint="default"/>
      </w:rPr>
    </w:lvl>
  </w:abstractNum>
  <w:abstractNum w:abstractNumId="111">
    <w:nsid w:val="296B2951"/>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112">
    <w:nsid w:val="29C11323"/>
    <w:multiLevelType w:val="singleLevel"/>
    <w:tmpl w:val="505EBAE0"/>
    <w:lvl w:ilvl="0">
      <w:start w:val="2"/>
      <w:numFmt w:val="decimal"/>
      <w:lvlText w:val="%1)"/>
      <w:legacy w:legacy="1" w:legacySpace="0" w:legacyIndent="260"/>
      <w:lvlJc w:val="left"/>
      <w:rPr>
        <w:rFonts w:ascii="Bookman Old Style" w:hAnsi="Bookman Old Style" w:hint="default"/>
      </w:rPr>
    </w:lvl>
  </w:abstractNum>
  <w:abstractNum w:abstractNumId="113">
    <w:nsid w:val="29E86FEC"/>
    <w:multiLevelType w:val="singleLevel"/>
    <w:tmpl w:val="FB021ADE"/>
    <w:lvl w:ilvl="0">
      <w:start w:val="2"/>
      <w:numFmt w:val="decimal"/>
      <w:lvlText w:val="%1)"/>
      <w:legacy w:legacy="1" w:legacySpace="0" w:legacyIndent="317"/>
      <w:lvlJc w:val="left"/>
      <w:rPr>
        <w:rFonts w:ascii="Bookman Old Style" w:hAnsi="Bookman Old Style" w:hint="default"/>
      </w:rPr>
    </w:lvl>
  </w:abstractNum>
  <w:abstractNum w:abstractNumId="114">
    <w:nsid w:val="29EE4191"/>
    <w:multiLevelType w:val="singleLevel"/>
    <w:tmpl w:val="57908996"/>
    <w:lvl w:ilvl="0">
      <w:start w:val="2"/>
      <w:numFmt w:val="decimal"/>
      <w:lvlText w:val="%1."/>
      <w:legacy w:legacy="1" w:legacySpace="0" w:legacyIndent="355"/>
      <w:lvlJc w:val="left"/>
      <w:rPr>
        <w:rFonts w:ascii="Times New Roman" w:hAnsi="Times New Roman" w:cs="Times New Roman" w:hint="default"/>
      </w:rPr>
    </w:lvl>
  </w:abstractNum>
  <w:abstractNum w:abstractNumId="115">
    <w:nsid w:val="2A8E4A40"/>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116">
    <w:nsid w:val="2A942362"/>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17">
    <w:nsid w:val="2B870D5E"/>
    <w:multiLevelType w:val="singleLevel"/>
    <w:tmpl w:val="F4E81508"/>
    <w:lvl w:ilvl="0">
      <w:start w:val="2"/>
      <w:numFmt w:val="decimal"/>
      <w:lvlText w:val="%1)"/>
      <w:legacy w:legacy="1" w:legacySpace="0" w:legacyIndent="780"/>
      <w:lvlJc w:val="left"/>
      <w:rPr>
        <w:rFonts w:ascii="Century Schoolbook" w:hAnsi="Century Schoolbook" w:hint="default"/>
      </w:rPr>
    </w:lvl>
  </w:abstractNum>
  <w:abstractNum w:abstractNumId="118">
    <w:nsid w:val="2B952E28"/>
    <w:multiLevelType w:val="singleLevel"/>
    <w:tmpl w:val="EDE4F438"/>
    <w:lvl w:ilvl="0">
      <w:start w:val="1"/>
      <w:numFmt w:val="decimal"/>
      <w:lvlText w:val="%1."/>
      <w:legacy w:legacy="1" w:legacySpace="0" w:legacyIndent="360"/>
      <w:lvlJc w:val="left"/>
      <w:rPr>
        <w:rFonts w:ascii="Lucida Sans Unicode" w:hAnsi="Lucida Sans Unicode" w:cs="Lucida Sans Unicode" w:hint="default"/>
      </w:rPr>
    </w:lvl>
  </w:abstractNum>
  <w:abstractNum w:abstractNumId="119">
    <w:nsid w:val="2BC55A0E"/>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120">
    <w:nsid w:val="2C864969"/>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21">
    <w:nsid w:val="2CB13B69"/>
    <w:multiLevelType w:val="singleLevel"/>
    <w:tmpl w:val="CCBE2B80"/>
    <w:lvl w:ilvl="0">
      <w:start w:val="7"/>
      <w:numFmt w:val="decimal"/>
      <w:lvlText w:val="%1."/>
      <w:legacy w:legacy="1" w:legacySpace="0" w:legacyIndent="274"/>
      <w:lvlJc w:val="left"/>
      <w:rPr>
        <w:rFonts w:ascii="Century Schoolbook" w:hAnsi="Century Schoolbook" w:hint="default"/>
      </w:rPr>
    </w:lvl>
  </w:abstractNum>
  <w:abstractNum w:abstractNumId="122">
    <w:nsid w:val="2CB90298"/>
    <w:multiLevelType w:val="singleLevel"/>
    <w:tmpl w:val="E9B0ADF4"/>
    <w:lvl w:ilvl="0">
      <w:start w:val="1"/>
      <w:numFmt w:val="decimal"/>
      <w:lvlText w:val="%1."/>
      <w:legacy w:legacy="1" w:legacySpace="0" w:legacyIndent="279"/>
      <w:lvlJc w:val="left"/>
      <w:rPr>
        <w:rFonts w:ascii="Century Schoolbook" w:hAnsi="Century Schoolbook" w:hint="default"/>
      </w:rPr>
    </w:lvl>
  </w:abstractNum>
  <w:abstractNum w:abstractNumId="123">
    <w:nsid w:val="2CD76940"/>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124">
    <w:nsid w:val="2D345680"/>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5">
    <w:nsid w:val="2E547DA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6">
    <w:nsid w:val="2E8154A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27">
    <w:nsid w:val="2F2441A7"/>
    <w:multiLevelType w:val="singleLevel"/>
    <w:tmpl w:val="DFC29BE2"/>
    <w:lvl w:ilvl="0">
      <w:start w:val="3"/>
      <w:numFmt w:val="decimal"/>
      <w:lvlText w:val="%1."/>
      <w:legacy w:legacy="1" w:legacySpace="0" w:legacyIndent="259"/>
      <w:lvlJc w:val="left"/>
      <w:rPr>
        <w:rFonts w:ascii="Century Schoolbook" w:hAnsi="Century Schoolbook" w:hint="default"/>
      </w:rPr>
    </w:lvl>
  </w:abstractNum>
  <w:abstractNum w:abstractNumId="128">
    <w:nsid w:val="2F910A6C"/>
    <w:multiLevelType w:val="singleLevel"/>
    <w:tmpl w:val="F160989A"/>
    <w:lvl w:ilvl="0">
      <w:start w:val="2"/>
      <w:numFmt w:val="decimal"/>
      <w:lvlText w:val="%1)"/>
      <w:legacy w:legacy="1" w:legacySpace="0" w:legacyIndent="341"/>
      <w:lvlJc w:val="left"/>
      <w:rPr>
        <w:rFonts w:ascii="Bookman Old Style" w:hAnsi="Bookman Old Style" w:hint="default"/>
      </w:rPr>
    </w:lvl>
  </w:abstractNum>
  <w:abstractNum w:abstractNumId="129">
    <w:nsid w:val="2FBE5159"/>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30">
    <w:nsid w:val="2FFC10C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31">
    <w:nsid w:val="305B5DA6"/>
    <w:multiLevelType w:val="singleLevel"/>
    <w:tmpl w:val="E5A44070"/>
    <w:lvl w:ilvl="0">
      <w:start w:val="1"/>
      <w:numFmt w:val="decimal"/>
      <w:lvlText w:val="%1."/>
      <w:legacy w:legacy="1" w:legacySpace="0" w:legacyIndent="360"/>
      <w:lvlJc w:val="left"/>
      <w:rPr>
        <w:rFonts w:ascii="Times New Roman" w:hAnsi="Times New Roman" w:cs="Times New Roman" w:hint="default"/>
      </w:rPr>
    </w:lvl>
  </w:abstractNum>
  <w:abstractNum w:abstractNumId="132">
    <w:nsid w:val="30624D5C"/>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33">
    <w:nsid w:val="306F5E6A"/>
    <w:multiLevelType w:val="singleLevel"/>
    <w:tmpl w:val="C7FA6206"/>
    <w:lvl w:ilvl="0">
      <w:start w:val="1"/>
      <w:numFmt w:val="decimal"/>
      <w:lvlText w:val="%1."/>
      <w:legacy w:legacy="1" w:legacySpace="0" w:legacyIndent="312"/>
      <w:lvlJc w:val="left"/>
      <w:rPr>
        <w:rFonts w:ascii="Century Schoolbook" w:hAnsi="Century Schoolbook" w:hint="default"/>
      </w:rPr>
    </w:lvl>
  </w:abstractNum>
  <w:abstractNum w:abstractNumId="134">
    <w:nsid w:val="311A76C0"/>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35">
    <w:nsid w:val="31512BCE"/>
    <w:multiLevelType w:val="singleLevel"/>
    <w:tmpl w:val="4FBA1D32"/>
    <w:lvl w:ilvl="0">
      <w:start w:val="2"/>
      <w:numFmt w:val="decimal"/>
      <w:lvlText w:val="%1."/>
      <w:legacy w:legacy="1" w:legacySpace="0" w:legacyIndent="317"/>
      <w:lvlJc w:val="left"/>
      <w:rPr>
        <w:rFonts w:ascii="Century Schoolbook" w:hAnsi="Century Schoolbook" w:hint="default"/>
      </w:rPr>
    </w:lvl>
  </w:abstractNum>
  <w:abstractNum w:abstractNumId="136">
    <w:nsid w:val="319E26C3"/>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137">
    <w:nsid w:val="31F65D01"/>
    <w:multiLevelType w:val="singleLevel"/>
    <w:tmpl w:val="6FAEC362"/>
    <w:lvl w:ilvl="0">
      <w:start w:val="2"/>
      <w:numFmt w:val="decimal"/>
      <w:lvlText w:val="%1"/>
      <w:legacy w:legacy="1" w:legacySpace="0" w:legacyIndent="202"/>
      <w:lvlJc w:val="left"/>
      <w:rPr>
        <w:rFonts w:ascii="Lucida Sans Unicode" w:hAnsi="Lucida Sans Unicode" w:cs="Lucida Sans Unicode" w:hint="default"/>
      </w:rPr>
    </w:lvl>
  </w:abstractNum>
  <w:abstractNum w:abstractNumId="138">
    <w:nsid w:val="32622484"/>
    <w:multiLevelType w:val="singleLevel"/>
    <w:tmpl w:val="5CF46344"/>
    <w:lvl w:ilvl="0">
      <w:start w:val="1"/>
      <w:numFmt w:val="decimal"/>
      <w:lvlText w:val="%1)"/>
      <w:legacy w:legacy="1" w:legacySpace="0" w:legacyIndent="278"/>
      <w:lvlJc w:val="left"/>
      <w:rPr>
        <w:rFonts w:ascii="Bookman Old Style" w:hAnsi="Bookman Old Style" w:hint="default"/>
      </w:rPr>
    </w:lvl>
  </w:abstractNum>
  <w:abstractNum w:abstractNumId="139">
    <w:nsid w:val="32801359"/>
    <w:multiLevelType w:val="singleLevel"/>
    <w:tmpl w:val="E0744036"/>
    <w:lvl w:ilvl="0">
      <w:start w:val="7"/>
      <w:numFmt w:val="decimal"/>
      <w:lvlText w:val="%1."/>
      <w:legacy w:legacy="1" w:legacySpace="0" w:legacyIndent="278"/>
      <w:lvlJc w:val="left"/>
      <w:rPr>
        <w:rFonts w:ascii="Century Schoolbook" w:hAnsi="Century Schoolbook" w:hint="default"/>
      </w:rPr>
    </w:lvl>
  </w:abstractNum>
  <w:abstractNum w:abstractNumId="140">
    <w:nsid w:val="32B46849"/>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41">
    <w:nsid w:val="32DD7C70"/>
    <w:multiLevelType w:val="singleLevel"/>
    <w:tmpl w:val="491AF624"/>
    <w:lvl w:ilvl="0">
      <w:start w:val="2"/>
      <w:numFmt w:val="decimal"/>
      <w:lvlText w:val="%1)"/>
      <w:legacy w:legacy="1" w:legacySpace="0" w:legacyIndent="307"/>
      <w:lvlJc w:val="left"/>
      <w:rPr>
        <w:rFonts w:ascii="Bookman Old Style" w:hAnsi="Bookman Old Style" w:hint="default"/>
      </w:rPr>
    </w:lvl>
  </w:abstractNum>
  <w:abstractNum w:abstractNumId="142">
    <w:nsid w:val="336F7007"/>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143">
    <w:nsid w:val="339A4E82"/>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44">
    <w:nsid w:val="33C253A6"/>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145">
    <w:nsid w:val="34902B9C"/>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146">
    <w:nsid w:val="34962013"/>
    <w:multiLevelType w:val="singleLevel"/>
    <w:tmpl w:val="DF1EFF10"/>
    <w:lvl w:ilvl="0">
      <w:start w:val="1"/>
      <w:numFmt w:val="decimal"/>
      <w:lvlText w:val="%1."/>
      <w:legacy w:legacy="1" w:legacySpace="0" w:legacyIndent="288"/>
      <w:lvlJc w:val="left"/>
      <w:rPr>
        <w:rFonts w:ascii="Century Schoolbook" w:hAnsi="Century Schoolbook" w:hint="default"/>
      </w:rPr>
    </w:lvl>
  </w:abstractNum>
  <w:abstractNum w:abstractNumId="147">
    <w:nsid w:val="34A13E9A"/>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48">
    <w:nsid w:val="35651D85"/>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149">
    <w:nsid w:val="358205DB"/>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50">
    <w:nsid w:val="35DE4673"/>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151">
    <w:nsid w:val="36D07E76"/>
    <w:multiLevelType w:val="singleLevel"/>
    <w:tmpl w:val="B650BFC4"/>
    <w:lvl w:ilvl="0">
      <w:start w:val="2"/>
      <w:numFmt w:val="decimal"/>
      <w:lvlText w:val="%1)"/>
      <w:legacy w:legacy="1" w:legacySpace="0" w:legacyIndent="259"/>
      <w:lvlJc w:val="left"/>
      <w:rPr>
        <w:rFonts w:ascii="Bookman Old Style" w:hAnsi="Bookman Old Style" w:hint="default"/>
      </w:rPr>
    </w:lvl>
  </w:abstractNum>
  <w:abstractNum w:abstractNumId="152">
    <w:nsid w:val="37C66DFF"/>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53">
    <w:nsid w:val="37DA5344"/>
    <w:multiLevelType w:val="singleLevel"/>
    <w:tmpl w:val="FDDA4AC0"/>
    <w:lvl w:ilvl="0">
      <w:start w:val="1"/>
      <w:numFmt w:val="decimal"/>
      <w:lvlText w:val="%1)"/>
      <w:legacy w:legacy="1" w:legacySpace="0" w:legacyIndent="303"/>
      <w:lvlJc w:val="left"/>
      <w:rPr>
        <w:rFonts w:ascii="Bookman Old Style" w:hAnsi="Bookman Old Style" w:hint="default"/>
      </w:rPr>
    </w:lvl>
  </w:abstractNum>
  <w:abstractNum w:abstractNumId="154">
    <w:nsid w:val="37EE5D5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55">
    <w:nsid w:val="3800266E"/>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56">
    <w:nsid w:val="386410DC"/>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57">
    <w:nsid w:val="386E196E"/>
    <w:multiLevelType w:val="singleLevel"/>
    <w:tmpl w:val="9A960E8E"/>
    <w:lvl w:ilvl="0">
      <w:start w:val="3"/>
      <w:numFmt w:val="decimal"/>
      <w:lvlText w:val="%1)"/>
      <w:legacy w:legacy="1" w:legacySpace="0" w:legacyIndent="317"/>
      <w:lvlJc w:val="left"/>
      <w:rPr>
        <w:rFonts w:ascii="Bookman Old Style" w:hAnsi="Bookman Old Style" w:hint="default"/>
      </w:rPr>
    </w:lvl>
  </w:abstractNum>
  <w:abstractNum w:abstractNumId="158">
    <w:nsid w:val="38B77D5D"/>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159">
    <w:nsid w:val="38F558E2"/>
    <w:multiLevelType w:val="singleLevel"/>
    <w:tmpl w:val="4314E8BA"/>
    <w:lvl w:ilvl="0">
      <w:start w:val="1"/>
      <w:numFmt w:val="decimal"/>
      <w:lvlText w:val="%1."/>
      <w:legacy w:legacy="1" w:legacySpace="0" w:legacyIndent="355"/>
      <w:lvlJc w:val="left"/>
      <w:rPr>
        <w:rFonts w:ascii="Lucida Sans Unicode" w:hAnsi="Lucida Sans Unicode" w:cs="Lucida Sans Unicode" w:hint="default"/>
      </w:rPr>
    </w:lvl>
  </w:abstractNum>
  <w:abstractNum w:abstractNumId="160">
    <w:nsid w:val="39275127"/>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61">
    <w:nsid w:val="3946042A"/>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62">
    <w:nsid w:val="39B75BC6"/>
    <w:multiLevelType w:val="singleLevel"/>
    <w:tmpl w:val="20F0F168"/>
    <w:lvl w:ilvl="0">
      <w:start w:val="3"/>
      <w:numFmt w:val="decimal"/>
      <w:lvlText w:val="%1)"/>
      <w:legacy w:legacy="1" w:legacySpace="0" w:legacyIndent="269"/>
      <w:lvlJc w:val="left"/>
      <w:rPr>
        <w:rFonts w:ascii="Bookman Old Style" w:hAnsi="Bookman Old Style" w:hint="default"/>
      </w:rPr>
    </w:lvl>
  </w:abstractNum>
  <w:abstractNum w:abstractNumId="163">
    <w:nsid w:val="3A48171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64">
    <w:nsid w:val="3AA92643"/>
    <w:multiLevelType w:val="singleLevel"/>
    <w:tmpl w:val="498E51B8"/>
    <w:lvl w:ilvl="0">
      <w:start w:val="1"/>
      <w:numFmt w:val="decimal"/>
      <w:lvlText w:val="%1)"/>
      <w:legacy w:legacy="1" w:legacySpace="0" w:legacyIndent="341"/>
      <w:lvlJc w:val="left"/>
      <w:rPr>
        <w:rFonts w:ascii="Bookman Old Style" w:hAnsi="Bookman Old Style" w:hint="default"/>
      </w:rPr>
    </w:lvl>
  </w:abstractNum>
  <w:abstractNum w:abstractNumId="165">
    <w:nsid w:val="3B915DC1"/>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66">
    <w:nsid w:val="3BC65543"/>
    <w:multiLevelType w:val="singleLevel"/>
    <w:tmpl w:val="617669E2"/>
    <w:lvl w:ilvl="0">
      <w:start w:val="4"/>
      <w:numFmt w:val="decimal"/>
      <w:lvlText w:val="%1"/>
      <w:legacy w:legacy="1" w:legacySpace="0" w:legacyIndent="168"/>
      <w:lvlJc w:val="left"/>
      <w:rPr>
        <w:rFonts w:ascii="Times New Roman" w:hAnsi="Times New Roman" w:cs="Times New Roman" w:hint="default"/>
      </w:rPr>
    </w:lvl>
  </w:abstractNum>
  <w:abstractNum w:abstractNumId="167">
    <w:nsid w:val="3C484A55"/>
    <w:multiLevelType w:val="hybridMultilevel"/>
    <w:tmpl w:val="F1D875EE"/>
    <w:lvl w:ilvl="0" w:tplc="F7761D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8">
    <w:nsid w:val="3C862EC4"/>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169">
    <w:nsid w:val="3C9D0ABB"/>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70">
    <w:nsid w:val="3D2A2E6F"/>
    <w:multiLevelType w:val="hybridMultilevel"/>
    <w:tmpl w:val="99944588"/>
    <w:lvl w:ilvl="0" w:tplc="BDD63E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1">
    <w:nsid w:val="3D6F07B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72">
    <w:nsid w:val="3E033C0F"/>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73">
    <w:nsid w:val="3E0C0743"/>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174">
    <w:nsid w:val="3E4941E2"/>
    <w:multiLevelType w:val="singleLevel"/>
    <w:tmpl w:val="4E9AF04E"/>
    <w:lvl w:ilvl="0">
      <w:start w:val="1"/>
      <w:numFmt w:val="decimal"/>
      <w:lvlText w:val="%1."/>
      <w:legacy w:legacy="1" w:legacySpace="0" w:legacyIndent="269"/>
      <w:lvlJc w:val="left"/>
      <w:rPr>
        <w:rFonts w:ascii="Century Schoolbook" w:hAnsi="Century Schoolbook" w:hint="default"/>
      </w:rPr>
    </w:lvl>
  </w:abstractNum>
  <w:abstractNum w:abstractNumId="175">
    <w:nsid w:val="3F3D54B9"/>
    <w:multiLevelType w:val="singleLevel"/>
    <w:tmpl w:val="0E1487CA"/>
    <w:lvl w:ilvl="0">
      <w:start w:val="11"/>
      <w:numFmt w:val="decimal"/>
      <w:lvlText w:val="%1."/>
      <w:legacy w:legacy="1" w:legacySpace="0" w:legacyIndent="355"/>
      <w:lvlJc w:val="left"/>
      <w:rPr>
        <w:rFonts w:ascii="Century Schoolbook" w:hAnsi="Century Schoolbook" w:hint="default"/>
      </w:rPr>
    </w:lvl>
  </w:abstractNum>
  <w:abstractNum w:abstractNumId="176">
    <w:nsid w:val="3F637232"/>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177">
    <w:nsid w:val="3F670B58"/>
    <w:multiLevelType w:val="singleLevel"/>
    <w:tmpl w:val="E38E4DD2"/>
    <w:lvl w:ilvl="0">
      <w:start w:val="1"/>
      <w:numFmt w:val="decimal"/>
      <w:lvlText w:val="%1."/>
      <w:legacy w:legacy="1" w:legacySpace="0" w:legacyIndent="293"/>
      <w:lvlJc w:val="left"/>
      <w:rPr>
        <w:rFonts w:ascii="Times New Roman" w:hAnsi="Times New Roman" w:cs="Times New Roman" w:hint="default"/>
      </w:rPr>
    </w:lvl>
  </w:abstractNum>
  <w:abstractNum w:abstractNumId="178">
    <w:nsid w:val="3F8C10B5"/>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179">
    <w:nsid w:val="411F7E30"/>
    <w:multiLevelType w:val="singleLevel"/>
    <w:tmpl w:val="9628F316"/>
    <w:lvl w:ilvl="0">
      <w:start w:val="7"/>
      <w:numFmt w:val="decimal"/>
      <w:lvlText w:val="%1."/>
      <w:legacy w:legacy="1" w:legacySpace="0" w:legacyIndent="283"/>
      <w:lvlJc w:val="left"/>
      <w:rPr>
        <w:rFonts w:ascii="Century Schoolbook" w:hAnsi="Century Schoolbook" w:hint="default"/>
      </w:rPr>
    </w:lvl>
  </w:abstractNum>
  <w:abstractNum w:abstractNumId="180">
    <w:nsid w:val="41D421C7"/>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81">
    <w:nsid w:val="425B65B9"/>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182">
    <w:nsid w:val="42AA38BF"/>
    <w:multiLevelType w:val="singleLevel"/>
    <w:tmpl w:val="0B309F4E"/>
    <w:lvl w:ilvl="0">
      <w:start w:val="1"/>
      <w:numFmt w:val="decimal"/>
      <w:lvlText w:val="%1."/>
      <w:legacy w:legacy="1" w:legacySpace="0" w:legacyIndent="274"/>
      <w:lvlJc w:val="left"/>
      <w:rPr>
        <w:rFonts w:ascii="Century Schoolbook" w:hAnsi="Century Schoolbook" w:hint="default"/>
      </w:rPr>
    </w:lvl>
  </w:abstractNum>
  <w:abstractNum w:abstractNumId="183">
    <w:nsid w:val="43100D5A"/>
    <w:multiLevelType w:val="singleLevel"/>
    <w:tmpl w:val="B650BFC4"/>
    <w:lvl w:ilvl="0">
      <w:start w:val="2"/>
      <w:numFmt w:val="decimal"/>
      <w:lvlText w:val="%1)"/>
      <w:legacy w:legacy="1" w:legacySpace="0" w:legacyIndent="259"/>
      <w:lvlJc w:val="left"/>
      <w:rPr>
        <w:rFonts w:ascii="Bookman Old Style" w:hAnsi="Bookman Old Style" w:hint="default"/>
      </w:rPr>
    </w:lvl>
  </w:abstractNum>
  <w:abstractNum w:abstractNumId="184">
    <w:nsid w:val="43B2427D"/>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85">
    <w:nsid w:val="43F42276"/>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186">
    <w:nsid w:val="440B1AF9"/>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87">
    <w:nsid w:val="44A52890"/>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188">
    <w:nsid w:val="44E701F3"/>
    <w:multiLevelType w:val="singleLevel"/>
    <w:tmpl w:val="FE7450AE"/>
    <w:lvl w:ilvl="0">
      <w:start w:val="1"/>
      <w:numFmt w:val="decimal"/>
      <w:lvlText w:val="%1."/>
      <w:legacy w:legacy="1" w:legacySpace="0" w:legacyIndent="297"/>
      <w:lvlJc w:val="left"/>
      <w:rPr>
        <w:rFonts w:ascii="Century Schoolbook" w:hAnsi="Century Schoolbook" w:hint="default"/>
      </w:rPr>
    </w:lvl>
  </w:abstractNum>
  <w:abstractNum w:abstractNumId="189">
    <w:nsid w:val="45300C81"/>
    <w:multiLevelType w:val="singleLevel"/>
    <w:tmpl w:val="CEA89340"/>
    <w:lvl w:ilvl="0">
      <w:start w:val="1"/>
      <w:numFmt w:val="decimal"/>
      <w:lvlText w:val="%1."/>
      <w:legacy w:legacy="1" w:legacySpace="0" w:legacyIndent="235"/>
      <w:lvlJc w:val="left"/>
      <w:rPr>
        <w:rFonts w:ascii="Century Schoolbook" w:hAnsi="Century Schoolbook" w:hint="default"/>
      </w:rPr>
    </w:lvl>
  </w:abstractNum>
  <w:abstractNum w:abstractNumId="190">
    <w:nsid w:val="45353C59"/>
    <w:multiLevelType w:val="singleLevel"/>
    <w:tmpl w:val="B0B005C6"/>
    <w:lvl w:ilvl="0">
      <w:start w:val="1"/>
      <w:numFmt w:val="decimal"/>
      <w:lvlText w:val="%1)"/>
      <w:legacy w:legacy="1" w:legacySpace="0" w:legacyIndent="268"/>
      <w:lvlJc w:val="left"/>
      <w:rPr>
        <w:rFonts w:ascii="Bookman Old Style" w:hAnsi="Bookman Old Style" w:hint="default"/>
      </w:rPr>
    </w:lvl>
  </w:abstractNum>
  <w:abstractNum w:abstractNumId="191">
    <w:nsid w:val="46533094"/>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192">
    <w:nsid w:val="46892AD9"/>
    <w:multiLevelType w:val="singleLevel"/>
    <w:tmpl w:val="505EBAE0"/>
    <w:lvl w:ilvl="0">
      <w:start w:val="2"/>
      <w:numFmt w:val="decimal"/>
      <w:lvlText w:val="%1)"/>
      <w:legacy w:legacy="1" w:legacySpace="0" w:legacyIndent="260"/>
      <w:lvlJc w:val="left"/>
      <w:rPr>
        <w:rFonts w:ascii="Bookman Old Style" w:hAnsi="Bookman Old Style" w:hint="default"/>
      </w:rPr>
    </w:lvl>
  </w:abstractNum>
  <w:abstractNum w:abstractNumId="193">
    <w:nsid w:val="47C17EB4"/>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4">
    <w:nsid w:val="48DC750D"/>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195">
    <w:nsid w:val="49725F1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6">
    <w:nsid w:val="49AE5ED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197">
    <w:nsid w:val="4A985E38"/>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198">
    <w:nsid w:val="4AE20AB0"/>
    <w:multiLevelType w:val="singleLevel"/>
    <w:tmpl w:val="786C4F80"/>
    <w:lvl w:ilvl="0">
      <w:start w:val="2"/>
      <w:numFmt w:val="decimal"/>
      <w:lvlText w:val="%1."/>
      <w:legacy w:legacy="1" w:legacySpace="0" w:legacyIndent="278"/>
      <w:lvlJc w:val="left"/>
      <w:rPr>
        <w:rFonts w:ascii="Century Schoolbook" w:hAnsi="Century Schoolbook" w:hint="default"/>
      </w:rPr>
    </w:lvl>
  </w:abstractNum>
  <w:abstractNum w:abstractNumId="199">
    <w:nsid w:val="4B1C3A1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00">
    <w:nsid w:val="4BC80B1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01">
    <w:nsid w:val="4C297A3E"/>
    <w:multiLevelType w:val="singleLevel"/>
    <w:tmpl w:val="F2E03DDA"/>
    <w:lvl w:ilvl="0">
      <w:start w:val="3"/>
      <w:numFmt w:val="decimal"/>
      <w:lvlText w:val="%1)"/>
      <w:legacy w:legacy="1" w:legacySpace="0" w:legacyIndent="255"/>
      <w:lvlJc w:val="left"/>
      <w:rPr>
        <w:rFonts w:ascii="Bookman Old Style" w:hAnsi="Bookman Old Style" w:hint="default"/>
      </w:rPr>
    </w:lvl>
  </w:abstractNum>
  <w:abstractNum w:abstractNumId="202">
    <w:nsid w:val="4CB61546"/>
    <w:multiLevelType w:val="singleLevel"/>
    <w:tmpl w:val="8346BDE2"/>
    <w:lvl w:ilvl="0">
      <w:start w:val="1"/>
      <w:numFmt w:val="decimal"/>
      <w:lvlText w:val="%1."/>
      <w:legacy w:legacy="1" w:legacySpace="0" w:legacyIndent="355"/>
      <w:lvlJc w:val="left"/>
      <w:rPr>
        <w:rFonts w:ascii="Times New Roman" w:hAnsi="Times New Roman" w:cs="Times New Roman" w:hint="default"/>
      </w:rPr>
    </w:lvl>
  </w:abstractNum>
  <w:abstractNum w:abstractNumId="203">
    <w:nsid w:val="4EF26FF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04">
    <w:nsid w:val="4EFA1CA3"/>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205">
    <w:nsid w:val="4FC459D3"/>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06">
    <w:nsid w:val="501031EB"/>
    <w:multiLevelType w:val="singleLevel"/>
    <w:tmpl w:val="DEA63EF4"/>
    <w:lvl w:ilvl="0">
      <w:start w:val="1"/>
      <w:numFmt w:val="decimal"/>
      <w:lvlText w:val="%1)"/>
      <w:legacy w:legacy="1" w:legacySpace="0" w:legacyIndent="269"/>
      <w:lvlJc w:val="left"/>
      <w:rPr>
        <w:rFonts w:ascii="Bookman Old Style" w:hAnsi="Bookman Old Style" w:hint="default"/>
      </w:rPr>
    </w:lvl>
  </w:abstractNum>
  <w:abstractNum w:abstractNumId="207">
    <w:nsid w:val="50B025FC"/>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08">
    <w:nsid w:val="51D7626E"/>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09">
    <w:nsid w:val="522F19A0"/>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10">
    <w:nsid w:val="52FE22B4"/>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11">
    <w:nsid w:val="530416AC"/>
    <w:multiLevelType w:val="singleLevel"/>
    <w:tmpl w:val="FDDA4AC0"/>
    <w:lvl w:ilvl="0">
      <w:start w:val="1"/>
      <w:numFmt w:val="decimal"/>
      <w:lvlText w:val="%1)"/>
      <w:legacy w:legacy="1" w:legacySpace="0" w:legacyIndent="303"/>
      <w:lvlJc w:val="left"/>
      <w:rPr>
        <w:rFonts w:ascii="Bookman Old Style" w:hAnsi="Bookman Old Style" w:hint="default"/>
      </w:rPr>
    </w:lvl>
  </w:abstractNum>
  <w:abstractNum w:abstractNumId="212">
    <w:nsid w:val="537201EE"/>
    <w:multiLevelType w:val="singleLevel"/>
    <w:tmpl w:val="87B825D4"/>
    <w:lvl w:ilvl="0">
      <w:start w:val="1"/>
      <w:numFmt w:val="decimal"/>
      <w:lvlText w:val="%1."/>
      <w:legacy w:legacy="1" w:legacySpace="0" w:legacyIndent="273"/>
      <w:lvlJc w:val="left"/>
      <w:rPr>
        <w:rFonts w:ascii="Century Schoolbook" w:hAnsi="Century Schoolbook" w:hint="default"/>
      </w:rPr>
    </w:lvl>
  </w:abstractNum>
  <w:abstractNum w:abstractNumId="213">
    <w:nsid w:val="547F5D49"/>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214">
    <w:nsid w:val="55420E5D"/>
    <w:multiLevelType w:val="singleLevel"/>
    <w:tmpl w:val="5684635E"/>
    <w:lvl w:ilvl="0">
      <w:start w:val="1"/>
      <w:numFmt w:val="decimal"/>
      <w:lvlText w:val="%1)"/>
      <w:legacy w:legacy="1" w:legacySpace="0" w:legacyIndent="273"/>
      <w:lvlJc w:val="left"/>
      <w:rPr>
        <w:rFonts w:ascii="Bookman Old Style" w:hAnsi="Bookman Old Style" w:hint="default"/>
      </w:rPr>
    </w:lvl>
  </w:abstractNum>
  <w:abstractNum w:abstractNumId="215">
    <w:nsid w:val="55A56442"/>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216">
    <w:nsid w:val="55A85433"/>
    <w:multiLevelType w:val="singleLevel"/>
    <w:tmpl w:val="E0744036"/>
    <w:lvl w:ilvl="0">
      <w:start w:val="7"/>
      <w:numFmt w:val="decimal"/>
      <w:lvlText w:val="%1."/>
      <w:legacy w:legacy="1" w:legacySpace="0" w:legacyIndent="278"/>
      <w:lvlJc w:val="left"/>
      <w:rPr>
        <w:rFonts w:ascii="Century Schoolbook" w:hAnsi="Century Schoolbook" w:hint="default"/>
      </w:rPr>
    </w:lvl>
  </w:abstractNum>
  <w:abstractNum w:abstractNumId="217">
    <w:nsid w:val="56030B2A"/>
    <w:multiLevelType w:val="singleLevel"/>
    <w:tmpl w:val="D41A67BC"/>
    <w:lvl w:ilvl="0">
      <w:start w:val="8"/>
      <w:numFmt w:val="decimal"/>
      <w:lvlText w:val="%1."/>
      <w:legacy w:legacy="1" w:legacySpace="0" w:legacyIndent="331"/>
      <w:lvlJc w:val="left"/>
      <w:rPr>
        <w:rFonts w:ascii="Century Schoolbook" w:hAnsi="Century Schoolbook" w:hint="default"/>
      </w:rPr>
    </w:lvl>
  </w:abstractNum>
  <w:abstractNum w:abstractNumId="218">
    <w:nsid w:val="564C5CC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19">
    <w:nsid w:val="56500627"/>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220">
    <w:nsid w:val="566650BD"/>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1">
    <w:nsid w:val="567934D5"/>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2">
    <w:nsid w:val="56890E91"/>
    <w:multiLevelType w:val="singleLevel"/>
    <w:tmpl w:val="5684635E"/>
    <w:lvl w:ilvl="0">
      <w:start w:val="1"/>
      <w:numFmt w:val="decimal"/>
      <w:lvlText w:val="%1)"/>
      <w:legacy w:legacy="1" w:legacySpace="0" w:legacyIndent="274"/>
      <w:lvlJc w:val="left"/>
      <w:rPr>
        <w:rFonts w:ascii="Bookman Old Style" w:hAnsi="Bookman Old Style" w:hint="default"/>
      </w:rPr>
    </w:lvl>
  </w:abstractNum>
  <w:abstractNum w:abstractNumId="223">
    <w:nsid w:val="569F4FA2"/>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4">
    <w:nsid w:val="576C10D2"/>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25">
    <w:nsid w:val="578420F8"/>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26">
    <w:nsid w:val="57E370D6"/>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27">
    <w:nsid w:val="58C952B0"/>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28">
    <w:nsid w:val="58F61A31"/>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29">
    <w:nsid w:val="58F73932"/>
    <w:multiLevelType w:val="singleLevel"/>
    <w:tmpl w:val="DBEC6916"/>
    <w:lvl w:ilvl="0">
      <w:start w:val="8"/>
      <w:numFmt w:val="decimal"/>
      <w:lvlText w:val="%1."/>
      <w:legacy w:legacy="1" w:legacySpace="0" w:legacyIndent="360"/>
      <w:lvlJc w:val="left"/>
      <w:rPr>
        <w:rFonts w:ascii="Times New Roman" w:hAnsi="Times New Roman" w:cs="Times New Roman" w:hint="default"/>
      </w:rPr>
    </w:lvl>
  </w:abstractNum>
  <w:abstractNum w:abstractNumId="230">
    <w:nsid w:val="5901538A"/>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1">
    <w:nsid w:val="591E21F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32">
    <w:nsid w:val="592647C4"/>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3">
    <w:nsid w:val="59502850"/>
    <w:multiLevelType w:val="singleLevel"/>
    <w:tmpl w:val="5CF46344"/>
    <w:lvl w:ilvl="0">
      <w:start w:val="1"/>
      <w:numFmt w:val="decimal"/>
      <w:lvlText w:val="%1)"/>
      <w:legacy w:legacy="1" w:legacySpace="0" w:legacyIndent="279"/>
      <w:lvlJc w:val="left"/>
      <w:rPr>
        <w:rFonts w:ascii="Bookman Old Style" w:hAnsi="Bookman Old Style" w:hint="default"/>
      </w:rPr>
    </w:lvl>
  </w:abstractNum>
  <w:abstractNum w:abstractNumId="234">
    <w:nsid w:val="5ABE7B65"/>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35">
    <w:nsid w:val="5B337831"/>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36">
    <w:nsid w:val="5B773323"/>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37">
    <w:nsid w:val="5B784594"/>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38">
    <w:nsid w:val="5BE53366"/>
    <w:multiLevelType w:val="hybridMultilevel"/>
    <w:tmpl w:val="DDDCFB38"/>
    <w:lvl w:ilvl="0" w:tplc="9BFC94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9">
    <w:nsid w:val="5C1A2C2A"/>
    <w:multiLevelType w:val="singleLevel"/>
    <w:tmpl w:val="63C63B6C"/>
    <w:lvl w:ilvl="0">
      <w:start w:val="2"/>
      <w:numFmt w:val="decimal"/>
      <w:lvlText w:val="%1)"/>
      <w:legacy w:legacy="1" w:legacySpace="0" w:legacyIndent="250"/>
      <w:lvlJc w:val="left"/>
      <w:rPr>
        <w:rFonts w:ascii="Bookman Old Style" w:hAnsi="Bookman Old Style" w:hint="default"/>
      </w:rPr>
    </w:lvl>
  </w:abstractNum>
  <w:abstractNum w:abstractNumId="240">
    <w:nsid w:val="5C741F45"/>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41">
    <w:nsid w:val="5C851B0F"/>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42">
    <w:nsid w:val="5C9B77AC"/>
    <w:multiLevelType w:val="singleLevel"/>
    <w:tmpl w:val="8BACACBE"/>
    <w:lvl w:ilvl="0">
      <w:start w:val="2"/>
      <w:numFmt w:val="decimal"/>
      <w:lvlText w:val="%1."/>
      <w:legacy w:legacy="1" w:legacySpace="0" w:legacyIndent="235"/>
      <w:lvlJc w:val="left"/>
      <w:rPr>
        <w:rFonts w:ascii="Century Schoolbook" w:hAnsi="Century Schoolbook" w:hint="default"/>
      </w:rPr>
    </w:lvl>
  </w:abstractNum>
  <w:abstractNum w:abstractNumId="243">
    <w:nsid w:val="5CB85A5D"/>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44">
    <w:nsid w:val="5CE51A6F"/>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45">
    <w:nsid w:val="5D891E7F"/>
    <w:multiLevelType w:val="singleLevel"/>
    <w:tmpl w:val="A2F07210"/>
    <w:lvl w:ilvl="0">
      <w:start w:val="1"/>
      <w:numFmt w:val="decimal"/>
      <w:lvlText w:val="%1)"/>
      <w:legacy w:legacy="1" w:legacySpace="0" w:legacyIndent="307"/>
      <w:lvlJc w:val="left"/>
      <w:rPr>
        <w:rFonts w:ascii="Bookman Old Style" w:hAnsi="Bookman Old Style" w:hint="default"/>
      </w:rPr>
    </w:lvl>
  </w:abstractNum>
  <w:abstractNum w:abstractNumId="246">
    <w:nsid w:val="5D9D2D0C"/>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247">
    <w:nsid w:val="603F168C"/>
    <w:multiLevelType w:val="singleLevel"/>
    <w:tmpl w:val="6EA04BAC"/>
    <w:lvl w:ilvl="0">
      <w:start w:val="3"/>
      <w:numFmt w:val="decimal"/>
      <w:lvlText w:val="%1)"/>
      <w:legacy w:legacy="1" w:legacySpace="0" w:legacyIndent="279"/>
      <w:lvlJc w:val="left"/>
      <w:rPr>
        <w:rFonts w:ascii="Bookman Old Style" w:hAnsi="Bookman Old Style" w:hint="default"/>
      </w:rPr>
    </w:lvl>
  </w:abstractNum>
  <w:abstractNum w:abstractNumId="248">
    <w:nsid w:val="6211605C"/>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49">
    <w:nsid w:val="622502AF"/>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250">
    <w:nsid w:val="62A2345E"/>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51">
    <w:nsid w:val="62B5753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52">
    <w:nsid w:val="62E255D2"/>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53">
    <w:nsid w:val="62FA6308"/>
    <w:multiLevelType w:val="singleLevel"/>
    <w:tmpl w:val="C7EA1408"/>
    <w:lvl w:ilvl="0">
      <w:start w:val="1"/>
      <w:numFmt w:val="decimal"/>
      <w:lvlText w:val="%1)"/>
      <w:legacy w:legacy="1" w:legacySpace="0" w:legacyIndent="249"/>
      <w:lvlJc w:val="left"/>
      <w:rPr>
        <w:rFonts w:ascii="Bookman Old Style" w:hAnsi="Bookman Old Style" w:hint="default"/>
      </w:rPr>
    </w:lvl>
  </w:abstractNum>
  <w:abstractNum w:abstractNumId="254">
    <w:nsid w:val="64125F87"/>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55">
    <w:nsid w:val="644150CC"/>
    <w:multiLevelType w:val="singleLevel"/>
    <w:tmpl w:val="E28A8936"/>
    <w:lvl w:ilvl="0">
      <w:start w:val="1"/>
      <w:numFmt w:val="decimal"/>
      <w:lvlText w:val="%1)"/>
      <w:legacy w:legacy="1" w:legacySpace="0" w:legacyIndent="278"/>
      <w:lvlJc w:val="left"/>
      <w:rPr>
        <w:rFonts w:ascii="Bookman Old Style" w:hAnsi="Bookman Old Style" w:hint="default"/>
      </w:rPr>
    </w:lvl>
  </w:abstractNum>
  <w:abstractNum w:abstractNumId="256">
    <w:nsid w:val="64D17D9D"/>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57">
    <w:nsid w:val="64D6251C"/>
    <w:multiLevelType w:val="singleLevel"/>
    <w:tmpl w:val="A9F6D928"/>
    <w:lvl w:ilvl="0">
      <w:start w:val="1"/>
      <w:numFmt w:val="decimal"/>
      <w:lvlText w:val="%1)"/>
      <w:legacy w:legacy="1" w:legacySpace="0" w:legacyIndent="322"/>
      <w:lvlJc w:val="left"/>
      <w:rPr>
        <w:rFonts w:ascii="Bookman Old Style" w:hAnsi="Bookman Old Style" w:hint="default"/>
      </w:rPr>
    </w:lvl>
  </w:abstractNum>
  <w:abstractNum w:abstractNumId="258">
    <w:nsid w:val="64D92D2C"/>
    <w:multiLevelType w:val="singleLevel"/>
    <w:tmpl w:val="633A1F5E"/>
    <w:lvl w:ilvl="0">
      <w:start w:val="1"/>
      <w:numFmt w:val="decimal"/>
      <w:lvlText w:val="%1)"/>
      <w:legacy w:legacy="1" w:legacySpace="0" w:legacyIndent="317"/>
      <w:lvlJc w:val="left"/>
      <w:rPr>
        <w:rFonts w:ascii="Bookman Old Style" w:hAnsi="Bookman Old Style" w:hint="default"/>
      </w:rPr>
    </w:lvl>
  </w:abstractNum>
  <w:abstractNum w:abstractNumId="259">
    <w:nsid w:val="65523BC6"/>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0">
    <w:nsid w:val="65926039"/>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1">
    <w:nsid w:val="66593308"/>
    <w:multiLevelType w:val="singleLevel"/>
    <w:tmpl w:val="8E70EAF8"/>
    <w:lvl w:ilvl="0">
      <w:start w:val="4"/>
      <w:numFmt w:val="decimal"/>
      <w:lvlText w:val="%1."/>
      <w:legacy w:legacy="1" w:legacySpace="0" w:legacyIndent="274"/>
      <w:lvlJc w:val="left"/>
      <w:rPr>
        <w:rFonts w:ascii="Century Schoolbook" w:hAnsi="Century Schoolbook" w:hint="default"/>
      </w:rPr>
    </w:lvl>
  </w:abstractNum>
  <w:abstractNum w:abstractNumId="262">
    <w:nsid w:val="66B16338"/>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63">
    <w:nsid w:val="66CC6DF7"/>
    <w:multiLevelType w:val="singleLevel"/>
    <w:tmpl w:val="4314E8BA"/>
    <w:lvl w:ilvl="0">
      <w:start w:val="1"/>
      <w:numFmt w:val="decimal"/>
      <w:lvlText w:val="%1."/>
      <w:legacy w:legacy="1" w:legacySpace="0" w:legacyIndent="355"/>
      <w:lvlJc w:val="left"/>
      <w:rPr>
        <w:rFonts w:ascii="Times New Roman" w:hAnsi="Times New Roman" w:cs="Times New Roman" w:hint="default"/>
      </w:rPr>
    </w:lvl>
  </w:abstractNum>
  <w:abstractNum w:abstractNumId="264">
    <w:nsid w:val="672E2785"/>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265">
    <w:nsid w:val="673D6F35"/>
    <w:multiLevelType w:val="singleLevel"/>
    <w:tmpl w:val="2B0CC62E"/>
    <w:lvl w:ilvl="0">
      <w:start w:val="1"/>
      <w:numFmt w:val="decimal"/>
      <w:lvlText w:val="%1)"/>
      <w:legacy w:legacy="1" w:legacySpace="0" w:legacyIndent="0"/>
      <w:lvlJc w:val="left"/>
      <w:rPr>
        <w:rFonts w:ascii="Bookman Old Style" w:hAnsi="Bookman Old Style" w:hint="default"/>
      </w:rPr>
    </w:lvl>
  </w:abstractNum>
  <w:abstractNum w:abstractNumId="266">
    <w:nsid w:val="675877A6"/>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267">
    <w:nsid w:val="67B00DA1"/>
    <w:multiLevelType w:val="singleLevel"/>
    <w:tmpl w:val="03786E90"/>
    <w:lvl w:ilvl="0">
      <w:start w:val="1"/>
      <w:numFmt w:val="decimal"/>
      <w:lvlText w:val="%1."/>
      <w:legacy w:legacy="1" w:legacySpace="0" w:legacyIndent="197"/>
      <w:lvlJc w:val="left"/>
      <w:rPr>
        <w:rFonts w:ascii="Times New Roman" w:hAnsi="Times New Roman" w:cs="Times New Roman" w:hint="default"/>
      </w:rPr>
    </w:lvl>
  </w:abstractNum>
  <w:abstractNum w:abstractNumId="268">
    <w:nsid w:val="68D212E3"/>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69">
    <w:nsid w:val="68F957A8"/>
    <w:multiLevelType w:val="singleLevel"/>
    <w:tmpl w:val="40BAAB98"/>
    <w:lvl w:ilvl="0">
      <w:start w:val="1"/>
      <w:numFmt w:val="decimal"/>
      <w:lvlText w:val="%1."/>
      <w:legacy w:legacy="1" w:legacySpace="0" w:legacyIndent="307"/>
      <w:lvlJc w:val="left"/>
      <w:rPr>
        <w:rFonts w:ascii="Century Schoolbook" w:hAnsi="Century Schoolbook" w:hint="default"/>
      </w:rPr>
    </w:lvl>
  </w:abstractNum>
  <w:abstractNum w:abstractNumId="270">
    <w:nsid w:val="6A1B5981"/>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271">
    <w:nsid w:val="6A3126D3"/>
    <w:multiLevelType w:val="singleLevel"/>
    <w:tmpl w:val="4754B938"/>
    <w:lvl w:ilvl="0">
      <w:start w:val="1"/>
      <w:numFmt w:val="decimal"/>
      <w:lvlText w:val="%1)"/>
      <w:legacy w:legacy="1" w:legacySpace="0" w:legacyIndent="254"/>
      <w:lvlJc w:val="left"/>
      <w:rPr>
        <w:rFonts w:ascii="Bookman Old Style" w:hAnsi="Bookman Old Style" w:hint="default"/>
      </w:rPr>
    </w:lvl>
  </w:abstractNum>
  <w:abstractNum w:abstractNumId="272">
    <w:nsid w:val="6A56438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73">
    <w:nsid w:val="6AA627C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74">
    <w:nsid w:val="6AF22281"/>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275">
    <w:nsid w:val="6B097C05"/>
    <w:multiLevelType w:val="singleLevel"/>
    <w:tmpl w:val="18AE507A"/>
    <w:lvl w:ilvl="0">
      <w:start w:val="2"/>
      <w:numFmt w:val="decimal"/>
      <w:lvlText w:val="%1)"/>
      <w:legacy w:legacy="1" w:legacySpace="0" w:legacyIndent="825"/>
      <w:lvlJc w:val="left"/>
      <w:rPr>
        <w:rFonts w:ascii="Century Schoolbook" w:hAnsi="Century Schoolbook" w:hint="default"/>
      </w:rPr>
    </w:lvl>
  </w:abstractNum>
  <w:abstractNum w:abstractNumId="276">
    <w:nsid w:val="6B5F7BB1"/>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77">
    <w:nsid w:val="6C8F69F2"/>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78">
    <w:nsid w:val="6CCB6D42"/>
    <w:multiLevelType w:val="singleLevel"/>
    <w:tmpl w:val="75641A62"/>
    <w:lvl w:ilvl="0">
      <w:start w:val="1"/>
      <w:numFmt w:val="decimal"/>
      <w:lvlText w:val="%1)"/>
      <w:legacy w:legacy="1" w:legacySpace="0" w:legacyIndent="240"/>
      <w:lvlJc w:val="left"/>
      <w:rPr>
        <w:rFonts w:ascii="Bookman Old Style" w:hAnsi="Bookman Old Style" w:hint="default"/>
      </w:rPr>
    </w:lvl>
  </w:abstractNum>
  <w:abstractNum w:abstractNumId="279">
    <w:nsid w:val="6CE2655D"/>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80">
    <w:nsid w:val="6DDC4F2E"/>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81">
    <w:nsid w:val="6E190894"/>
    <w:multiLevelType w:val="singleLevel"/>
    <w:tmpl w:val="1D0CB888"/>
    <w:lvl w:ilvl="0">
      <w:start w:val="2"/>
      <w:numFmt w:val="decimal"/>
      <w:lvlText w:val="%1)"/>
      <w:legacy w:legacy="1" w:legacySpace="0" w:legacyIndent="249"/>
      <w:lvlJc w:val="left"/>
      <w:rPr>
        <w:rFonts w:ascii="Bookman Old Style" w:hAnsi="Bookman Old Style" w:hint="default"/>
      </w:rPr>
    </w:lvl>
  </w:abstractNum>
  <w:abstractNum w:abstractNumId="282">
    <w:nsid w:val="6E980603"/>
    <w:multiLevelType w:val="singleLevel"/>
    <w:tmpl w:val="7C9E616E"/>
    <w:lvl w:ilvl="0">
      <w:start w:val="2"/>
      <w:numFmt w:val="decimal"/>
      <w:lvlText w:val="%1)"/>
      <w:legacy w:legacy="1" w:legacySpace="0" w:legacyIndent="346"/>
      <w:lvlJc w:val="left"/>
      <w:rPr>
        <w:rFonts w:ascii="Bookman Old Style" w:hAnsi="Bookman Old Style" w:hint="default"/>
      </w:rPr>
    </w:lvl>
  </w:abstractNum>
  <w:abstractNum w:abstractNumId="283">
    <w:nsid w:val="6FD05832"/>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284">
    <w:nsid w:val="7034429B"/>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285">
    <w:nsid w:val="706A6ED1"/>
    <w:multiLevelType w:val="singleLevel"/>
    <w:tmpl w:val="F2E03DDA"/>
    <w:lvl w:ilvl="0">
      <w:start w:val="3"/>
      <w:numFmt w:val="decimal"/>
      <w:lvlText w:val="%1)"/>
      <w:legacy w:legacy="1" w:legacySpace="0" w:legacyIndent="255"/>
      <w:lvlJc w:val="left"/>
      <w:rPr>
        <w:rFonts w:ascii="Bookman Old Style" w:hAnsi="Bookman Old Style" w:hint="default"/>
      </w:rPr>
    </w:lvl>
  </w:abstractNum>
  <w:abstractNum w:abstractNumId="286">
    <w:nsid w:val="71F74FF2"/>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287">
    <w:nsid w:val="72562CE9"/>
    <w:multiLevelType w:val="singleLevel"/>
    <w:tmpl w:val="EAE018D0"/>
    <w:lvl w:ilvl="0">
      <w:start w:val="1"/>
      <w:numFmt w:val="decimal"/>
      <w:lvlText w:val="%1."/>
      <w:legacy w:legacy="1" w:legacySpace="0" w:legacyIndent="302"/>
      <w:lvlJc w:val="left"/>
      <w:rPr>
        <w:rFonts w:ascii="Century Schoolbook" w:hAnsi="Century Schoolbook" w:hint="default"/>
      </w:rPr>
    </w:lvl>
  </w:abstractNum>
  <w:abstractNum w:abstractNumId="288">
    <w:nsid w:val="72784787"/>
    <w:multiLevelType w:val="singleLevel"/>
    <w:tmpl w:val="9166A2B6"/>
    <w:lvl w:ilvl="0">
      <w:start w:val="1"/>
      <w:numFmt w:val="decimal"/>
      <w:lvlText w:val="%1."/>
      <w:legacy w:legacy="1" w:legacySpace="0" w:legacyIndent="327"/>
      <w:lvlJc w:val="left"/>
      <w:rPr>
        <w:rFonts w:ascii="Times New Roman" w:hAnsi="Times New Roman" w:cs="Times New Roman" w:hint="default"/>
      </w:rPr>
    </w:lvl>
  </w:abstractNum>
  <w:abstractNum w:abstractNumId="289">
    <w:nsid w:val="729C28B5"/>
    <w:multiLevelType w:val="singleLevel"/>
    <w:tmpl w:val="B0CE6C30"/>
    <w:lvl w:ilvl="0">
      <w:start w:val="2"/>
      <w:numFmt w:val="decimal"/>
      <w:lvlText w:val="%1)"/>
      <w:legacy w:legacy="1" w:legacySpace="0" w:legacyIndent="264"/>
      <w:lvlJc w:val="left"/>
      <w:rPr>
        <w:rFonts w:ascii="Bookman Old Style" w:hAnsi="Bookman Old Style" w:hint="default"/>
      </w:rPr>
    </w:lvl>
  </w:abstractNum>
  <w:abstractNum w:abstractNumId="290">
    <w:nsid w:val="72B72BE1"/>
    <w:multiLevelType w:val="singleLevel"/>
    <w:tmpl w:val="E9B0ADF4"/>
    <w:lvl w:ilvl="0">
      <w:start w:val="1"/>
      <w:numFmt w:val="decimal"/>
      <w:lvlText w:val="%1."/>
      <w:legacy w:legacy="1" w:legacySpace="0" w:legacyIndent="278"/>
      <w:lvlJc w:val="left"/>
      <w:rPr>
        <w:rFonts w:ascii="Century Schoolbook" w:hAnsi="Century Schoolbook" w:hint="default"/>
      </w:rPr>
    </w:lvl>
  </w:abstractNum>
  <w:abstractNum w:abstractNumId="291">
    <w:nsid w:val="73D22043"/>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92">
    <w:nsid w:val="741F1044"/>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293">
    <w:nsid w:val="743F60C7"/>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294">
    <w:nsid w:val="74953BF7"/>
    <w:multiLevelType w:val="singleLevel"/>
    <w:tmpl w:val="BFA0D080"/>
    <w:lvl w:ilvl="0">
      <w:start w:val="1"/>
      <w:numFmt w:val="decimal"/>
      <w:lvlText w:val="%1)"/>
      <w:legacy w:legacy="1" w:legacySpace="0" w:legacyIndent="336"/>
      <w:lvlJc w:val="left"/>
      <w:rPr>
        <w:rFonts w:ascii="Bookman Old Style" w:hAnsi="Bookman Old Style" w:hint="default"/>
      </w:rPr>
    </w:lvl>
  </w:abstractNum>
  <w:abstractNum w:abstractNumId="295">
    <w:nsid w:val="750A5BBB"/>
    <w:multiLevelType w:val="singleLevel"/>
    <w:tmpl w:val="500C5698"/>
    <w:lvl w:ilvl="0">
      <w:start w:val="1"/>
      <w:numFmt w:val="decimal"/>
      <w:lvlText w:val="%1)"/>
      <w:legacy w:legacy="1" w:legacySpace="0" w:legacyIndent="249"/>
      <w:lvlJc w:val="left"/>
      <w:rPr>
        <w:rFonts w:ascii="Bookman Old Style" w:hAnsi="Bookman Old Style" w:hint="default"/>
      </w:rPr>
    </w:lvl>
  </w:abstractNum>
  <w:abstractNum w:abstractNumId="296">
    <w:nsid w:val="759E052A"/>
    <w:multiLevelType w:val="singleLevel"/>
    <w:tmpl w:val="AB960562"/>
    <w:lvl w:ilvl="0">
      <w:start w:val="3"/>
      <w:numFmt w:val="decimal"/>
      <w:lvlText w:val="%1)"/>
      <w:legacy w:legacy="1" w:legacySpace="0" w:legacyIndent="0"/>
      <w:lvlJc w:val="left"/>
      <w:rPr>
        <w:rFonts w:ascii="Bookman Old Style" w:hAnsi="Bookman Old Style" w:hint="default"/>
      </w:rPr>
    </w:lvl>
  </w:abstractNum>
  <w:abstractNum w:abstractNumId="297">
    <w:nsid w:val="762E042E"/>
    <w:multiLevelType w:val="singleLevel"/>
    <w:tmpl w:val="F6EC6CCA"/>
    <w:lvl w:ilvl="0">
      <w:start w:val="10"/>
      <w:numFmt w:val="decimal"/>
      <w:lvlText w:val="%1."/>
      <w:legacy w:legacy="1" w:legacySpace="0" w:legacyIndent="322"/>
      <w:lvlJc w:val="left"/>
      <w:rPr>
        <w:rFonts w:ascii="Century Schoolbook" w:hAnsi="Century Schoolbook" w:hint="default"/>
      </w:rPr>
    </w:lvl>
  </w:abstractNum>
  <w:abstractNum w:abstractNumId="298">
    <w:nsid w:val="765A1A14"/>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299">
    <w:nsid w:val="76654044"/>
    <w:multiLevelType w:val="singleLevel"/>
    <w:tmpl w:val="59BAC5AA"/>
    <w:lvl w:ilvl="0">
      <w:start w:val="2"/>
      <w:numFmt w:val="decimal"/>
      <w:lvlText w:val="%1)"/>
      <w:legacy w:legacy="1" w:legacySpace="0" w:legacyIndent="255"/>
      <w:lvlJc w:val="left"/>
      <w:rPr>
        <w:rFonts w:ascii="Bookman Old Style" w:hAnsi="Bookman Old Style" w:hint="default"/>
      </w:rPr>
    </w:lvl>
  </w:abstractNum>
  <w:abstractNum w:abstractNumId="300">
    <w:nsid w:val="78330F08"/>
    <w:multiLevelType w:val="singleLevel"/>
    <w:tmpl w:val="D5107A9A"/>
    <w:lvl w:ilvl="0">
      <w:start w:val="3"/>
      <w:numFmt w:val="decimal"/>
      <w:lvlText w:val="%1)"/>
      <w:legacy w:legacy="1" w:legacySpace="0" w:legacyIndent="274"/>
      <w:lvlJc w:val="left"/>
      <w:rPr>
        <w:rFonts w:ascii="Bookman Old Style" w:hAnsi="Bookman Old Style" w:hint="default"/>
      </w:rPr>
    </w:lvl>
  </w:abstractNum>
  <w:abstractNum w:abstractNumId="301">
    <w:nsid w:val="7837313B"/>
    <w:multiLevelType w:val="singleLevel"/>
    <w:tmpl w:val="84E4A01E"/>
    <w:lvl w:ilvl="0">
      <w:start w:val="2"/>
      <w:numFmt w:val="decimal"/>
      <w:lvlText w:val="%1)"/>
      <w:legacy w:legacy="1" w:legacySpace="0" w:legacyIndent="254"/>
      <w:lvlJc w:val="left"/>
      <w:rPr>
        <w:rFonts w:ascii="Bookman Old Style" w:hAnsi="Bookman Old Style" w:hint="default"/>
      </w:rPr>
    </w:lvl>
  </w:abstractNum>
  <w:abstractNum w:abstractNumId="302">
    <w:nsid w:val="78F945B8"/>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303">
    <w:nsid w:val="78FC3B4C"/>
    <w:multiLevelType w:val="singleLevel"/>
    <w:tmpl w:val="D3E20200"/>
    <w:lvl w:ilvl="0">
      <w:start w:val="1"/>
      <w:numFmt w:val="decimal"/>
      <w:lvlText w:val="%1)"/>
      <w:legacy w:legacy="1" w:legacySpace="0" w:legacyIndent="264"/>
      <w:lvlJc w:val="left"/>
      <w:rPr>
        <w:rFonts w:ascii="Bookman Old Style" w:hAnsi="Bookman Old Style" w:hint="default"/>
      </w:rPr>
    </w:lvl>
  </w:abstractNum>
  <w:abstractNum w:abstractNumId="304">
    <w:nsid w:val="79807FFD"/>
    <w:multiLevelType w:val="singleLevel"/>
    <w:tmpl w:val="8362AD32"/>
    <w:lvl w:ilvl="0">
      <w:start w:val="1"/>
      <w:numFmt w:val="decimal"/>
      <w:lvlText w:val="%1)"/>
      <w:legacy w:legacy="1" w:legacySpace="0" w:legacyIndent="230"/>
      <w:lvlJc w:val="left"/>
      <w:rPr>
        <w:rFonts w:ascii="Bookman Old Style" w:hAnsi="Bookman Old Style" w:hint="default"/>
      </w:rPr>
    </w:lvl>
  </w:abstractNum>
  <w:abstractNum w:abstractNumId="305">
    <w:nsid w:val="7B13565A"/>
    <w:multiLevelType w:val="singleLevel"/>
    <w:tmpl w:val="18467ED6"/>
    <w:lvl w:ilvl="0">
      <w:start w:val="1"/>
      <w:numFmt w:val="decimal"/>
      <w:lvlText w:val="%1)"/>
      <w:legacy w:legacy="1" w:legacySpace="0" w:legacyIndent="259"/>
      <w:lvlJc w:val="left"/>
      <w:rPr>
        <w:rFonts w:ascii="Bookman Old Style" w:hAnsi="Bookman Old Style" w:hint="default"/>
      </w:rPr>
    </w:lvl>
  </w:abstractNum>
  <w:abstractNum w:abstractNumId="306">
    <w:nsid w:val="7B594F20"/>
    <w:multiLevelType w:val="singleLevel"/>
    <w:tmpl w:val="18467ED6"/>
    <w:lvl w:ilvl="0">
      <w:start w:val="1"/>
      <w:numFmt w:val="decimal"/>
      <w:lvlText w:val="%1)"/>
      <w:legacy w:legacy="1" w:legacySpace="0" w:legacyIndent="260"/>
      <w:lvlJc w:val="left"/>
      <w:rPr>
        <w:rFonts w:ascii="Bookman Old Style" w:hAnsi="Bookman Old Style" w:hint="default"/>
      </w:rPr>
    </w:lvl>
  </w:abstractNum>
  <w:abstractNum w:abstractNumId="307">
    <w:nsid w:val="7C1762F4"/>
    <w:multiLevelType w:val="singleLevel"/>
    <w:tmpl w:val="175ECD4E"/>
    <w:lvl w:ilvl="0">
      <w:start w:val="1"/>
      <w:numFmt w:val="decimal"/>
      <w:lvlText w:val="%1)"/>
      <w:legacy w:legacy="1" w:legacySpace="0" w:legacyIndent="245"/>
      <w:lvlJc w:val="left"/>
      <w:rPr>
        <w:rFonts w:ascii="Bookman Old Style" w:hAnsi="Bookman Old Style" w:hint="default"/>
      </w:rPr>
    </w:lvl>
  </w:abstractNum>
  <w:abstractNum w:abstractNumId="308">
    <w:nsid w:val="7CA46B33"/>
    <w:multiLevelType w:val="singleLevel"/>
    <w:tmpl w:val="7C485D0C"/>
    <w:lvl w:ilvl="0">
      <w:start w:val="3"/>
      <w:numFmt w:val="decimal"/>
      <w:lvlText w:val="%1)"/>
      <w:legacy w:legacy="1" w:legacySpace="0" w:legacyIndent="254"/>
      <w:lvlJc w:val="left"/>
      <w:rPr>
        <w:rFonts w:ascii="Bookman Old Style" w:hAnsi="Bookman Old Style" w:hint="default"/>
      </w:rPr>
    </w:lvl>
  </w:abstractNum>
  <w:abstractNum w:abstractNumId="309">
    <w:nsid w:val="7CBF72A8"/>
    <w:multiLevelType w:val="hybridMultilevel"/>
    <w:tmpl w:val="7E6EA2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0">
    <w:nsid w:val="7CC905F1"/>
    <w:multiLevelType w:val="singleLevel"/>
    <w:tmpl w:val="500C5698"/>
    <w:lvl w:ilvl="0">
      <w:start w:val="1"/>
      <w:numFmt w:val="decimal"/>
      <w:lvlText w:val="%1)"/>
      <w:legacy w:legacy="1" w:legacySpace="0" w:legacyIndent="250"/>
      <w:lvlJc w:val="left"/>
      <w:rPr>
        <w:rFonts w:ascii="Bookman Old Style" w:hAnsi="Bookman Old Style" w:hint="default"/>
      </w:rPr>
    </w:lvl>
  </w:abstractNum>
  <w:abstractNum w:abstractNumId="311">
    <w:nsid w:val="7E4900EC"/>
    <w:multiLevelType w:val="singleLevel"/>
    <w:tmpl w:val="4754B938"/>
    <w:lvl w:ilvl="0">
      <w:start w:val="1"/>
      <w:numFmt w:val="decimal"/>
      <w:lvlText w:val="%1)"/>
      <w:legacy w:legacy="1" w:legacySpace="0" w:legacyIndent="255"/>
      <w:lvlJc w:val="left"/>
      <w:rPr>
        <w:rFonts w:ascii="Bookman Old Style" w:hAnsi="Bookman Old Style" w:hint="default"/>
      </w:rPr>
    </w:lvl>
  </w:abstractNum>
  <w:abstractNum w:abstractNumId="312">
    <w:nsid w:val="7E5C557F"/>
    <w:multiLevelType w:val="singleLevel"/>
    <w:tmpl w:val="D780DD9E"/>
    <w:lvl w:ilvl="0">
      <w:start w:val="1"/>
      <w:numFmt w:val="decimal"/>
      <w:lvlText w:val="%1)"/>
      <w:legacy w:legacy="1" w:legacySpace="0" w:legacyIndent="254"/>
      <w:lvlJc w:val="left"/>
      <w:rPr>
        <w:rFonts w:ascii="Bookman Old Style" w:hAnsi="Bookman Old Style" w:hint="default"/>
      </w:rPr>
    </w:lvl>
  </w:abstractNum>
  <w:abstractNum w:abstractNumId="313">
    <w:nsid w:val="7EA60C4B"/>
    <w:multiLevelType w:val="singleLevel"/>
    <w:tmpl w:val="87B825D4"/>
    <w:lvl w:ilvl="0">
      <w:start w:val="1"/>
      <w:numFmt w:val="decimal"/>
      <w:lvlText w:val="%1."/>
      <w:legacy w:legacy="1" w:legacySpace="0" w:legacyIndent="274"/>
      <w:lvlJc w:val="left"/>
      <w:rPr>
        <w:rFonts w:ascii="Century Schoolbook" w:hAnsi="Century Schoolbook" w:hint="default"/>
      </w:rPr>
    </w:lvl>
  </w:abstractNum>
  <w:abstractNum w:abstractNumId="314">
    <w:nsid w:val="7F35763B"/>
    <w:multiLevelType w:val="singleLevel"/>
    <w:tmpl w:val="EDB85438"/>
    <w:lvl w:ilvl="0">
      <w:start w:val="3"/>
      <w:numFmt w:val="decimal"/>
      <w:lvlText w:val="%1)"/>
      <w:legacy w:legacy="1" w:legacySpace="0" w:legacyIndent="278"/>
      <w:lvlJc w:val="left"/>
      <w:rPr>
        <w:rFonts w:ascii="Bookman Old Style" w:hAnsi="Bookman Old Style" w:hint="default"/>
      </w:rPr>
    </w:lvl>
  </w:abstractNum>
  <w:num w:numId="1">
    <w:abstractNumId w:val="202"/>
  </w:num>
  <w:num w:numId="2">
    <w:abstractNumId w:val="83"/>
  </w:num>
  <w:num w:numId="3">
    <w:abstractNumId w:val="114"/>
  </w:num>
  <w:num w:numId="4">
    <w:abstractNumId w:val="229"/>
  </w:num>
  <w:num w:numId="5">
    <w:abstractNumId w:val="14"/>
  </w:num>
  <w:num w:numId="6">
    <w:abstractNumId w:val="131"/>
  </w:num>
  <w:num w:numId="7">
    <w:abstractNumId w:val="0"/>
    <w:lvlOverride w:ilvl="0">
      <w:lvl w:ilvl="0">
        <w:start w:val="65535"/>
        <w:numFmt w:val="bullet"/>
        <w:lvlText w:val="■"/>
        <w:legacy w:legacy="1" w:legacySpace="0" w:legacyIndent="274"/>
        <w:lvlJc w:val="left"/>
        <w:rPr>
          <w:rFonts w:ascii="Bookman Old Style" w:hAnsi="Bookman Old Style" w:hint="default"/>
        </w:rPr>
      </w:lvl>
    </w:lvlOverride>
  </w:num>
  <w:num w:numId="8">
    <w:abstractNumId w:val="221"/>
  </w:num>
  <w:num w:numId="9">
    <w:abstractNumId w:val="272"/>
  </w:num>
  <w:num w:numId="10">
    <w:abstractNumId w:val="36"/>
  </w:num>
  <w:num w:numId="11">
    <w:abstractNumId w:val="264"/>
  </w:num>
  <w:num w:numId="12">
    <w:abstractNumId w:val="8"/>
  </w:num>
  <w:num w:numId="13">
    <w:abstractNumId w:val="210"/>
  </w:num>
  <w:num w:numId="14">
    <w:abstractNumId w:val="226"/>
  </w:num>
  <w:num w:numId="15">
    <w:abstractNumId w:val="186"/>
  </w:num>
  <w:num w:numId="16">
    <w:abstractNumId w:val="90"/>
  </w:num>
  <w:num w:numId="17">
    <w:abstractNumId w:val="257"/>
  </w:num>
  <w:num w:numId="18">
    <w:abstractNumId w:val="187"/>
  </w:num>
  <w:num w:numId="19">
    <w:abstractNumId w:val="164"/>
  </w:num>
  <w:num w:numId="20">
    <w:abstractNumId w:val="150"/>
  </w:num>
  <w:num w:numId="21">
    <w:abstractNumId w:val="182"/>
  </w:num>
  <w:num w:numId="22">
    <w:abstractNumId w:val="261"/>
  </w:num>
  <w:num w:numId="23">
    <w:abstractNumId w:val="179"/>
  </w:num>
  <w:num w:numId="24">
    <w:abstractNumId w:val="38"/>
  </w:num>
  <w:num w:numId="25">
    <w:abstractNumId w:val="167"/>
  </w:num>
  <w:num w:numId="26">
    <w:abstractNumId w:val="0"/>
    <w:lvlOverride w:ilvl="0">
      <w:lvl w:ilvl="0">
        <w:start w:val="65535"/>
        <w:numFmt w:val="bullet"/>
        <w:lvlText w:val="■"/>
        <w:legacy w:legacy="1" w:legacySpace="0" w:legacyIndent="293"/>
        <w:lvlJc w:val="left"/>
        <w:rPr>
          <w:rFonts w:ascii="Bookman Old Style" w:hAnsi="Bookman Old Style" w:hint="default"/>
        </w:rPr>
      </w:lvl>
    </w:lvlOverride>
  </w:num>
  <w:num w:numId="27">
    <w:abstractNumId w:val="255"/>
  </w:num>
  <w:num w:numId="28">
    <w:abstractNumId w:val="168"/>
  </w:num>
  <w:num w:numId="29">
    <w:abstractNumId w:val="181"/>
  </w:num>
  <w:num w:numId="30">
    <w:abstractNumId w:val="61"/>
  </w:num>
  <w:num w:numId="31">
    <w:abstractNumId w:val="311"/>
  </w:num>
  <w:num w:numId="32">
    <w:abstractNumId w:val="120"/>
  </w:num>
  <w:num w:numId="33">
    <w:abstractNumId w:val="85"/>
  </w:num>
  <w:num w:numId="34">
    <w:abstractNumId w:val="67"/>
  </w:num>
  <w:num w:numId="35">
    <w:abstractNumId w:val="197"/>
  </w:num>
  <w:num w:numId="36">
    <w:abstractNumId w:val="199"/>
  </w:num>
  <w:num w:numId="37">
    <w:abstractNumId w:val="134"/>
  </w:num>
  <w:num w:numId="38">
    <w:abstractNumId w:val="240"/>
  </w:num>
  <w:num w:numId="39">
    <w:abstractNumId w:val="312"/>
  </w:num>
  <w:num w:numId="40">
    <w:abstractNumId w:val="22"/>
  </w:num>
  <w:num w:numId="41">
    <w:abstractNumId w:val="223"/>
  </w:num>
  <w:num w:numId="42">
    <w:abstractNumId w:val="177"/>
  </w:num>
  <w:num w:numId="43">
    <w:abstractNumId w:val="288"/>
  </w:num>
  <w:num w:numId="44">
    <w:abstractNumId w:val="267"/>
  </w:num>
  <w:num w:numId="45">
    <w:abstractNumId w:val="58"/>
  </w:num>
  <w:num w:numId="46">
    <w:abstractNumId w:val="0"/>
    <w:lvlOverride w:ilvl="0">
      <w:lvl w:ilvl="0">
        <w:start w:val="65535"/>
        <w:numFmt w:val="bullet"/>
        <w:lvlText w:val="■"/>
        <w:legacy w:legacy="1" w:legacySpace="0" w:legacyIndent="269"/>
        <w:lvlJc w:val="left"/>
        <w:rPr>
          <w:rFonts w:ascii="Bookman Old Style" w:hAnsi="Bookman Old Style" w:hint="default"/>
        </w:rPr>
      </w:lvl>
    </w:lvlOverride>
  </w:num>
  <w:num w:numId="47">
    <w:abstractNumId w:val="220"/>
  </w:num>
  <w:num w:numId="48">
    <w:abstractNumId w:val="109"/>
  </w:num>
  <w:num w:numId="49">
    <w:abstractNumId w:val="11"/>
  </w:num>
  <w:num w:numId="50">
    <w:abstractNumId w:val="173"/>
  </w:num>
  <w:num w:numId="51">
    <w:abstractNumId w:val="296"/>
  </w:num>
  <w:num w:numId="52">
    <w:abstractNumId w:val="6"/>
  </w:num>
  <w:num w:numId="53">
    <w:abstractNumId w:val="165"/>
  </w:num>
  <w:num w:numId="54">
    <w:abstractNumId w:val="158"/>
  </w:num>
  <w:num w:numId="55">
    <w:abstractNumId w:val="190"/>
  </w:num>
  <w:num w:numId="56">
    <w:abstractNumId w:val="256"/>
  </w:num>
  <w:num w:numId="57">
    <w:abstractNumId w:val="99"/>
  </w:num>
  <w:num w:numId="58">
    <w:abstractNumId w:val="77"/>
  </w:num>
  <w:num w:numId="59">
    <w:abstractNumId w:val="96"/>
  </w:num>
  <w:num w:numId="60">
    <w:abstractNumId w:val="65"/>
  </w:num>
  <w:num w:numId="61">
    <w:abstractNumId w:val="209"/>
  </w:num>
  <w:num w:numId="62">
    <w:abstractNumId w:val="108"/>
  </w:num>
  <w:num w:numId="63">
    <w:abstractNumId w:val="33"/>
  </w:num>
  <w:num w:numId="64">
    <w:abstractNumId w:val="246"/>
  </w:num>
  <w:num w:numId="65">
    <w:abstractNumId w:val="112"/>
  </w:num>
  <w:num w:numId="66">
    <w:abstractNumId w:val="225"/>
  </w:num>
  <w:num w:numId="67">
    <w:abstractNumId w:val="27"/>
  </w:num>
  <w:num w:numId="68">
    <w:abstractNumId w:val="101"/>
  </w:num>
  <w:num w:numId="69">
    <w:abstractNumId w:val="78"/>
  </w:num>
  <w:num w:numId="70">
    <w:abstractNumId w:val="249"/>
  </w:num>
  <w:num w:numId="71">
    <w:abstractNumId w:val="303"/>
  </w:num>
  <w:num w:numId="72">
    <w:abstractNumId w:val="151"/>
  </w:num>
  <w:num w:numId="73">
    <w:abstractNumId w:val="95"/>
  </w:num>
  <w:num w:numId="74">
    <w:abstractNumId w:val="116"/>
  </w:num>
  <w:num w:numId="75">
    <w:abstractNumId w:val="129"/>
  </w:num>
  <w:num w:numId="76">
    <w:abstractNumId w:val="206"/>
  </w:num>
  <w:num w:numId="77">
    <w:abstractNumId w:val="143"/>
  </w:num>
  <w:num w:numId="78">
    <w:abstractNumId w:val="56"/>
  </w:num>
  <w:num w:numId="79">
    <w:abstractNumId w:val="159"/>
  </w:num>
  <w:num w:numId="80">
    <w:abstractNumId w:val="159"/>
    <w:lvlOverride w:ilvl="0">
      <w:lvl w:ilvl="0">
        <w:start w:val="1"/>
        <w:numFmt w:val="decimal"/>
        <w:lvlText w:val="%1."/>
        <w:legacy w:legacy="1" w:legacySpace="0" w:legacyIndent="355"/>
        <w:lvlJc w:val="left"/>
        <w:rPr>
          <w:rFonts w:ascii="Times New Roman" w:hAnsi="Times New Roman" w:cs="Times New Roman" w:hint="default"/>
        </w:rPr>
      </w:lvl>
    </w:lvlOverride>
  </w:num>
  <w:num w:numId="81">
    <w:abstractNumId w:val="104"/>
  </w:num>
  <w:num w:numId="82">
    <w:abstractNumId w:val="121"/>
  </w:num>
  <w:num w:numId="83">
    <w:abstractNumId w:val="24"/>
  </w:num>
  <w:num w:numId="84">
    <w:abstractNumId w:val="198"/>
  </w:num>
  <w:num w:numId="85">
    <w:abstractNumId w:val="139"/>
  </w:num>
  <w:num w:numId="86">
    <w:abstractNumId w:val="290"/>
  </w:num>
  <w:num w:numId="87">
    <w:abstractNumId w:val="273"/>
  </w:num>
  <w:num w:numId="88">
    <w:abstractNumId w:val="217"/>
  </w:num>
  <w:num w:numId="89">
    <w:abstractNumId w:val="41"/>
  </w:num>
  <w:num w:numId="90">
    <w:abstractNumId w:val="57"/>
  </w:num>
  <w:num w:numId="91">
    <w:abstractNumId w:val="212"/>
  </w:num>
  <w:num w:numId="92">
    <w:abstractNumId w:val="212"/>
    <w:lvlOverride w:ilvl="0">
      <w:lvl w:ilvl="0">
        <w:start w:val="1"/>
        <w:numFmt w:val="decimal"/>
        <w:lvlText w:val="%1."/>
        <w:legacy w:legacy="1" w:legacySpace="0" w:legacyIndent="274"/>
        <w:lvlJc w:val="left"/>
        <w:rPr>
          <w:rFonts w:ascii="Century Schoolbook" w:hAnsi="Century Schoolbook" w:hint="default"/>
        </w:rPr>
      </w:lvl>
    </w:lvlOverride>
  </w:num>
  <w:num w:numId="93">
    <w:abstractNumId w:val="216"/>
  </w:num>
  <w:num w:numId="94">
    <w:abstractNumId w:val="119"/>
  </w:num>
  <w:num w:numId="95">
    <w:abstractNumId w:val="133"/>
  </w:num>
  <w:num w:numId="96">
    <w:abstractNumId w:val="175"/>
  </w:num>
  <w:num w:numId="97">
    <w:abstractNumId w:val="269"/>
  </w:num>
  <w:num w:numId="98">
    <w:abstractNumId w:val="136"/>
  </w:num>
  <w:num w:numId="99">
    <w:abstractNumId w:val="278"/>
  </w:num>
  <w:num w:numId="100">
    <w:abstractNumId w:val="163"/>
  </w:num>
  <w:num w:numId="101">
    <w:abstractNumId w:val="232"/>
  </w:num>
  <w:num w:numId="102">
    <w:abstractNumId w:val="265"/>
  </w:num>
  <w:num w:numId="103">
    <w:abstractNumId w:val="29"/>
  </w:num>
  <w:num w:numId="104">
    <w:abstractNumId w:val="105"/>
  </w:num>
  <w:num w:numId="105">
    <w:abstractNumId w:val="105"/>
    <w:lvlOverride w:ilvl="0">
      <w:lvl w:ilvl="0">
        <w:start w:val="1"/>
        <w:numFmt w:val="decimal"/>
        <w:lvlText w:val="%1)"/>
        <w:legacy w:legacy="1" w:legacySpace="0" w:legacyIndent="254"/>
        <w:lvlJc w:val="left"/>
        <w:rPr>
          <w:rFonts w:ascii="Bookman Old Style" w:hAnsi="Bookman Old Style" w:hint="default"/>
        </w:rPr>
      </w:lvl>
    </w:lvlOverride>
  </w:num>
  <w:num w:numId="106">
    <w:abstractNumId w:val="35"/>
  </w:num>
  <w:num w:numId="107">
    <w:abstractNumId w:val="184"/>
  </w:num>
  <w:num w:numId="108">
    <w:abstractNumId w:val="282"/>
  </w:num>
  <w:num w:numId="109">
    <w:abstractNumId w:val="282"/>
    <w:lvlOverride w:ilvl="0">
      <w:lvl w:ilvl="0">
        <w:start w:val="2"/>
        <w:numFmt w:val="decimal"/>
        <w:lvlText w:val="%1)"/>
        <w:legacy w:legacy="1" w:legacySpace="0" w:legacyIndent="345"/>
        <w:lvlJc w:val="left"/>
        <w:rPr>
          <w:rFonts w:ascii="Bookman Old Style" w:hAnsi="Bookman Old Style" w:hint="default"/>
        </w:rPr>
      </w:lvl>
    </w:lvlOverride>
  </w:num>
  <w:num w:numId="110">
    <w:abstractNumId w:val="47"/>
  </w:num>
  <w:num w:numId="111">
    <w:abstractNumId w:val="253"/>
  </w:num>
  <w:num w:numId="112">
    <w:abstractNumId w:val="254"/>
  </w:num>
  <w:num w:numId="113">
    <w:abstractNumId w:val="37"/>
  </w:num>
  <w:num w:numId="114">
    <w:abstractNumId w:val="43"/>
  </w:num>
  <w:num w:numId="115">
    <w:abstractNumId w:val="169"/>
  </w:num>
  <w:num w:numId="116">
    <w:abstractNumId w:val="80"/>
  </w:num>
  <w:num w:numId="117">
    <w:abstractNumId w:val="18"/>
  </w:num>
  <w:num w:numId="118">
    <w:abstractNumId w:val="30"/>
  </w:num>
  <w:num w:numId="119">
    <w:abstractNumId w:val="19"/>
  </w:num>
  <w:num w:numId="120">
    <w:abstractNumId w:val="289"/>
  </w:num>
  <w:num w:numId="121">
    <w:abstractNumId w:val="307"/>
  </w:num>
  <w:num w:numId="122">
    <w:abstractNumId w:val="69"/>
  </w:num>
  <w:num w:numId="123">
    <w:abstractNumId w:val="213"/>
  </w:num>
  <w:num w:numId="124">
    <w:abstractNumId w:val="117"/>
  </w:num>
  <w:num w:numId="125">
    <w:abstractNumId w:val="93"/>
  </w:num>
  <w:num w:numId="126">
    <w:abstractNumId w:val="275"/>
  </w:num>
  <w:num w:numId="127">
    <w:abstractNumId w:val="111"/>
  </w:num>
  <w:num w:numId="128">
    <w:abstractNumId w:val="287"/>
  </w:num>
  <w:num w:numId="129">
    <w:abstractNumId w:val="75"/>
  </w:num>
  <w:num w:numId="130">
    <w:abstractNumId w:val="122"/>
  </w:num>
  <w:num w:numId="131">
    <w:abstractNumId w:val="122"/>
    <w:lvlOverride w:ilvl="0">
      <w:lvl w:ilvl="0">
        <w:start w:val="1"/>
        <w:numFmt w:val="decimal"/>
        <w:lvlText w:val="%1."/>
        <w:legacy w:legacy="1" w:legacySpace="0" w:legacyIndent="278"/>
        <w:lvlJc w:val="left"/>
        <w:rPr>
          <w:rFonts w:ascii="Century Schoolbook" w:hAnsi="Century Schoolbook" w:hint="default"/>
        </w:rPr>
      </w:lvl>
    </w:lvlOverride>
  </w:num>
  <w:num w:numId="132">
    <w:abstractNumId w:val="72"/>
  </w:num>
  <w:num w:numId="133">
    <w:abstractNumId w:val="174"/>
  </w:num>
  <w:num w:numId="134">
    <w:abstractNumId w:val="102"/>
  </w:num>
  <w:num w:numId="135">
    <w:abstractNumId w:val="297"/>
  </w:num>
  <w:num w:numId="136">
    <w:abstractNumId w:val="313"/>
  </w:num>
  <w:num w:numId="137">
    <w:abstractNumId w:val="263"/>
  </w:num>
  <w:num w:numId="138">
    <w:abstractNumId w:val="118"/>
  </w:num>
  <w:num w:numId="139">
    <w:abstractNumId w:val="118"/>
    <w:lvlOverride w:ilvl="0">
      <w:lvl w:ilvl="0">
        <w:start w:val="1"/>
        <w:numFmt w:val="decimal"/>
        <w:lvlText w:val="%1."/>
        <w:legacy w:legacy="1" w:legacySpace="0" w:legacyIndent="360"/>
        <w:lvlJc w:val="left"/>
        <w:rPr>
          <w:rFonts w:ascii="Times New Roman" w:hAnsi="Times New Roman" w:cs="Times New Roman" w:hint="default"/>
        </w:rPr>
      </w:lvl>
    </w:lvlOverride>
  </w:num>
  <w:num w:numId="140">
    <w:abstractNumId w:val="188"/>
  </w:num>
  <w:num w:numId="141">
    <w:abstractNumId w:val="242"/>
  </w:num>
  <w:num w:numId="142">
    <w:abstractNumId w:val="146"/>
  </w:num>
  <w:num w:numId="143">
    <w:abstractNumId w:val="63"/>
  </w:num>
  <w:num w:numId="144">
    <w:abstractNumId w:val="135"/>
  </w:num>
  <w:num w:numId="145">
    <w:abstractNumId w:val="123"/>
  </w:num>
  <w:num w:numId="146">
    <w:abstractNumId w:val="189"/>
  </w:num>
  <w:num w:numId="147">
    <w:abstractNumId w:val="241"/>
  </w:num>
  <w:num w:numId="148">
    <w:abstractNumId w:val="233"/>
  </w:num>
  <w:num w:numId="149">
    <w:abstractNumId w:val="233"/>
    <w:lvlOverride w:ilvl="0">
      <w:lvl w:ilvl="0">
        <w:start w:val="1"/>
        <w:numFmt w:val="decimal"/>
        <w:lvlText w:val="%1)"/>
        <w:legacy w:legacy="1" w:legacySpace="0" w:legacyIndent="278"/>
        <w:lvlJc w:val="left"/>
        <w:rPr>
          <w:rFonts w:ascii="Bookman Old Style" w:hAnsi="Bookman Old Style" w:hint="default"/>
        </w:rPr>
      </w:lvl>
    </w:lvlOverride>
  </w:num>
  <w:num w:numId="150">
    <w:abstractNumId w:val="247"/>
  </w:num>
  <w:num w:numId="151">
    <w:abstractNumId w:val="171"/>
  </w:num>
  <w:num w:numId="152">
    <w:abstractNumId w:val="308"/>
  </w:num>
  <w:num w:numId="153">
    <w:abstractNumId w:val="298"/>
  </w:num>
  <w:num w:numId="154">
    <w:abstractNumId w:val="98"/>
  </w:num>
  <w:num w:numId="155">
    <w:abstractNumId w:val="82"/>
  </w:num>
  <w:num w:numId="156">
    <w:abstractNumId w:val="239"/>
  </w:num>
  <w:num w:numId="157">
    <w:abstractNumId w:val="204"/>
  </w:num>
  <w:num w:numId="158">
    <w:abstractNumId w:val="46"/>
  </w:num>
  <w:num w:numId="159">
    <w:abstractNumId w:val="54"/>
  </w:num>
  <w:num w:numId="160">
    <w:abstractNumId w:val="251"/>
  </w:num>
  <w:num w:numId="161">
    <w:abstractNumId w:val="191"/>
  </w:num>
  <w:num w:numId="162">
    <w:abstractNumId w:val="97"/>
  </w:num>
  <w:num w:numId="163">
    <w:abstractNumId w:val="172"/>
  </w:num>
  <w:num w:numId="164">
    <w:abstractNumId w:val="160"/>
  </w:num>
  <w:num w:numId="165">
    <w:abstractNumId w:val="66"/>
  </w:num>
  <w:num w:numId="166">
    <w:abstractNumId w:val="40"/>
  </w:num>
  <w:num w:numId="167">
    <w:abstractNumId w:val="126"/>
  </w:num>
  <w:num w:numId="168">
    <w:abstractNumId w:val="126"/>
    <w:lvlOverride w:ilvl="0">
      <w:lvl w:ilvl="0">
        <w:start w:val="1"/>
        <w:numFmt w:val="decimal"/>
        <w:lvlText w:val="%1)"/>
        <w:legacy w:legacy="1" w:legacySpace="0" w:legacyIndent="255"/>
        <w:lvlJc w:val="left"/>
        <w:rPr>
          <w:rFonts w:ascii="Bookman Old Style" w:hAnsi="Bookman Old Style" w:hint="default"/>
        </w:rPr>
      </w:lvl>
    </w:lvlOverride>
  </w:num>
  <w:num w:numId="169">
    <w:abstractNumId w:val="299"/>
  </w:num>
  <w:num w:numId="170">
    <w:abstractNumId w:val="89"/>
  </w:num>
  <w:num w:numId="171">
    <w:abstractNumId w:val="274"/>
  </w:num>
  <w:num w:numId="172">
    <w:abstractNumId w:val="293"/>
  </w:num>
  <w:num w:numId="173">
    <w:abstractNumId w:val="293"/>
    <w:lvlOverride w:ilvl="0">
      <w:lvl w:ilvl="0">
        <w:start w:val="1"/>
        <w:numFmt w:val="decimal"/>
        <w:lvlText w:val="%1)"/>
        <w:legacy w:legacy="1" w:legacySpace="0" w:legacyIndent="254"/>
        <w:lvlJc w:val="left"/>
        <w:rPr>
          <w:rFonts w:ascii="Bookman Old Style" w:hAnsi="Bookman Old Style" w:hint="default"/>
        </w:rPr>
      </w:lvl>
    </w:lvlOverride>
  </w:num>
  <w:num w:numId="174">
    <w:abstractNumId w:val="91"/>
  </w:num>
  <w:num w:numId="175">
    <w:abstractNumId w:val="244"/>
  </w:num>
  <w:num w:numId="176">
    <w:abstractNumId w:val="244"/>
    <w:lvlOverride w:ilvl="0">
      <w:lvl w:ilvl="0">
        <w:start w:val="3"/>
        <w:numFmt w:val="decimal"/>
        <w:lvlText w:val="%1)"/>
        <w:legacy w:legacy="1" w:legacySpace="0" w:legacyIndent="307"/>
        <w:lvlJc w:val="left"/>
        <w:rPr>
          <w:rFonts w:ascii="Bookman Old Style" w:hAnsi="Bookman Old Style" w:hint="default"/>
        </w:rPr>
      </w:lvl>
    </w:lvlOverride>
  </w:num>
  <w:num w:numId="177">
    <w:abstractNumId w:val="211"/>
  </w:num>
  <w:num w:numId="178">
    <w:abstractNumId w:val="50"/>
  </w:num>
  <w:num w:numId="179">
    <w:abstractNumId w:val="141"/>
  </w:num>
  <w:num w:numId="180">
    <w:abstractNumId w:val="148"/>
  </w:num>
  <w:num w:numId="181">
    <w:abstractNumId w:val="86"/>
  </w:num>
  <w:num w:numId="182">
    <w:abstractNumId w:val="200"/>
  </w:num>
  <w:num w:numId="183">
    <w:abstractNumId w:val="84"/>
  </w:num>
  <w:num w:numId="184">
    <w:abstractNumId w:val="305"/>
  </w:num>
  <w:num w:numId="185">
    <w:abstractNumId w:val="31"/>
  </w:num>
  <w:num w:numId="186">
    <w:abstractNumId w:val="5"/>
  </w:num>
  <w:num w:numId="187">
    <w:abstractNumId w:val="34"/>
  </w:num>
  <w:num w:numId="188">
    <w:abstractNumId w:val="10"/>
  </w:num>
  <w:num w:numId="189">
    <w:abstractNumId w:val="155"/>
  </w:num>
  <w:num w:numId="190">
    <w:abstractNumId w:val="283"/>
  </w:num>
  <w:num w:numId="191">
    <w:abstractNumId w:val="73"/>
  </w:num>
  <w:num w:numId="192">
    <w:abstractNumId w:val="156"/>
  </w:num>
  <w:num w:numId="193">
    <w:abstractNumId w:val="271"/>
  </w:num>
  <w:num w:numId="194">
    <w:abstractNumId w:val="9"/>
  </w:num>
  <w:num w:numId="195">
    <w:abstractNumId w:val="310"/>
  </w:num>
  <w:num w:numId="196">
    <w:abstractNumId w:val="140"/>
  </w:num>
  <w:num w:numId="197">
    <w:abstractNumId w:val="48"/>
  </w:num>
  <w:num w:numId="198">
    <w:abstractNumId w:val="294"/>
  </w:num>
  <w:num w:numId="199">
    <w:abstractNumId w:val="128"/>
  </w:num>
  <w:num w:numId="200">
    <w:abstractNumId w:val="266"/>
  </w:num>
  <w:num w:numId="201">
    <w:abstractNumId w:val="49"/>
  </w:num>
  <w:num w:numId="202">
    <w:abstractNumId w:val="17"/>
  </w:num>
  <w:num w:numId="203">
    <w:abstractNumId w:val="268"/>
  </w:num>
  <w:num w:numId="204">
    <w:abstractNumId w:val="270"/>
  </w:num>
  <w:num w:numId="205">
    <w:abstractNumId w:val="79"/>
  </w:num>
  <w:num w:numId="206">
    <w:abstractNumId w:val="28"/>
  </w:num>
  <w:num w:numId="207">
    <w:abstractNumId w:val="12"/>
  </w:num>
  <w:num w:numId="208">
    <w:abstractNumId w:val="203"/>
  </w:num>
  <w:num w:numId="209">
    <w:abstractNumId w:val="260"/>
  </w:num>
  <w:num w:numId="210">
    <w:abstractNumId w:val="235"/>
  </w:num>
  <w:num w:numId="211">
    <w:abstractNumId w:val="53"/>
  </w:num>
  <w:num w:numId="212">
    <w:abstractNumId w:val="13"/>
  </w:num>
  <w:num w:numId="213">
    <w:abstractNumId w:val="301"/>
  </w:num>
  <w:num w:numId="214">
    <w:abstractNumId w:val="281"/>
  </w:num>
  <w:num w:numId="215">
    <w:abstractNumId w:val="243"/>
  </w:num>
  <w:num w:numId="216">
    <w:abstractNumId w:val="157"/>
  </w:num>
  <w:num w:numId="217">
    <w:abstractNumId w:val="258"/>
  </w:num>
  <w:num w:numId="218">
    <w:abstractNumId w:val="245"/>
  </w:num>
  <w:num w:numId="219">
    <w:abstractNumId w:val="110"/>
  </w:num>
  <w:num w:numId="220">
    <w:abstractNumId w:val="153"/>
  </w:num>
  <w:num w:numId="221">
    <w:abstractNumId w:val="219"/>
  </w:num>
  <w:num w:numId="222">
    <w:abstractNumId w:val="227"/>
  </w:num>
  <w:num w:numId="223">
    <w:abstractNumId w:val="230"/>
  </w:num>
  <w:num w:numId="224">
    <w:abstractNumId w:val="306"/>
  </w:num>
  <w:num w:numId="225">
    <w:abstractNumId w:val="92"/>
  </w:num>
  <w:num w:numId="226">
    <w:abstractNumId w:val="205"/>
  </w:num>
  <w:num w:numId="227">
    <w:abstractNumId w:val="52"/>
  </w:num>
  <w:num w:numId="228">
    <w:abstractNumId w:val="144"/>
  </w:num>
  <w:num w:numId="229">
    <w:abstractNumId w:val="252"/>
  </w:num>
  <w:num w:numId="230">
    <w:abstractNumId w:val="115"/>
  </w:num>
  <w:num w:numId="231">
    <w:abstractNumId w:val="154"/>
  </w:num>
  <w:num w:numId="232">
    <w:abstractNumId w:val="192"/>
  </w:num>
  <w:num w:numId="233">
    <w:abstractNumId w:val="215"/>
  </w:num>
  <w:num w:numId="234">
    <w:abstractNumId w:val="178"/>
  </w:num>
  <w:num w:numId="235">
    <w:abstractNumId w:val="23"/>
  </w:num>
  <w:num w:numId="236">
    <w:abstractNumId w:val="302"/>
  </w:num>
  <w:num w:numId="237">
    <w:abstractNumId w:val="25"/>
  </w:num>
  <w:num w:numId="238">
    <w:abstractNumId w:val="130"/>
  </w:num>
  <w:num w:numId="239">
    <w:abstractNumId w:val="185"/>
  </w:num>
  <w:num w:numId="240">
    <w:abstractNumId w:val="124"/>
  </w:num>
  <w:num w:numId="241">
    <w:abstractNumId w:val="39"/>
  </w:num>
  <w:num w:numId="242">
    <w:abstractNumId w:val="201"/>
  </w:num>
  <w:num w:numId="243">
    <w:abstractNumId w:val="125"/>
  </w:num>
  <w:num w:numId="244">
    <w:abstractNumId w:val="147"/>
  </w:num>
  <w:num w:numId="245">
    <w:abstractNumId w:val="234"/>
  </w:num>
  <w:num w:numId="246">
    <w:abstractNumId w:val="55"/>
  </w:num>
  <w:num w:numId="247">
    <w:abstractNumId w:val="195"/>
  </w:num>
  <w:num w:numId="248">
    <w:abstractNumId w:val="71"/>
  </w:num>
  <w:num w:numId="249">
    <w:abstractNumId w:val="88"/>
  </w:num>
  <w:num w:numId="250">
    <w:abstractNumId w:val="236"/>
  </w:num>
  <w:num w:numId="251">
    <w:abstractNumId w:val="292"/>
  </w:num>
  <w:num w:numId="252">
    <w:abstractNumId w:val="161"/>
  </w:num>
  <w:num w:numId="253">
    <w:abstractNumId w:val="196"/>
  </w:num>
  <w:num w:numId="254">
    <w:abstractNumId w:val="180"/>
  </w:num>
  <w:num w:numId="255">
    <w:abstractNumId w:val="259"/>
  </w:num>
  <w:num w:numId="256">
    <w:abstractNumId w:val="228"/>
  </w:num>
  <w:num w:numId="257">
    <w:abstractNumId w:val="250"/>
  </w:num>
  <w:num w:numId="258">
    <w:abstractNumId w:val="127"/>
  </w:num>
  <w:num w:numId="259">
    <w:abstractNumId w:val="231"/>
  </w:num>
  <w:num w:numId="260">
    <w:abstractNumId w:val="74"/>
  </w:num>
  <w:num w:numId="261">
    <w:abstractNumId w:val="16"/>
  </w:num>
  <w:num w:numId="262">
    <w:abstractNumId w:val="60"/>
  </w:num>
  <w:num w:numId="263">
    <w:abstractNumId w:val="45"/>
  </w:num>
  <w:num w:numId="264">
    <w:abstractNumId w:val="26"/>
  </w:num>
  <w:num w:numId="265">
    <w:abstractNumId w:val="309"/>
  </w:num>
  <w:num w:numId="266">
    <w:abstractNumId w:val="291"/>
  </w:num>
  <w:num w:numId="267">
    <w:abstractNumId w:val="113"/>
  </w:num>
  <w:num w:numId="268">
    <w:abstractNumId w:val="7"/>
  </w:num>
  <w:num w:numId="269">
    <w:abstractNumId w:val="15"/>
  </w:num>
  <w:num w:numId="270">
    <w:abstractNumId w:val="107"/>
  </w:num>
  <w:num w:numId="271">
    <w:abstractNumId w:val="208"/>
  </w:num>
  <w:num w:numId="272">
    <w:abstractNumId w:val="248"/>
  </w:num>
  <w:num w:numId="273">
    <w:abstractNumId w:val="279"/>
  </w:num>
  <w:num w:numId="274">
    <w:abstractNumId w:val="284"/>
  </w:num>
  <w:num w:numId="275">
    <w:abstractNumId w:val="214"/>
  </w:num>
  <w:num w:numId="276">
    <w:abstractNumId w:val="214"/>
    <w:lvlOverride w:ilvl="0">
      <w:lvl w:ilvl="0">
        <w:start w:val="1"/>
        <w:numFmt w:val="decimal"/>
        <w:lvlText w:val="%1)"/>
        <w:legacy w:legacy="1" w:legacySpace="0" w:legacyIndent="274"/>
        <w:lvlJc w:val="left"/>
        <w:rPr>
          <w:rFonts w:ascii="Bookman Old Style" w:hAnsi="Bookman Old Style" w:hint="default"/>
        </w:rPr>
      </w:lvl>
    </w:lvlOverride>
  </w:num>
  <w:num w:numId="277">
    <w:abstractNumId w:val="194"/>
  </w:num>
  <w:num w:numId="278">
    <w:abstractNumId w:val="21"/>
  </w:num>
  <w:num w:numId="279">
    <w:abstractNumId w:val="106"/>
  </w:num>
  <w:num w:numId="280">
    <w:abstractNumId w:val="81"/>
  </w:num>
  <w:num w:numId="281">
    <w:abstractNumId w:val="207"/>
  </w:num>
  <w:num w:numId="282">
    <w:abstractNumId w:val="207"/>
    <w:lvlOverride w:ilvl="0">
      <w:lvl w:ilvl="0">
        <w:start w:val="1"/>
        <w:numFmt w:val="decimal"/>
        <w:lvlText w:val="%1)"/>
        <w:legacy w:legacy="1" w:legacySpace="0" w:legacyIndent="249"/>
        <w:lvlJc w:val="left"/>
        <w:rPr>
          <w:rFonts w:ascii="Bookman Old Style" w:hAnsi="Bookman Old Style" w:hint="default"/>
        </w:rPr>
      </w:lvl>
    </w:lvlOverride>
  </w:num>
  <w:num w:numId="283">
    <w:abstractNumId w:val="145"/>
  </w:num>
  <w:num w:numId="284">
    <w:abstractNumId w:val="304"/>
  </w:num>
  <w:num w:numId="285">
    <w:abstractNumId w:val="304"/>
    <w:lvlOverride w:ilvl="0">
      <w:lvl w:ilvl="0">
        <w:start w:val="3"/>
        <w:numFmt w:val="decimal"/>
        <w:lvlText w:val="%1)"/>
        <w:legacy w:legacy="1" w:legacySpace="0" w:legacyIndent="259"/>
        <w:lvlJc w:val="left"/>
        <w:rPr>
          <w:rFonts w:ascii="Bookman Old Style" w:hAnsi="Bookman Old Style" w:hint="default"/>
        </w:rPr>
      </w:lvl>
    </w:lvlOverride>
  </w:num>
  <w:num w:numId="286">
    <w:abstractNumId w:val="237"/>
  </w:num>
  <w:num w:numId="287">
    <w:abstractNumId w:val="59"/>
  </w:num>
  <w:num w:numId="288">
    <w:abstractNumId w:val="276"/>
  </w:num>
  <w:num w:numId="289">
    <w:abstractNumId w:val="44"/>
  </w:num>
  <w:num w:numId="290">
    <w:abstractNumId w:val="218"/>
  </w:num>
  <w:num w:numId="291">
    <w:abstractNumId w:val="100"/>
  </w:num>
  <w:num w:numId="292">
    <w:abstractNumId w:val="300"/>
  </w:num>
  <w:num w:numId="293">
    <w:abstractNumId w:val="300"/>
    <w:lvlOverride w:ilvl="0">
      <w:lvl w:ilvl="0">
        <w:start w:val="3"/>
        <w:numFmt w:val="decimal"/>
        <w:lvlText w:val="%1)"/>
        <w:legacy w:legacy="1" w:legacySpace="0" w:legacyIndent="273"/>
        <w:lvlJc w:val="left"/>
        <w:rPr>
          <w:rFonts w:ascii="Bookman Old Style" w:hAnsi="Bookman Old Style" w:hint="default"/>
        </w:rPr>
      </w:lvl>
    </w:lvlOverride>
  </w:num>
  <w:num w:numId="294">
    <w:abstractNumId w:val="295"/>
  </w:num>
  <w:num w:numId="295">
    <w:abstractNumId w:val="152"/>
  </w:num>
  <w:num w:numId="296">
    <w:abstractNumId w:val="64"/>
  </w:num>
  <w:num w:numId="297">
    <w:abstractNumId w:val="68"/>
  </w:num>
  <w:num w:numId="298">
    <w:abstractNumId w:val="149"/>
  </w:num>
  <w:num w:numId="299">
    <w:abstractNumId w:val="262"/>
  </w:num>
  <w:num w:numId="300">
    <w:abstractNumId w:val="277"/>
  </w:num>
  <w:num w:numId="301">
    <w:abstractNumId w:val="176"/>
  </w:num>
  <w:num w:numId="302">
    <w:abstractNumId w:val="76"/>
  </w:num>
  <w:num w:numId="303">
    <w:abstractNumId w:val="4"/>
  </w:num>
  <w:num w:numId="304">
    <w:abstractNumId w:val="51"/>
  </w:num>
  <w:num w:numId="305">
    <w:abstractNumId w:val="0"/>
    <w:lvlOverride w:ilvl="0">
      <w:lvl w:ilvl="0">
        <w:start w:val="65535"/>
        <w:numFmt w:val="bullet"/>
        <w:lvlText w:val="■"/>
        <w:legacy w:legacy="1" w:legacySpace="0" w:legacyIndent="278"/>
        <w:lvlJc w:val="left"/>
        <w:rPr>
          <w:rFonts w:ascii="Bookman Old Style" w:hAnsi="Bookman Old Style" w:hint="default"/>
        </w:rPr>
      </w:lvl>
    </w:lvlOverride>
  </w:num>
  <w:num w:numId="306">
    <w:abstractNumId w:val="285"/>
  </w:num>
  <w:num w:numId="307">
    <w:abstractNumId w:val="70"/>
  </w:num>
  <w:num w:numId="308">
    <w:abstractNumId w:val="138"/>
  </w:num>
  <w:num w:numId="309">
    <w:abstractNumId w:val="280"/>
  </w:num>
  <w:num w:numId="310">
    <w:abstractNumId w:val="94"/>
  </w:num>
  <w:num w:numId="311">
    <w:abstractNumId w:val="142"/>
  </w:num>
  <w:num w:numId="312">
    <w:abstractNumId w:val="183"/>
  </w:num>
  <w:num w:numId="313">
    <w:abstractNumId w:val="20"/>
  </w:num>
  <w:num w:numId="314">
    <w:abstractNumId w:val="286"/>
  </w:num>
  <w:num w:numId="315">
    <w:abstractNumId w:val="224"/>
  </w:num>
  <w:num w:numId="316">
    <w:abstractNumId w:val="193"/>
  </w:num>
  <w:num w:numId="317">
    <w:abstractNumId w:val="62"/>
  </w:num>
  <w:num w:numId="318">
    <w:abstractNumId w:val="162"/>
  </w:num>
  <w:num w:numId="319">
    <w:abstractNumId w:val="222"/>
  </w:num>
  <w:num w:numId="320">
    <w:abstractNumId w:val="314"/>
  </w:num>
  <w:num w:numId="321">
    <w:abstractNumId w:val="314"/>
    <w:lvlOverride w:ilvl="0">
      <w:lvl w:ilvl="0">
        <w:start w:val="3"/>
        <w:numFmt w:val="decimal"/>
        <w:lvlText w:val="%1)"/>
        <w:legacy w:legacy="1" w:legacySpace="0" w:legacyIndent="279"/>
        <w:lvlJc w:val="left"/>
        <w:rPr>
          <w:rFonts w:ascii="Bookman Old Style" w:hAnsi="Bookman Old Style" w:hint="default"/>
        </w:rPr>
      </w:lvl>
    </w:lvlOverride>
  </w:num>
  <w:num w:numId="322">
    <w:abstractNumId w:val="132"/>
  </w:num>
  <w:num w:numId="323">
    <w:abstractNumId w:val="87"/>
  </w:num>
  <w:num w:numId="324">
    <w:abstractNumId w:val="166"/>
  </w:num>
  <w:num w:numId="325">
    <w:abstractNumId w:val="166"/>
    <w:lvlOverride w:ilvl="0">
      <w:lvl w:ilvl="0">
        <w:start w:val="4"/>
        <w:numFmt w:val="decimal"/>
        <w:lvlText w:val="%1"/>
        <w:legacy w:legacy="1" w:legacySpace="0" w:legacyIndent="168"/>
        <w:lvlJc w:val="left"/>
        <w:rPr>
          <w:rFonts w:ascii="Lucida Sans Unicode" w:hAnsi="Lucida Sans Unicode" w:cs="Lucida Sans Unicode" w:hint="default"/>
        </w:rPr>
      </w:lvl>
    </w:lvlOverride>
  </w:num>
  <w:num w:numId="326">
    <w:abstractNumId w:val="137"/>
  </w:num>
  <w:num w:numId="327">
    <w:abstractNumId w:val="137"/>
    <w:lvlOverride w:ilvl="0">
      <w:lvl w:ilvl="0">
        <w:start w:val="2"/>
        <w:numFmt w:val="decimal"/>
        <w:lvlText w:val="%1"/>
        <w:legacy w:legacy="1" w:legacySpace="0" w:legacyIndent="202"/>
        <w:lvlJc w:val="left"/>
        <w:rPr>
          <w:rFonts w:ascii="Times New Roman" w:hAnsi="Times New Roman" w:cs="Times New Roman" w:hint="default"/>
        </w:rPr>
      </w:lvl>
    </w:lvlOverride>
  </w:num>
  <w:num w:numId="328">
    <w:abstractNumId w:val="0"/>
    <w:lvlOverride w:ilvl="0">
      <w:lvl w:ilvl="0">
        <w:numFmt w:val="bullet"/>
        <w:lvlText w:val="-"/>
        <w:legacy w:legacy="1" w:legacySpace="0" w:legacyIndent="288"/>
        <w:lvlJc w:val="left"/>
        <w:rPr>
          <w:rFonts w:ascii="Century Schoolbook" w:hAnsi="Century Schoolbook" w:hint="default"/>
        </w:rPr>
      </w:lvl>
    </w:lvlOverride>
  </w:num>
  <w:num w:numId="329">
    <w:abstractNumId w:val="0"/>
    <w:lvlOverride w:ilvl="0">
      <w:lvl w:ilvl="0">
        <w:numFmt w:val="bullet"/>
        <w:lvlText w:val="-"/>
        <w:legacy w:legacy="1" w:legacySpace="0" w:legacyIndent="283"/>
        <w:lvlJc w:val="left"/>
        <w:rPr>
          <w:rFonts w:ascii="Century Schoolbook" w:hAnsi="Century Schoolbook" w:hint="default"/>
        </w:rPr>
      </w:lvl>
    </w:lvlOverride>
  </w:num>
  <w:num w:numId="330">
    <w:abstractNumId w:val="0"/>
    <w:lvlOverride w:ilvl="0">
      <w:lvl w:ilvl="0">
        <w:numFmt w:val="bullet"/>
        <w:lvlText w:val="-"/>
        <w:legacy w:legacy="1" w:legacySpace="0" w:legacyIndent="284"/>
        <w:lvlJc w:val="left"/>
        <w:rPr>
          <w:rFonts w:ascii="Century Schoolbook" w:hAnsi="Century Schoolbook" w:hint="default"/>
        </w:rPr>
      </w:lvl>
    </w:lvlOverride>
  </w:num>
  <w:num w:numId="331">
    <w:abstractNumId w:val="238"/>
  </w:num>
  <w:num w:numId="332">
    <w:abstractNumId w:val="32"/>
  </w:num>
  <w:num w:numId="333">
    <w:abstractNumId w:val="103"/>
  </w:num>
  <w:num w:numId="334">
    <w:abstractNumId w:val="42"/>
  </w:num>
  <w:num w:numId="335">
    <w:abstractNumId w:val="170"/>
  </w:num>
  <w:numIdMacAtCleanup w:val="3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371BB7"/>
    <w:rsid w:val="00053BA2"/>
    <w:rsid w:val="000617BA"/>
    <w:rsid w:val="001C4765"/>
    <w:rsid w:val="001E5932"/>
    <w:rsid w:val="00207AF5"/>
    <w:rsid w:val="00210844"/>
    <w:rsid w:val="002577BA"/>
    <w:rsid w:val="00282BC4"/>
    <w:rsid w:val="002870DC"/>
    <w:rsid w:val="002C3D93"/>
    <w:rsid w:val="002D0B17"/>
    <w:rsid w:val="003008B8"/>
    <w:rsid w:val="00305B89"/>
    <w:rsid w:val="00341A33"/>
    <w:rsid w:val="00365150"/>
    <w:rsid w:val="00371BB7"/>
    <w:rsid w:val="003A5845"/>
    <w:rsid w:val="003B1388"/>
    <w:rsid w:val="003C1C60"/>
    <w:rsid w:val="0043024D"/>
    <w:rsid w:val="00435B3D"/>
    <w:rsid w:val="0047227C"/>
    <w:rsid w:val="00473831"/>
    <w:rsid w:val="004B045B"/>
    <w:rsid w:val="004D472B"/>
    <w:rsid w:val="004D5E56"/>
    <w:rsid w:val="004E2CF5"/>
    <w:rsid w:val="005167FA"/>
    <w:rsid w:val="005C379D"/>
    <w:rsid w:val="005D08B6"/>
    <w:rsid w:val="005D3F92"/>
    <w:rsid w:val="0061066E"/>
    <w:rsid w:val="00666847"/>
    <w:rsid w:val="00691582"/>
    <w:rsid w:val="00706FF9"/>
    <w:rsid w:val="007352E3"/>
    <w:rsid w:val="007B5359"/>
    <w:rsid w:val="007D7EBB"/>
    <w:rsid w:val="007F2082"/>
    <w:rsid w:val="00817F50"/>
    <w:rsid w:val="00823334"/>
    <w:rsid w:val="008236D3"/>
    <w:rsid w:val="008B2AFD"/>
    <w:rsid w:val="008D4655"/>
    <w:rsid w:val="00936AF0"/>
    <w:rsid w:val="00972609"/>
    <w:rsid w:val="009919C2"/>
    <w:rsid w:val="009A16E3"/>
    <w:rsid w:val="009C4A0A"/>
    <w:rsid w:val="009D112F"/>
    <w:rsid w:val="009D4643"/>
    <w:rsid w:val="00A04AA6"/>
    <w:rsid w:val="00A20B95"/>
    <w:rsid w:val="00A70870"/>
    <w:rsid w:val="00A9630A"/>
    <w:rsid w:val="00AA7994"/>
    <w:rsid w:val="00AC3632"/>
    <w:rsid w:val="00B313E0"/>
    <w:rsid w:val="00BA5BAC"/>
    <w:rsid w:val="00BE1D43"/>
    <w:rsid w:val="00C25A8C"/>
    <w:rsid w:val="00C57354"/>
    <w:rsid w:val="00C663BF"/>
    <w:rsid w:val="00C9110C"/>
    <w:rsid w:val="00C91FA2"/>
    <w:rsid w:val="00D60CB6"/>
    <w:rsid w:val="00D718E7"/>
    <w:rsid w:val="00D900BB"/>
    <w:rsid w:val="00D91C57"/>
    <w:rsid w:val="00D95530"/>
    <w:rsid w:val="00DD3602"/>
    <w:rsid w:val="00DE3681"/>
    <w:rsid w:val="00E47FFD"/>
    <w:rsid w:val="00E841CA"/>
    <w:rsid w:val="00E922A5"/>
    <w:rsid w:val="00EC0D49"/>
    <w:rsid w:val="00ED0B97"/>
    <w:rsid w:val="00F82819"/>
    <w:rsid w:val="00FC30EE"/>
    <w:rsid w:val="00FC65A2"/>
    <w:rsid w:val="00FE09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C379D"/>
  </w:style>
  <w:style w:type="paragraph" w:styleId="1">
    <w:name w:val="heading 1"/>
    <w:basedOn w:val="a0"/>
    <w:next w:val="a0"/>
    <w:link w:val="10"/>
    <w:qFormat/>
    <w:rsid w:val="00FC30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nhideWhenUsed/>
    <w:qFormat/>
    <w:rsid w:val="00305B8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305B8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qFormat/>
    <w:rsid w:val="00341A33"/>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0"/>
    <w:next w:val="a0"/>
    <w:link w:val="50"/>
    <w:qFormat/>
    <w:rsid w:val="00341A33"/>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0"/>
    <w:next w:val="a0"/>
    <w:link w:val="60"/>
    <w:qFormat/>
    <w:rsid w:val="00341A33"/>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0"/>
    <w:next w:val="a0"/>
    <w:link w:val="70"/>
    <w:unhideWhenUsed/>
    <w:qFormat/>
    <w:rsid w:val="00341A33"/>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0"/>
    <w:next w:val="a0"/>
    <w:link w:val="80"/>
    <w:qFormat/>
    <w:rsid w:val="00341A33"/>
    <w:pPr>
      <w:spacing w:before="240" w:after="60" w:line="240" w:lineRule="auto"/>
      <w:outlineLvl w:val="7"/>
    </w:pPr>
    <w:rPr>
      <w:rFonts w:ascii="Times New Roman" w:eastAsia="Times New Roman" w:hAnsi="Times New Roman" w:cs="Times New Roman"/>
      <w:i/>
      <w:iCs/>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Style43">
    <w:name w:val="Style43"/>
    <w:basedOn w:val="a0"/>
    <w:uiPriority w:val="99"/>
    <w:rsid w:val="00371BB7"/>
    <w:pPr>
      <w:widowControl w:val="0"/>
      <w:autoSpaceDE w:val="0"/>
      <w:autoSpaceDN w:val="0"/>
      <w:adjustRightInd w:val="0"/>
      <w:spacing w:after="0" w:line="240" w:lineRule="auto"/>
      <w:jc w:val="center"/>
    </w:pPr>
    <w:rPr>
      <w:rFonts w:ascii="Franklin Gothic Book" w:eastAsiaTheme="minorEastAsia" w:hAnsi="Franklin Gothic Book"/>
      <w:sz w:val="24"/>
      <w:szCs w:val="24"/>
      <w:lang w:eastAsia="ru-RU"/>
    </w:rPr>
  </w:style>
  <w:style w:type="paragraph" w:customStyle="1" w:styleId="Style40">
    <w:name w:val="Style40"/>
    <w:basedOn w:val="a0"/>
    <w:uiPriority w:val="99"/>
    <w:rsid w:val="00371BB7"/>
    <w:pPr>
      <w:widowControl w:val="0"/>
      <w:autoSpaceDE w:val="0"/>
      <w:autoSpaceDN w:val="0"/>
      <w:adjustRightInd w:val="0"/>
      <w:spacing w:after="0" w:line="232" w:lineRule="exact"/>
      <w:ind w:firstLine="288"/>
      <w:jc w:val="both"/>
    </w:pPr>
    <w:rPr>
      <w:rFonts w:ascii="Franklin Gothic Book" w:eastAsiaTheme="minorEastAsia" w:hAnsi="Franklin Gothic Book"/>
      <w:sz w:val="24"/>
      <w:szCs w:val="24"/>
      <w:lang w:eastAsia="ru-RU"/>
    </w:rPr>
  </w:style>
  <w:style w:type="paragraph" w:customStyle="1" w:styleId="Style44">
    <w:name w:val="Style44"/>
    <w:basedOn w:val="a0"/>
    <w:uiPriority w:val="99"/>
    <w:rsid w:val="00371BB7"/>
    <w:pPr>
      <w:widowControl w:val="0"/>
      <w:autoSpaceDE w:val="0"/>
      <w:autoSpaceDN w:val="0"/>
      <w:adjustRightInd w:val="0"/>
      <w:spacing w:after="0" w:line="233" w:lineRule="exact"/>
    </w:pPr>
    <w:rPr>
      <w:rFonts w:ascii="Franklin Gothic Book" w:eastAsiaTheme="minorEastAsia" w:hAnsi="Franklin Gothic Book"/>
      <w:sz w:val="24"/>
      <w:szCs w:val="24"/>
      <w:lang w:eastAsia="ru-RU"/>
    </w:rPr>
  </w:style>
  <w:style w:type="paragraph" w:customStyle="1" w:styleId="Style38">
    <w:name w:val="Style38"/>
    <w:basedOn w:val="a0"/>
    <w:uiPriority w:val="99"/>
    <w:rsid w:val="00DE3681"/>
    <w:pPr>
      <w:widowControl w:val="0"/>
      <w:autoSpaceDE w:val="0"/>
      <w:autoSpaceDN w:val="0"/>
      <w:adjustRightInd w:val="0"/>
      <w:spacing w:after="0" w:line="240" w:lineRule="auto"/>
    </w:pPr>
    <w:rPr>
      <w:rFonts w:ascii="Franklin Gothic Book" w:eastAsiaTheme="minorEastAsia" w:hAnsi="Franklin Gothic Book"/>
      <w:sz w:val="24"/>
      <w:szCs w:val="24"/>
      <w:lang w:eastAsia="ru-RU"/>
    </w:rPr>
  </w:style>
  <w:style w:type="character" w:customStyle="1" w:styleId="10">
    <w:name w:val="Заголовок 1 Знак"/>
    <w:basedOn w:val="a1"/>
    <w:link w:val="1"/>
    <w:rsid w:val="00FC30EE"/>
    <w:rPr>
      <w:rFonts w:asciiTheme="majorHAnsi" w:eastAsiaTheme="majorEastAsia" w:hAnsiTheme="majorHAnsi" w:cstheme="majorBidi"/>
      <w:b/>
      <w:bCs/>
      <w:color w:val="365F91" w:themeColor="accent1" w:themeShade="BF"/>
      <w:sz w:val="28"/>
      <w:szCs w:val="28"/>
    </w:rPr>
  </w:style>
  <w:style w:type="paragraph" w:customStyle="1" w:styleId="Style4">
    <w:name w:val="Style4"/>
    <w:basedOn w:val="a0"/>
    <w:uiPriority w:val="99"/>
    <w:rsid w:val="00FC30EE"/>
    <w:pPr>
      <w:widowControl w:val="0"/>
      <w:autoSpaceDE w:val="0"/>
      <w:autoSpaceDN w:val="0"/>
      <w:adjustRightInd w:val="0"/>
      <w:spacing w:after="0" w:line="302" w:lineRule="exact"/>
      <w:ind w:firstLine="278"/>
      <w:jc w:val="both"/>
    </w:pPr>
    <w:rPr>
      <w:rFonts w:ascii="Times New Roman" w:eastAsiaTheme="minorEastAsia" w:hAnsi="Times New Roman" w:cs="Times New Roman"/>
      <w:sz w:val="24"/>
      <w:szCs w:val="24"/>
      <w:lang w:eastAsia="ru-RU"/>
    </w:rPr>
  </w:style>
  <w:style w:type="paragraph" w:customStyle="1" w:styleId="Style9">
    <w:name w:val="Style9"/>
    <w:basedOn w:val="a0"/>
    <w:uiPriority w:val="99"/>
    <w:rsid w:val="00FC30EE"/>
    <w:pPr>
      <w:widowControl w:val="0"/>
      <w:autoSpaceDE w:val="0"/>
      <w:autoSpaceDN w:val="0"/>
      <w:adjustRightInd w:val="0"/>
      <w:spacing w:after="0" w:line="300" w:lineRule="exact"/>
      <w:ind w:firstLine="336"/>
    </w:pPr>
    <w:rPr>
      <w:rFonts w:ascii="Times New Roman" w:eastAsiaTheme="minorEastAsia" w:hAnsi="Times New Roman" w:cs="Times New Roman"/>
      <w:sz w:val="24"/>
      <w:szCs w:val="24"/>
      <w:lang w:eastAsia="ru-RU"/>
    </w:rPr>
  </w:style>
  <w:style w:type="paragraph" w:customStyle="1" w:styleId="Style10">
    <w:name w:val="Style10"/>
    <w:basedOn w:val="a0"/>
    <w:uiPriority w:val="99"/>
    <w:rsid w:val="00FC30EE"/>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11">
    <w:name w:val="Style11"/>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2">
    <w:name w:val="Style12"/>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5">
    <w:name w:val="Style15"/>
    <w:basedOn w:val="a0"/>
    <w:uiPriority w:val="99"/>
    <w:rsid w:val="00FC30EE"/>
    <w:pPr>
      <w:widowControl w:val="0"/>
      <w:autoSpaceDE w:val="0"/>
      <w:autoSpaceDN w:val="0"/>
      <w:adjustRightInd w:val="0"/>
      <w:spacing w:after="0" w:line="307" w:lineRule="exact"/>
      <w:ind w:hanging="355"/>
    </w:pPr>
    <w:rPr>
      <w:rFonts w:ascii="Times New Roman" w:eastAsiaTheme="minorEastAsia" w:hAnsi="Times New Roman" w:cs="Times New Roman"/>
      <w:sz w:val="24"/>
      <w:szCs w:val="24"/>
      <w:lang w:eastAsia="ru-RU"/>
    </w:rPr>
  </w:style>
  <w:style w:type="paragraph" w:customStyle="1" w:styleId="Style27">
    <w:name w:val="Style27"/>
    <w:basedOn w:val="a0"/>
    <w:uiPriority w:val="99"/>
    <w:rsid w:val="00FC30EE"/>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paragraph" w:customStyle="1" w:styleId="Style35">
    <w:name w:val="Style35"/>
    <w:basedOn w:val="a0"/>
    <w:uiPriority w:val="99"/>
    <w:rsid w:val="00FC30EE"/>
    <w:pPr>
      <w:widowControl w:val="0"/>
      <w:autoSpaceDE w:val="0"/>
      <w:autoSpaceDN w:val="0"/>
      <w:adjustRightInd w:val="0"/>
      <w:spacing w:after="0" w:line="302" w:lineRule="exact"/>
      <w:jc w:val="both"/>
    </w:pPr>
    <w:rPr>
      <w:rFonts w:ascii="Times New Roman" w:eastAsiaTheme="minorEastAsia" w:hAnsi="Times New Roman" w:cs="Times New Roman"/>
      <w:sz w:val="24"/>
      <w:szCs w:val="24"/>
      <w:lang w:eastAsia="ru-RU"/>
    </w:rPr>
  </w:style>
  <w:style w:type="paragraph" w:customStyle="1" w:styleId="Style59">
    <w:name w:val="Style59"/>
    <w:basedOn w:val="a0"/>
    <w:uiPriority w:val="99"/>
    <w:rsid w:val="00FC30EE"/>
    <w:pPr>
      <w:widowControl w:val="0"/>
      <w:autoSpaceDE w:val="0"/>
      <w:autoSpaceDN w:val="0"/>
      <w:adjustRightInd w:val="0"/>
      <w:spacing w:after="0" w:line="307" w:lineRule="exact"/>
      <w:ind w:firstLine="202"/>
      <w:jc w:val="both"/>
    </w:pPr>
    <w:rPr>
      <w:rFonts w:ascii="Times New Roman" w:eastAsiaTheme="minorEastAsia" w:hAnsi="Times New Roman" w:cs="Times New Roman"/>
      <w:sz w:val="24"/>
      <w:szCs w:val="24"/>
      <w:lang w:eastAsia="ru-RU"/>
    </w:rPr>
  </w:style>
  <w:style w:type="paragraph" w:customStyle="1" w:styleId="Style61">
    <w:name w:val="Style61"/>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7">
    <w:name w:val="Font Style117"/>
    <w:basedOn w:val="a1"/>
    <w:uiPriority w:val="99"/>
    <w:rsid w:val="00FC30EE"/>
    <w:rPr>
      <w:rFonts w:ascii="Times New Roman" w:hAnsi="Times New Roman" w:cs="Times New Roman"/>
      <w:b/>
      <w:bCs/>
      <w:sz w:val="22"/>
      <w:szCs w:val="22"/>
    </w:rPr>
  </w:style>
  <w:style w:type="character" w:customStyle="1" w:styleId="FontStyle118">
    <w:name w:val="Font Style118"/>
    <w:basedOn w:val="a1"/>
    <w:uiPriority w:val="99"/>
    <w:rsid w:val="00FC30EE"/>
    <w:rPr>
      <w:rFonts w:ascii="Times New Roman" w:hAnsi="Times New Roman" w:cs="Times New Roman"/>
      <w:sz w:val="22"/>
      <w:szCs w:val="22"/>
    </w:rPr>
  </w:style>
  <w:style w:type="character" w:customStyle="1" w:styleId="FontStyle123">
    <w:name w:val="Font Style123"/>
    <w:basedOn w:val="a1"/>
    <w:uiPriority w:val="99"/>
    <w:rsid w:val="00FC30EE"/>
    <w:rPr>
      <w:rFonts w:ascii="Lucida Sans Unicode" w:hAnsi="Lucida Sans Unicode" w:cs="Lucida Sans Unicode"/>
      <w:b/>
      <w:bCs/>
      <w:spacing w:val="-20"/>
      <w:sz w:val="20"/>
      <w:szCs w:val="20"/>
    </w:rPr>
  </w:style>
  <w:style w:type="character" w:customStyle="1" w:styleId="FontStyle124">
    <w:name w:val="Font Style124"/>
    <w:basedOn w:val="a1"/>
    <w:uiPriority w:val="99"/>
    <w:rsid w:val="00FC30EE"/>
    <w:rPr>
      <w:rFonts w:ascii="Times New Roman" w:hAnsi="Times New Roman" w:cs="Times New Roman"/>
      <w:b/>
      <w:bCs/>
      <w:sz w:val="22"/>
      <w:szCs w:val="22"/>
    </w:rPr>
  </w:style>
  <w:style w:type="character" w:customStyle="1" w:styleId="FontStyle129">
    <w:name w:val="Font Style129"/>
    <w:basedOn w:val="a1"/>
    <w:uiPriority w:val="99"/>
    <w:rsid w:val="00FC30EE"/>
    <w:rPr>
      <w:rFonts w:ascii="Times New Roman" w:hAnsi="Times New Roman" w:cs="Times New Roman"/>
      <w:sz w:val="22"/>
      <w:szCs w:val="22"/>
    </w:rPr>
  </w:style>
  <w:style w:type="character" w:customStyle="1" w:styleId="FontStyle130">
    <w:name w:val="Font Style130"/>
    <w:basedOn w:val="a1"/>
    <w:uiPriority w:val="99"/>
    <w:rsid w:val="00FC30EE"/>
    <w:rPr>
      <w:rFonts w:ascii="Times New Roman" w:hAnsi="Times New Roman" w:cs="Times New Roman"/>
      <w:b/>
      <w:bCs/>
      <w:sz w:val="24"/>
      <w:szCs w:val="24"/>
    </w:rPr>
  </w:style>
  <w:style w:type="paragraph" w:styleId="a4">
    <w:name w:val="Balloon Text"/>
    <w:basedOn w:val="a0"/>
    <w:link w:val="a5"/>
    <w:uiPriority w:val="99"/>
    <w:unhideWhenUsed/>
    <w:rsid w:val="00FC30EE"/>
    <w:pPr>
      <w:spacing w:after="0" w:line="240" w:lineRule="auto"/>
    </w:pPr>
    <w:rPr>
      <w:rFonts w:ascii="Tahoma" w:hAnsi="Tahoma" w:cs="Tahoma"/>
      <w:sz w:val="16"/>
      <w:szCs w:val="16"/>
    </w:rPr>
  </w:style>
  <w:style w:type="character" w:customStyle="1" w:styleId="a5">
    <w:name w:val="Текст выноски Знак"/>
    <w:basedOn w:val="a1"/>
    <w:link w:val="a4"/>
    <w:uiPriority w:val="99"/>
    <w:rsid w:val="00FC30EE"/>
    <w:rPr>
      <w:rFonts w:ascii="Tahoma" w:hAnsi="Tahoma" w:cs="Tahoma"/>
      <w:sz w:val="16"/>
      <w:szCs w:val="16"/>
    </w:rPr>
  </w:style>
  <w:style w:type="paragraph" w:customStyle="1" w:styleId="Style5">
    <w:name w:val="Style5"/>
    <w:basedOn w:val="a0"/>
    <w:uiPriority w:val="99"/>
    <w:rsid w:val="00FC30EE"/>
    <w:pPr>
      <w:widowControl w:val="0"/>
      <w:autoSpaceDE w:val="0"/>
      <w:autoSpaceDN w:val="0"/>
      <w:adjustRightInd w:val="0"/>
      <w:spacing w:after="0" w:line="302" w:lineRule="exact"/>
    </w:pPr>
    <w:rPr>
      <w:rFonts w:ascii="Times New Roman" w:eastAsiaTheme="minorEastAsia" w:hAnsi="Times New Roman" w:cs="Times New Roman"/>
      <w:sz w:val="24"/>
      <w:szCs w:val="24"/>
      <w:lang w:eastAsia="ru-RU"/>
    </w:rPr>
  </w:style>
  <w:style w:type="paragraph" w:customStyle="1" w:styleId="Style6">
    <w:name w:val="Style6"/>
    <w:basedOn w:val="a0"/>
    <w:uiPriority w:val="99"/>
    <w:rsid w:val="00FC30EE"/>
    <w:pPr>
      <w:widowControl w:val="0"/>
      <w:autoSpaceDE w:val="0"/>
      <w:autoSpaceDN w:val="0"/>
      <w:adjustRightInd w:val="0"/>
      <w:spacing w:after="0" w:line="307" w:lineRule="exact"/>
      <w:ind w:firstLine="192"/>
      <w:jc w:val="both"/>
    </w:pPr>
    <w:rPr>
      <w:rFonts w:ascii="Times New Roman" w:eastAsiaTheme="minorEastAsia" w:hAnsi="Times New Roman" w:cs="Times New Roman"/>
      <w:sz w:val="24"/>
      <w:szCs w:val="24"/>
      <w:lang w:eastAsia="ru-RU"/>
    </w:rPr>
  </w:style>
  <w:style w:type="paragraph" w:customStyle="1" w:styleId="Style8">
    <w:name w:val="Style8"/>
    <w:basedOn w:val="a0"/>
    <w:uiPriority w:val="99"/>
    <w:rsid w:val="00FC30EE"/>
    <w:pPr>
      <w:widowControl w:val="0"/>
      <w:autoSpaceDE w:val="0"/>
      <w:autoSpaceDN w:val="0"/>
      <w:adjustRightInd w:val="0"/>
      <w:spacing w:after="0" w:line="240" w:lineRule="auto"/>
      <w:jc w:val="center"/>
    </w:pPr>
    <w:rPr>
      <w:rFonts w:ascii="Times New Roman" w:eastAsiaTheme="minorEastAsia" w:hAnsi="Times New Roman" w:cs="Times New Roman"/>
      <w:sz w:val="24"/>
      <w:szCs w:val="24"/>
      <w:lang w:eastAsia="ru-RU"/>
    </w:rPr>
  </w:style>
  <w:style w:type="paragraph" w:customStyle="1" w:styleId="Style20">
    <w:name w:val="Style20"/>
    <w:basedOn w:val="a0"/>
    <w:uiPriority w:val="99"/>
    <w:rsid w:val="00FC30EE"/>
    <w:pPr>
      <w:widowControl w:val="0"/>
      <w:autoSpaceDE w:val="0"/>
      <w:autoSpaceDN w:val="0"/>
      <w:adjustRightInd w:val="0"/>
      <w:spacing w:after="0" w:line="306" w:lineRule="exact"/>
      <w:ind w:firstLine="1829"/>
    </w:pPr>
    <w:rPr>
      <w:rFonts w:ascii="Times New Roman" w:eastAsiaTheme="minorEastAsia" w:hAnsi="Times New Roman" w:cs="Times New Roman"/>
      <w:sz w:val="24"/>
      <w:szCs w:val="24"/>
      <w:lang w:eastAsia="ru-RU"/>
    </w:rPr>
  </w:style>
  <w:style w:type="paragraph" w:customStyle="1" w:styleId="Style22">
    <w:name w:val="Style22"/>
    <w:basedOn w:val="a0"/>
    <w:uiPriority w:val="99"/>
    <w:rsid w:val="00FC30EE"/>
    <w:pPr>
      <w:widowControl w:val="0"/>
      <w:autoSpaceDE w:val="0"/>
      <w:autoSpaceDN w:val="0"/>
      <w:adjustRightInd w:val="0"/>
      <w:spacing w:after="0" w:line="240" w:lineRule="auto"/>
      <w:jc w:val="right"/>
    </w:pPr>
    <w:rPr>
      <w:rFonts w:ascii="Times New Roman" w:eastAsiaTheme="minorEastAsia" w:hAnsi="Times New Roman" w:cs="Times New Roman"/>
      <w:sz w:val="24"/>
      <w:szCs w:val="24"/>
      <w:lang w:eastAsia="ru-RU"/>
    </w:rPr>
  </w:style>
  <w:style w:type="paragraph" w:customStyle="1" w:styleId="Style73">
    <w:name w:val="Style73"/>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81">
    <w:name w:val="Style81"/>
    <w:basedOn w:val="a0"/>
    <w:uiPriority w:val="99"/>
    <w:rsid w:val="00FC30EE"/>
    <w:pPr>
      <w:widowControl w:val="0"/>
      <w:autoSpaceDE w:val="0"/>
      <w:autoSpaceDN w:val="0"/>
      <w:adjustRightInd w:val="0"/>
      <w:spacing w:after="0" w:line="305" w:lineRule="exact"/>
      <w:ind w:hanging="355"/>
    </w:pPr>
    <w:rPr>
      <w:rFonts w:ascii="Times New Roman" w:eastAsiaTheme="minorEastAsia" w:hAnsi="Times New Roman" w:cs="Times New Roman"/>
      <w:sz w:val="24"/>
      <w:szCs w:val="24"/>
      <w:lang w:eastAsia="ru-RU"/>
    </w:rPr>
  </w:style>
  <w:style w:type="paragraph" w:customStyle="1" w:styleId="Style83">
    <w:name w:val="Style83"/>
    <w:basedOn w:val="a0"/>
    <w:uiPriority w:val="99"/>
    <w:rsid w:val="00FC30EE"/>
    <w:pPr>
      <w:widowControl w:val="0"/>
      <w:autoSpaceDE w:val="0"/>
      <w:autoSpaceDN w:val="0"/>
      <w:adjustRightInd w:val="0"/>
      <w:spacing w:after="0" w:line="298" w:lineRule="exact"/>
      <w:ind w:hanging="1800"/>
    </w:pPr>
    <w:rPr>
      <w:rFonts w:ascii="Times New Roman" w:eastAsiaTheme="minorEastAsia" w:hAnsi="Times New Roman" w:cs="Times New Roman"/>
      <w:sz w:val="24"/>
      <w:szCs w:val="24"/>
      <w:lang w:eastAsia="ru-RU"/>
    </w:rPr>
  </w:style>
  <w:style w:type="paragraph" w:customStyle="1" w:styleId="Style86">
    <w:name w:val="Style86"/>
    <w:basedOn w:val="a0"/>
    <w:uiPriority w:val="99"/>
    <w:rsid w:val="00FC30EE"/>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87">
    <w:name w:val="Style87"/>
    <w:basedOn w:val="a0"/>
    <w:uiPriority w:val="99"/>
    <w:rsid w:val="00FC30EE"/>
    <w:pPr>
      <w:widowControl w:val="0"/>
      <w:autoSpaceDE w:val="0"/>
      <w:autoSpaceDN w:val="0"/>
      <w:adjustRightInd w:val="0"/>
      <w:spacing w:after="0" w:line="298" w:lineRule="exact"/>
      <w:jc w:val="both"/>
    </w:pPr>
    <w:rPr>
      <w:rFonts w:ascii="Times New Roman" w:eastAsiaTheme="minorEastAsia" w:hAnsi="Times New Roman" w:cs="Times New Roman"/>
      <w:sz w:val="24"/>
      <w:szCs w:val="24"/>
      <w:lang w:eastAsia="ru-RU"/>
    </w:rPr>
  </w:style>
  <w:style w:type="character" w:customStyle="1" w:styleId="FontStyle113">
    <w:name w:val="Font Style113"/>
    <w:basedOn w:val="a1"/>
    <w:uiPriority w:val="99"/>
    <w:rsid w:val="00FC30EE"/>
    <w:rPr>
      <w:rFonts w:ascii="Times New Roman" w:hAnsi="Times New Roman" w:cs="Times New Roman"/>
      <w:spacing w:val="10"/>
      <w:sz w:val="28"/>
      <w:szCs w:val="28"/>
    </w:rPr>
  </w:style>
  <w:style w:type="character" w:customStyle="1" w:styleId="FontStyle127">
    <w:name w:val="Font Style127"/>
    <w:basedOn w:val="a1"/>
    <w:uiPriority w:val="99"/>
    <w:rsid w:val="00FC30EE"/>
    <w:rPr>
      <w:rFonts w:ascii="Times New Roman" w:hAnsi="Times New Roman" w:cs="Times New Roman"/>
      <w:i/>
      <w:iCs/>
      <w:sz w:val="22"/>
      <w:szCs w:val="22"/>
    </w:rPr>
  </w:style>
  <w:style w:type="paragraph" w:customStyle="1" w:styleId="Style1">
    <w:name w:val="Style1"/>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3">
    <w:name w:val="Style13"/>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4">
    <w:name w:val="Style14"/>
    <w:basedOn w:val="a0"/>
    <w:uiPriority w:val="99"/>
    <w:rsid w:val="00FC30EE"/>
    <w:pPr>
      <w:widowControl w:val="0"/>
      <w:autoSpaceDE w:val="0"/>
      <w:autoSpaceDN w:val="0"/>
      <w:adjustRightInd w:val="0"/>
      <w:spacing w:after="0" w:line="221" w:lineRule="exact"/>
    </w:pPr>
    <w:rPr>
      <w:rFonts w:ascii="Tahoma" w:eastAsia="Times New Roman" w:hAnsi="Tahoma" w:cs="Tahoma"/>
      <w:sz w:val="24"/>
      <w:szCs w:val="24"/>
      <w:lang w:eastAsia="ru-RU"/>
    </w:rPr>
  </w:style>
  <w:style w:type="paragraph" w:customStyle="1" w:styleId="Style16">
    <w:name w:val="Style16"/>
    <w:basedOn w:val="a0"/>
    <w:uiPriority w:val="99"/>
    <w:rsid w:val="00FC30EE"/>
    <w:pPr>
      <w:widowControl w:val="0"/>
      <w:autoSpaceDE w:val="0"/>
      <w:autoSpaceDN w:val="0"/>
      <w:adjustRightInd w:val="0"/>
      <w:spacing w:after="0" w:line="374" w:lineRule="exact"/>
      <w:jc w:val="center"/>
    </w:pPr>
    <w:rPr>
      <w:rFonts w:ascii="Tahoma" w:eastAsia="Times New Roman" w:hAnsi="Tahoma" w:cs="Tahoma"/>
      <w:sz w:val="24"/>
      <w:szCs w:val="24"/>
      <w:lang w:eastAsia="ru-RU"/>
    </w:rPr>
  </w:style>
  <w:style w:type="paragraph" w:customStyle="1" w:styleId="Style17">
    <w:name w:val="Style17"/>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8">
    <w:name w:val="Style18"/>
    <w:basedOn w:val="a0"/>
    <w:uiPriority w:val="99"/>
    <w:rsid w:val="00FC30EE"/>
    <w:pPr>
      <w:widowControl w:val="0"/>
      <w:autoSpaceDE w:val="0"/>
      <w:autoSpaceDN w:val="0"/>
      <w:adjustRightInd w:val="0"/>
      <w:spacing w:after="0" w:line="228" w:lineRule="exact"/>
      <w:ind w:firstLine="278"/>
      <w:jc w:val="both"/>
    </w:pPr>
    <w:rPr>
      <w:rFonts w:ascii="Tahoma" w:eastAsia="Times New Roman" w:hAnsi="Tahoma" w:cs="Tahoma"/>
      <w:sz w:val="24"/>
      <w:szCs w:val="24"/>
      <w:lang w:eastAsia="ru-RU"/>
    </w:rPr>
  </w:style>
  <w:style w:type="paragraph" w:customStyle="1" w:styleId="Style19">
    <w:name w:val="Style19"/>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21">
    <w:name w:val="Style21"/>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24">
    <w:name w:val="Style24"/>
    <w:basedOn w:val="a0"/>
    <w:uiPriority w:val="99"/>
    <w:rsid w:val="00FC30EE"/>
    <w:pPr>
      <w:widowControl w:val="0"/>
      <w:autoSpaceDE w:val="0"/>
      <w:autoSpaceDN w:val="0"/>
      <w:adjustRightInd w:val="0"/>
      <w:spacing w:after="0" w:line="226" w:lineRule="exact"/>
      <w:ind w:hanging="384"/>
      <w:jc w:val="both"/>
    </w:pPr>
    <w:rPr>
      <w:rFonts w:ascii="Tahoma" w:eastAsia="Times New Roman" w:hAnsi="Tahoma" w:cs="Tahoma"/>
      <w:sz w:val="24"/>
      <w:szCs w:val="24"/>
      <w:lang w:eastAsia="ru-RU"/>
    </w:rPr>
  </w:style>
  <w:style w:type="paragraph" w:customStyle="1" w:styleId="Style25">
    <w:name w:val="Style25"/>
    <w:basedOn w:val="a0"/>
    <w:uiPriority w:val="99"/>
    <w:rsid w:val="00FC30EE"/>
    <w:pPr>
      <w:widowControl w:val="0"/>
      <w:autoSpaceDE w:val="0"/>
      <w:autoSpaceDN w:val="0"/>
      <w:adjustRightInd w:val="0"/>
      <w:spacing w:after="0" w:line="240" w:lineRule="auto"/>
      <w:jc w:val="center"/>
    </w:pPr>
    <w:rPr>
      <w:rFonts w:ascii="Tahoma" w:eastAsia="Times New Roman" w:hAnsi="Tahoma" w:cs="Tahoma"/>
      <w:sz w:val="24"/>
      <w:szCs w:val="24"/>
      <w:lang w:eastAsia="ru-RU"/>
    </w:rPr>
  </w:style>
  <w:style w:type="paragraph" w:customStyle="1" w:styleId="Style26">
    <w:name w:val="Style26"/>
    <w:basedOn w:val="a0"/>
    <w:uiPriority w:val="99"/>
    <w:rsid w:val="00FC30EE"/>
    <w:pPr>
      <w:widowControl w:val="0"/>
      <w:autoSpaceDE w:val="0"/>
      <w:autoSpaceDN w:val="0"/>
      <w:adjustRightInd w:val="0"/>
      <w:spacing w:after="0" w:line="226" w:lineRule="exact"/>
      <w:ind w:hanging="245"/>
    </w:pPr>
    <w:rPr>
      <w:rFonts w:ascii="Tahoma" w:eastAsia="Times New Roman" w:hAnsi="Tahoma" w:cs="Tahoma"/>
      <w:sz w:val="24"/>
      <w:szCs w:val="24"/>
      <w:lang w:eastAsia="ru-RU"/>
    </w:rPr>
  </w:style>
  <w:style w:type="paragraph" w:customStyle="1" w:styleId="Style29">
    <w:name w:val="Style29"/>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30">
    <w:name w:val="Style30"/>
    <w:basedOn w:val="a0"/>
    <w:uiPriority w:val="99"/>
    <w:rsid w:val="00FC30EE"/>
    <w:pPr>
      <w:widowControl w:val="0"/>
      <w:autoSpaceDE w:val="0"/>
      <w:autoSpaceDN w:val="0"/>
      <w:adjustRightInd w:val="0"/>
      <w:spacing w:after="0" w:line="230" w:lineRule="exact"/>
      <w:jc w:val="both"/>
    </w:pPr>
    <w:rPr>
      <w:rFonts w:ascii="Tahoma" w:eastAsia="Times New Roman" w:hAnsi="Tahoma" w:cs="Tahoma"/>
      <w:sz w:val="24"/>
      <w:szCs w:val="24"/>
      <w:lang w:eastAsia="ru-RU"/>
    </w:rPr>
  </w:style>
  <w:style w:type="paragraph" w:customStyle="1" w:styleId="Style31">
    <w:name w:val="Style31"/>
    <w:basedOn w:val="a0"/>
    <w:uiPriority w:val="99"/>
    <w:rsid w:val="00FC30EE"/>
    <w:pPr>
      <w:widowControl w:val="0"/>
      <w:autoSpaceDE w:val="0"/>
      <w:autoSpaceDN w:val="0"/>
      <w:adjustRightInd w:val="0"/>
      <w:spacing w:after="0" w:line="389" w:lineRule="exact"/>
    </w:pPr>
    <w:rPr>
      <w:rFonts w:ascii="Tahoma" w:eastAsia="Times New Roman" w:hAnsi="Tahoma" w:cs="Tahoma"/>
      <w:sz w:val="24"/>
      <w:szCs w:val="24"/>
      <w:lang w:eastAsia="ru-RU"/>
    </w:rPr>
  </w:style>
  <w:style w:type="paragraph" w:customStyle="1" w:styleId="Style36">
    <w:name w:val="Style36"/>
    <w:basedOn w:val="a0"/>
    <w:uiPriority w:val="99"/>
    <w:rsid w:val="00FC30EE"/>
    <w:pPr>
      <w:widowControl w:val="0"/>
      <w:autoSpaceDE w:val="0"/>
      <w:autoSpaceDN w:val="0"/>
      <w:adjustRightInd w:val="0"/>
      <w:spacing w:after="0" w:line="264" w:lineRule="exact"/>
      <w:ind w:hanging="586"/>
    </w:pPr>
    <w:rPr>
      <w:rFonts w:ascii="Tahoma" w:eastAsia="Times New Roman" w:hAnsi="Tahoma" w:cs="Tahoma"/>
      <w:sz w:val="24"/>
      <w:szCs w:val="24"/>
      <w:lang w:eastAsia="ru-RU"/>
    </w:rPr>
  </w:style>
  <w:style w:type="paragraph" w:customStyle="1" w:styleId="Style42">
    <w:name w:val="Style42"/>
    <w:basedOn w:val="a0"/>
    <w:uiPriority w:val="99"/>
    <w:rsid w:val="00FC30EE"/>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45">
    <w:name w:val="Style45"/>
    <w:basedOn w:val="a0"/>
    <w:uiPriority w:val="99"/>
    <w:rsid w:val="00FC30EE"/>
    <w:pPr>
      <w:widowControl w:val="0"/>
      <w:autoSpaceDE w:val="0"/>
      <w:autoSpaceDN w:val="0"/>
      <w:adjustRightInd w:val="0"/>
      <w:spacing w:after="0" w:line="233" w:lineRule="exact"/>
      <w:jc w:val="center"/>
    </w:pPr>
    <w:rPr>
      <w:rFonts w:ascii="Tahoma" w:eastAsia="Times New Roman" w:hAnsi="Tahoma" w:cs="Tahoma"/>
      <w:sz w:val="24"/>
      <w:szCs w:val="24"/>
      <w:lang w:eastAsia="ru-RU"/>
    </w:rPr>
  </w:style>
  <w:style w:type="character" w:customStyle="1" w:styleId="FontStyle99">
    <w:name w:val="Font Style99"/>
    <w:basedOn w:val="a1"/>
    <w:uiPriority w:val="99"/>
    <w:rsid w:val="00FC30EE"/>
    <w:rPr>
      <w:rFonts w:ascii="Tahoma" w:hAnsi="Tahoma" w:cs="Tahoma"/>
      <w:b/>
      <w:bCs/>
      <w:sz w:val="20"/>
      <w:szCs w:val="20"/>
    </w:rPr>
  </w:style>
  <w:style w:type="character" w:customStyle="1" w:styleId="FontStyle100">
    <w:name w:val="Font Style100"/>
    <w:basedOn w:val="a1"/>
    <w:uiPriority w:val="99"/>
    <w:rsid w:val="00FC30EE"/>
    <w:rPr>
      <w:rFonts w:ascii="Bookman Old Style" w:hAnsi="Bookman Old Style" w:cs="Bookman Old Style"/>
      <w:sz w:val="18"/>
      <w:szCs w:val="18"/>
    </w:rPr>
  </w:style>
  <w:style w:type="character" w:customStyle="1" w:styleId="FontStyle101">
    <w:name w:val="Font Style101"/>
    <w:basedOn w:val="a1"/>
    <w:uiPriority w:val="99"/>
    <w:rsid w:val="00FC30EE"/>
    <w:rPr>
      <w:rFonts w:ascii="Bookman Old Style" w:hAnsi="Bookman Old Style" w:cs="Bookman Old Style"/>
      <w:i/>
      <w:iCs/>
      <w:spacing w:val="10"/>
      <w:sz w:val="18"/>
      <w:szCs w:val="18"/>
    </w:rPr>
  </w:style>
  <w:style w:type="character" w:customStyle="1" w:styleId="FontStyle102">
    <w:name w:val="Font Style102"/>
    <w:basedOn w:val="a1"/>
    <w:uiPriority w:val="99"/>
    <w:rsid w:val="00FC30EE"/>
    <w:rPr>
      <w:rFonts w:ascii="Bookman Old Style" w:hAnsi="Bookman Old Style" w:cs="Bookman Old Style"/>
      <w:i/>
      <w:iCs/>
      <w:spacing w:val="30"/>
      <w:sz w:val="16"/>
      <w:szCs w:val="16"/>
    </w:rPr>
  </w:style>
  <w:style w:type="character" w:customStyle="1" w:styleId="FontStyle108">
    <w:name w:val="Font Style108"/>
    <w:basedOn w:val="a1"/>
    <w:uiPriority w:val="99"/>
    <w:rsid w:val="00FC30EE"/>
    <w:rPr>
      <w:rFonts w:ascii="Bookman Old Style" w:hAnsi="Bookman Old Style" w:cs="Bookman Old Style"/>
      <w:i/>
      <w:iCs/>
      <w:spacing w:val="20"/>
      <w:sz w:val="16"/>
      <w:szCs w:val="16"/>
    </w:rPr>
  </w:style>
  <w:style w:type="character" w:customStyle="1" w:styleId="FontStyle110">
    <w:name w:val="Font Style110"/>
    <w:basedOn w:val="a1"/>
    <w:uiPriority w:val="99"/>
    <w:rsid w:val="00FC30EE"/>
    <w:rPr>
      <w:rFonts w:ascii="Bookman Old Style" w:hAnsi="Bookman Old Style" w:cs="Bookman Old Style"/>
      <w:sz w:val="14"/>
      <w:szCs w:val="14"/>
    </w:rPr>
  </w:style>
  <w:style w:type="character" w:customStyle="1" w:styleId="FontStyle111">
    <w:name w:val="Font Style111"/>
    <w:basedOn w:val="a1"/>
    <w:uiPriority w:val="99"/>
    <w:rsid w:val="00FC30EE"/>
    <w:rPr>
      <w:rFonts w:ascii="Bookman Old Style" w:hAnsi="Bookman Old Style" w:cs="Bookman Old Style"/>
      <w:sz w:val="14"/>
      <w:szCs w:val="14"/>
    </w:rPr>
  </w:style>
  <w:style w:type="character" w:customStyle="1" w:styleId="FontStyle112">
    <w:name w:val="Font Style112"/>
    <w:basedOn w:val="a1"/>
    <w:uiPriority w:val="99"/>
    <w:rsid w:val="00FC30EE"/>
    <w:rPr>
      <w:rFonts w:ascii="Franklin Gothic Demi" w:hAnsi="Franklin Gothic Demi" w:cs="Franklin Gothic Demi"/>
      <w:b/>
      <w:bCs/>
      <w:sz w:val="20"/>
      <w:szCs w:val="20"/>
    </w:rPr>
  </w:style>
  <w:style w:type="paragraph" w:customStyle="1" w:styleId="Style34">
    <w:name w:val="Style34"/>
    <w:basedOn w:val="a0"/>
    <w:uiPriority w:val="99"/>
    <w:rsid w:val="00FC30EE"/>
    <w:pPr>
      <w:widowControl w:val="0"/>
      <w:autoSpaceDE w:val="0"/>
      <w:autoSpaceDN w:val="0"/>
      <w:adjustRightInd w:val="0"/>
      <w:spacing w:after="0" w:line="557" w:lineRule="exact"/>
      <w:jc w:val="both"/>
    </w:pPr>
    <w:rPr>
      <w:rFonts w:ascii="Tahoma" w:eastAsia="Times New Roman" w:hAnsi="Tahoma" w:cs="Tahoma"/>
      <w:sz w:val="24"/>
      <w:szCs w:val="24"/>
      <w:lang w:eastAsia="ru-RU"/>
    </w:rPr>
  </w:style>
  <w:style w:type="paragraph" w:customStyle="1" w:styleId="Style49">
    <w:name w:val="Style49"/>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54">
    <w:name w:val="Style54"/>
    <w:basedOn w:val="a0"/>
    <w:uiPriority w:val="99"/>
    <w:rsid w:val="00FC30EE"/>
    <w:pPr>
      <w:widowControl w:val="0"/>
      <w:autoSpaceDE w:val="0"/>
      <w:autoSpaceDN w:val="0"/>
      <w:adjustRightInd w:val="0"/>
      <w:spacing w:after="0" w:line="211" w:lineRule="exact"/>
      <w:ind w:hanging="398"/>
    </w:pPr>
    <w:rPr>
      <w:rFonts w:ascii="Tahoma" w:eastAsia="Times New Roman" w:hAnsi="Tahoma" w:cs="Tahoma"/>
      <w:sz w:val="24"/>
      <w:szCs w:val="24"/>
      <w:lang w:eastAsia="ru-RU"/>
    </w:rPr>
  </w:style>
  <w:style w:type="paragraph" w:customStyle="1" w:styleId="Style62">
    <w:name w:val="Style62"/>
    <w:basedOn w:val="a0"/>
    <w:uiPriority w:val="99"/>
    <w:rsid w:val="00FC30EE"/>
    <w:pPr>
      <w:widowControl w:val="0"/>
      <w:autoSpaceDE w:val="0"/>
      <w:autoSpaceDN w:val="0"/>
      <w:adjustRightInd w:val="0"/>
      <w:spacing w:after="0" w:line="230" w:lineRule="exact"/>
      <w:ind w:hanging="581"/>
    </w:pPr>
    <w:rPr>
      <w:rFonts w:ascii="Tahoma" w:eastAsia="Times New Roman" w:hAnsi="Tahoma" w:cs="Tahoma"/>
      <w:sz w:val="24"/>
      <w:szCs w:val="24"/>
      <w:lang w:eastAsia="ru-RU"/>
    </w:rPr>
  </w:style>
  <w:style w:type="paragraph" w:customStyle="1" w:styleId="Style66">
    <w:name w:val="Style66"/>
    <w:basedOn w:val="a0"/>
    <w:uiPriority w:val="99"/>
    <w:rsid w:val="00FC30EE"/>
    <w:pPr>
      <w:widowControl w:val="0"/>
      <w:autoSpaceDE w:val="0"/>
      <w:autoSpaceDN w:val="0"/>
      <w:adjustRightInd w:val="0"/>
      <w:spacing w:after="0" w:line="240" w:lineRule="auto"/>
      <w:jc w:val="right"/>
    </w:pPr>
    <w:rPr>
      <w:rFonts w:ascii="Tahoma" w:eastAsia="Times New Roman" w:hAnsi="Tahoma" w:cs="Tahoma"/>
      <w:sz w:val="24"/>
      <w:szCs w:val="24"/>
      <w:lang w:eastAsia="ru-RU"/>
    </w:rPr>
  </w:style>
  <w:style w:type="paragraph" w:customStyle="1" w:styleId="Style23">
    <w:name w:val="Style23"/>
    <w:basedOn w:val="a0"/>
    <w:uiPriority w:val="99"/>
    <w:rsid w:val="00FC30EE"/>
    <w:pPr>
      <w:widowControl w:val="0"/>
      <w:autoSpaceDE w:val="0"/>
      <w:autoSpaceDN w:val="0"/>
      <w:adjustRightInd w:val="0"/>
      <w:spacing w:after="0" w:line="236" w:lineRule="exact"/>
      <w:ind w:hanging="269"/>
      <w:jc w:val="both"/>
    </w:pPr>
    <w:rPr>
      <w:rFonts w:ascii="Century Schoolbook" w:eastAsia="Times New Roman" w:hAnsi="Century Schoolbook" w:cs="Times New Roman"/>
      <w:sz w:val="24"/>
      <w:szCs w:val="24"/>
      <w:lang w:eastAsia="ru-RU"/>
    </w:rPr>
  </w:style>
  <w:style w:type="paragraph" w:customStyle="1" w:styleId="Style28">
    <w:name w:val="Style28"/>
    <w:basedOn w:val="a0"/>
    <w:uiPriority w:val="99"/>
    <w:rsid w:val="00FC30EE"/>
    <w:pPr>
      <w:widowControl w:val="0"/>
      <w:autoSpaceDE w:val="0"/>
      <w:autoSpaceDN w:val="0"/>
      <w:adjustRightInd w:val="0"/>
      <w:spacing w:after="0" w:line="302" w:lineRule="exact"/>
    </w:pPr>
    <w:rPr>
      <w:rFonts w:ascii="Century Schoolbook" w:eastAsia="Times New Roman" w:hAnsi="Century Schoolbook" w:cs="Times New Roman"/>
      <w:sz w:val="24"/>
      <w:szCs w:val="24"/>
      <w:lang w:eastAsia="ru-RU"/>
    </w:rPr>
  </w:style>
  <w:style w:type="paragraph" w:customStyle="1" w:styleId="Style37">
    <w:name w:val="Style37"/>
    <w:basedOn w:val="a0"/>
    <w:uiPriority w:val="99"/>
    <w:rsid w:val="00FC30EE"/>
    <w:pPr>
      <w:widowControl w:val="0"/>
      <w:autoSpaceDE w:val="0"/>
      <w:autoSpaceDN w:val="0"/>
      <w:adjustRightInd w:val="0"/>
      <w:spacing w:after="0" w:line="228" w:lineRule="exact"/>
      <w:ind w:hanging="274"/>
      <w:jc w:val="both"/>
    </w:pPr>
    <w:rPr>
      <w:rFonts w:ascii="Century Schoolbook" w:eastAsia="Times New Roman" w:hAnsi="Century Schoolbook" w:cs="Times New Roman"/>
      <w:sz w:val="24"/>
      <w:szCs w:val="24"/>
      <w:lang w:eastAsia="ru-RU"/>
    </w:rPr>
  </w:style>
  <w:style w:type="paragraph" w:customStyle="1" w:styleId="Style58">
    <w:name w:val="Style58"/>
    <w:basedOn w:val="a0"/>
    <w:uiPriority w:val="99"/>
    <w:rsid w:val="00FC30E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71">
    <w:name w:val="Style71"/>
    <w:basedOn w:val="a0"/>
    <w:uiPriority w:val="99"/>
    <w:rsid w:val="00FC30EE"/>
    <w:pPr>
      <w:widowControl w:val="0"/>
      <w:autoSpaceDE w:val="0"/>
      <w:autoSpaceDN w:val="0"/>
      <w:adjustRightInd w:val="0"/>
      <w:spacing w:after="0" w:line="461" w:lineRule="exact"/>
      <w:ind w:firstLine="5827"/>
    </w:pPr>
    <w:rPr>
      <w:rFonts w:ascii="Century Schoolbook" w:eastAsia="Times New Roman" w:hAnsi="Century Schoolbook" w:cs="Times New Roman"/>
      <w:sz w:val="24"/>
      <w:szCs w:val="24"/>
      <w:lang w:eastAsia="ru-RU"/>
    </w:rPr>
  </w:style>
  <w:style w:type="character" w:customStyle="1" w:styleId="FontStyle78">
    <w:name w:val="Font Style78"/>
    <w:basedOn w:val="a1"/>
    <w:uiPriority w:val="99"/>
    <w:rsid w:val="00FC30EE"/>
    <w:rPr>
      <w:rFonts w:ascii="Century Schoolbook" w:hAnsi="Century Schoolbook" w:cs="Century Schoolbook"/>
      <w:b/>
      <w:bCs/>
      <w:sz w:val="16"/>
      <w:szCs w:val="16"/>
    </w:rPr>
  </w:style>
  <w:style w:type="character" w:customStyle="1" w:styleId="FontStyle79">
    <w:name w:val="Font Style79"/>
    <w:basedOn w:val="a1"/>
    <w:uiPriority w:val="99"/>
    <w:rsid w:val="00FC30EE"/>
    <w:rPr>
      <w:rFonts w:ascii="Century Schoolbook" w:hAnsi="Century Schoolbook" w:cs="Century Schoolbook"/>
      <w:sz w:val="16"/>
      <w:szCs w:val="16"/>
    </w:rPr>
  </w:style>
  <w:style w:type="character" w:customStyle="1" w:styleId="FontStyle80">
    <w:name w:val="Font Style80"/>
    <w:basedOn w:val="a1"/>
    <w:uiPriority w:val="99"/>
    <w:rsid w:val="00FC30EE"/>
    <w:rPr>
      <w:rFonts w:ascii="Tahoma" w:hAnsi="Tahoma" w:cs="Tahoma"/>
      <w:b/>
      <w:bCs/>
      <w:sz w:val="20"/>
      <w:szCs w:val="20"/>
    </w:rPr>
  </w:style>
  <w:style w:type="character" w:customStyle="1" w:styleId="FontStyle81">
    <w:name w:val="Font Style81"/>
    <w:basedOn w:val="a1"/>
    <w:uiPriority w:val="99"/>
    <w:rsid w:val="00FC30EE"/>
    <w:rPr>
      <w:rFonts w:ascii="Century Schoolbook" w:hAnsi="Century Schoolbook" w:cs="Century Schoolbook"/>
      <w:sz w:val="16"/>
      <w:szCs w:val="16"/>
    </w:rPr>
  </w:style>
  <w:style w:type="character" w:customStyle="1" w:styleId="FontStyle83">
    <w:name w:val="Font Style83"/>
    <w:basedOn w:val="a1"/>
    <w:uiPriority w:val="99"/>
    <w:rsid w:val="00FC30EE"/>
    <w:rPr>
      <w:rFonts w:ascii="Tahoma" w:hAnsi="Tahoma" w:cs="Tahoma"/>
      <w:spacing w:val="40"/>
      <w:sz w:val="16"/>
      <w:szCs w:val="16"/>
    </w:rPr>
  </w:style>
  <w:style w:type="character" w:customStyle="1" w:styleId="FontStyle85">
    <w:name w:val="Font Style85"/>
    <w:basedOn w:val="a1"/>
    <w:uiPriority w:val="99"/>
    <w:rsid w:val="00FC30EE"/>
    <w:rPr>
      <w:rFonts w:ascii="Century Schoolbook" w:hAnsi="Century Schoolbook" w:cs="Century Schoolbook"/>
      <w:i/>
      <w:iCs/>
      <w:spacing w:val="10"/>
      <w:sz w:val="16"/>
      <w:szCs w:val="16"/>
    </w:rPr>
  </w:style>
  <w:style w:type="character" w:customStyle="1" w:styleId="FontStyle87">
    <w:name w:val="Font Style87"/>
    <w:basedOn w:val="a1"/>
    <w:uiPriority w:val="99"/>
    <w:rsid w:val="00FC30EE"/>
    <w:rPr>
      <w:rFonts w:ascii="Tahoma" w:hAnsi="Tahoma" w:cs="Tahoma"/>
      <w:b/>
      <w:bCs/>
      <w:smallCaps/>
      <w:sz w:val="14"/>
      <w:szCs w:val="14"/>
    </w:rPr>
  </w:style>
  <w:style w:type="character" w:customStyle="1" w:styleId="FontStyle94">
    <w:name w:val="Font Style94"/>
    <w:basedOn w:val="a1"/>
    <w:uiPriority w:val="99"/>
    <w:rsid w:val="00FC30EE"/>
    <w:rPr>
      <w:rFonts w:ascii="Tahoma" w:hAnsi="Tahoma" w:cs="Tahoma"/>
      <w:b/>
      <w:bCs/>
      <w:sz w:val="16"/>
      <w:szCs w:val="16"/>
    </w:rPr>
  </w:style>
  <w:style w:type="paragraph" w:styleId="a6">
    <w:name w:val="List Paragraph"/>
    <w:basedOn w:val="a0"/>
    <w:uiPriority w:val="34"/>
    <w:qFormat/>
    <w:rsid w:val="00FC30EE"/>
    <w:pPr>
      <w:ind w:left="720"/>
      <w:contextualSpacing/>
    </w:pPr>
  </w:style>
  <w:style w:type="paragraph" w:customStyle="1" w:styleId="Style41">
    <w:name w:val="Style41"/>
    <w:basedOn w:val="a0"/>
    <w:uiPriority w:val="99"/>
    <w:rsid w:val="00FC30EE"/>
    <w:pPr>
      <w:widowControl w:val="0"/>
      <w:autoSpaceDE w:val="0"/>
      <w:autoSpaceDN w:val="0"/>
      <w:adjustRightInd w:val="0"/>
      <w:spacing w:after="0" w:line="600" w:lineRule="exact"/>
    </w:pPr>
    <w:rPr>
      <w:rFonts w:ascii="Tahoma" w:eastAsia="Times New Roman" w:hAnsi="Tahoma" w:cs="Tahoma"/>
      <w:sz w:val="24"/>
      <w:szCs w:val="24"/>
      <w:lang w:eastAsia="ru-RU"/>
    </w:rPr>
  </w:style>
  <w:style w:type="paragraph" w:customStyle="1" w:styleId="Style46">
    <w:name w:val="Style46"/>
    <w:basedOn w:val="a0"/>
    <w:uiPriority w:val="99"/>
    <w:rsid w:val="00FC30EE"/>
    <w:pPr>
      <w:widowControl w:val="0"/>
      <w:autoSpaceDE w:val="0"/>
      <w:autoSpaceDN w:val="0"/>
      <w:adjustRightInd w:val="0"/>
      <w:spacing w:after="0" w:line="230" w:lineRule="exact"/>
      <w:jc w:val="right"/>
    </w:pPr>
    <w:rPr>
      <w:rFonts w:ascii="Tahoma" w:eastAsia="Times New Roman" w:hAnsi="Tahoma" w:cs="Tahoma"/>
      <w:sz w:val="24"/>
      <w:szCs w:val="24"/>
      <w:lang w:eastAsia="ru-RU"/>
    </w:rPr>
  </w:style>
  <w:style w:type="paragraph" w:customStyle="1" w:styleId="Style55">
    <w:name w:val="Style55"/>
    <w:basedOn w:val="a0"/>
    <w:uiPriority w:val="99"/>
    <w:rsid w:val="00FC30EE"/>
    <w:pPr>
      <w:widowControl w:val="0"/>
      <w:autoSpaceDE w:val="0"/>
      <w:autoSpaceDN w:val="0"/>
      <w:adjustRightInd w:val="0"/>
      <w:spacing w:after="0" w:line="384" w:lineRule="exact"/>
      <w:jc w:val="both"/>
    </w:pPr>
    <w:rPr>
      <w:rFonts w:ascii="Tahoma" w:eastAsia="Times New Roman" w:hAnsi="Tahoma" w:cs="Tahoma"/>
      <w:sz w:val="24"/>
      <w:szCs w:val="24"/>
      <w:lang w:eastAsia="ru-RU"/>
    </w:rPr>
  </w:style>
  <w:style w:type="paragraph" w:customStyle="1" w:styleId="Style56">
    <w:name w:val="Style56"/>
    <w:basedOn w:val="a0"/>
    <w:uiPriority w:val="99"/>
    <w:rsid w:val="00FC30EE"/>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68">
    <w:name w:val="Style68"/>
    <w:basedOn w:val="a0"/>
    <w:uiPriority w:val="99"/>
    <w:rsid w:val="00FC30EE"/>
    <w:pPr>
      <w:widowControl w:val="0"/>
      <w:autoSpaceDE w:val="0"/>
      <w:autoSpaceDN w:val="0"/>
      <w:adjustRightInd w:val="0"/>
      <w:spacing w:after="0" w:line="229" w:lineRule="exact"/>
      <w:ind w:hanging="389"/>
    </w:pPr>
    <w:rPr>
      <w:rFonts w:ascii="Tahoma" w:eastAsia="Times New Roman" w:hAnsi="Tahoma" w:cs="Tahoma"/>
      <w:sz w:val="24"/>
      <w:szCs w:val="24"/>
      <w:lang w:eastAsia="ru-RU"/>
    </w:rPr>
  </w:style>
  <w:style w:type="paragraph" w:customStyle="1" w:styleId="Style69">
    <w:name w:val="Style69"/>
    <w:basedOn w:val="a0"/>
    <w:uiPriority w:val="99"/>
    <w:rsid w:val="00FC30EE"/>
    <w:pPr>
      <w:widowControl w:val="0"/>
      <w:autoSpaceDE w:val="0"/>
      <w:autoSpaceDN w:val="0"/>
      <w:adjustRightInd w:val="0"/>
      <w:spacing w:after="0" w:line="240" w:lineRule="exact"/>
      <w:jc w:val="both"/>
    </w:pPr>
    <w:rPr>
      <w:rFonts w:ascii="Tahoma" w:eastAsia="Times New Roman" w:hAnsi="Tahoma" w:cs="Tahoma"/>
      <w:sz w:val="24"/>
      <w:szCs w:val="24"/>
      <w:lang w:eastAsia="ru-RU"/>
    </w:rPr>
  </w:style>
  <w:style w:type="paragraph" w:customStyle="1" w:styleId="Style72">
    <w:name w:val="Style72"/>
    <w:basedOn w:val="a0"/>
    <w:uiPriority w:val="99"/>
    <w:rsid w:val="00FC30EE"/>
    <w:pPr>
      <w:widowControl w:val="0"/>
      <w:autoSpaceDE w:val="0"/>
      <w:autoSpaceDN w:val="0"/>
      <w:adjustRightInd w:val="0"/>
      <w:spacing w:after="0" w:line="227" w:lineRule="exact"/>
      <w:ind w:hanging="394"/>
      <w:jc w:val="both"/>
    </w:pPr>
    <w:rPr>
      <w:rFonts w:ascii="Tahoma" w:eastAsia="Times New Roman" w:hAnsi="Tahoma" w:cs="Tahoma"/>
      <w:sz w:val="24"/>
      <w:szCs w:val="24"/>
      <w:lang w:eastAsia="ru-RU"/>
    </w:rPr>
  </w:style>
  <w:style w:type="character" w:customStyle="1" w:styleId="FontStyle104">
    <w:name w:val="Font Style104"/>
    <w:basedOn w:val="a1"/>
    <w:uiPriority w:val="99"/>
    <w:rsid w:val="00FC30EE"/>
    <w:rPr>
      <w:rFonts w:ascii="Tahoma" w:hAnsi="Tahoma" w:cs="Tahoma"/>
      <w:b/>
      <w:bCs/>
      <w:sz w:val="28"/>
      <w:szCs w:val="28"/>
    </w:rPr>
  </w:style>
  <w:style w:type="character" w:customStyle="1" w:styleId="FontStyle106">
    <w:name w:val="Font Style106"/>
    <w:basedOn w:val="a1"/>
    <w:uiPriority w:val="99"/>
    <w:rsid w:val="00FC30EE"/>
    <w:rPr>
      <w:rFonts w:ascii="Bookman Old Style" w:hAnsi="Bookman Old Style" w:cs="Bookman Old Style"/>
      <w:b/>
      <w:bCs/>
      <w:sz w:val="18"/>
      <w:szCs w:val="18"/>
    </w:rPr>
  </w:style>
  <w:style w:type="paragraph" w:customStyle="1" w:styleId="Style91">
    <w:name w:val="Style91"/>
    <w:basedOn w:val="a0"/>
    <w:uiPriority w:val="99"/>
    <w:rsid w:val="00FC30EE"/>
    <w:pPr>
      <w:widowControl w:val="0"/>
      <w:autoSpaceDE w:val="0"/>
      <w:autoSpaceDN w:val="0"/>
      <w:adjustRightInd w:val="0"/>
      <w:spacing w:after="0" w:line="283" w:lineRule="exact"/>
    </w:pPr>
    <w:rPr>
      <w:rFonts w:ascii="Times New Roman" w:eastAsiaTheme="minorEastAsia" w:hAnsi="Times New Roman" w:cs="Times New Roman"/>
      <w:sz w:val="24"/>
      <w:szCs w:val="24"/>
      <w:lang w:eastAsia="ru-RU"/>
    </w:rPr>
  </w:style>
  <w:style w:type="character" w:customStyle="1" w:styleId="FontStyle114">
    <w:name w:val="Font Style114"/>
    <w:basedOn w:val="a1"/>
    <w:uiPriority w:val="99"/>
    <w:rsid w:val="00FC30EE"/>
    <w:rPr>
      <w:rFonts w:ascii="Times New Roman" w:hAnsi="Times New Roman" w:cs="Times New Roman"/>
      <w:b/>
      <w:bCs/>
      <w:sz w:val="20"/>
      <w:szCs w:val="20"/>
    </w:rPr>
  </w:style>
  <w:style w:type="character" w:customStyle="1" w:styleId="FontStyle125">
    <w:name w:val="Font Style125"/>
    <w:basedOn w:val="a1"/>
    <w:uiPriority w:val="99"/>
    <w:rsid w:val="00FC30EE"/>
    <w:rPr>
      <w:rFonts w:ascii="Georgia" w:hAnsi="Georgia" w:cs="Georgia"/>
      <w:smallCaps/>
      <w:spacing w:val="20"/>
      <w:sz w:val="18"/>
      <w:szCs w:val="18"/>
    </w:rPr>
  </w:style>
  <w:style w:type="paragraph" w:customStyle="1" w:styleId="Style63">
    <w:name w:val="Style63"/>
    <w:basedOn w:val="a0"/>
    <w:uiPriority w:val="99"/>
    <w:rsid w:val="00E922A5"/>
    <w:pPr>
      <w:widowControl w:val="0"/>
      <w:autoSpaceDE w:val="0"/>
      <w:autoSpaceDN w:val="0"/>
      <w:adjustRightInd w:val="0"/>
      <w:spacing w:after="0" w:line="394" w:lineRule="exact"/>
      <w:ind w:hanging="581"/>
    </w:pPr>
    <w:rPr>
      <w:rFonts w:ascii="Tahoma" w:eastAsia="Times New Roman" w:hAnsi="Tahoma" w:cs="Tahoma"/>
      <w:sz w:val="24"/>
      <w:szCs w:val="24"/>
      <w:lang w:eastAsia="ru-RU"/>
    </w:rPr>
  </w:style>
  <w:style w:type="paragraph" w:customStyle="1" w:styleId="Style77">
    <w:name w:val="Style77"/>
    <w:basedOn w:val="a0"/>
    <w:uiPriority w:val="99"/>
    <w:rsid w:val="00E922A5"/>
    <w:pPr>
      <w:widowControl w:val="0"/>
      <w:autoSpaceDE w:val="0"/>
      <w:autoSpaceDN w:val="0"/>
      <w:adjustRightInd w:val="0"/>
      <w:spacing w:after="0" w:line="226" w:lineRule="exact"/>
      <w:jc w:val="right"/>
    </w:pPr>
    <w:rPr>
      <w:rFonts w:ascii="Tahoma" w:eastAsia="Times New Roman" w:hAnsi="Tahoma" w:cs="Tahoma"/>
      <w:sz w:val="24"/>
      <w:szCs w:val="24"/>
      <w:lang w:eastAsia="ru-RU"/>
    </w:rPr>
  </w:style>
  <w:style w:type="paragraph" w:customStyle="1" w:styleId="Style84">
    <w:name w:val="Style84"/>
    <w:basedOn w:val="a0"/>
    <w:uiPriority w:val="99"/>
    <w:rsid w:val="00E922A5"/>
    <w:pPr>
      <w:widowControl w:val="0"/>
      <w:autoSpaceDE w:val="0"/>
      <w:autoSpaceDN w:val="0"/>
      <w:adjustRightInd w:val="0"/>
      <w:spacing w:after="0" w:line="226" w:lineRule="exact"/>
      <w:ind w:hanging="240"/>
      <w:jc w:val="both"/>
    </w:pPr>
    <w:rPr>
      <w:rFonts w:ascii="Tahoma" w:eastAsia="Times New Roman" w:hAnsi="Tahoma" w:cs="Tahoma"/>
      <w:sz w:val="24"/>
      <w:szCs w:val="24"/>
      <w:lang w:eastAsia="ru-RU"/>
    </w:rPr>
  </w:style>
  <w:style w:type="paragraph" w:customStyle="1" w:styleId="Style93">
    <w:name w:val="Style93"/>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character" w:customStyle="1" w:styleId="FontStyle105">
    <w:name w:val="Font Style105"/>
    <w:basedOn w:val="a1"/>
    <w:uiPriority w:val="99"/>
    <w:rsid w:val="00E922A5"/>
    <w:rPr>
      <w:rFonts w:ascii="Franklin Gothic Medium" w:hAnsi="Franklin Gothic Medium" w:cs="Franklin Gothic Medium"/>
      <w:sz w:val="16"/>
      <w:szCs w:val="16"/>
    </w:rPr>
  </w:style>
  <w:style w:type="character" w:customStyle="1" w:styleId="FontStyle115">
    <w:name w:val="Font Style115"/>
    <w:basedOn w:val="a1"/>
    <w:uiPriority w:val="99"/>
    <w:rsid w:val="00E922A5"/>
    <w:rPr>
      <w:rFonts w:ascii="Bookman Old Style" w:hAnsi="Bookman Old Style" w:cs="Bookman Old Style"/>
      <w:i/>
      <w:iCs/>
      <w:sz w:val="22"/>
      <w:szCs w:val="22"/>
    </w:rPr>
  </w:style>
  <w:style w:type="character" w:customStyle="1" w:styleId="FontStyle116">
    <w:name w:val="Font Style116"/>
    <w:basedOn w:val="a1"/>
    <w:uiPriority w:val="99"/>
    <w:rsid w:val="00E922A5"/>
    <w:rPr>
      <w:rFonts w:ascii="Bookman Old Style" w:hAnsi="Bookman Old Style" w:cs="Bookman Old Style"/>
      <w:b/>
      <w:bCs/>
      <w:i/>
      <w:iCs/>
      <w:sz w:val="12"/>
      <w:szCs w:val="12"/>
    </w:rPr>
  </w:style>
  <w:style w:type="paragraph" w:customStyle="1" w:styleId="Style47">
    <w:name w:val="Style47"/>
    <w:basedOn w:val="a0"/>
    <w:uiPriority w:val="99"/>
    <w:rsid w:val="00E922A5"/>
    <w:pPr>
      <w:widowControl w:val="0"/>
      <w:autoSpaceDE w:val="0"/>
      <w:autoSpaceDN w:val="0"/>
      <w:adjustRightInd w:val="0"/>
      <w:spacing w:after="0" w:line="230" w:lineRule="exact"/>
    </w:pPr>
    <w:rPr>
      <w:rFonts w:ascii="Tahoma" w:eastAsia="Times New Roman" w:hAnsi="Tahoma" w:cs="Tahoma"/>
      <w:sz w:val="24"/>
      <w:szCs w:val="24"/>
      <w:lang w:eastAsia="ru-RU"/>
    </w:rPr>
  </w:style>
  <w:style w:type="paragraph" w:customStyle="1" w:styleId="Style82">
    <w:name w:val="Style82"/>
    <w:basedOn w:val="a0"/>
    <w:uiPriority w:val="99"/>
    <w:rsid w:val="00E922A5"/>
    <w:pPr>
      <w:widowControl w:val="0"/>
      <w:autoSpaceDE w:val="0"/>
      <w:autoSpaceDN w:val="0"/>
      <w:adjustRightInd w:val="0"/>
      <w:spacing w:after="0" w:line="230" w:lineRule="exact"/>
      <w:ind w:hanging="566"/>
    </w:pPr>
    <w:rPr>
      <w:rFonts w:ascii="Tahoma" w:eastAsia="Times New Roman" w:hAnsi="Tahoma" w:cs="Tahoma"/>
      <w:sz w:val="24"/>
      <w:szCs w:val="24"/>
      <w:lang w:eastAsia="ru-RU"/>
    </w:rPr>
  </w:style>
  <w:style w:type="paragraph" w:customStyle="1" w:styleId="Style85">
    <w:name w:val="Style85"/>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50">
    <w:name w:val="Style50"/>
    <w:basedOn w:val="a0"/>
    <w:uiPriority w:val="99"/>
    <w:rsid w:val="00E922A5"/>
    <w:pPr>
      <w:widowControl w:val="0"/>
      <w:autoSpaceDE w:val="0"/>
      <w:autoSpaceDN w:val="0"/>
      <w:adjustRightInd w:val="0"/>
      <w:spacing w:after="0" w:line="926" w:lineRule="exact"/>
    </w:pPr>
    <w:rPr>
      <w:rFonts w:ascii="Century Schoolbook" w:eastAsia="Times New Roman" w:hAnsi="Century Schoolbook" w:cs="Times New Roman"/>
      <w:sz w:val="24"/>
      <w:szCs w:val="24"/>
      <w:lang w:eastAsia="ru-RU"/>
    </w:rPr>
  </w:style>
  <w:style w:type="character" w:customStyle="1" w:styleId="FontStyle92">
    <w:name w:val="Font Style92"/>
    <w:basedOn w:val="a1"/>
    <w:uiPriority w:val="99"/>
    <w:rsid w:val="00E922A5"/>
    <w:rPr>
      <w:rFonts w:ascii="Century Schoolbook" w:hAnsi="Century Schoolbook" w:cs="Century Schoolbook"/>
      <w:i/>
      <w:iCs/>
      <w:spacing w:val="30"/>
      <w:sz w:val="16"/>
      <w:szCs w:val="16"/>
    </w:rPr>
  </w:style>
  <w:style w:type="paragraph" w:customStyle="1" w:styleId="Style3">
    <w:name w:val="Style3"/>
    <w:basedOn w:val="a0"/>
    <w:uiPriority w:val="99"/>
    <w:rsid w:val="00E922A5"/>
    <w:pPr>
      <w:widowControl w:val="0"/>
      <w:autoSpaceDE w:val="0"/>
      <w:autoSpaceDN w:val="0"/>
      <w:adjustRightInd w:val="0"/>
      <w:spacing w:after="0" w:line="298" w:lineRule="exact"/>
      <w:ind w:firstLine="336"/>
    </w:pPr>
    <w:rPr>
      <w:rFonts w:ascii="Times New Roman" w:eastAsiaTheme="minorEastAsia" w:hAnsi="Times New Roman" w:cs="Times New Roman"/>
      <w:sz w:val="24"/>
      <w:szCs w:val="24"/>
      <w:lang w:eastAsia="ru-RU"/>
    </w:rPr>
  </w:style>
  <w:style w:type="paragraph" w:customStyle="1" w:styleId="Style2">
    <w:name w:val="Style2"/>
    <w:basedOn w:val="a0"/>
    <w:uiPriority w:val="99"/>
    <w:rsid w:val="00E922A5"/>
    <w:pPr>
      <w:widowControl w:val="0"/>
      <w:autoSpaceDE w:val="0"/>
      <w:autoSpaceDN w:val="0"/>
      <w:adjustRightInd w:val="0"/>
      <w:spacing w:after="0" w:line="228" w:lineRule="exact"/>
      <w:ind w:hanging="274"/>
      <w:jc w:val="both"/>
    </w:pPr>
    <w:rPr>
      <w:rFonts w:ascii="Century Schoolbook" w:eastAsia="Times New Roman" w:hAnsi="Century Schoolbook" w:cs="Times New Roman"/>
      <w:sz w:val="24"/>
      <w:szCs w:val="24"/>
      <w:lang w:eastAsia="ru-RU"/>
    </w:rPr>
  </w:style>
  <w:style w:type="paragraph" w:customStyle="1" w:styleId="Style7">
    <w:name w:val="Style7"/>
    <w:basedOn w:val="a0"/>
    <w:uiPriority w:val="99"/>
    <w:rsid w:val="00E922A5"/>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3">
    <w:name w:val="Style53"/>
    <w:basedOn w:val="a0"/>
    <w:uiPriority w:val="99"/>
    <w:rsid w:val="00E922A5"/>
    <w:pPr>
      <w:widowControl w:val="0"/>
      <w:autoSpaceDE w:val="0"/>
      <w:autoSpaceDN w:val="0"/>
      <w:adjustRightInd w:val="0"/>
      <w:spacing w:after="0" w:line="228" w:lineRule="exact"/>
      <w:ind w:hanging="437"/>
    </w:pPr>
    <w:rPr>
      <w:rFonts w:ascii="Century Schoolbook" w:eastAsia="Times New Roman" w:hAnsi="Century Schoolbook" w:cs="Times New Roman"/>
      <w:sz w:val="24"/>
      <w:szCs w:val="24"/>
      <w:lang w:eastAsia="ru-RU"/>
    </w:rPr>
  </w:style>
  <w:style w:type="paragraph" w:customStyle="1" w:styleId="Style76">
    <w:name w:val="Style76"/>
    <w:basedOn w:val="a0"/>
    <w:uiPriority w:val="99"/>
    <w:rsid w:val="00E922A5"/>
    <w:pPr>
      <w:widowControl w:val="0"/>
      <w:autoSpaceDE w:val="0"/>
      <w:autoSpaceDN w:val="0"/>
      <w:adjustRightInd w:val="0"/>
      <w:spacing w:after="0" w:line="1325" w:lineRule="exact"/>
    </w:pPr>
    <w:rPr>
      <w:rFonts w:ascii="Century Schoolbook" w:eastAsia="Times New Roman" w:hAnsi="Century Schoolbook" w:cs="Times New Roman"/>
      <w:sz w:val="24"/>
      <w:szCs w:val="24"/>
      <w:lang w:eastAsia="ru-RU"/>
    </w:rPr>
  </w:style>
  <w:style w:type="character" w:customStyle="1" w:styleId="FontStyle86">
    <w:name w:val="Font Style86"/>
    <w:basedOn w:val="a1"/>
    <w:uiPriority w:val="99"/>
    <w:rsid w:val="00E922A5"/>
    <w:rPr>
      <w:rFonts w:ascii="Century Schoolbook" w:hAnsi="Century Schoolbook" w:cs="Century Schoolbook"/>
      <w:b/>
      <w:bCs/>
      <w:sz w:val="20"/>
      <w:szCs w:val="20"/>
    </w:rPr>
  </w:style>
  <w:style w:type="paragraph" w:customStyle="1" w:styleId="Style48">
    <w:name w:val="Style48"/>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65">
    <w:name w:val="Style65"/>
    <w:basedOn w:val="a0"/>
    <w:uiPriority w:val="99"/>
    <w:rsid w:val="00E922A5"/>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78">
    <w:name w:val="Style78"/>
    <w:basedOn w:val="a0"/>
    <w:uiPriority w:val="99"/>
    <w:rsid w:val="00E922A5"/>
    <w:pPr>
      <w:widowControl w:val="0"/>
      <w:autoSpaceDE w:val="0"/>
      <w:autoSpaceDN w:val="0"/>
      <w:adjustRightInd w:val="0"/>
      <w:spacing w:after="0" w:line="259" w:lineRule="exact"/>
      <w:ind w:hanging="1982"/>
    </w:pPr>
    <w:rPr>
      <w:rFonts w:ascii="Tahoma" w:eastAsia="Times New Roman" w:hAnsi="Tahoma" w:cs="Tahoma"/>
      <w:sz w:val="24"/>
      <w:szCs w:val="24"/>
      <w:lang w:eastAsia="ru-RU"/>
    </w:rPr>
  </w:style>
  <w:style w:type="paragraph" w:customStyle="1" w:styleId="Style97">
    <w:name w:val="Style97"/>
    <w:basedOn w:val="a0"/>
    <w:uiPriority w:val="99"/>
    <w:rsid w:val="00E922A5"/>
    <w:pPr>
      <w:widowControl w:val="0"/>
      <w:autoSpaceDE w:val="0"/>
      <w:autoSpaceDN w:val="0"/>
      <w:adjustRightInd w:val="0"/>
      <w:spacing w:after="0" w:line="336" w:lineRule="exact"/>
    </w:pPr>
    <w:rPr>
      <w:rFonts w:ascii="Tahoma" w:eastAsia="Times New Roman" w:hAnsi="Tahoma" w:cs="Tahoma"/>
      <w:sz w:val="24"/>
      <w:szCs w:val="24"/>
      <w:lang w:eastAsia="ru-RU"/>
    </w:rPr>
  </w:style>
  <w:style w:type="character" w:customStyle="1" w:styleId="FontStyle128">
    <w:name w:val="Font Style128"/>
    <w:basedOn w:val="a1"/>
    <w:uiPriority w:val="99"/>
    <w:rsid w:val="00E922A5"/>
    <w:rPr>
      <w:rFonts w:ascii="Bookman Old Style" w:hAnsi="Bookman Old Style" w:cs="Bookman Old Style"/>
      <w:i/>
      <w:iCs/>
      <w:spacing w:val="30"/>
      <w:sz w:val="18"/>
      <w:szCs w:val="18"/>
    </w:rPr>
  </w:style>
  <w:style w:type="paragraph" w:customStyle="1" w:styleId="Style74">
    <w:name w:val="Style74"/>
    <w:basedOn w:val="a0"/>
    <w:uiPriority w:val="99"/>
    <w:rsid w:val="00E922A5"/>
    <w:pPr>
      <w:widowControl w:val="0"/>
      <w:autoSpaceDE w:val="0"/>
      <w:autoSpaceDN w:val="0"/>
      <w:adjustRightInd w:val="0"/>
      <w:spacing w:after="0" w:line="230" w:lineRule="exact"/>
      <w:ind w:hanging="1253"/>
    </w:pPr>
    <w:rPr>
      <w:rFonts w:ascii="Tahoma" w:eastAsia="Times New Roman" w:hAnsi="Tahoma" w:cs="Tahoma"/>
      <w:sz w:val="24"/>
      <w:szCs w:val="24"/>
      <w:lang w:eastAsia="ru-RU"/>
    </w:rPr>
  </w:style>
  <w:style w:type="character" w:customStyle="1" w:styleId="FontStyle121">
    <w:name w:val="Font Style121"/>
    <w:basedOn w:val="a1"/>
    <w:uiPriority w:val="99"/>
    <w:rsid w:val="00E922A5"/>
    <w:rPr>
      <w:rFonts w:ascii="Constantia" w:hAnsi="Constantia" w:cs="Constantia"/>
      <w:sz w:val="20"/>
      <w:szCs w:val="20"/>
    </w:rPr>
  </w:style>
  <w:style w:type="character" w:customStyle="1" w:styleId="FontStyle11">
    <w:name w:val="Font Style11"/>
    <w:basedOn w:val="a1"/>
    <w:uiPriority w:val="99"/>
    <w:rsid w:val="00E922A5"/>
    <w:rPr>
      <w:rFonts w:ascii="Century Schoolbook" w:hAnsi="Century Schoolbook" w:cs="Century Schoolbook"/>
      <w:sz w:val="62"/>
      <w:szCs w:val="62"/>
    </w:rPr>
  </w:style>
  <w:style w:type="character" w:customStyle="1" w:styleId="FontStyle12">
    <w:name w:val="Font Style12"/>
    <w:basedOn w:val="a1"/>
    <w:uiPriority w:val="99"/>
    <w:rsid w:val="00E922A5"/>
    <w:rPr>
      <w:rFonts w:ascii="Century Schoolbook" w:hAnsi="Century Schoolbook" w:cs="Century Schoolbook"/>
      <w:i/>
      <w:iCs/>
      <w:sz w:val="62"/>
      <w:szCs w:val="62"/>
    </w:rPr>
  </w:style>
  <w:style w:type="character" w:customStyle="1" w:styleId="FontStyle13">
    <w:name w:val="Font Style13"/>
    <w:basedOn w:val="a1"/>
    <w:uiPriority w:val="99"/>
    <w:rsid w:val="00E922A5"/>
    <w:rPr>
      <w:rFonts w:ascii="Century Schoolbook" w:hAnsi="Century Schoolbook" w:cs="Century Schoolbook"/>
      <w:b/>
      <w:bCs/>
      <w:spacing w:val="-20"/>
      <w:sz w:val="62"/>
      <w:szCs w:val="62"/>
    </w:rPr>
  </w:style>
  <w:style w:type="paragraph" w:customStyle="1" w:styleId="Style57">
    <w:name w:val="Style57"/>
    <w:basedOn w:val="a0"/>
    <w:uiPriority w:val="99"/>
    <w:rsid w:val="008D4655"/>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88">
    <w:name w:val="Font Style88"/>
    <w:basedOn w:val="a1"/>
    <w:uiPriority w:val="99"/>
    <w:rsid w:val="008D4655"/>
    <w:rPr>
      <w:rFonts w:ascii="Century Schoolbook" w:hAnsi="Century Schoolbook" w:cs="Century Schoolbook"/>
      <w:i/>
      <w:iCs/>
      <w:sz w:val="16"/>
      <w:szCs w:val="16"/>
    </w:rPr>
  </w:style>
  <w:style w:type="paragraph" w:customStyle="1" w:styleId="Style39">
    <w:name w:val="Style39"/>
    <w:basedOn w:val="a0"/>
    <w:uiPriority w:val="99"/>
    <w:rsid w:val="008D4655"/>
    <w:pPr>
      <w:widowControl w:val="0"/>
      <w:autoSpaceDE w:val="0"/>
      <w:autoSpaceDN w:val="0"/>
      <w:adjustRightInd w:val="0"/>
      <w:spacing w:after="0" w:line="298" w:lineRule="exact"/>
      <w:ind w:firstLine="144"/>
    </w:pPr>
    <w:rPr>
      <w:rFonts w:ascii="Times New Roman" w:eastAsiaTheme="minorEastAsia" w:hAnsi="Times New Roman" w:cs="Times New Roman"/>
      <w:sz w:val="24"/>
      <w:szCs w:val="24"/>
      <w:lang w:eastAsia="ru-RU"/>
    </w:rPr>
  </w:style>
  <w:style w:type="paragraph" w:customStyle="1" w:styleId="Style52">
    <w:name w:val="Style52"/>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67">
    <w:name w:val="Style67"/>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75">
    <w:name w:val="Style75"/>
    <w:basedOn w:val="a0"/>
    <w:uiPriority w:val="99"/>
    <w:rsid w:val="008D4655"/>
    <w:pPr>
      <w:widowControl w:val="0"/>
      <w:autoSpaceDE w:val="0"/>
      <w:autoSpaceDN w:val="0"/>
      <w:adjustRightInd w:val="0"/>
      <w:spacing w:after="0" w:line="254" w:lineRule="exact"/>
      <w:ind w:firstLine="144"/>
    </w:pPr>
    <w:rPr>
      <w:rFonts w:ascii="Times New Roman" w:eastAsiaTheme="minorEastAsia" w:hAnsi="Times New Roman" w:cs="Times New Roman"/>
      <w:sz w:val="24"/>
      <w:szCs w:val="24"/>
      <w:lang w:eastAsia="ru-RU"/>
    </w:rPr>
  </w:style>
  <w:style w:type="paragraph" w:customStyle="1" w:styleId="Style88">
    <w:name w:val="Style88"/>
    <w:basedOn w:val="a0"/>
    <w:uiPriority w:val="99"/>
    <w:rsid w:val="008D4655"/>
    <w:pPr>
      <w:widowControl w:val="0"/>
      <w:autoSpaceDE w:val="0"/>
      <w:autoSpaceDN w:val="0"/>
      <w:adjustRightInd w:val="0"/>
      <w:spacing w:after="0" w:line="250" w:lineRule="exact"/>
      <w:ind w:firstLine="2630"/>
    </w:pPr>
    <w:rPr>
      <w:rFonts w:ascii="Times New Roman" w:eastAsiaTheme="minorEastAsia" w:hAnsi="Times New Roman" w:cs="Times New Roman"/>
      <w:sz w:val="24"/>
      <w:szCs w:val="24"/>
      <w:lang w:eastAsia="ru-RU"/>
    </w:rPr>
  </w:style>
  <w:style w:type="paragraph" w:customStyle="1" w:styleId="Style89">
    <w:name w:val="Style89"/>
    <w:basedOn w:val="a0"/>
    <w:uiPriority w:val="99"/>
    <w:rsid w:val="008D465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Style90">
    <w:name w:val="Style90"/>
    <w:basedOn w:val="a0"/>
    <w:uiPriority w:val="99"/>
    <w:rsid w:val="008D4655"/>
    <w:pPr>
      <w:widowControl w:val="0"/>
      <w:autoSpaceDE w:val="0"/>
      <w:autoSpaceDN w:val="0"/>
      <w:adjustRightInd w:val="0"/>
      <w:spacing w:after="0" w:line="254" w:lineRule="exact"/>
      <w:ind w:firstLine="322"/>
    </w:pPr>
    <w:rPr>
      <w:rFonts w:ascii="Times New Roman" w:eastAsiaTheme="minorEastAsia" w:hAnsi="Times New Roman" w:cs="Times New Roman"/>
      <w:sz w:val="24"/>
      <w:szCs w:val="24"/>
      <w:lang w:eastAsia="ru-RU"/>
    </w:rPr>
  </w:style>
  <w:style w:type="paragraph" w:customStyle="1" w:styleId="Style95">
    <w:name w:val="Style95"/>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98">
    <w:name w:val="Style98"/>
    <w:basedOn w:val="a0"/>
    <w:uiPriority w:val="99"/>
    <w:rsid w:val="008D4655"/>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20">
    <w:name w:val="Font Style120"/>
    <w:basedOn w:val="a1"/>
    <w:uiPriority w:val="99"/>
    <w:rsid w:val="008D4655"/>
    <w:rPr>
      <w:rFonts w:ascii="Times New Roman" w:hAnsi="Times New Roman" w:cs="Times New Roman"/>
      <w:b/>
      <w:bCs/>
      <w:sz w:val="22"/>
      <w:szCs w:val="22"/>
    </w:rPr>
  </w:style>
  <w:style w:type="character" w:customStyle="1" w:styleId="FontStyle131">
    <w:name w:val="Font Style131"/>
    <w:basedOn w:val="a1"/>
    <w:uiPriority w:val="99"/>
    <w:rsid w:val="008D4655"/>
    <w:rPr>
      <w:rFonts w:ascii="Times New Roman" w:hAnsi="Times New Roman" w:cs="Times New Roman"/>
      <w:b/>
      <w:bCs/>
      <w:i/>
      <w:iCs/>
      <w:sz w:val="24"/>
      <w:szCs w:val="24"/>
    </w:rPr>
  </w:style>
  <w:style w:type="character" w:customStyle="1" w:styleId="FontStyle132">
    <w:name w:val="Font Style132"/>
    <w:basedOn w:val="a1"/>
    <w:uiPriority w:val="99"/>
    <w:rsid w:val="008D4655"/>
    <w:rPr>
      <w:rFonts w:ascii="Times New Roman" w:hAnsi="Times New Roman" w:cs="Times New Roman"/>
      <w:b/>
      <w:bCs/>
      <w:i/>
      <w:iCs/>
      <w:sz w:val="22"/>
      <w:szCs w:val="22"/>
    </w:rPr>
  </w:style>
  <w:style w:type="character" w:customStyle="1" w:styleId="FontStyle133">
    <w:name w:val="Font Style133"/>
    <w:basedOn w:val="a1"/>
    <w:uiPriority w:val="99"/>
    <w:rsid w:val="008D4655"/>
    <w:rPr>
      <w:rFonts w:ascii="Times New Roman" w:hAnsi="Times New Roman" w:cs="Times New Roman"/>
      <w:b/>
      <w:bCs/>
      <w:sz w:val="22"/>
      <w:szCs w:val="22"/>
    </w:rPr>
  </w:style>
  <w:style w:type="character" w:customStyle="1" w:styleId="FontStyle134">
    <w:name w:val="Font Style134"/>
    <w:basedOn w:val="a1"/>
    <w:uiPriority w:val="99"/>
    <w:rsid w:val="008D4655"/>
    <w:rPr>
      <w:rFonts w:ascii="Times New Roman" w:hAnsi="Times New Roman" w:cs="Times New Roman"/>
      <w:b/>
      <w:bCs/>
      <w:smallCaps/>
      <w:sz w:val="20"/>
      <w:szCs w:val="20"/>
    </w:rPr>
  </w:style>
  <w:style w:type="character" w:customStyle="1" w:styleId="FontStyle135">
    <w:name w:val="Font Style135"/>
    <w:basedOn w:val="a1"/>
    <w:uiPriority w:val="99"/>
    <w:rsid w:val="008D4655"/>
    <w:rPr>
      <w:rFonts w:ascii="Times New Roman" w:hAnsi="Times New Roman" w:cs="Times New Roman"/>
      <w:b/>
      <w:bCs/>
      <w:sz w:val="22"/>
      <w:szCs w:val="22"/>
    </w:rPr>
  </w:style>
  <w:style w:type="character" w:customStyle="1" w:styleId="FontStyle136">
    <w:name w:val="Font Style136"/>
    <w:basedOn w:val="a1"/>
    <w:uiPriority w:val="99"/>
    <w:rsid w:val="008D4655"/>
    <w:rPr>
      <w:rFonts w:ascii="Times New Roman" w:hAnsi="Times New Roman" w:cs="Times New Roman"/>
      <w:b/>
      <w:bCs/>
      <w:spacing w:val="-10"/>
      <w:sz w:val="18"/>
      <w:szCs w:val="18"/>
    </w:rPr>
  </w:style>
  <w:style w:type="character" w:customStyle="1" w:styleId="FontStyle137">
    <w:name w:val="Font Style137"/>
    <w:basedOn w:val="a1"/>
    <w:uiPriority w:val="99"/>
    <w:rsid w:val="008D4655"/>
    <w:rPr>
      <w:rFonts w:ascii="Georgia" w:hAnsi="Georgia" w:cs="Georgia"/>
      <w:sz w:val="22"/>
      <w:szCs w:val="22"/>
    </w:rPr>
  </w:style>
  <w:style w:type="paragraph" w:customStyle="1" w:styleId="Style79">
    <w:name w:val="Style79"/>
    <w:basedOn w:val="a0"/>
    <w:uiPriority w:val="99"/>
    <w:rsid w:val="008D4655"/>
    <w:pPr>
      <w:widowControl w:val="0"/>
      <w:autoSpaceDE w:val="0"/>
      <w:autoSpaceDN w:val="0"/>
      <w:adjustRightInd w:val="0"/>
      <w:spacing w:after="0" w:line="230" w:lineRule="exact"/>
      <w:ind w:hanging="269"/>
    </w:pPr>
    <w:rPr>
      <w:rFonts w:ascii="Tahoma" w:eastAsia="Times New Roman" w:hAnsi="Tahoma" w:cs="Tahoma"/>
      <w:sz w:val="24"/>
      <w:szCs w:val="24"/>
      <w:lang w:eastAsia="ru-RU"/>
    </w:rPr>
  </w:style>
  <w:style w:type="paragraph" w:customStyle="1" w:styleId="Style96">
    <w:name w:val="Style96"/>
    <w:basedOn w:val="a0"/>
    <w:uiPriority w:val="99"/>
    <w:rsid w:val="008D4655"/>
    <w:pPr>
      <w:widowControl w:val="0"/>
      <w:autoSpaceDE w:val="0"/>
      <w:autoSpaceDN w:val="0"/>
      <w:adjustRightInd w:val="0"/>
      <w:spacing w:after="0" w:line="240" w:lineRule="auto"/>
      <w:jc w:val="both"/>
    </w:pPr>
    <w:rPr>
      <w:rFonts w:ascii="Tahoma" w:eastAsia="Times New Roman" w:hAnsi="Tahoma" w:cs="Tahoma"/>
      <w:sz w:val="24"/>
      <w:szCs w:val="24"/>
      <w:lang w:eastAsia="ru-RU"/>
    </w:rPr>
  </w:style>
  <w:style w:type="paragraph" w:customStyle="1" w:styleId="Style32">
    <w:name w:val="Style32"/>
    <w:basedOn w:val="a0"/>
    <w:uiPriority w:val="99"/>
    <w:rsid w:val="008D4655"/>
    <w:pPr>
      <w:widowControl w:val="0"/>
      <w:autoSpaceDE w:val="0"/>
      <w:autoSpaceDN w:val="0"/>
      <w:adjustRightInd w:val="0"/>
      <w:spacing w:after="0" w:line="230" w:lineRule="exact"/>
      <w:ind w:firstLine="274"/>
    </w:pPr>
    <w:rPr>
      <w:rFonts w:ascii="Tahoma" w:eastAsia="Times New Roman" w:hAnsi="Tahoma" w:cs="Tahoma"/>
      <w:sz w:val="24"/>
      <w:szCs w:val="24"/>
      <w:lang w:eastAsia="ru-RU"/>
    </w:rPr>
  </w:style>
  <w:style w:type="paragraph" w:customStyle="1" w:styleId="Style33">
    <w:name w:val="Style33"/>
    <w:basedOn w:val="a0"/>
    <w:uiPriority w:val="99"/>
    <w:rsid w:val="008D4655"/>
    <w:pPr>
      <w:widowControl w:val="0"/>
      <w:autoSpaceDE w:val="0"/>
      <w:autoSpaceDN w:val="0"/>
      <w:adjustRightInd w:val="0"/>
      <w:spacing w:after="0" w:line="216" w:lineRule="exact"/>
      <w:ind w:hanging="269"/>
    </w:pPr>
    <w:rPr>
      <w:rFonts w:ascii="Tahoma" w:eastAsia="Times New Roman" w:hAnsi="Tahoma" w:cs="Tahoma"/>
      <w:sz w:val="24"/>
      <w:szCs w:val="24"/>
      <w:lang w:eastAsia="ru-RU"/>
    </w:rPr>
  </w:style>
  <w:style w:type="character" w:customStyle="1" w:styleId="FontStyle107">
    <w:name w:val="Font Style107"/>
    <w:basedOn w:val="a1"/>
    <w:uiPriority w:val="99"/>
    <w:rsid w:val="008D4655"/>
    <w:rPr>
      <w:rFonts w:ascii="Bookman Old Style" w:hAnsi="Bookman Old Style" w:cs="Bookman Old Style"/>
      <w:sz w:val="8"/>
      <w:szCs w:val="8"/>
    </w:rPr>
  </w:style>
  <w:style w:type="paragraph" w:customStyle="1" w:styleId="Style64">
    <w:name w:val="Style64"/>
    <w:basedOn w:val="a0"/>
    <w:uiPriority w:val="99"/>
    <w:rsid w:val="008D4655"/>
    <w:pPr>
      <w:widowControl w:val="0"/>
      <w:autoSpaceDE w:val="0"/>
      <w:autoSpaceDN w:val="0"/>
      <w:adjustRightInd w:val="0"/>
      <w:spacing w:after="0" w:line="226" w:lineRule="exact"/>
      <w:ind w:firstLine="293"/>
    </w:pPr>
    <w:rPr>
      <w:rFonts w:ascii="Century Schoolbook" w:eastAsia="Times New Roman" w:hAnsi="Century Schoolbook" w:cs="Times New Roman"/>
      <w:sz w:val="24"/>
      <w:szCs w:val="24"/>
      <w:lang w:eastAsia="ru-RU"/>
    </w:rPr>
  </w:style>
  <w:style w:type="character" w:customStyle="1" w:styleId="FontStyle96">
    <w:name w:val="Font Style96"/>
    <w:basedOn w:val="a1"/>
    <w:uiPriority w:val="99"/>
    <w:rsid w:val="008D4655"/>
    <w:rPr>
      <w:rFonts w:ascii="Tahoma" w:hAnsi="Tahoma" w:cs="Tahoma"/>
      <w:sz w:val="18"/>
      <w:szCs w:val="18"/>
    </w:rPr>
  </w:style>
  <w:style w:type="character" w:customStyle="1" w:styleId="FontStyle97">
    <w:name w:val="Font Style97"/>
    <w:basedOn w:val="a1"/>
    <w:uiPriority w:val="99"/>
    <w:rsid w:val="008D4655"/>
    <w:rPr>
      <w:rFonts w:ascii="Arial Narrow" w:hAnsi="Arial Narrow" w:cs="Arial Narrow"/>
      <w:sz w:val="26"/>
      <w:szCs w:val="26"/>
    </w:rPr>
  </w:style>
  <w:style w:type="character" w:customStyle="1" w:styleId="FontStyle109">
    <w:name w:val="Font Style109"/>
    <w:basedOn w:val="a1"/>
    <w:uiPriority w:val="99"/>
    <w:rsid w:val="00305B89"/>
    <w:rPr>
      <w:rFonts w:ascii="Bookman Old Style" w:hAnsi="Bookman Old Style" w:cs="Bookman Old Style"/>
      <w:b/>
      <w:bCs/>
      <w:sz w:val="12"/>
      <w:szCs w:val="12"/>
    </w:rPr>
  </w:style>
  <w:style w:type="paragraph" w:customStyle="1" w:styleId="Style102">
    <w:name w:val="Style102"/>
    <w:basedOn w:val="a0"/>
    <w:uiPriority w:val="99"/>
    <w:rsid w:val="00305B89"/>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character" w:customStyle="1" w:styleId="FontStyle122">
    <w:name w:val="Font Style122"/>
    <w:basedOn w:val="a1"/>
    <w:uiPriority w:val="99"/>
    <w:rsid w:val="00305B89"/>
    <w:rPr>
      <w:rFonts w:ascii="Georgia" w:hAnsi="Georgia" w:cs="Georgia"/>
      <w:spacing w:val="10"/>
      <w:sz w:val="24"/>
      <w:szCs w:val="24"/>
    </w:rPr>
  </w:style>
  <w:style w:type="paragraph" w:styleId="a7">
    <w:name w:val="header"/>
    <w:basedOn w:val="a0"/>
    <w:link w:val="a8"/>
    <w:uiPriority w:val="99"/>
    <w:unhideWhenUsed/>
    <w:rsid w:val="00305B89"/>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305B89"/>
  </w:style>
  <w:style w:type="paragraph" w:styleId="a9">
    <w:name w:val="footer"/>
    <w:basedOn w:val="a0"/>
    <w:link w:val="aa"/>
    <w:uiPriority w:val="99"/>
    <w:unhideWhenUsed/>
    <w:rsid w:val="00305B89"/>
    <w:pPr>
      <w:tabs>
        <w:tab w:val="center" w:pos="4677"/>
        <w:tab w:val="right" w:pos="9355"/>
      </w:tabs>
      <w:spacing w:after="0" w:line="240" w:lineRule="auto"/>
    </w:pPr>
  </w:style>
  <w:style w:type="character" w:customStyle="1" w:styleId="aa">
    <w:name w:val="Нижний колонтитул Знак"/>
    <w:basedOn w:val="a1"/>
    <w:link w:val="a9"/>
    <w:uiPriority w:val="99"/>
    <w:rsid w:val="00305B89"/>
  </w:style>
  <w:style w:type="character" w:customStyle="1" w:styleId="20">
    <w:name w:val="Заголовок 2 Знак"/>
    <w:basedOn w:val="a1"/>
    <w:link w:val="2"/>
    <w:rsid w:val="00305B89"/>
    <w:rPr>
      <w:rFonts w:asciiTheme="majorHAnsi" w:eastAsiaTheme="majorEastAsia" w:hAnsiTheme="majorHAnsi" w:cstheme="majorBidi"/>
      <w:b/>
      <w:bCs/>
      <w:color w:val="4F81BD" w:themeColor="accent1"/>
      <w:sz w:val="26"/>
      <w:szCs w:val="26"/>
    </w:rPr>
  </w:style>
  <w:style w:type="paragraph" w:styleId="ab">
    <w:name w:val="Subtitle"/>
    <w:basedOn w:val="a0"/>
    <w:next w:val="a0"/>
    <w:link w:val="ac"/>
    <w:qFormat/>
    <w:rsid w:val="00305B8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basedOn w:val="a1"/>
    <w:link w:val="ab"/>
    <w:uiPriority w:val="11"/>
    <w:rsid w:val="00305B89"/>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rsid w:val="00305B89"/>
    <w:rPr>
      <w:rFonts w:asciiTheme="majorHAnsi" w:eastAsiaTheme="majorEastAsia" w:hAnsiTheme="majorHAnsi" w:cstheme="majorBidi"/>
      <w:b/>
      <w:bCs/>
      <w:color w:val="4F81BD" w:themeColor="accent1"/>
    </w:rPr>
  </w:style>
  <w:style w:type="paragraph" w:styleId="ad">
    <w:name w:val="Normal (Web)"/>
    <w:basedOn w:val="a0"/>
    <w:rsid w:val="00473831"/>
    <w:pPr>
      <w:spacing w:before="100" w:beforeAutospacing="1" w:after="100" w:afterAutospacing="1" w:line="240" w:lineRule="auto"/>
    </w:pPr>
    <w:rPr>
      <w:rFonts w:ascii="Arial Unicode MS" w:eastAsia="Arial Unicode MS" w:hAnsi="Arial" w:cs="Arial Unicode MS"/>
      <w:sz w:val="24"/>
      <w:szCs w:val="24"/>
      <w:lang w:eastAsia="ru-RU"/>
    </w:rPr>
  </w:style>
  <w:style w:type="character" w:styleId="ae">
    <w:name w:val="page number"/>
    <w:basedOn w:val="a1"/>
    <w:rsid w:val="00473831"/>
  </w:style>
  <w:style w:type="character" w:customStyle="1" w:styleId="FontStyle44">
    <w:name w:val="Font Style44"/>
    <w:basedOn w:val="a1"/>
    <w:uiPriority w:val="99"/>
    <w:rsid w:val="004D472B"/>
    <w:rPr>
      <w:rFonts w:ascii="Century Schoolbook" w:hAnsi="Century Schoolbook" w:cs="Century Schoolbook"/>
      <w:sz w:val="18"/>
      <w:szCs w:val="18"/>
    </w:rPr>
  </w:style>
  <w:style w:type="character" w:customStyle="1" w:styleId="FontStyle54">
    <w:name w:val="Font Style54"/>
    <w:basedOn w:val="a1"/>
    <w:uiPriority w:val="99"/>
    <w:rsid w:val="004D472B"/>
    <w:rPr>
      <w:rFonts w:ascii="Franklin Gothic Book" w:hAnsi="Franklin Gothic Book" w:cs="Franklin Gothic Book"/>
      <w:b/>
      <w:bCs/>
      <w:sz w:val="28"/>
      <w:szCs w:val="28"/>
    </w:rPr>
  </w:style>
  <w:style w:type="character" w:customStyle="1" w:styleId="FontStyle60">
    <w:name w:val="Font Style60"/>
    <w:basedOn w:val="a1"/>
    <w:uiPriority w:val="99"/>
    <w:rsid w:val="004D472B"/>
    <w:rPr>
      <w:rFonts w:ascii="Century Schoolbook" w:hAnsi="Century Schoolbook" w:cs="Century Schoolbook"/>
      <w:b/>
      <w:bCs/>
      <w:sz w:val="18"/>
      <w:szCs w:val="18"/>
    </w:rPr>
  </w:style>
  <w:style w:type="character" w:customStyle="1" w:styleId="FontStyle61">
    <w:name w:val="Font Style61"/>
    <w:uiPriority w:val="99"/>
    <w:rsid w:val="005D3F92"/>
    <w:rPr>
      <w:rFonts w:ascii="Century Schoolbook" w:hAnsi="Century Schoolbook" w:cs="Century Schoolbook"/>
      <w:b/>
      <w:bCs/>
      <w:i/>
      <w:iCs/>
      <w:sz w:val="18"/>
      <w:szCs w:val="18"/>
    </w:rPr>
  </w:style>
  <w:style w:type="paragraph" w:customStyle="1" w:styleId="af">
    <w:name w:val="Отчет"/>
    <w:basedOn w:val="a0"/>
    <w:link w:val="af0"/>
    <w:rsid w:val="00C9110C"/>
    <w:pPr>
      <w:tabs>
        <w:tab w:val="left" w:pos="725"/>
        <w:tab w:val="num" w:pos="900"/>
      </w:tabs>
      <w:spacing w:after="0" w:line="360" w:lineRule="auto"/>
      <w:ind w:firstLine="709"/>
      <w:jc w:val="both"/>
    </w:pPr>
    <w:rPr>
      <w:rFonts w:ascii="Times New Roman" w:eastAsia="Times New Roman" w:hAnsi="Times New Roman" w:cs="Times New Roman"/>
      <w:color w:val="000000"/>
      <w:sz w:val="28"/>
      <w:szCs w:val="28"/>
    </w:rPr>
  </w:style>
  <w:style w:type="character" w:customStyle="1" w:styleId="af0">
    <w:name w:val="Отчет Знак"/>
    <w:link w:val="af"/>
    <w:rsid w:val="00C9110C"/>
    <w:rPr>
      <w:rFonts w:ascii="Times New Roman" w:eastAsia="Times New Roman" w:hAnsi="Times New Roman" w:cs="Times New Roman"/>
      <w:color w:val="000000"/>
      <w:sz w:val="28"/>
      <w:szCs w:val="28"/>
    </w:rPr>
  </w:style>
  <w:style w:type="paragraph" w:customStyle="1" w:styleId="Default">
    <w:name w:val="Default"/>
    <w:rsid w:val="00C9110C"/>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FontStyle68">
    <w:name w:val="Font Style68"/>
    <w:uiPriority w:val="99"/>
    <w:rsid w:val="00C9110C"/>
    <w:rPr>
      <w:rFonts w:ascii="Century Schoolbook" w:hAnsi="Century Schoolbook" w:cs="Century Schoolbook"/>
      <w:sz w:val="18"/>
      <w:szCs w:val="18"/>
    </w:rPr>
  </w:style>
  <w:style w:type="character" w:customStyle="1" w:styleId="FontStyle57">
    <w:name w:val="Font Style57"/>
    <w:uiPriority w:val="99"/>
    <w:rsid w:val="00C9110C"/>
    <w:rPr>
      <w:rFonts w:ascii="Century Schoolbook" w:hAnsi="Century Schoolbook" w:cs="Century Schoolbook"/>
      <w:i/>
      <w:iCs/>
      <w:sz w:val="18"/>
      <w:szCs w:val="18"/>
    </w:rPr>
  </w:style>
  <w:style w:type="character" w:customStyle="1" w:styleId="FontStyle15">
    <w:name w:val="Font Style15"/>
    <w:basedOn w:val="a1"/>
    <w:uiPriority w:val="99"/>
    <w:rsid w:val="008236D3"/>
    <w:rPr>
      <w:rFonts w:ascii="Times New Roman" w:hAnsi="Times New Roman" w:cs="Times New Roman"/>
      <w:sz w:val="20"/>
      <w:szCs w:val="20"/>
    </w:rPr>
  </w:style>
  <w:style w:type="character" w:customStyle="1" w:styleId="FontStyle14">
    <w:name w:val="Font Style14"/>
    <w:basedOn w:val="a1"/>
    <w:uiPriority w:val="99"/>
    <w:rsid w:val="008236D3"/>
    <w:rPr>
      <w:rFonts w:ascii="Times New Roman" w:hAnsi="Times New Roman" w:cs="Times New Roman"/>
      <w:b/>
      <w:bCs/>
      <w:sz w:val="20"/>
      <w:szCs w:val="20"/>
    </w:rPr>
  </w:style>
  <w:style w:type="paragraph" w:styleId="af1">
    <w:name w:val="No Spacing"/>
    <w:qFormat/>
    <w:rsid w:val="004D5E56"/>
    <w:pPr>
      <w:spacing w:after="0" w:line="240" w:lineRule="auto"/>
    </w:pPr>
    <w:rPr>
      <w:rFonts w:ascii="Calibri" w:eastAsia="Calibri" w:hAnsi="Calibri" w:cs="Times New Roman"/>
    </w:rPr>
  </w:style>
  <w:style w:type="character" w:customStyle="1" w:styleId="FontStyle62">
    <w:name w:val="Font Style62"/>
    <w:uiPriority w:val="99"/>
    <w:rsid w:val="004D5E56"/>
    <w:rPr>
      <w:rFonts w:ascii="Franklin Gothic Medium" w:hAnsi="Franklin Gothic Medium" w:cs="Franklin Gothic Medium"/>
      <w:i/>
      <w:iCs/>
      <w:sz w:val="26"/>
      <w:szCs w:val="26"/>
    </w:rPr>
  </w:style>
  <w:style w:type="character" w:customStyle="1" w:styleId="41">
    <w:name w:val="Основной текст (4)_"/>
    <w:basedOn w:val="a1"/>
    <w:link w:val="410"/>
    <w:uiPriority w:val="99"/>
    <w:locked/>
    <w:rsid w:val="009D4643"/>
    <w:rPr>
      <w:rFonts w:ascii="Times New Roman" w:hAnsi="Times New Roman" w:cs="Times New Roman"/>
      <w:b/>
      <w:bCs/>
      <w:shd w:val="clear" w:color="auto" w:fill="FFFFFF"/>
    </w:rPr>
  </w:style>
  <w:style w:type="paragraph" w:customStyle="1" w:styleId="410">
    <w:name w:val="Основной текст (4)1"/>
    <w:basedOn w:val="a0"/>
    <w:link w:val="41"/>
    <w:uiPriority w:val="99"/>
    <w:rsid w:val="009D4643"/>
    <w:pPr>
      <w:shd w:val="clear" w:color="auto" w:fill="FFFFFF"/>
      <w:spacing w:after="0" w:line="269" w:lineRule="exact"/>
      <w:ind w:hanging="340"/>
      <w:jc w:val="both"/>
    </w:pPr>
    <w:rPr>
      <w:rFonts w:ascii="Times New Roman" w:hAnsi="Times New Roman" w:cs="Times New Roman"/>
      <w:b/>
      <w:bCs/>
    </w:rPr>
  </w:style>
  <w:style w:type="character" w:customStyle="1" w:styleId="FontStyle16">
    <w:name w:val="Font Style16"/>
    <w:basedOn w:val="a1"/>
    <w:uiPriority w:val="99"/>
    <w:rsid w:val="001E5932"/>
    <w:rPr>
      <w:rFonts w:ascii="Times New Roman" w:hAnsi="Times New Roman" w:cs="Times New Roman"/>
      <w:sz w:val="24"/>
      <w:szCs w:val="24"/>
    </w:rPr>
  </w:style>
  <w:style w:type="character" w:customStyle="1" w:styleId="40">
    <w:name w:val="Заголовок 4 Знак"/>
    <w:basedOn w:val="a1"/>
    <w:link w:val="4"/>
    <w:rsid w:val="00341A33"/>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341A33"/>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341A33"/>
    <w:rPr>
      <w:rFonts w:ascii="Times New Roman" w:eastAsia="Times New Roman" w:hAnsi="Times New Roman" w:cs="Times New Roman"/>
      <w:b/>
      <w:bCs/>
      <w:lang w:eastAsia="ru-RU"/>
    </w:rPr>
  </w:style>
  <w:style w:type="character" w:customStyle="1" w:styleId="70">
    <w:name w:val="Заголовок 7 Знак"/>
    <w:basedOn w:val="a1"/>
    <w:link w:val="7"/>
    <w:rsid w:val="00341A33"/>
    <w:rPr>
      <w:rFonts w:ascii="Calibri" w:eastAsia="Times New Roman" w:hAnsi="Calibri" w:cs="Times New Roman"/>
      <w:sz w:val="24"/>
      <w:szCs w:val="24"/>
      <w:lang w:eastAsia="ru-RU"/>
    </w:rPr>
  </w:style>
  <w:style w:type="character" w:customStyle="1" w:styleId="80">
    <w:name w:val="Заголовок 8 Знак"/>
    <w:basedOn w:val="a1"/>
    <w:link w:val="8"/>
    <w:rsid w:val="00341A33"/>
    <w:rPr>
      <w:rFonts w:ascii="Times New Roman" w:eastAsia="Times New Roman" w:hAnsi="Times New Roman" w:cs="Times New Roman"/>
      <w:i/>
      <w:iCs/>
      <w:sz w:val="24"/>
      <w:szCs w:val="24"/>
      <w:lang w:eastAsia="ru-RU"/>
    </w:rPr>
  </w:style>
  <w:style w:type="paragraph" w:styleId="21">
    <w:name w:val="Body Text 2"/>
    <w:basedOn w:val="a0"/>
    <w:link w:val="22"/>
    <w:rsid w:val="00341A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2 Знак"/>
    <w:basedOn w:val="a1"/>
    <w:link w:val="21"/>
    <w:rsid w:val="00341A33"/>
    <w:rPr>
      <w:rFonts w:ascii="Times New Roman" w:eastAsia="Times New Roman" w:hAnsi="Times New Roman" w:cs="Times New Roman"/>
      <w:sz w:val="24"/>
      <w:szCs w:val="24"/>
      <w:lang w:eastAsia="ru-RU"/>
    </w:rPr>
  </w:style>
  <w:style w:type="paragraph" w:styleId="af2">
    <w:name w:val="Body Text"/>
    <w:basedOn w:val="a0"/>
    <w:link w:val="af3"/>
    <w:rsid w:val="00341A33"/>
    <w:pPr>
      <w:spacing w:after="0" w:line="360" w:lineRule="auto"/>
      <w:jc w:val="both"/>
    </w:pPr>
    <w:rPr>
      <w:rFonts w:ascii="Times New Roman" w:eastAsia="Times New Roman" w:hAnsi="Times New Roman" w:cs="Times New Roman"/>
      <w:sz w:val="28"/>
      <w:szCs w:val="20"/>
      <w:lang w:eastAsia="ru-RU"/>
    </w:rPr>
  </w:style>
  <w:style w:type="character" w:customStyle="1" w:styleId="af3">
    <w:name w:val="Основной текст Знак"/>
    <w:basedOn w:val="a1"/>
    <w:link w:val="af2"/>
    <w:rsid w:val="00341A33"/>
    <w:rPr>
      <w:rFonts w:ascii="Times New Roman" w:eastAsia="Times New Roman" w:hAnsi="Times New Roman" w:cs="Times New Roman"/>
      <w:sz w:val="28"/>
      <w:szCs w:val="20"/>
      <w:lang w:eastAsia="ru-RU"/>
    </w:rPr>
  </w:style>
  <w:style w:type="table" w:styleId="af4">
    <w:name w:val="Table Grid"/>
    <w:basedOn w:val="a2"/>
    <w:rsid w:val="00341A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2">
    <w:name w:val="Font Style22"/>
    <w:basedOn w:val="a1"/>
    <w:rsid w:val="00341A33"/>
    <w:rPr>
      <w:rFonts w:ascii="Times New Roman" w:hAnsi="Times New Roman" w:cs="Times New Roman"/>
      <w:b/>
      <w:bCs/>
      <w:sz w:val="26"/>
      <w:szCs w:val="26"/>
    </w:rPr>
  </w:style>
  <w:style w:type="character" w:customStyle="1" w:styleId="FontStyle23">
    <w:name w:val="Font Style23"/>
    <w:basedOn w:val="a1"/>
    <w:rsid w:val="00341A33"/>
    <w:rPr>
      <w:rFonts w:ascii="Times New Roman" w:hAnsi="Times New Roman" w:cs="Times New Roman"/>
      <w:sz w:val="26"/>
      <w:szCs w:val="26"/>
    </w:rPr>
  </w:style>
  <w:style w:type="character" w:customStyle="1" w:styleId="FontStyle21">
    <w:name w:val="Font Style21"/>
    <w:basedOn w:val="a1"/>
    <w:rsid w:val="00341A33"/>
    <w:rPr>
      <w:rFonts w:ascii="Times New Roman" w:hAnsi="Times New Roman" w:cs="Times New Roman"/>
      <w:spacing w:val="-10"/>
      <w:sz w:val="34"/>
      <w:szCs w:val="34"/>
    </w:rPr>
  </w:style>
  <w:style w:type="paragraph" w:customStyle="1" w:styleId="11">
    <w:name w:val="Знак1"/>
    <w:basedOn w:val="a0"/>
    <w:rsid w:val="00341A33"/>
    <w:pPr>
      <w:spacing w:after="160" w:line="240" w:lineRule="exact"/>
    </w:pPr>
    <w:rPr>
      <w:rFonts w:ascii="Verdana" w:eastAsia="Times New Roman" w:hAnsi="Verdana" w:cs="Times New Roman"/>
      <w:sz w:val="20"/>
      <w:szCs w:val="20"/>
      <w:lang w:val="en-US"/>
    </w:rPr>
  </w:style>
  <w:style w:type="character" w:styleId="af5">
    <w:name w:val="Strong"/>
    <w:basedOn w:val="a1"/>
    <w:uiPriority w:val="22"/>
    <w:qFormat/>
    <w:rsid w:val="00341A33"/>
    <w:rPr>
      <w:b/>
      <w:bCs/>
    </w:rPr>
  </w:style>
  <w:style w:type="character" w:customStyle="1" w:styleId="norm12">
    <w:name w:val="norm12"/>
    <w:basedOn w:val="a1"/>
    <w:rsid w:val="00341A33"/>
  </w:style>
  <w:style w:type="character" w:styleId="af6">
    <w:name w:val="Hyperlink"/>
    <w:basedOn w:val="a1"/>
    <w:rsid w:val="00341A33"/>
    <w:rPr>
      <w:color w:val="0000FF"/>
      <w:u w:val="single"/>
    </w:rPr>
  </w:style>
  <w:style w:type="paragraph" w:styleId="af7">
    <w:name w:val="Body Text Indent"/>
    <w:basedOn w:val="a0"/>
    <w:link w:val="af8"/>
    <w:rsid w:val="00341A33"/>
    <w:pPr>
      <w:spacing w:after="120" w:line="240" w:lineRule="auto"/>
      <w:ind w:left="283"/>
    </w:pPr>
    <w:rPr>
      <w:rFonts w:ascii="Times New Roman" w:eastAsia="Times New Roman" w:hAnsi="Times New Roman" w:cs="Times New Roman"/>
      <w:sz w:val="20"/>
      <w:szCs w:val="20"/>
      <w:lang w:eastAsia="ru-RU"/>
    </w:rPr>
  </w:style>
  <w:style w:type="character" w:customStyle="1" w:styleId="af8">
    <w:name w:val="Основной текст с отступом Знак"/>
    <w:basedOn w:val="a1"/>
    <w:link w:val="af7"/>
    <w:rsid w:val="00341A33"/>
    <w:rPr>
      <w:rFonts w:ascii="Times New Roman" w:eastAsia="Times New Roman" w:hAnsi="Times New Roman" w:cs="Times New Roman"/>
      <w:sz w:val="20"/>
      <w:szCs w:val="20"/>
      <w:lang w:eastAsia="ru-RU"/>
    </w:rPr>
  </w:style>
  <w:style w:type="paragraph" w:customStyle="1" w:styleId="listparagraphnormal">
    <w:name w:val="list_paragraph _normal"/>
    <w:basedOn w:val="a0"/>
    <w:rsid w:val="00341A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Абзац списка1"/>
    <w:basedOn w:val="a0"/>
    <w:rsid w:val="00341A33"/>
    <w:pPr>
      <w:spacing w:before="100" w:beforeAutospacing="1" w:after="100" w:afterAutospacing="1" w:line="240" w:lineRule="auto"/>
      <w:ind w:left="720" w:hanging="425"/>
    </w:pPr>
    <w:rPr>
      <w:rFonts w:ascii="Calibri" w:eastAsia="Times New Roman" w:hAnsi="Calibri" w:cs="Times New Roman"/>
    </w:rPr>
  </w:style>
  <w:style w:type="character" w:styleId="af9">
    <w:name w:val="Emphasis"/>
    <w:basedOn w:val="a1"/>
    <w:qFormat/>
    <w:rsid w:val="00341A33"/>
    <w:rPr>
      <w:i/>
      <w:iCs/>
    </w:rPr>
  </w:style>
  <w:style w:type="paragraph" w:customStyle="1" w:styleId="Style51">
    <w:name w:val="Style51"/>
    <w:basedOn w:val="a0"/>
    <w:uiPriority w:val="99"/>
    <w:rsid w:val="00341A33"/>
    <w:pPr>
      <w:widowControl w:val="0"/>
      <w:autoSpaceDE w:val="0"/>
      <w:autoSpaceDN w:val="0"/>
      <w:adjustRightInd w:val="0"/>
      <w:spacing w:after="0" w:line="254" w:lineRule="exact"/>
    </w:pPr>
    <w:rPr>
      <w:rFonts w:ascii="Times New Roman" w:eastAsia="Times New Roman" w:hAnsi="Times New Roman" w:cs="Times New Roman"/>
      <w:sz w:val="24"/>
      <w:szCs w:val="24"/>
      <w:lang w:eastAsia="ru-RU"/>
    </w:rPr>
  </w:style>
  <w:style w:type="paragraph" w:customStyle="1" w:styleId="Style107">
    <w:name w:val="Style107"/>
    <w:basedOn w:val="a0"/>
    <w:uiPriority w:val="99"/>
    <w:rsid w:val="00341A33"/>
    <w:pPr>
      <w:widowControl w:val="0"/>
      <w:autoSpaceDE w:val="0"/>
      <w:autoSpaceDN w:val="0"/>
      <w:adjustRightInd w:val="0"/>
      <w:spacing w:after="0" w:line="298" w:lineRule="exact"/>
      <w:jc w:val="both"/>
    </w:pPr>
    <w:rPr>
      <w:rFonts w:ascii="Times New Roman" w:eastAsia="Times New Roman" w:hAnsi="Times New Roman" w:cs="Times New Roman"/>
      <w:sz w:val="24"/>
      <w:szCs w:val="24"/>
      <w:lang w:eastAsia="ru-RU"/>
    </w:rPr>
  </w:style>
  <w:style w:type="character" w:customStyle="1" w:styleId="FontStyle126">
    <w:name w:val="Font Style126"/>
    <w:basedOn w:val="a1"/>
    <w:uiPriority w:val="99"/>
    <w:rsid w:val="00341A33"/>
    <w:rPr>
      <w:rFonts w:ascii="Times New Roman" w:hAnsi="Times New Roman" w:cs="Times New Roman"/>
      <w:i/>
      <w:iCs/>
      <w:spacing w:val="60"/>
      <w:sz w:val="42"/>
      <w:szCs w:val="42"/>
    </w:rPr>
  </w:style>
  <w:style w:type="paragraph" w:customStyle="1" w:styleId="Style70">
    <w:name w:val="Style70"/>
    <w:basedOn w:val="a0"/>
    <w:uiPriority w:val="99"/>
    <w:rsid w:val="00341A33"/>
    <w:pPr>
      <w:widowControl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92">
    <w:name w:val="Style92"/>
    <w:basedOn w:val="a0"/>
    <w:uiPriority w:val="99"/>
    <w:rsid w:val="00341A33"/>
    <w:pPr>
      <w:widowControl w:val="0"/>
      <w:autoSpaceDE w:val="0"/>
      <w:autoSpaceDN w:val="0"/>
      <w:adjustRightInd w:val="0"/>
      <w:spacing w:after="0" w:line="298" w:lineRule="exact"/>
      <w:ind w:hanging="1603"/>
    </w:pPr>
    <w:rPr>
      <w:rFonts w:ascii="Times New Roman" w:eastAsia="Times New Roman" w:hAnsi="Times New Roman" w:cs="Times New Roman"/>
      <w:sz w:val="24"/>
      <w:szCs w:val="24"/>
      <w:lang w:eastAsia="ru-RU"/>
    </w:rPr>
  </w:style>
  <w:style w:type="paragraph" w:customStyle="1" w:styleId="Style105">
    <w:name w:val="Style105"/>
    <w:basedOn w:val="a0"/>
    <w:uiPriority w:val="99"/>
    <w:rsid w:val="00341A33"/>
    <w:pPr>
      <w:widowControl w:val="0"/>
      <w:autoSpaceDE w:val="0"/>
      <w:autoSpaceDN w:val="0"/>
      <w:adjustRightInd w:val="0"/>
      <w:spacing w:after="0" w:line="299" w:lineRule="exact"/>
    </w:pPr>
    <w:rPr>
      <w:rFonts w:ascii="Times New Roman" w:eastAsia="Times New Roman" w:hAnsi="Times New Roman" w:cs="Times New Roman"/>
      <w:sz w:val="24"/>
      <w:szCs w:val="24"/>
      <w:lang w:eastAsia="ru-RU"/>
    </w:rPr>
  </w:style>
  <w:style w:type="paragraph" w:customStyle="1" w:styleId="Style106">
    <w:name w:val="Style106"/>
    <w:basedOn w:val="a0"/>
    <w:uiPriority w:val="99"/>
    <w:rsid w:val="00341A33"/>
    <w:pPr>
      <w:widowControl w:val="0"/>
      <w:autoSpaceDE w:val="0"/>
      <w:autoSpaceDN w:val="0"/>
      <w:adjustRightInd w:val="0"/>
      <w:spacing w:after="0" w:line="298" w:lineRule="exact"/>
      <w:ind w:hanging="1603"/>
    </w:pPr>
    <w:rPr>
      <w:rFonts w:ascii="Times New Roman" w:eastAsia="Times New Roman" w:hAnsi="Times New Roman" w:cs="Times New Roman"/>
      <w:sz w:val="24"/>
      <w:szCs w:val="24"/>
      <w:lang w:eastAsia="ru-RU"/>
    </w:rPr>
  </w:style>
  <w:style w:type="paragraph" w:customStyle="1" w:styleId="Style108">
    <w:name w:val="Style108"/>
    <w:basedOn w:val="a0"/>
    <w:uiPriority w:val="99"/>
    <w:rsid w:val="00341A33"/>
    <w:pPr>
      <w:widowControl w:val="0"/>
      <w:autoSpaceDE w:val="0"/>
      <w:autoSpaceDN w:val="0"/>
      <w:adjustRightInd w:val="0"/>
      <w:spacing w:after="0" w:line="283" w:lineRule="exact"/>
      <w:ind w:firstLine="504"/>
    </w:pPr>
    <w:rPr>
      <w:rFonts w:ascii="Times New Roman" w:eastAsia="Times New Roman" w:hAnsi="Times New Roman" w:cs="Times New Roman"/>
      <w:sz w:val="24"/>
      <w:szCs w:val="24"/>
      <w:lang w:eastAsia="ru-RU"/>
    </w:rPr>
  </w:style>
  <w:style w:type="paragraph" w:customStyle="1" w:styleId="Style109">
    <w:name w:val="Style109"/>
    <w:basedOn w:val="a0"/>
    <w:uiPriority w:val="99"/>
    <w:rsid w:val="00341A33"/>
    <w:pPr>
      <w:widowControl w:val="0"/>
      <w:autoSpaceDE w:val="0"/>
      <w:autoSpaceDN w:val="0"/>
      <w:adjustRightInd w:val="0"/>
      <w:spacing w:after="0" w:line="298" w:lineRule="exact"/>
      <w:ind w:hanging="302"/>
    </w:pPr>
    <w:rPr>
      <w:rFonts w:ascii="Times New Roman" w:eastAsia="Times New Roman" w:hAnsi="Times New Roman" w:cs="Times New Roman"/>
      <w:sz w:val="24"/>
      <w:szCs w:val="24"/>
      <w:lang w:eastAsia="ru-RU"/>
    </w:rPr>
  </w:style>
  <w:style w:type="paragraph" w:customStyle="1" w:styleId="Style94">
    <w:name w:val="Style94"/>
    <w:basedOn w:val="a0"/>
    <w:uiPriority w:val="99"/>
    <w:rsid w:val="00341A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basedOn w:val="a1"/>
    <w:uiPriority w:val="99"/>
    <w:rsid w:val="00341A33"/>
    <w:rPr>
      <w:rFonts w:ascii="Times New Roman" w:hAnsi="Times New Roman" w:cs="Times New Roman"/>
      <w:sz w:val="18"/>
      <w:szCs w:val="18"/>
    </w:rPr>
  </w:style>
  <w:style w:type="character" w:customStyle="1" w:styleId="FontStyle138">
    <w:name w:val="Font Style138"/>
    <w:basedOn w:val="a1"/>
    <w:uiPriority w:val="99"/>
    <w:rsid w:val="00341A33"/>
    <w:rPr>
      <w:rFonts w:ascii="Georgia" w:hAnsi="Georgia" w:cs="Georgia"/>
      <w:sz w:val="20"/>
      <w:szCs w:val="20"/>
    </w:rPr>
  </w:style>
  <w:style w:type="paragraph" w:customStyle="1" w:styleId="Style60">
    <w:name w:val="Style60"/>
    <w:basedOn w:val="a0"/>
    <w:uiPriority w:val="99"/>
    <w:rsid w:val="00341A33"/>
    <w:pPr>
      <w:widowControl w:val="0"/>
      <w:autoSpaceDE w:val="0"/>
      <w:autoSpaceDN w:val="0"/>
      <w:adjustRightInd w:val="0"/>
      <w:spacing w:after="0" w:line="274" w:lineRule="exact"/>
      <w:ind w:firstLine="278"/>
    </w:pPr>
    <w:rPr>
      <w:rFonts w:ascii="Times New Roman" w:eastAsia="Times New Roman" w:hAnsi="Times New Roman" w:cs="Times New Roman"/>
      <w:sz w:val="24"/>
      <w:szCs w:val="24"/>
      <w:lang w:eastAsia="ru-RU"/>
    </w:rPr>
  </w:style>
  <w:style w:type="character" w:customStyle="1" w:styleId="FontStyle139">
    <w:name w:val="Font Style139"/>
    <w:basedOn w:val="a1"/>
    <w:uiPriority w:val="99"/>
    <w:rsid w:val="00341A33"/>
    <w:rPr>
      <w:rFonts w:ascii="Georgia" w:hAnsi="Georgia" w:cs="Georgia"/>
      <w:b/>
      <w:bCs/>
      <w:sz w:val="10"/>
      <w:szCs w:val="10"/>
    </w:rPr>
  </w:style>
  <w:style w:type="paragraph" w:customStyle="1" w:styleId="Style100">
    <w:name w:val="Style100"/>
    <w:basedOn w:val="a0"/>
    <w:uiPriority w:val="99"/>
    <w:rsid w:val="00341A33"/>
    <w:pPr>
      <w:widowControl w:val="0"/>
      <w:autoSpaceDE w:val="0"/>
      <w:autoSpaceDN w:val="0"/>
      <w:adjustRightInd w:val="0"/>
      <w:spacing w:after="0" w:line="312" w:lineRule="exact"/>
      <w:ind w:firstLine="768"/>
    </w:pPr>
    <w:rPr>
      <w:rFonts w:ascii="Times New Roman" w:eastAsia="Times New Roman" w:hAnsi="Times New Roman" w:cs="Times New Roman"/>
      <w:sz w:val="24"/>
      <w:szCs w:val="24"/>
      <w:lang w:eastAsia="ru-RU"/>
    </w:rPr>
  </w:style>
  <w:style w:type="paragraph" w:customStyle="1" w:styleId="Style101">
    <w:name w:val="Style101"/>
    <w:basedOn w:val="a0"/>
    <w:uiPriority w:val="99"/>
    <w:rsid w:val="00341A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0"/>
    <w:uiPriority w:val="99"/>
    <w:rsid w:val="00341A33"/>
    <w:pPr>
      <w:widowControl w:val="0"/>
      <w:autoSpaceDE w:val="0"/>
      <w:autoSpaceDN w:val="0"/>
      <w:adjustRightInd w:val="0"/>
      <w:spacing w:after="0" w:line="341" w:lineRule="exact"/>
      <w:ind w:hanging="970"/>
    </w:pPr>
    <w:rPr>
      <w:rFonts w:ascii="Times New Roman" w:eastAsia="Times New Roman" w:hAnsi="Times New Roman" w:cs="Times New Roman"/>
      <w:sz w:val="24"/>
      <w:szCs w:val="24"/>
      <w:lang w:eastAsia="ru-RU"/>
    </w:rPr>
  </w:style>
  <w:style w:type="paragraph" w:customStyle="1" w:styleId="Style104">
    <w:name w:val="Style104"/>
    <w:basedOn w:val="a0"/>
    <w:uiPriority w:val="99"/>
    <w:rsid w:val="00341A33"/>
    <w:pPr>
      <w:widowControl w:val="0"/>
      <w:autoSpaceDE w:val="0"/>
      <w:autoSpaceDN w:val="0"/>
      <w:adjustRightInd w:val="0"/>
      <w:spacing w:after="0" w:line="278" w:lineRule="exact"/>
      <w:ind w:hanging="278"/>
    </w:pPr>
    <w:rPr>
      <w:rFonts w:ascii="Times New Roman" w:eastAsia="Times New Roman" w:hAnsi="Times New Roman" w:cs="Times New Roman"/>
      <w:sz w:val="24"/>
      <w:szCs w:val="24"/>
      <w:lang w:eastAsia="ru-RU"/>
    </w:rPr>
  </w:style>
  <w:style w:type="character" w:customStyle="1" w:styleId="FontStyle140">
    <w:name w:val="Font Style140"/>
    <w:basedOn w:val="a1"/>
    <w:uiPriority w:val="99"/>
    <w:rsid w:val="00341A33"/>
    <w:rPr>
      <w:rFonts w:ascii="Times New Roman" w:hAnsi="Times New Roman" w:cs="Times New Roman"/>
      <w:b/>
      <w:bCs/>
      <w:i/>
      <w:iCs/>
      <w:spacing w:val="10"/>
      <w:sz w:val="22"/>
      <w:szCs w:val="22"/>
    </w:rPr>
  </w:style>
  <w:style w:type="character" w:customStyle="1" w:styleId="apple-converted-space">
    <w:name w:val="apple-converted-space"/>
    <w:basedOn w:val="a1"/>
    <w:rsid w:val="00341A33"/>
    <w:rPr>
      <w:rFonts w:cs="Times New Roman"/>
    </w:rPr>
  </w:style>
  <w:style w:type="character" w:customStyle="1" w:styleId="FontStyle90">
    <w:name w:val="Font Style90"/>
    <w:basedOn w:val="a1"/>
    <w:uiPriority w:val="99"/>
    <w:rsid w:val="00341A33"/>
    <w:rPr>
      <w:rFonts w:ascii="Times New Roman" w:hAnsi="Times New Roman" w:cs="Times New Roman"/>
      <w:sz w:val="22"/>
      <w:szCs w:val="22"/>
    </w:rPr>
  </w:style>
  <w:style w:type="paragraph" w:customStyle="1" w:styleId="13">
    <w:name w:val="Название1"/>
    <w:basedOn w:val="a0"/>
    <w:rsid w:val="00341A33"/>
    <w:pPr>
      <w:spacing w:after="0" w:line="240" w:lineRule="auto"/>
      <w:jc w:val="center"/>
    </w:pPr>
    <w:rPr>
      <w:rFonts w:ascii="Times New Roman" w:eastAsia="Times New Roman" w:hAnsi="Times New Roman" w:cs="Times New Roman"/>
      <w:sz w:val="24"/>
      <w:szCs w:val="20"/>
      <w:lang w:eastAsia="ru-RU"/>
    </w:rPr>
  </w:style>
  <w:style w:type="paragraph" w:customStyle="1" w:styleId="31">
    <w:name w:val="Заголовок 31"/>
    <w:basedOn w:val="a0"/>
    <w:next w:val="a0"/>
    <w:rsid w:val="00341A33"/>
    <w:pPr>
      <w:keepNext/>
      <w:spacing w:after="0" w:line="240" w:lineRule="auto"/>
      <w:jc w:val="right"/>
    </w:pPr>
    <w:rPr>
      <w:rFonts w:ascii="Times New Roman" w:eastAsia="Times New Roman" w:hAnsi="Times New Roman" w:cs="Times New Roman"/>
      <w:sz w:val="28"/>
      <w:szCs w:val="20"/>
      <w:lang w:eastAsia="ru-RU"/>
    </w:rPr>
  </w:style>
  <w:style w:type="paragraph" w:styleId="23">
    <w:name w:val="Body Text Indent 2"/>
    <w:basedOn w:val="a0"/>
    <w:link w:val="24"/>
    <w:rsid w:val="00341A33"/>
    <w:pPr>
      <w:spacing w:after="120" w:line="480" w:lineRule="auto"/>
      <w:ind w:left="283"/>
    </w:pPr>
    <w:rPr>
      <w:rFonts w:ascii="Times New Roman" w:eastAsia="Times New Roman" w:hAnsi="Times New Roman" w:cs="Times New Roman"/>
      <w:sz w:val="20"/>
      <w:szCs w:val="20"/>
      <w:lang w:eastAsia="ru-RU"/>
    </w:rPr>
  </w:style>
  <w:style w:type="character" w:customStyle="1" w:styleId="24">
    <w:name w:val="Основной текст с отступом 2 Знак"/>
    <w:basedOn w:val="a1"/>
    <w:link w:val="23"/>
    <w:rsid w:val="00341A33"/>
    <w:rPr>
      <w:rFonts w:ascii="Times New Roman" w:eastAsia="Times New Roman" w:hAnsi="Times New Roman" w:cs="Times New Roman"/>
      <w:sz w:val="20"/>
      <w:szCs w:val="20"/>
      <w:lang w:eastAsia="ru-RU"/>
    </w:rPr>
  </w:style>
  <w:style w:type="paragraph" w:customStyle="1" w:styleId="14">
    <w:name w:val="заголовок 1"/>
    <w:basedOn w:val="a0"/>
    <w:next w:val="a0"/>
    <w:rsid w:val="00341A33"/>
    <w:pPr>
      <w:keepNext/>
      <w:autoSpaceDE w:val="0"/>
      <w:autoSpaceDN w:val="0"/>
      <w:spacing w:after="0" w:line="240" w:lineRule="auto"/>
      <w:jc w:val="center"/>
      <w:outlineLvl w:val="0"/>
    </w:pPr>
    <w:rPr>
      <w:rFonts w:ascii="Times New Roman" w:eastAsia="Times New Roman" w:hAnsi="Times New Roman" w:cs="Times New Roman"/>
      <w:sz w:val="24"/>
      <w:szCs w:val="24"/>
      <w:lang w:eastAsia="ru-RU"/>
    </w:rPr>
  </w:style>
  <w:style w:type="paragraph" w:customStyle="1" w:styleId="51">
    <w:name w:val="заголовок 5"/>
    <w:basedOn w:val="a0"/>
    <w:next w:val="a0"/>
    <w:rsid w:val="00341A33"/>
    <w:pPr>
      <w:keepNext/>
      <w:autoSpaceDE w:val="0"/>
      <w:autoSpaceDN w:val="0"/>
      <w:spacing w:after="0" w:line="240" w:lineRule="auto"/>
      <w:ind w:firstLine="1701"/>
      <w:outlineLvl w:val="4"/>
    </w:pPr>
    <w:rPr>
      <w:rFonts w:ascii="Times New Roman" w:eastAsia="Times New Roman" w:hAnsi="Times New Roman" w:cs="Times New Roman"/>
      <w:sz w:val="24"/>
      <w:szCs w:val="24"/>
      <w:lang w:eastAsia="ru-RU"/>
    </w:rPr>
  </w:style>
  <w:style w:type="paragraph" w:styleId="afa">
    <w:name w:val="Title"/>
    <w:basedOn w:val="a0"/>
    <w:link w:val="afb"/>
    <w:qFormat/>
    <w:rsid w:val="00341A33"/>
    <w:pPr>
      <w:spacing w:after="0" w:line="240" w:lineRule="auto"/>
      <w:jc w:val="center"/>
    </w:pPr>
    <w:rPr>
      <w:rFonts w:ascii="Times New Roman" w:eastAsia="Times New Roman" w:hAnsi="Times New Roman" w:cs="Times New Roman"/>
      <w:sz w:val="24"/>
      <w:szCs w:val="24"/>
      <w:lang w:eastAsia="ru-RU"/>
    </w:rPr>
  </w:style>
  <w:style w:type="character" w:customStyle="1" w:styleId="afb">
    <w:name w:val="Название Знак"/>
    <w:basedOn w:val="a1"/>
    <w:link w:val="afa"/>
    <w:rsid w:val="00341A33"/>
    <w:rPr>
      <w:rFonts w:ascii="Times New Roman" w:eastAsia="Times New Roman" w:hAnsi="Times New Roman" w:cs="Times New Roman"/>
      <w:sz w:val="24"/>
      <w:szCs w:val="24"/>
      <w:lang w:eastAsia="ru-RU"/>
    </w:rPr>
  </w:style>
  <w:style w:type="paragraph" w:customStyle="1" w:styleId="15">
    <w:name w:val="Обычный1"/>
    <w:rsid w:val="00341A33"/>
    <w:pPr>
      <w:widowControl w:val="0"/>
      <w:spacing w:after="0" w:line="360" w:lineRule="auto"/>
      <w:ind w:right="2800"/>
      <w:jc w:val="both"/>
    </w:pPr>
    <w:rPr>
      <w:rFonts w:ascii="Times New Roman" w:eastAsia="Times New Roman" w:hAnsi="Times New Roman" w:cs="Times New Roman"/>
      <w:snapToGrid w:val="0"/>
      <w:sz w:val="24"/>
      <w:szCs w:val="20"/>
      <w:lang w:eastAsia="ru-RU"/>
    </w:rPr>
  </w:style>
  <w:style w:type="paragraph" w:customStyle="1" w:styleId="16">
    <w:name w:val="Название объекта1"/>
    <w:basedOn w:val="15"/>
    <w:next w:val="15"/>
    <w:rsid w:val="00341A33"/>
    <w:pPr>
      <w:widowControl/>
      <w:spacing w:before="480" w:line="240" w:lineRule="auto"/>
      <w:ind w:right="0"/>
      <w:jc w:val="center"/>
    </w:pPr>
    <w:rPr>
      <w:snapToGrid/>
      <w:sz w:val="28"/>
    </w:rPr>
  </w:style>
  <w:style w:type="paragraph" w:styleId="afc">
    <w:name w:val="caption"/>
    <w:basedOn w:val="a0"/>
    <w:next w:val="a0"/>
    <w:qFormat/>
    <w:rsid w:val="00341A33"/>
    <w:pPr>
      <w:autoSpaceDE w:val="0"/>
      <w:autoSpaceDN w:val="0"/>
      <w:spacing w:before="480" w:after="0" w:line="240" w:lineRule="auto"/>
      <w:jc w:val="center"/>
    </w:pPr>
    <w:rPr>
      <w:rFonts w:ascii="Arial" w:eastAsia="Times New Roman" w:hAnsi="Arial" w:cs="Arial"/>
      <w:b/>
      <w:bCs/>
      <w:sz w:val="28"/>
      <w:szCs w:val="28"/>
      <w:lang w:eastAsia="ru-RU"/>
    </w:rPr>
  </w:style>
  <w:style w:type="paragraph" w:customStyle="1" w:styleId="411">
    <w:name w:val="Заголовок 41"/>
    <w:basedOn w:val="15"/>
    <w:next w:val="15"/>
    <w:rsid w:val="00341A33"/>
    <w:pPr>
      <w:keepNext/>
      <w:widowControl/>
      <w:spacing w:line="240" w:lineRule="auto"/>
      <w:ind w:right="0"/>
      <w:outlineLvl w:val="3"/>
    </w:pPr>
    <w:rPr>
      <w:snapToGrid/>
      <w:sz w:val="28"/>
    </w:rPr>
  </w:style>
  <w:style w:type="paragraph" w:customStyle="1" w:styleId="61">
    <w:name w:val="Заголовок 61"/>
    <w:basedOn w:val="15"/>
    <w:next w:val="15"/>
    <w:rsid w:val="00341A33"/>
    <w:pPr>
      <w:keepNext/>
      <w:widowControl/>
      <w:spacing w:line="240" w:lineRule="auto"/>
      <w:ind w:right="0" w:firstLine="176"/>
      <w:jc w:val="left"/>
      <w:outlineLvl w:val="5"/>
    </w:pPr>
    <w:rPr>
      <w:snapToGrid/>
      <w:sz w:val="28"/>
    </w:rPr>
  </w:style>
  <w:style w:type="paragraph" w:customStyle="1" w:styleId="71">
    <w:name w:val="Заголовок 71"/>
    <w:basedOn w:val="15"/>
    <w:next w:val="15"/>
    <w:rsid w:val="00341A33"/>
    <w:pPr>
      <w:keepNext/>
      <w:widowControl/>
      <w:spacing w:before="120" w:line="240" w:lineRule="auto"/>
      <w:ind w:right="0"/>
      <w:outlineLvl w:val="6"/>
    </w:pPr>
    <w:rPr>
      <w:snapToGrid/>
      <w:sz w:val="32"/>
    </w:rPr>
  </w:style>
  <w:style w:type="paragraph" w:customStyle="1" w:styleId="FR2">
    <w:name w:val="FR2"/>
    <w:rsid w:val="00341A33"/>
    <w:pPr>
      <w:widowControl w:val="0"/>
      <w:spacing w:before="440" w:after="0" w:line="240" w:lineRule="auto"/>
      <w:jc w:val="both"/>
    </w:pPr>
    <w:rPr>
      <w:rFonts w:ascii="Times New Roman" w:eastAsia="Times New Roman" w:hAnsi="Times New Roman" w:cs="Times New Roman"/>
      <w:snapToGrid w:val="0"/>
      <w:sz w:val="24"/>
      <w:szCs w:val="20"/>
      <w:lang w:eastAsia="ru-RU"/>
    </w:rPr>
  </w:style>
  <w:style w:type="paragraph" w:customStyle="1" w:styleId="FR1">
    <w:name w:val="FR1"/>
    <w:rsid w:val="00341A33"/>
    <w:pPr>
      <w:widowControl w:val="0"/>
      <w:overflowPunct w:val="0"/>
      <w:autoSpaceDE w:val="0"/>
      <w:autoSpaceDN w:val="0"/>
      <w:adjustRightInd w:val="0"/>
      <w:spacing w:before="360" w:after="0" w:line="360" w:lineRule="auto"/>
      <w:jc w:val="center"/>
      <w:textAlignment w:val="baseline"/>
    </w:pPr>
    <w:rPr>
      <w:rFonts w:ascii="Courier New" w:eastAsia="Times New Roman" w:hAnsi="Courier New" w:cs="Times New Roman"/>
      <w:sz w:val="32"/>
      <w:szCs w:val="20"/>
      <w:lang w:eastAsia="ru-RU"/>
    </w:rPr>
  </w:style>
  <w:style w:type="paragraph" w:customStyle="1" w:styleId="leftmargin">
    <w:name w:val="left_margin"/>
    <w:basedOn w:val="a0"/>
    <w:rsid w:val="009919C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82333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ing2">
    <w:name w:val="Heading 2"/>
    <w:basedOn w:val="a0"/>
    <w:uiPriority w:val="1"/>
    <w:qFormat/>
    <w:rsid w:val="004E2CF5"/>
    <w:pPr>
      <w:widowControl w:val="0"/>
      <w:autoSpaceDE w:val="0"/>
      <w:autoSpaceDN w:val="0"/>
      <w:spacing w:after="0" w:line="240" w:lineRule="auto"/>
      <w:ind w:left="518"/>
      <w:outlineLvl w:val="2"/>
    </w:pPr>
    <w:rPr>
      <w:rFonts w:ascii="Times New Roman" w:eastAsia="Times New Roman" w:hAnsi="Times New Roman" w:cs="Times New Roman"/>
      <w:b/>
      <w:bCs/>
      <w:sz w:val="24"/>
      <w:szCs w:val="24"/>
      <w:lang w:eastAsia="ru-RU" w:bidi="ru-RU"/>
    </w:rPr>
  </w:style>
  <w:style w:type="paragraph" w:customStyle="1" w:styleId="a">
    <w:name w:val="оглавление ким"/>
    <w:basedOn w:val="1"/>
    <w:qFormat/>
    <w:rsid w:val="00210844"/>
    <w:pPr>
      <w:numPr>
        <w:numId w:val="333"/>
      </w:numPr>
      <w:spacing w:before="240" w:line="259" w:lineRule="auto"/>
      <w:ind w:left="720"/>
      <w:jc w:val="center"/>
    </w:pPr>
    <w:rPr>
      <w:rFonts w:ascii="Times New Roman" w:eastAsia="Times New Roman" w:hAnsi="Times New Roman" w:cs="Times New Roman"/>
      <w:bCs w:val="0"/>
      <w:color w:val="auto"/>
      <w:szCs w:val="32"/>
    </w:rPr>
  </w:style>
</w:styles>
</file>

<file path=word/webSettings.xml><?xml version="1.0" encoding="utf-8"?>
<w:webSettings xmlns:r="http://schemas.openxmlformats.org/officeDocument/2006/relationships" xmlns:w="http://schemas.openxmlformats.org/wordprocessingml/2006/main">
  <w:divs>
    <w:div w:id="35930634">
      <w:bodyDiv w:val="1"/>
      <w:marLeft w:val="0"/>
      <w:marRight w:val="0"/>
      <w:marTop w:val="0"/>
      <w:marBottom w:val="0"/>
      <w:divBdr>
        <w:top w:val="none" w:sz="0" w:space="0" w:color="auto"/>
        <w:left w:val="none" w:sz="0" w:space="0" w:color="auto"/>
        <w:bottom w:val="none" w:sz="0" w:space="0" w:color="auto"/>
        <w:right w:val="none" w:sz="0" w:space="0" w:color="auto"/>
      </w:divBdr>
    </w:div>
    <w:div w:id="186218823">
      <w:bodyDiv w:val="1"/>
      <w:marLeft w:val="0"/>
      <w:marRight w:val="0"/>
      <w:marTop w:val="0"/>
      <w:marBottom w:val="0"/>
      <w:divBdr>
        <w:top w:val="none" w:sz="0" w:space="0" w:color="auto"/>
        <w:left w:val="none" w:sz="0" w:space="0" w:color="auto"/>
        <w:bottom w:val="none" w:sz="0" w:space="0" w:color="auto"/>
        <w:right w:val="none" w:sz="0" w:space="0" w:color="auto"/>
      </w:divBdr>
    </w:div>
    <w:div w:id="918562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671" Type="http://schemas.openxmlformats.org/officeDocument/2006/relationships/image" Target="media/image663.png"/><Relationship Id="rId769" Type="http://schemas.openxmlformats.org/officeDocument/2006/relationships/image" Target="media/image761.png"/><Relationship Id="rId976" Type="http://schemas.openxmlformats.org/officeDocument/2006/relationships/image" Target="media/image968.png"/><Relationship Id="rId21" Type="http://schemas.openxmlformats.org/officeDocument/2006/relationships/image" Target="media/image13.jpeg"/><Relationship Id="rId324" Type="http://schemas.openxmlformats.org/officeDocument/2006/relationships/image" Target="media/image316.png"/><Relationship Id="rId531" Type="http://schemas.openxmlformats.org/officeDocument/2006/relationships/image" Target="media/image523.png"/><Relationship Id="rId629" Type="http://schemas.openxmlformats.org/officeDocument/2006/relationships/image" Target="media/image621.png"/><Relationship Id="rId170" Type="http://schemas.openxmlformats.org/officeDocument/2006/relationships/image" Target="media/image162.png"/><Relationship Id="rId836" Type="http://schemas.openxmlformats.org/officeDocument/2006/relationships/image" Target="media/image828.png"/><Relationship Id="rId1021" Type="http://schemas.openxmlformats.org/officeDocument/2006/relationships/image" Target="media/image1013.png"/><Relationship Id="rId1119" Type="http://schemas.openxmlformats.org/officeDocument/2006/relationships/image" Target="media/image1111.png"/><Relationship Id="rId268" Type="http://schemas.openxmlformats.org/officeDocument/2006/relationships/image" Target="media/image260.png"/><Relationship Id="rId475" Type="http://schemas.openxmlformats.org/officeDocument/2006/relationships/image" Target="media/image467.png"/><Relationship Id="rId682" Type="http://schemas.openxmlformats.org/officeDocument/2006/relationships/image" Target="media/image674.jpeg"/><Relationship Id="rId903" Type="http://schemas.openxmlformats.org/officeDocument/2006/relationships/image" Target="media/image895.png"/><Relationship Id="rId32" Type="http://schemas.openxmlformats.org/officeDocument/2006/relationships/image" Target="media/image24.png"/><Relationship Id="rId128" Type="http://schemas.openxmlformats.org/officeDocument/2006/relationships/image" Target="media/image120.png"/><Relationship Id="rId335" Type="http://schemas.openxmlformats.org/officeDocument/2006/relationships/image" Target="media/image327.png"/><Relationship Id="rId542" Type="http://schemas.openxmlformats.org/officeDocument/2006/relationships/image" Target="media/image534.png"/><Relationship Id="rId987" Type="http://schemas.openxmlformats.org/officeDocument/2006/relationships/image" Target="media/image979.png"/><Relationship Id="rId181" Type="http://schemas.openxmlformats.org/officeDocument/2006/relationships/image" Target="media/image173.png"/><Relationship Id="rId402" Type="http://schemas.openxmlformats.org/officeDocument/2006/relationships/image" Target="media/image394.png"/><Relationship Id="rId847" Type="http://schemas.openxmlformats.org/officeDocument/2006/relationships/image" Target="media/image839.png"/><Relationship Id="rId1032" Type="http://schemas.openxmlformats.org/officeDocument/2006/relationships/image" Target="media/image1024.png"/><Relationship Id="rId279" Type="http://schemas.openxmlformats.org/officeDocument/2006/relationships/image" Target="media/image271.png"/><Relationship Id="rId486" Type="http://schemas.openxmlformats.org/officeDocument/2006/relationships/image" Target="media/image478.png"/><Relationship Id="rId693" Type="http://schemas.openxmlformats.org/officeDocument/2006/relationships/image" Target="media/image685.png"/><Relationship Id="rId707" Type="http://schemas.openxmlformats.org/officeDocument/2006/relationships/image" Target="media/image699.png"/><Relationship Id="rId914" Type="http://schemas.openxmlformats.org/officeDocument/2006/relationships/image" Target="media/image906.png"/><Relationship Id="rId43" Type="http://schemas.openxmlformats.org/officeDocument/2006/relationships/image" Target="media/image35.png"/><Relationship Id="rId139" Type="http://schemas.openxmlformats.org/officeDocument/2006/relationships/image" Target="media/image131.png"/><Relationship Id="rId346" Type="http://schemas.openxmlformats.org/officeDocument/2006/relationships/image" Target="media/image338.png"/><Relationship Id="rId553" Type="http://schemas.openxmlformats.org/officeDocument/2006/relationships/image" Target="media/image545.png"/><Relationship Id="rId760" Type="http://schemas.openxmlformats.org/officeDocument/2006/relationships/image" Target="media/image752.png"/><Relationship Id="rId998" Type="http://schemas.openxmlformats.org/officeDocument/2006/relationships/image" Target="media/image990.png"/><Relationship Id="rId192" Type="http://schemas.openxmlformats.org/officeDocument/2006/relationships/image" Target="media/image184.png"/><Relationship Id="rId206" Type="http://schemas.openxmlformats.org/officeDocument/2006/relationships/image" Target="media/image198.png"/><Relationship Id="rId413" Type="http://schemas.openxmlformats.org/officeDocument/2006/relationships/image" Target="media/image405.png"/><Relationship Id="rId858" Type="http://schemas.openxmlformats.org/officeDocument/2006/relationships/image" Target="media/image850.png"/><Relationship Id="rId1043" Type="http://schemas.openxmlformats.org/officeDocument/2006/relationships/image" Target="media/image1035.png"/><Relationship Id="rId497" Type="http://schemas.openxmlformats.org/officeDocument/2006/relationships/image" Target="media/image489.png"/><Relationship Id="rId620" Type="http://schemas.openxmlformats.org/officeDocument/2006/relationships/image" Target="media/image612.png"/><Relationship Id="rId718" Type="http://schemas.openxmlformats.org/officeDocument/2006/relationships/image" Target="media/image710.png"/><Relationship Id="rId925" Type="http://schemas.openxmlformats.org/officeDocument/2006/relationships/image" Target="media/image917.png"/><Relationship Id="rId357" Type="http://schemas.openxmlformats.org/officeDocument/2006/relationships/image" Target="media/image349.png"/><Relationship Id="rId1110" Type="http://schemas.openxmlformats.org/officeDocument/2006/relationships/image" Target="media/image1102.png"/><Relationship Id="rId54" Type="http://schemas.openxmlformats.org/officeDocument/2006/relationships/image" Target="media/image46.png"/><Relationship Id="rId217" Type="http://schemas.openxmlformats.org/officeDocument/2006/relationships/image" Target="media/image209.png"/><Relationship Id="rId564" Type="http://schemas.openxmlformats.org/officeDocument/2006/relationships/image" Target="media/image556.png"/><Relationship Id="rId771" Type="http://schemas.openxmlformats.org/officeDocument/2006/relationships/image" Target="media/image763.png"/><Relationship Id="rId869" Type="http://schemas.openxmlformats.org/officeDocument/2006/relationships/image" Target="media/image861.png"/><Relationship Id="rId424" Type="http://schemas.openxmlformats.org/officeDocument/2006/relationships/image" Target="media/image416.png"/><Relationship Id="rId631" Type="http://schemas.openxmlformats.org/officeDocument/2006/relationships/image" Target="media/image623.png"/><Relationship Id="rId729" Type="http://schemas.openxmlformats.org/officeDocument/2006/relationships/image" Target="media/image721.png"/><Relationship Id="rId1054" Type="http://schemas.openxmlformats.org/officeDocument/2006/relationships/image" Target="media/image1046.png"/><Relationship Id="rId270" Type="http://schemas.openxmlformats.org/officeDocument/2006/relationships/image" Target="media/image262.png"/><Relationship Id="rId936" Type="http://schemas.openxmlformats.org/officeDocument/2006/relationships/image" Target="media/image928.png"/><Relationship Id="rId1121" Type="http://schemas.openxmlformats.org/officeDocument/2006/relationships/image" Target="media/image1113.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60.png"/><Relationship Id="rId575" Type="http://schemas.openxmlformats.org/officeDocument/2006/relationships/image" Target="media/image567.png"/><Relationship Id="rId782" Type="http://schemas.openxmlformats.org/officeDocument/2006/relationships/image" Target="media/image774.png"/><Relationship Id="rId228" Type="http://schemas.openxmlformats.org/officeDocument/2006/relationships/image" Target="media/image220.png"/><Relationship Id="rId435" Type="http://schemas.openxmlformats.org/officeDocument/2006/relationships/image" Target="media/image427.png"/><Relationship Id="rId642" Type="http://schemas.openxmlformats.org/officeDocument/2006/relationships/image" Target="media/image634.png"/><Relationship Id="rId1065" Type="http://schemas.openxmlformats.org/officeDocument/2006/relationships/image" Target="media/image1057.png"/><Relationship Id="rId281" Type="http://schemas.openxmlformats.org/officeDocument/2006/relationships/image" Target="media/image273.png"/><Relationship Id="rId502" Type="http://schemas.openxmlformats.org/officeDocument/2006/relationships/image" Target="media/image494.png"/><Relationship Id="rId947" Type="http://schemas.openxmlformats.org/officeDocument/2006/relationships/image" Target="media/image939.png"/><Relationship Id="rId1132" Type="http://schemas.openxmlformats.org/officeDocument/2006/relationships/image" Target="media/image1124.png"/><Relationship Id="rId76" Type="http://schemas.openxmlformats.org/officeDocument/2006/relationships/image" Target="media/image68.png"/><Relationship Id="rId141" Type="http://schemas.openxmlformats.org/officeDocument/2006/relationships/image" Target="media/image133.png"/><Relationship Id="rId379" Type="http://schemas.openxmlformats.org/officeDocument/2006/relationships/image" Target="media/image371.png"/><Relationship Id="rId586" Type="http://schemas.openxmlformats.org/officeDocument/2006/relationships/image" Target="media/image578.png"/><Relationship Id="rId793" Type="http://schemas.openxmlformats.org/officeDocument/2006/relationships/image" Target="media/image785.png"/><Relationship Id="rId807" Type="http://schemas.openxmlformats.org/officeDocument/2006/relationships/image" Target="media/image799.png"/><Relationship Id="rId7" Type="http://schemas.openxmlformats.org/officeDocument/2006/relationships/endnotes" Target="endnotes.xml"/><Relationship Id="rId239" Type="http://schemas.openxmlformats.org/officeDocument/2006/relationships/image" Target="media/image231.png"/><Relationship Id="rId446" Type="http://schemas.openxmlformats.org/officeDocument/2006/relationships/image" Target="media/image438.png"/><Relationship Id="rId653" Type="http://schemas.openxmlformats.org/officeDocument/2006/relationships/image" Target="media/image645.png"/><Relationship Id="rId1076" Type="http://schemas.openxmlformats.org/officeDocument/2006/relationships/image" Target="media/image1068.png"/><Relationship Id="rId292" Type="http://schemas.openxmlformats.org/officeDocument/2006/relationships/image" Target="media/image284.png"/><Relationship Id="rId306" Type="http://schemas.openxmlformats.org/officeDocument/2006/relationships/image" Target="media/image298.png"/><Relationship Id="rId860" Type="http://schemas.openxmlformats.org/officeDocument/2006/relationships/image" Target="media/image852.png"/><Relationship Id="rId958" Type="http://schemas.openxmlformats.org/officeDocument/2006/relationships/image" Target="media/image950.png"/><Relationship Id="rId1143" Type="http://schemas.openxmlformats.org/officeDocument/2006/relationships/theme" Target="theme/theme1.xml"/><Relationship Id="rId87" Type="http://schemas.openxmlformats.org/officeDocument/2006/relationships/image" Target="media/image79.png"/><Relationship Id="rId513" Type="http://schemas.openxmlformats.org/officeDocument/2006/relationships/image" Target="media/image505.png"/><Relationship Id="rId597" Type="http://schemas.openxmlformats.org/officeDocument/2006/relationships/image" Target="media/image589.png"/><Relationship Id="rId720" Type="http://schemas.openxmlformats.org/officeDocument/2006/relationships/image" Target="media/image712.png"/><Relationship Id="rId818" Type="http://schemas.openxmlformats.org/officeDocument/2006/relationships/image" Target="media/image810.png"/><Relationship Id="rId152" Type="http://schemas.openxmlformats.org/officeDocument/2006/relationships/image" Target="media/image144.png"/><Relationship Id="rId457" Type="http://schemas.openxmlformats.org/officeDocument/2006/relationships/image" Target="media/image449.png"/><Relationship Id="rId1003" Type="http://schemas.openxmlformats.org/officeDocument/2006/relationships/image" Target="media/image995.png"/><Relationship Id="rId1087" Type="http://schemas.openxmlformats.org/officeDocument/2006/relationships/image" Target="media/image1079.png"/><Relationship Id="rId664" Type="http://schemas.openxmlformats.org/officeDocument/2006/relationships/image" Target="media/image656.jpeg"/><Relationship Id="rId871" Type="http://schemas.openxmlformats.org/officeDocument/2006/relationships/image" Target="media/image863.png"/><Relationship Id="rId969" Type="http://schemas.openxmlformats.org/officeDocument/2006/relationships/image" Target="media/image961.png"/><Relationship Id="rId14" Type="http://schemas.openxmlformats.org/officeDocument/2006/relationships/image" Target="media/image6.png"/><Relationship Id="rId317" Type="http://schemas.openxmlformats.org/officeDocument/2006/relationships/image" Target="media/image309.png"/><Relationship Id="rId524" Type="http://schemas.openxmlformats.org/officeDocument/2006/relationships/image" Target="media/image516.png"/><Relationship Id="rId731" Type="http://schemas.openxmlformats.org/officeDocument/2006/relationships/image" Target="media/image723.png"/><Relationship Id="rId98" Type="http://schemas.openxmlformats.org/officeDocument/2006/relationships/image" Target="media/image90.png"/><Relationship Id="rId163" Type="http://schemas.openxmlformats.org/officeDocument/2006/relationships/image" Target="media/image155.png"/><Relationship Id="rId370" Type="http://schemas.openxmlformats.org/officeDocument/2006/relationships/image" Target="media/image362.png"/><Relationship Id="rId829" Type="http://schemas.openxmlformats.org/officeDocument/2006/relationships/image" Target="media/image821.png"/><Relationship Id="rId1014" Type="http://schemas.openxmlformats.org/officeDocument/2006/relationships/image" Target="media/image1006.png"/><Relationship Id="rId230" Type="http://schemas.openxmlformats.org/officeDocument/2006/relationships/image" Target="media/image222.png"/><Relationship Id="rId468" Type="http://schemas.openxmlformats.org/officeDocument/2006/relationships/image" Target="media/image460.png"/><Relationship Id="rId675" Type="http://schemas.openxmlformats.org/officeDocument/2006/relationships/image" Target="media/image667.jpeg"/><Relationship Id="rId882" Type="http://schemas.openxmlformats.org/officeDocument/2006/relationships/image" Target="media/image874.png"/><Relationship Id="rId1098" Type="http://schemas.openxmlformats.org/officeDocument/2006/relationships/image" Target="media/image1090.png"/><Relationship Id="rId25" Type="http://schemas.openxmlformats.org/officeDocument/2006/relationships/image" Target="media/image17.png"/><Relationship Id="rId328" Type="http://schemas.openxmlformats.org/officeDocument/2006/relationships/image" Target="media/image320.png"/><Relationship Id="rId535" Type="http://schemas.openxmlformats.org/officeDocument/2006/relationships/image" Target="media/image527.png"/><Relationship Id="rId742" Type="http://schemas.openxmlformats.org/officeDocument/2006/relationships/image" Target="media/image734.png"/><Relationship Id="rId174" Type="http://schemas.openxmlformats.org/officeDocument/2006/relationships/image" Target="media/image166.png"/><Relationship Id="rId381" Type="http://schemas.openxmlformats.org/officeDocument/2006/relationships/image" Target="media/image373.png"/><Relationship Id="rId602" Type="http://schemas.openxmlformats.org/officeDocument/2006/relationships/image" Target="media/image594.png"/><Relationship Id="rId1025" Type="http://schemas.openxmlformats.org/officeDocument/2006/relationships/image" Target="media/image1017.png"/><Relationship Id="rId241" Type="http://schemas.openxmlformats.org/officeDocument/2006/relationships/image" Target="media/image233.png"/><Relationship Id="rId479" Type="http://schemas.openxmlformats.org/officeDocument/2006/relationships/image" Target="media/image471.png"/><Relationship Id="rId686" Type="http://schemas.openxmlformats.org/officeDocument/2006/relationships/image" Target="media/image678.png"/><Relationship Id="rId893" Type="http://schemas.openxmlformats.org/officeDocument/2006/relationships/image" Target="media/image885.png"/><Relationship Id="rId907" Type="http://schemas.openxmlformats.org/officeDocument/2006/relationships/image" Target="media/image899.png"/><Relationship Id="rId36" Type="http://schemas.openxmlformats.org/officeDocument/2006/relationships/image" Target="media/image28.png"/><Relationship Id="rId339" Type="http://schemas.openxmlformats.org/officeDocument/2006/relationships/image" Target="media/image331.png"/><Relationship Id="rId546" Type="http://schemas.openxmlformats.org/officeDocument/2006/relationships/image" Target="media/image538.png"/><Relationship Id="rId753" Type="http://schemas.openxmlformats.org/officeDocument/2006/relationships/image" Target="media/image745.png"/><Relationship Id="rId101" Type="http://schemas.openxmlformats.org/officeDocument/2006/relationships/image" Target="media/image93.png"/><Relationship Id="rId185" Type="http://schemas.openxmlformats.org/officeDocument/2006/relationships/image" Target="media/image177.png"/><Relationship Id="rId406" Type="http://schemas.openxmlformats.org/officeDocument/2006/relationships/image" Target="media/image398.png"/><Relationship Id="rId960" Type="http://schemas.openxmlformats.org/officeDocument/2006/relationships/image" Target="media/image952.png"/><Relationship Id="rId1036" Type="http://schemas.openxmlformats.org/officeDocument/2006/relationships/image" Target="media/image1028.png"/><Relationship Id="rId392" Type="http://schemas.openxmlformats.org/officeDocument/2006/relationships/image" Target="media/image384.png"/><Relationship Id="rId613" Type="http://schemas.openxmlformats.org/officeDocument/2006/relationships/image" Target="media/image605.png"/><Relationship Id="rId697" Type="http://schemas.openxmlformats.org/officeDocument/2006/relationships/image" Target="media/image689.png"/><Relationship Id="rId820" Type="http://schemas.openxmlformats.org/officeDocument/2006/relationships/image" Target="media/image812.png"/><Relationship Id="rId918" Type="http://schemas.openxmlformats.org/officeDocument/2006/relationships/image" Target="media/image910.png"/><Relationship Id="rId252" Type="http://schemas.openxmlformats.org/officeDocument/2006/relationships/image" Target="media/image244.png"/><Relationship Id="rId1103" Type="http://schemas.openxmlformats.org/officeDocument/2006/relationships/image" Target="media/image1095.png"/><Relationship Id="rId47" Type="http://schemas.openxmlformats.org/officeDocument/2006/relationships/image" Target="media/image39.png"/><Relationship Id="rId112" Type="http://schemas.openxmlformats.org/officeDocument/2006/relationships/image" Target="media/image104.png"/><Relationship Id="rId557" Type="http://schemas.openxmlformats.org/officeDocument/2006/relationships/image" Target="media/image549.png"/><Relationship Id="rId764" Type="http://schemas.openxmlformats.org/officeDocument/2006/relationships/image" Target="media/image756.png"/><Relationship Id="rId971" Type="http://schemas.openxmlformats.org/officeDocument/2006/relationships/image" Target="media/image963.png"/><Relationship Id="rId196" Type="http://schemas.openxmlformats.org/officeDocument/2006/relationships/image" Target="media/image188.png"/><Relationship Id="rId417" Type="http://schemas.openxmlformats.org/officeDocument/2006/relationships/image" Target="media/image409.png"/><Relationship Id="rId624" Type="http://schemas.openxmlformats.org/officeDocument/2006/relationships/image" Target="media/image616.png"/><Relationship Id="rId831" Type="http://schemas.openxmlformats.org/officeDocument/2006/relationships/image" Target="media/image823.png"/><Relationship Id="rId1047" Type="http://schemas.openxmlformats.org/officeDocument/2006/relationships/image" Target="media/image1039.png"/><Relationship Id="rId263" Type="http://schemas.openxmlformats.org/officeDocument/2006/relationships/image" Target="media/image255.png"/><Relationship Id="rId470" Type="http://schemas.openxmlformats.org/officeDocument/2006/relationships/image" Target="media/image462.png"/><Relationship Id="rId929" Type="http://schemas.openxmlformats.org/officeDocument/2006/relationships/image" Target="media/image921.png"/><Relationship Id="rId1114" Type="http://schemas.openxmlformats.org/officeDocument/2006/relationships/image" Target="media/image1106.png"/><Relationship Id="rId58" Type="http://schemas.openxmlformats.org/officeDocument/2006/relationships/image" Target="media/image50.png"/><Relationship Id="rId123" Type="http://schemas.openxmlformats.org/officeDocument/2006/relationships/image" Target="media/image115.png"/><Relationship Id="rId330" Type="http://schemas.openxmlformats.org/officeDocument/2006/relationships/image" Target="media/image322.png"/><Relationship Id="rId568" Type="http://schemas.openxmlformats.org/officeDocument/2006/relationships/image" Target="media/image560.png"/><Relationship Id="rId775" Type="http://schemas.openxmlformats.org/officeDocument/2006/relationships/image" Target="media/image767.png"/><Relationship Id="rId982" Type="http://schemas.openxmlformats.org/officeDocument/2006/relationships/image" Target="media/image974.png"/><Relationship Id="rId428" Type="http://schemas.openxmlformats.org/officeDocument/2006/relationships/image" Target="media/image420.png"/><Relationship Id="rId635" Type="http://schemas.openxmlformats.org/officeDocument/2006/relationships/image" Target="media/image627.png"/><Relationship Id="rId842" Type="http://schemas.openxmlformats.org/officeDocument/2006/relationships/image" Target="media/image834.png"/><Relationship Id="rId1058" Type="http://schemas.openxmlformats.org/officeDocument/2006/relationships/image" Target="media/image1050.png"/><Relationship Id="rId274" Type="http://schemas.openxmlformats.org/officeDocument/2006/relationships/image" Target="media/image266.png"/><Relationship Id="rId481" Type="http://schemas.openxmlformats.org/officeDocument/2006/relationships/image" Target="media/image473.png"/><Relationship Id="rId702" Type="http://schemas.openxmlformats.org/officeDocument/2006/relationships/image" Target="media/image694.png"/><Relationship Id="rId1125" Type="http://schemas.openxmlformats.org/officeDocument/2006/relationships/image" Target="media/image1117.png"/><Relationship Id="rId69" Type="http://schemas.openxmlformats.org/officeDocument/2006/relationships/image" Target="media/image61.png"/><Relationship Id="rId134" Type="http://schemas.openxmlformats.org/officeDocument/2006/relationships/image" Target="media/image126.png"/><Relationship Id="rId579" Type="http://schemas.openxmlformats.org/officeDocument/2006/relationships/image" Target="media/image571.png"/><Relationship Id="rId786" Type="http://schemas.openxmlformats.org/officeDocument/2006/relationships/image" Target="media/image778.png"/><Relationship Id="rId993" Type="http://schemas.openxmlformats.org/officeDocument/2006/relationships/image" Target="media/image985.png"/><Relationship Id="rId341" Type="http://schemas.openxmlformats.org/officeDocument/2006/relationships/image" Target="media/image333.png"/><Relationship Id="rId439" Type="http://schemas.openxmlformats.org/officeDocument/2006/relationships/image" Target="media/image431.png"/><Relationship Id="rId646" Type="http://schemas.openxmlformats.org/officeDocument/2006/relationships/image" Target="media/image638.png"/><Relationship Id="rId1069" Type="http://schemas.openxmlformats.org/officeDocument/2006/relationships/image" Target="media/image1061.png"/><Relationship Id="rId201" Type="http://schemas.openxmlformats.org/officeDocument/2006/relationships/image" Target="media/image193.png"/><Relationship Id="rId285" Type="http://schemas.openxmlformats.org/officeDocument/2006/relationships/image" Target="media/image277.jpeg"/><Relationship Id="rId506" Type="http://schemas.openxmlformats.org/officeDocument/2006/relationships/image" Target="media/image498.png"/><Relationship Id="rId853" Type="http://schemas.openxmlformats.org/officeDocument/2006/relationships/image" Target="media/image845.png"/><Relationship Id="rId1136" Type="http://schemas.openxmlformats.org/officeDocument/2006/relationships/image" Target="media/image1128.png"/><Relationship Id="rId492" Type="http://schemas.openxmlformats.org/officeDocument/2006/relationships/image" Target="media/image484.png"/><Relationship Id="rId713" Type="http://schemas.openxmlformats.org/officeDocument/2006/relationships/image" Target="media/image705.png"/><Relationship Id="rId797" Type="http://schemas.openxmlformats.org/officeDocument/2006/relationships/image" Target="media/image789.png"/><Relationship Id="rId920" Type="http://schemas.openxmlformats.org/officeDocument/2006/relationships/image" Target="media/image912.png"/><Relationship Id="rId145" Type="http://schemas.openxmlformats.org/officeDocument/2006/relationships/image" Target="media/image137.png"/><Relationship Id="rId352" Type="http://schemas.openxmlformats.org/officeDocument/2006/relationships/image" Target="media/image344.png"/><Relationship Id="rId212" Type="http://schemas.openxmlformats.org/officeDocument/2006/relationships/image" Target="media/image204.png"/><Relationship Id="rId657" Type="http://schemas.openxmlformats.org/officeDocument/2006/relationships/image" Target="media/image649.png"/><Relationship Id="rId864" Type="http://schemas.openxmlformats.org/officeDocument/2006/relationships/image" Target="media/image856.png"/><Relationship Id="rId296" Type="http://schemas.openxmlformats.org/officeDocument/2006/relationships/image" Target="media/image288.png"/><Relationship Id="rId517" Type="http://schemas.openxmlformats.org/officeDocument/2006/relationships/image" Target="media/image509.png"/><Relationship Id="rId724" Type="http://schemas.openxmlformats.org/officeDocument/2006/relationships/image" Target="media/image716.png"/><Relationship Id="rId931" Type="http://schemas.openxmlformats.org/officeDocument/2006/relationships/image" Target="media/image923.png"/><Relationship Id="rId60" Type="http://schemas.openxmlformats.org/officeDocument/2006/relationships/image" Target="media/image52.png"/><Relationship Id="rId156" Type="http://schemas.openxmlformats.org/officeDocument/2006/relationships/image" Target="media/image148.png"/><Relationship Id="rId363" Type="http://schemas.openxmlformats.org/officeDocument/2006/relationships/image" Target="media/image355.png"/><Relationship Id="rId570" Type="http://schemas.openxmlformats.org/officeDocument/2006/relationships/image" Target="media/image562.png"/><Relationship Id="rId1007" Type="http://schemas.openxmlformats.org/officeDocument/2006/relationships/image" Target="media/image999.png"/><Relationship Id="rId223" Type="http://schemas.openxmlformats.org/officeDocument/2006/relationships/image" Target="media/image215.png"/><Relationship Id="rId430" Type="http://schemas.openxmlformats.org/officeDocument/2006/relationships/image" Target="media/image422.png"/><Relationship Id="rId668" Type="http://schemas.openxmlformats.org/officeDocument/2006/relationships/image" Target="media/image660.jpeg"/><Relationship Id="rId875" Type="http://schemas.openxmlformats.org/officeDocument/2006/relationships/image" Target="media/image867.png"/><Relationship Id="rId1060" Type="http://schemas.openxmlformats.org/officeDocument/2006/relationships/image" Target="media/image1052.png"/><Relationship Id="rId18" Type="http://schemas.openxmlformats.org/officeDocument/2006/relationships/image" Target="media/image10.png"/><Relationship Id="rId528" Type="http://schemas.openxmlformats.org/officeDocument/2006/relationships/image" Target="media/image520.png"/><Relationship Id="rId735" Type="http://schemas.openxmlformats.org/officeDocument/2006/relationships/image" Target="media/image727.png"/><Relationship Id="rId942" Type="http://schemas.openxmlformats.org/officeDocument/2006/relationships/image" Target="media/image934.png"/><Relationship Id="rId167" Type="http://schemas.openxmlformats.org/officeDocument/2006/relationships/image" Target="media/image159.png"/><Relationship Id="rId374" Type="http://schemas.openxmlformats.org/officeDocument/2006/relationships/image" Target="media/image366.png"/><Relationship Id="rId581" Type="http://schemas.openxmlformats.org/officeDocument/2006/relationships/image" Target="media/image573.png"/><Relationship Id="rId1018" Type="http://schemas.openxmlformats.org/officeDocument/2006/relationships/image" Target="media/image1010.png"/><Relationship Id="rId71" Type="http://schemas.openxmlformats.org/officeDocument/2006/relationships/image" Target="media/image63.png"/><Relationship Id="rId234" Type="http://schemas.openxmlformats.org/officeDocument/2006/relationships/image" Target="media/image226.png"/><Relationship Id="rId679" Type="http://schemas.openxmlformats.org/officeDocument/2006/relationships/image" Target="media/image671.jpeg"/><Relationship Id="rId802" Type="http://schemas.openxmlformats.org/officeDocument/2006/relationships/image" Target="media/image794.png"/><Relationship Id="rId886" Type="http://schemas.openxmlformats.org/officeDocument/2006/relationships/image" Target="media/image878.png"/><Relationship Id="rId2" Type="http://schemas.openxmlformats.org/officeDocument/2006/relationships/numbering" Target="numbering.xml"/><Relationship Id="rId29" Type="http://schemas.openxmlformats.org/officeDocument/2006/relationships/image" Target="media/image21.png"/><Relationship Id="rId441" Type="http://schemas.openxmlformats.org/officeDocument/2006/relationships/image" Target="media/image433.png"/><Relationship Id="rId539" Type="http://schemas.openxmlformats.org/officeDocument/2006/relationships/image" Target="media/image531.png"/><Relationship Id="rId746" Type="http://schemas.openxmlformats.org/officeDocument/2006/relationships/image" Target="media/image738.png"/><Relationship Id="rId1071" Type="http://schemas.openxmlformats.org/officeDocument/2006/relationships/image" Target="media/image1063.png"/><Relationship Id="rId178" Type="http://schemas.openxmlformats.org/officeDocument/2006/relationships/image" Target="media/image170.png"/><Relationship Id="rId301" Type="http://schemas.openxmlformats.org/officeDocument/2006/relationships/image" Target="media/image293.png"/><Relationship Id="rId953" Type="http://schemas.openxmlformats.org/officeDocument/2006/relationships/image" Target="media/image945.png"/><Relationship Id="rId1029" Type="http://schemas.openxmlformats.org/officeDocument/2006/relationships/image" Target="media/image1021.png"/><Relationship Id="rId82" Type="http://schemas.openxmlformats.org/officeDocument/2006/relationships/image" Target="media/image74.png"/><Relationship Id="rId385" Type="http://schemas.openxmlformats.org/officeDocument/2006/relationships/image" Target="media/image377.png"/><Relationship Id="rId592" Type="http://schemas.openxmlformats.org/officeDocument/2006/relationships/image" Target="media/image584.png"/><Relationship Id="rId606" Type="http://schemas.openxmlformats.org/officeDocument/2006/relationships/image" Target="media/image598.png"/><Relationship Id="rId813" Type="http://schemas.openxmlformats.org/officeDocument/2006/relationships/image" Target="media/image805.png"/><Relationship Id="rId245" Type="http://schemas.openxmlformats.org/officeDocument/2006/relationships/image" Target="media/image237.png"/><Relationship Id="rId452" Type="http://schemas.openxmlformats.org/officeDocument/2006/relationships/image" Target="media/image444.png"/><Relationship Id="rId897" Type="http://schemas.openxmlformats.org/officeDocument/2006/relationships/image" Target="media/image889.png"/><Relationship Id="rId1082" Type="http://schemas.openxmlformats.org/officeDocument/2006/relationships/image" Target="media/image1074.png"/><Relationship Id="rId105" Type="http://schemas.openxmlformats.org/officeDocument/2006/relationships/image" Target="media/image97.png"/><Relationship Id="rId312" Type="http://schemas.openxmlformats.org/officeDocument/2006/relationships/image" Target="media/image304.png"/><Relationship Id="rId757" Type="http://schemas.openxmlformats.org/officeDocument/2006/relationships/image" Target="media/image749.png"/><Relationship Id="rId964" Type="http://schemas.openxmlformats.org/officeDocument/2006/relationships/image" Target="media/image956.png"/><Relationship Id="rId93" Type="http://schemas.openxmlformats.org/officeDocument/2006/relationships/image" Target="media/image85.png"/><Relationship Id="rId189" Type="http://schemas.openxmlformats.org/officeDocument/2006/relationships/image" Target="media/image181.png"/><Relationship Id="rId396" Type="http://schemas.openxmlformats.org/officeDocument/2006/relationships/image" Target="media/image388.png"/><Relationship Id="rId617" Type="http://schemas.openxmlformats.org/officeDocument/2006/relationships/image" Target="media/image609.png"/><Relationship Id="rId824" Type="http://schemas.openxmlformats.org/officeDocument/2006/relationships/image" Target="media/image816.png"/><Relationship Id="rId256" Type="http://schemas.openxmlformats.org/officeDocument/2006/relationships/image" Target="media/image248.png"/><Relationship Id="rId463" Type="http://schemas.openxmlformats.org/officeDocument/2006/relationships/image" Target="media/image455.png"/><Relationship Id="rId670" Type="http://schemas.openxmlformats.org/officeDocument/2006/relationships/image" Target="media/image662.png"/><Relationship Id="rId1093" Type="http://schemas.openxmlformats.org/officeDocument/2006/relationships/image" Target="media/image1085.png"/><Relationship Id="rId1107" Type="http://schemas.openxmlformats.org/officeDocument/2006/relationships/image" Target="media/image1099.png"/><Relationship Id="rId116" Type="http://schemas.openxmlformats.org/officeDocument/2006/relationships/image" Target="media/image108.png"/><Relationship Id="rId323" Type="http://schemas.openxmlformats.org/officeDocument/2006/relationships/image" Target="media/image315.png"/><Relationship Id="rId530" Type="http://schemas.openxmlformats.org/officeDocument/2006/relationships/image" Target="media/image522.png"/><Relationship Id="rId768" Type="http://schemas.openxmlformats.org/officeDocument/2006/relationships/image" Target="media/image760.png"/><Relationship Id="rId975" Type="http://schemas.openxmlformats.org/officeDocument/2006/relationships/image" Target="media/image967.png"/><Relationship Id="rId20" Type="http://schemas.openxmlformats.org/officeDocument/2006/relationships/image" Target="media/image12.jpeg"/><Relationship Id="rId628" Type="http://schemas.openxmlformats.org/officeDocument/2006/relationships/image" Target="media/image620.jpeg"/><Relationship Id="rId835" Type="http://schemas.openxmlformats.org/officeDocument/2006/relationships/image" Target="media/image827.png"/><Relationship Id="rId267" Type="http://schemas.openxmlformats.org/officeDocument/2006/relationships/image" Target="media/image259.png"/><Relationship Id="rId474" Type="http://schemas.openxmlformats.org/officeDocument/2006/relationships/image" Target="media/image466.png"/><Relationship Id="rId1020" Type="http://schemas.openxmlformats.org/officeDocument/2006/relationships/image" Target="media/image1012.png"/><Relationship Id="rId1118" Type="http://schemas.openxmlformats.org/officeDocument/2006/relationships/image" Target="media/image1110.png"/><Relationship Id="rId127" Type="http://schemas.openxmlformats.org/officeDocument/2006/relationships/image" Target="media/image119.png"/><Relationship Id="rId681" Type="http://schemas.openxmlformats.org/officeDocument/2006/relationships/image" Target="media/image673.jpeg"/><Relationship Id="rId779" Type="http://schemas.openxmlformats.org/officeDocument/2006/relationships/image" Target="media/image771.png"/><Relationship Id="rId902" Type="http://schemas.openxmlformats.org/officeDocument/2006/relationships/image" Target="media/image894.png"/><Relationship Id="rId986" Type="http://schemas.openxmlformats.org/officeDocument/2006/relationships/image" Target="media/image978.png"/><Relationship Id="rId31" Type="http://schemas.openxmlformats.org/officeDocument/2006/relationships/image" Target="media/image23.png"/><Relationship Id="rId334" Type="http://schemas.openxmlformats.org/officeDocument/2006/relationships/image" Target="media/image326.png"/><Relationship Id="rId541" Type="http://schemas.openxmlformats.org/officeDocument/2006/relationships/image" Target="media/image533.png"/><Relationship Id="rId639" Type="http://schemas.openxmlformats.org/officeDocument/2006/relationships/image" Target="media/image631.png"/><Relationship Id="rId4" Type="http://schemas.openxmlformats.org/officeDocument/2006/relationships/settings" Target="settings.xml"/><Relationship Id="rId180" Type="http://schemas.openxmlformats.org/officeDocument/2006/relationships/image" Target="media/image172.png"/><Relationship Id="rId236" Type="http://schemas.openxmlformats.org/officeDocument/2006/relationships/image" Target="media/image228.png"/><Relationship Id="rId278" Type="http://schemas.openxmlformats.org/officeDocument/2006/relationships/image" Target="media/image270.png"/><Relationship Id="rId401" Type="http://schemas.openxmlformats.org/officeDocument/2006/relationships/image" Target="media/image393.png"/><Relationship Id="rId443" Type="http://schemas.openxmlformats.org/officeDocument/2006/relationships/image" Target="media/image435.png"/><Relationship Id="rId650" Type="http://schemas.openxmlformats.org/officeDocument/2006/relationships/image" Target="media/image642.png"/><Relationship Id="rId846" Type="http://schemas.openxmlformats.org/officeDocument/2006/relationships/image" Target="media/image838.png"/><Relationship Id="rId888" Type="http://schemas.openxmlformats.org/officeDocument/2006/relationships/image" Target="media/image880.png"/><Relationship Id="rId1031" Type="http://schemas.openxmlformats.org/officeDocument/2006/relationships/image" Target="media/image1023.png"/><Relationship Id="rId1073" Type="http://schemas.openxmlformats.org/officeDocument/2006/relationships/image" Target="media/image1065.png"/><Relationship Id="rId1129" Type="http://schemas.openxmlformats.org/officeDocument/2006/relationships/image" Target="media/image1121.png"/><Relationship Id="rId303" Type="http://schemas.openxmlformats.org/officeDocument/2006/relationships/image" Target="media/image295.png"/><Relationship Id="rId485" Type="http://schemas.openxmlformats.org/officeDocument/2006/relationships/image" Target="media/image477.png"/><Relationship Id="rId692" Type="http://schemas.openxmlformats.org/officeDocument/2006/relationships/image" Target="media/image684.png"/><Relationship Id="rId706" Type="http://schemas.openxmlformats.org/officeDocument/2006/relationships/image" Target="media/image698.png"/><Relationship Id="rId748" Type="http://schemas.openxmlformats.org/officeDocument/2006/relationships/image" Target="media/image740.png"/><Relationship Id="rId913" Type="http://schemas.openxmlformats.org/officeDocument/2006/relationships/image" Target="media/image905.png"/><Relationship Id="rId955" Type="http://schemas.openxmlformats.org/officeDocument/2006/relationships/image" Target="media/image947.png"/><Relationship Id="rId1140" Type="http://schemas.openxmlformats.org/officeDocument/2006/relationships/image" Target="media/image1132.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7.png"/><Relationship Id="rId387" Type="http://schemas.openxmlformats.org/officeDocument/2006/relationships/image" Target="media/image379.png"/><Relationship Id="rId510" Type="http://schemas.openxmlformats.org/officeDocument/2006/relationships/image" Target="media/image502.png"/><Relationship Id="rId552" Type="http://schemas.openxmlformats.org/officeDocument/2006/relationships/image" Target="media/image544.png"/><Relationship Id="rId594" Type="http://schemas.openxmlformats.org/officeDocument/2006/relationships/image" Target="media/image586.jpeg"/><Relationship Id="rId608" Type="http://schemas.openxmlformats.org/officeDocument/2006/relationships/image" Target="media/image600.png"/><Relationship Id="rId815" Type="http://schemas.openxmlformats.org/officeDocument/2006/relationships/image" Target="media/image807.png"/><Relationship Id="rId997" Type="http://schemas.openxmlformats.org/officeDocument/2006/relationships/image" Target="media/image989.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412" Type="http://schemas.openxmlformats.org/officeDocument/2006/relationships/image" Target="media/image404.png"/><Relationship Id="rId857" Type="http://schemas.openxmlformats.org/officeDocument/2006/relationships/image" Target="media/image849.png"/><Relationship Id="rId899" Type="http://schemas.openxmlformats.org/officeDocument/2006/relationships/image" Target="media/image891.png"/><Relationship Id="rId1000" Type="http://schemas.openxmlformats.org/officeDocument/2006/relationships/image" Target="media/image992.png"/><Relationship Id="rId1042" Type="http://schemas.openxmlformats.org/officeDocument/2006/relationships/image" Target="media/image1034.png"/><Relationship Id="rId1084" Type="http://schemas.openxmlformats.org/officeDocument/2006/relationships/image" Target="media/image1076.png"/><Relationship Id="rId107" Type="http://schemas.openxmlformats.org/officeDocument/2006/relationships/image" Target="media/image99.png"/><Relationship Id="rId289" Type="http://schemas.openxmlformats.org/officeDocument/2006/relationships/image" Target="media/image281.png"/><Relationship Id="rId454" Type="http://schemas.openxmlformats.org/officeDocument/2006/relationships/image" Target="media/image446.png"/><Relationship Id="rId496" Type="http://schemas.openxmlformats.org/officeDocument/2006/relationships/image" Target="media/image488.png"/><Relationship Id="rId661" Type="http://schemas.openxmlformats.org/officeDocument/2006/relationships/image" Target="media/image653.jpeg"/><Relationship Id="rId717" Type="http://schemas.openxmlformats.org/officeDocument/2006/relationships/image" Target="media/image709.png"/><Relationship Id="rId759" Type="http://schemas.openxmlformats.org/officeDocument/2006/relationships/image" Target="media/image751.png"/><Relationship Id="rId924" Type="http://schemas.openxmlformats.org/officeDocument/2006/relationships/image" Target="media/image916.png"/><Relationship Id="rId966" Type="http://schemas.openxmlformats.org/officeDocument/2006/relationships/image" Target="media/image958.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6.png"/><Relationship Id="rId356" Type="http://schemas.openxmlformats.org/officeDocument/2006/relationships/image" Target="media/image348.png"/><Relationship Id="rId398" Type="http://schemas.openxmlformats.org/officeDocument/2006/relationships/image" Target="media/image390.png"/><Relationship Id="rId521" Type="http://schemas.openxmlformats.org/officeDocument/2006/relationships/image" Target="media/image513.png"/><Relationship Id="rId563" Type="http://schemas.openxmlformats.org/officeDocument/2006/relationships/image" Target="media/image555.png"/><Relationship Id="rId619" Type="http://schemas.openxmlformats.org/officeDocument/2006/relationships/image" Target="media/image611.png"/><Relationship Id="rId770" Type="http://schemas.openxmlformats.org/officeDocument/2006/relationships/image" Target="media/image762.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423" Type="http://schemas.openxmlformats.org/officeDocument/2006/relationships/image" Target="media/image415.png"/><Relationship Id="rId826" Type="http://schemas.openxmlformats.org/officeDocument/2006/relationships/image" Target="media/image818.png"/><Relationship Id="rId868" Type="http://schemas.openxmlformats.org/officeDocument/2006/relationships/image" Target="media/image860.png"/><Relationship Id="rId1011" Type="http://schemas.openxmlformats.org/officeDocument/2006/relationships/image" Target="media/image1003.png"/><Relationship Id="rId1053" Type="http://schemas.openxmlformats.org/officeDocument/2006/relationships/image" Target="media/image1045.png"/><Relationship Id="rId1109" Type="http://schemas.openxmlformats.org/officeDocument/2006/relationships/image" Target="media/image1101.png"/><Relationship Id="rId258" Type="http://schemas.openxmlformats.org/officeDocument/2006/relationships/image" Target="media/image250.png"/><Relationship Id="rId465" Type="http://schemas.openxmlformats.org/officeDocument/2006/relationships/image" Target="media/image457.png"/><Relationship Id="rId630" Type="http://schemas.openxmlformats.org/officeDocument/2006/relationships/image" Target="media/image622.png"/><Relationship Id="rId672" Type="http://schemas.openxmlformats.org/officeDocument/2006/relationships/image" Target="media/image664.jpeg"/><Relationship Id="rId728" Type="http://schemas.openxmlformats.org/officeDocument/2006/relationships/image" Target="media/image720.png"/><Relationship Id="rId935" Type="http://schemas.openxmlformats.org/officeDocument/2006/relationships/image" Target="media/image927.png"/><Relationship Id="rId1095" Type="http://schemas.openxmlformats.org/officeDocument/2006/relationships/image" Target="media/image1087.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17.png"/><Relationship Id="rId367" Type="http://schemas.openxmlformats.org/officeDocument/2006/relationships/image" Target="media/image359.png"/><Relationship Id="rId532" Type="http://schemas.openxmlformats.org/officeDocument/2006/relationships/image" Target="media/image524.png"/><Relationship Id="rId574" Type="http://schemas.openxmlformats.org/officeDocument/2006/relationships/image" Target="media/image566.png"/><Relationship Id="rId977" Type="http://schemas.openxmlformats.org/officeDocument/2006/relationships/image" Target="media/image969.png"/><Relationship Id="rId1120" Type="http://schemas.openxmlformats.org/officeDocument/2006/relationships/image" Target="media/image1112.png"/><Relationship Id="rId171" Type="http://schemas.openxmlformats.org/officeDocument/2006/relationships/image" Target="media/image163.png"/><Relationship Id="rId227" Type="http://schemas.openxmlformats.org/officeDocument/2006/relationships/image" Target="media/image219.png"/><Relationship Id="rId781" Type="http://schemas.openxmlformats.org/officeDocument/2006/relationships/image" Target="media/image773.png"/><Relationship Id="rId837" Type="http://schemas.openxmlformats.org/officeDocument/2006/relationships/image" Target="media/image829.png"/><Relationship Id="rId879" Type="http://schemas.openxmlformats.org/officeDocument/2006/relationships/image" Target="media/image871.png"/><Relationship Id="rId1022" Type="http://schemas.openxmlformats.org/officeDocument/2006/relationships/image" Target="media/image1014.png"/><Relationship Id="rId269" Type="http://schemas.openxmlformats.org/officeDocument/2006/relationships/image" Target="media/image261.png"/><Relationship Id="rId434" Type="http://schemas.openxmlformats.org/officeDocument/2006/relationships/image" Target="media/image426.png"/><Relationship Id="rId476" Type="http://schemas.openxmlformats.org/officeDocument/2006/relationships/image" Target="media/image468.png"/><Relationship Id="rId641" Type="http://schemas.openxmlformats.org/officeDocument/2006/relationships/image" Target="media/image633.png"/><Relationship Id="rId683" Type="http://schemas.openxmlformats.org/officeDocument/2006/relationships/image" Target="media/image675.jpeg"/><Relationship Id="rId739" Type="http://schemas.openxmlformats.org/officeDocument/2006/relationships/image" Target="media/image731.png"/><Relationship Id="rId890" Type="http://schemas.openxmlformats.org/officeDocument/2006/relationships/image" Target="media/image882.png"/><Relationship Id="rId904" Type="http://schemas.openxmlformats.org/officeDocument/2006/relationships/image" Target="media/image896.png"/><Relationship Id="rId1064" Type="http://schemas.openxmlformats.org/officeDocument/2006/relationships/image" Target="media/image1056.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336" Type="http://schemas.openxmlformats.org/officeDocument/2006/relationships/image" Target="media/image328.png"/><Relationship Id="rId501" Type="http://schemas.openxmlformats.org/officeDocument/2006/relationships/image" Target="media/image493.png"/><Relationship Id="rId543" Type="http://schemas.openxmlformats.org/officeDocument/2006/relationships/image" Target="media/image535.png"/><Relationship Id="rId946" Type="http://schemas.openxmlformats.org/officeDocument/2006/relationships/image" Target="media/image938.png"/><Relationship Id="rId988" Type="http://schemas.openxmlformats.org/officeDocument/2006/relationships/image" Target="media/image980.png"/><Relationship Id="rId1131" Type="http://schemas.openxmlformats.org/officeDocument/2006/relationships/image" Target="media/image1123.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70.png"/><Relationship Id="rId403" Type="http://schemas.openxmlformats.org/officeDocument/2006/relationships/image" Target="media/image395.png"/><Relationship Id="rId585" Type="http://schemas.openxmlformats.org/officeDocument/2006/relationships/image" Target="media/image577.png"/><Relationship Id="rId750" Type="http://schemas.openxmlformats.org/officeDocument/2006/relationships/image" Target="media/image742.png"/><Relationship Id="rId792" Type="http://schemas.openxmlformats.org/officeDocument/2006/relationships/image" Target="media/image784.png"/><Relationship Id="rId806" Type="http://schemas.openxmlformats.org/officeDocument/2006/relationships/image" Target="media/image798.png"/><Relationship Id="rId848" Type="http://schemas.openxmlformats.org/officeDocument/2006/relationships/image" Target="media/image840.png"/><Relationship Id="rId1033" Type="http://schemas.openxmlformats.org/officeDocument/2006/relationships/image" Target="media/image1025.png"/><Relationship Id="rId6" Type="http://schemas.openxmlformats.org/officeDocument/2006/relationships/footnotes" Target="footnotes.xml"/><Relationship Id="rId238" Type="http://schemas.openxmlformats.org/officeDocument/2006/relationships/image" Target="media/image230.png"/><Relationship Id="rId445" Type="http://schemas.openxmlformats.org/officeDocument/2006/relationships/image" Target="media/image437.png"/><Relationship Id="rId487" Type="http://schemas.openxmlformats.org/officeDocument/2006/relationships/image" Target="media/image479.png"/><Relationship Id="rId610" Type="http://schemas.openxmlformats.org/officeDocument/2006/relationships/image" Target="media/image602.png"/><Relationship Id="rId652" Type="http://schemas.openxmlformats.org/officeDocument/2006/relationships/image" Target="media/image644.png"/><Relationship Id="rId694" Type="http://schemas.openxmlformats.org/officeDocument/2006/relationships/image" Target="media/image686.png"/><Relationship Id="rId708" Type="http://schemas.openxmlformats.org/officeDocument/2006/relationships/image" Target="media/image700.png"/><Relationship Id="rId915" Type="http://schemas.openxmlformats.org/officeDocument/2006/relationships/image" Target="media/image907.png"/><Relationship Id="rId1075" Type="http://schemas.openxmlformats.org/officeDocument/2006/relationships/image" Target="media/image1067.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9.png"/><Relationship Id="rId512" Type="http://schemas.openxmlformats.org/officeDocument/2006/relationships/image" Target="media/image504.png"/><Relationship Id="rId957" Type="http://schemas.openxmlformats.org/officeDocument/2006/relationships/image" Target="media/image949.png"/><Relationship Id="rId999" Type="http://schemas.openxmlformats.org/officeDocument/2006/relationships/image" Target="media/image991.png"/><Relationship Id="rId1100" Type="http://schemas.openxmlformats.org/officeDocument/2006/relationships/image" Target="media/image1092.png"/><Relationship Id="rId1142" Type="http://schemas.openxmlformats.org/officeDocument/2006/relationships/fontTable" Target="fontTable.xml"/><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389" Type="http://schemas.openxmlformats.org/officeDocument/2006/relationships/image" Target="media/image381.png"/><Relationship Id="rId554" Type="http://schemas.openxmlformats.org/officeDocument/2006/relationships/image" Target="media/image546.png"/><Relationship Id="rId596" Type="http://schemas.openxmlformats.org/officeDocument/2006/relationships/image" Target="media/image588.png"/><Relationship Id="rId761" Type="http://schemas.openxmlformats.org/officeDocument/2006/relationships/image" Target="media/image753.png"/><Relationship Id="rId817" Type="http://schemas.openxmlformats.org/officeDocument/2006/relationships/image" Target="media/image809.png"/><Relationship Id="rId859" Type="http://schemas.openxmlformats.org/officeDocument/2006/relationships/image" Target="media/image851.png"/><Relationship Id="rId1002" Type="http://schemas.openxmlformats.org/officeDocument/2006/relationships/image" Target="media/image994.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1.png"/><Relationship Id="rId414" Type="http://schemas.openxmlformats.org/officeDocument/2006/relationships/image" Target="media/image406.png"/><Relationship Id="rId456" Type="http://schemas.openxmlformats.org/officeDocument/2006/relationships/image" Target="media/image448.png"/><Relationship Id="rId498" Type="http://schemas.openxmlformats.org/officeDocument/2006/relationships/image" Target="media/image490.png"/><Relationship Id="rId621" Type="http://schemas.openxmlformats.org/officeDocument/2006/relationships/image" Target="media/image613.png"/><Relationship Id="rId663" Type="http://schemas.openxmlformats.org/officeDocument/2006/relationships/image" Target="media/image655.jpeg"/><Relationship Id="rId870" Type="http://schemas.openxmlformats.org/officeDocument/2006/relationships/image" Target="media/image862.png"/><Relationship Id="rId1044" Type="http://schemas.openxmlformats.org/officeDocument/2006/relationships/image" Target="media/image1036.png"/><Relationship Id="rId1086" Type="http://schemas.openxmlformats.org/officeDocument/2006/relationships/image" Target="media/image1078.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316" Type="http://schemas.openxmlformats.org/officeDocument/2006/relationships/image" Target="media/image308.png"/><Relationship Id="rId523" Type="http://schemas.openxmlformats.org/officeDocument/2006/relationships/image" Target="media/image515.png"/><Relationship Id="rId719" Type="http://schemas.openxmlformats.org/officeDocument/2006/relationships/image" Target="media/image711.png"/><Relationship Id="rId926" Type="http://schemas.openxmlformats.org/officeDocument/2006/relationships/image" Target="media/image918.png"/><Relationship Id="rId968" Type="http://schemas.openxmlformats.org/officeDocument/2006/relationships/image" Target="media/image960.png"/><Relationship Id="rId1111" Type="http://schemas.openxmlformats.org/officeDocument/2006/relationships/image" Target="media/image1103.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50.png"/><Relationship Id="rId565" Type="http://schemas.openxmlformats.org/officeDocument/2006/relationships/image" Target="media/image557.png"/><Relationship Id="rId730" Type="http://schemas.openxmlformats.org/officeDocument/2006/relationships/image" Target="media/image722.png"/><Relationship Id="rId772" Type="http://schemas.openxmlformats.org/officeDocument/2006/relationships/image" Target="media/image764.png"/><Relationship Id="rId828" Type="http://schemas.openxmlformats.org/officeDocument/2006/relationships/image" Target="media/image820.png"/><Relationship Id="rId1013" Type="http://schemas.openxmlformats.org/officeDocument/2006/relationships/image" Target="media/image1005.png"/><Relationship Id="rId162" Type="http://schemas.openxmlformats.org/officeDocument/2006/relationships/image" Target="media/image154.png"/><Relationship Id="rId218" Type="http://schemas.openxmlformats.org/officeDocument/2006/relationships/image" Target="media/image210.png"/><Relationship Id="rId425" Type="http://schemas.openxmlformats.org/officeDocument/2006/relationships/image" Target="media/image417.png"/><Relationship Id="rId467" Type="http://schemas.openxmlformats.org/officeDocument/2006/relationships/image" Target="media/image459.png"/><Relationship Id="rId632" Type="http://schemas.openxmlformats.org/officeDocument/2006/relationships/image" Target="media/image624.png"/><Relationship Id="rId1055" Type="http://schemas.openxmlformats.org/officeDocument/2006/relationships/image" Target="media/image1047.png"/><Relationship Id="rId1097" Type="http://schemas.openxmlformats.org/officeDocument/2006/relationships/image" Target="media/image1089.png"/><Relationship Id="rId271" Type="http://schemas.openxmlformats.org/officeDocument/2006/relationships/image" Target="media/image263.png"/><Relationship Id="rId674" Type="http://schemas.openxmlformats.org/officeDocument/2006/relationships/image" Target="media/image666.jpeg"/><Relationship Id="rId881" Type="http://schemas.openxmlformats.org/officeDocument/2006/relationships/image" Target="media/image873.png"/><Relationship Id="rId937" Type="http://schemas.openxmlformats.org/officeDocument/2006/relationships/image" Target="media/image929.png"/><Relationship Id="rId979" Type="http://schemas.openxmlformats.org/officeDocument/2006/relationships/image" Target="media/image971.png"/><Relationship Id="rId1122" Type="http://schemas.openxmlformats.org/officeDocument/2006/relationships/image" Target="media/image1114.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19.png"/><Relationship Id="rId369" Type="http://schemas.openxmlformats.org/officeDocument/2006/relationships/image" Target="media/image361.png"/><Relationship Id="rId534" Type="http://schemas.openxmlformats.org/officeDocument/2006/relationships/image" Target="media/image526.png"/><Relationship Id="rId576" Type="http://schemas.openxmlformats.org/officeDocument/2006/relationships/image" Target="media/image568.png"/><Relationship Id="rId741" Type="http://schemas.openxmlformats.org/officeDocument/2006/relationships/image" Target="media/image733.png"/><Relationship Id="rId783" Type="http://schemas.openxmlformats.org/officeDocument/2006/relationships/image" Target="media/image775.png"/><Relationship Id="rId839" Type="http://schemas.openxmlformats.org/officeDocument/2006/relationships/image" Target="media/image831.png"/><Relationship Id="rId990" Type="http://schemas.openxmlformats.org/officeDocument/2006/relationships/image" Target="media/image982.png"/><Relationship Id="rId173" Type="http://schemas.openxmlformats.org/officeDocument/2006/relationships/image" Target="media/image165.png"/><Relationship Id="rId229" Type="http://schemas.openxmlformats.org/officeDocument/2006/relationships/image" Target="media/image221.png"/><Relationship Id="rId380" Type="http://schemas.openxmlformats.org/officeDocument/2006/relationships/image" Target="media/image372.png"/><Relationship Id="rId436" Type="http://schemas.openxmlformats.org/officeDocument/2006/relationships/image" Target="media/image428.png"/><Relationship Id="rId601" Type="http://schemas.openxmlformats.org/officeDocument/2006/relationships/image" Target="media/image593.png"/><Relationship Id="rId643" Type="http://schemas.openxmlformats.org/officeDocument/2006/relationships/image" Target="media/image635.png"/><Relationship Id="rId1024" Type="http://schemas.openxmlformats.org/officeDocument/2006/relationships/image" Target="media/image1016.png"/><Relationship Id="rId1066" Type="http://schemas.openxmlformats.org/officeDocument/2006/relationships/image" Target="media/image1058.png"/><Relationship Id="rId240" Type="http://schemas.openxmlformats.org/officeDocument/2006/relationships/image" Target="media/image232.png"/><Relationship Id="rId478" Type="http://schemas.openxmlformats.org/officeDocument/2006/relationships/image" Target="media/image470.png"/><Relationship Id="rId685" Type="http://schemas.openxmlformats.org/officeDocument/2006/relationships/image" Target="media/image677.png"/><Relationship Id="rId850" Type="http://schemas.openxmlformats.org/officeDocument/2006/relationships/image" Target="media/image842.png"/><Relationship Id="rId892" Type="http://schemas.openxmlformats.org/officeDocument/2006/relationships/image" Target="media/image884.png"/><Relationship Id="rId906" Type="http://schemas.openxmlformats.org/officeDocument/2006/relationships/image" Target="media/image898.png"/><Relationship Id="rId948" Type="http://schemas.openxmlformats.org/officeDocument/2006/relationships/image" Target="media/image940.png"/><Relationship Id="rId1133" Type="http://schemas.openxmlformats.org/officeDocument/2006/relationships/image" Target="media/image1125.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38" Type="http://schemas.openxmlformats.org/officeDocument/2006/relationships/image" Target="media/image330.png"/><Relationship Id="rId503" Type="http://schemas.openxmlformats.org/officeDocument/2006/relationships/image" Target="media/image495.png"/><Relationship Id="rId545" Type="http://schemas.openxmlformats.org/officeDocument/2006/relationships/image" Target="media/image537.png"/><Relationship Id="rId587" Type="http://schemas.openxmlformats.org/officeDocument/2006/relationships/image" Target="media/image579.png"/><Relationship Id="rId710" Type="http://schemas.openxmlformats.org/officeDocument/2006/relationships/image" Target="media/image702.png"/><Relationship Id="rId752" Type="http://schemas.openxmlformats.org/officeDocument/2006/relationships/image" Target="media/image744.png"/><Relationship Id="rId808" Type="http://schemas.openxmlformats.org/officeDocument/2006/relationships/image" Target="media/image800.png"/><Relationship Id="rId8" Type="http://schemas.openxmlformats.org/officeDocument/2006/relationships/hyperlink" Target="http://avtodortex.ru/public/dlya_obrazovaniya/350208" TargetMode="External"/><Relationship Id="rId142" Type="http://schemas.openxmlformats.org/officeDocument/2006/relationships/image" Target="media/image134.png"/><Relationship Id="rId184" Type="http://schemas.openxmlformats.org/officeDocument/2006/relationships/image" Target="media/image176.png"/><Relationship Id="rId391" Type="http://schemas.openxmlformats.org/officeDocument/2006/relationships/image" Target="media/image383.png"/><Relationship Id="rId405" Type="http://schemas.openxmlformats.org/officeDocument/2006/relationships/image" Target="media/image397.png"/><Relationship Id="rId447" Type="http://schemas.openxmlformats.org/officeDocument/2006/relationships/image" Target="media/image439.png"/><Relationship Id="rId612" Type="http://schemas.openxmlformats.org/officeDocument/2006/relationships/image" Target="media/image604.png"/><Relationship Id="rId794" Type="http://schemas.openxmlformats.org/officeDocument/2006/relationships/image" Target="media/image786.png"/><Relationship Id="rId1035" Type="http://schemas.openxmlformats.org/officeDocument/2006/relationships/image" Target="media/image1027.png"/><Relationship Id="rId1077" Type="http://schemas.openxmlformats.org/officeDocument/2006/relationships/image" Target="media/image1069.png"/><Relationship Id="rId251" Type="http://schemas.openxmlformats.org/officeDocument/2006/relationships/image" Target="media/image243.png"/><Relationship Id="rId489" Type="http://schemas.openxmlformats.org/officeDocument/2006/relationships/image" Target="media/image481.png"/><Relationship Id="rId654" Type="http://schemas.openxmlformats.org/officeDocument/2006/relationships/image" Target="media/image646.png"/><Relationship Id="rId696" Type="http://schemas.openxmlformats.org/officeDocument/2006/relationships/image" Target="media/image688.png"/><Relationship Id="rId861" Type="http://schemas.openxmlformats.org/officeDocument/2006/relationships/image" Target="media/image853.png"/><Relationship Id="rId917" Type="http://schemas.openxmlformats.org/officeDocument/2006/relationships/image" Target="media/image909.png"/><Relationship Id="rId959" Type="http://schemas.openxmlformats.org/officeDocument/2006/relationships/image" Target="media/image951.png"/><Relationship Id="rId1102" Type="http://schemas.openxmlformats.org/officeDocument/2006/relationships/image" Target="media/image1094.png"/><Relationship Id="rId46" Type="http://schemas.openxmlformats.org/officeDocument/2006/relationships/image" Target="media/image38.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41.png"/><Relationship Id="rId514" Type="http://schemas.openxmlformats.org/officeDocument/2006/relationships/image" Target="media/image506.png"/><Relationship Id="rId556" Type="http://schemas.openxmlformats.org/officeDocument/2006/relationships/image" Target="media/image548.png"/><Relationship Id="rId721" Type="http://schemas.openxmlformats.org/officeDocument/2006/relationships/image" Target="media/image713.png"/><Relationship Id="rId763" Type="http://schemas.openxmlformats.org/officeDocument/2006/relationships/image" Target="media/image755.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416" Type="http://schemas.openxmlformats.org/officeDocument/2006/relationships/image" Target="media/image408.png"/><Relationship Id="rId598" Type="http://schemas.openxmlformats.org/officeDocument/2006/relationships/image" Target="media/image590.png"/><Relationship Id="rId819" Type="http://schemas.openxmlformats.org/officeDocument/2006/relationships/image" Target="media/image811.png"/><Relationship Id="rId970" Type="http://schemas.openxmlformats.org/officeDocument/2006/relationships/image" Target="media/image962.png"/><Relationship Id="rId1004" Type="http://schemas.openxmlformats.org/officeDocument/2006/relationships/image" Target="media/image996.png"/><Relationship Id="rId1046" Type="http://schemas.openxmlformats.org/officeDocument/2006/relationships/image" Target="media/image1038.png"/><Relationship Id="rId220" Type="http://schemas.openxmlformats.org/officeDocument/2006/relationships/image" Target="media/image212.png"/><Relationship Id="rId458" Type="http://schemas.openxmlformats.org/officeDocument/2006/relationships/image" Target="media/image450.png"/><Relationship Id="rId623" Type="http://schemas.openxmlformats.org/officeDocument/2006/relationships/image" Target="media/image615.png"/><Relationship Id="rId665" Type="http://schemas.openxmlformats.org/officeDocument/2006/relationships/image" Target="media/image657.jpeg"/><Relationship Id="rId830" Type="http://schemas.openxmlformats.org/officeDocument/2006/relationships/image" Target="media/image822.png"/><Relationship Id="rId872" Type="http://schemas.openxmlformats.org/officeDocument/2006/relationships/image" Target="media/image864.png"/><Relationship Id="rId928" Type="http://schemas.openxmlformats.org/officeDocument/2006/relationships/image" Target="media/image920.png"/><Relationship Id="rId1088" Type="http://schemas.openxmlformats.org/officeDocument/2006/relationships/image" Target="media/image1080.png"/><Relationship Id="rId15" Type="http://schemas.openxmlformats.org/officeDocument/2006/relationships/image" Target="media/image7.png"/><Relationship Id="rId57" Type="http://schemas.openxmlformats.org/officeDocument/2006/relationships/image" Target="media/image49.jpeg"/><Relationship Id="rId262" Type="http://schemas.openxmlformats.org/officeDocument/2006/relationships/image" Target="media/image254.png"/><Relationship Id="rId318" Type="http://schemas.openxmlformats.org/officeDocument/2006/relationships/image" Target="media/image310.png"/><Relationship Id="rId525" Type="http://schemas.openxmlformats.org/officeDocument/2006/relationships/image" Target="media/image517.png"/><Relationship Id="rId567" Type="http://schemas.openxmlformats.org/officeDocument/2006/relationships/image" Target="media/image559.png"/><Relationship Id="rId732" Type="http://schemas.openxmlformats.org/officeDocument/2006/relationships/image" Target="media/image724.png"/><Relationship Id="rId1113" Type="http://schemas.openxmlformats.org/officeDocument/2006/relationships/image" Target="media/image1105.png"/><Relationship Id="rId99" Type="http://schemas.openxmlformats.org/officeDocument/2006/relationships/image" Target="media/image91.pn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63.png"/><Relationship Id="rId774" Type="http://schemas.openxmlformats.org/officeDocument/2006/relationships/image" Target="media/image766.png"/><Relationship Id="rId981" Type="http://schemas.openxmlformats.org/officeDocument/2006/relationships/image" Target="media/image973.png"/><Relationship Id="rId1015" Type="http://schemas.openxmlformats.org/officeDocument/2006/relationships/image" Target="media/image1007.png"/><Relationship Id="rId1057" Type="http://schemas.openxmlformats.org/officeDocument/2006/relationships/image" Target="media/image1049.png"/><Relationship Id="rId427" Type="http://schemas.openxmlformats.org/officeDocument/2006/relationships/image" Target="media/image419.png"/><Relationship Id="rId469" Type="http://schemas.openxmlformats.org/officeDocument/2006/relationships/image" Target="media/image461.png"/><Relationship Id="rId634" Type="http://schemas.openxmlformats.org/officeDocument/2006/relationships/image" Target="media/image626.png"/><Relationship Id="rId676" Type="http://schemas.openxmlformats.org/officeDocument/2006/relationships/image" Target="media/image668.jpeg"/><Relationship Id="rId841" Type="http://schemas.openxmlformats.org/officeDocument/2006/relationships/image" Target="media/image833.png"/><Relationship Id="rId883" Type="http://schemas.openxmlformats.org/officeDocument/2006/relationships/image" Target="media/image875.png"/><Relationship Id="rId1099" Type="http://schemas.openxmlformats.org/officeDocument/2006/relationships/image" Target="media/image1091.png"/><Relationship Id="rId26" Type="http://schemas.openxmlformats.org/officeDocument/2006/relationships/image" Target="media/image18.png"/><Relationship Id="rId231" Type="http://schemas.openxmlformats.org/officeDocument/2006/relationships/image" Target="media/image223.png"/><Relationship Id="rId273" Type="http://schemas.openxmlformats.org/officeDocument/2006/relationships/image" Target="media/image265.png"/><Relationship Id="rId329" Type="http://schemas.openxmlformats.org/officeDocument/2006/relationships/image" Target="media/image321.png"/><Relationship Id="rId480" Type="http://schemas.openxmlformats.org/officeDocument/2006/relationships/image" Target="media/image472.png"/><Relationship Id="rId536" Type="http://schemas.openxmlformats.org/officeDocument/2006/relationships/image" Target="media/image528.png"/><Relationship Id="rId701" Type="http://schemas.openxmlformats.org/officeDocument/2006/relationships/image" Target="media/image693.png"/><Relationship Id="rId939" Type="http://schemas.openxmlformats.org/officeDocument/2006/relationships/image" Target="media/image931.png"/><Relationship Id="rId1124" Type="http://schemas.openxmlformats.org/officeDocument/2006/relationships/image" Target="media/image1116.png"/><Relationship Id="rId68" Type="http://schemas.openxmlformats.org/officeDocument/2006/relationships/image" Target="media/image60.png"/><Relationship Id="rId133" Type="http://schemas.openxmlformats.org/officeDocument/2006/relationships/image" Target="media/image125.png"/><Relationship Id="rId175" Type="http://schemas.openxmlformats.org/officeDocument/2006/relationships/image" Target="media/image167.png"/><Relationship Id="rId340" Type="http://schemas.openxmlformats.org/officeDocument/2006/relationships/image" Target="media/image332.png"/><Relationship Id="rId578" Type="http://schemas.openxmlformats.org/officeDocument/2006/relationships/image" Target="media/image570.png"/><Relationship Id="rId743" Type="http://schemas.openxmlformats.org/officeDocument/2006/relationships/image" Target="media/image735.png"/><Relationship Id="rId785" Type="http://schemas.openxmlformats.org/officeDocument/2006/relationships/image" Target="media/image777.png"/><Relationship Id="rId950" Type="http://schemas.openxmlformats.org/officeDocument/2006/relationships/image" Target="media/image942.png"/><Relationship Id="rId992" Type="http://schemas.openxmlformats.org/officeDocument/2006/relationships/image" Target="media/image984.png"/><Relationship Id="rId1026" Type="http://schemas.openxmlformats.org/officeDocument/2006/relationships/image" Target="media/image1018.png"/><Relationship Id="rId200" Type="http://schemas.openxmlformats.org/officeDocument/2006/relationships/image" Target="media/image192.png"/><Relationship Id="rId382" Type="http://schemas.openxmlformats.org/officeDocument/2006/relationships/image" Target="media/image374.png"/><Relationship Id="rId438" Type="http://schemas.openxmlformats.org/officeDocument/2006/relationships/image" Target="media/image430.png"/><Relationship Id="rId603" Type="http://schemas.openxmlformats.org/officeDocument/2006/relationships/image" Target="media/image595.png"/><Relationship Id="rId645" Type="http://schemas.openxmlformats.org/officeDocument/2006/relationships/image" Target="media/image637.png"/><Relationship Id="rId687" Type="http://schemas.openxmlformats.org/officeDocument/2006/relationships/image" Target="media/image679.png"/><Relationship Id="rId810" Type="http://schemas.openxmlformats.org/officeDocument/2006/relationships/image" Target="media/image802.png"/><Relationship Id="rId852" Type="http://schemas.openxmlformats.org/officeDocument/2006/relationships/image" Target="media/image844.png"/><Relationship Id="rId908" Type="http://schemas.openxmlformats.org/officeDocument/2006/relationships/image" Target="media/image900.png"/><Relationship Id="rId1068" Type="http://schemas.openxmlformats.org/officeDocument/2006/relationships/image" Target="media/image1060.png"/><Relationship Id="rId242" Type="http://schemas.openxmlformats.org/officeDocument/2006/relationships/image" Target="media/image234.png"/><Relationship Id="rId284" Type="http://schemas.openxmlformats.org/officeDocument/2006/relationships/image" Target="media/image276.png"/><Relationship Id="rId491" Type="http://schemas.openxmlformats.org/officeDocument/2006/relationships/image" Target="media/image483.png"/><Relationship Id="rId505" Type="http://schemas.openxmlformats.org/officeDocument/2006/relationships/image" Target="media/image497.png"/><Relationship Id="rId712" Type="http://schemas.openxmlformats.org/officeDocument/2006/relationships/image" Target="media/image704.png"/><Relationship Id="rId894" Type="http://schemas.openxmlformats.org/officeDocument/2006/relationships/image" Target="media/image886.png"/><Relationship Id="rId1135" Type="http://schemas.openxmlformats.org/officeDocument/2006/relationships/image" Target="media/image1127.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94.png"/><Relationship Id="rId144" Type="http://schemas.openxmlformats.org/officeDocument/2006/relationships/image" Target="media/image136.png"/><Relationship Id="rId547" Type="http://schemas.openxmlformats.org/officeDocument/2006/relationships/image" Target="media/image539.png"/><Relationship Id="rId589" Type="http://schemas.openxmlformats.org/officeDocument/2006/relationships/image" Target="media/image581.png"/><Relationship Id="rId754" Type="http://schemas.openxmlformats.org/officeDocument/2006/relationships/image" Target="media/image746.png"/><Relationship Id="rId796" Type="http://schemas.openxmlformats.org/officeDocument/2006/relationships/image" Target="media/image788.png"/><Relationship Id="rId961" Type="http://schemas.openxmlformats.org/officeDocument/2006/relationships/image" Target="media/image953.png"/><Relationship Id="rId90" Type="http://schemas.openxmlformats.org/officeDocument/2006/relationships/image" Target="media/image82.png"/><Relationship Id="rId186" Type="http://schemas.openxmlformats.org/officeDocument/2006/relationships/image" Target="media/image178.png"/><Relationship Id="rId351" Type="http://schemas.openxmlformats.org/officeDocument/2006/relationships/image" Target="media/image343.png"/><Relationship Id="rId393" Type="http://schemas.openxmlformats.org/officeDocument/2006/relationships/image" Target="media/image385.jpeg"/><Relationship Id="rId407" Type="http://schemas.openxmlformats.org/officeDocument/2006/relationships/image" Target="media/image399.png"/><Relationship Id="rId449" Type="http://schemas.openxmlformats.org/officeDocument/2006/relationships/image" Target="media/image441.png"/><Relationship Id="rId614" Type="http://schemas.openxmlformats.org/officeDocument/2006/relationships/image" Target="media/image606.png"/><Relationship Id="rId656" Type="http://schemas.openxmlformats.org/officeDocument/2006/relationships/image" Target="media/image648.png"/><Relationship Id="rId821" Type="http://schemas.openxmlformats.org/officeDocument/2006/relationships/image" Target="media/image813.png"/><Relationship Id="rId863" Type="http://schemas.openxmlformats.org/officeDocument/2006/relationships/image" Target="media/image855.png"/><Relationship Id="rId1037" Type="http://schemas.openxmlformats.org/officeDocument/2006/relationships/image" Target="media/image1029.png"/><Relationship Id="rId1079" Type="http://schemas.openxmlformats.org/officeDocument/2006/relationships/image" Target="media/image1071.png"/><Relationship Id="rId211" Type="http://schemas.openxmlformats.org/officeDocument/2006/relationships/image" Target="media/image203.png"/><Relationship Id="rId253" Type="http://schemas.openxmlformats.org/officeDocument/2006/relationships/image" Target="media/image245.png"/><Relationship Id="rId295" Type="http://schemas.openxmlformats.org/officeDocument/2006/relationships/image" Target="media/image287.png"/><Relationship Id="rId309" Type="http://schemas.openxmlformats.org/officeDocument/2006/relationships/image" Target="media/image301.png"/><Relationship Id="rId460" Type="http://schemas.openxmlformats.org/officeDocument/2006/relationships/image" Target="media/image452.png"/><Relationship Id="rId516" Type="http://schemas.openxmlformats.org/officeDocument/2006/relationships/image" Target="media/image508.png"/><Relationship Id="rId698" Type="http://schemas.openxmlformats.org/officeDocument/2006/relationships/image" Target="media/image690.png"/><Relationship Id="rId919" Type="http://schemas.openxmlformats.org/officeDocument/2006/relationships/image" Target="media/image911.png"/><Relationship Id="rId1090" Type="http://schemas.openxmlformats.org/officeDocument/2006/relationships/image" Target="media/image1082.png"/><Relationship Id="rId1104" Type="http://schemas.openxmlformats.org/officeDocument/2006/relationships/image" Target="media/image1096.png"/><Relationship Id="rId48" Type="http://schemas.openxmlformats.org/officeDocument/2006/relationships/image" Target="media/image40.png"/><Relationship Id="rId113" Type="http://schemas.openxmlformats.org/officeDocument/2006/relationships/image" Target="media/image105.png"/><Relationship Id="rId320" Type="http://schemas.openxmlformats.org/officeDocument/2006/relationships/image" Target="media/image312.png"/><Relationship Id="rId558" Type="http://schemas.openxmlformats.org/officeDocument/2006/relationships/image" Target="media/image550.png"/><Relationship Id="rId723" Type="http://schemas.openxmlformats.org/officeDocument/2006/relationships/image" Target="media/image715.png"/><Relationship Id="rId765" Type="http://schemas.openxmlformats.org/officeDocument/2006/relationships/image" Target="media/image757.png"/><Relationship Id="rId930" Type="http://schemas.openxmlformats.org/officeDocument/2006/relationships/image" Target="media/image922.png"/><Relationship Id="rId972" Type="http://schemas.openxmlformats.org/officeDocument/2006/relationships/image" Target="media/image964.png"/><Relationship Id="rId1006" Type="http://schemas.openxmlformats.org/officeDocument/2006/relationships/image" Target="media/image998.png"/><Relationship Id="rId155" Type="http://schemas.openxmlformats.org/officeDocument/2006/relationships/image" Target="media/image147.png"/><Relationship Id="rId197" Type="http://schemas.openxmlformats.org/officeDocument/2006/relationships/image" Target="media/image189.png"/><Relationship Id="rId362" Type="http://schemas.openxmlformats.org/officeDocument/2006/relationships/image" Target="media/image354.png"/><Relationship Id="rId418" Type="http://schemas.openxmlformats.org/officeDocument/2006/relationships/image" Target="media/image410.png"/><Relationship Id="rId625" Type="http://schemas.openxmlformats.org/officeDocument/2006/relationships/image" Target="media/image617.png"/><Relationship Id="rId832" Type="http://schemas.openxmlformats.org/officeDocument/2006/relationships/image" Target="media/image824.png"/><Relationship Id="rId1048" Type="http://schemas.openxmlformats.org/officeDocument/2006/relationships/image" Target="media/image1040.png"/><Relationship Id="rId222" Type="http://schemas.openxmlformats.org/officeDocument/2006/relationships/image" Target="media/image214.png"/><Relationship Id="rId264" Type="http://schemas.openxmlformats.org/officeDocument/2006/relationships/image" Target="media/image256.png"/><Relationship Id="rId471" Type="http://schemas.openxmlformats.org/officeDocument/2006/relationships/image" Target="media/image463.png"/><Relationship Id="rId667" Type="http://schemas.openxmlformats.org/officeDocument/2006/relationships/image" Target="media/image659.jpeg"/><Relationship Id="rId874" Type="http://schemas.openxmlformats.org/officeDocument/2006/relationships/image" Target="media/image866.png"/><Relationship Id="rId1115" Type="http://schemas.openxmlformats.org/officeDocument/2006/relationships/image" Target="media/image1107.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6.png"/><Relationship Id="rId527" Type="http://schemas.openxmlformats.org/officeDocument/2006/relationships/image" Target="media/image519.png"/><Relationship Id="rId569" Type="http://schemas.openxmlformats.org/officeDocument/2006/relationships/image" Target="media/image561.png"/><Relationship Id="rId734" Type="http://schemas.openxmlformats.org/officeDocument/2006/relationships/image" Target="media/image726.png"/><Relationship Id="rId776" Type="http://schemas.openxmlformats.org/officeDocument/2006/relationships/image" Target="media/image768.png"/><Relationship Id="rId941" Type="http://schemas.openxmlformats.org/officeDocument/2006/relationships/image" Target="media/image933.png"/><Relationship Id="rId983" Type="http://schemas.openxmlformats.org/officeDocument/2006/relationships/image" Target="media/image975.png"/><Relationship Id="rId70" Type="http://schemas.openxmlformats.org/officeDocument/2006/relationships/image" Target="media/image62.png"/><Relationship Id="rId166" Type="http://schemas.openxmlformats.org/officeDocument/2006/relationships/image" Target="media/image158.png"/><Relationship Id="rId331" Type="http://schemas.openxmlformats.org/officeDocument/2006/relationships/image" Target="media/image323.png"/><Relationship Id="rId373" Type="http://schemas.openxmlformats.org/officeDocument/2006/relationships/image" Target="media/image365.png"/><Relationship Id="rId429" Type="http://schemas.openxmlformats.org/officeDocument/2006/relationships/image" Target="media/image421.png"/><Relationship Id="rId580" Type="http://schemas.openxmlformats.org/officeDocument/2006/relationships/image" Target="media/image572.png"/><Relationship Id="rId636" Type="http://schemas.openxmlformats.org/officeDocument/2006/relationships/image" Target="media/image628.png"/><Relationship Id="rId801" Type="http://schemas.openxmlformats.org/officeDocument/2006/relationships/image" Target="media/image793.png"/><Relationship Id="rId1017" Type="http://schemas.openxmlformats.org/officeDocument/2006/relationships/image" Target="media/image1009.png"/><Relationship Id="rId1059" Type="http://schemas.openxmlformats.org/officeDocument/2006/relationships/image" Target="media/image1051.png"/><Relationship Id="rId1" Type="http://schemas.openxmlformats.org/officeDocument/2006/relationships/customXml" Target="../customXml/item1.xml"/><Relationship Id="rId233" Type="http://schemas.openxmlformats.org/officeDocument/2006/relationships/image" Target="media/image225.png"/><Relationship Id="rId440" Type="http://schemas.openxmlformats.org/officeDocument/2006/relationships/image" Target="media/image432.png"/><Relationship Id="rId678" Type="http://schemas.openxmlformats.org/officeDocument/2006/relationships/image" Target="media/image670.jpeg"/><Relationship Id="rId843" Type="http://schemas.openxmlformats.org/officeDocument/2006/relationships/image" Target="media/image835.png"/><Relationship Id="rId885" Type="http://schemas.openxmlformats.org/officeDocument/2006/relationships/image" Target="media/image877.png"/><Relationship Id="rId1070" Type="http://schemas.openxmlformats.org/officeDocument/2006/relationships/image" Target="media/image1062.png"/><Relationship Id="rId1126" Type="http://schemas.openxmlformats.org/officeDocument/2006/relationships/image" Target="media/image1118.png"/><Relationship Id="rId28" Type="http://schemas.openxmlformats.org/officeDocument/2006/relationships/image" Target="media/image20.png"/><Relationship Id="rId275" Type="http://schemas.openxmlformats.org/officeDocument/2006/relationships/image" Target="media/image267.png"/><Relationship Id="rId300" Type="http://schemas.openxmlformats.org/officeDocument/2006/relationships/image" Target="media/image292.png"/><Relationship Id="rId482" Type="http://schemas.openxmlformats.org/officeDocument/2006/relationships/image" Target="media/image474.png"/><Relationship Id="rId538" Type="http://schemas.openxmlformats.org/officeDocument/2006/relationships/image" Target="media/image530.png"/><Relationship Id="rId703" Type="http://schemas.openxmlformats.org/officeDocument/2006/relationships/image" Target="media/image695.png"/><Relationship Id="rId745" Type="http://schemas.openxmlformats.org/officeDocument/2006/relationships/image" Target="media/image737.png"/><Relationship Id="rId910" Type="http://schemas.openxmlformats.org/officeDocument/2006/relationships/image" Target="media/image902.png"/><Relationship Id="rId952" Type="http://schemas.openxmlformats.org/officeDocument/2006/relationships/image" Target="media/image944.png"/><Relationship Id="rId81" Type="http://schemas.openxmlformats.org/officeDocument/2006/relationships/image" Target="media/image73.png"/><Relationship Id="rId135" Type="http://schemas.openxmlformats.org/officeDocument/2006/relationships/image" Target="media/image127.png"/><Relationship Id="rId177" Type="http://schemas.openxmlformats.org/officeDocument/2006/relationships/image" Target="media/image169.png"/><Relationship Id="rId342" Type="http://schemas.openxmlformats.org/officeDocument/2006/relationships/image" Target="media/image334.png"/><Relationship Id="rId384" Type="http://schemas.openxmlformats.org/officeDocument/2006/relationships/image" Target="media/image376.png"/><Relationship Id="rId591" Type="http://schemas.openxmlformats.org/officeDocument/2006/relationships/image" Target="media/image583.png"/><Relationship Id="rId605" Type="http://schemas.openxmlformats.org/officeDocument/2006/relationships/image" Target="media/image597.png"/><Relationship Id="rId787" Type="http://schemas.openxmlformats.org/officeDocument/2006/relationships/image" Target="media/image779.png"/><Relationship Id="rId812" Type="http://schemas.openxmlformats.org/officeDocument/2006/relationships/image" Target="media/image804.png"/><Relationship Id="rId994" Type="http://schemas.openxmlformats.org/officeDocument/2006/relationships/image" Target="media/image986.png"/><Relationship Id="rId1028" Type="http://schemas.openxmlformats.org/officeDocument/2006/relationships/image" Target="media/image1020.png"/><Relationship Id="rId202" Type="http://schemas.openxmlformats.org/officeDocument/2006/relationships/image" Target="media/image194.png"/><Relationship Id="rId244" Type="http://schemas.openxmlformats.org/officeDocument/2006/relationships/image" Target="media/image236.png"/><Relationship Id="rId647" Type="http://schemas.openxmlformats.org/officeDocument/2006/relationships/image" Target="media/image639.png"/><Relationship Id="rId689" Type="http://schemas.openxmlformats.org/officeDocument/2006/relationships/image" Target="media/image681.png"/><Relationship Id="rId854" Type="http://schemas.openxmlformats.org/officeDocument/2006/relationships/image" Target="media/image846.png"/><Relationship Id="rId896" Type="http://schemas.openxmlformats.org/officeDocument/2006/relationships/image" Target="media/image888.png"/><Relationship Id="rId1081" Type="http://schemas.openxmlformats.org/officeDocument/2006/relationships/image" Target="media/image1073.png"/><Relationship Id="rId39" Type="http://schemas.openxmlformats.org/officeDocument/2006/relationships/image" Target="media/image31.png"/><Relationship Id="rId286" Type="http://schemas.openxmlformats.org/officeDocument/2006/relationships/image" Target="media/image278.png"/><Relationship Id="rId451" Type="http://schemas.openxmlformats.org/officeDocument/2006/relationships/image" Target="media/image443.png"/><Relationship Id="rId493" Type="http://schemas.openxmlformats.org/officeDocument/2006/relationships/image" Target="media/image485.png"/><Relationship Id="rId507" Type="http://schemas.openxmlformats.org/officeDocument/2006/relationships/image" Target="media/image499.png"/><Relationship Id="rId549" Type="http://schemas.openxmlformats.org/officeDocument/2006/relationships/image" Target="media/image541.png"/><Relationship Id="rId714" Type="http://schemas.openxmlformats.org/officeDocument/2006/relationships/image" Target="media/image706.png"/><Relationship Id="rId756" Type="http://schemas.openxmlformats.org/officeDocument/2006/relationships/image" Target="media/image748.png"/><Relationship Id="rId921" Type="http://schemas.openxmlformats.org/officeDocument/2006/relationships/image" Target="media/image913.png"/><Relationship Id="rId1137" Type="http://schemas.openxmlformats.org/officeDocument/2006/relationships/image" Target="media/image1129.png"/><Relationship Id="rId50" Type="http://schemas.openxmlformats.org/officeDocument/2006/relationships/image" Target="media/image42.png"/><Relationship Id="rId104" Type="http://schemas.openxmlformats.org/officeDocument/2006/relationships/image" Target="media/image96.png"/><Relationship Id="rId146" Type="http://schemas.openxmlformats.org/officeDocument/2006/relationships/image" Target="media/image138.png"/><Relationship Id="rId188" Type="http://schemas.openxmlformats.org/officeDocument/2006/relationships/image" Target="media/image180.png"/><Relationship Id="rId311" Type="http://schemas.openxmlformats.org/officeDocument/2006/relationships/image" Target="media/image303.png"/><Relationship Id="rId353" Type="http://schemas.openxmlformats.org/officeDocument/2006/relationships/image" Target="media/image345.png"/><Relationship Id="rId395" Type="http://schemas.openxmlformats.org/officeDocument/2006/relationships/image" Target="media/image387.png"/><Relationship Id="rId409" Type="http://schemas.openxmlformats.org/officeDocument/2006/relationships/image" Target="media/image401.png"/><Relationship Id="rId560" Type="http://schemas.openxmlformats.org/officeDocument/2006/relationships/image" Target="media/image552.png"/><Relationship Id="rId798" Type="http://schemas.openxmlformats.org/officeDocument/2006/relationships/image" Target="media/image790.png"/><Relationship Id="rId963" Type="http://schemas.openxmlformats.org/officeDocument/2006/relationships/image" Target="media/image955.png"/><Relationship Id="rId1039" Type="http://schemas.openxmlformats.org/officeDocument/2006/relationships/image" Target="media/image1031.png"/><Relationship Id="rId92" Type="http://schemas.openxmlformats.org/officeDocument/2006/relationships/image" Target="media/image84.png"/><Relationship Id="rId213" Type="http://schemas.openxmlformats.org/officeDocument/2006/relationships/image" Target="media/image205.png"/><Relationship Id="rId420" Type="http://schemas.openxmlformats.org/officeDocument/2006/relationships/image" Target="media/image412.png"/><Relationship Id="rId616" Type="http://schemas.openxmlformats.org/officeDocument/2006/relationships/image" Target="media/image608.png"/><Relationship Id="rId658" Type="http://schemas.openxmlformats.org/officeDocument/2006/relationships/image" Target="media/image650.png"/><Relationship Id="rId823" Type="http://schemas.openxmlformats.org/officeDocument/2006/relationships/image" Target="media/image815.png"/><Relationship Id="rId865" Type="http://schemas.openxmlformats.org/officeDocument/2006/relationships/image" Target="media/image857.png"/><Relationship Id="rId1050" Type="http://schemas.openxmlformats.org/officeDocument/2006/relationships/image" Target="media/image1042.png"/><Relationship Id="rId255" Type="http://schemas.openxmlformats.org/officeDocument/2006/relationships/image" Target="media/image247.png"/><Relationship Id="rId297" Type="http://schemas.openxmlformats.org/officeDocument/2006/relationships/image" Target="media/image289.png"/><Relationship Id="rId462" Type="http://schemas.openxmlformats.org/officeDocument/2006/relationships/image" Target="media/image454.png"/><Relationship Id="rId518" Type="http://schemas.openxmlformats.org/officeDocument/2006/relationships/image" Target="media/image510.png"/><Relationship Id="rId725" Type="http://schemas.openxmlformats.org/officeDocument/2006/relationships/image" Target="media/image717.png"/><Relationship Id="rId932" Type="http://schemas.openxmlformats.org/officeDocument/2006/relationships/image" Target="media/image924.png"/><Relationship Id="rId1092" Type="http://schemas.openxmlformats.org/officeDocument/2006/relationships/image" Target="media/image1084.png"/><Relationship Id="rId1106" Type="http://schemas.openxmlformats.org/officeDocument/2006/relationships/image" Target="media/image1098.png"/><Relationship Id="rId115" Type="http://schemas.openxmlformats.org/officeDocument/2006/relationships/image" Target="media/image107.png"/><Relationship Id="rId157" Type="http://schemas.openxmlformats.org/officeDocument/2006/relationships/image" Target="media/image149.png"/><Relationship Id="rId322" Type="http://schemas.openxmlformats.org/officeDocument/2006/relationships/image" Target="media/image314.png"/><Relationship Id="rId364" Type="http://schemas.openxmlformats.org/officeDocument/2006/relationships/image" Target="media/image356.png"/><Relationship Id="rId767" Type="http://schemas.openxmlformats.org/officeDocument/2006/relationships/image" Target="media/image759.png"/><Relationship Id="rId974" Type="http://schemas.openxmlformats.org/officeDocument/2006/relationships/image" Target="media/image966.png"/><Relationship Id="rId1008" Type="http://schemas.openxmlformats.org/officeDocument/2006/relationships/image" Target="media/image1000.png"/><Relationship Id="rId61" Type="http://schemas.openxmlformats.org/officeDocument/2006/relationships/image" Target="media/image53.png"/><Relationship Id="rId199" Type="http://schemas.openxmlformats.org/officeDocument/2006/relationships/image" Target="media/image191.png"/><Relationship Id="rId571" Type="http://schemas.openxmlformats.org/officeDocument/2006/relationships/image" Target="media/image563.png"/><Relationship Id="rId627" Type="http://schemas.openxmlformats.org/officeDocument/2006/relationships/image" Target="media/image619.png"/><Relationship Id="rId669" Type="http://schemas.openxmlformats.org/officeDocument/2006/relationships/image" Target="media/image661.jpeg"/><Relationship Id="rId834" Type="http://schemas.openxmlformats.org/officeDocument/2006/relationships/image" Target="media/image826.png"/><Relationship Id="rId876" Type="http://schemas.openxmlformats.org/officeDocument/2006/relationships/image" Target="media/image868.png"/><Relationship Id="rId19" Type="http://schemas.openxmlformats.org/officeDocument/2006/relationships/image" Target="media/image11.jpeg"/><Relationship Id="rId224" Type="http://schemas.openxmlformats.org/officeDocument/2006/relationships/image" Target="media/image216.png"/><Relationship Id="rId266" Type="http://schemas.openxmlformats.org/officeDocument/2006/relationships/image" Target="media/image258.png"/><Relationship Id="rId431" Type="http://schemas.openxmlformats.org/officeDocument/2006/relationships/image" Target="media/image423.png"/><Relationship Id="rId473" Type="http://schemas.openxmlformats.org/officeDocument/2006/relationships/image" Target="media/image465.png"/><Relationship Id="rId529" Type="http://schemas.openxmlformats.org/officeDocument/2006/relationships/image" Target="media/image521.png"/><Relationship Id="rId680" Type="http://schemas.openxmlformats.org/officeDocument/2006/relationships/image" Target="media/image672.jpeg"/><Relationship Id="rId736" Type="http://schemas.openxmlformats.org/officeDocument/2006/relationships/image" Target="media/image728.png"/><Relationship Id="rId901" Type="http://schemas.openxmlformats.org/officeDocument/2006/relationships/image" Target="media/image893.png"/><Relationship Id="rId1061" Type="http://schemas.openxmlformats.org/officeDocument/2006/relationships/image" Target="media/image1053.png"/><Relationship Id="rId1117" Type="http://schemas.openxmlformats.org/officeDocument/2006/relationships/image" Target="media/image1109.png"/><Relationship Id="rId30" Type="http://schemas.openxmlformats.org/officeDocument/2006/relationships/image" Target="media/image22.png"/><Relationship Id="rId126" Type="http://schemas.openxmlformats.org/officeDocument/2006/relationships/image" Target="media/image118.png"/><Relationship Id="rId168" Type="http://schemas.openxmlformats.org/officeDocument/2006/relationships/image" Target="media/image160.png"/><Relationship Id="rId333" Type="http://schemas.openxmlformats.org/officeDocument/2006/relationships/image" Target="media/image325.png"/><Relationship Id="rId540" Type="http://schemas.openxmlformats.org/officeDocument/2006/relationships/image" Target="media/image532.png"/><Relationship Id="rId778" Type="http://schemas.openxmlformats.org/officeDocument/2006/relationships/image" Target="media/image770.png"/><Relationship Id="rId943" Type="http://schemas.openxmlformats.org/officeDocument/2006/relationships/image" Target="media/image935.png"/><Relationship Id="rId985" Type="http://schemas.openxmlformats.org/officeDocument/2006/relationships/image" Target="media/image977.png"/><Relationship Id="rId1019" Type="http://schemas.openxmlformats.org/officeDocument/2006/relationships/image" Target="media/image1011.png"/><Relationship Id="rId72" Type="http://schemas.openxmlformats.org/officeDocument/2006/relationships/image" Target="media/image64.png"/><Relationship Id="rId375" Type="http://schemas.openxmlformats.org/officeDocument/2006/relationships/image" Target="media/image367.png"/><Relationship Id="rId582" Type="http://schemas.openxmlformats.org/officeDocument/2006/relationships/image" Target="media/image574.png"/><Relationship Id="rId638" Type="http://schemas.openxmlformats.org/officeDocument/2006/relationships/image" Target="media/image630.png"/><Relationship Id="rId803" Type="http://schemas.openxmlformats.org/officeDocument/2006/relationships/image" Target="media/image795.png"/><Relationship Id="rId845" Type="http://schemas.openxmlformats.org/officeDocument/2006/relationships/image" Target="media/image837.png"/><Relationship Id="rId1030" Type="http://schemas.openxmlformats.org/officeDocument/2006/relationships/image" Target="media/image1022.png"/><Relationship Id="rId3" Type="http://schemas.openxmlformats.org/officeDocument/2006/relationships/styles" Target="styles.xml"/><Relationship Id="rId235" Type="http://schemas.openxmlformats.org/officeDocument/2006/relationships/image" Target="media/image227.png"/><Relationship Id="rId277" Type="http://schemas.openxmlformats.org/officeDocument/2006/relationships/image" Target="media/image269.png"/><Relationship Id="rId400" Type="http://schemas.openxmlformats.org/officeDocument/2006/relationships/image" Target="media/image392.png"/><Relationship Id="rId442" Type="http://schemas.openxmlformats.org/officeDocument/2006/relationships/image" Target="media/image434.png"/><Relationship Id="rId484" Type="http://schemas.openxmlformats.org/officeDocument/2006/relationships/image" Target="media/image476.png"/><Relationship Id="rId705" Type="http://schemas.openxmlformats.org/officeDocument/2006/relationships/image" Target="media/image697.png"/><Relationship Id="rId887" Type="http://schemas.openxmlformats.org/officeDocument/2006/relationships/image" Target="media/image879.png"/><Relationship Id="rId1072" Type="http://schemas.openxmlformats.org/officeDocument/2006/relationships/image" Target="media/image1064.png"/><Relationship Id="rId1128" Type="http://schemas.openxmlformats.org/officeDocument/2006/relationships/image" Target="media/image1120.png"/><Relationship Id="rId137" Type="http://schemas.openxmlformats.org/officeDocument/2006/relationships/image" Target="media/image129.png"/><Relationship Id="rId302" Type="http://schemas.openxmlformats.org/officeDocument/2006/relationships/image" Target="media/image294.png"/><Relationship Id="rId344" Type="http://schemas.openxmlformats.org/officeDocument/2006/relationships/image" Target="media/image336.png"/><Relationship Id="rId691" Type="http://schemas.openxmlformats.org/officeDocument/2006/relationships/image" Target="media/image683.png"/><Relationship Id="rId747" Type="http://schemas.openxmlformats.org/officeDocument/2006/relationships/image" Target="media/image739.png"/><Relationship Id="rId789" Type="http://schemas.openxmlformats.org/officeDocument/2006/relationships/image" Target="media/image781.png"/><Relationship Id="rId912" Type="http://schemas.openxmlformats.org/officeDocument/2006/relationships/image" Target="media/image904.png"/><Relationship Id="rId954" Type="http://schemas.openxmlformats.org/officeDocument/2006/relationships/image" Target="media/image946.png"/><Relationship Id="rId996" Type="http://schemas.openxmlformats.org/officeDocument/2006/relationships/image" Target="media/image988.png"/><Relationship Id="rId41" Type="http://schemas.openxmlformats.org/officeDocument/2006/relationships/image" Target="media/image33.png"/><Relationship Id="rId83" Type="http://schemas.openxmlformats.org/officeDocument/2006/relationships/image" Target="media/image75.png"/><Relationship Id="rId179" Type="http://schemas.openxmlformats.org/officeDocument/2006/relationships/image" Target="media/image171.png"/><Relationship Id="rId386" Type="http://schemas.openxmlformats.org/officeDocument/2006/relationships/image" Target="media/image378.png"/><Relationship Id="rId551" Type="http://schemas.openxmlformats.org/officeDocument/2006/relationships/image" Target="media/image543.png"/><Relationship Id="rId593" Type="http://schemas.openxmlformats.org/officeDocument/2006/relationships/image" Target="media/image585.png"/><Relationship Id="rId607" Type="http://schemas.openxmlformats.org/officeDocument/2006/relationships/image" Target="media/image599.png"/><Relationship Id="rId649" Type="http://schemas.openxmlformats.org/officeDocument/2006/relationships/image" Target="media/image641.png"/><Relationship Id="rId814" Type="http://schemas.openxmlformats.org/officeDocument/2006/relationships/image" Target="media/image806.png"/><Relationship Id="rId856" Type="http://schemas.openxmlformats.org/officeDocument/2006/relationships/image" Target="media/image848.png"/><Relationship Id="rId190" Type="http://schemas.openxmlformats.org/officeDocument/2006/relationships/image" Target="media/image182.png"/><Relationship Id="rId204" Type="http://schemas.openxmlformats.org/officeDocument/2006/relationships/image" Target="media/image196.png"/><Relationship Id="rId246" Type="http://schemas.openxmlformats.org/officeDocument/2006/relationships/image" Target="media/image238.png"/><Relationship Id="rId288" Type="http://schemas.openxmlformats.org/officeDocument/2006/relationships/image" Target="media/image280.png"/><Relationship Id="rId411" Type="http://schemas.openxmlformats.org/officeDocument/2006/relationships/image" Target="media/image403.png"/><Relationship Id="rId453" Type="http://schemas.openxmlformats.org/officeDocument/2006/relationships/image" Target="media/image445.png"/><Relationship Id="rId509" Type="http://schemas.openxmlformats.org/officeDocument/2006/relationships/image" Target="media/image501.png"/><Relationship Id="rId660" Type="http://schemas.openxmlformats.org/officeDocument/2006/relationships/image" Target="media/image652.jpeg"/><Relationship Id="rId898" Type="http://schemas.openxmlformats.org/officeDocument/2006/relationships/image" Target="media/image890.png"/><Relationship Id="rId1041" Type="http://schemas.openxmlformats.org/officeDocument/2006/relationships/image" Target="media/image1033.png"/><Relationship Id="rId1083" Type="http://schemas.openxmlformats.org/officeDocument/2006/relationships/image" Target="media/image1075.png"/><Relationship Id="rId1139" Type="http://schemas.openxmlformats.org/officeDocument/2006/relationships/image" Target="media/image1131.png"/><Relationship Id="rId106" Type="http://schemas.openxmlformats.org/officeDocument/2006/relationships/image" Target="media/image98.png"/><Relationship Id="rId313" Type="http://schemas.openxmlformats.org/officeDocument/2006/relationships/image" Target="media/image305.png"/><Relationship Id="rId495" Type="http://schemas.openxmlformats.org/officeDocument/2006/relationships/image" Target="media/image487.png"/><Relationship Id="rId716" Type="http://schemas.openxmlformats.org/officeDocument/2006/relationships/image" Target="media/image708.png"/><Relationship Id="rId758" Type="http://schemas.openxmlformats.org/officeDocument/2006/relationships/image" Target="media/image750.png"/><Relationship Id="rId923" Type="http://schemas.openxmlformats.org/officeDocument/2006/relationships/image" Target="media/image915.png"/><Relationship Id="rId965" Type="http://schemas.openxmlformats.org/officeDocument/2006/relationships/image" Target="media/image957.png"/><Relationship Id="rId10" Type="http://schemas.openxmlformats.org/officeDocument/2006/relationships/image" Target="media/image2.png"/><Relationship Id="rId52" Type="http://schemas.openxmlformats.org/officeDocument/2006/relationships/image" Target="media/image44.png"/><Relationship Id="rId94" Type="http://schemas.openxmlformats.org/officeDocument/2006/relationships/image" Target="media/image86.png"/><Relationship Id="rId148" Type="http://schemas.openxmlformats.org/officeDocument/2006/relationships/image" Target="media/image140.png"/><Relationship Id="rId355" Type="http://schemas.openxmlformats.org/officeDocument/2006/relationships/image" Target="media/image347.png"/><Relationship Id="rId397" Type="http://schemas.openxmlformats.org/officeDocument/2006/relationships/image" Target="media/image389.png"/><Relationship Id="rId520" Type="http://schemas.openxmlformats.org/officeDocument/2006/relationships/image" Target="media/image512.png"/><Relationship Id="rId562" Type="http://schemas.openxmlformats.org/officeDocument/2006/relationships/image" Target="media/image554.png"/><Relationship Id="rId618" Type="http://schemas.openxmlformats.org/officeDocument/2006/relationships/image" Target="media/image610.png"/><Relationship Id="rId825" Type="http://schemas.openxmlformats.org/officeDocument/2006/relationships/image" Target="media/image817.png"/><Relationship Id="rId215" Type="http://schemas.openxmlformats.org/officeDocument/2006/relationships/image" Target="media/image207.png"/><Relationship Id="rId257" Type="http://schemas.openxmlformats.org/officeDocument/2006/relationships/image" Target="media/image249.png"/><Relationship Id="rId422" Type="http://schemas.openxmlformats.org/officeDocument/2006/relationships/image" Target="media/image414.png"/><Relationship Id="rId464" Type="http://schemas.openxmlformats.org/officeDocument/2006/relationships/image" Target="media/image456.png"/><Relationship Id="rId867" Type="http://schemas.openxmlformats.org/officeDocument/2006/relationships/image" Target="media/image859.png"/><Relationship Id="rId1010" Type="http://schemas.openxmlformats.org/officeDocument/2006/relationships/image" Target="media/image1002.png"/><Relationship Id="rId1052" Type="http://schemas.openxmlformats.org/officeDocument/2006/relationships/image" Target="media/image1044.png"/><Relationship Id="rId1094" Type="http://schemas.openxmlformats.org/officeDocument/2006/relationships/image" Target="media/image1086.png"/><Relationship Id="rId1108" Type="http://schemas.openxmlformats.org/officeDocument/2006/relationships/image" Target="media/image1100.png"/><Relationship Id="rId299" Type="http://schemas.openxmlformats.org/officeDocument/2006/relationships/image" Target="media/image291.png"/><Relationship Id="rId727" Type="http://schemas.openxmlformats.org/officeDocument/2006/relationships/image" Target="media/image719.png"/><Relationship Id="rId934" Type="http://schemas.openxmlformats.org/officeDocument/2006/relationships/image" Target="media/image926.png"/><Relationship Id="rId63" Type="http://schemas.openxmlformats.org/officeDocument/2006/relationships/image" Target="media/image55.png"/><Relationship Id="rId159" Type="http://schemas.openxmlformats.org/officeDocument/2006/relationships/image" Target="media/image151.png"/><Relationship Id="rId366" Type="http://schemas.openxmlformats.org/officeDocument/2006/relationships/image" Target="media/image358.png"/><Relationship Id="rId573" Type="http://schemas.openxmlformats.org/officeDocument/2006/relationships/image" Target="media/image565.png"/><Relationship Id="rId780" Type="http://schemas.openxmlformats.org/officeDocument/2006/relationships/image" Target="media/image772.png"/><Relationship Id="rId226" Type="http://schemas.openxmlformats.org/officeDocument/2006/relationships/image" Target="media/image218.png"/><Relationship Id="rId433" Type="http://schemas.openxmlformats.org/officeDocument/2006/relationships/image" Target="media/image425.png"/><Relationship Id="rId878" Type="http://schemas.openxmlformats.org/officeDocument/2006/relationships/image" Target="media/image870.png"/><Relationship Id="rId1063" Type="http://schemas.openxmlformats.org/officeDocument/2006/relationships/image" Target="media/image1055.png"/><Relationship Id="rId640" Type="http://schemas.openxmlformats.org/officeDocument/2006/relationships/image" Target="media/image632.png"/><Relationship Id="rId738" Type="http://schemas.openxmlformats.org/officeDocument/2006/relationships/image" Target="media/image730.png"/><Relationship Id="rId945" Type="http://schemas.openxmlformats.org/officeDocument/2006/relationships/image" Target="media/image937.png"/><Relationship Id="rId74" Type="http://schemas.openxmlformats.org/officeDocument/2006/relationships/image" Target="media/image66.png"/><Relationship Id="rId377" Type="http://schemas.openxmlformats.org/officeDocument/2006/relationships/image" Target="media/image369.png"/><Relationship Id="rId500" Type="http://schemas.openxmlformats.org/officeDocument/2006/relationships/image" Target="media/image492.png"/><Relationship Id="rId584" Type="http://schemas.openxmlformats.org/officeDocument/2006/relationships/image" Target="media/image576.png"/><Relationship Id="rId805" Type="http://schemas.openxmlformats.org/officeDocument/2006/relationships/image" Target="media/image797.png"/><Relationship Id="rId1130" Type="http://schemas.openxmlformats.org/officeDocument/2006/relationships/image" Target="media/image1122.png"/><Relationship Id="rId5" Type="http://schemas.openxmlformats.org/officeDocument/2006/relationships/webSettings" Target="webSettings.xml"/><Relationship Id="rId237" Type="http://schemas.openxmlformats.org/officeDocument/2006/relationships/image" Target="media/image229.png"/><Relationship Id="rId791" Type="http://schemas.openxmlformats.org/officeDocument/2006/relationships/image" Target="media/image783.png"/><Relationship Id="rId889" Type="http://schemas.openxmlformats.org/officeDocument/2006/relationships/image" Target="media/image881.png"/><Relationship Id="rId1074" Type="http://schemas.openxmlformats.org/officeDocument/2006/relationships/image" Target="media/image1066.png"/><Relationship Id="rId444" Type="http://schemas.openxmlformats.org/officeDocument/2006/relationships/image" Target="media/image436.png"/><Relationship Id="rId651" Type="http://schemas.openxmlformats.org/officeDocument/2006/relationships/image" Target="media/image643.png"/><Relationship Id="rId749" Type="http://schemas.openxmlformats.org/officeDocument/2006/relationships/image" Target="media/image741.png"/><Relationship Id="rId290" Type="http://schemas.openxmlformats.org/officeDocument/2006/relationships/image" Target="media/image282.png"/><Relationship Id="rId304" Type="http://schemas.openxmlformats.org/officeDocument/2006/relationships/image" Target="media/image296.png"/><Relationship Id="rId388" Type="http://schemas.openxmlformats.org/officeDocument/2006/relationships/image" Target="media/image380.png"/><Relationship Id="rId511" Type="http://schemas.openxmlformats.org/officeDocument/2006/relationships/image" Target="media/image503.png"/><Relationship Id="rId609" Type="http://schemas.openxmlformats.org/officeDocument/2006/relationships/image" Target="media/image601.png"/><Relationship Id="rId956" Type="http://schemas.openxmlformats.org/officeDocument/2006/relationships/image" Target="media/image948.png"/><Relationship Id="rId1141" Type="http://schemas.openxmlformats.org/officeDocument/2006/relationships/footer" Target="footer1.xml"/><Relationship Id="rId85" Type="http://schemas.openxmlformats.org/officeDocument/2006/relationships/image" Target="media/image77.png"/><Relationship Id="rId150" Type="http://schemas.openxmlformats.org/officeDocument/2006/relationships/image" Target="media/image142.png"/><Relationship Id="rId595" Type="http://schemas.openxmlformats.org/officeDocument/2006/relationships/image" Target="media/image587.png"/><Relationship Id="rId816" Type="http://schemas.openxmlformats.org/officeDocument/2006/relationships/image" Target="media/image808.png"/><Relationship Id="rId1001" Type="http://schemas.openxmlformats.org/officeDocument/2006/relationships/image" Target="media/image993.png"/><Relationship Id="rId248" Type="http://schemas.openxmlformats.org/officeDocument/2006/relationships/image" Target="media/image240.png"/><Relationship Id="rId455" Type="http://schemas.openxmlformats.org/officeDocument/2006/relationships/image" Target="media/image447.png"/><Relationship Id="rId662" Type="http://schemas.openxmlformats.org/officeDocument/2006/relationships/image" Target="media/image654.jpeg"/><Relationship Id="rId1085" Type="http://schemas.openxmlformats.org/officeDocument/2006/relationships/image" Target="media/image1077.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307.png"/><Relationship Id="rId522" Type="http://schemas.openxmlformats.org/officeDocument/2006/relationships/image" Target="media/image514.png"/><Relationship Id="rId967" Type="http://schemas.openxmlformats.org/officeDocument/2006/relationships/image" Target="media/image959.png"/><Relationship Id="rId96" Type="http://schemas.openxmlformats.org/officeDocument/2006/relationships/image" Target="media/image88.png"/><Relationship Id="rId161" Type="http://schemas.openxmlformats.org/officeDocument/2006/relationships/image" Target="media/image153.png"/><Relationship Id="rId399" Type="http://schemas.openxmlformats.org/officeDocument/2006/relationships/image" Target="media/image391.png"/><Relationship Id="rId827" Type="http://schemas.openxmlformats.org/officeDocument/2006/relationships/image" Target="media/image819.png"/><Relationship Id="rId1012" Type="http://schemas.openxmlformats.org/officeDocument/2006/relationships/image" Target="media/image1004.png"/><Relationship Id="rId259" Type="http://schemas.openxmlformats.org/officeDocument/2006/relationships/image" Target="media/image251.png"/><Relationship Id="rId466" Type="http://schemas.openxmlformats.org/officeDocument/2006/relationships/image" Target="media/image458.png"/><Relationship Id="rId673" Type="http://schemas.openxmlformats.org/officeDocument/2006/relationships/image" Target="media/image665.jpeg"/><Relationship Id="rId880" Type="http://schemas.openxmlformats.org/officeDocument/2006/relationships/image" Target="media/image872.png"/><Relationship Id="rId1096" Type="http://schemas.openxmlformats.org/officeDocument/2006/relationships/image" Target="media/image1088.png"/><Relationship Id="rId23" Type="http://schemas.openxmlformats.org/officeDocument/2006/relationships/image" Target="media/image15.png"/><Relationship Id="rId119" Type="http://schemas.openxmlformats.org/officeDocument/2006/relationships/image" Target="media/image111.png"/><Relationship Id="rId326" Type="http://schemas.openxmlformats.org/officeDocument/2006/relationships/image" Target="media/image318.png"/><Relationship Id="rId533" Type="http://schemas.openxmlformats.org/officeDocument/2006/relationships/image" Target="media/image525.png"/><Relationship Id="rId978" Type="http://schemas.openxmlformats.org/officeDocument/2006/relationships/image" Target="media/image970.png"/><Relationship Id="rId740" Type="http://schemas.openxmlformats.org/officeDocument/2006/relationships/image" Target="media/image732.png"/><Relationship Id="rId838" Type="http://schemas.openxmlformats.org/officeDocument/2006/relationships/image" Target="media/image830.png"/><Relationship Id="rId1023" Type="http://schemas.openxmlformats.org/officeDocument/2006/relationships/image" Target="media/image1015.png"/><Relationship Id="rId172" Type="http://schemas.openxmlformats.org/officeDocument/2006/relationships/image" Target="media/image164.png"/><Relationship Id="rId477" Type="http://schemas.openxmlformats.org/officeDocument/2006/relationships/image" Target="media/image469.png"/><Relationship Id="rId600" Type="http://schemas.openxmlformats.org/officeDocument/2006/relationships/image" Target="media/image592.png"/><Relationship Id="rId684" Type="http://schemas.openxmlformats.org/officeDocument/2006/relationships/image" Target="media/image676.jpeg"/><Relationship Id="rId337" Type="http://schemas.openxmlformats.org/officeDocument/2006/relationships/image" Target="media/image329.png"/><Relationship Id="rId891" Type="http://schemas.openxmlformats.org/officeDocument/2006/relationships/image" Target="media/image883.png"/><Relationship Id="rId905" Type="http://schemas.openxmlformats.org/officeDocument/2006/relationships/image" Target="media/image897.png"/><Relationship Id="rId989" Type="http://schemas.openxmlformats.org/officeDocument/2006/relationships/image" Target="media/image981.png"/><Relationship Id="rId34" Type="http://schemas.openxmlformats.org/officeDocument/2006/relationships/image" Target="media/image26.png"/><Relationship Id="rId544" Type="http://schemas.openxmlformats.org/officeDocument/2006/relationships/image" Target="media/image536.png"/><Relationship Id="rId751" Type="http://schemas.openxmlformats.org/officeDocument/2006/relationships/image" Target="media/image743.png"/><Relationship Id="rId849" Type="http://schemas.openxmlformats.org/officeDocument/2006/relationships/image" Target="media/image841.png"/><Relationship Id="rId183" Type="http://schemas.openxmlformats.org/officeDocument/2006/relationships/image" Target="media/image175.png"/><Relationship Id="rId390" Type="http://schemas.openxmlformats.org/officeDocument/2006/relationships/image" Target="media/image382.png"/><Relationship Id="rId404" Type="http://schemas.openxmlformats.org/officeDocument/2006/relationships/image" Target="media/image396.png"/><Relationship Id="rId611" Type="http://schemas.openxmlformats.org/officeDocument/2006/relationships/image" Target="media/image603.png"/><Relationship Id="rId1034" Type="http://schemas.openxmlformats.org/officeDocument/2006/relationships/image" Target="media/image1026.png"/><Relationship Id="rId250" Type="http://schemas.openxmlformats.org/officeDocument/2006/relationships/image" Target="media/image242.png"/><Relationship Id="rId488" Type="http://schemas.openxmlformats.org/officeDocument/2006/relationships/image" Target="media/image480.png"/><Relationship Id="rId695" Type="http://schemas.openxmlformats.org/officeDocument/2006/relationships/image" Target="media/image687.png"/><Relationship Id="rId709" Type="http://schemas.openxmlformats.org/officeDocument/2006/relationships/image" Target="media/image701.png"/><Relationship Id="rId916" Type="http://schemas.openxmlformats.org/officeDocument/2006/relationships/image" Target="media/image908.png"/><Relationship Id="rId1101" Type="http://schemas.openxmlformats.org/officeDocument/2006/relationships/image" Target="media/image1093.png"/><Relationship Id="rId45" Type="http://schemas.openxmlformats.org/officeDocument/2006/relationships/image" Target="media/image37.png"/><Relationship Id="rId110" Type="http://schemas.openxmlformats.org/officeDocument/2006/relationships/image" Target="media/image102.png"/><Relationship Id="rId348" Type="http://schemas.openxmlformats.org/officeDocument/2006/relationships/image" Target="media/image340.png"/><Relationship Id="rId555" Type="http://schemas.openxmlformats.org/officeDocument/2006/relationships/image" Target="media/image547.png"/><Relationship Id="rId762" Type="http://schemas.openxmlformats.org/officeDocument/2006/relationships/image" Target="media/image754.png"/><Relationship Id="rId194" Type="http://schemas.openxmlformats.org/officeDocument/2006/relationships/image" Target="media/image186.png"/><Relationship Id="rId208" Type="http://schemas.openxmlformats.org/officeDocument/2006/relationships/image" Target="media/image200.png"/><Relationship Id="rId415" Type="http://schemas.openxmlformats.org/officeDocument/2006/relationships/image" Target="media/image407.png"/><Relationship Id="rId622" Type="http://schemas.openxmlformats.org/officeDocument/2006/relationships/image" Target="media/image614.png"/><Relationship Id="rId1045" Type="http://schemas.openxmlformats.org/officeDocument/2006/relationships/image" Target="media/image1037.png"/><Relationship Id="rId261" Type="http://schemas.openxmlformats.org/officeDocument/2006/relationships/image" Target="media/image253.png"/><Relationship Id="rId499" Type="http://schemas.openxmlformats.org/officeDocument/2006/relationships/image" Target="media/image491.png"/><Relationship Id="rId927" Type="http://schemas.openxmlformats.org/officeDocument/2006/relationships/image" Target="media/image919.png"/><Relationship Id="rId1112" Type="http://schemas.openxmlformats.org/officeDocument/2006/relationships/image" Target="media/image1104.png"/><Relationship Id="rId56" Type="http://schemas.openxmlformats.org/officeDocument/2006/relationships/image" Target="media/image48.jpeg"/><Relationship Id="rId359" Type="http://schemas.openxmlformats.org/officeDocument/2006/relationships/image" Target="media/image351.png"/><Relationship Id="rId566" Type="http://schemas.openxmlformats.org/officeDocument/2006/relationships/image" Target="media/image558.png"/><Relationship Id="rId773" Type="http://schemas.openxmlformats.org/officeDocument/2006/relationships/image" Target="media/image765.png"/><Relationship Id="rId121" Type="http://schemas.openxmlformats.org/officeDocument/2006/relationships/image" Target="media/image113.png"/><Relationship Id="rId219" Type="http://schemas.openxmlformats.org/officeDocument/2006/relationships/image" Target="media/image211.png"/><Relationship Id="rId426" Type="http://schemas.openxmlformats.org/officeDocument/2006/relationships/image" Target="media/image418.png"/><Relationship Id="rId633" Type="http://schemas.openxmlformats.org/officeDocument/2006/relationships/image" Target="media/image625.png"/><Relationship Id="rId980" Type="http://schemas.openxmlformats.org/officeDocument/2006/relationships/image" Target="media/image972.png"/><Relationship Id="rId1056" Type="http://schemas.openxmlformats.org/officeDocument/2006/relationships/image" Target="media/image1048.png"/><Relationship Id="rId840" Type="http://schemas.openxmlformats.org/officeDocument/2006/relationships/image" Target="media/image832.png"/><Relationship Id="rId938" Type="http://schemas.openxmlformats.org/officeDocument/2006/relationships/image" Target="media/image930.png"/><Relationship Id="rId67" Type="http://schemas.openxmlformats.org/officeDocument/2006/relationships/image" Target="media/image59.png"/><Relationship Id="rId272" Type="http://schemas.openxmlformats.org/officeDocument/2006/relationships/image" Target="media/image264.png"/><Relationship Id="rId577" Type="http://schemas.openxmlformats.org/officeDocument/2006/relationships/image" Target="media/image569.png"/><Relationship Id="rId700" Type="http://schemas.openxmlformats.org/officeDocument/2006/relationships/image" Target="media/image692.png"/><Relationship Id="rId1123" Type="http://schemas.openxmlformats.org/officeDocument/2006/relationships/image" Target="media/image1115.png"/><Relationship Id="rId132" Type="http://schemas.openxmlformats.org/officeDocument/2006/relationships/image" Target="media/image124.png"/><Relationship Id="rId784" Type="http://schemas.openxmlformats.org/officeDocument/2006/relationships/image" Target="media/image776.png"/><Relationship Id="rId991" Type="http://schemas.openxmlformats.org/officeDocument/2006/relationships/image" Target="media/image983.png"/><Relationship Id="rId1067" Type="http://schemas.openxmlformats.org/officeDocument/2006/relationships/image" Target="media/image1059.png"/><Relationship Id="rId437" Type="http://schemas.openxmlformats.org/officeDocument/2006/relationships/image" Target="media/image429.png"/><Relationship Id="rId644" Type="http://schemas.openxmlformats.org/officeDocument/2006/relationships/image" Target="media/image636.png"/><Relationship Id="rId851" Type="http://schemas.openxmlformats.org/officeDocument/2006/relationships/image" Target="media/image843.png"/><Relationship Id="rId283" Type="http://schemas.openxmlformats.org/officeDocument/2006/relationships/image" Target="media/image275.png"/><Relationship Id="rId490" Type="http://schemas.openxmlformats.org/officeDocument/2006/relationships/image" Target="media/image482.png"/><Relationship Id="rId504" Type="http://schemas.openxmlformats.org/officeDocument/2006/relationships/image" Target="media/image496.png"/><Relationship Id="rId711" Type="http://schemas.openxmlformats.org/officeDocument/2006/relationships/image" Target="media/image703.png"/><Relationship Id="rId949" Type="http://schemas.openxmlformats.org/officeDocument/2006/relationships/image" Target="media/image941.png"/><Relationship Id="rId1134" Type="http://schemas.openxmlformats.org/officeDocument/2006/relationships/image" Target="media/image1126.png"/><Relationship Id="rId78" Type="http://schemas.openxmlformats.org/officeDocument/2006/relationships/image" Target="media/image70.png"/><Relationship Id="rId143" Type="http://schemas.openxmlformats.org/officeDocument/2006/relationships/image" Target="media/image135.png"/><Relationship Id="rId350" Type="http://schemas.openxmlformats.org/officeDocument/2006/relationships/image" Target="media/image342.png"/><Relationship Id="rId588" Type="http://schemas.openxmlformats.org/officeDocument/2006/relationships/image" Target="media/image580.png"/><Relationship Id="rId795" Type="http://schemas.openxmlformats.org/officeDocument/2006/relationships/image" Target="media/image787.png"/><Relationship Id="rId809" Type="http://schemas.openxmlformats.org/officeDocument/2006/relationships/image" Target="media/image801.png"/><Relationship Id="rId9" Type="http://schemas.openxmlformats.org/officeDocument/2006/relationships/image" Target="media/image1.png"/><Relationship Id="rId210" Type="http://schemas.openxmlformats.org/officeDocument/2006/relationships/image" Target="media/image202.png"/><Relationship Id="rId448" Type="http://schemas.openxmlformats.org/officeDocument/2006/relationships/image" Target="media/image440.png"/><Relationship Id="rId655" Type="http://schemas.openxmlformats.org/officeDocument/2006/relationships/image" Target="media/image647.png"/><Relationship Id="rId862" Type="http://schemas.openxmlformats.org/officeDocument/2006/relationships/image" Target="media/image854.png"/><Relationship Id="rId1078" Type="http://schemas.openxmlformats.org/officeDocument/2006/relationships/image" Target="media/image1070.png"/><Relationship Id="rId294" Type="http://schemas.openxmlformats.org/officeDocument/2006/relationships/image" Target="media/image286.png"/><Relationship Id="rId308" Type="http://schemas.openxmlformats.org/officeDocument/2006/relationships/image" Target="media/image300.png"/><Relationship Id="rId515" Type="http://schemas.openxmlformats.org/officeDocument/2006/relationships/image" Target="media/image507.png"/><Relationship Id="rId722" Type="http://schemas.openxmlformats.org/officeDocument/2006/relationships/image" Target="media/image714.png"/><Relationship Id="rId89" Type="http://schemas.openxmlformats.org/officeDocument/2006/relationships/image" Target="media/image81.png"/><Relationship Id="rId154" Type="http://schemas.openxmlformats.org/officeDocument/2006/relationships/image" Target="media/image146.png"/><Relationship Id="rId361" Type="http://schemas.openxmlformats.org/officeDocument/2006/relationships/image" Target="media/image353.png"/><Relationship Id="rId599" Type="http://schemas.openxmlformats.org/officeDocument/2006/relationships/image" Target="media/image591.png"/><Relationship Id="rId1005" Type="http://schemas.openxmlformats.org/officeDocument/2006/relationships/image" Target="media/image997.png"/><Relationship Id="rId459" Type="http://schemas.openxmlformats.org/officeDocument/2006/relationships/image" Target="media/image451.png"/><Relationship Id="rId666" Type="http://schemas.openxmlformats.org/officeDocument/2006/relationships/image" Target="media/image658.jpeg"/><Relationship Id="rId873" Type="http://schemas.openxmlformats.org/officeDocument/2006/relationships/image" Target="media/image865.png"/><Relationship Id="rId1089" Type="http://schemas.openxmlformats.org/officeDocument/2006/relationships/image" Target="media/image1081.png"/><Relationship Id="rId16" Type="http://schemas.openxmlformats.org/officeDocument/2006/relationships/image" Target="media/image8.png"/><Relationship Id="rId221" Type="http://schemas.openxmlformats.org/officeDocument/2006/relationships/image" Target="media/image213.png"/><Relationship Id="rId319" Type="http://schemas.openxmlformats.org/officeDocument/2006/relationships/image" Target="media/image311.png"/><Relationship Id="rId526" Type="http://schemas.openxmlformats.org/officeDocument/2006/relationships/image" Target="media/image518.png"/><Relationship Id="rId733" Type="http://schemas.openxmlformats.org/officeDocument/2006/relationships/image" Target="media/image725.png"/><Relationship Id="rId940" Type="http://schemas.openxmlformats.org/officeDocument/2006/relationships/image" Target="media/image932.png"/><Relationship Id="rId1016" Type="http://schemas.openxmlformats.org/officeDocument/2006/relationships/image" Target="media/image1008.png"/><Relationship Id="rId165" Type="http://schemas.openxmlformats.org/officeDocument/2006/relationships/image" Target="media/image157.png"/><Relationship Id="rId372" Type="http://schemas.openxmlformats.org/officeDocument/2006/relationships/image" Target="media/image364.png"/><Relationship Id="rId677" Type="http://schemas.openxmlformats.org/officeDocument/2006/relationships/image" Target="media/image669.jpeg"/><Relationship Id="rId800" Type="http://schemas.openxmlformats.org/officeDocument/2006/relationships/image" Target="media/image792.png"/><Relationship Id="rId232" Type="http://schemas.openxmlformats.org/officeDocument/2006/relationships/image" Target="media/image224.png"/><Relationship Id="rId884" Type="http://schemas.openxmlformats.org/officeDocument/2006/relationships/image" Target="media/image876.png"/><Relationship Id="rId27" Type="http://schemas.openxmlformats.org/officeDocument/2006/relationships/image" Target="media/image19.png"/><Relationship Id="rId537" Type="http://schemas.openxmlformats.org/officeDocument/2006/relationships/image" Target="media/image529.png"/><Relationship Id="rId744" Type="http://schemas.openxmlformats.org/officeDocument/2006/relationships/image" Target="media/image736.png"/><Relationship Id="rId951" Type="http://schemas.openxmlformats.org/officeDocument/2006/relationships/image" Target="media/image943.png"/><Relationship Id="rId80" Type="http://schemas.openxmlformats.org/officeDocument/2006/relationships/image" Target="media/image72.png"/><Relationship Id="rId176" Type="http://schemas.openxmlformats.org/officeDocument/2006/relationships/image" Target="media/image168.png"/><Relationship Id="rId383" Type="http://schemas.openxmlformats.org/officeDocument/2006/relationships/image" Target="media/image375.png"/><Relationship Id="rId590" Type="http://schemas.openxmlformats.org/officeDocument/2006/relationships/image" Target="media/image582.png"/><Relationship Id="rId604" Type="http://schemas.openxmlformats.org/officeDocument/2006/relationships/image" Target="media/image596.png"/><Relationship Id="rId811" Type="http://schemas.openxmlformats.org/officeDocument/2006/relationships/image" Target="media/image803.png"/><Relationship Id="rId1027" Type="http://schemas.openxmlformats.org/officeDocument/2006/relationships/image" Target="media/image1019.png"/><Relationship Id="rId243" Type="http://schemas.openxmlformats.org/officeDocument/2006/relationships/image" Target="media/image235.png"/><Relationship Id="rId450" Type="http://schemas.openxmlformats.org/officeDocument/2006/relationships/image" Target="media/image442.png"/><Relationship Id="rId688" Type="http://schemas.openxmlformats.org/officeDocument/2006/relationships/image" Target="media/image680.png"/><Relationship Id="rId895" Type="http://schemas.openxmlformats.org/officeDocument/2006/relationships/image" Target="media/image887.png"/><Relationship Id="rId909" Type="http://schemas.openxmlformats.org/officeDocument/2006/relationships/image" Target="media/image901.png"/><Relationship Id="rId1080" Type="http://schemas.openxmlformats.org/officeDocument/2006/relationships/image" Target="media/image1072.png"/><Relationship Id="rId38" Type="http://schemas.openxmlformats.org/officeDocument/2006/relationships/image" Target="media/image30.png"/><Relationship Id="rId103" Type="http://schemas.openxmlformats.org/officeDocument/2006/relationships/image" Target="media/image95.png"/><Relationship Id="rId310" Type="http://schemas.openxmlformats.org/officeDocument/2006/relationships/image" Target="media/image302.png"/><Relationship Id="rId548" Type="http://schemas.openxmlformats.org/officeDocument/2006/relationships/image" Target="media/image540.png"/><Relationship Id="rId755" Type="http://schemas.openxmlformats.org/officeDocument/2006/relationships/image" Target="media/image747.png"/><Relationship Id="rId962" Type="http://schemas.openxmlformats.org/officeDocument/2006/relationships/image" Target="media/image954.png"/><Relationship Id="rId91" Type="http://schemas.openxmlformats.org/officeDocument/2006/relationships/image" Target="media/image83.png"/><Relationship Id="rId187" Type="http://schemas.openxmlformats.org/officeDocument/2006/relationships/image" Target="media/image179.png"/><Relationship Id="rId394" Type="http://schemas.openxmlformats.org/officeDocument/2006/relationships/image" Target="media/image386.jpeg"/><Relationship Id="rId408" Type="http://schemas.openxmlformats.org/officeDocument/2006/relationships/image" Target="media/image400.png"/><Relationship Id="rId615" Type="http://schemas.openxmlformats.org/officeDocument/2006/relationships/image" Target="media/image607.png"/><Relationship Id="rId822" Type="http://schemas.openxmlformats.org/officeDocument/2006/relationships/image" Target="media/image814.png"/><Relationship Id="rId1038" Type="http://schemas.openxmlformats.org/officeDocument/2006/relationships/image" Target="media/image1030.png"/><Relationship Id="rId254" Type="http://schemas.openxmlformats.org/officeDocument/2006/relationships/image" Target="media/image246.png"/><Relationship Id="rId699" Type="http://schemas.openxmlformats.org/officeDocument/2006/relationships/image" Target="media/image691.png"/><Relationship Id="rId1091" Type="http://schemas.openxmlformats.org/officeDocument/2006/relationships/image" Target="media/image1083.png"/><Relationship Id="rId1105" Type="http://schemas.openxmlformats.org/officeDocument/2006/relationships/image" Target="media/image1097.png"/><Relationship Id="rId49" Type="http://schemas.openxmlformats.org/officeDocument/2006/relationships/image" Target="media/image41.png"/><Relationship Id="rId114" Type="http://schemas.openxmlformats.org/officeDocument/2006/relationships/image" Target="media/image106.png"/><Relationship Id="rId461" Type="http://schemas.openxmlformats.org/officeDocument/2006/relationships/image" Target="media/image453.png"/><Relationship Id="rId559" Type="http://schemas.openxmlformats.org/officeDocument/2006/relationships/image" Target="media/image551.png"/><Relationship Id="rId766" Type="http://schemas.openxmlformats.org/officeDocument/2006/relationships/image" Target="media/image758.png"/><Relationship Id="rId198" Type="http://schemas.openxmlformats.org/officeDocument/2006/relationships/image" Target="media/image190.png"/><Relationship Id="rId321" Type="http://schemas.openxmlformats.org/officeDocument/2006/relationships/image" Target="media/image313.png"/><Relationship Id="rId419" Type="http://schemas.openxmlformats.org/officeDocument/2006/relationships/image" Target="media/image411.png"/><Relationship Id="rId626" Type="http://schemas.openxmlformats.org/officeDocument/2006/relationships/image" Target="media/image618.png"/><Relationship Id="rId973" Type="http://schemas.openxmlformats.org/officeDocument/2006/relationships/image" Target="media/image965.png"/><Relationship Id="rId1049" Type="http://schemas.openxmlformats.org/officeDocument/2006/relationships/image" Target="media/image1041.png"/><Relationship Id="rId833" Type="http://schemas.openxmlformats.org/officeDocument/2006/relationships/image" Target="media/image825.png"/><Relationship Id="rId1116" Type="http://schemas.openxmlformats.org/officeDocument/2006/relationships/image" Target="media/image1108.png"/><Relationship Id="rId265" Type="http://schemas.openxmlformats.org/officeDocument/2006/relationships/image" Target="media/image257.png"/><Relationship Id="rId472" Type="http://schemas.openxmlformats.org/officeDocument/2006/relationships/image" Target="media/image464.png"/><Relationship Id="rId900" Type="http://schemas.openxmlformats.org/officeDocument/2006/relationships/image" Target="media/image892.png"/><Relationship Id="rId125" Type="http://schemas.openxmlformats.org/officeDocument/2006/relationships/image" Target="media/image117.png"/><Relationship Id="rId332" Type="http://schemas.openxmlformats.org/officeDocument/2006/relationships/image" Target="media/image324.png"/><Relationship Id="rId777" Type="http://schemas.openxmlformats.org/officeDocument/2006/relationships/image" Target="media/image769.png"/><Relationship Id="rId984" Type="http://schemas.openxmlformats.org/officeDocument/2006/relationships/image" Target="media/image976.png"/><Relationship Id="rId637" Type="http://schemas.openxmlformats.org/officeDocument/2006/relationships/image" Target="media/image629.png"/><Relationship Id="rId844" Type="http://schemas.openxmlformats.org/officeDocument/2006/relationships/image" Target="media/image836.png"/><Relationship Id="rId276" Type="http://schemas.openxmlformats.org/officeDocument/2006/relationships/image" Target="media/image268.png"/><Relationship Id="rId483" Type="http://schemas.openxmlformats.org/officeDocument/2006/relationships/image" Target="media/image475.png"/><Relationship Id="rId690" Type="http://schemas.openxmlformats.org/officeDocument/2006/relationships/image" Target="media/image682.png"/><Relationship Id="rId704" Type="http://schemas.openxmlformats.org/officeDocument/2006/relationships/image" Target="media/image696.png"/><Relationship Id="rId911" Type="http://schemas.openxmlformats.org/officeDocument/2006/relationships/image" Target="media/image903.png"/><Relationship Id="rId1127" Type="http://schemas.openxmlformats.org/officeDocument/2006/relationships/image" Target="media/image1119.png"/><Relationship Id="rId40" Type="http://schemas.openxmlformats.org/officeDocument/2006/relationships/image" Target="media/image32.png"/><Relationship Id="rId136" Type="http://schemas.openxmlformats.org/officeDocument/2006/relationships/image" Target="media/image128.png"/><Relationship Id="rId343" Type="http://schemas.openxmlformats.org/officeDocument/2006/relationships/image" Target="media/image335.png"/><Relationship Id="rId550" Type="http://schemas.openxmlformats.org/officeDocument/2006/relationships/image" Target="media/image542.png"/><Relationship Id="rId788" Type="http://schemas.openxmlformats.org/officeDocument/2006/relationships/image" Target="media/image780.png"/><Relationship Id="rId995" Type="http://schemas.openxmlformats.org/officeDocument/2006/relationships/image" Target="media/image987.png"/><Relationship Id="rId203" Type="http://schemas.openxmlformats.org/officeDocument/2006/relationships/image" Target="media/image195.png"/><Relationship Id="rId648" Type="http://schemas.openxmlformats.org/officeDocument/2006/relationships/image" Target="media/image640.png"/><Relationship Id="rId855" Type="http://schemas.openxmlformats.org/officeDocument/2006/relationships/image" Target="media/image847.png"/><Relationship Id="rId1040" Type="http://schemas.openxmlformats.org/officeDocument/2006/relationships/image" Target="media/image1032.png"/><Relationship Id="rId287" Type="http://schemas.openxmlformats.org/officeDocument/2006/relationships/image" Target="media/image279.png"/><Relationship Id="rId410" Type="http://schemas.openxmlformats.org/officeDocument/2006/relationships/image" Target="media/image402.png"/><Relationship Id="rId494" Type="http://schemas.openxmlformats.org/officeDocument/2006/relationships/image" Target="media/image486.png"/><Relationship Id="rId508" Type="http://schemas.openxmlformats.org/officeDocument/2006/relationships/image" Target="media/image500.png"/><Relationship Id="rId715" Type="http://schemas.openxmlformats.org/officeDocument/2006/relationships/image" Target="media/image707.png"/><Relationship Id="rId922" Type="http://schemas.openxmlformats.org/officeDocument/2006/relationships/image" Target="media/image914.png"/><Relationship Id="rId1138" Type="http://schemas.openxmlformats.org/officeDocument/2006/relationships/image" Target="media/image1130.png"/><Relationship Id="rId147" Type="http://schemas.openxmlformats.org/officeDocument/2006/relationships/image" Target="media/image139.png"/><Relationship Id="rId354" Type="http://schemas.openxmlformats.org/officeDocument/2006/relationships/image" Target="media/image346.png"/><Relationship Id="rId799" Type="http://schemas.openxmlformats.org/officeDocument/2006/relationships/image" Target="media/image791.png"/><Relationship Id="rId51" Type="http://schemas.openxmlformats.org/officeDocument/2006/relationships/image" Target="media/image43.png"/><Relationship Id="rId561" Type="http://schemas.openxmlformats.org/officeDocument/2006/relationships/image" Target="media/image553.png"/><Relationship Id="rId659" Type="http://schemas.openxmlformats.org/officeDocument/2006/relationships/image" Target="media/image651.png"/><Relationship Id="rId866" Type="http://schemas.openxmlformats.org/officeDocument/2006/relationships/image" Target="media/image858.png"/><Relationship Id="rId214" Type="http://schemas.openxmlformats.org/officeDocument/2006/relationships/image" Target="media/image206.png"/><Relationship Id="rId298" Type="http://schemas.openxmlformats.org/officeDocument/2006/relationships/image" Target="media/image290.png"/><Relationship Id="rId421" Type="http://schemas.openxmlformats.org/officeDocument/2006/relationships/image" Target="media/image413.png"/><Relationship Id="rId519" Type="http://schemas.openxmlformats.org/officeDocument/2006/relationships/image" Target="media/image511.png"/><Relationship Id="rId1051" Type="http://schemas.openxmlformats.org/officeDocument/2006/relationships/image" Target="media/image1043.png"/><Relationship Id="rId158" Type="http://schemas.openxmlformats.org/officeDocument/2006/relationships/image" Target="media/image150.png"/><Relationship Id="rId726" Type="http://schemas.openxmlformats.org/officeDocument/2006/relationships/image" Target="media/image718.png"/><Relationship Id="rId933" Type="http://schemas.openxmlformats.org/officeDocument/2006/relationships/image" Target="media/image925.png"/><Relationship Id="rId1009" Type="http://schemas.openxmlformats.org/officeDocument/2006/relationships/image" Target="media/image1001.png"/><Relationship Id="rId62" Type="http://schemas.openxmlformats.org/officeDocument/2006/relationships/image" Target="media/image54.png"/><Relationship Id="rId365" Type="http://schemas.openxmlformats.org/officeDocument/2006/relationships/image" Target="media/image357.png"/><Relationship Id="rId572" Type="http://schemas.openxmlformats.org/officeDocument/2006/relationships/image" Target="media/image564.png"/><Relationship Id="rId225" Type="http://schemas.openxmlformats.org/officeDocument/2006/relationships/image" Target="media/image217.png"/><Relationship Id="rId432" Type="http://schemas.openxmlformats.org/officeDocument/2006/relationships/image" Target="media/image424.png"/><Relationship Id="rId877" Type="http://schemas.openxmlformats.org/officeDocument/2006/relationships/image" Target="media/image869.png"/><Relationship Id="rId1062" Type="http://schemas.openxmlformats.org/officeDocument/2006/relationships/image" Target="media/image1054.png"/><Relationship Id="rId737" Type="http://schemas.openxmlformats.org/officeDocument/2006/relationships/image" Target="media/image729.png"/><Relationship Id="rId944" Type="http://schemas.openxmlformats.org/officeDocument/2006/relationships/image" Target="media/image936.png"/><Relationship Id="rId73" Type="http://schemas.openxmlformats.org/officeDocument/2006/relationships/image" Target="media/image65.png"/><Relationship Id="rId169" Type="http://schemas.openxmlformats.org/officeDocument/2006/relationships/image" Target="media/image161.png"/><Relationship Id="rId376" Type="http://schemas.openxmlformats.org/officeDocument/2006/relationships/image" Target="media/image368.png"/><Relationship Id="rId583" Type="http://schemas.openxmlformats.org/officeDocument/2006/relationships/image" Target="media/image575.png"/><Relationship Id="rId790" Type="http://schemas.openxmlformats.org/officeDocument/2006/relationships/image" Target="media/image782.png"/><Relationship Id="rId804" Type="http://schemas.openxmlformats.org/officeDocument/2006/relationships/image" Target="media/image79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8ED583-BBF9-4C04-9972-74F850360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41089</Words>
  <Characters>234210</Characters>
  <Application>Microsoft Office Word</Application>
  <DocSecurity>0</DocSecurity>
  <Lines>1951</Lines>
  <Paragraphs>549</Paragraphs>
  <ScaleCrop>false</ScaleCrop>
  <HeadingPairs>
    <vt:vector size="4" baseType="variant">
      <vt:variant>
        <vt:lpstr>Название</vt:lpstr>
      </vt:variant>
      <vt:variant>
        <vt:i4>1</vt:i4>
      </vt:variant>
      <vt:variant>
        <vt:lpstr>Заголовки</vt:lpstr>
      </vt:variant>
      <vt:variant>
        <vt:i4>24</vt:i4>
      </vt:variant>
    </vt:vector>
  </HeadingPairs>
  <TitlesOfParts>
    <vt:vector size="25" baseType="lpstr">
      <vt:lpstr/>
      <vt:lpstr>        1.3 Контроль и оценка результатов освоения учебной дисциплины</vt:lpstr>
      <vt:lpstr>Введение</vt:lpstr>
      <vt:lpstr>        Лабораторная работа № 1 Измерение линейных размеров тел.</vt:lpstr>
      <vt:lpstr>Механика</vt:lpstr>
      <vt:lpstr>    Кинематика.</vt:lpstr>
      <vt:lpstr>        ТЕСТ КИНЕМАТИКА </vt:lpstr>
      <vt:lpstr>    Законы механики Ньютона.</vt:lpstr>
      <vt:lpstr>        Лабораторная работа № 2 Исследование движения тела под действием постоянной силы</vt:lpstr>
      <vt:lpstr>        ЛАБОРАТОРНАЯ РАБОТА №3 : ИЗУЧЕНИЕ ОСОБЕННОСТЕЙ СИЛЫ ТРЕНИЯ СКОЛЬЖЕНИЯ</vt:lpstr>
      <vt:lpstr>        Тест ЗАКОНЫ МЕХАНИКИ НЬЮТОНА </vt:lpstr>
      <vt:lpstr>    Законы сохранения в механике.</vt:lpstr>
      <vt:lpstr>        ЛАБОРАТОРНАЯ РАБОТА №4: ИЗУЧЕНИЕ ЗАКОНА СОХРАНЕНИЯ ИМПУЛЬСА</vt:lpstr>
      <vt:lpstr>        ЛАБОРАТОРНАЯ РАБОТА №5 СОХРАНЕНИЕ МЕХАНИЧЕСКОЙ ЭНЕРГИИ ПРИ ДВИЖЕНИИ ТЕЛА ПОД ДЕЙ</vt:lpstr>
      <vt:lpstr>        ЛАБОРАТОРНАЯ РАБОТА №6: СРАВНЕНИЕ РАБОТЫ СИЛЫ С ИЗМЕНЕНИЕМ КИНЕТИЧЕСКОЙ ЭНЕРГИИ </vt:lpstr>
      <vt:lpstr>        ЛАБОРАТОРНАЯ РАБОТА №7 Изучение законов сохранения на примере удара шаров и балл</vt:lpstr>
      <vt:lpstr>        ТЕСТ ЗАКОНЫ СОХРАНЕНИЯ В МЕХАНИКЕ </vt:lpstr>
      <vt:lpstr>Основы молекулярной физики и термодинамики</vt:lpstr>
      <vt:lpstr>    Основы молекулярно-кинетической теории. Идеальный газ.</vt:lpstr>
      <vt:lpstr>        Лабораторная работа №8 НАБЛЮДЕНИЕ БРОУНОВСКОГО ДВИЖЕНИЯ. </vt:lpstr>
      <vt:lpstr>        Тест ОСНОВЫ МОЛЕКУЛЯРНО-КИНЕТИЧЕСКОЙ ТЕОРИИ. ИДЕАЛЬНЫЙ ГАЗ </vt:lpstr>
      <vt:lpstr>Основы термодинамики.	</vt:lpstr>
      <vt:lpstr>        Тест ОСНОВЫ ТЕРМОДИНАМИКИ </vt:lpstr>
      <vt:lpstr>    Свойства паров.</vt:lpstr>
      <vt:lpstr>        Лабораторная работа №9 Измерение влажности воздуха. </vt:lpstr>
    </vt:vector>
  </TitlesOfParts>
  <Company>Reanimator Extreme Edition</Company>
  <LinksUpToDate>false</LinksUpToDate>
  <CharactersWithSpaces>274750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gnevgenij</dc:creator>
  <cp:lastModifiedBy>Обком</cp:lastModifiedBy>
  <cp:revision>5</cp:revision>
  <cp:lastPrinted>2021-05-27T09:56:00Z</cp:lastPrinted>
  <dcterms:created xsi:type="dcterms:W3CDTF">2021-11-25T08:19:00Z</dcterms:created>
  <dcterms:modified xsi:type="dcterms:W3CDTF">2021-12-01T09:39:00Z</dcterms:modified>
</cp:coreProperties>
</file>